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footer6.xml" ContentType="application/vnd.openxmlformats-officedocument.wordprocessingml.footer+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10C33" w:rsidRPr="009E60FD" w:rsidRDefault="00BB59EA" w:rsidP="00110C33">
      <w:pPr>
        <w:tabs>
          <w:tab w:val="left" w:pos="5103"/>
        </w:tabs>
        <w:ind w:hanging="284"/>
        <w:jc w:val="center"/>
      </w:pPr>
      <w:r w:rsidRPr="009E60FD">
        <w:rPr>
          <w:noProof/>
        </w:rPr>
        <w:drawing>
          <wp:inline distT="0" distB="0" distL="0" distR="0">
            <wp:extent cx="762000" cy="647700"/>
            <wp:effectExtent l="19050" t="0" r="0" b="0"/>
            <wp:docPr id="1" name="Рисунок 1" descr="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01"/>
                    <pic:cNvPicPr>
                      <a:picLocks noChangeAspect="1" noChangeArrowheads="1"/>
                    </pic:cNvPicPr>
                  </pic:nvPicPr>
                  <pic:blipFill>
                    <a:blip r:embed="rId8" cstate="print"/>
                    <a:srcRect/>
                    <a:stretch>
                      <a:fillRect/>
                    </a:stretch>
                  </pic:blipFill>
                  <pic:spPr bwMode="auto">
                    <a:xfrm>
                      <a:off x="0" y="0"/>
                      <a:ext cx="762000" cy="647700"/>
                    </a:xfrm>
                    <a:prstGeom prst="rect">
                      <a:avLst/>
                    </a:prstGeom>
                    <a:noFill/>
                    <a:ln w="9525">
                      <a:noFill/>
                      <a:miter lim="800000"/>
                      <a:headEnd/>
                      <a:tailEnd/>
                    </a:ln>
                  </pic:spPr>
                </pic:pic>
              </a:graphicData>
            </a:graphic>
          </wp:inline>
        </w:drawing>
      </w:r>
    </w:p>
    <w:p w:rsidR="00110C33" w:rsidRPr="009E60FD" w:rsidRDefault="00110C33" w:rsidP="00110C33">
      <w:pPr>
        <w:jc w:val="center"/>
        <w:rPr>
          <w:b/>
          <w:sz w:val="26"/>
          <w:szCs w:val="26"/>
        </w:rPr>
      </w:pPr>
      <w:r w:rsidRPr="009E60FD">
        <w:rPr>
          <w:b/>
          <w:sz w:val="26"/>
          <w:szCs w:val="26"/>
        </w:rPr>
        <w:t>Общество с ограниченной ответственностью</w:t>
      </w:r>
    </w:p>
    <w:p w:rsidR="00110C33" w:rsidRPr="009E60FD" w:rsidRDefault="00110C33" w:rsidP="00110C33">
      <w:pPr>
        <w:jc w:val="center"/>
        <w:rPr>
          <w:b/>
          <w:sz w:val="26"/>
          <w:szCs w:val="26"/>
        </w:rPr>
      </w:pPr>
      <w:r w:rsidRPr="009E60FD">
        <w:rPr>
          <w:b/>
          <w:sz w:val="26"/>
          <w:szCs w:val="26"/>
        </w:rPr>
        <w:t>«ГРАДОСТРОИТЕЛЬСТВО И КАДАСТР»</w:t>
      </w:r>
    </w:p>
    <w:p w:rsidR="00110C33" w:rsidRPr="009E60FD" w:rsidRDefault="00110C33" w:rsidP="00110C33">
      <w:pPr>
        <w:jc w:val="center"/>
        <w:rPr>
          <w:b/>
          <w:sz w:val="26"/>
          <w:szCs w:val="26"/>
        </w:rPr>
      </w:pPr>
      <w:r w:rsidRPr="009E60FD">
        <w:rPr>
          <w:sz w:val="28"/>
          <w:szCs w:val="28"/>
        </w:rPr>
        <w:t xml:space="preserve">ООО </w:t>
      </w:r>
      <w:r w:rsidRPr="009E60FD">
        <w:rPr>
          <w:b/>
          <w:sz w:val="26"/>
          <w:szCs w:val="26"/>
        </w:rPr>
        <w:t>«ГРАДОСТРОИТЕЛЬСТВО И КАДАСТР»</w:t>
      </w:r>
    </w:p>
    <w:p w:rsidR="006B6559" w:rsidRPr="009E60FD" w:rsidRDefault="006B6559" w:rsidP="004A01CC">
      <w:pPr>
        <w:pStyle w:val="4"/>
        <w:jc w:val="left"/>
      </w:pPr>
    </w:p>
    <w:p w:rsidR="002A2582" w:rsidRPr="009E60FD" w:rsidRDefault="002A2582" w:rsidP="002A2582">
      <w:pPr>
        <w:rPr>
          <w:b/>
        </w:rPr>
      </w:pPr>
      <w:r w:rsidRPr="009E60FD">
        <w:rPr>
          <w:b/>
        </w:rPr>
        <w:t xml:space="preserve">Заказчик: </w:t>
      </w:r>
      <w:r w:rsidRPr="009E60FD">
        <w:rPr>
          <w:b/>
        </w:rPr>
        <w:tab/>
        <w:t>Комитет по имуществу, градостроительству и землепользованию Администрации муниципального образования «Сафоновский район» Смоленской области</w:t>
      </w:r>
    </w:p>
    <w:p w:rsidR="00EF1B90" w:rsidRPr="009E60FD" w:rsidRDefault="00EF1B90" w:rsidP="00EF1B90">
      <w:pPr>
        <w:rPr>
          <w:b/>
        </w:rPr>
      </w:pPr>
    </w:p>
    <w:p w:rsidR="006F5512" w:rsidRPr="009E60FD" w:rsidRDefault="00EF1B90" w:rsidP="006F5512">
      <w:pPr>
        <w:suppressAutoHyphens/>
        <w:rPr>
          <w:b/>
        </w:rPr>
      </w:pPr>
      <w:r w:rsidRPr="009E60FD">
        <w:rPr>
          <w:b/>
        </w:rPr>
        <w:t xml:space="preserve">Муниципальный контракт </w:t>
      </w:r>
      <w:r w:rsidR="002A2582" w:rsidRPr="009E60FD">
        <w:rPr>
          <w:b/>
        </w:rPr>
        <w:t>от 1</w:t>
      </w:r>
      <w:r w:rsidR="005747C2" w:rsidRPr="009E60FD">
        <w:rPr>
          <w:b/>
        </w:rPr>
        <w:t>9</w:t>
      </w:r>
      <w:r w:rsidR="00973620" w:rsidRPr="009E60FD">
        <w:rPr>
          <w:b/>
        </w:rPr>
        <w:t>.03.</w:t>
      </w:r>
      <w:r w:rsidR="00774359" w:rsidRPr="009E60FD">
        <w:rPr>
          <w:b/>
        </w:rPr>
        <w:t>202</w:t>
      </w:r>
      <w:r w:rsidR="005747C2" w:rsidRPr="009E60FD">
        <w:rPr>
          <w:b/>
        </w:rPr>
        <w:t>1</w:t>
      </w:r>
      <w:r w:rsidR="00973620" w:rsidRPr="009E60FD">
        <w:rPr>
          <w:b/>
        </w:rPr>
        <w:t>г.</w:t>
      </w:r>
    </w:p>
    <w:p w:rsidR="00110C33" w:rsidRPr="009E60FD" w:rsidRDefault="00110C33" w:rsidP="00110C33">
      <w:pPr>
        <w:suppressAutoHyphens/>
      </w:pPr>
    </w:p>
    <w:p w:rsidR="00110C33" w:rsidRPr="009E60FD" w:rsidRDefault="00110C33" w:rsidP="00AC6EEB">
      <w:pPr>
        <w:suppressAutoHyphens/>
        <w:jc w:val="center"/>
        <w:rPr>
          <w:b/>
          <w:sz w:val="40"/>
          <w:szCs w:val="40"/>
        </w:rPr>
      </w:pPr>
      <w:r w:rsidRPr="009E60FD">
        <w:rPr>
          <w:b/>
          <w:sz w:val="40"/>
          <w:szCs w:val="40"/>
        </w:rPr>
        <w:t>ГЕНЕРАЛЬНЫЙ ПЛАН</w:t>
      </w:r>
    </w:p>
    <w:p w:rsidR="00110C33" w:rsidRPr="009E60FD" w:rsidRDefault="00110C33" w:rsidP="00110C33">
      <w:pPr>
        <w:suppressAutoHyphens/>
        <w:jc w:val="center"/>
        <w:rPr>
          <w:b/>
          <w:sz w:val="40"/>
          <w:szCs w:val="40"/>
        </w:rPr>
      </w:pPr>
    </w:p>
    <w:p w:rsidR="002A2582" w:rsidRPr="009E60FD" w:rsidRDefault="00D12856" w:rsidP="00110C33">
      <w:pPr>
        <w:jc w:val="center"/>
        <w:rPr>
          <w:b/>
          <w:sz w:val="40"/>
          <w:szCs w:val="40"/>
        </w:rPr>
      </w:pPr>
      <w:r w:rsidRPr="009E60FD">
        <w:rPr>
          <w:b/>
          <w:sz w:val="40"/>
          <w:szCs w:val="40"/>
        </w:rPr>
        <w:t>Вышегорского</w:t>
      </w:r>
      <w:r w:rsidR="00110C33" w:rsidRPr="009E60FD">
        <w:rPr>
          <w:b/>
          <w:sz w:val="40"/>
          <w:szCs w:val="40"/>
        </w:rPr>
        <w:t xml:space="preserve"> сельского поселения                               </w:t>
      </w:r>
      <w:r w:rsidR="00745FF8" w:rsidRPr="009E60FD">
        <w:rPr>
          <w:b/>
          <w:sz w:val="40"/>
          <w:szCs w:val="40"/>
        </w:rPr>
        <w:t>Сафоновского</w:t>
      </w:r>
      <w:r w:rsidR="00F377E3" w:rsidRPr="009E60FD">
        <w:rPr>
          <w:b/>
          <w:sz w:val="40"/>
          <w:szCs w:val="40"/>
        </w:rPr>
        <w:t xml:space="preserve"> </w:t>
      </w:r>
      <w:r w:rsidR="00110C33" w:rsidRPr="009E60FD">
        <w:rPr>
          <w:b/>
          <w:sz w:val="40"/>
          <w:szCs w:val="40"/>
        </w:rPr>
        <w:t xml:space="preserve">района </w:t>
      </w:r>
    </w:p>
    <w:p w:rsidR="00110C33" w:rsidRPr="009E60FD" w:rsidRDefault="00110C33" w:rsidP="00110C33">
      <w:pPr>
        <w:jc w:val="center"/>
        <w:rPr>
          <w:b/>
          <w:sz w:val="40"/>
          <w:szCs w:val="40"/>
        </w:rPr>
      </w:pPr>
      <w:r w:rsidRPr="009E60FD">
        <w:rPr>
          <w:b/>
          <w:sz w:val="40"/>
          <w:szCs w:val="40"/>
        </w:rPr>
        <w:t>Смоленской области</w:t>
      </w:r>
    </w:p>
    <w:p w:rsidR="008315BE" w:rsidRPr="009E60FD" w:rsidRDefault="008315BE" w:rsidP="00AA0F61">
      <w:pPr>
        <w:jc w:val="center"/>
        <w:rPr>
          <w:b/>
          <w:sz w:val="40"/>
          <w:szCs w:val="40"/>
        </w:rPr>
      </w:pPr>
    </w:p>
    <w:p w:rsidR="00887184" w:rsidRPr="009E60FD" w:rsidRDefault="00887184" w:rsidP="008315BE">
      <w:pPr>
        <w:jc w:val="center"/>
        <w:rPr>
          <w:b/>
          <w:sz w:val="32"/>
          <w:szCs w:val="32"/>
        </w:rPr>
      </w:pPr>
      <w:r w:rsidRPr="009E60FD">
        <w:rPr>
          <w:b/>
          <w:sz w:val="32"/>
          <w:szCs w:val="32"/>
        </w:rPr>
        <w:t>Пояснительная записка</w:t>
      </w:r>
    </w:p>
    <w:p w:rsidR="00887184" w:rsidRPr="009E60FD" w:rsidRDefault="00887184" w:rsidP="008315BE">
      <w:pPr>
        <w:jc w:val="center"/>
        <w:rPr>
          <w:b/>
          <w:sz w:val="32"/>
          <w:szCs w:val="32"/>
        </w:rPr>
      </w:pPr>
    </w:p>
    <w:p w:rsidR="007A4632" w:rsidRPr="009E60FD" w:rsidRDefault="008315BE" w:rsidP="008315BE">
      <w:pPr>
        <w:jc w:val="center"/>
        <w:rPr>
          <w:b/>
          <w:sz w:val="32"/>
          <w:szCs w:val="32"/>
        </w:rPr>
      </w:pPr>
      <w:r w:rsidRPr="009E60FD">
        <w:rPr>
          <w:b/>
          <w:sz w:val="32"/>
          <w:szCs w:val="32"/>
        </w:rPr>
        <w:t xml:space="preserve">Том </w:t>
      </w:r>
      <w:r w:rsidR="007A4632" w:rsidRPr="009E60FD">
        <w:rPr>
          <w:b/>
          <w:sz w:val="32"/>
          <w:szCs w:val="32"/>
          <w:lang w:val="en-US"/>
        </w:rPr>
        <w:t>II</w:t>
      </w:r>
      <w:r w:rsidRPr="009E60FD">
        <w:rPr>
          <w:b/>
          <w:sz w:val="32"/>
          <w:szCs w:val="32"/>
        </w:rPr>
        <w:t xml:space="preserve"> </w:t>
      </w:r>
    </w:p>
    <w:p w:rsidR="008315BE" w:rsidRPr="009E60FD" w:rsidRDefault="008315BE" w:rsidP="007A4632">
      <w:pPr>
        <w:jc w:val="center"/>
        <w:rPr>
          <w:b/>
          <w:sz w:val="32"/>
          <w:szCs w:val="32"/>
        </w:rPr>
      </w:pPr>
      <w:r w:rsidRPr="009E60FD">
        <w:rPr>
          <w:b/>
          <w:sz w:val="32"/>
          <w:szCs w:val="32"/>
        </w:rPr>
        <w:t>Материалы по обоснованию генерального плана</w:t>
      </w:r>
    </w:p>
    <w:p w:rsidR="004D50E8" w:rsidRPr="009E60FD" w:rsidRDefault="004D50E8" w:rsidP="007A4632">
      <w:pPr>
        <w:jc w:val="center"/>
        <w:rPr>
          <w:b/>
          <w:sz w:val="32"/>
          <w:szCs w:val="32"/>
        </w:rPr>
      </w:pPr>
    </w:p>
    <w:p w:rsidR="00CD32B2" w:rsidRPr="009E60FD" w:rsidRDefault="006E62E8" w:rsidP="007A4632">
      <w:pPr>
        <w:jc w:val="center"/>
        <w:rPr>
          <w:b/>
          <w:sz w:val="32"/>
          <w:szCs w:val="32"/>
        </w:rPr>
      </w:pPr>
      <w:r w:rsidRPr="009E60FD">
        <w:rPr>
          <w:b/>
          <w:noProof/>
          <w:sz w:val="32"/>
          <w:szCs w:val="32"/>
        </w:rPr>
        <w:drawing>
          <wp:inline distT="0" distB="0" distL="0" distR="0">
            <wp:extent cx="5129331" cy="3339547"/>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Вышегорс.jp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tretch>
                      <a:fillRect/>
                    </a:stretch>
                  </pic:blipFill>
                  <pic:spPr>
                    <a:xfrm>
                      <a:off x="0" y="0"/>
                      <a:ext cx="5159828" cy="3359402"/>
                    </a:xfrm>
                    <a:prstGeom prst="rect">
                      <a:avLst/>
                    </a:prstGeom>
                  </pic:spPr>
                </pic:pic>
              </a:graphicData>
            </a:graphic>
          </wp:inline>
        </w:drawing>
      </w:r>
    </w:p>
    <w:p w:rsidR="00F34C67" w:rsidRPr="009E60FD" w:rsidRDefault="00F34C67" w:rsidP="00F34C67">
      <w:pPr>
        <w:jc w:val="center"/>
        <w:rPr>
          <w:b/>
          <w:sz w:val="28"/>
          <w:szCs w:val="28"/>
        </w:rPr>
      </w:pPr>
    </w:p>
    <w:p w:rsidR="00F34C67" w:rsidRPr="009E60FD" w:rsidRDefault="00F34C67" w:rsidP="00F34C67">
      <w:pPr>
        <w:jc w:val="center"/>
        <w:rPr>
          <w:b/>
          <w:sz w:val="28"/>
          <w:szCs w:val="28"/>
        </w:rPr>
      </w:pPr>
      <w:r w:rsidRPr="009E60FD">
        <w:rPr>
          <w:b/>
          <w:sz w:val="28"/>
          <w:szCs w:val="28"/>
        </w:rPr>
        <w:t>Санкт-Петербург</w:t>
      </w:r>
    </w:p>
    <w:p w:rsidR="00F34C67" w:rsidRPr="009E60FD" w:rsidRDefault="00774359" w:rsidP="00DA7977">
      <w:pPr>
        <w:jc w:val="center"/>
        <w:rPr>
          <w:b/>
          <w:sz w:val="28"/>
          <w:szCs w:val="28"/>
        </w:rPr>
        <w:sectPr w:rsidR="00F34C67" w:rsidRPr="009E60FD" w:rsidSect="00155137">
          <w:headerReference w:type="default" r:id="rId10"/>
          <w:footerReference w:type="default" r:id="rId11"/>
          <w:pgSz w:w="11907" w:h="16840" w:code="9"/>
          <w:pgMar w:top="851" w:right="851" w:bottom="1134" w:left="1418" w:header="720" w:footer="720" w:gutter="0"/>
          <w:cols w:space="708"/>
          <w:titlePg/>
          <w:docGrid w:linePitch="326"/>
        </w:sectPr>
      </w:pPr>
      <w:r w:rsidRPr="009E60FD">
        <w:rPr>
          <w:b/>
          <w:sz w:val="28"/>
          <w:szCs w:val="28"/>
        </w:rPr>
        <w:t>202</w:t>
      </w:r>
      <w:r w:rsidR="006E62E8" w:rsidRPr="009E60FD">
        <w:rPr>
          <w:b/>
          <w:sz w:val="28"/>
          <w:szCs w:val="28"/>
        </w:rPr>
        <w:t>1</w:t>
      </w:r>
    </w:p>
    <w:p w:rsidR="00E05058" w:rsidRPr="009E60FD" w:rsidRDefault="00BB59EA" w:rsidP="00E05058">
      <w:pPr>
        <w:tabs>
          <w:tab w:val="left" w:pos="5103"/>
        </w:tabs>
        <w:ind w:hanging="284"/>
        <w:jc w:val="center"/>
      </w:pPr>
      <w:r w:rsidRPr="009E60FD">
        <w:rPr>
          <w:noProof/>
        </w:rPr>
        <w:lastRenderedPageBreak/>
        <w:drawing>
          <wp:inline distT="0" distB="0" distL="0" distR="0">
            <wp:extent cx="762000" cy="647700"/>
            <wp:effectExtent l="19050" t="0" r="0" b="0"/>
            <wp:docPr id="3" name="Рисунок 3" descr="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01"/>
                    <pic:cNvPicPr>
                      <a:picLocks noChangeAspect="1" noChangeArrowheads="1"/>
                    </pic:cNvPicPr>
                  </pic:nvPicPr>
                  <pic:blipFill>
                    <a:blip r:embed="rId8" cstate="print"/>
                    <a:srcRect/>
                    <a:stretch>
                      <a:fillRect/>
                    </a:stretch>
                  </pic:blipFill>
                  <pic:spPr bwMode="auto">
                    <a:xfrm>
                      <a:off x="0" y="0"/>
                      <a:ext cx="762000" cy="647700"/>
                    </a:xfrm>
                    <a:prstGeom prst="rect">
                      <a:avLst/>
                    </a:prstGeom>
                    <a:noFill/>
                    <a:ln w="9525">
                      <a:noFill/>
                      <a:miter lim="800000"/>
                      <a:headEnd/>
                      <a:tailEnd/>
                    </a:ln>
                  </pic:spPr>
                </pic:pic>
              </a:graphicData>
            </a:graphic>
          </wp:inline>
        </w:drawing>
      </w:r>
    </w:p>
    <w:p w:rsidR="00E05058" w:rsidRPr="009E60FD" w:rsidRDefault="00E05058" w:rsidP="00E05058">
      <w:pPr>
        <w:jc w:val="center"/>
        <w:rPr>
          <w:b/>
          <w:sz w:val="26"/>
          <w:szCs w:val="26"/>
        </w:rPr>
      </w:pPr>
      <w:r w:rsidRPr="009E60FD">
        <w:rPr>
          <w:b/>
          <w:sz w:val="26"/>
          <w:szCs w:val="26"/>
        </w:rPr>
        <w:t>Общество с ограниченной ответственностью</w:t>
      </w:r>
    </w:p>
    <w:p w:rsidR="00E05058" w:rsidRPr="009E60FD" w:rsidRDefault="00E05058" w:rsidP="00E05058">
      <w:pPr>
        <w:jc w:val="center"/>
        <w:rPr>
          <w:b/>
          <w:sz w:val="26"/>
          <w:szCs w:val="26"/>
        </w:rPr>
      </w:pPr>
      <w:r w:rsidRPr="009E60FD">
        <w:rPr>
          <w:b/>
          <w:sz w:val="26"/>
          <w:szCs w:val="26"/>
        </w:rPr>
        <w:t>«ГРАДОСТРОИТЕЛЬСТВО И КАДАСТР»</w:t>
      </w:r>
    </w:p>
    <w:p w:rsidR="00E05058" w:rsidRPr="009E60FD" w:rsidRDefault="00E05058" w:rsidP="00E05058">
      <w:pPr>
        <w:jc w:val="center"/>
        <w:rPr>
          <w:b/>
          <w:sz w:val="26"/>
          <w:szCs w:val="26"/>
        </w:rPr>
      </w:pPr>
      <w:r w:rsidRPr="009E60FD">
        <w:rPr>
          <w:sz w:val="28"/>
          <w:szCs w:val="28"/>
        </w:rPr>
        <w:t xml:space="preserve">ООО </w:t>
      </w:r>
      <w:r w:rsidRPr="009E60FD">
        <w:rPr>
          <w:b/>
          <w:sz w:val="26"/>
          <w:szCs w:val="26"/>
        </w:rPr>
        <w:t>«ГРАДОСТРОИТЕЛЬСТВО И КАДАСТР»</w:t>
      </w:r>
    </w:p>
    <w:p w:rsidR="00E05058" w:rsidRPr="009E60FD" w:rsidRDefault="00E05058" w:rsidP="00E05058">
      <w:pPr>
        <w:tabs>
          <w:tab w:val="left" w:pos="5103"/>
        </w:tabs>
        <w:jc w:val="right"/>
      </w:pPr>
    </w:p>
    <w:p w:rsidR="002A2582" w:rsidRPr="009E60FD" w:rsidRDefault="002A2582" w:rsidP="002A2582">
      <w:pPr>
        <w:rPr>
          <w:b/>
        </w:rPr>
      </w:pPr>
      <w:r w:rsidRPr="009E60FD">
        <w:rPr>
          <w:b/>
        </w:rPr>
        <w:t xml:space="preserve">Заказчик: </w:t>
      </w:r>
      <w:r w:rsidRPr="009E60FD">
        <w:rPr>
          <w:b/>
        </w:rPr>
        <w:tab/>
        <w:t>Комитет по имуществу, градостроительству и землепользованию Администрации муниципального образования «Сафоновский район» Смоленской области</w:t>
      </w:r>
    </w:p>
    <w:p w:rsidR="002A2582" w:rsidRPr="009E60FD" w:rsidRDefault="002A2582" w:rsidP="002A2582">
      <w:pPr>
        <w:rPr>
          <w:b/>
        </w:rPr>
      </w:pPr>
    </w:p>
    <w:p w:rsidR="002A2582" w:rsidRPr="009E60FD" w:rsidRDefault="002A2582" w:rsidP="002A2582">
      <w:pPr>
        <w:suppressAutoHyphens/>
        <w:rPr>
          <w:b/>
        </w:rPr>
      </w:pPr>
      <w:r w:rsidRPr="009E60FD">
        <w:rPr>
          <w:b/>
        </w:rPr>
        <w:t xml:space="preserve">Муниципальный контракт от </w:t>
      </w:r>
      <w:r w:rsidR="005747C2" w:rsidRPr="009E60FD">
        <w:rPr>
          <w:b/>
        </w:rPr>
        <w:t>19.03.2021г.</w:t>
      </w:r>
    </w:p>
    <w:p w:rsidR="002A2582" w:rsidRPr="009E60FD" w:rsidRDefault="002A2582" w:rsidP="002A2582">
      <w:pPr>
        <w:suppressAutoHyphens/>
      </w:pPr>
    </w:p>
    <w:p w:rsidR="002A2582" w:rsidRPr="009E60FD" w:rsidRDefault="002A2582" w:rsidP="002A2582">
      <w:pPr>
        <w:suppressAutoHyphens/>
      </w:pPr>
    </w:p>
    <w:p w:rsidR="002A2582" w:rsidRPr="009E60FD" w:rsidRDefault="002A2582" w:rsidP="002A2582">
      <w:pPr>
        <w:suppressAutoHyphens/>
        <w:jc w:val="center"/>
        <w:rPr>
          <w:b/>
          <w:sz w:val="40"/>
          <w:szCs w:val="40"/>
        </w:rPr>
      </w:pPr>
      <w:r w:rsidRPr="009E60FD">
        <w:rPr>
          <w:b/>
          <w:sz w:val="40"/>
          <w:szCs w:val="40"/>
        </w:rPr>
        <w:t>ГЕНЕРАЛЬНЫЙ ПЛАН</w:t>
      </w:r>
    </w:p>
    <w:p w:rsidR="002A2582" w:rsidRPr="009E60FD" w:rsidRDefault="002A2582" w:rsidP="002A2582">
      <w:pPr>
        <w:suppressAutoHyphens/>
        <w:jc w:val="center"/>
        <w:rPr>
          <w:b/>
          <w:sz w:val="40"/>
          <w:szCs w:val="40"/>
        </w:rPr>
      </w:pPr>
    </w:p>
    <w:p w:rsidR="002A2582" w:rsidRPr="009E60FD" w:rsidRDefault="00D12856" w:rsidP="002A2582">
      <w:pPr>
        <w:jc w:val="center"/>
        <w:rPr>
          <w:b/>
          <w:sz w:val="40"/>
          <w:szCs w:val="40"/>
        </w:rPr>
      </w:pPr>
      <w:r w:rsidRPr="009E60FD">
        <w:rPr>
          <w:b/>
          <w:sz w:val="40"/>
          <w:szCs w:val="40"/>
        </w:rPr>
        <w:t>Вышегорского</w:t>
      </w:r>
      <w:r w:rsidR="002A2582" w:rsidRPr="009E60FD">
        <w:rPr>
          <w:b/>
          <w:sz w:val="40"/>
          <w:szCs w:val="40"/>
        </w:rPr>
        <w:t xml:space="preserve"> сельского поселения                               Сафоновского района </w:t>
      </w:r>
    </w:p>
    <w:p w:rsidR="002A2582" w:rsidRPr="009E60FD" w:rsidRDefault="002A2582" w:rsidP="002A2582">
      <w:pPr>
        <w:jc w:val="center"/>
        <w:rPr>
          <w:b/>
          <w:sz w:val="40"/>
          <w:szCs w:val="40"/>
        </w:rPr>
      </w:pPr>
      <w:r w:rsidRPr="009E60FD">
        <w:rPr>
          <w:b/>
          <w:sz w:val="40"/>
          <w:szCs w:val="40"/>
        </w:rPr>
        <w:t>Смоленской области</w:t>
      </w:r>
    </w:p>
    <w:p w:rsidR="00533988" w:rsidRPr="009E60FD" w:rsidRDefault="00533988" w:rsidP="00533988">
      <w:pPr>
        <w:jc w:val="center"/>
        <w:rPr>
          <w:b/>
          <w:sz w:val="32"/>
          <w:szCs w:val="32"/>
        </w:rPr>
      </w:pPr>
    </w:p>
    <w:p w:rsidR="00533988" w:rsidRPr="009E60FD" w:rsidRDefault="00533988" w:rsidP="00533988">
      <w:pPr>
        <w:jc w:val="center"/>
        <w:rPr>
          <w:b/>
          <w:sz w:val="32"/>
          <w:szCs w:val="32"/>
        </w:rPr>
      </w:pPr>
      <w:r w:rsidRPr="009E60FD">
        <w:rPr>
          <w:b/>
          <w:sz w:val="32"/>
          <w:szCs w:val="32"/>
        </w:rPr>
        <w:t>Пояснительная записка</w:t>
      </w:r>
    </w:p>
    <w:p w:rsidR="00533988" w:rsidRPr="009E60FD" w:rsidRDefault="00533988" w:rsidP="00533988">
      <w:pPr>
        <w:jc w:val="center"/>
        <w:rPr>
          <w:b/>
          <w:sz w:val="32"/>
          <w:szCs w:val="32"/>
        </w:rPr>
      </w:pPr>
    </w:p>
    <w:p w:rsidR="00533988" w:rsidRPr="009E60FD" w:rsidRDefault="00533988" w:rsidP="00533988">
      <w:pPr>
        <w:jc w:val="center"/>
        <w:rPr>
          <w:b/>
          <w:sz w:val="32"/>
          <w:szCs w:val="32"/>
        </w:rPr>
      </w:pPr>
      <w:r w:rsidRPr="009E60FD">
        <w:rPr>
          <w:b/>
          <w:sz w:val="32"/>
          <w:szCs w:val="32"/>
        </w:rPr>
        <w:t xml:space="preserve">Том </w:t>
      </w:r>
      <w:r w:rsidRPr="009E60FD">
        <w:rPr>
          <w:b/>
          <w:sz w:val="32"/>
          <w:szCs w:val="32"/>
          <w:lang w:val="en-US"/>
        </w:rPr>
        <w:t>II</w:t>
      </w:r>
      <w:r w:rsidRPr="009E60FD">
        <w:rPr>
          <w:b/>
          <w:sz w:val="32"/>
          <w:szCs w:val="32"/>
        </w:rPr>
        <w:t xml:space="preserve"> </w:t>
      </w:r>
    </w:p>
    <w:p w:rsidR="00533988" w:rsidRPr="009E60FD" w:rsidRDefault="00533988" w:rsidP="00533988">
      <w:pPr>
        <w:jc w:val="center"/>
        <w:rPr>
          <w:b/>
          <w:sz w:val="32"/>
          <w:szCs w:val="32"/>
        </w:rPr>
      </w:pPr>
      <w:r w:rsidRPr="009E60FD">
        <w:rPr>
          <w:b/>
          <w:sz w:val="32"/>
          <w:szCs w:val="32"/>
        </w:rPr>
        <w:t>Материалы по обоснованию генерального плана</w:t>
      </w:r>
    </w:p>
    <w:p w:rsidR="006F625E" w:rsidRPr="009E60FD" w:rsidRDefault="006F625E" w:rsidP="006F625E">
      <w:pPr>
        <w:rPr>
          <w:b/>
          <w:sz w:val="28"/>
          <w:szCs w:val="28"/>
        </w:rPr>
      </w:pPr>
    </w:p>
    <w:p w:rsidR="00533988" w:rsidRPr="009E60FD" w:rsidRDefault="00533988" w:rsidP="006F625E">
      <w:pPr>
        <w:rPr>
          <w:b/>
          <w:sz w:val="28"/>
          <w:szCs w:val="28"/>
        </w:rPr>
      </w:pPr>
    </w:p>
    <w:p w:rsidR="006F625E" w:rsidRPr="009E60FD" w:rsidRDefault="006F625E" w:rsidP="006F625E">
      <w:pPr>
        <w:jc w:val="center"/>
        <w:rPr>
          <w:b/>
          <w:sz w:val="28"/>
          <w:szCs w:val="28"/>
        </w:rPr>
      </w:pPr>
    </w:p>
    <w:p w:rsidR="002A2582" w:rsidRPr="009E60FD" w:rsidRDefault="002A2582" w:rsidP="006F625E">
      <w:pPr>
        <w:jc w:val="center"/>
        <w:rPr>
          <w:b/>
          <w:sz w:val="28"/>
          <w:szCs w:val="28"/>
        </w:rPr>
      </w:pPr>
    </w:p>
    <w:p w:rsidR="00440379" w:rsidRPr="009E60FD" w:rsidRDefault="00440379" w:rsidP="006F625E">
      <w:pPr>
        <w:jc w:val="center"/>
        <w:rPr>
          <w:b/>
          <w:sz w:val="28"/>
          <w:szCs w:val="28"/>
        </w:rPr>
      </w:pPr>
    </w:p>
    <w:p w:rsidR="00440379" w:rsidRPr="009E60FD" w:rsidRDefault="00440379" w:rsidP="006F625E">
      <w:pPr>
        <w:jc w:val="center"/>
        <w:rPr>
          <w:b/>
          <w:sz w:val="28"/>
          <w:szCs w:val="28"/>
        </w:rPr>
      </w:pPr>
    </w:p>
    <w:p w:rsidR="004A5F21" w:rsidRPr="009E60FD" w:rsidRDefault="004A5F21" w:rsidP="006F625E">
      <w:pPr>
        <w:jc w:val="center"/>
        <w:rPr>
          <w:b/>
          <w:sz w:val="28"/>
          <w:szCs w:val="28"/>
        </w:rPr>
      </w:pPr>
    </w:p>
    <w:p w:rsidR="004A5F21" w:rsidRPr="009E60FD" w:rsidRDefault="004A5F21" w:rsidP="004A5F21">
      <w:pPr>
        <w:suppressAutoHyphens/>
        <w:jc w:val="both"/>
        <w:rPr>
          <w:sz w:val="28"/>
          <w:szCs w:val="28"/>
        </w:rPr>
      </w:pPr>
      <w:r w:rsidRPr="009E60FD">
        <w:rPr>
          <w:sz w:val="28"/>
          <w:szCs w:val="28"/>
        </w:rPr>
        <w:t>Генеральный директор</w:t>
      </w:r>
      <w:r w:rsidRPr="009E60FD">
        <w:rPr>
          <w:sz w:val="28"/>
          <w:szCs w:val="28"/>
        </w:rPr>
        <w:tab/>
      </w:r>
      <w:r w:rsidRPr="009E60FD">
        <w:rPr>
          <w:sz w:val="28"/>
          <w:szCs w:val="28"/>
        </w:rPr>
        <w:tab/>
      </w:r>
      <w:r w:rsidRPr="009E60FD">
        <w:rPr>
          <w:sz w:val="28"/>
          <w:szCs w:val="28"/>
        </w:rPr>
        <w:tab/>
      </w:r>
      <w:r w:rsidRPr="009E60FD">
        <w:rPr>
          <w:sz w:val="28"/>
          <w:szCs w:val="28"/>
        </w:rPr>
        <w:tab/>
      </w:r>
      <w:r w:rsidRPr="009E60FD">
        <w:rPr>
          <w:sz w:val="28"/>
          <w:szCs w:val="28"/>
        </w:rPr>
        <w:tab/>
      </w:r>
      <w:r w:rsidRPr="009E60FD">
        <w:rPr>
          <w:sz w:val="28"/>
          <w:szCs w:val="28"/>
        </w:rPr>
        <w:tab/>
      </w:r>
      <w:r w:rsidRPr="009E60FD">
        <w:rPr>
          <w:sz w:val="28"/>
          <w:szCs w:val="28"/>
        </w:rPr>
        <w:tab/>
        <w:t>В. А. Котлярова</w:t>
      </w:r>
    </w:p>
    <w:p w:rsidR="004A5F21" w:rsidRPr="009E60FD" w:rsidRDefault="004A5F21" w:rsidP="004A5F21">
      <w:pPr>
        <w:suppressAutoHyphens/>
        <w:jc w:val="both"/>
        <w:rPr>
          <w:sz w:val="28"/>
          <w:szCs w:val="28"/>
        </w:rPr>
      </w:pPr>
    </w:p>
    <w:p w:rsidR="004A5F21" w:rsidRPr="009E60FD" w:rsidRDefault="004A5F21" w:rsidP="004A5F21">
      <w:pPr>
        <w:suppressAutoHyphens/>
        <w:rPr>
          <w:b/>
          <w:sz w:val="28"/>
          <w:szCs w:val="28"/>
        </w:rPr>
      </w:pPr>
    </w:p>
    <w:p w:rsidR="00EF1B90" w:rsidRPr="009E60FD" w:rsidRDefault="00EF1B90" w:rsidP="004A5F21">
      <w:pPr>
        <w:suppressAutoHyphens/>
        <w:rPr>
          <w:b/>
          <w:sz w:val="28"/>
          <w:szCs w:val="28"/>
        </w:rPr>
      </w:pPr>
    </w:p>
    <w:p w:rsidR="006F625E" w:rsidRPr="009E60FD" w:rsidRDefault="006F625E" w:rsidP="006F625E">
      <w:pPr>
        <w:rPr>
          <w:b/>
          <w:sz w:val="28"/>
          <w:szCs w:val="28"/>
        </w:rPr>
      </w:pPr>
    </w:p>
    <w:p w:rsidR="004A5F21" w:rsidRPr="009E60FD" w:rsidRDefault="004A5F21" w:rsidP="006F625E">
      <w:pPr>
        <w:rPr>
          <w:b/>
          <w:sz w:val="28"/>
          <w:szCs w:val="28"/>
        </w:rPr>
      </w:pPr>
    </w:p>
    <w:p w:rsidR="00336E82" w:rsidRPr="009E60FD" w:rsidRDefault="00336E82" w:rsidP="006F625E">
      <w:pPr>
        <w:jc w:val="center"/>
        <w:rPr>
          <w:b/>
          <w:sz w:val="28"/>
          <w:szCs w:val="28"/>
        </w:rPr>
      </w:pPr>
    </w:p>
    <w:p w:rsidR="006F625E" w:rsidRPr="009E60FD" w:rsidRDefault="006F625E" w:rsidP="006F625E">
      <w:pPr>
        <w:jc w:val="center"/>
        <w:rPr>
          <w:b/>
          <w:sz w:val="28"/>
          <w:szCs w:val="28"/>
        </w:rPr>
      </w:pPr>
    </w:p>
    <w:p w:rsidR="00447829" w:rsidRPr="009E60FD" w:rsidRDefault="00447829" w:rsidP="006F625E">
      <w:pPr>
        <w:jc w:val="center"/>
        <w:rPr>
          <w:b/>
          <w:sz w:val="28"/>
          <w:szCs w:val="28"/>
        </w:rPr>
      </w:pPr>
    </w:p>
    <w:p w:rsidR="00004C72" w:rsidRPr="009E60FD" w:rsidRDefault="00004C72" w:rsidP="006F625E">
      <w:pPr>
        <w:jc w:val="center"/>
        <w:rPr>
          <w:b/>
          <w:sz w:val="28"/>
          <w:szCs w:val="28"/>
        </w:rPr>
      </w:pPr>
    </w:p>
    <w:p w:rsidR="006F625E" w:rsidRPr="009E60FD" w:rsidRDefault="006F625E" w:rsidP="006F625E">
      <w:pPr>
        <w:jc w:val="center"/>
        <w:rPr>
          <w:b/>
          <w:sz w:val="28"/>
          <w:szCs w:val="28"/>
        </w:rPr>
      </w:pPr>
      <w:r w:rsidRPr="009E60FD">
        <w:rPr>
          <w:b/>
          <w:sz w:val="28"/>
          <w:szCs w:val="28"/>
        </w:rPr>
        <w:t xml:space="preserve">Санкт-Петербург </w:t>
      </w:r>
    </w:p>
    <w:p w:rsidR="0041640E" w:rsidRPr="009E60FD" w:rsidRDefault="00774359" w:rsidP="006F625E">
      <w:pPr>
        <w:jc w:val="center"/>
        <w:rPr>
          <w:b/>
          <w:sz w:val="28"/>
          <w:szCs w:val="28"/>
        </w:rPr>
        <w:sectPr w:rsidR="0041640E" w:rsidRPr="009E60FD" w:rsidSect="0005558D">
          <w:headerReference w:type="default" r:id="rId12"/>
          <w:pgSz w:w="11907" w:h="16840" w:code="9"/>
          <w:pgMar w:top="1134" w:right="851" w:bottom="1134" w:left="1418" w:header="709" w:footer="709" w:gutter="0"/>
          <w:pgNumType w:start="1"/>
          <w:cols w:space="708"/>
          <w:titlePg/>
          <w:docGrid w:linePitch="360"/>
        </w:sectPr>
      </w:pPr>
      <w:r w:rsidRPr="009E60FD">
        <w:rPr>
          <w:b/>
          <w:sz w:val="28"/>
          <w:szCs w:val="28"/>
        </w:rPr>
        <w:t>202</w:t>
      </w:r>
      <w:r w:rsidR="006E62E8" w:rsidRPr="009E60FD">
        <w:rPr>
          <w:b/>
          <w:sz w:val="28"/>
          <w:szCs w:val="28"/>
        </w:rPr>
        <w:t>1</w:t>
      </w:r>
    </w:p>
    <w:p w:rsidR="00BD7E9A" w:rsidRPr="009E60FD" w:rsidRDefault="00BD7E9A" w:rsidP="00BD7E9A">
      <w:pPr>
        <w:jc w:val="center"/>
        <w:rPr>
          <w:b/>
        </w:rPr>
      </w:pPr>
      <w:r w:rsidRPr="009E60FD">
        <w:rPr>
          <w:b/>
        </w:rPr>
        <w:lastRenderedPageBreak/>
        <w:t>Авторский коллектив:</w:t>
      </w:r>
    </w:p>
    <w:p w:rsidR="00C0401D" w:rsidRPr="009E60FD" w:rsidRDefault="00C0401D" w:rsidP="00BD7E9A">
      <w:pPr>
        <w:jc w:val="center"/>
        <w:rPr>
          <w:b/>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00"/>
        <w:gridCol w:w="5767"/>
        <w:gridCol w:w="2470"/>
      </w:tblGrid>
      <w:tr w:rsidR="00D12856" w:rsidRPr="009E60FD" w:rsidTr="00AD5A51">
        <w:trPr>
          <w:jc w:val="center"/>
        </w:trPr>
        <w:tc>
          <w:tcPr>
            <w:tcW w:w="1000" w:type="dxa"/>
            <w:shd w:val="clear" w:color="auto" w:fill="CCFFCC"/>
            <w:vAlign w:val="center"/>
          </w:tcPr>
          <w:p w:rsidR="00B86E12" w:rsidRPr="009E60FD" w:rsidRDefault="00B86E12" w:rsidP="00AD5A51">
            <w:pPr>
              <w:suppressAutoHyphens/>
              <w:jc w:val="center"/>
            </w:pPr>
            <w:r w:rsidRPr="009E60FD">
              <w:t>№ п/п</w:t>
            </w:r>
          </w:p>
        </w:tc>
        <w:tc>
          <w:tcPr>
            <w:tcW w:w="5767" w:type="dxa"/>
            <w:shd w:val="clear" w:color="auto" w:fill="CCFFCC"/>
            <w:vAlign w:val="center"/>
          </w:tcPr>
          <w:p w:rsidR="00B86E12" w:rsidRPr="009E60FD" w:rsidRDefault="00B86E12" w:rsidP="00AD5A51">
            <w:pPr>
              <w:suppressAutoHyphens/>
              <w:jc w:val="center"/>
            </w:pPr>
            <w:r w:rsidRPr="009E60FD">
              <w:t>Должность</w:t>
            </w:r>
          </w:p>
        </w:tc>
        <w:tc>
          <w:tcPr>
            <w:tcW w:w="2470" w:type="dxa"/>
            <w:shd w:val="clear" w:color="auto" w:fill="CCFFCC"/>
            <w:vAlign w:val="center"/>
          </w:tcPr>
          <w:p w:rsidR="00B86E12" w:rsidRPr="009E60FD" w:rsidRDefault="00B86E12" w:rsidP="00AD5A51">
            <w:pPr>
              <w:suppressAutoHyphens/>
              <w:jc w:val="center"/>
            </w:pPr>
            <w:r w:rsidRPr="009E60FD">
              <w:t>Ф.И.О.</w:t>
            </w:r>
          </w:p>
          <w:p w:rsidR="00B86E12" w:rsidRPr="009E60FD" w:rsidRDefault="00B86E12" w:rsidP="00AD5A51">
            <w:pPr>
              <w:suppressAutoHyphens/>
              <w:jc w:val="center"/>
            </w:pPr>
          </w:p>
        </w:tc>
      </w:tr>
      <w:tr w:rsidR="00D12856" w:rsidRPr="009E60FD" w:rsidTr="00AD5A51">
        <w:trPr>
          <w:jc w:val="center"/>
        </w:trPr>
        <w:tc>
          <w:tcPr>
            <w:tcW w:w="1000" w:type="dxa"/>
          </w:tcPr>
          <w:p w:rsidR="00B86E12" w:rsidRPr="009E60FD" w:rsidRDefault="00B86E12" w:rsidP="00AD5A51">
            <w:pPr>
              <w:numPr>
                <w:ilvl w:val="0"/>
                <w:numId w:val="4"/>
              </w:numPr>
              <w:suppressAutoHyphens/>
              <w:jc w:val="center"/>
            </w:pPr>
          </w:p>
        </w:tc>
        <w:tc>
          <w:tcPr>
            <w:tcW w:w="5767" w:type="dxa"/>
          </w:tcPr>
          <w:p w:rsidR="00B86E12" w:rsidRPr="009E60FD" w:rsidRDefault="00B86E12" w:rsidP="00AD5A51">
            <w:pPr>
              <w:tabs>
                <w:tab w:val="left" w:pos="600"/>
              </w:tabs>
              <w:suppressAutoHyphens/>
            </w:pPr>
            <w:r w:rsidRPr="009E60FD">
              <w:t>Генеральный директор, главный инженер проекта</w:t>
            </w:r>
          </w:p>
        </w:tc>
        <w:tc>
          <w:tcPr>
            <w:tcW w:w="2470" w:type="dxa"/>
          </w:tcPr>
          <w:p w:rsidR="00B86E12" w:rsidRPr="009E60FD" w:rsidRDefault="00B86E12" w:rsidP="00AD5A51">
            <w:pPr>
              <w:suppressAutoHyphens/>
              <w:jc w:val="center"/>
            </w:pPr>
            <w:r w:rsidRPr="009E60FD">
              <w:t>В.А.Котлярова</w:t>
            </w:r>
          </w:p>
        </w:tc>
      </w:tr>
      <w:tr w:rsidR="00D12856" w:rsidRPr="009E60FD" w:rsidTr="00AD5A51">
        <w:trPr>
          <w:jc w:val="center"/>
        </w:trPr>
        <w:tc>
          <w:tcPr>
            <w:tcW w:w="1000" w:type="dxa"/>
          </w:tcPr>
          <w:p w:rsidR="00B86E12" w:rsidRPr="009E60FD" w:rsidRDefault="00B86E12" w:rsidP="00AD5A51">
            <w:pPr>
              <w:numPr>
                <w:ilvl w:val="0"/>
                <w:numId w:val="4"/>
              </w:numPr>
              <w:suppressAutoHyphens/>
              <w:jc w:val="center"/>
            </w:pPr>
          </w:p>
        </w:tc>
        <w:tc>
          <w:tcPr>
            <w:tcW w:w="5767" w:type="dxa"/>
          </w:tcPr>
          <w:p w:rsidR="00B86E12" w:rsidRPr="009E60FD" w:rsidRDefault="00B86E12" w:rsidP="00AD5A51">
            <w:pPr>
              <w:suppressAutoHyphens/>
            </w:pPr>
            <w:r w:rsidRPr="009E60FD">
              <w:t>Главный архитектор проекта</w:t>
            </w:r>
          </w:p>
        </w:tc>
        <w:tc>
          <w:tcPr>
            <w:tcW w:w="2470" w:type="dxa"/>
          </w:tcPr>
          <w:p w:rsidR="00B86E12" w:rsidRPr="009E60FD" w:rsidRDefault="00B86E12" w:rsidP="00AD5A51">
            <w:pPr>
              <w:suppressAutoHyphens/>
              <w:jc w:val="center"/>
            </w:pPr>
            <w:r w:rsidRPr="009E60FD">
              <w:t>Т.А. Шатаева</w:t>
            </w:r>
          </w:p>
        </w:tc>
      </w:tr>
      <w:tr w:rsidR="00D12856" w:rsidRPr="009E60FD" w:rsidTr="00AD5A51">
        <w:trPr>
          <w:jc w:val="center"/>
        </w:trPr>
        <w:tc>
          <w:tcPr>
            <w:tcW w:w="1000" w:type="dxa"/>
          </w:tcPr>
          <w:p w:rsidR="00B86E12" w:rsidRPr="009E60FD" w:rsidRDefault="00B86E12" w:rsidP="00AD5A51">
            <w:pPr>
              <w:numPr>
                <w:ilvl w:val="0"/>
                <w:numId w:val="4"/>
              </w:numPr>
              <w:suppressAutoHyphens/>
              <w:jc w:val="center"/>
            </w:pPr>
          </w:p>
        </w:tc>
        <w:tc>
          <w:tcPr>
            <w:tcW w:w="5767" w:type="dxa"/>
          </w:tcPr>
          <w:p w:rsidR="00B86E12" w:rsidRPr="009E60FD" w:rsidRDefault="00B86E12" w:rsidP="00AD5A51">
            <w:pPr>
              <w:suppressAutoHyphens/>
            </w:pPr>
            <w:r w:rsidRPr="009E60FD">
              <w:t>Главный архитектор проекта</w:t>
            </w:r>
          </w:p>
        </w:tc>
        <w:tc>
          <w:tcPr>
            <w:tcW w:w="2470" w:type="dxa"/>
          </w:tcPr>
          <w:p w:rsidR="00B86E12" w:rsidRPr="009E60FD" w:rsidRDefault="00B86E12" w:rsidP="00AD5A51">
            <w:pPr>
              <w:suppressAutoHyphens/>
              <w:jc w:val="center"/>
            </w:pPr>
            <w:r w:rsidRPr="009E60FD">
              <w:t>А.В. Слесарева</w:t>
            </w:r>
          </w:p>
        </w:tc>
      </w:tr>
      <w:tr w:rsidR="00D12856" w:rsidRPr="009E60FD" w:rsidTr="00AD5A51">
        <w:trPr>
          <w:jc w:val="center"/>
        </w:trPr>
        <w:tc>
          <w:tcPr>
            <w:tcW w:w="1000" w:type="dxa"/>
          </w:tcPr>
          <w:p w:rsidR="00B86E12" w:rsidRPr="009E60FD" w:rsidRDefault="00B86E12" w:rsidP="00AD5A51">
            <w:pPr>
              <w:numPr>
                <w:ilvl w:val="0"/>
                <w:numId w:val="4"/>
              </w:numPr>
              <w:suppressAutoHyphens/>
              <w:jc w:val="center"/>
            </w:pPr>
          </w:p>
        </w:tc>
        <w:tc>
          <w:tcPr>
            <w:tcW w:w="5767" w:type="dxa"/>
          </w:tcPr>
          <w:p w:rsidR="00B86E12" w:rsidRPr="009E60FD" w:rsidRDefault="00B86E12" w:rsidP="00AD5A51">
            <w:pPr>
              <w:suppressAutoHyphens/>
            </w:pPr>
            <w:r w:rsidRPr="009E60FD">
              <w:t>Главный инженер проекта</w:t>
            </w:r>
          </w:p>
        </w:tc>
        <w:tc>
          <w:tcPr>
            <w:tcW w:w="2470" w:type="dxa"/>
          </w:tcPr>
          <w:p w:rsidR="00B86E12" w:rsidRPr="009E60FD" w:rsidRDefault="00B86E12" w:rsidP="00AD5A51">
            <w:pPr>
              <w:suppressAutoHyphens/>
              <w:jc w:val="center"/>
            </w:pPr>
            <w:r w:rsidRPr="009E60FD">
              <w:t>А.В. Половников</w:t>
            </w:r>
          </w:p>
        </w:tc>
      </w:tr>
      <w:tr w:rsidR="00D12856" w:rsidRPr="009E60FD" w:rsidTr="00AD5A51">
        <w:trPr>
          <w:jc w:val="center"/>
        </w:trPr>
        <w:tc>
          <w:tcPr>
            <w:tcW w:w="1000" w:type="dxa"/>
          </w:tcPr>
          <w:p w:rsidR="00B86E12" w:rsidRPr="009E60FD" w:rsidRDefault="00B86E12" w:rsidP="00AD5A51">
            <w:pPr>
              <w:numPr>
                <w:ilvl w:val="0"/>
                <w:numId w:val="4"/>
              </w:numPr>
              <w:suppressAutoHyphens/>
              <w:jc w:val="center"/>
            </w:pPr>
          </w:p>
        </w:tc>
        <w:tc>
          <w:tcPr>
            <w:tcW w:w="5767" w:type="dxa"/>
          </w:tcPr>
          <w:p w:rsidR="00B86E12" w:rsidRPr="009E60FD" w:rsidRDefault="00B86E12" w:rsidP="00AD5A51">
            <w:pPr>
              <w:suppressAutoHyphens/>
            </w:pPr>
            <w:r w:rsidRPr="009E60FD">
              <w:t>Главный инженер проекта</w:t>
            </w:r>
          </w:p>
        </w:tc>
        <w:tc>
          <w:tcPr>
            <w:tcW w:w="2470" w:type="dxa"/>
          </w:tcPr>
          <w:p w:rsidR="00B86E12" w:rsidRPr="009E60FD" w:rsidRDefault="00B86E12" w:rsidP="00AD5A51">
            <w:pPr>
              <w:suppressAutoHyphens/>
              <w:jc w:val="center"/>
            </w:pPr>
            <w:r w:rsidRPr="009E60FD">
              <w:t>Е.В. Александрова</w:t>
            </w:r>
          </w:p>
        </w:tc>
      </w:tr>
      <w:tr w:rsidR="00D12856" w:rsidRPr="009E60FD" w:rsidTr="00AD5A51">
        <w:trPr>
          <w:jc w:val="center"/>
        </w:trPr>
        <w:tc>
          <w:tcPr>
            <w:tcW w:w="1000" w:type="dxa"/>
          </w:tcPr>
          <w:p w:rsidR="00B86E12" w:rsidRPr="009E60FD" w:rsidRDefault="00B86E12" w:rsidP="00AD5A51">
            <w:pPr>
              <w:numPr>
                <w:ilvl w:val="0"/>
                <w:numId w:val="4"/>
              </w:numPr>
              <w:suppressAutoHyphens/>
              <w:jc w:val="center"/>
            </w:pPr>
          </w:p>
        </w:tc>
        <w:tc>
          <w:tcPr>
            <w:tcW w:w="5767" w:type="dxa"/>
          </w:tcPr>
          <w:p w:rsidR="00B86E12" w:rsidRPr="009E60FD" w:rsidRDefault="00B86E12" w:rsidP="00AD5A51">
            <w:pPr>
              <w:suppressAutoHyphens/>
            </w:pPr>
            <w:r w:rsidRPr="009E60FD">
              <w:t xml:space="preserve">Инженер-экономист </w:t>
            </w:r>
          </w:p>
        </w:tc>
        <w:tc>
          <w:tcPr>
            <w:tcW w:w="2470" w:type="dxa"/>
          </w:tcPr>
          <w:p w:rsidR="00B86E12" w:rsidRPr="009E60FD" w:rsidRDefault="00B86E12" w:rsidP="00AD5A51">
            <w:pPr>
              <w:suppressAutoHyphens/>
              <w:jc w:val="center"/>
            </w:pPr>
            <w:r w:rsidRPr="009E60FD">
              <w:t>И.В. Рассадникова</w:t>
            </w:r>
          </w:p>
        </w:tc>
      </w:tr>
      <w:tr w:rsidR="00D12856" w:rsidRPr="009E60FD" w:rsidTr="00AD5A51">
        <w:trPr>
          <w:jc w:val="center"/>
        </w:trPr>
        <w:tc>
          <w:tcPr>
            <w:tcW w:w="1000" w:type="dxa"/>
          </w:tcPr>
          <w:p w:rsidR="00B86E12" w:rsidRPr="009E60FD" w:rsidRDefault="00B86E12" w:rsidP="00AD5A51">
            <w:pPr>
              <w:numPr>
                <w:ilvl w:val="0"/>
                <w:numId w:val="4"/>
              </w:numPr>
              <w:suppressAutoHyphens/>
              <w:jc w:val="center"/>
            </w:pPr>
          </w:p>
        </w:tc>
        <w:tc>
          <w:tcPr>
            <w:tcW w:w="5767" w:type="dxa"/>
          </w:tcPr>
          <w:p w:rsidR="00B86E12" w:rsidRPr="009E60FD" w:rsidRDefault="00B86E12" w:rsidP="00AD5A51">
            <w:pPr>
              <w:suppressAutoHyphens/>
            </w:pPr>
            <w:r w:rsidRPr="009E60FD">
              <w:t>Инженер-проектировщик</w:t>
            </w:r>
          </w:p>
        </w:tc>
        <w:tc>
          <w:tcPr>
            <w:tcW w:w="2470" w:type="dxa"/>
          </w:tcPr>
          <w:p w:rsidR="00B86E12" w:rsidRPr="009E60FD" w:rsidRDefault="00B86E12" w:rsidP="00AD5A51">
            <w:pPr>
              <w:suppressAutoHyphens/>
              <w:jc w:val="center"/>
            </w:pPr>
            <w:r w:rsidRPr="009E60FD">
              <w:t>Н.М. Смирнова</w:t>
            </w:r>
          </w:p>
        </w:tc>
      </w:tr>
    </w:tbl>
    <w:p w:rsidR="00BD7E9A" w:rsidRPr="009E60FD" w:rsidRDefault="00BD7E9A" w:rsidP="00BD7E9A">
      <w:pPr>
        <w:jc w:val="center"/>
        <w:rPr>
          <w:b/>
        </w:rPr>
      </w:pPr>
    </w:p>
    <w:p w:rsidR="00BD7E9A" w:rsidRPr="009E60FD" w:rsidRDefault="00BD7E9A" w:rsidP="00BD7E9A">
      <w:pPr>
        <w:jc w:val="center"/>
        <w:rPr>
          <w:b/>
        </w:rPr>
      </w:pPr>
      <w:r w:rsidRPr="009E60FD">
        <w:rPr>
          <w:b/>
        </w:rPr>
        <w:t>Состав проекта:</w:t>
      </w:r>
    </w:p>
    <w:p w:rsidR="00BD7E9A" w:rsidRPr="009E60FD" w:rsidRDefault="00BD7E9A" w:rsidP="00BD7E9A">
      <w:pPr>
        <w:suppressAutoHyphens/>
        <w:jc w:val="center"/>
        <w:rPr>
          <w:b/>
        </w:rPr>
      </w:pPr>
    </w:p>
    <w:p w:rsidR="00BD7E9A" w:rsidRPr="009E60FD" w:rsidRDefault="00BD7E9A" w:rsidP="00BD7E9A">
      <w:pPr>
        <w:suppressAutoHyphens/>
        <w:jc w:val="center"/>
        <w:rPr>
          <w:b/>
          <w:u w:val="single"/>
        </w:rPr>
      </w:pPr>
      <w:r w:rsidRPr="009E60FD">
        <w:rPr>
          <w:b/>
          <w:u w:val="single"/>
        </w:rPr>
        <w:t>Пояснительные записки</w:t>
      </w:r>
    </w:p>
    <w:p w:rsidR="00BD7E9A" w:rsidRPr="009E60FD" w:rsidRDefault="00BD7E9A" w:rsidP="00BD7E9A">
      <w:pPr>
        <w:suppressAutoHyphens/>
        <w:jc w:val="center"/>
        <w:rPr>
          <w:b/>
        </w:rPr>
      </w:pPr>
    </w:p>
    <w:tbl>
      <w:tblPr>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08"/>
        <w:gridCol w:w="7740"/>
        <w:gridCol w:w="1080"/>
      </w:tblGrid>
      <w:tr w:rsidR="00D12856" w:rsidRPr="009E60FD">
        <w:tc>
          <w:tcPr>
            <w:tcW w:w="1008" w:type="dxa"/>
            <w:shd w:val="clear" w:color="auto" w:fill="CCFFCC"/>
          </w:tcPr>
          <w:p w:rsidR="00BD7E9A" w:rsidRPr="009E60FD" w:rsidRDefault="00BD7E9A" w:rsidP="002877C8">
            <w:pPr>
              <w:suppressAutoHyphens/>
              <w:jc w:val="center"/>
            </w:pPr>
            <w:r w:rsidRPr="009E60FD">
              <w:t>№ п/п</w:t>
            </w:r>
          </w:p>
        </w:tc>
        <w:tc>
          <w:tcPr>
            <w:tcW w:w="7740" w:type="dxa"/>
            <w:shd w:val="clear" w:color="auto" w:fill="CCFFCC"/>
          </w:tcPr>
          <w:p w:rsidR="00BD7E9A" w:rsidRPr="009E60FD" w:rsidRDefault="00BD7E9A" w:rsidP="002877C8">
            <w:pPr>
              <w:suppressAutoHyphens/>
              <w:jc w:val="center"/>
            </w:pPr>
            <w:r w:rsidRPr="009E60FD">
              <w:t>Наименование</w:t>
            </w:r>
          </w:p>
          <w:p w:rsidR="00BD7E9A" w:rsidRPr="009E60FD" w:rsidRDefault="00BD7E9A" w:rsidP="002877C8">
            <w:pPr>
              <w:suppressAutoHyphens/>
              <w:jc w:val="center"/>
            </w:pPr>
          </w:p>
        </w:tc>
        <w:tc>
          <w:tcPr>
            <w:tcW w:w="1080" w:type="dxa"/>
            <w:shd w:val="clear" w:color="auto" w:fill="CCFFCC"/>
          </w:tcPr>
          <w:p w:rsidR="00BD7E9A" w:rsidRPr="009E60FD" w:rsidRDefault="00BD7E9A" w:rsidP="002877C8">
            <w:pPr>
              <w:suppressAutoHyphens/>
              <w:jc w:val="center"/>
            </w:pPr>
            <w:r w:rsidRPr="009E60FD">
              <w:t>Гриф</w:t>
            </w:r>
          </w:p>
        </w:tc>
      </w:tr>
      <w:tr w:rsidR="00D12856" w:rsidRPr="009E60FD">
        <w:tc>
          <w:tcPr>
            <w:tcW w:w="1008" w:type="dxa"/>
          </w:tcPr>
          <w:p w:rsidR="00BD7E9A" w:rsidRPr="009E60FD" w:rsidRDefault="00BD7E9A" w:rsidP="002877C8">
            <w:pPr>
              <w:suppressAutoHyphens/>
              <w:jc w:val="center"/>
            </w:pPr>
            <w:r w:rsidRPr="009E60FD">
              <w:t>1.</w:t>
            </w:r>
          </w:p>
        </w:tc>
        <w:tc>
          <w:tcPr>
            <w:tcW w:w="7740" w:type="dxa"/>
          </w:tcPr>
          <w:p w:rsidR="00BD7E9A" w:rsidRPr="009E60FD" w:rsidRDefault="00BD7E9A" w:rsidP="002877C8">
            <w:pPr>
              <w:suppressAutoHyphens/>
              <w:jc w:val="both"/>
            </w:pPr>
            <w:r w:rsidRPr="009E60FD">
              <w:t>Том I. Положение о территориальном планировании</w:t>
            </w:r>
          </w:p>
        </w:tc>
        <w:tc>
          <w:tcPr>
            <w:tcW w:w="1080" w:type="dxa"/>
          </w:tcPr>
          <w:p w:rsidR="00BD7E9A" w:rsidRPr="009E60FD" w:rsidRDefault="00BD7E9A" w:rsidP="002877C8">
            <w:pPr>
              <w:suppressAutoHyphens/>
              <w:jc w:val="center"/>
            </w:pPr>
            <w:r w:rsidRPr="009E60FD">
              <w:t>н/с</w:t>
            </w:r>
          </w:p>
        </w:tc>
      </w:tr>
      <w:tr w:rsidR="00D12856" w:rsidRPr="009E60FD">
        <w:tc>
          <w:tcPr>
            <w:tcW w:w="1008" w:type="dxa"/>
          </w:tcPr>
          <w:p w:rsidR="00BD7E9A" w:rsidRPr="009E60FD" w:rsidRDefault="00BD7E9A" w:rsidP="002877C8">
            <w:pPr>
              <w:suppressAutoHyphens/>
              <w:jc w:val="center"/>
            </w:pPr>
            <w:r w:rsidRPr="009E60FD">
              <w:t>2.</w:t>
            </w:r>
          </w:p>
        </w:tc>
        <w:tc>
          <w:tcPr>
            <w:tcW w:w="7740" w:type="dxa"/>
          </w:tcPr>
          <w:p w:rsidR="00BD7E9A" w:rsidRPr="009E60FD" w:rsidRDefault="00BD7E9A" w:rsidP="002877C8">
            <w:pPr>
              <w:suppressAutoHyphens/>
              <w:jc w:val="both"/>
            </w:pPr>
            <w:r w:rsidRPr="009E60FD">
              <w:t>Том II. Материалы по обоснованию генерального плана</w:t>
            </w:r>
          </w:p>
        </w:tc>
        <w:tc>
          <w:tcPr>
            <w:tcW w:w="1080" w:type="dxa"/>
          </w:tcPr>
          <w:p w:rsidR="00BD7E9A" w:rsidRPr="009E60FD" w:rsidRDefault="00BD7E9A" w:rsidP="002877C8">
            <w:pPr>
              <w:suppressAutoHyphens/>
              <w:jc w:val="center"/>
            </w:pPr>
            <w:r w:rsidRPr="009E60FD">
              <w:t>н/с</w:t>
            </w:r>
          </w:p>
        </w:tc>
      </w:tr>
    </w:tbl>
    <w:p w:rsidR="00BD7E9A" w:rsidRPr="009E60FD" w:rsidRDefault="00BD7E9A" w:rsidP="00BD7E9A">
      <w:pPr>
        <w:suppressAutoHyphens/>
        <w:jc w:val="center"/>
        <w:rPr>
          <w:b/>
          <w:sz w:val="28"/>
          <w:szCs w:val="28"/>
        </w:rPr>
      </w:pPr>
    </w:p>
    <w:p w:rsidR="00191E2F" w:rsidRPr="009E60FD" w:rsidRDefault="00191E2F" w:rsidP="00191E2F">
      <w:pPr>
        <w:suppressAutoHyphens/>
        <w:jc w:val="center"/>
        <w:rPr>
          <w:b/>
          <w:u w:val="single"/>
        </w:rPr>
      </w:pPr>
      <w:r w:rsidRPr="009E60FD">
        <w:rPr>
          <w:b/>
          <w:u w:val="single"/>
        </w:rPr>
        <w:t>Графические материалы</w:t>
      </w:r>
    </w:p>
    <w:p w:rsidR="00191E2F" w:rsidRPr="009E60FD" w:rsidRDefault="00191E2F" w:rsidP="00191E2F">
      <w:pPr>
        <w:suppressAutoHyphens/>
        <w:jc w:val="center"/>
        <w:rPr>
          <w:b/>
        </w:rPr>
      </w:pPr>
    </w:p>
    <w:p w:rsidR="00191E2F" w:rsidRPr="009E60FD" w:rsidRDefault="00191E2F" w:rsidP="00191E2F">
      <w:pPr>
        <w:suppressAutoHyphens/>
        <w:jc w:val="center"/>
        <w:rPr>
          <w:b/>
        </w:rPr>
      </w:pPr>
      <w:r w:rsidRPr="009E60FD">
        <w:rPr>
          <w:b/>
        </w:rPr>
        <w:t>1. Материалы по обоснованию генерального плана</w:t>
      </w:r>
    </w:p>
    <w:tbl>
      <w:tblPr>
        <w:tblW w:w="95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69"/>
        <w:gridCol w:w="6422"/>
        <w:gridCol w:w="1275"/>
        <w:gridCol w:w="1094"/>
      </w:tblGrid>
      <w:tr w:rsidR="00D12856" w:rsidRPr="009E60FD" w:rsidTr="00D941C3">
        <w:trPr>
          <w:jc w:val="center"/>
        </w:trPr>
        <w:tc>
          <w:tcPr>
            <w:tcW w:w="769" w:type="dxa"/>
            <w:shd w:val="clear" w:color="auto" w:fill="CCFFCC"/>
          </w:tcPr>
          <w:p w:rsidR="00191E2F" w:rsidRPr="009E60FD" w:rsidRDefault="00191E2F" w:rsidP="00D941C3">
            <w:pPr>
              <w:suppressAutoHyphens/>
              <w:jc w:val="center"/>
            </w:pPr>
            <w:r w:rsidRPr="009E60FD">
              <w:t>№ п/п</w:t>
            </w:r>
          </w:p>
        </w:tc>
        <w:tc>
          <w:tcPr>
            <w:tcW w:w="6422" w:type="dxa"/>
            <w:shd w:val="clear" w:color="auto" w:fill="CCFFCC"/>
          </w:tcPr>
          <w:p w:rsidR="00191E2F" w:rsidRPr="009E60FD" w:rsidRDefault="00191E2F" w:rsidP="00D941C3">
            <w:pPr>
              <w:suppressAutoHyphens/>
              <w:ind w:left="339" w:hanging="339"/>
              <w:jc w:val="center"/>
            </w:pPr>
            <w:r w:rsidRPr="009E60FD">
              <w:t xml:space="preserve">Название </w:t>
            </w:r>
          </w:p>
        </w:tc>
        <w:tc>
          <w:tcPr>
            <w:tcW w:w="1275" w:type="dxa"/>
            <w:shd w:val="clear" w:color="auto" w:fill="CCFFCC"/>
          </w:tcPr>
          <w:p w:rsidR="00191E2F" w:rsidRPr="009E60FD" w:rsidRDefault="00191E2F" w:rsidP="00D941C3">
            <w:pPr>
              <w:suppressAutoHyphens/>
              <w:jc w:val="center"/>
            </w:pPr>
            <w:r w:rsidRPr="009E60FD">
              <w:t>Масштаб</w:t>
            </w:r>
          </w:p>
        </w:tc>
        <w:tc>
          <w:tcPr>
            <w:tcW w:w="1094" w:type="dxa"/>
            <w:shd w:val="clear" w:color="auto" w:fill="CCFFCC"/>
          </w:tcPr>
          <w:p w:rsidR="00191E2F" w:rsidRPr="009E60FD" w:rsidRDefault="00191E2F" w:rsidP="00D941C3">
            <w:pPr>
              <w:suppressAutoHyphens/>
              <w:jc w:val="center"/>
            </w:pPr>
            <w:r w:rsidRPr="009E60FD">
              <w:t>Гриф</w:t>
            </w:r>
          </w:p>
        </w:tc>
      </w:tr>
      <w:tr w:rsidR="00D12856" w:rsidRPr="009E60FD" w:rsidTr="00D941C3">
        <w:trPr>
          <w:jc w:val="center"/>
        </w:trPr>
        <w:tc>
          <w:tcPr>
            <w:tcW w:w="769" w:type="dxa"/>
            <w:shd w:val="clear" w:color="auto" w:fill="auto"/>
          </w:tcPr>
          <w:p w:rsidR="00191E2F" w:rsidRPr="009E60FD" w:rsidRDefault="00191E2F" w:rsidP="004B0704">
            <w:pPr>
              <w:numPr>
                <w:ilvl w:val="0"/>
                <w:numId w:val="20"/>
              </w:numPr>
              <w:suppressAutoHyphens/>
              <w:jc w:val="center"/>
            </w:pPr>
          </w:p>
        </w:tc>
        <w:tc>
          <w:tcPr>
            <w:tcW w:w="6422" w:type="dxa"/>
            <w:shd w:val="clear" w:color="auto" w:fill="auto"/>
          </w:tcPr>
          <w:p w:rsidR="00191E2F" w:rsidRPr="009E60FD" w:rsidRDefault="00191E2F" w:rsidP="00D941C3">
            <w:pPr>
              <w:suppressAutoHyphens/>
              <w:jc w:val="both"/>
            </w:pPr>
            <w:r w:rsidRPr="009E60FD">
              <w:t>Карта границ зон с особыми условиями использования территории</w:t>
            </w:r>
          </w:p>
        </w:tc>
        <w:tc>
          <w:tcPr>
            <w:tcW w:w="1275" w:type="dxa"/>
            <w:shd w:val="clear" w:color="auto" w:fill="auto"/>
          </w:tcPr>
          <w:p w:rsidR="00191E2F" w:rsidRPr="009E60FD" w:rsidRDefault="00191E2F" w:rsidP="00DD15B7">
            <w:pPr>
              <w:suppressAutoHyphens/>
              <w:jc w:val="center"/>
            </w:pPr>
            <w:r w:rsidRPr="009E60FD">
              <w:t>1:1</w:t>
            </w:r>
            <w:r w:rsidR="00DD15B7" w:rsidRPr="009E60FD">
              <w:t>5</w:t>
            </w:r>
            <w:r w:rsidRPr="009E60FD">
              <w:t xml:space="preserve"> 000</w:t>
            </w:r>
          </w:p>
        </w:tc>
        <w:tc>
          <w:tcPr>
            <w:tcW w:w="1094" w:type="dxa"/>
          </w:tcPr>
          <w:p w:rsidR="00191E2F" w:rsidRPr="009E60FD" w:rsidRDefault="00191E2F" w:rsidP="00D941C3">
            <w:pPr>
              <w:suppressAutoHyphens/>
              <w:jc w:val="center"/>
            </w:pPr>
            <w:r w:rsidRPr="009E60FD">
              <w:t>н/с</w:t>
            </w:r>
          </w:p>
        </w:tc>
      </w:tr>
      <w:tr w:rsidR="00D12856" w:rsidRPr="009E60FD" w:rsidTr="00D941C3">
        <w:trPr>
          <w:jc w:val="center"/>
        </w:trPr>
        <w:tc>
          <w:tcPr>
            <w:tcW w:w="769" w:type="dxa"/>
            <w:shd w:val="clear" w:color="auto" w:fill="auto"/>
          </w:tcPr>
          <w:p w:rsidR="00191E2F" w:rsidRPr="009E60FD" w:rsidRDefault="00191E2F" w:rsidP="004B0704">
            <w:pPr>
              <w:numPr>
                <w:ilvl w:val="0"/>
                <w:numId w:val="20"/>
              </w:numPr>
              <w:suppressAutoHyphens/>
              <w:jc w:val="center"/>
            </w:pPr>
          </w:p>
        </w:tc>
        <w:tc>
          <w:tcPr>
            <w:tcW w:w="6422" w:type="dxa"/>
            <w:shd w:val="clear" w:color="auto" w:fill="auto"/>
          </w:tcPr>
          <w:p w:rsidR="00191E2F" w:rsidRPr="009E60FD" w:rsidRDefault="00191E2F" w:rsidP="00D941C3">
            <w:pPr>
              <w:suppressAutoHyphens/>
              <w:jc w:val="both"/>
            </w:pPr>
            <w:r w:rsidRPr="009E60FD">
              <w:t>Карта  границ территорий объектов культурного наследия</w:t>
            </w:r>
          </w:p>
        </w:tc>
        <w:tc>
          <w:tcPr>
            <w:tcW w:w="1275" w:type="dxa"/>
            <w:shd w:val="clear" w:color="auto" w:fill="auto"/>
          </w:tcPr>
          <w:p w:rsidR="00191E2F" w:rsidRPr="009E60FD" w:rsidRDefault="00191E2F" w:rsidP="00DD15B7">
            <w:pPr>
              <w:suppressAutoHyphens/>
              <w:jc w:val="center"/>
            </w:pPr>
            <w:r w:rsidRPr="009E60FD">
              <w:t>1:1</w:t>
            </w:r>
            <w:r w:rsidR="00DD15B7" w:rsidRPr="009E60FD">
              <w:t>5</w:t>
            </w:r>
            <w:r w:rsidRPr="009E60FD">
              <w:t xml:space="preserve"> 000</w:t>
            </w:r>
          </w:p>
        </w:tc>
        <w:tc>
          <w:tcPr>
            <w:tcW w:w="1094" w:type="dxa"/>
          </w:tcPr>
          <w:p w:rsidR="00191E2F" w:rsidRPr="009E60FD" w:rsidRDefault="00191E2F" w:rsidP="00D941C3">
            <w:pPr>
              <w:suppressAutoHyphens/>
              <w:jc w:val="center"/>
            </w:pPr>
            <w:r w:rsidRPr="009E60FD">
              <w:t>н/с</w:t>
            </w:r>
          </w:p>
        </w:tc>
      </w:tr>
      <w:tr w:rsidR="00D12856" w:rsidRPr="009E60FD" w:rsidTr="00D941C3">
        <w:trPr>
          <w:jc w:val="center"/>
        </w:trPr>
        <w:tc>
          <w:tcPr>
            <w:tcW w:w="769" w:type="dxa"/>
            <w:shd w:val="clear" w:color="auto" w:fill="auto"/>
          </w:tcPr>
          <w:p w:rsidR="00191E2F" w:rsidRPr="009E60FD" w:rsidRDefault="00191E2F" w:rsidP="004B0704">
            <w:pPr>
              <w:numPr>
                <w:ilvl w:val="0"/>
                <w:numId w:val="20"/>
              </w:numPr>
              <w:suppressAutoHyphens/>
              <w:jc w:val="center"/>
            </w:pPr>
          </w:p>
        </w:tc>
        <w:tc>
          <w:tcPr>
            <w:tcW w:w="6422" w:type="dxa"/>
            <w:shd w:val="clear" w:color="auto" w:fill="auto"/>
          </w:tcPr>
          <w:p w:rsidR="00191E2F" w:rsidRPr="009E60FD" w:rsidRDefault="00191E2F" w:rsidP="00D941C3">
            <w:pPr>
              <w:suppressAutoHyphens/>
              <w:jc w:val="both"/>
            </w:pPr>
            <w:r w:rsidRPr="009E60FD">
              <w:t>Карты (схема) комплексной оценки территории с отображением территорий, благоприятных для инвестиционного развития, строительства, ведения сельского хозяйства, рекреации, развития иных отраслей экономики</w:t>
            </w:r>
          </w:p>
        </w:tc>
        <w:tc>
          <w:tcPr>
            <w:tcW w:w="1275" w:type="dxa"/>
            <w:shd w:val="clear" w:color="auto" w:fill="auto"/>
          </w:tcPr>
          <w:p w:rsidR="00191E2F" w:rsidRPr="009E60FD" w:rsidRDefault="00191E2F" w:rsidP="00DD15B7">
            <w:pPr>
              <w:suppressAutoHyphens/>
              <w:jc w:val="center"/>
            </w:pPr>
            <w:r w:rsidRPr="009E60FD">
              <w:t>1:1</w:t>
            </w:r>
            <w:r w:rsidR="00DD15B7" w:rsidRPr="009E60FD">
              <w:t xml:space="preserve">5 </w:t>
            </w:r>
            <w:r w:rsidRPr="009E60FD">
              <w:t>000</w:t>
            </w:r>
          </w:p>
        </w:tc>
        <w:tc>
          <w:tcPr>
            <w:tcW w:w="1094" w:type="dxa"/>
          </w:tcPr>
          <w:p w:rsidR="00191E2F" w:rsidRPr="009E60FD" w:rsidRDefault="00191E2F" w:rsidP="00D941C3">
            <w:pPr>
              <w:suppressAutoHyphens/>
              <w:jc w:val="center"/>
            </w:pPr>
            <w:r w:rsidRPr="009E60FD">
              <w:t>н/с</w:t>
            </w:r>
          </w:p>
        </w:tc>
      </w:tr>
      <w:tr w:rsidR="00D12856" w:rsidRPr="009E60FD" w:rsidTr="00D941C3">
        <w:trPr>
          <w:jc w:val="center"/>
        </w:trPr>
        <w:tc>
          <w:tcPr>
            <w:tcW w:w="769" w:type="dxa"/>
            <w:shd w:val="clear" w:color="auto" w:fill="auto"/>
          </w:tcPr>
          <w:p w:rsidR="00191E2F" w:rsidRPr="009E60FD" w:rsidRDefault="00191E2F" w:rsidP="004B0704">
            <w:pPr>
              <w:numPr>
                <w:ilvl w:val="0"/>
                <w:numId w:val="20"/>
              </w:numPr>
              <w:suppressAutoHyphens/>
              <w:jc w:val="center"/>
            </w:pPr>
          </w:p>
        </w:tc>
        <w:tc>
          <w:tcPr>
            <w:tcW w:w="6422" w:type="dxa"/>
            <w:shd w:val="clear" w:color="auto" w:fill="auto"/>
          </w:tcPr>
          <w:p w:rsidR="00191E2F" w:rsidRPr="009E60FD" w:rsidRDefault="00191E2F" w:rsidP="00BE73E0">
            <w:pPr>
              <w:suppressAutoHyphens/>
              <w:jc w:val="both"/>
            </w:pPr>
            <w:r w:rsidRPr="009E60FD">
              <w:t xml:space="preserve">Карты (схема) комплексной оценки территории с отображением территорий, благоприятных для инвестиционного развития, строительства, ведения сельского хозяйства, рекреации, развития иных отраслей экономики. Фрагменты </w:t>
            </w:r>
            <w:r w:rsidR="00D12856" w:rsidRPr="009E60FD">
              <w:t>Вышегорского</w:t>
            </w:r>
            <w:r w:rsidRPr="009E60FD">
              <w:t xml:space="preserve"> сельского поселения. </w:t>
            </w:r>
          </w:p>
        </w:tc>
        <w:tc>
          <w:tcPr>
            <w:tcW w:w="1275" w:type="dxa"/>
            <w:shd w:val="clear" w:color="auto" w:fill="auto"/>
          </w:tcPr>
          <w:p w:rsidR="00191E2F" w:rsidRPr="009E60FD" w:rsidRDefault="00191E2F" w:rsidP="00D941C3">
            <w:pPr>
              <w:suppressAutoHyphens/>
              <w:jc w:val="center"/>
            </w:pPr>
            <w:r w:rsidRPr="009E60FD">
              <w:t>1:5 000</w:t>
            </w:r>
          </w:p>
        </w:tc>
        <w:tc>
          <w:tcPr>
            <w:tcW w:w="1094" w:type="dxa"/>
          </w:tcPr>
          <w:p w:rsidR="00191E2F" w:rsidRPr="009E60FD" w:rsidRDefault="00191E2F" w:rsidP="00D941C3">
            <w:pPr>
              <w:suppressAutoHyphens/>
              <w:jc w:val="center"/>
            </w:pPr>
            <w:r w:rsidRPr="009E60FD">
              <w:t>н/с</w:t>
            </w:r>
          </w:p>
        </w:tc>
      </w:tr>
      <w:tr w:rsidR="00D12856" w:rsidRPr="009E60FD" w:rsidTr="00D941C3">
        <w:trPr>
          <w:jc w:val="center"/>
        </w:trPr>
        <w:tc>
          <w:tcPr>
            <w:tcW w:w="769" w:type="dxa"/>
            <w:shd w:val="clear" w:color="auto" w:fill="auto"/>
          </w:tcPr>
          <w:p w:rsidR="00191E2F" w:rsidRPr="009E60FD" w:rsidRDefault="00191E2F" w:rsidP="004B0704">
            <w:pPr>
              <w:numPr>
                <w:ilvl w:val="0"/>
                <w:numId w:val="20"/>
              </w:numPr>
              <w:suppressAutoHyphens/>
              <w:jc w:val="center"/>
            </w:pPr>
          </w:p>
        </w:tc>
        <w:tc>
          <w:tcPr>
            <w:tcW w:w="6422" w:type="dxa"/>
            <w:shd w:val="clear" w:color="auto" w:fill="auto"/>
          </w:tcPr>
          <w:p w:rsidR="00191E2F" w:rsidRPr="009E60FD" w:rsidRDefault="00191E2F" w:rsidP="00D941C3">
            <w:pPr>
              <w:suppressAutoHyphens/>
              <w:jc w:val="both"/>
            </w:pPr>
            <w:r w:rsidRPr="009E60FD">
              <w:t>Карта (схема)  границ территорий, подверженных риску возникновения чрезвычайных ситуаций природного и техногенного характера и воздействия их последствий</w:t>
            </w:r>
          </w:p>
        </w:tc>
        <w:tc>
          <w:tcPr>
            <w:tcW w:w="1275" w:type="dxa"/>
            <w:shd w:val="clear" w:color="auto" w:fill="auto"/>
          </w:tcPr>
          <w:p w:rsidR="00191E2F" w:rsidRPr="009E60FD" w:rsidRDefault="00191E2F" w:rsidP="00DD15B7">
            <w:pPr>
              <w:suppressAutoHyphens/>
              <w:jc w:val="center"/>
            </w:pPr>
            <w:r w:rsidRPr="009E60FD">
              <w:t>1:1</w:t>
            </w:r>
            <w:r w:rsidR="00DD15B7" w:rsidRPr="009E60FD">
              <w:t>5</w:t>
            </w:r>
            <w:r w:rsidRPr="009E60FD">
              <w:t xml:space="preserve"> 000</w:t>
            </w:r>
          </w:p>
        </w:tc>
        <w:tc>
          <w:tcPr>
            <w:tcW w:w="1094" w:type="dxa"/>
          </w:tcPr>
          <w:p w:rsidR="00191E2F" w:rsidRPr="009E60FD" w:rsidRDefault="00191E2F" w:rsidP="00D941C3">
            <w:pPr>
              <w:suppressAutoHyphens/>
              <w:jc w:val="center"/>
            </w:pPr>
            <w:r w:rsidRPr="009E60FD">
              <w:t>н/с</w:t>
            </w:r>
          </w:p>
        </w:tc>
      </w:tr>
    </w:tbl>
    <w:p w:rsidR="00191E2F" w:rsidRPr="009E60FD" w:rsidRDefault="00191E2F" w:rsidP="00191E2F">
      <w:pPr>
        <w:suppressAutoHyphens/>
        <w:jc w:val="center"/>
        <w:rPr>
          <w:b/>
        </w:rPr>
      </w:pPr>
    </w:p>
    <w:p w:rsidR="00191E2F" w:rsidRPr="009E60FD" w:rsidRDefault="00191E2F" w:rsidP="00191E2F">
      <w:pPr>
        <w:suppressAutoHyphens/>
        <w:jc w:val="center"/>
        <w:rPr>
          <w:b/>
        </w:rPr>
      </w:pPr>
      <w:r w:rsidRPr="009E60FD">
        <w:rPr>
          <w:b/>
        </w:rPr>
        <w:t>2. Положение о территориальном планировании</w:t>
      </w:r>
    </w:p>
    <w:p w:rsidR="00191E2F" w:rsidRPr="009E60FD" w:rsidRDefault="00191E2F" w:rsidP="00191E2F">
      <w:pPr>
        <w:rPr>
          <w:sz w:val="22"/>
          <w:szCs w:val="22"/>
        </w:rPr>
      </w:pPr>
    </w:p>
    <w:tbl>
      <w:tblPr>
        <w:tblW w:w="906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67"/>
        <w:gridCol w:w="5366"/>
        <w:gridCol w:w="1490"/>
        <w:gridCol w:w="1339"/>
      </w:tblGrid>
      <w:tr w:rsidR="00D12856" w:rsidRPr="009E60FD" w:rsidTr="00D941C3">
        <w:trPr>
          <w:jc w:val="center"/>
        </w:trPr>
        <w:tc>
          <w:tcPr>
            <w:tcW w:w="867" w:type="dxa"/>
            <w:shd w:val="clear" w:color="auto" w:fill="CCFFCC"/>
          </w:tcPr>
          <w:p w:rsidR="00191E2F" w:rsidRPr="009E60FD" w:rsidRDefault="00191E2F" w:rsidP="00D941C3">
            <w:pPr>
              <w:suppressAutoHyphens/>
              <w:jc w:val="center"/>
            </w:pPr>
            <w:r w:rsidRPr="009E60FD">
              <w:t>№ п/п</w:t>
            </w:r>
          </w:p>
        </w:tc>
        <w:tc>
          <w:tcPr>
            <w:tcW w:w="5366" w:type="dxa"/>
            <w:shd w:val="clear" w:color="auto" w:fill="CCFFCC"/>
          </w:tcPr>
          <w:p w:rsidR="00191E2F" w:rsidRPr="009E60FD" w:rsidRDefault="00191E2F" w:rsidP="00D941C3">
            <w:pPr>
              <w:suppressAutoHyphens/>
              <w:jc w:val="center"/>
            </w:pPr>
            <w:r w:rsidRPr="009E60FD">
              <w:t>Название</w:t>
            </w:r>
          </w:p>
        </w:tc>
        <w:tc>
          <w:tcPr>
            <w:tcW w:w="1490" w:type="dxa"/>
            <w:shd w:val="clear" w:color="auto" w:fill="CCFFCC"/>
          </w:tcPr>
          <w:p w:rsidR="00191E2F" w:rsidRPr="009E60FD" w:rsidRDefault="00191E2F" w:rsidP="00D941C3">
            <w:pPr>
              <w:suppressAutoHyphens/>
              <w:jc w:val="center"/>
            </w:pPr>
            <w:r w:rsidRPr="009E60FD">
              <w:t>Масштаб</w:t>
            </w:r>
          </w:p>
        </w:tc>
        <w:tc>
          <w:tcPr>
            <w:tcW w:w="1339" w:type="dxa"/>
            <w:shd w:val="clear" w:color="auto" w:fill="CCFFCC"/>
          </w:tcPr>
          <w:p w:rsidR="00191E2F" w:rsidRPr="009E60FD" w:rsidRDefault="00191E2F" w:rsidP="00D941C3">
            <w:pPr>
              <w:suppressAutoHyphens/>
              <w:jc w:val="center"/>
            </w:pPr>
            <w:r w:rsidRPr="009E60FD">
              <w:t>Гриф</w:t>
            </w:r>
          </w:p>
        </w:tc>
      </w:tr>
      <w:tr w:rsidR="00D12856" w:rsidRPr="009E60FD" w:rsidTr="00D941C3">
        <w:trPr>
          <w:jc w:val="center"/>
        </w:trPr>
        <w:tc>
          <w:tcPr>
            <w:tcW w:w="867" w:type="dxa"/>
            <w:shd w:val="clear" w:color="auto" w:fill="auto"/>
          </w:tcPr>
          <w:p w:rsidR="00191E2F" w:rsidRPr="009E60FD" w:rsidRDefault="00191E2F" w:rsidP="004B0704">
            <w:pPr>
              <w:numPr>
                <w:ilvl w:val="0"/>
                <w:numId w:val="21"/>
              </w:numPr>
              <w:suppressAutoHyphens/>
              <w:jc w:val="center"/>
            </w:pPr>
          </w:p>
        </w:tc>
        <w:tc>
          <w:tcPr>
            <w:tcW w:w="5366" w:type="dxa"/>
            <w:shd w:val="clear" w:color="auto" w:fill="auto"/>
          </w:tcPr>
          <w:p w:rsidR="00191E2F" w:rsidRPr="009E60FD" w:rsidRDefault="00191E2F" w:rsidP="00D941C3">
            <w:pPr>
              <w:suppressAutoHyphens/>
            </w:pPr>
            <w:r w:rsidRPr="009E60FD">
              <w:t xml:space="preserve">Карта границ населенных пунктов, входящих в состав </w:t>
            </w:r>
            <w:r w:rsidR="00D12856" w:rsidRPr="009E60FD">
              <w:t>Вышегорского</w:t>
            </w:r>
            <w:r w:rsidRPr="009E60FD">
              <w:t xml:space="preserve"> сельского поселения</w:t>
            </w:r>
          </w:p>
        </w:tc>
        <w:tc>
          <w:tcPr>
            <w:tcW w:w="1490" w:type="dxa"/>
            <w:shd w:val="clear" w:color="auto" w:fill="auto"/>
          </w:tcPr>
          <w:p w:rsidR="00191E2F" w:rsidRPr="009E60FD" w:rsidRDefault="00191E2F" w:rsidP="00DD15B7">
            <w:pPr>
              <w:suppressAutoHyphens/>
              <w:jc w:val="center"/>
            </w:pPr>
            <w:r w:rsidRPr="009E60FD">
              <w:t>1:1</w:t>
            </w:r>
            <w:r w:rsidR="00DD15B7" w:rsidRPr="009E60FD">
              <w:t>5</w:t>
            </w:r>
            <w:r w:rsidRPr="009E60FD">
              <w:t xml:space="preserve"> 000</w:t>
            </w:r>
          </w:p>
        </w:tc>
        <w:tc>
          <w:tcPr>
            <w:tcW w:w="1339" w:type="dxa"/>
          </w:tcPr>
          <w:p w:rsidR="00191E2F" w:rsidRPr="009E60FD" w:rsidRDefault="00191E2F" w:rsidP="00D941C3">
            <w:pPr>
              <w:suppressAutoHyphens/>
              <w:jc w:val="center"/>
            </w:pPr>
            <w:r w:rsidRPr="009E60FD">
              <w:t>н/с</w:t>
            </w:r>
          </w:p>
        </w:tc>
      </w:tr>
      <w:tr w:rsidR="00D12856" w:rsidRPr="009E60FD" w:rsidTr="00D941C3">
        <w:trPr>
          <w:jc w:val="center"/>
        </w:trPr>
        <w:tc>
          <w:tcPr>
            <w:tcW w:w="867" w:type="dxa"/>
            <w:shd w:val="clear" w:color="auto" w:fill="auto"/>
          </w:tcPr>
          <w:p w:rsidR="00191E2F" w:rsidRPr="009E60FD" w:rsidRDefault="00191E2F" w:rsidP="004B0704">
            <w:pPr>
              <w:numPr>
                <w:ilvl w:val="0"/>
                <w:numId w:val="21"/>
              </w:numPr>
              <w:suppressAutoHyphens/>
              <w:jc w:val="center"/>
            </w:pPr>
          </w:p>
        </w:tc>
        <w:tc>
          <w:tcPr>
            <w:tcW w:w="5366" w:type="dxa"/>
            <w:shd w:val="clear" w:color="auto" w:fill="auto"/>
          </w:tcPr>
          <w:p w:rsidR="00191E2F" w:rsidRPr="009E60FD" w:rsidRDefault="00191E2F" w:rsidP="00D941C3">
            <w:pPr>
              <w:suppressAutoHyphens/>
            </w:pPr>
            <w:r w:rsidRPr="009E60FD">
              <w:t xml:space="preserve">Карта границ функциональных зон </w:t>
            </w:r>
          </w:p>
        </w:tc>
        <w:tc>
          <w:tcPr>
            <w:tcW w:w="1490" w:type="dxa"/>
            <w:shd w:val="clear" w:color="auto" w:fill="auto"/>
          </w:tcPr>
          <w:p w:rsidR="00191E2F" w:rsidRPr="009E60FD" w:rsidRDefault="00191E2F" w:rsidP="00DD15B7">
            <w:pPr>
              <w:suppressAutoHyphens/>
              <w:jc w:val="center"/>
            </w:pPr>
            <w:r w:rsidRPr="009E60FD">
              <w:t>1:1</w:t>
            </w:r>
            <w:r w:rsidR="00DD15B7" w:rsidRPr="009E60FD">
              <w:t>5</w:t>
            </w:r>
            <w:r w:rsidRPr="009E60FD">
              <w:t xml:space="preserve"> 000</w:t>
            </w:r>
          </w:p>
        </w:tc>
        <w:tc>
          <w:tcPr>
            <w:tcW w:w="1339" w:type="dxa"/>
          </w:tcPr>
          <w:p w:rsidR="00191E2F" w:rsidRPr="009E60FD" w:rsidRDefault="00191E2F" w:rsidP="00D941C3">
            <w:pPr>
              <w:suppressAutoHyphens/>
              <w:jc w:val="center"/>
            </w:pPr>
            <w:r w:rsidRPr="009E60FD">
              <w:t>н/с</w:t>
            </w:r>
          </w:p>
        </w:tc>
      </w:tr>
      <w:tr w:rsidR="00D12856" w:rsidRPr="009E60FD" w:rsidTr="00D941C3">
        <w:trPr>
          <w:jc w:val="center"/>
        </w:trPr>
        <w:tc>
          <w:tcPr>
            <w:tcW w:w="867" w:type="dxa"/>
            <w:shd w:val="clear" w:color="auto" w:fill="auto"/>
          </w:tcPr>
          <w:p w:rsidR="00191E2F" w:rsidRPr="009E60FD" w:rsidRDefault="00191E2F" w:rsidP="004B0704">
            <w:pPr>
              <w:numPr>
                <w:ilvl w:val="0"/>
                <w:numId w:val="21"/>
              </w:numPr>
              <w:suppressAutoHyphens/>
              <w:jc w:val="center"/>
            </w:pPr>
          </w:p>
        </w:tc>
        <w:tc>
          <w:tcPr>
            <w:tcW w:w="5366" w:type="dxa"/>
            <w:shd w:val="clear" w:color="auto" w:fill="auto"/>
          </w:tcPr>
          <w:p w:rsidR="00191E2F" w:rsidRPr="009E60FD" w:rsidRDefault="00191E2F" w:rsidP="00D941C3">
            <w:pPr>
              <w:suppressAutoHyphens/>
            </w:pPr>
            <w:r w:rsidRPr="009E60FD">
              <w:t>Карта планируемого размещения объектов капитального строительства местного значения поселения: электро-, газо-, водоснабжения населения, водоотведения</w:t>
            </w:r>
          </w:p>
        </w:tc>
        <w:tc>
          <w:tcPr>
            <w:tcW w:w="1490" w:type="dxa"/>
            <w:shd w:val="clear" w:color="auto" w:fill="auto"/>
          </w:tcPr>
          <w:p w:rsidR="00191E2F" w:rsidRPr="009E60FD" w:rsidRDefault="00191E2F" w:rsidP="00DD15B7">
            <w:pPr>
              <w:suppressAutoHyphens/>
              <w:jc w:val="center"/>
            </w:pPr>
            <w:r w:rsidRPr="009E60FD">
              <w:t>1:1</w:t>
            </w:r>
            <w:r w:rsidR="00DD15B7" w:rsidRPr="009E60FD">
              <w:t>5</w:t>
            </w:r>
            <w:r w:rsidRPr="009E60FD">
              <w:t xml:space="preserve"> 000</w:t>
            </w:r>
          </w:p>
        </w:tc>
        <w:tc>
          <w:tcPr>
            <w:tcW w:w="1339" w:type="dxa"/>
          </w:tcPr>
          <w:p w:rsidR="00191E2F" w:rsidRPr="009E60FD" w:rsidRDefault="00191E2F" w:rsidP="00D941C3">
            <w:pPr>
              <w:suppressAutoHyphens/>
              <w:jc w:val="center"/>
            </w:pPr>
            <w:r w:rsidRPr="009E60FD">
              <w:t>н/с</w:t>
            </w:r>
          </w:p>
        </w:tc>
      </w:tr>
      <w:tr w:rsidR="00D12856" w:rsidRPr="009E60FD" w:rsidTr="00D941C3">
        <w:trPr>
          <w:jc w:val="center"/>
        </w:trPr>
        <w:tc>
          <w:tcPr>
            <w:tcW w:w="867" w:type="dxa"/>
            <w:shd w:val="clear" w:color="auto" w:fill="auto"/>
          </w:tcPr>
          <w:p w:rsidR="00191E2F" w:rsidRPr="009E60FD" w:rsidRDefault="00191E2F" w:rsidP="004B0704">
            <w:pPr>
              <w:numPr>
                <w:ilvl w:val="0"/>
                <w:numId w:val="21"/>
              </w:numPr>
              <w:suppressAutoHyphens/>
              <w:jc w:val="center"/>
            </w:pPr>
          </w:p>
        </w:tc>
        <w:tc>
          <w:tcPr>
            <w:tcW w:w="5366" w:type="dxa"/>
            <w:shd w:val="clear" w:color="auto" w:fill="auto"/>
          </w:tcPr>
          <w:p w:rsidR="00191E2F" w:rsidRPr="009E60FD" w:rsidRDefault="00191E2F" w:rsidP="00D941C3">
            <w:pPr>
              <w:suppressAutoHyphens/>
            </w:pPr>
            <w:r w:rsidRPr="009E60FD">
              <w:t>Карта планируемого размещения объектов социальной инфраструктуры и муниципального жилого фонда на территории  поселения</w:t>
            </w:r>
          </w:p>
        </w:tc>
        <w:tc>
          <w:tcPr>
            <w:tcW w:w="1490" w:type="dxa"/>
            <w:shd w:val="clear" w:color="auto" w:fill="auto"/>
          </w:tcPr>
          <w:p w:rsidR="00191E2F" w:rsidRPr="009E60FD" w:rsidRDefault="00191E2F" w:rsidP="00DD15B7">
            <w:pPr>
              <w:suppressAutoHyphens/>
              <w:jc w:val="center"/>
            </w:pPr>
            <w:r w:rsidRPr="009E60FD">
              <w:t>1:1</w:t>
            </w:r>
            <w:r w:rsidR="00DD15B7" w:rsidRPr="009E60FD">
              <w:t>5</w:t>
            </w:r>
            <w:r w:rsidRPr="009E60FD">
              <w:t xml:space="preserve"> 000</w:t>
            </w:r>
          </w:p>
        </w:tc>
        <w:tc>
          <w:tcPr>
            <w:tcW w:w="1339" w:type="dxa"/>
          </w:tcPr>
          <w:p w:rsidR="00191E2F" w:rsidRPr="009E60FD" w:rsidRDefault="00191E2F" w:rsidP="00D941C3">
            <w:pPr>
              <w:suppressAutoHyphens/>
              <w:jc w:val="center"/>
            </w:pPr>
            <w:r w:rsidRPr="009E60FD">
              <w:t>н/с</w:t>
            </w:r>
          </w:p>
        </w:tc>
      </w:tr>
      <w:tr w:rsidR="00D12856" w:rsidRPr="009E60FD" w:rsidTr="00D941C3">
        <w:trPr>
          <w:jc w:val="center"/>
        </w:trPr>
        <w:tc>
          <w:tcPr>
            <w:tcW w:w="867" w:type="dxa"/>
            <w:shd w:val="clear" w:color="auto" w:fill="auto"/>
          </w:tcPr>
          <w:p w:rsidR="00191E2F" w:rsidRPr="009E60FD" w:rsidRDefault="00191E2F" w:rsidP="004B0704">
            <w:pPr>
              <w:numPr>
                <w:ilvl w:val="0"/>
                <w:numId w:val="21"/>
              </w:numPr>
              <w:suppressAutoHyphens/>
              <w:jc w:val="center"/>
            </w:pPr>
          </w:p>
        </w:tc>
        <w:tc>
          <w:tcPr>
            <w:tcW w:w="5366" w:type="dxa"/>
            <w:shd w:val="clear" w:color="auto" w:fill="auto"/>
          </w:tcPr>
          <w:p w:rsidR="00191E2F" w:rsidRPr="009E60FD" w:rsidRDefault="00191E2F" w:rsidP="00D941C3">
            <w:pPr>
              <w:suppressAutoHyphens/>
            </w:pPr>
            <w:r w:rsidRPr="009E60FD">
              <w:t>Карта планируемого размещения объектов местного значения поселения: автомобильных дорог общего пользования, мостов и иных транспортных инженерных сооружений.</w:t>
            </w:r>
          </w:p>
        </w:tc>
        <w:tc>
          <w:tcPr>
            <w:tcW w:w="1490" w:type="dxa"/>
            <w:shd w:val="clear" w:color="auto" w:fill="auto"/>
          </w:tcPr>
          <w:p w:rsidR="00191E2F" w:rsidRPr="009E60FD" w:rsidRDefault="00191E2F" w:rsidP="00DD15B7">
            <w:pPr>
              <w:suppressAutoHyphens/>
              <w:jc w:val="center"/>
            </w:pPr>
            <w:r w:rsidRPr="009E60FD">
              <w:t>1:1</w:t>
            </w:r>
            <w:r w:rsidR="00DD15B7" w:rsidRPr="009E60FD">
              <w:t xml:space="preserve">5 </w:t>
            </w:r>
            <w:r w:rsidRPr="009E60FD">
              <w:t>000</w:t>
            </w:r>
          </w:p>
        </w:tc>
        <w:tc>
          <w:tcPr>
            <w:tcW w:w="1339" w:type="dxa"/>
          </w:tcPr>
          <w:p w:rsidR="00191E2F" w:rsidRPr="009E60FD" w:rsidRDefault="00191E2F" w:rsidP="00D941C3">
            <w:pPr>
              <w:suppressAutoHyphens/>
              <w:jc w:val="center"/>
            </w:pPr>
            <w:r w:rsidRPr="009E60FD">
              <w:t>н/с</w:t>
            </w:r>
          </w:p>
        </w:tc>
      </w:tr>
    </w:tbl>
    <w:p w:rsidR="00191E2F" w:rsidRPr="009E60FD" w:rsidRDefault="00191E2F" w:rsidP="00191E2F">
      <w:pPr>
        <w:rPr>
          <w:sz w:val="22"/>
          <w:szCs w:val="22"/>
        </w:rPr>
      </w:pPr>
    </w:p>
    <w:p w:rsidR="00191E2F" w:rsidRPr="009E60FD" w:rsidRDefault="00191E2F" w:rsidP="00191E2F">
      <w:pPr>
        <w:rPr>
          <w:b/>
          <w:sz w:val="28"/>
          <w:szCs w:val="28"/>
        </w:rPr>
      </w:pPr>
      <w:r w:rsidRPr="009E60FD">
        <w:rPr>
          <w:sz w:val="22"/>
          <w:szCs w:val="22"/>
        </w:rPr>
        <w:t>Примечание: н/с - несекретно</w:t>
      </w:r>
    </w:p>
    <w:p w:rsidR="00B01BF9" w:rsidRPr="009E60FD" w:rsidRDefault="00B01BF9" w:rsidP="00466BC6">
      <w:pPr>
        <w:rPr>
          <w:b/>
          <w:sz w:val="28"/>
          <w:szCs w:val="28"/>
        </w:rPr>
      </w:pPr>
    </w:p>
    <w:p w:rsidR="00C85F3D" w:rsidRPr="009E60FD" w:rsidRDefault="001906D6" w:rsidP="00C65A2C">
      <w:pPr>
        <w:jc w:val="center"/>
        <w:rPr>
          <w:b/>
          <w:sz w:val="28"/>
          <w:szCs w:val="28"/>
        </w:rPr>
      </w:pPr>
      <w:r w:rsidRPr="009E60FD">
        <w:rPr>
          <w:b/>
          <w:sz w:val="28"/>
          <w:szCs w:val="28"/>
        </w:rPr>
        <w:br w:type="page"/>
      </w:r>
      <w:bookmarkStart w:id="0" w:name="_Toc263342090"/>
      <w:bookmarkStart w:id="1" w:name="_Toc265159052"/>
      <w:r w:rsidR="00C85F3D" w:rsidRPr="009E60FD">
        <w:rPr>
          <w:sz w:val="28"/>
          <w:szCs w:val="28"/>
        </w:rPr>
        <w:lastRenderedPageBreak/>
        <w:tab/>
      </w:r>
      <w:r w:rsidR="00C85F3D" w:rsidRPr="009E60FD">
        <w:rPr>
          <w:b/>
          <w:sz w:val="28"/>
          <w:szCs w:val="28"/>
        </w:rPr>
        <w:t>Содержание</w:t>
      </w:r>
    </w:p>
    <w:p w:rsidR="00C85F3D" w:rsidRPr="009E60FD" w:rsidRDefault="00C85F3D" w:rsidP="00C85F3D">
      <w:pPr>
        <w:tabs>
          <w:tab w:val="left" w:pos="3390"/>
        </w:tabs>
        <w:outlineLvl w:val="0"/>
        <w:rPr>
          <w:sz w:val="28"/>
          <w:szCs w:val="28"/>
        </w:rPr>
      </w:pPr>
    </w:p>
    <w:p w:rsidR="00ED0744" w:rsidRPr="009E60FD" w:rsidRDefault="0096005F" w:rsidP="00ED0744">
      <w:pPr>
        <w:pStyle w:val="14"/>
        <w:tabs>
          <w:tab w:val="right" w:leader="dot" w:pos="9628"/>
        </w:tabs>
        <w:rPr>
          <w:rFonts w:eastAsiaTheme="minorEastAsia"/>
          <w:b w:val="0"/>
          <w:bCs w:val="0"/>
          <w:caps w:val="0"/>
          <w:noProof/>
          <w:szCs w:val="24"/>
        </w:rPr>
      </w:pPr>
      <w:r w:rsidRPr="009E60FD">
        <w:rPr>
          <w:b w:val="0"/>
          <w:szCs w:val="24"/>
        </w:rPr>
        <w:fldChar w:fldCharType="begin"/>
      </w:r>
      <w:r w:rsidR="009B2696" w:rsidRPr="009E60FD">
        <w:rPr>
          <w:b w:val="0"/>
          <w:szCs w:val="24"/>
        </w:rPr>
        <w:instrText xml:space="preserve"> TOC \o "1-4" \h \z \u </w:instrText>
      </w:r>
      <w:r w:rsidRPr="009E60FD">
        <w:rPr>
          <w:b w:val="0"/>
          <w:szCs w:val="24"/>
        </w:rPr>
        <w:fldChar w:fldCharType="separate"/>
      </w:r>
      <w:hyperlink w:anchor="_Toc102643077" w:history="1">
        <w:r w:rsidR="00ED0744" w:rsidRPr="009E60FD">
          <w:rPr>
            <w:rStyle w:val="af"/>
            <w:b w:val="0"/>
            <w:noProof/>
            <w:color w:val="auto"/>
            <w:szCs w:val="24"/>
          </w:rPr>
          <w:t>Введение</w:t>
        </w:r>
        <w:r w:rsidR="00ED0744" w:rsidRPr="009E60FD">
          <w:rPr>
            <w:b w:val="0"/>
            <w:noProof/>
            <w:webHidden/>
            <w:szCs w:val="24"/>
          </w:rPr>
          <w:tab/>
        </w:r>
        <w:r w:rsidRPr="009E60FD">
          <w:rPr>
            <w:b w:val="0"/>
            <w:noProof/>
            <w:webHidden/>
            <w:szCs w:val="24"/>
          </w:rPr>
          <w:fldChar w:fldCharType="begin"/>
        </w:r>
        <w:r w:rsidR="00ED0744" w:rsidRPr="009E60FD">
          <w:rPr>
            <w:b w:val="0"/>
            <w:noProof/>
            <w:webHidden/>
            <w:szCs w:val="24"/>
          </w:rPr>
          <w:instrText xml:space="preserve"> PAGEREF _Toc102643077 \h </w:instrText>
        </w:r>
        <w:r w:rsidRPr="009E60FD">
          <w:rPr>
            <w:b w:val="0"/>
            <w:noProof/>
            <w:webHidden/>
            <w:szCs w:val="24"/>
          </w:rPr>
        </w:r>
        <w:r w:rsidRPr="009E60FD">
          <w:rPr>
            <w:b w:val="0"/>
            <w:noProof/>
            <w:webHidden/>
            <w:szCs w:val="24"/>
          </w:rPr>
          <w:fldChar w:fldCharType="separate"/>
        </w:r>
        <w:r w:rsidR="001B06BE" w:rsidRPr="009E60FD">
          <w:rPr>
            <w:b w:val="0"/>
            <w:noProof/>
            <w:webHidden/>
            <w:szCs w:val="24"/>
          </w:rPr>
          <w:t>9</w:t>
        </w:r>
        <w:r w:rsidRPr="009E60FD">
          <w:rPr>
            <w:b w:val="0"/>
            <w:noProof/>
            <w:webHidden/>
            <w:szCs w:val="24"/>
          </w:rPr>
          <w:fldChar w:fldCharType="end"/>
        </w:r>
      </w:hyperlink>
    </w:p>
    <w:p w:rsidR="00ED0744" w:rsidRPr="009E60FD" w:rsidRDefault="0096005F" w:rsidP="00ED0744">
      <w:pPr>
        <w:pStyle w:val="14"/>
        <w:tabs>
          <w:tab w:val="left" w:pos="440"/>
          <w:tab w:val="right" w:leader="dot" w:pos="9628"/>
        </w:tabs>
        <w:rPr>
          <w:rFonts w:eastAsiaTheme="minorEastAsia"/>
          <w:b w:val="0"/>
          <w:bCs w:val="0"/>
          <w:caps w:val="0"/>
          <w:noProof/>
          <w:szCs w:val="24"/>
        </w:rPr>
      </w:pPr>
      <w:hyperlink w:anchor="_Toc102643078" w:history="1">
        <w:r w:rsidR="00ED0744" w:rsidRPr="009E60FD">
          <w:rPr>
            <w:rStyle w:val="af"/>
            <w:b w:val="0"/>
            <w:noProof/>
            <w:color w:val="auto"/>
            <w:szCs w:val="24"/>
          </w:rPr>
          <w:t>1.</w:t>
        </w:r>
        <w:r w:rsidR="00ED0744" w:rsidRPr="009E60FD">
          <w:rPr>
            <w:rFonts w:eastAsiaTheme="minorEastAsia"/>
            <w:b w:val="0"/>
            <w:bCs w:val="0"/>
            <w:caps w:val="0"/>
            <w:noProof/>
            <w:szCs w:val="24"/>
          </w:rPr>
          <w:t xml:space="preserve"> </w:t>
        </w:r>
        <w:r w:rsidR="00ED0744" w:rsidRPr="009E60FD">
          <w:rPr>
            <w:rStyle w:val="af"/>
            <w:b w:val="0"/>
            <w:noProof/>
            <w:color w:val="auto"/>
            <w:szCs w:val="24"/>
          </w:rPr>
          <w:t>Анализ состояния территории, проблем и направлений её комплексного развития</w:t>
        </w:r>
        <w:r w:rsidR="00ED0744" w:rsidRPr="009E60FD">
          <w:rPr>
            <w:b w:val="0"/>
            <w:noProof/>
            <w:webHidden/>
            <w:szCs w:val="24"/>
          </w:rPr>
          <w:tab/>
        </w:r>
        <w:r w:rsidRPr="009E60FD">
          <w:rPr>
            <w:b w:val="0"/>
            <w:noProof/>
            <w:webHidden/>
            <w:szCs w:val="24"/>
          </w:rPr>
          <w:fldChar w:fldCharType="begin"/>
        </w:r>
        <w:r w:rsidR="00ED0744" w:rsidRPr="009E60FD">
          <w:rPr>
            <w:b w:val="0"/>
            <w:noProof/>
            <w:webHidden/>
            <w:szCs w:val="24"/>
          </w:rPr>
          <w:instrText xml:space="preserve"> PAGEREF _Toc102643078 \h </w:instrText>
        </w:r>
        <w:r w:rsidRPr="009E60FD">
          <w:rPr>
            <w:b w:val="0"/>
            <w:noProof/>
            <w:webHidden/>
            <w:szCs w:val="24"/>
          </w:rPr>
        </w:r>
        <w:r w:rsidRPr="009E60FD">
          <w:rPr>
            <w:b w:val="0"/>
            <w:noProof/>
            <w:webHidden/>
            <w:szCs w:val="24"/>
          </w:rPr>
          <w:fldChar w:fldCharType="separate"/>
        </w:r>
        <w:r w:rsidR="001B06BE" w:rsidRPr="009E60FD">
          <w:rPr>
            <w:b w:val="0"/>
            <w:noProof/>
            <w:webHidden/>
            <w:szCs w:val="24"/>
          </w:rPr>
          <w:t>13</w:t>
        </w:r>
        <w:r w:rsidRPr="009E60FD">
          <w:rPr>
            <w:b w:val="0"/>
            <w:noProof/>
            <w:webHidden/>
            <w:szCs w:val="24"/>
          </w:rPr>
          <w:fldChar w:fldCharType="end"/>
        </w:r>
      </w:hyperlink>
    </w:p>
    <w:p w:rsidR="00ED0744" w:rsidRPr="009E60FD" w:rsidRDefault="0096005F" w:rsidP="00ED0744">
      <w:pPr>
        <w:pStyle w:val="2a"/>
        <w:tabs>
          <w:tab w:val="left" w:pos="960"/>
          <w:tab w:val="right" w:leader="dot" w:pos="9628"/>
        </w:tabs>
        <w:ind w:left="0"/>
        <w:rPr>
          <w:rFonts w:ascii="Times New Roman" w:eastAsiaTheme="minorEastAsia" w:hAnsi="Times New Roman"/>
          <w:noProof/>
          <w:sz w:val="24"/>
          <w:szCs w:val="24"/>
          <w:lang w:eastAsia="ru-RU"/>
        </w:rPr>
      </w:pPr>
      <w:hyperlink w:anchor="_Toc102643079" w:history="1">
        <w:r w:rsidR="00ED0744" w:rsidRPr="009E60FD">
          <w:rPr>
            <w:rStyle w:val="af"/>
            <w:rFonts w:ascii="Times New Roman" w:hAnsi="Times New Roman"/>
            <w:noProof/>
            <w:color w:val="auto"/>
            <w:sz w:val="24"/>
            <w:szCs w:val="24"/>
          </w:rPr>
          <w:t>1.1.</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noProof/>
            <w:color w:val="auto"/>
            <w:sz w:val="24"/>
            <w:szCs w:val="24"/>
          </w:rPr>
          <w:t>Общая характеристика территории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_Toc102643079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13</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left" w:pos="960"/>
          <w:tab w:val="right" w:leader="dot" w:pos="9628"/>
        </w:tabs>
        <w:ind w:left="0"/>
        <w:rPr>
          <w:rFonts w:ascii="Times New Roman" w:eastAsiaTheme="minorEastAsia" w:hAnsi="Times New Roman"/>
          <w:noProof/>
          <w:sz w:val="24"/>
          <w:szCs w:val="24"/>
          <w:lang w:eastAsia="ru-RU"/>
        </w:rPr>
      </w:pPr>
      <w:hyperlink w:anchor="_Toc102643080" w:history="1">
        <w:r w:rsidR="00ED0744" w:rsidRPr="009E60FD">
          <w:rPr>
            <w:rStyle w:val="af"/>
            <w:rFonts w:ascii="Times New Roman" w:hAnsi="Times New Roman"/>
            <w:noProof/>
            <w:color w:val="auto"/>
            <w:sz w:val="24"/>
            <w:szCs w:val="24"/>
          </w:rPr>
          <w:t>1.2.</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noProof/>
            <w:color w:val="auto"/>
            <w:sz w:val="24"/>
            <w:szCs w:val="24"/>
          </w:rPr>
          <w:t>Природные условия и ресурсы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_Toc102643080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15</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200"/>
          <w:tab w:val="right" w:leader="dot" w:pos="9628"/>
        </w:tabs>
        <w:ind w:left="0"/>
        <w:rPr>
          <w:rFonts w:ascii="Times New Roman" w:eastAsiaTheme="minorEastAsia" w:hAnsi="Times New Roman"/>
          <w:noProof/>
          <w:sz w:val="24"/>
          <w:szCs w:val="24"/>
          <w:lang w:eastAsia="ru-RU"/>
        </w:rPr>
      </w:pPr>
      <w:hyperlink w:anchor="_Toc102643081" w:history="1">
        <w:r w:rsidR="00ED0744" w:rsidRPr="009E60FD">
          <w:rPr>
            <w:rStyle w:val="af"/>
            <w:rFonts w:ascii="Times New Roman" w:hAnsi="Times New Roman"/>
            <w:noProof/>
            <w:color w:val="auto"/>
            <w:sz w:val="24"/>
            <w:szCs w:val="24"/>
          </w:rPr>
          <w:t>1.2.1.</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noProof/>
            <w:color w:val="auto"/>
            <w:sz w:val="24"/>
            <w:szCs w:val="24"/>
          </w:rPr>
          <w:t>Климат</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_Toc102643081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15</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200"/>
          <w:tab w:val="right" w:leader="dot" w:pos="9628"/>
        </w:tabs>
        <w:ind w:left="0"/>
        <w:rPr>
          <w:rFonts w:ascii="Times New Roman" w:eastAsiaTheme="minorEastAsia" w:hAnsi="Times New Roman"/>
          <w:noProof/>
          <w:sz w:val="24"/>
          <w:szCs w:val="24"/>
          <w:lang w:eastAsia="ru-RU"/>
        </w:rPr>
      </w:pPr>
      <w:hyperlink w:anchor="_Toc102643082" w:history="1">
        <w:r w:rsidR="00ED0744" w:rsidRPr="009E60FD">
          <w:rPr>
            <w:rStyle w:val="af"/>
            <w:rFonts w:ascii="Times New Roman" w:hAnsi="Times New Roman"/>
            <w:noProof/>
            <w:color w:val="auto"/>
            <w:spacing w:val="1"/>
            <w:sz w:val="24"/>
            <w:szCs w:val="24"/>
          </w:rPr>
          <w:t>1.2.2.</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noProof/>
            <w:color w:val="auto"/>
            <w:spacing w:val="1"/>
            <w:sz w:val="24"/>
            <w:szCs w:val="24"/>
          </w:rPr>
          <w:t>Рельеф</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_Toc102643082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200"/>
          <w:tab w:val="right" w:leader="dot" w:pos="9628"/>
        </w:tabs>
        <w:ind w:left="0"/>
        <w:rPr>
          <w:rFonts w:ascii="Times New Roman" w:eastAsiaTheme="minorEastAsia" w:hAnsi="Times New Roman"/>
          <w:noProof/>
          <w:sz w:val="24"/>
          <w:szCs w:val="24"/>
          <w:lang w:eastAsia="ru-RU"/>
        </w:rPr>
      </w:pPr>
      <w:hyperlink w:anchor="_Toc102643083" w:history="1">
        <w:r w:rsidR="00ED0744" w:rsidRPr="009E60FD">
          <w:rPr>
            <w:rStyle w:val="af"/>
            <w:rFonts w:ascii="Times New Roman" w:hAnsi="Times New Roman"/>
            <w:noProof/>
            <w:color w:val="auto"/>
            <w:spacing w:val="1"/>
            <w:sz w:val="24"/>
            <w:szCs w:val="24"/>
          </w:rPr>
          <w:t>1.2.3.</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noProof/>
            <w:color w:val="auto"/>
            <w:spacing w:val="1"/>
            <w:sz w:val="24"/>
            <w:szCs w:val="24"/>
          </w:rPr>
          <w:t>Растительность</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_Toc102643083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200"/>
          <w:tab w:val="right" w:leader="dot" w:pos="9628"/>
        </w:tabs>
        <w:ind w:left="0"/>
        <w:rPr>
          <w:rFonts w:ascii="Times New Roman" w:eastAsiaTheme="minorEastAsia" w:hAnsi="Times New Roman"/>
          <w:noProof/>
          <w:sz w:val="24"/>
          <w:szCs w:val="24"/>
          <w:lang w:eastAsia="ru-RU"/>
        </w:rPr>
      </w:pPr>
      <w:hyperlink w:anchor="_Toc102643084" w:history="1">
        <w:r w:rsidR="00ED0744" w:rsidRPr="009E60FD">
          <w:rPr>
            <w:rStyle w:val="af"/>
            <w:rFonts w:ascii="Times New Roman" w:hAnsi="Times New Roman"/>
            <w:noProof/>
            <w:color w:val="auto"/>
            <w:spacing w:val="1"/>
            <w:sz w:val="24"/>
            <w:szCs w:val="24"/>
          </w:rPr>
          <w:t>1.2.4.</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noProof/>
            <w:color w:val="auto"/>
            <w:spacing w:val="1"/>
            <w:sz w:val="24"/>
            <w:szCs w:val="24"/>
          </w:rPr>
          <w:t>Почвы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_Toc102643084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200"/>
          <w:tab w:val="right" w:leader="dot" w:pos="9628"/>
        </w:tabs>
        <w:ind w:left="0"/>
        <w:rPr>
          <w:rFonts w:ascii="Times New Roman" w:eastAsiaTheme="minorEastAsia" w:hAnsi="Times New Roman"/>
          <w:noProof/>
          <w:sz w:val="24"/>
          <w:szCs w:val="24"/>
          <w:lang w:eastAsia="ru-RU"/>
        </w:rPr>
      </w:pPr>
      <w:hyperlink w:anchor="_Toc102643085" w:history="1">
        <w:r w:rsidR="00ED0744" w:rsidRPr="009E60FD">
          <w:rPr>
            <w:rStyle w:val="af"/>
            <w:rFonts w:ascii="Times New Roman" w:hAnsi="Times New Roman"/>
            <w:noProof/>
            <w:color w:val="auto"/>
            <w:spacing w:val="1"/>
            <w:sz w:val="24"/>
            <w:szCs w:val="24"/>
          </w:rPr>
          <w:t>1.2.5.</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noProof/>
            <w:color w:val="auto"/>
            <w:spacing w:val="1"/>
            <w:sz w:val="24"/>
            <w:szCs w:val="24"/>
          </w:rPr>
          <w:t>Гидрография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_Toc102643085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086" w:history="1">
        <w:r w:rsidR="00ED0744" w:rsidRPr="009E60FD">
          <w:rPr>
            <w:rStyle w:val="af"/>
            <w:rFonts w:ascii="Times New Roman" w:hAnsi="Times New Roman"/>
            <w:noProof/>
            <w:color w:val="auto"/>
            <w:spacing w:val="1"/>
            <w:sz w:val="24"/>
            <w:szCs w:val="24"/>
          </w:rPr>
          <w:t>1.2.6. Выводы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_Toc102643086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087" w:history="1">
        <w:r w:rsidR="00ED0744" w:rsidRPr="009E60FD">
          <w:rPr>
            <w:rStyle w:val="af"/>
            <w:rFonts w:ascii="Times New Roman" w:hAnsi="Times New Roman"/>
            <w:bCs/>
            <w:noProof/>
            <w:color w:val="auto"/>
            <w:sz w:val="24"/>
            <w:szCs w:val="24"/>
          </w:rPr>
          <w:t>1.3. Анализ существующей градостроительной ситуации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_Toc102643087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088" w:history="1">
        <w:r w:rsidR="00ED0744" w:rsidRPr="009E60FD">
          <w:rPr>
            <w:rStyle w:val="af"/>
            <w:rFonts w:ascii="Times New Roman" w:hAnsi="Times New Roman"/>
            <w:noProof/>
            <w:color w:val="auto"/>
            <w:sz w:val="24"/>
            <w:szCs w:val="24"/>
          </w:rPr>
          <w:t>1.3.1. Описание границ Вышегорского сельского поселения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_Toc102643088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089" w:history="1">
        <w:r w:rsidR="00ED0744" w:rsidRPr="009E60FD">
          <w:rPr>
            <w:rStyle w:val="af"/>
            <w:rFonts w:ascii="Times New Roman" w:hAnsi="Times New Roman"/>
            <w:bCs/>
            <w:noProof/>
            <w:color w:val="auto"/>
            <w:sz w:val="24"/>
            <w:szCs w:val="24"/>
          </w:rPr>
          <w:t>1.3.2. Функционально-планировочная организация территории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_Toc102643089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090" w:history="1">
        <w:r w:rsidR="00ED0744" w:rsidRPr="009E60FD">
          <w:rPr>
            <w:rStyle w:val="af"/>
            <w:rFonts w:ascii="Times New Roman" w:hAnsi="Times New Roman"/>
            <w:noProof/>
            <w:color w:val="auto"/>
            <w:sz w:val="24"/>
            <w:szCs w:val="24"/>
          </w:rPr>
          <w:t>1.3.3. Анализ современного функционального использования территорий Вышегорского сельского поселения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_Toc102643090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18</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091" w:history="1">
        <w:r w:rsidR="00ED0744" w:rsidRPr="009E60FD">
          <w:rPr>
            <w:rStyle w:val="af"/>
            <w:rFonts w:ascii="Times New Roman" w:hAnsi="Times New Roman"/>
            <w:bCs/>
            <w:noProof/>
            <w:color w:val="auto"/>
            <w:sz w:val="24"/>
            <w:szCs w:val="24"/>
          </w:rPr>
          <w:t>1.3.4. Анализ строительно-планировочных условий и возможностей территориального развития поселения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_Toc102643091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22</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092" w:history="1">
        <w:r w:rsidR="00ED0744" w:rsidRPr="009E60FD">
          <w:rPr>
            <w:rStyle w:val="af"/>
            <w:rFonts w:ascii="Times New Roman" w:hAnsi="Times New Roman"/>
            <w:noProof/>
            <w:color w:val="auto"/>
            <w:sz w:val="24"/>
            <w:szCs w:val="24"/>
          </w:rPr>
          <w:t>1.4. Анализ социально-экономического состояния территории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_Toc102643092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23</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093" w:history="1">
        <w:r w:rsidR="00ED0744" w:rsidRPr="009E60FD">
          <w:rPr>
            <w:rStyle w:val="af"/>
            <w:rFonts w:ascii="Times New Roman" w:hAnsi="Times New Roman"/>
            <w:bCs/>
            <w:noProof/>
            <w:color w:val="auto"/>
            <w:sz w:val="24"/>
            <w:szCs w:val="24"/>
          </w:rPr>
          <w:t>1.4.1. Население и современная демографическая ситуация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_Toc102643093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23</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094" w:history="1">
        <w:r w:rsidR="00ED0744" w:rsidRPr="009E60FD">
          <w:rPr>
            <w:rStyle w:val="af"/>
            <w:rFonts w:ascii="Times New Roman" w:hAnsi="Times New Roman"/>
            <w:noProof/>
            <w:color w:val="auto"/>
            <w:sz w:val="24"/>
            <w:szCs w:val="24"/>
          </w:rPr>
          <w:t>1.4.2. Анализ экономической базы развития поселения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_Toc102643094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25</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095" w:history="1">
        <w:r w:rsidR="00ED0744" w:rsidRPr="009E60FD">
          <w:rPr>
            <w:rStyle w:val="af"/>
            <w:rFonts w:ascii="Times New Roman" w:hAnsi="Times New Roman"/>
            <w:noProof/>
            <w:color w:val="auto"/>
            <w:sz w:val="24"/>
            <w:szCs w:val="24"/>
          </w:rPr>
          <w:t>1.4.3. Анализ системы культурно-бытового обслуживания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_Toc102643095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25</w:t>
        </w:r>
        <w:r w:rsidRPr="009E60FD">
          <w:rPr>
            <w:rFonts w:ascii="Times New Roman" w:hAnsi="Times New Roman"/>
            <w:noProof/>
            <w:webHidden/>
            <w:sz w:val="24"/>
            <w:szCs w:val="24"/>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096" w:history="1">
        <w:r w:rsidR="00ED0744" w:rsidRPr="009E60FD">
          <w:rPr>
            <w:rStyle w:val="af"/>
            <w:iCs/>
            <w:noProof/>
            <w:color w:val="auto"/>
          </w:rPr>
          <w:t>1.4.3.1. Система образования</w:t>
        </w:r>
        <w:r w:rsidR="00ED0744" w:rsidRPr="009E60FD">
          <w:rPr>
            <w:noProof/>
            <w:webHidden/>
          </w:rPr>
          <w:tab/>
        </w:r>
        <w:r w:rsidRPr="009E60FD">
          <w:rPr>
            <w:noProof/>
            <w:webHidden/>
          </w:rPr>
          <w:fldChar w:fldCharType="begin"/>
        </w:r>
        <w:r w:rsidR="00ED0744" w:rsidRPr="009E60FD">
          <w:rPr>
            <w:noProof/>
            <w:webHidden/>
          </w:rPr>
          <w:instrText xml:space="preserve"> PAGEREF _Toc102643096 \h </w:instrText>
        </w:r>
        <w:r w:rsidRPr="009E60FD">
          <w:rPr>
            <w:noProof/>
            <w:webHidden/>
          </w:rPr>
        </w:r>
        <w:r w:rsidRPr="009E60FD">
          <w:rPr>
            <w:noProof/>
            <w:webHidden/>
          </w:rPr>
          <w:fldChar w:fldCharType="separate"/>
        </w:r>
        <w:r w:rsidR="001B06BE" w:rsidRPr="009E60FD">
          <w:rPr>
            <w:noProof/>
            <w:webHidden/>
          </w:rPr>
          <w:t>25</w:t>
        </w:r>
        <w:r w:rsidRPr="009E60FD">
          <w:rPr>
            <w:noProof/>
            <w:webHidden/>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097" w:history="1">
        <w:r w:rsidR="00ED0744" w:rsidRPr="009E60FD">
          <w:rPr>
            <w:rStyle w:val="af"/>
            <w:iCs/>
            <w:noProof/>
            <w:color w:val="auto"/>
          </w:rPr>
          <w:t>1.4.3.2. Система здравоохранения</w:t>
        </w:r>
        <w:r w:rsidR="00ED0744" w:rsidRPr="009E60FD">
          <w:rPr>
            <w:noProof/>
            <w:webHidden/>
          </w:rPr>
          <w:tab/>
        </w:r>
        <w:r w:rsidRPr="009E60FD">
          <w:rPr>
            <w:noProof/>
            <w:webHidden/>
          </w:rPr>
          <w:fldChar w:fldCharType="begin"/>
        </w:r>
        <w:r w:rsidR="00ED0744" w:rsidRPr="009E60FD">
          <w:rPr>
            <w:noProof/>
            <w:webHidden/>
          </w:rPr>
          <w:instrText xml:space="preserve"> PAGEREF _Toc102643097 \h </w:instrText>
        </w:r>
        <w:r w:rsidRPr="009E60FD">
          <w:rPr>
            <w:noProof/>
            <w:webHidden/>
          </w:rPr>
        </w:r>
        <w:r w:rsidRPr="009E60FD">
          <w:rPr>
            <w:noProof/>
            <w:webHidden/>
          </w:rPr>
          <w:fldChar w:fldCharType="separate"/>
        </w:r>
        <w:r w:rsidR="001B06BE" w:rsidRPr="009E60FD">
          <w:rPr>
            <w:noProof/>
            <w:webHidden/>
          </w:rPr>
          <w:t>26</w:t>
        </w:r>
        <w:r w:rsidRPr="009E60FD">
          <w:rPr>
            <w:noProof/>
            <w:webHidden/>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098" w:history="1">
        <w:r w:rsidR="00ED0744" w:rsidRPr="009E60FD">
          <w:rPr>
            <w:rStyle w:val="af"/>
            <w:iCs/>
            <w:noProof/>
            <w:color w:val="auto"/>
          </w:rPr>
          <w:t>1.4.3.3. Физическая культура и спорт</w:t>
        </w:r>
        <w:r w:rsidR="00ED0744" w:rsidRPr="009E60FD">
          <w:rPr>
            <w:noProof/>
            <w:webHidden/>
          </w:rPr>
          <w:tab/>
        </w:r>
        <w:r w:rsidRPr="009E60FD">
          <w:rPr>
            <w:noProof/>
            <w:webHidden/>
          </w:rPr>
          <w:fldChar w:fldCharType="begin"/>
        </w:r>
        <w:r w:rsidR="00ED0744" w:rsidRPr="009E60FD">
          <w:rPr>
            <w:noProof/>
            <w:webHidden/>
          </w:rPr>
          <w:instrText xml:space="preserve"> PAGEREF _Toc102643098 \h </w:instrText>
        </w:r>
        <w:r w:rsidRPr="009E60FD">
          <w:rPr>
            <w:noProof/>
            <w:webHidden/>
          </w:rPr>
        </w:r>
        <w:r w:rsidRPr="009E60FD">
          <w:rPr>
            <w:noProof/>
            <w:webHidden/>
          </w:rPr>
          <w:fldChar w:fldCharType="separate"/>
        </w:r>
        <w:r w:rsidR="001B06BE" w:rsidRPr="009E60FD">
          <w:rPr>
            <w:noProof/>
            <w:webHidden/>
          </w:rPr>
          <w:t>27</w:t>
        </w:r>
        <w:r w:rsidRPr="009E60FD">
          <w:rPr>
            <w:noProof/>
            <w:webHidden/>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099" w:history="1">
        <w:r w:rsidR="00ED0744" w:rsidRPr="009E60FD">
          <w:rPr>
            <w:rStyle w:val="af"/>
            <w:iCs/>
            <w:noProof/>
            <w:color w:val="auto"/>
          </w:rPr>
          <w:t>1.4.3.4. Библиотечное обслуживание</w:t>
        </w:r>
        <w:r w:rsidR="00ED0744" w:rsidRPr="009E60FD">
          <w:rPr>
            <w:noProof/>
            <w:webHidden/>
          </w:rPr>
          <w:tab/>
        </w:r>
        <w:r w:rsidRPr="009E60FD">
          <w:rPr>
            <w:noProof/>
            <w:webHidden/>
          </w:rPr>
          <w:fldChar w:fldCharType="begin"/>
        </w:r>
        <w:r w:rsidR="00ED0744" w:rsidRPr="009E60FD">
          <w:rPr>
            <w:noProof/>
            <w:webHidden/>
          </w:rPr>
          <w:instrText xml:space="preserve"> PAGEREF _Toc102643099 \h </w:instrText>
        </w:r>
        <w:r w:rsidRPr="009E60FD">
          <w:rPr>
            <w:noProof/>
            <w:webHidden/>
          </w:rPr>
        </w:r>
        <w:r w:rsidRPr="009E60FD">
          <w:rPr>
            <w:noProof/>
            <w:webHidden/>
          </w:rPr>
          <w:fldChar w:fldCharType="separate"/>
        </w:r>
        <w:r w:rsidR="001B06BE" w:rsidRPr="009E60FD">
          <w:rPr>
            <w:noProof/>
            <w:webHidden/>
          </w:rPr>
          <w:t>27</w:t>
        </w:r>
        <w:r w:rsidRPr="009E60FD">
          <w:rPr>
            <w:noProof/>
            <w:webHidden/>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100" w:history="1">
        <w:r w:rsidR="00ED0744" w:rsidRPr="009E60FD">
          <w:rPr>
            <w:rStyle w:val="af"/>
            <w:iCs/>
            <w:noProof/>
            <w:color w:val="auto"/>
          </w:rPr>
          <w:t>1.4.3.5. Организация досуга</w:t>
        </w:r>
        <w:r w:rsidR="00ED0744" w:rsidRPr="009E60FD">
          <w:rPr>
            <w:noProof/>
            <w:webHidden/>
          </w:rPr>
          <w:tab/>
        </w:r>
        <w:r w:rsidRPr="009E60FD">
          <w:rPr>
            <w:noProof/>
            <w:webHidden/>
          </w:rPr>
          <w:fldChar w:fldCharType="begin"/>
        </w:r>
        <w:r w:rsidR="00ED0744" w:rsidRPr="009E60FD">
          <w:rPr>
            <w:noProof/>
            <w:webHidden/>
          </w:rPr>
          <w:instrText xml:space="preserve"> PAGEREF _Toc102643100 \h </w:instrText>
        </w:r>
        <w:r w:rsidRPr="009E60FD">
          <w:rPr>
            <w:noProof/>
            <w:webHidden/>
          </w:rPr>
        </w:r>
        <w:r w:rsidRPr="009E60FD">
          <w:rPr>
            <w:noProof/>
            <w:webHidden/>
          </w:rPr>
          <w:fldChar w:fldCharType="separate"/>
        </w:r>
        <w:r w:rsidR="001B06BE" w:rsidRPr="009E60FD">
          <w:rPr>
            <w:noProof/>
            <w:webHidden/>
          </w:rPr>
          <w:t>28</w:t>
        </w:r>
        <w:r w:rsidRPr="009E60FD">
          <w:rPr>
            <w:noProof/>
            <w:webHidden/>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101" w:history="1">
        <w:r w:rsidR="00ED0744" w:rsidRPr="009E60FD">
          <w:rPr>
            <w:rStyle w:val="af"/>
            <w:iCs/>
            <w:noProof/>
            <w:color w:val="auto"/>
          </w:rPr>
          <w:t>1.4.3.6. Бытовое обслуживание</w:t>
        </w:r>
        <w:r w:rsidR="00ED0744" w:rsidRPr="009E60FD">
          <w:rPr>
            <w:noProof/>
            <w:webHidden/>
          </w:rPr>
          <w:tab/>
        </w:r>
        <w:r w:rsidRPr="009E60FD">
          <w:rPr>
            <w:noProof/>
            <w:webHidden/>
          </w:rPr>
          <w:fldChar w:fldCharType="begin"/>
        </w:r>
        <w:r w:rsidR="00ED0744" w:rsidRPr="009E60FD">
          <w:rPr>
            <w:noProof/>
            <w:webHidden/>
          </w:rPr>
          <w:instrText xml:space="preserve"> PAGEREF _Toc102643101 \h </w:instrText>
        </w:r>
        <w:r w:rsidRPr="009E60FD">
          <w:rPr>
            <w:noProof/>
            <w:webHidden/>
          </w:rPr>
        </w:r>
        <w:r w:rsidRPr="009E60FD">
          <w:rPr>
            <w:noProof/>
            <w:webHidden/>
          </w:rPr>
          <w:fldChar w:fldCharType="separate"/>
        </w:r>
        <w:r w:rsidR="001B06BE" w:rsidRPr="009E60FD">
          <w:rPr>
            <w:noProof/>
            <w:webHidden/>
          </w:rPr>
          <w:t>29</w:t>
        </w:r>
        <w:r w:rsidRPr="009E60FD">
          <w:rPr>
            <w:noProof/>
            <w:webHidden/>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02" w:history="1">
        <w:r w:rsidR="00ED0744" w:rsidRPr="009E60FD">
          <w:rPr>
            <w:rStyle w:val="af"/>
            <w:rFonts w:ascii="Times New Roman" w:hAnsi="Times New Roman"/>
            <w:noProof/>
            <w:color w:val="auto"/>
            <w:sz w:val="24"/>
            <w:szCs w:val="24"/>
          </w:rPr>
          <w:t>1.5. Существующие объекты федеральной, региональной и муниципальной собственности на территории Вышегорского сельского поселения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_Toc102643102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29</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03" w:history="1">
        <w:r w:rsidR="00ED0744" w:rsidRPr="009E60FD">
          <w:rPr>
            <w:rStyle w:val="af"/>
            <w:rFonts w:ascii="Times New Roman" w:hAnsi="Times New Roman"/>
            <w:noProof/>
            <w:color w:val="auto"/>
            <w:sz w:val="24"/>
            <w:szCs w:val="24"/>
          </w:rPr>
          <w:t>1.6. Жилой фонд</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_Toc102643103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33</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left" w:pos="960"/>
          <w:tab w:val="right" w:leader="dot" w:pos="9628"/>
        </w:tabs>
        <w:ind w:left="0"/>
        <w:rPr>
          <w:rFonts w:ascii="Times New Roman" w:eastAsiaTheme="minorEastAsia" w:hAnsi="Times New Roman"/>
          <w:noProof/>
          <w:sz w:val="24"/>
          <w:szCs w:val="24"/>
          <w:lang w:eastAsia="ru-RU"/>
        </w:rPr>
      </w:pPr>
      <w:hyperlink w:anchor="_Toc102643104" w:history="1">
        <w:r w:rsidR="00ED0744" w:rsidRPr="009E60FD">
          <w:rPr>
            <w:rStyle w:val="af"/>
            <w:rFonts w:ascii="Times New Roman" w:hAnsi="Times New Roman"/>
            <w:noProof/>
            <w:color w:val="auto"/>
            <w:sz w:val="24"/>
            <w:szCs w:val="24"/>
          </w:rPr>
          <w:t>1.7.</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noProof/>
            <w:color w:val="auto"/>
            <w:sz w:val="24"/>
            <w:szCs w:val="24"/>
          </w:rPr>
          <w:t>Анализ состояния транспортной инфраструктуры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_Toc102643104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34</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05" w:history="1">
        <w:r w:rsidR="00ED0744" w:rsidRPr="009E60FD">
          <w:rPr>
            <w:rStyle w:val="af"/>
            <w:rFonts w:ascii="Times New Roman" w:hAnsi="Times New Roman"/>
            <w:noProof/>
            <w:color w:val="auto"/>
            <w:sz w:val="24"/>
            <w:szCs w:val="24"/>
          </w:rPr>
          <w:t>1.7.1. Внешний транспорт и улично-дорожная сеть</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_Toc102643105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34</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06" w:history="1">
        <w:r w:rsidR="00ED0744" w:rsidRPr="009E60FD">
          <w:rPr>
            <w:rStyle w:val="af"/>
            <w:rFonts w:ascii="Times New Roman" w:hAnsi="Times New Roman"/>
            <w:noProof/>
            <w:color w:val="auto"/>
            <w:sz w:val="24"/>
            <w:szCs w:val="24"/>
          </w:rPr>
          <w:t>1.7.2. Анализ организации пассажирского сообщения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_Toc102643106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36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07" w:history="1">
        <w:r w:rsidR="00ED0744" w:rsidRPr="009E60FD">
          <w:rPr>
            <w:rStyle w:val="af"/>
            <w:rFonts w:ascii="Times New Roman" w:hAnsi="Times New Roman"/>
            <w:noProof/>
            <w:color w:val="auto"/>
            <w:sz w:val="24"/>
            <w:szCs w:val="24"/>
          </w:rPr>
          <w:t>1.7.3. Выводы по обеспеченности территории транспортной инфраструктурой</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_Toc102643107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37</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08" w:history="1">
        <w:r w:rsidR="00ED0744" w:rsidRPr="009E60FD">
          <w:rPr>
            <w:rStyle w:val="af"/>
            <w:rFonts w:ascii="Times New Roman" w:hAnsi="Times New Roman"/>
            <w:noProof/>
            <w:color w:val="auto"/>
            <w:sz w:val="24"/>
            <w:szCs w:val="24"/>
          </w:rPr>
          <w:t>1.8. Анализ организации ритуальных услуг и содержание мест захоронения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_Toc102643108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37</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09" w:history="1">
        <w:r w:rsidR="00ED0744" w:rsidRPr="009E60FD">
          <w:rPr>
            <w:rStyle w:val="af"/>
            <w:rFonts w:ascii="Times New Roman" w:hAnsi="Times New Roman"/>
            <w:noProof/>
            <w:color w:val="auto"/>
            <w:sz w:val="24"/>
            <w:szCs w:val="24"/>
          </w:rPr>
          <w:t>1.9. Анализ организации в границах поселения электро-, тепло-, газо- и водоснабжения населения, водоотведения, снабжения населения топливом</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_Toc102643109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37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10" w:history="1">
        <w:r w:rsidR="00ED0744" w:rsidRPr="009E60FD">
          <w:rPr>
            <w:rStyle w:val="af"/>
            <w:rFonts w:ascii="Times New Roman" w:hAnsi="Times New Roman"/>
            <w:noProof/>
            <w:color w:val="auto"/>
            <w:sz w:val="24"/>
            <w:szCs w:val="24"/>
          </w:rPr>
          <w:t>1.9.1. Водоснабжение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_Toc102643110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37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11" w:history="1">
        <w:r w:rsidR="00ED0744" w:rsidRPr="009E60FD">
          <w:rPr>
            <w:rStyle w:val="af"/>
            <w:rFonts w:ascii="Times New Roman" w:hAnsi="Times New Roman"/>
            <w:noProof/>
            <w:color w:val="auto"/>
            <w:sz w:val="24"/>
            <w:szCs w:val="24"/>
          </w:rPr>
          <w:t>1.9.2. Канализация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_Toc102643111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39</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12" w:history="1">
        <w:r w:rsidR="00ED0744" w:rsidRPr="009E60FD">
          <w:rPr>
            <w:rStyle w:val="af"/>
            <w:rFonts w:ascii="Times New Roman" w:hAnsi="Times New Roman"/>
            <w:noProof/>
            <w:color w:val="auto"/>
            <w:sz w:val="24"/>
            <w:szCs w:val="24"/>
          </w:rPr>
          <w:t>1.9.3. Теплоснабжение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_Toc102643112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40</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13" w:history="1">
        <w:r w:rsidR="00ED0744" w:rsidRPr="009E60FD">
          <w:rPr>
            <w:rStyle w:val="af"/>
            <w:rFonts w:ascii="Times New Roman" w:hAnsi="Times New Roman"/>
            <w:noProof/>
            <w:color w:val="auto"/>
            <w:sz w:val="24"/>
            <w:szCs w:val="24"/>
          </w:rPr>
          <w:t>1.9.4. Газоснабжение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_Toc102643113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42</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14" w:history="1">
        <w:r w:rsidR="00ED0744" w:rsidRPr="009E60FD">
          <w:rPr>
            <w:rStyle w:val="af"/>
            <w:rFonts w:ascii="Times New Roman" w:hAnsi="Times New Roman"/>
            <w:noProof/>
            <w:color w:val="auto"/>
            <w:sz w:val="24"/>
            <w:szCs w:val="24"/>
          </w:rPr>
          <w:t>1.9.5. Электроснабжение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_Toc102643114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42</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15" w:history="1">
        <w:r w:rsidR="00ED0744" w:rsidRPr="009E60FD">
          <w:rPr>
            <w:rStyle w:val="af"/>
            <w:rFonts w:ascii="Times New Roman" w:hAnsi="Times New Roman"/>
            <w:noProof/>
            <w:color w:val="auto"/>
            <w:sz w:val="24"/>
            <w:szCs w:val="24"/>
          </w:rPr>
          <w:t>1.9.6. Связь, радиофикация, телерадиовещание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_Toc102643115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45</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16" w:history="1">
        <w:r w:rsidR="00ED0744" w:rsidRPr="009E60FD">
          <w:rPr>
            <w:rStyle w:val="af"/>
            <w:rFonts w:ascii="Times New Roman" w:hAnsi="Times New Roman"/>
            <w:noProof/>
            <w:color w:val="auto"/>
            <w:sz w:val="24"/>
            <w:szCs w:val="24"/>
          </w:rPr>
          <w:t>1.10.  Анализ санитарно-экологического состояния природной среды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_Toc102643116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47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17" w:history="1">
        <w:r w:rsidR="00ED0744" w:rsidRPr="009E60FD">
          <w:rPr>
            <w:rStyle w:val="af"/>
            <w:rFonts w:ascii="Times New Roman" w:hAnsi="Times New Roman"/>
            <w:noProof/>
            <w:color w:val="auto"/>
            <w:sz w:val="24"/>
            <w:szCs w:val="24"/>
          </w:rPr>
          <w:t>1.10.1. Состояние почвенного покрова</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_Toc102643117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48</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18" w:history="1">
        <w:r w:rsidR="00ED0744" w:rsidRPr="009E60FD">
          <w:rPr>
            <w:rStyle w:val="af"/>
            <w:rFonts w:ascii="Times New Roman" w:hAnsi="Times New Roman"/>
            <w:noProof/>
            <w:color w:val="auto"/>
            <w:sz w:val="24"/>
            <w:szCs w:val="24"/>
          </w:rPr>
          <w:t>1.10.2. Атмосферный воздух</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_Toc102643118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48</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19" w:history="1">
        <w:r w:rsidR="00ED0744" w:rsidRPr="009E60FD">
          <w:rPr>
            <w:rStyle w:val="af"/>
            <w:rFonts w:ascii="Times New Roman" w:hAnsi="Times New Roman"/>
            <w:noProof/>
            <w:color w:val="auto"/>
            <w:sz w:val="24"/>
            <w:szCs w:val="24"/>
          </w:rPr>
          <w:t>1.10.3. Качество поверхностных водных объектов</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_Toc102643119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49</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20" w:history="1">
        <w:r w:rsidR="00ED0744" w:rsidRPr="009E60FD">
          <w:rPr>
            <w:rStyle w:val="af"/>
            <w:rFonts w:ascii="Times New Roman" w:hAnsi="Times New Roman"/>
            <w:noProof/>
            <w:color w:val="auto"/>
            <w:sz w:val="24"/>
            <w:szCs w:val="24"/>
          </w:rPr>
          <w:t>1.10.4. Водные ресурсы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_Toc102643120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49</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21" w:history="1">
        <w:r w:rsidR="00ED0744" w:rsidRPr="009E60FD">
          <w:rPr>
            <w:rStyle w:val="af"/>
            <w:rFonts w:ascii="Times New Roman" w:hAnsi="Times New Roman"/>
            <w:noProof/>
            <w:color w:val="auto"/>
            <w:sz w:val="24"/>
            <w:szCs w:val="24"/>
          </w:rPr>
          <w:t>1.10.5. Шумовая обстановка</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_Toc102643121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50</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22" w:history="1">
        <w:r w:rsidR="00ED0744" w:rsidRPr="009E60FD">
          <w:rPr>
            <w:rStyle w:val="af"/>
            <w:rFonts w:ascii="Times New Roman" w:hAnsi="Times New Roman"/>
            <w:noProof/>
            <w:color w:val="auto"/>
            <w:sz w:val="24"/>
            <w:szCs w:val="24"/>
          </w:rPr>
          <w:t>1.11. Оценка организации санитарной очистки территории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_Toc102643122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50</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23" w:history="1">
        <w:r w:rsidR="00ED0744" w:rsidRPr="009E60FD">
          <w:rPr>
            <w:rStyle w:val="af"/>
            <w:rFonts w:ascii="Times New Roman" w:hAnsi="Times New Roman"/>
            <w:noProof/>
            <w:color w:val="auto"/>
            <w:sz w:val="24"/>
            <w:szCs w:val="24"/>
          </w:rPr>
          <w:t>1.12. Природно-экологический каркас территории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_Toc102643123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54</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24" w:history="1">
        <w:r w:rsidR="00ED0744" w:rsidRPr="009E60FD">
          <w:rPr>
            <w:rStyle w:val="af"/>
            <w:rFonts w:ascii="Times New Roman" w:hAnsi="Times New Roman"/>
            <w:noProof/>
            <w:color w:val="auto"/>
            <w:sz w:val="24"/>
            <w:szCs w:val="24"/>
          </w:rPr>
          <w:t>1.12.1.  Анализ системы озеленения населенных пунктов Вышегорского сельского       поселения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_Toc102643124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55</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25" w:history="1">
        <w:r w:rsidR="00ED0744" w:rsidRPr="009E60FD">
          <w:rPr>
            <w:rStyle w:val="af"/>
            <w:rFonts w:ascii="Times New Roman" w:hAnsi="Times New Roman"/>
            <w:noProof/>
            <w:color w:val="auto"/>
            <w:sz w:val="24"/>
            <w:szCs w:val="24"/>
          </w:rPr>
          <w:t>1.13. Зоны с особыми условиями использования территории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_Toc102643125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56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26" w:history="1">
        <w:r w:rsidR="00ED0744" w:rsidRPr="009E60FD">
          <w:rPr>
            <w:rStyle w:val="af"/>
            <w:rFonts w:ascii="Times New Roman" w:hAnsi="Times New Roman"/>
            <w:bCs/>
            <w:noProof/>
            <w:color w:val="auto"/>
            <w:sz w:val="24"/>
            <w:szCs w:val="24"/>
          </w:rPr>
          <w:t>1.13.1. Объекты культурного наследия (памятники истории и культуры) народов Российской Федерации и зоны их охраны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_Toc102643126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57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27" w:history="1">
        <w:r w:rsidR="00ED0744" w:rsidRPr="009E60FD">
          <w:rPr>
            <w:rStyle w:val="af"/>
            <w:rFonts w:ascii="Times New Roman" w:hAnsi="Times New Roman"/>
            <w:noProof/>
            <w:color w:val="auto"/>
            <w:sz w:val="24"/>
            <w:szCs w:val="24"/>
          </w:rPr>
          <w:t>1.13.2. Особо охраняемые природные территории и режим хозяйственной деятельности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_Toc102643127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60</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28" w:history="1">
        <w:r w:rsidR="00ED0744" w:rsidRPr="009E60FD">
          <w:rPr>
            <w:rStyle w:val="af"/>
            <w:rFonts w:ascii="Times New Roman" w:hAnsi="Times New Roman"/>
            <w:noProof/>
            <w:color w:val="auto"/>
            <w:sz w:val="24"/>
            <w:szCs w:val="24"/>
          </w:rPr>
          <w:t>1.13.3. Водоохранные зоны, береговые полосы, прибрежные защитные полосы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_Toc102643128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71</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29" w:history="1">
        <w:r w:rsidR="00ED0744" w:rsidRPr="009E60FD">
          <w:rPr>
            <w:rStyle w:val="af"/>
            <w:rFonts w:ascii="Times New Roman" w:hAnsi="Times New Roman"/>
            <w:noProof/>
            <w:color w:val="auto"/>
            <w:sz w:val="24"/>
            <w:szCs w:val="24"/>
          </w:rPr>
          <w:t>1.13.4. Зоны санитарной охраны источников питьевого водоснабжения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_Toc102643129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76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30" w:history="1">
        <w:r w:rsidR="00ED0744" w:rsidRPr="009E60FD">
          <w:rPr>
            <w:rStyle w:val="af"/>
            <w:rFonts w:ascii="Times New Roman" w:hAnsi="Times New Roman"/>
            <w:noProof/>
            <w:color w:val="auto"/>
            <w:sz w:val="24"/>
            <w:szCs w:val="24"/>
          </w:rPr>
          <w:t>1.13.5. Санитарно-защитные зоны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_Toc102643130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79</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31" w:history="1">
        <w:r w:rsidR="00ED0744" w:rsidRPr="009E60FD">
          <w:rPr>
            <w:rStyle w:val="af"/>
            <w:rFonts w:ascii="Times New Roman" w:hAnsi="Times New Roman"/>
            <w:noProof/>
            <w:color w:val="auto"/>
            <w:sz w:val="24"/>
            <w:szCs w:val="24"/>
          </w:rPr>
          <w:t>1.13.6. Придорожные полосы от автомобильных дорог</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_Toc102643131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81</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32" w:history="1">
        <w:r w:rsidR="00ED0744" w:rsidRPr="009E60FD">
          <w:rPr>
            <w:rStyle w:val="af"/>
            <w:rFonts w:ascii="Times New Roman" w:hAnsi="Times New Roman"/>
            <w:noProof/>
            <w:color w:val="auto"/>
            <w:sz w:val="24"/>
            <w:szCs w:val="24"/>
          </w:rPr>
          <w:t>1.13.7. Зоны месторождений полезных ископаемых</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_Toc102643132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82</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33" w:history="1">
        <w:r w:rsidR="00ED0744" w:rsidRPr="009E60FD">
          <w:rPr>
            <w:rStyle w:val="af"/>
            <w:rFonts w:ascii="Times New Roman" w:hAnsi="Times New Roman"/>
            <w:noProof/>
            <w:color w:val="auto"/>
            <w:sz w:val="24"/>
            <w:szCs w:val="24"/>
          </w:rPr>
          <w:t>1.13.8. Технические охранные зоны инженерных сетей</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_Toc102643133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86</w:t>
        </w:r>
        <w:r w:rsidRPr="009E60FD">
          <w:rPr>
            <w:rFonts w:ascii="Times New Roman" w:hAnsi="Times New Roman"/>
            <w:noProof/>
            <w:webHidden/>
            <w:sz w:val="24"/>
            <w:szCs w:val="24"/>
          </w:rPr>
          <w:fldChar w:fldCharType="end"/>
        </w:r>
      </w:hyperlink>
    </w:p>
    <w:p w:rsidR="00ED0744" w:rsidRPr="009E60FD" w:rsidRDefault="0096005F" w:rsidP="00ED0744">
      <w:pPr>
        <w:pStyle w:val="14"/>
        <w:tabs>
          <w:tab w:val="right" w:leader="dot" w:pos="9628"/>
        </w:tabs>
        <w:rPr>
          <w:rFonts w:eastAsiaTheme="minorEastAsia"/>
          <w:b w:val="0"/>
          <w:bCs w:val="0"/>
          <w:caps w:val="0"/>
          <w:noProof/>
          <w:szCs w:val="24"/>
        </w:rPr>
      </w:pPr>
      <w:hyperlink w:anchor="_Toc102643134" w:history="1">
        <w:r w:rsidR="00ED0744" w:rsidRPr="009E60FD">
          <w:rPr>
            <w:rStyle w:val="af"/>
            <w:b w:val="0"/>
            <w:noProof/>
            <w:color w:val="auto"/>
            <w:szCs w:val="24"/>
          </w:rPr>
          <w:t>2. Обоснование вариантов решения задач территориального планирования, а также перечень мероприятий по территориальному планированию</w:t>
        </w:r>
        <w:r w:rsidR="00ED0744" w:rsidRPr="009E60FD">
          <w:rPr>
            <w:b w:val="0"/>
            <w:noProof/>
            <w:webHidden/>
            <w:szCs w:val="24"/>
          </w:rPr>
          <w:tab/>
        </w:r>
        <w:r w:rsidRPr="009E60FD">
          <w:rPr>
            <w:b w:val="0"/>
            <w:noProof/>
            <w:webHidden/>
            <w:szCs w:val="24"/>
          </w:rPr>
          <w:fldChar w:fldCharType="begin"/>
        </w:r>
        <w:r w:rsidR="00ED0744" w:rsidRPr="009E60FD">
          <w:rPr>
            <w:b w:val="0"/>
            <w:noProof/>
            <w:webHidden/>
            <w:szCs w:val="24"/>
          </w:rPr>
          <w:instrText xml:space="preserve"> PAGEREF _Toc102643134 \h </w:instrText>
        </w:r>
        <w:r w:rsidRPr="009E60FD">
          <w:rPr>
            <w:b w:val="0"/>
            <w:noProof/>
            <w:webHidden/>
            <w:szCs w:val="24"/>
          </w:rPr>
        </w:r>
        <w:r w:rsidRPr="009E60FD">
          <w:rPr>
            <w:b w:val="0"/>
            <w:noProof/>
            <w:webHidden/>
            <w:szCs w:val="24"/>
          </w:rPr>
          <w:fldChar w:fldCharType="separate"/>
        </w:r>
        <w:r w:rsidR="001B06BE" w:rsidRPr="009E60FD">
          <w:rPr>
            <w:b w:val="0"/>
            <w:noProof/>
            <w:webHidden/>
            <w:szCs w:val="24"/>
          </w:rPr>
          <w:t>87</w:t>
        </w:r>
        <w:r w:rsidRPr="009E60FD">
          <w:rPr>
            <w:b w:val="0"/>
            <w:noProof/>
            <w:webHidden/>
            <w:szCs w:val="24"/>
          </w:rPr>
          <w:fldChar w:fldCharType="end"/>
        </w:r>
      </w:hyperlink>
    </w:p>
    <w:p w:rsidR="00ED0744" w:rsidRPr="009E60FD" w:rsidRDefault="0096005F" w:rsidP="00ED0744">
      <w:pPr>
        <w:pStyle w:val="2a"/>
        <w:tabs>
          <w:tab w:val="left" w:pos="960"/>
          <w:tab w:val="right" w:leader="dot" w:pos="9628"/>
        </w:tabs>
        <w:ind w:left="0"/>
        <w:rPr>
          <w:rFonts w:ascii="Times New Roman" w:eastAsiaTheme="minorEastAsia" w:hAnsi="Times New Roman"/>
          <w:noProof/>
          <w:sz w:val="24"/>
          <w:szCs w:val="24"/>
          <w:lang w:eastAsia="ru-RU"/>
        </w:rPr>
      </w:pPr>
      <w:hyperlink w:anchor="_Toc102643135" w:history="1">
        <w:r w:rsidR="00ED0744" w:rsidRPr="009E60FD">
          <w:rPr>
            <w:rStyle w:val="af"/>
            <w:rFonts w:ascii="Times New Roman" w:hAnsi="Times New Roman"/>
            <w:noProof/>
            <w:color w:val="auto"/>
            <w:sz w:val="24"/>
            <w:szCs w:val="24"/>
          </w:rPr>
          <w:t>2.1.</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noProof/>
            <w:color w:val="auto"/>
            <w:sz w:val="24"/>
            <w:szCs w:val="24"/>
          </w:rPr>
          <w:t>Функционально-планировочная организация территории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_Toc102643135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87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36" w:history="1">
        <w:r w:rsidR="00ED0744" w:rsidRPr="009E60FD">
          <w:rPr>
            <w:rStyle w:val="af"/>
            <w:rFonts w:ascii="Times New Roman" w:hAnsi="Times New Roman"/>
            <w:noProof/>
            <w:color w:val="auto"/>
            <w:sz w:val="24"/>
            <w:szCs w:val="24"/>
          </w:rPr>
          <w:t>2.1.1. Задачи по развитию и преобразованию функционально-планировочной структуры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_Toc102643136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87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37" w:history="1">
        <w:r w:rsidR="00ED0744" w:rsidRPr="009E60FD">
          <w:rPr>
            <w:rStyle w:val="af"/>
            <w:rFonts w:ascii="Times New Roman" w:hAnsi="Times New Roman"/>
            <w:noProof/>
            <w:color w:val="auto"/>
            <w:sz w:val="24"/>
            <w:szCs w:val="24"/>
          </w:rPr>
          <w:t>2.1.2. Обоснование решений по функционально-планировочной организации территории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_Toc102643137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87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38" w:history="1">
        <w:r w:rsidR="00ED0744" w:rsidRPr="009E60FD">
          <w:rPr>
            <w:rStyle w:val="af"/>
            <w:rFonts w:ascii="Times New Roman" w:hAnsi="Times New Roman"/>
            <w:noProof/>
            <w:color w:val="auto"/>
            <w:sz w:val="24"/>
            <w:szCs w:val="24"/>
          </w:rPr>
          <w:t>2.1.3. Мероприятия по развитию функционально-планировочной структуры Вышегорского сельского поселения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_Toc102643138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90</w:t>
        </w:r>
        <w:r w:rsidRPr="009E60FD">
          <w:rPr>
            <w:rFonts w:ascii="Times New Roman" w:hAnsi="Times New Roman"/>
            <w:noProof/>
            <w:webHidden/>
            <w:sz w:val="24"/>
            <w:szCs w:val="24"/>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139" w:history="1">
        <w:r w:rsidR="00ED0744" w:rsidRPr="009E60FD">
          <w:rPr>
            <w:rStyle w:val="af"/>
            <w:noProof/>
            <w:color w:val="auto"/>
          </w:rPr>
          <w:t>2.1.3.1. Функционально-планировочное развитие населенных пунктов Вышегорского сельского поселения</w:t>
        </w:r>
        <w:r w:rsidR="00ED0744" w:rsidRPr="009E60FD">
          <w:rPr>
            <w:noProof/>
            <w:webHidden/>
          </w:rPr>
          <w:tab/>
        </w:r>
        <w:r w:rsidRPr="009E60FD">
          <w:rPr>
            <w:noProof/>
            <w:webHidden/>
          </w:rPr>
          <w:fldChar w:fldCharType="begin"/>
        </w:r>
        <w:r w:rsidR="00ED0744" w:rsidRPr="009E60FD">
          <w:rPr>
            <w:noProof/>
            <w:webHidden/>
          </w:rPr>
          <w:instrText xml:space="preserve"> PAGEREF _Toc102643139 \h </w:instrText>
        </w:r>
        <w:r w:rsidRPr="009E60FD">
          <w:rPr>
            <w:noProof/>
            <w:webHidden/>
          </w:rPr>
        </w:r>
        <w:r w:rsidRPr="009E60FD">
          <w:rPr>
            <w:noProof/>
            <w:webHidden/>
          </w:rPr>
          <w:fldChar w:fldCharType="separate"/>
        </w:r>
        <w:r w:rsidR="001B06BE" w:rsidRPr="009E60FD">
          <w:rPr>
            <w:noProof/>
            <w:webHidden/>
          </w:rPr>
          <w:t>94</w:t>
        </w:r>
        <w:r w:rsidRPr="009E60FD">
          <w:rPr>
            <w:noProof/>
            <w:webHidden/>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40" w:history="1">
        <w:r w:rsidR="00ED0744" w:rsidRPr="009E60FD">
          <w:rPr>
            <w:rStyle w:val="af"/>
            <w:rFonts w:ascii="Times New Roman" w:hAnsi="Times New Roman"/>
            <w:noProof/>
            <w:color w:val="auto"/>
            <w:sz w:val="24"/>
            <w:szCs w:val="24"/>
          </w:rPr>
          <w:t>2.1.4. Мероприятия по переводу земель. Обоснование предложений по переводу земель Вышегорского сельского поселения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_Toc102643140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95</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41" w:history="1">
        <w:r w:rsidR="00ED0744" w:rsidRPr="009E60FD">
          <w:rPr>
            <w:rStyle w:val="af"/>
            <w:rFonts w:ascii="Times New Roman" w:hAnsi="Times New Roman"/>
            <w:noProof/>
            <w:color w:val="auto"/>
            <w:sz w:val="24"/>
            <w:szCs w:val="24"/>
          </w:rPr>
          <w:t>2.2. Социально-экономическое развитие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_Toc102643141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96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42" w:history="1">
        <w:r w:rsidR="00ED0744" w:rsidRPr="009E60FD">
          <w:rPr>
            <w:rStyle w:val="af"/>
            <w:rFonts w:ascii="Times New Roman" w:hAnsi="Times New Roman"/>
            <w:bCs/>
            <w:noProof/>
            <w:snapToGrid w:val="0"/>
            <w:color w:val="auto"/>
            <w:sz w:val="24"/>
            <w:szCs w:val="24"/>
          </w:rPr>
          <w:t>2.2.1. Обоснование вариантов изменения численности населения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_Toc102643142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96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43" w:history="1">
        <w:r w:rsidR="00ED0744" w:rsidRPr="009E60FD">
          <w:rPr>
            <w:rStyle w:val="af"/>
            <w:rFonts w:ascii="Times New Roman" w:hAnsi="Times New Roman"/>
            <w:noProof/>
            <w:snapToGrid w:val="0"/>
            <w:color w:val="auto"/>
            <w:sz w:val="24"/>
            <w:szCs w:val="24"/>
          </w:rPr>
          <w:t>2.2.2. Демографический прогноз</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_Toc102643143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96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44" w:history="1">
        <w:r w:rsidR="00ED0744" w:rsidRPr="009E60FD">
          <w:rPr>
            <w:rStyle w:val="af"/>
            <w:rFonts w:ascii="Times New Roman" w:hAnsi="Times New Roman"/>
            <w:noProof/>
            <w:snapToGrid w:val="0"/>
            <w:color w:val="auto"/>
            <w:sz w:val="24"/>
            <w:szCs w:val="24"/>
          </w:rPr>
          <w:t>2.2.3. Развитие экономической базы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_Toc102643144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98</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45" w:history="1">
        <w:r w:rsidR="00ED0744" w:rsidRPr="009E60FD">
          <w:rPr>
            <w:rStyle w:val="af"/>
            <w:rFonts w:ascii="Times New Roman" w:hAnsi="Times New Roman"/>
            <w:noProof/>
            <w:color w:val="auto"/>
            <w:sz w:val="24"/>
            <w:szCs w:val="24"/>
          </w:rPr>
          <w:t>2.2.4. Развитие системы социального и культурно-бытового обслуживания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_Toc102643145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98</w:t>
        </w:r>
        <w:r w:rsidRPr="009E60FD">
          <w:rPr>
            <w:rFonts w:ascii="Times New Roman" w:hAnsi="Times New Roman"/>
            <w:noProof/>
            <w:webHidden/>
            <w:sz w:val="24"/>
            <w:szCs w:val="24"/>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146" w:history="1">
        <w:r w:rsidR="00ED0744" w:rsidRPr="009E60FD">
          <w:rPr>
            <w:rStyle w:val="af"/>
            <w:noProof/>
            <w:color w:val="auto"/>
          </w:rPr>
          <w:t xml:space="preserve">2.2.4.1. </w:t>
        </w:r>
        <w:r w:rsidR="00ED0744" w:rsidRPr="009E60FD">
          <w:rPr>
            <w:rStyle w:val="af"/>
            <w:bCs/>
            <w:noProof/>
            <w:color w:val="auto"/>
          </w:rPr>
          <w:t>Образование</w:t>
        </w:r>
        <w:r w:rsidR="00ED0744" w:rsidRPr="009E60FD">
          <w:rPr>
            <w:noProof/>
            <w:webHidden/>
          </w:rPr>
          <w:tab/>
        </w:r>
        <w:r w:rsidRPr="009E60FD">
          <w:rPr>
            <w:noProof/>
            <w:webHidden/>
          </w:rPr>
          <w:fldChar w:fldCharType="begin"/>
        </w:r>
        <w:r w:rsidR="00ED0744" w:rsidRPr="009E60FD">
          <w:rPr>
            <w:noProof/>
            <w:webHidden/>
          </w:rPr>
          <w:instrText xml:space="preserve"> PAGEREF _Toc102643146 \h </w:instrText>
        </w:r>
        <w:r w:rsidRPr="009E60FD">
          <w:rPr>
            <w:noProof/>
            <w:webHidden/>
          </w:rPr>
        </w:r>
        <w:r w:rsidRPr="009E60FD">
          <w:rPr>
            <w:noProof/>
            <w:webHidden/>
          </w:rPr>
          <w:fldChar w:fldCharType="separate"/>
        </w:r>
        <w:r w:rsidR="001B06BE" w:rsidRPr="009E60FD">
          <w:rPr>
            <w:noProof/>
            <w:webHidden/>
          </w:rPr>
          <w:t>100</w:t>
        </w:r>
        <w:r w:rsidRPr="009E60FD">
          <w:rPr>
            <w:noProof/>
            <w:webHidden/>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147" w:history="1">
        <w:r w:rsidR="00ED0744" w:rsidRPr="009E60FD">
          <w:rPr>
            <w:rStyle w:val="af"/>
            <w:noProof/>
            <w:color w:val="auto"/>
          </w:rPr>
          <w:t>2.2.4.2. Здравоохранение</w:t>
        </w:r>
        <w:r w:rsidR="00ED0744" w:rsidRPr="009E60FD">
          <w:rPr>
            <w:noProof/>
            <w:webHidden/>
          </w:rPr>
          <w:tab/>
        </w:r>
        <w:r w:rsidRPr="009E60FD">
          <w:rPr>
            <w:noProof/>
            <w:webHidden/>
          </w:rPr>
          <w:fldChar w:fldCharType="begin"/>
        </w:r>
        <w:r w:rsidR="00ED0744" w:rsidRPr="009E60FD">
          <w:rPr>
            <w:noProof/>
            <w:webHidden/>
          </w:rPr>
          <w:instrText xml:space="preserve"> PAGEREF _Toc102643147 \h </w:instrText>
        </w:r>
        <w:r w:rsidRPr="009E60FD">
          <w:rPr>
            <w:noProof/>
            <w:webHidden/>
          </w:rPr>
        </w:r>
        <w:r w:rsidRPr="009E60FD">
          <w:rPr>
            <w:noProof/>
            <w:webHidden/>
          </w:rPr>
          <w:fldChar w:fldCharType="separate"/>
        </w:r>
        <w:r w:rsidR="001B06BE" w:rsidRPr="009E60FD">
          <w:rPr>
            <w:noProof/>
            <w:webHidden/>
          </w:rPr>
          <w:t>100</w:t>
        </w:r>
        <w:r w:rsidRPr="009E60FD">
          <w:rPr>
            <w:noProof/>
            <w:webHidden/>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148" w:history="1">
        <w:r w:rsidR="00ED0744" w:rsidRPr="009E60FD">
          <w:rPr>
            <w:rStyle w:val="af"/>
            <w:noProof/>
            <w:color w:val="auto"/>
          </w:rPr>
          <w:t>2.2.4.3. Физкультура и спорт</w:t>
        </w:r>
        <w:r w:rsidR="00ED0744" w:rsidRPr="009E60FD">
          <w:rPr>
            <w:noProof/>
            <w:webHidden/>
          </w:rPr>
          <w:tab/>
        </w:r>
        <w:r w:rsidRPr="009E60FD">
          <w:rPr>
            <w:noProof/>
            <w:webHidden/>
          </w:rPr>
          <w:fldChar w:fldCharType="begin"/>
        </w:r>
        <w:r w:rsidR="00ED0744" w:rsidRPr="009E60FD">
          <w:rPr>
            <w:noProof/>
            <w:webHidden/>
          </w:rPr>
          <w:instrText xml:space="preserve"> PAGEREF _Toc102643148 \h </w:instrText>
        </w:r>
        <w:r w:rsidRPr="009E60FD">
          <w:rPr>
            <w:noProof/>
            <w:webHidden/>
          </w:rPr>
        </w:r>
        <w:r w:rsidRPr="009E60FD">
          <w:rPr>
            <w:noProof/>
            <w:webHidden/>
          </w:rPr>
          <w:fldChar w:fldCharType="separate"/>
        </w:r>
        <w:r w:rsidR="001B06BE" w:rsidRPr="009E60FD">
          <w:rPr>
            <w:noProof/>
            <w:webHidden/>
          </w:rPr>
          <w:t>101</w:t>
        </w:r>
        <w:r w:rsidRPr="009E60FD">
          <w:rPr>
            <w:noProof/>
            <w:webHidden/>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149" w:history="1">
        <w:r w:rsidR="00ED0744" w:rsidRPr="009E60FD">
          <w:rPr>
            <w:rStyle w:val="af"/>
            <w:noProof/>
            <w:color w:val="auto"/>
          </w:rPr>
          <w:t>2.2.4.4. Культура</w:t>
        </w:r>
        <w:r w:rsidR="00ED0744" w:rsidRPr="009E60FD">
          <w:rPr>
            <w:noProof/>
            <w:webHidden/>
          </w:rPr>
          <w:tab/>
        </w:r>
        <w:r w:rsidRPr="009E60FD">
          <w:rPr>
            <w:noProof/>
            <w:webHidden/>
          </w:rPr>
          <w:fldChar w:fldCharType="begin"/>
        </w:r>
        <w:r w:rsidR="00ED0744" w:rsidRPr="009E60FD">
          <w:rPr>
            <w:noProof/>
            <w:webHidden/>
          </w:rPr>
          <w:instrText xml:space="preserve"> PAGEREF _Toc102643149 \h </w:instrText>
        </w:r>
        <w:r w:rsidRPr="009E60FD">
          <w:rPr>
            <w:noProof/>
            <w:webHidden/>
          </w:rPr>
        </w:r>
        <w:r w:rsidRPr="009E60FD">
          <w:rPr>
            <w:noProof/>
            <w:webHidden/>
          </w:rPr>
          <w:fldChar w:fldCharType="separate"/>
        </w:r>
        <w:r w:rsidR="001B06BE" w:rsidRPr="009E60FD">
          <w:rPr>
            <w:noProof/>
            <w:webHidden/>
          </w:rPr>
          <w:t>101</w:t>
        </w:r>
        <w:r w:rsidRPr="009E60FD">
          <w:rPr>
            <w:noProof/>
            <w:webHidden/>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150" w:history="1">
        <w:r w:rsidR="00ED0744" w:rsidRPr="009E60FD">
          <w:rPr>
            <w:rStyle w:val="af"/>
            <w:noProof/>
            <w:color w:val="auto"/>
          </w:rPr>
          <w:t>2.2.4.5. Бытовое обслуживание</w:t>
        </w:r>
        <w:r w:rsidR="00ED0744" w:rsidRPr="009E60FD">
          <w:rPr>
            <w:noProof/>
            <w:webHidden/>
          </w:rPr>
          <w:tab/>
        </w:r>
        <w:r w:rsidRPr="009E60FD">
          <w:rPr>
            <w:noProof/>
            <w:webHidden/>
          </w:rPr>
          <w:fldChar w:fldCharType="begin"/>
        </w:r>
        <w:r w:rsidR="00ED0744" w:rsidRPr="009E60FD">
          <w:rPr>
            <w:noProof/>
            <w:webHidden/>
          </w:rPr>
          <w:instrText xml:space="preserve"> PAGEREF _Toc102643150 \h </w:instrText>
        </w:r>
        <w:r w:rsidRPr="009E60FD">
          <w:rPr>
            <w:noProof/>
            <w:webHidden/>
          </w:rPr>
        </w:r>
        <w:r w:rsidRPr="009E60FD">
          <w:rPr>
            <w:noProof/>
            <w:webHidden/>
          </w:rPr>
          <w:fldChar w:fldCharType="separate"/>
        </w:r>
        <w:r w:rsidR="001B06BE" w:rsidRPr="009E60FD">
          <w:rPr>
            <w:noProof/>
            <w:webHidden/>
          </w:rPr>
          <w:t>102</w:t>
        </w:r>
        <w:r w:rsidRPr="009E60FD">
          <w:rPr>
            <w:noProof/>
            <w:webHidden/>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51" w:history="1">
        <w:r w:rsidR="00ED0744" w:rsidRPr="009E60FD">
          <w:rPr>
            <w:rStyle w:val="af"/>
            <w:rFonts w:ascii="Times New Roman" w:hAnsi="Times New Roman"/>
            <w:noProof/>
            <w:color w:val="auto"/>
            <w:sz w:val="24"/>
            <w:szCs w:val="24"/>
          </w:rPr>
          <w:t>2.2.5. Организация ритуальных услуг и содержание мест захоронения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_Toc102643151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102</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52" w:history="1">
        <w:r w:rsidR="00ED0744" w:rsidRPr="009E60FD">
          <w:rPr>
            <w:rStyle w:val="af"/>
            <w:rFonts w:ascii="Times New Roman" w:hAnsi="Times New Roman"/>
            <w:bCs/>
            <w:noProof/>
            <w:color w:val="auto"/>
            <w:sz w:val="24"/>
            <w:szCs w:val="24"/>
          </w:rPr>
          <w:t>2.2.6.  Жилищный фонд и жилищное строительство</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_Toc102643152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103</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53" w:history="1">
        <w:r w:rsidR="00ED0744" w:rsidRPr="009E60FD">
          <w:rPr>
            <w:rStyle w:val="af"/>
            <w:rFonts w:ascii="Times New Roman" w:hAnsi="Times New Roman"/>
            <w:noProof/>
            <w:color w:val="auto"/>
            <w:sz w:val="24"/>
            <w:szCs w:val="24"/>
          </w:rPr>
          <w:t>2.3. Развитие транспортной инфраструктуры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_Toc102643153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104</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54" w:history="1">
        <w:r w:rsidR="00ED0744" w:rsidRPr="009E60FD">
          <w:rPr>
            <w:rStyle w:val="af"/>
            <w:rFonts w:ascii="Times New Roman" w:hAnsi="Times New Roman"/>
            <w:noProof/>
            <w:color w:val="auto"/>
            <w:sz w:val="24"/>
            <w:szCs w:val="24"/>
          </w:rPr>
          <w:t>2.3.1. Задачи по развитию и размещению транспортной инфраструктуры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_Toc102643154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104</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55" w:history="1">
        <w:r w:rsidR="00ED0744" w:rsidRPr="009E60FD">
          <w:rPr>
            <w:rStyle w:val="af"/>
            <w:rFonts w:ascii="Times New Roman" w:hAnsi="Times New Roman"/>
            <w:noProof/>
            <w:color w:val="auto"/>
            <w:sz w:val="24"/>
            <w:szCs w:val="24"/>
          </w:rPr>
          <w:t>2.3.2. Обоснование проектных решений по развитию транспортной инфраструктуры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_Toc102643155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105</w:t>
        </w:r>
        <w:r w:rsidRPr="009E60FD">
          <w:rPr>
            <w:rFonts w:ascii="Times New Roman" w:hAnsi="Times New Roman"/>
            <w:noProof/>
            <w:webHidden/>
            <w:sz w:val="24"/>
            <w:szCs w:val="24"/>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156" w:history="1">
        <w:r w:rsidR="00ED0744" w:rsidRPr="009E60FD">
          <w:rPr>
            <w:rStyle w:val="af"/>
            <w:noProof/>
            <w:color w:val="auto"/>
          </w:rPr>
          <w:t>2.3.3. Мероприятия по развитию объектов транспортной инфраструктуры</w:t>
        </w:r>
        <w:r w:rsidR="00ED0744" w:rsidRPr="009E60FD">
          <w:rPr>
            <w:noProof/>
            <w:webHidden/>
          </w:rPr>
          <w:tab/>
        </w:r>
        <w:r w:rsidRPr="009E60FD">
          <w:rPr>
            <w:noProof/>
            <w:webHidden/>
          </w:rPr>
          <w:fldChar w:fldCharType="begin"/>
        </w:r>
        <w:r w:rsidR="00ED0744" w:rsidRPr="009E60FD">
          <w:rPr>
            <w:noProof/>
            <w:webHidden/>
          </w:rPr>
          <w:instrText xml:space="preserve"> PAGEREF _Toc102643156 \h </w:instrText>
        </w:r>
        <w:r w:rsidRPr="009E60FD">
          <w:rPr>
            <w:noProof/>
            <w:webHidden/>
          </w:rPr>
        </w:r>
        <w:r w:rsidRPr="009E60FD">
          <w:rPr>
            <w:noProof/>
            <w:webHidden/>
          </w:rPr>
          <w:fldChar w:fldCharType="separate"/>
        </w:r>
        <w:r w:rsidR="001B06BE" w:rsidRPr="009E60FD">
          <w:rPr>
            <w:noProof/>
            <w:webHidden/>
          </w:rPr>
          <w:t>105</w:t>
        </w:r>
        <w:r w:rsidRPr="009E60FD">
          <w:rPr>
            <w:noProof/>
            <w:webHidden/>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157" w:history="1">
        <w:r w:rsidR="00ED0744" w:rsidRPr="009E60FD">
          <w:rPr>
            <w:rStyle w:val="af"/>
            <w:noProof/>
            <w:color w:val="auto"/>
          </w:rPr>
          <w:t>2.3.3.1. Развитие внешнего транспорта</w:t>
        </w:r>
        <w:r w:rsidR="00ED0744" w:rsidRPr="009E60FD">
          <w:rPr>
            <w:noProof/>
            <w:webHidden/>
          </w:rPr>
          <w:tab/>
        </w:r>
        <w:r w:rsidRPr="009E60FD">
          <w:rPr>
            <w:noProof/>
            <w:webHidden/>
          </w:rPr>
          <w:fldChar w:fldCharType="begin"/>
        </w:r>
        <w:r w:rsidR="00ED0744" w:rsidRPr="009E60FD">
          <w:rPr>
            <w:noProof/>
            <w:webHidden/>
          </w:rPr>
          <w:instrText xml:space="preserve"> PAGEREF _Toc102643157 \h </w:instrText>
        </w:r>
        <w:r w:rsidRPr="009E60FD">
          <w:rPr>
            <w:noProof/>
            <w:webHidden/>
          </w:rPr>
        </w:r>
        <w:r w:rsidRPr="009E60FD">
          <w:rPr>
            <w:noProof/>
            <w:webHidden/>
          </w:rPr>
          <w:fldChar w:fldCharType="separate"/>
        </w:r>
        <w:r w:rsidR="001B06BE" w:rsidRPr="009E60FD">
          <w:rPr>
            <w:noProof/>
            <w:webHidden/>
          </w:rPr>
          <w:t>105</w:t>
        </w:r>
        <w:r w:rsidRPr="009E60FD">
          <w:rPr>
            <w:noProof/>
            <w:webHidden/>
          </w:rPr>
          <w:fldChar w:fldCharType="end"/>
        </w:r>
      </w:hyperlink>
    </w:p>
    <w:p w:rsidR="00ED0744" w:rsidRPr="009E60FD" w:rsidRDefault="0096005F" w:rsidP="00ED0744">
      <w:pPr>
        <w:pStyle w:val="41"/>
        <w:tabs>
          <w:tab w:val="right" w:leader="dot" w:pos="9628"/>
        </w:tabs>
        <w:ind w:left="0"/>
        <w:rPr>
          <w:rFonts w:eastAsiaTheme="minorEastAsia"/>
          <w:noProof/>
        </w:rPr>
      </w:pPr>
      <w:hyperlink w:anchor="_Toc102643158" w:history="1">
        <w:r w:rsidR="00ED0744" w:rsidRPr="009E60FD">
          <w:rPr>
            <w:rStyle w:val="af"/>
            <w:noProof/>
            <w:color w:val="auto"/>
          </w:rPr>
          <w:t>2.3.3.2. Развитие пассажирского транспорта</w:t>
        </w:r>
        <w:r w:rsidR="00ED0744" w:rsidRPr="009E60FD">
          <w:rPr>
            <w:noProof/>
            <w:webHidden/>
          </w:rPr>
          <w:tab/>
        </w:r>
        <w:r w:rsidRPr="009E60FD">
          <w:rPr>
            <w:noProof/>
            <w:webHidden/>
          </w:rPr>
          <w:fldChar w:fldCharType="begin"/>
        </w:r>
        <w:r w:rsidR="00ED0744" w:rsidRPr="009E60FD">
          <w:rPr>
            <w:noProof/>
            <w:webHidden/>
          </w:rPr>
          <w:instrText xml:space="preserve"> PAGEREF _Toc102643158 \h </w:instrText>
        </w:r>
        <w:r w:rsidRPr="009E60FD">
          <w:rPr>
            <w:noProof/>
            <w:webHidden/>
          </w:rPr>
        </w:r>
        <w:r w:rsidRPr="009E60FD">
          <w:rPr>
            <w:noProof/>
            <w:webHidden/>
          </w:rPr>
          <w:fldChar w:fldCharType="separate"/>
        </w:r>
        <w:r w:rsidR="001B06BE" w:rsidRPr="009E60FD">
          <w:rPr>
            <w:noProof/>
            <w:webHidden/>
          </w:rPr>
          <w:t>108</w:t>
        </w:r>
        <w:r w:rsidRPr="009E60FD">
          <w:rPr>
            <w:noProof/>
            <w:webHidden/>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59" w:history="1">
        <w:r w:rsidR="00ED0744" w:rsidRPr="009E60FD">
          <w:rPr>
            <w:rStyle w:val="af"/>
            <w:rFonts w:ascii="Times New Roman" w:hAnsi="Times New Roman"/>
            <w:noProof/>
            <w:color w:val="auto"/>
            <w:sz w:val="24"/>
            <w:szCs w:val="24"/>
          </w:rPr>
          <w:t>2.4. Обоснование вариантов решения задач по организации в границах поселения электро-, тепло-, газо- и водоснабжения населения, водоотведения, снабжения населения топливом</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_Toc102643159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108</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60" w:history="1">
        <w:r w:rsidR="00ED0744" w:rsidRPr="009E60FD">
          <w:rPr>
            <w:rStyle w:val="af"/>
            <w:rFonts w:ascii="Times New Roman" w:hAnsi="Times New Roman"/>
            <w:noProof/>
            <w:color w:val="auto"/>
            <w:sz w:val="24"/>
            <w:szCs w:val="24"/>
          </w:rPr>
          <w:t>2.4.1. Водоснабжение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_Toc102643160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108</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61" w:history="1">
        <w:r w:rsidR="00ED0744" w:rsidRPr="009E60FD">
          <w:rPr>
            <w:rStyle w:val="af"/>
            <w:rFonts w:ascii="Times New Roman" w:hAnsi="Times New Roman"/>
            <w:noProof/>
            <w:color w:val="auto"/>
            <w:sz w:val="24"/>
            <w:szCs w:val="24"/>
          </w:rPr>
          <w:t>2.4.2. Канализация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_Toc102643161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112</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62" w:history="1">
        <w:r w:rsidR="00ED0744" w:rsidRPr="009E60FD">
          <w:rPr>
            <w:rStyle w:val="af"/>
            <w:rFonts w:ascii="Times New Roman" w:hAnsi="Times New Roman"/>
            <w:noProof/>
            <w:color w:val="auto"/>
            <w:sz w:val="24"/>
            <w:szCs w:val="24"/>
          </w:rPr>
          <w:t>2.4.3. Теплоснабжение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_Toc102643162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118</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63" w:history="1">
        <w:r w:rsidR="00ED0744" w:rsidRPr="009E60FD">
          <w:rPr>
            <w:rStyle w:val="af"/>
            <w:rFonts w:ascii="Times New Roman" w:hAnsi="Times New Roman"/>
            <w:noProof/>
            <w:color w:val="auto"/>
            <w:sz w:val="24"/>
            <w:szCs w:val="24"/>
          </w:rPr>
          <w:t>2.4.4. Газоснабжение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_Toc102643163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119</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64" w:history="1">
        <w:r w:rsidR="00ED0744" w:rsidRPr="009E60FD">
          <w:rPr>
            <w:rStyle w:val="af"/>
            <w:rFonts w:ascii="Times New Roman" w:hAnsi="Times New Roman"/>
            <w:noProof/>
            <w:color w:val="auto"/>
            <w:sz w:val="24"/>
            <w:szCs w:val="24"/>
          </w:rPr>
          <w:t>2.4.5. Электроснабжение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_Toc102643164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120</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65" w:history="1">
        <w:r w:rsidR="00ED0744" w:rsidRPr="009E60FD">
          <w:rPr>
            <w:rStyle w:val="af"/>
            <w:rFonts w:ascii="Times New Roman" w:hAnsi="Times New Roman"/>
            <w:noProof/>
            <w:color w:val="auto"/>
            <w:sz w:val="24"/>
            <w:szCs w:val="24"/>
          </w:rPr>
          <w:t>2.4.6. Связь, радиофикация, телерадиовещание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_Toc102643165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121</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66" w:history="1">
        <w:r w:rsidR="00ED0744" w:rsidRPr="009E60FD">
          <w:rPr>
            <w:rStyle w:val="af"/>
            <w:rFonts w:ascii="Times New Roman" w:hAnsi="Times New Roman"/>
            <w:noProof/>
            <w:color w:val="auto"/>
            <w:sz w:val="24"/>
            <w:szCs w:val="24"/>
          </w:rPr>
          <w:t>2.5. Улучшение экологической обстановки и охрана окружающей среды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_Toc102643166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124</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67" w:history="1">
        <w:r w:rsidR="00ED0744" w:rsidRPr="009E60FD">
          <w:rPr>
            <w:rStyle w:val="af"/>
            <w:rFonts w:ascii="Times New Roman" w:hAnsi="Times New Roman"/>
            <w:noProof/>
            <w:color w:val="auto"/>
            <w:sz w:val="24"/>
            <w:szCs w:val="24"/>
          </w:rPr>
          <w:t>2.5.1. Задачи по улучшению экологической обстановки и охране окружающей среды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_Toc102643167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124</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68" w:history="1">
        <w:r w:rsidR="00ED0744" w:rsidRPr="009E60FD">
          <w:rPr>
            <w:rStyle w:val="af"/>
            <w:rFonts w:ascii="Times New Roman" w:hAnsi="Times New Roman"/>
            <w:noProof/>
            <w:color w:val="auto"/>
            <w:sz w:val="24"/>
            <w:szCs w:val="24"/>
          </w:rPr>
          <w:t>2.5.2. Мероприятия по улучшению экологической обстановки и охране окружающей                среды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_Toc102643168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124</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69" w:history="1">
        <w:r w:rsidR="00ED0744" w:rsidRPr="009E60FD">
          <w:rPr>
            <w:rStyle w:val="af"/>
            <w:rFonts w:ascii="Times New Roman" w:hAnsi="Times New Roman"/>
            <w:noProof/>
            <w:color w:val="auto"/>
            <w:sz w:val="24"/>
            <w:szCs w:val="24"/>
          </w:rPr>
          <w:t>2.5.3. Мероприятия по охране атмосферного воздуха</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_Toc102643169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125</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70" w:history="1">
        <w:r w:rsidR="00ED0744" w:rsidRPr="009E60FD">
          <w:rPr>
            <w:rStyle w:val="af"/>
            <w:rFonts w:ascii="Times New Roman" w:hAnsi="Times New Roman"/>
            <w:noProof/>
            <w:color w:val="auto"/>
            <w:sz w:val="24"/>
            <w:szCs w:val="24"/>
          </w:rPr>
          <w:t>2.5.4. Мероприятия по охране водных объектов и улучшение качества питьевого водоснабжения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_Toc102643170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125</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71" w:history="1">
        <w:r w:rsidR="00ED0744" w:rsidRPr="009E60FD">
          <w:rPr>
            <w:rStyle w:val="af"/>
            <w:rFonts w:ascii="Times New Roman" w:hAnsi="Times New Roman"/>
            <w:noProof/>
            <w:color w:val="auto"/>
            <w:sz w:val="24"/>
            <w:szCs w:val="24"/>
          </w:rPr>
          <w:t>2.5.5. Мероприятия по охране почв</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_Toc102643171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125</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72" w:history="1">
        <w:r w:rsidR="00ED0744" w:rsidRPr="009E60FD">
          <w:rPr>
            <w:rStyle w:val="af"/>
            <w:rFonts w:ascii="Times New Roman" w:hAnsi="Times New Roman"/>
            <w:noProof/>
            <w:color w:val="auto"/>
            <w:sz w:val="24"/>
            <w:szCs w:val="24"/>
          </w:rPr>
          <w:t>2.5.6. Мероприятия по защите от шума</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_Toc102643172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125</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73" w:history="1">
        <w:r w:rsidR="00ED0744" w:rsidRPr="009E60FD">
          <w:rPr>
            <w:rStyle w:val="af"/>
            <w:rFonts w:ascii="Times New Roman" w:hAnsi="Times New Roman"/>
            <w:noProof/>
            <w:color w:val="auto"/>
            <w:sz w:val="24"/>
            <w:szCs w:val="24"/>
          </w:rPr>
          <w:t>2.5.7. Мероприятия по обеспечению соблюдения режима санитарно-защитных зон предприятий и санитарных разрывов</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_Toc102643173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126</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74" w:history="1">
        <w:r w:rsidR="00ED0744" w:rsidRPr="009E60FD">
          <w:rPr>
            <w:rStyle w:val="af"/>
            <w:rFonts w:ascii="Times New Roman" w:hAnsi="Times New Roman"/>
            <w:noProof/>
            <w:color w:val="auto"/>
            <w:sz w:val="24"/>
            <w:szCs w:val="24"/>
          </w:rPr>
          <w:t>2.6. Развитие зеленых насаждений Вышегорского сельского поселения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_Toc102643174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128</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75" w:history="1">
        <w:r w:rsidR="00ED0744" w:rsidRPr="009E60FD">
          <w:rPr>
            <w:rStyle w:val="af"/>
            <w:rFonts w:ascii="Times New Roman" w:hAnsi="Times New Roman"/>
            <w:noProof/>
            <w:color w:val="auto"/>
            <w:sz w:val="24"/>
            <w:szCs w:val="24"/>
          </w:rPr>
          <w:t>2.6.1. Задачи по развитию зеленых насаждений</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_Toc102643175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128</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76" w:history="1">
        <w:r w:rsidR="00ED0744" w:rsidRPr="009E60FD">
          <w:rPr>
            <w:rStyle w:val="af"/>
            <w:rFonts w:ascii="Times New Roman" w:hAnsi="Times New Roman"/>
            <w:noProof/>
            <w:color w:val="auto"/>
            <w:sz w:val="24"/>
            <w:szCs w:val="24"/>
          </w:rPr>
          <w:t>2.6.2. Мероприятия по сохранению и развитию зелёных насаждений</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_Toc102643176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128</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77" w:history="1">
        <w:r w:rsidR="00ED0744" w:rsidRPr="009E60FD">
          <w:rPr>
            <w:rStyle w:val="af"/>
            <w:rFonts w:ascii="Times New Roman" w:hAnsi="Times New Roman"/>
            <w:noProof/>
            <w:color w:val="auto"/>
            <w:sz w:val="24"/>
            <w:szCs w:val="24"/>
          </w:rPr>
          <w:t>2.7. Санитарная очистка территории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_Toc102643177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135</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78" w:history="1">
        <w:r w:rsidR="00ED0744" w:rsidRPr="009E60FD">
          <w:rPr>
            <w:rStyle w:val="af"/>
            <w:rFonts w:ascii="Times New Roman" w:hAnsi="Times New Roman"/>
            <w:bCs/>
            <w:iCs/>
            <w:noProof/>
            <w:color w:val="auto"/>
            <w:sz w:val="24"/>
            <w:szCs w:val="24"/>
          </w:rPr>
          <w:t>2.8. Инженерная подготовка территории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_Toc102643178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137</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79" w:history="1">
        <w:r w:rsidR="00ED0744" w:rsidRPr="009E60FD">
          <w:rPr>
            <w:rStyle w:val="af"/>
            <w:rFonts w:ascii="Times New Roman" w:hAnsi="Times New Roman"/>
            <w:bCs/>
            <w:iCs/>
            <w:noProof/>
            <w:color w:val="auto"/>
            <w:sz w:val="24"/>
            <w:szCs w:val="24"/>
          </w:rPr>
          <w:t>2.9. Инженерно-технические мероприятия гражданской обороны.                              Мероприятия по предупреждению чрезвычайных ситуаций характера</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_Toc102643179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138</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80" w:history="1">
        <w:r w:rsidR="00ED0744" w:rsidRPr="009E60FD">
          <w:rPr>
            <w:rStyle w:val="af"/>
            <w:rFonts w:ascii="Times New Roman" w:hAnsi="Times New Roman"/>
            <w:bCs/>
            <w:iCs/>
            <w:noProof/>
            <w:color w:val="auto"/>
            <w:sz w:val="24"/>
            <w:szCs w:val="24"/>
          </w:rPr>
          <w:t>2.9.1. Общие положения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_Toc102643180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138</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81" w:history="1">
        <w:r w:rsidR="00ED0744" w:rsidRPr="009E60FD">
          <w:rPr>
            <w:rStyle w:val="af"/>
            <w:rFonts w:ascii="Times New Roman" w:hAnsi="Times New Roman"/>
            <w:bCs/>
            <w:iCs/>
            <w:noProof/>
            <w:color w:val="auto"/>
            <w:sz w:val="24"/>
            <w:szCs w:val="24"/>
          </w:rPr>
          <w:t>2.9.2. Результаты анализа возможных последствий воздействия современных средств поражения и ЧС техногенного и природного характера на функционирование поселения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_Toc102643181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139</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82" w:history="1">
        <w:r w:rsidR="00ED0744" w:rsidRPr="009E60FD">
          <w:rPr>
            <w:rStyle w:val="af"/>
            <w:rFonts w:ascii="Times New Roman" w:hAnsi="Times New Roman"/>
            <w:bCs/>
            <w:iCs/>
            <w:noProof/>
            <w:color w:val="auto"/>
            <w:sz w:val="24"/>
            <w:szCs w:val="24"/>
          </w:rPr>
          <w:t>2.9.2.1. Перечень возможных источников чрезвычайных ситуаций природного характера</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_Toc102643182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139</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83" w:history="1">
        <w:r w:rsidR="00ED0744" w:rsidRPr="009E60FD">
          <w:rPr>
            <w:rStyle w:val="af"/>
            <w:rFonts w:ascii="Times New Roman" w:hAnsi="Times New Roman"/>
            <w:bCs/>
            <w:iCs/>
            <w:noProof/>
            <w:color w:val="auto"/>
            <w:sz w:val="24"/>
            <w:szCs w:val="24"/>
          </w:rPr>
          <w:t>2.9.2.1.1. Опасные метеорологические явления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_Toc102643183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140</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84" w:history="1">
        <w:r w:rsidR="00ED0744" w:rsidRPr="009E60FD">
          <w:rPr>
            <w:rStyle w:val="af"/>
            <w:rFonts w:ascii="Times New Roman" w:hAnsi="Times New Roman"/>
            <w:bCs/>
            <w:iCs/>
            <w:noProof/>
            <w:color w:val="auto"/>
            <w:sz w:val="24"/>
            <w:szCs w:val="24"/>
          </w:rPr>
          <w:t>2.9.2.1.2. Опасные гидрологические процессы и явления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_Toc102643184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141</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85" w:history="1">
        <w:r w:rsidR="00ED0744" w:rsidRPr="009E60FD">
          <w:rPr>
            <w:rStyle w:val="af"/>
            <w:rFonts w:ascii="Times New Roman" w:hAnsi="Times New Roman"/>
            <w:bCs/>
            <w:iCs/>
            <w:noProof/>
            <w:color w:val="auto"/>
            <w:sz w:val="24"/>
            <w:szCs w:val="24"/>
          </w:rPr>
          <w:t>2.9.2.2. Перечень существующих и возможных источников ЧС техногенного характера</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_Toc102643185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143</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86" w:history="1">
        <w:r w:rsidR="00ED0744" w:rsidRPr="009E60FD">
          <w:rPr>
            <w:rStyle w:val="af"/>
            <w:rFonts w:ascii="Times New Roman" w:hAnsi="Times New Roman"/>
            <w:bCs/>
            <w:iCs/>
            <w:noProof/>
            <w:color w:val="auto"/>
            <w:sz w:val="24"/>
            <w:szCs w:val="24"/>
          </w:rPr>
          <w:t>2.9.2.2.1.  Аварии (прекращение функционирования) систем жизнеобеспечения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_Toc102643186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144</w:t>
        </w:r>
        <w:r w:rsidRPr="009E60FD">
          <w:rPr>
            <w:rFonts w:ascii="Times New Roman" w:hAnsi="Times New Roman"/>
            <w:noProof/>
            <w:webHidden/>
            <w:sz w:val="24"/>
            <w:szCs w:val="24"/>
          </w:rPr>
          <w:fldChar w:fldCharType="end"/>
        </w:r>
      </w:hyperlink>
    </w:p>
    <w:p w:rsidR="00ED0744" w:rsidRPr="009E60FD" w:rsidRDefault="0096005F" w:rsidP="00ED0744">
      <w:pPr>
        <w:pStyle w:val="2a"/>
        <w:tabs>
          <w:tab w:val="right" w:leader="dot" w:pos="9628"/>
        </w:tabs>
        <w:ind w:left="0"/>
        <w:rPr>
          <w:rFonts w:ascii="Times New Roman" w:eastAsiaTheme="minorEastAsia" w:hAnsi="Times New Roman"/>
          <w:noProof/>
          <w:sz w:val="24"/>
          <w:szCs w:val="24"/>
          <w:lang w:eastAsia="ru-RU"/>
        </w:rPr>
      </w:pPr>
      <w:hyperlink w:anchor="_Toc102643187" w:history="1">
        <w:r w:rsidR="00ED0744" w:rsidRPr="009E60FD">
          <w:rPr>
            <w:rStyle w:val="af"/>
            <w:rFonts w:ascii="Times New Roman" w:hAnsi="Times New Roman"/>
            <w:bCs/>
            <w:iCs/>
            <w:noProof/>
            <w:color w:val="auto"/>
            <w:sz w:val="24"/>
            <w:szCs w:val="24"/>
          </w:rPr>
          <w:t>2.9.2.2.2.  Риски возникновения техногенных пожаров</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_Toc102643187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144</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88" w:history="1">
        <w:r w:rsidR="00ED0744" w:rsidRPr="009E60FD">
          <w:rPr>
            <w:rStyle w:val="af"/>
            <w:rFonts w:ascii="Times New Roman" w:hAnsi="Times New Roman"/>
            <w:bCs/>
            <w:iCs/>
            <w:noProof/>
            <w:color w:val="auto"/>
            <w:sz w:val="24"/>
            <w:szCs w:val="24"/>
          </w:rPr>
          <w:t>2.9.2.2.3. Химически опасные объекты с угрозой выброса аварийно-химических опасных веществ (АХОВ). Аварии на железнодорожном, автомобильном транспорте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_Toc102643188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145</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89" w:history="1">
        <w:r w:rsidR="00ED0744" w:rsidRPr="009E60FD">
          <w:rPr>
            <w:rStyle w:val="af"/>
            <w:rFonts w:ascii="Times New Roman" w:hAnsi="Times New Roman"/>
            <w:bCs/>
            <w:iCs/>
            <w:noProof/>
            <w:color w:val="auto"/>
            <w:sz w:val="24"/>
            <w:szCs w:val="24"/>
          </w:rPr>
          <w:t>2.9.2.2.4. Пожаровзрывоопасные объекты.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_Toc102643189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156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90" w:history="1">
        <w:r w:rsidR="00ED0744" w:rsidRPr="009E60FD">
          <w:rPr>
            <w:rStyle w:val="af"/>
            <w:rFonts w:ascii="Times New Roman" w:hAnsi="Times New Roman"/>
            <w:bCs/>
            <w:iCs/>
            <w:noProof/>
            <w:color w:val="auto"/>
            <w:sz w:val="24"/>
            <w:szCs w:val="24"/>
          </w:rPr>
          <w:t>2.9.2.2.5. Аварии на магистральных газопроводах</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_Toc102643190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156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91" w:history="1">
        <w:r w:rsidR="00ED0744" w:rsidRPr="009E60FD">
          <w:rPr>
            <w:rStyle w:val="af"/>
            <w:rFonts w:ascii="Times New Roman" w:hAnsi="Times New Roman"/>
            <w:bCs/>
            <w:iCs/>
            <w:noProof/>
            <w:color w:val="auto"/>
            <w:sz w:val="24"/>
            <w:szCs w:val="24"/>
          </w:rPr>
          <w:t>2.9.2.2.6. Санитарно-защитные зоны</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_Toc102643191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157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92" w:history="1">
        <w:r w:rsidR="00ED0744" w:rsidRPr="009E60FD">
          <w:rPr>
            <w:rStyle w:val="af"/>
            <w:rFonts w:ascii="Times New Roman" w:hAnsi="Times New Roman"/>
            <w:bCs/>
            <w:iCs/>
            <w:noProof/>
            <w:color w:val="auto"/>
            <w:sz w:val="24"/>
            <w:szCs w:val="24"/>
          </w:rPr>
          <w:t>2.9.3. Перечень возможных источников чрезвычайных ситуаций биолого-социального характера</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_Toc102643192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158</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200"/>
          <w:tab w:val="right" w:leader="dot" w:pos="9628"/>
        </w:tabs>
        <w:ind w:left="0"/>
        <w:rPr>
          <w:rFonts w:ascii="Times New Roman" w:eastAsiaTheme="minorEastAsia" w:hAnsi="Times New Roman"/>
          <w:noProof/>
          <w:sz w:val="24"/>
          <w:szCs w:val="24"/>
          <w:lang w:eastAsia="ru-RU"/>
        </w:rPr>
      </w:pPr>
      <w:hyperlink w:anchor="_Toc102643193" w:history="1">
        <w:r w:rsidR="00ED0744" w:rsidRPr="009E60FD">
          <w:rPr>
            <w:rStyle w:val="af"/>
            <w:rFonts w:ascii="Times New Roman" w:hAnsi="Times New Roman"/>
            <w:bCs/>
            <w:iCs/>
            <w:noProof/>
            <w:color w:val="auto"/>
            <w:sz w:val="24"/>
            <w:szCs w:val="24"/>
          </w:rPr>
          <w:t>2.9.4</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bCs/>
            <w:iCs/>
            <w:noProof/>
            <w:color w:val="auto"/>
            <w:sz w:val="24"/>
            <w:szCs w:val="24"/>
          </w:rPr>
          <w:t>Основные показатели по существующим ИТМ ГОЧС, отражающие состояние защиты населения и территории поселения в военное и мирное время на момент разработки генерального плана</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_Toc102643193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159</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94" w:history="1">
        <w:r w:rsidR="00ED0744" w:rsidRPr="009E60FD">
          <w:rPr>
            <w:rStyle w:val="af"/>
            <w:rFonts w:ascii="Times New Roman" w:hAnsi="Times New Roman"/>
            <w:bCs/>
            <w:iCs/>
            <w:noProof/>
            <w:color w:val="auto"/>
            <w:sz w:val="24"/>
            <w:szCs w:val="24"/>
          </w:rPr>
          <w:t>2.9.5 Обоснование предложений по повышению устойчивости функционирования поселения, защите его населения и территорий в военное время и в ЧС техногенного и природного характера.</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_Toc102643194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160</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195" w:history="1">
        <w:r w:rsidR="00ED0744" w:rsidRPr="009E60FD">
          <w:rPr>
            <w:rStyle w:val="af"/>
            <w:rFonts w:ascii="Times New Roman" w:hAnsi="Times New Roman"/>
            <w:bCs/>
            <w:iCs/>
            <w:noProof/>
            <w:color w:val="auto"/>
            <w:sz w:val="24"/>
            <w:szCs w:val="24"/>
          </w:rPr>
          <w:t>Обоснование рационального варианта территориального развития поселения и предложений по повышению устойчивости его функционирования, защите населения и территории с учетом численности размещаемого рассредотачиваемого и/или эвакуируемого населения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_Toc102643195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160</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440"/>
          <w:tab w:val="right" w:leader="dot" w:pos="9628"/>
        </w:tabs>
        <w:ind w:left="0"/>
        <w:rPr>
          <w:rFonts w:ascii="Times New Roman" w:eastAsiaTheme="minorEastAsia" w:hAnsi="Times New Roman"/>
          <w:noProof/>
          <w:sz w:val="24"/>
          <w:szCs w:val="24"/>
          <w:lang w:eastAsia="ru-RU"/>
        </w:rPr>
      </w:pPr>
      <w:hyperlink w:anchor="_Toc102643196" w:history="1">
        <w:r w:rsidR="00ED0744" w:rsidRPr="009E60FD">
          <w:rPr>
            <w:rStyle w:val="af"/>
            <w:rFonts w:ascii="Times New Roman" w:hAnsi="Times New Roman"/>
            <w:bCs/>
            <w:iCs/>
            <w:noProof/>
            <w:color w:val="auto"/>
            <w:sz w:val="24"/>
            <w:szCs w:val="24"/>
          </w:rPr>
          <w:t>2.9.5.1</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bCs/>
            <w:iCs/>
            <w:noProof/>
            <w:color w:val="auto"/>
            <w:sz w:val="24"/>
            <w:szCs w:val="24"/>
          </w:rPr>
          <w:t>Планировочная организация поселения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_Toc102643196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160</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440"/>
          <w:tab w:val="right" w:leader="dot" w:pos="9628"/>
        </w:tabs>
        <w:ind w:left="0"/>
        <w:rPr>
          <w:rFonts w:ascii="Times New Roman" w:eastAsiaTheme="minorEastAsia" w:hAnsi="Times New Roman"/>
          <w:noProof/>
          <w:sz w:val="24"/>
          <w:szCs w:val="24"/>
          <w:lang w:eastAsia="ru-RU"/>
        </w:rPr>
      </w:pPr>
      <w:hyperlink w:anchor="_Toc102643197" w:history="1">
        <w:r w:rsidR="00ED0744" w:rsidRPr="009E60FD">
          <w:rPr>
            <w:rStyle w:val="af"/>
            <w:rFonts w:ascii="Times New Roman" w:hAnsi="Times New Roman"/>
            <w:bCs/>
            <w:iCs/>
            <w:noProof/>
            <w:color w:val="auto"/>
            <w:sz w:val="24"/>
            <w:szCs w:val="24"/>
          </w:rPr>
          <w:t>2.9.5.2</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bCs/>
            <w:iCs/>
            <w:noProof/>
            <w:color w:val="auto"/>
            <w:sz w:val="24"/>
            <w:szCs w:val="24"/>
          </w:rPr>
          <w:t>Организация транспортной сети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_Toc102643197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161</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440"/>
          <w:tab w:val="right" w:leader="dot" w:pos="9628"/>
        </w:tabs>
        <w:ind w:left="0"/>
        <w:rPr>
          <w:rFonts w:ascii="Times New Roman" w:eastAsiaTheme="minorEastAsia" w:hAnsi="Times New Roman"/>
          <w:noProof/>
          <w:sz w:val="24"/>
          <w:szCs w:val="24"/>
          <w:lang w:eastAsia="ru-RU"/>
        </w:rPr>
      </w:pPr>
      <w:hyperlink w:anchor="_Toc102643198" w:history="1">
        <w:r w:rsidR="00ED0744" w:rsidRPr="009E60FD">
          <w:rPr>
            <w:rStyle w:val="af"/>
            <w:rFonts w:ascii="Times New Roman" w:hAnsi="Times New Roman"/>
            <w:bCs/>
            <w:iCs/>
            <w:noProof/>
            <w:color w:val="auto"/>
            <w:sz w:val="24"/>
            <w:szCs w:val="24"/>
          </w:rPr>
          <w:t>2.9.5.3</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bCs/>
            <w:iCs/>
            <w:noProof/>
            <w:color w:val="auto"/>
            <w:sz w:val="24"/>
            <w:szCs w:val="24"/>
          </w:rPr>
          <w:t>Требования к основным системам жизнеобеспечения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_Toc102643198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162</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680"/>
          <w:tab w:val="right" w:leader="dot" w:pos="9628"/>
        </w:tabs>
        <w:ind w:left="0"/>
        <w:rPr>
          <w:rFonts w:ascii="Times New Roman" w:eastAsiaTheme="minorEastAsia" w:hAnsi="Times New Roman"/>
          <w:noProof/>
          <w:sz w:val="24"/>
          <w:szCs w:val="24"/>
          <w:lang w:eastAsia="ru-RU"/>
        </w:rPr>
      </w:pPr>
      <w:hyperlink w:anchor="_Toc102643199" w:history="1">
        <w:r w:rsidR="00ED0744" w:rsidRPr="009E60FD">
          <w:rPr>
            <w:rStyle w:val="af"/>
            <w:rFonts w:ascii="Times New Roman" w:hAnsi="Times New Roman"/>
            <w:bCs/>
            <w:iCs/>
            <w:noProof/>
            <w:color w:val="auto"/>
            <w:sz w:val="24"/>
            <w:szCs w:val="24"/>
          </w:rPr>
          <w:t>2.9.5.3.1</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bCs/>
            <w:iCs/>
            <w:noProof/>
            <w:color w:val="auto"/>
            <w:sz w:val="24"/>
            <w:szCs w:val="24"/>
          </w:rPr>
          <w:t>Электроснабжение и размещение объектов энергоснабжения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_Toc102643199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162</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680"/>
          <w:tab w:val="right" w:leader="dot" w:pos="9628"/>
        </w:tabs>
        <w:ind w:left="0"/>
        <w:rPr>
          <w:rFonts w:ascii="Times New Roman" w:eastAsiaTheme="minorEastAsia" w:hAnsi="Times New Roman"/>
          <w:noProof/>
          <w:sz w:val="24"/>
          <w:szCs w:val="24"/>
          <w:lang w:eastAsia="ru-RU"/>
        </w:rPr>
      </w:pPr>
      <w:hyperlink w:anchor="_Toc102643200" w:history="1">
        <w:r w:rsidR="00ED0744" w:rsidRPr="009E60FD">
          <w:rPr>
            <w:rStyle w:val="af"/>
            <w:rFonts w:ascii="Times New Roman" w:hAnsi="Times New Roman"/>
            <w:bCs/>
            <w:iCs/>
            <w:noProof/>
            <w:color w:val="auto"/>
            <w:sz w:val="24"/>
            <w:szCs w:val="24"/>
          </w:rPr>
          <w:t>2.9.5.3.2</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bCs/>
            <w:iCs/>
            <w:noProof/>
            <w:color w:val="auto"/>
            <w:sz w:val="24"/>
            <w:szCs w:val="24"/>
          </w:rPr>
          <w:t>Требования к источникам водоснабжения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_Toc102643200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162</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680"/>
          <w:tab w:val="right" w:leader="dot" w:pos="9628"/>
        </w:tabs>
        <w:ind w:left="0"/>
        <w:rPr>
          <w:rFonts w:ascii="Times New Roman" w:eastAsiaTheme="minorEastAsia" w:hAnsi="Times New Roman"/>
          <w:noProof/>
          <w:sz w:val="24"/>
          <w:szCs w:val="24"/>
          <w:lang w:eastAsia="ru-RU"/>
        </w:rPr>
      </w:pPr>
      <w:hyperlink w:anchor="_Toc102643201" w:history="1">
        <w:r w:rsidR="00ED0744" w:rsidRPr="009E60FD">
          <w:rPr>
            <w:rStyle w:val="af"/>
            <w:rFonts w:ascii="Times New Roman" w:hAnsi="Times New Roman"/>
            <w:bCs/>
            <w:iCs/>
            <w:noProof/>
            <w:color w:val="auto"/>
            <w:sz w:val="24"/>
            <w:szCs w:val="24"/>
          </w:rPr>
          <w:t>2.9.5.3.3</w:t>
        </w:r>
        <w:r w:rsidR="00ED0744"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bCs/>
            <w:iCs/>
            <w:noProof/>
            <w:color w:val="auto"/>
            <w:sz w:val="24"/>
            <w:szCs w:val="24"/>
          </w:rPr>
          <w:t>Канализация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_Toc102643201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163</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680"/>
          <w:tab w:val="right" w:leader="dot" w:pos="9628"/>
        </w:tabs>
        <w:ind w:left="0"/>
        <w:rPr>
          <w:rFonts w:ascii="Times New Roman" w:eastAsiaTheme="minorEastAsia" w:hAnsi="Times New Roman"/>
          <w:noProof/>
          <w:sz w:val="24"/>
          <w:szCs w:val="24"/>
          <w:lang w:eastAsia="ru-RU"/>
        </w:rPr>
      </w:pPr>
      <w:hyperlink w:anchor="_Toc102643202" w:history="1">
        <w:r w:rsidR="00ED0744" w:rsidRPr="009E60FD">
          <w:rPr>
            <w:rStyle w:val="af"/>
            <w:rFonts w:ascii="Times New Roman" w:hAnsi="Times New Roman"/>
            <w:bCs/>
            <w:iCs/>
            <w:noProof/>
            <w:color w:val="auto"/>
            <w:sz w:val="24"/>
            <w:szCs w:val="24"/>
          </w:rPr>
          <w:t>2.9.5.3.4</w:t>
        </w:r>
        <w:r w:rsidR="000E1B86"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bCs/>
            <w:iCs/>
            <w:noProof/>
            <w:color w:val="auto"/>
            <w:sz w:val="24"/>
            <w:szCs w:val="24"/>
          </w:rPr>
          <w:t>Теплоснабжение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_Toc102643202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164</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680"/>
          <w:tab w:val="right" w:leader="dot" w:pos="9628"/>
        </w:tabs>
        <w:ind w:left="0"/>
        <w:rPr>
          <w:rFonts w:ascii="Times New Roman" w:eastAsiaTheme="minorEastAsia" w:hAnsi="Times New Roman"/>
          <w:noProof/>
          <w:sz w:val="24"/>
          <w:szCs w:val="24"/>
          <w:lang w:eastAsia="ru-RU"/>
        </w:rPr>
      </w:pPr>
      <w:hyperlink w:anchor="_Toc102643203" w:history="1">
        <w:r w:rsidR="00ED0744" w:rsidRPr="009E60FD">
          <w:rPr>
            <w:rStyle w:val="af"/>
            <w:rFonts w:ascii="Times New Roman" w:hAnsi="Times New Roman"/>
            <w:bCs/>
            <w:iCs/>
            <w:noProof/>
            <w:color w:val="auto"/>
            <w:sz w:val="24"/>
            <w:szCs w:val="24"/>
          </w:rPr>
          <w:t>2.9.5.3.5</w:t>
        </w:r>
        <w:r w:rsidR="000E1B86"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bCs/>
            <w:iCs/>
            <w:noProof/>
            <w:color w:val="auto"/>
            <w:sz w:val="24"/>
            <w:szCs w:val="24"/>
          </w:rPr>
          <w:t>Газоснабжение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_Toc102643203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165</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left" w:pos="1680"/>
          <w:tab w:val="right" w:leader="dot" w:pos="9628"/>
        </w:tabs>
        <w:ind w:left="0"/>
        <w:rPr>
          <w:rFonts w:ascii="Times New Roman" w:eastAsiaTheme="minorEastAsia" w:hAnsi="Times New Roman"/>
          <w:noProof/>
          <w:sz w:val="24"/>
          <w:szCs w:val="24"/>
          <w:lang w:eastAsia="ru-RU"/>
        </w:rPr>
      </w:pPr>
      <w:hyperlink w:anchor="_Toc102643204" w:history="1">
        <w:r w:rsidR="00ED0744" w:rsidRPr="009E60FD">
          <w:rPr>
            <w:rStyle w:val="af"/>
            <w:rFonts w:ascii="Times New Roman" w:hAnsi="Times New Roman"/>
            <w:bCs/>
            <w:iCs/>
            <w:noProof/>
            <w:color w:val="auto"/>
            <w:sz w:val="24"/>
            <w:szCs w:val="24"/>
          </w:rPr>
          <w:t>2.9.5.3.6</w:t>
        </w:r>
        <w:r w:rsidR="000E1B86" w:rsidRPr="009E60FD">
          <w:rPr>
            <w:rFonts w:ascii="Times New Roman" w:eastAsiaTheme="minorEastAsia" w:hAnsi="Times New Roman"/>
            <w:noProof/>
            <w:sz w:val="24"/>
            <w:szCs w:val="24"/>
            <w:lang w:eastAsia="ru-RU"/>
          </w:rPr>
          <w:t xml:space="preserve">. </w:t>
        </w:r>
        <w:r w:rsidR="00ED0744" w:rsidRPr="009E60FD">
          <w:rPr>
            <w:rStyle w:val="af"/>
            <w:rFonts w:ascii="Times New Roman" w:hAnsi="Times New Roman"/>
            <w:bCs/>
            <w:iCs/>
            <w:noProof/>
            <w:color w:val="auto"/>
            <w:sz w:val="24"/>
            <w:szCs w:val="24"/>
          </w:rPr>
          <w:t>Связь, радиофикация</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_Toc102643204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166</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205" w:history="1">
        <w:r w:rsidR="00ED0744" w:rsidRPr="009E60FD">
          <w:rPr>
            <w:rStyle w:val="af"/>
            <w:rFonts w:ascii="Times New Roman" w:hAnsi="Times New Roman"/>
            <w:bCs/>
            <w:iCs/>
            <w:noProof/>
            <w:color w:val="auto"/>
            <w:sz w:val="24"/>
            <w:szCs w:val="24"/>
          </w:rPr>
          <w:t>2.9.6</w:t>
        </w:r>
        <w:r w:rsidR="000E1B86" w:rsidRPr="009E60FD">
          <w:rPr>
            <w:rStyle w:val="af"/>
            <w:rFonts w:ascii="Times New Roman" w:hAnsi="Times New Roman"/>
            <w:bCs/>
            <w:iCs/>
            <w:noProof/>
            <w:color w:val="auto"/>
            <w:sz w:val="24"/>
            <w:szCs w:val="24"/>
          </w:rPr>
          <w:t>.</w:t>
        </w:r>
        <w:r w:rsidR="00ED0744" w:rsidRPr="009E60FD">
          <w:rPr>
            <w:rStyle w:val="af"/>
            <w:rFonts w:ascii="Times New Roman" w:hAnsi="Times New Roman"/>
            <w:bCs/>
            <w:iCs/>
            <w:noProof/>
            <w:color w:val="auto"/>
            <w:sz w:val="24"/>
            <w:szCs w:val="24"/>
          </w:rPr>
          <w:t xml:space="preserve"> Требования по системам оповещения ГО</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_Toc102643205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206" w:history="1">
        <w:r w:rsidR="00ED0744" w:rsidRPr="009E60FD">
          <w:rPr>
            <w:rStyle w:val="af"/>
            <w:rFonts w:ascii="Times New Roman" w:hAnsi="Times New Roman"/>
            <w:bCs/>
            <w:iCs/>
            <w:noProof/>
            <w:color w:val="auto"/>
            <w:sz w:val="24"/>
            <w:szCs w:val="24"/>
          </w:rPr>
          <w:t>2.9.7</w:t>
        </w:r>
        <w:r w:rsidR="000E1B86" w:rsidRPr="009E60FD">
          <w:rPr>
            <w:rStyle w:val="af"/>
            <w:rFonts w:ascii="Times New Roman" w:hAnsi="Times New Roman"/>
            <w:bCs/>
            <w:iCs/>
            <w:noProof/>
            <w:color w:val="auto"/>
            <w:sz w:val="24"/>
            <w:szCs w:val="24"/>
          </w:rPr>
          <w:t>.</w:t>
        </w:r>
        <w:r w:rsidR="00ED0744" w:rsidRPr="009E60FD">
          <w:rPr>
            <w:rStyle w:val="af"/>
            <w:rFonts w:ascii="Times New Roman" w:hAnsi="Times New Roman"/>
            <w:bCs/>
            <w:iCs/>
            <w:noProof/>
            <w:color w:val="auto"/>
            <w:sz w:val="24"/>
            <w:szCs w:val="24"/>
          </w:rPr>
          <w:t xml:space="preserve"> Мероприятия по комплексной маскировке</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_Toc102643206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167</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207" w:history="1">
        <w:r w:rsidR="00ED0744" w:rsidRPr="009E60FD">
          <w:rPr>
            <w:rStyle w:val="af"/>
            <w:rFonts w:ascii="Times New Roman" w:hAnsi="Times New Roman"/>
            <w:bCs/>
            <w:iCs/>
            <w:noProof/>
            <w:color w:val="auto"/>
            <w:sz w:val="24"/>
            <w:szCs w:val="24"/>
          </w:rPr>
          <w:t>2.9.8</w:t>
        </w:r>
        <w:r w:rsidR="000E1B86" w:rsidRPr="009E60FD">
          <w:rPr>
            <w:rStyle w:val="af"/>
            <w:rFonts w:ascii="Times New Roman" w:hAnsi="Times New Roman"/>
            <w:bCs/>
            <w:iCs/>
            <w:noProof/>
            <w:color w:val="auto"/>
            <w:sz w:val="24"/>
            <w:szCs w:val="24"/>
          </w:rPr>
          <w:t>.</w:t>
        </w:r>
        <w:r w:rsidR="00ED0744" w:rsidRPr="009E60FD">
          <w:rPr>
            <w:rStyle w:val="af"/>
            <w:rFonts w:ascii="Times New Roman" w:hAnsi="Times New Roman"/>
            <w:bCs/>
            <w:iCs/>
            <w:noProof/>
            <w:color w:val="auto"/>
            <w:sz w:val="24"/>
            <w:szCs w:val="24"/>
          </w:rPr>
          <w:t xml:space="preserve"> Мероприятия по предупреждению чрезвычайных ситуаций природного и техногенного характера. Перечень мероприятий по обеспечению пожарной безопасности</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_Toc102643207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168</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208" w:history="1">
        <w:r w:rsidR="00ED0744" w:rsidRPr="009E60FD">
          <w:rPr>
            <w:rStyle w:val="af"/>
            <w:rFonts w:ascii="Times New Roman" w:hAnsi="Times New Roman"/>
            <w:bCs/>
            <w:iCs/>
            <w:noProof/>
            <w:color w:val="auto"/>
            <w:sz w:val="24"/>
            <w:szCs w:val="24"/>
          </w:rPr>
          <w:t>2.9.9</w:t>
        </w:r>
        <w:r w:rsidR="000E1B86" w:rsidRPr="009E60FD">
          <w:rPr>
            <w:rStyle w:val="af"/>
            <w:rFonts w:ascii="Times New Roman" w:hAnsi="Times New Roman"/>
            <w:bCs/>
            <w:iCs/>
            <w:noProof/>
            <w:color w:val="auto"/>
            <w:sz w:val="24"/>
            <w:szCs w:val="24"/>
          </w:rPr>
          <w:t>.</w:t>
        </w:r>
        <w:r w:rsidR="00ED0744" w:rsidRPr="009E60FD">
          <w:rPr>
            <w:rStyle w:val="af"/>
            <w:rFonts w:ascii="Times New Roman" w:hAnsi="Times New Roman"/>
            <w:bCs/>
            <w:iCs/>
            <w:noProof/>
            <w:color w:val="auto"/>
            <w:sz w:val="24"/>
            <w:szCs w:val="24"/>
          </w:rPr>
          <w:t xml:space="preserve"> Сведения о наличии защитных сооружений.</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_Toc102643208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173</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imes New Roman" w:eastAsiaTheme="minorEastAsia" w:hAnsi="Times New Roman"/>
          <w:noProof/>
          <w:sz w:val="24"/>
          <w:szCs w:val="24"/>
          <w:lang w:eastAsia="ru-RU"/>
        </w:rPr>
      </w:pPr>
      <w:hyperlink w:anchor="_Toc102643209" w:history="1">
        <w:r w:rsidR="00ED0744" w:rsidRPr="009E60FD">
          <w:rPr>
            <w:rStyle w:val="af"/>
            <w:rFonts w:ascii="Times New Roman" w:hAnsi="Times New Roman"/>
            <w:bCs/>
            <w:iCs/>
            <w:noProof/>
            <w:color w:val="auto"/>
            <w:sz w:val="24"/>
            <w:szCs w:val="24"/>
          </w:rPr>
          <w:t>2.9.10</w:t>
        </w:r>
        <w:r w:rsidR="000E1B86" w:rsidRPr="009E60FD">
          <w:rPr>
            <w:rStyle w:val="af"/>
            <w:rFonts w:ascii="Times New Roman" w:hAnsi="Times New Roman"/>
            <w:bCs/>
            <w:iCs/>
            <w:noProof/>
            <w:color w:val="auto"/>
            <w:sz w:val="24"/>
            <w:szCs w:val="24"/>
          </w:rPr>
          <w:t>.</w:t>
        </w:r>
        <w:r w:rsidR="00ED0744" w:rsidRPr="009E60FD">
          <w:rPr>
            <w:rStyle w:val="af"/>
            <w:rFonts w:ascii="Times New Roman" w:hAnsi="Times New Roman"/>
            <w:bCs/>
            <w:iCs/>
            <w:noProof/>
            <w:color w:val="auto"/>
            <w:sz w:val="24"/>
            <w:szCs w:val="24"/>
          </w:rPr>
          <w:t xml:space="preserve"> Размещение зон отдыха</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_Toc102643209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174</w:t>
        </w:r>
        <w:r w:rsidRPr="009E60FD">
          <w:rPr>
            <w:rFonts w:ascii="Times New Roman" w:hAnsi="Times New Roman"/>
            <w:noProof/>
            <w:webHidden/>
            <w:sz w:val="24"/>
            <w:szCs w:val="24"/>
          </w:rPr>
          <w:fldChar w:fldCharType="end"/>
        </w:r>
      </w:hyperlink>
    </w:p>
    <w:p w:rsidR="00ED0744" w:rsidRPr="009E60FD" w:rsidRDefault="0096005F" w:rsidP="00ED0744">
      <w:pPr>
        <w:pStyle w:val="36"/>
        <w:tabs>
          <w:tab w:val="right" w:leader="dot" w:pos="9628"/>
        </w:tabs>
        <w:ind w:left="0"/>
        <w:rPr>
          <w:rFonts w:asciiTheme="minorHAnsi" w:eastAsiaTheme="minorEastAsia" w:hAnsiTheme="minorHAnsi" w:cstheme="minorBidi"/>
          <w:noProof/>
          <w:lang w:eastAsia="ru-RU"/>
        </w:rPr>
      </w:pPr>
      <w:hyperlink w:anchor="_Toc102643210" w:history="1">
        <w:r w:rsidR="00ED0744" w:rsidRPr="009E60FD">
          <w:rPr>
            <w:rStyle w:val="af"/>
            <w:rFonts w:ascii="Times New Roman" w:hAnsi="Times New Roman"/>
            <w:bCs/>
            <w:iCs/>
            <w:noProof/>
            <w:color w:val="auto"/>
            <w:sz w:val="24"/>
            <w:szCs w:val="24"/>
          </w:rPr>
          <w:t>2.9.11</w:t>
        </w:r>
        <w:r w:rsidR="000E1B86" w:rsidRPr="009E60FD">
          <w:rPr>
            <w:rStyle w:val="af"/>
            <w:rFonts w:ascii="Times New Roman" w:hAnsi="Times New Roman"/>
            <w:bCs/>
            <w:iCs/>
            <w:noProof/>
            <w:color w:val="auto"/>
            <w:sz w:val="24"/>
            <w:szCs w:val="24"/>
          </w:rPr>
          <w:t>.</w:t>
        </w:r>
        <w:r w:rsidR="00ED0744" w:rsidRPr="009E60FD">
          <w:rPr>
            <w:rStyle w:val="af"/>
            <w:rFonts w:ascii="Times New Roman" w:hAnsi="Times New Roman"/>
            <w:bCs/>
            <w:iCs/>
            <w:noProof/>
            <w:color w:val="auto"/>
            <w:sz w:val="24"/>
            <w:szCs w:val="24"/>
          </w:rPr>
          <w:t xml:space="preserve"> Требования к экономически перспективным средним и малым городам и поселкам</w:t>
        </w:r>
        <w:r w:rsidR="00ED0744" w:rsidRPr="009E60FD">
          <w:rPr>
            <w:rFonts w:ascii="Times New Roman" w:hAnsi="Times New Roman"/>
            <w:noProof/>
            <w:webHidden/>
            <w:sz w:val="24"/>
            <w:szCs w:val="24"/>
          </w:rPr>
          <w:tab/>
        </w:r>
        <w:r w:rsidRPr="009E60FD">
          <w:rPr>
            <w:rFonts w:ascii="Times New Roman" w:hAnsi="Times New Roman"/>
            <w:noProof/>
            <w:webHidden/>
            <w:sz w:val="24"/>
            <w:szCs w:val="24"/>
          </w:rPr>
          <w:fldChar w:fldCharType="begin"/>
        </w:r>
        <w:r w:rsidR="00ED0744" w:rsidRPr="009E60FD">
          <w:rPr>
            <w:rFonts w:ascii="Times New Roman" w:hAnsi="Times New Roman"/>
            <w:noProof/>
            <w:webHidden/>
            <w:sz w:val="24"/>
            <w:szCs w:val="24"/>
          </w:rPr>
          <w:instrText xml:space="preserve"> PAGEREF _Toc102643210 \h </w:instrText>
        </w:r>
        <w:r w:rsidRPr="009E60FD">
          <w:rPr>
            <w:rFonts w:ascii="Times New Roman" w:hAnsi="Times New Roman"/>
            <w:noProof/>
            <w:webHidden/>
            <w:sz w:val="24"/>
            <w:szCs w:val="24"/>
          </w:rPr>
        </w:r>
        <w:r w:rsidRPr="009E60FD">
          <w:rPr>
            <w:rFonts w:ascii="Times New Roman" w:hAnsi="Times New Roman"/>
            <w:noProof/>
            <w:webHidden/>
            <w:sz w:val="24"/>
            <w:szCs w:val="24"/>
          </w:rPr>
          <w:fldChar w:fldCharType="separate"/>
        </w:r>
        <w:r w:rsidR="001B06BE" w:rsidRPr="009E60FD">
          <w:rPr>
            <w:rFonts w:ascii="Times New Roman" w:hAnsi="Times New Roman"/>
            <w:noProof/>
            <w:webHidden/>
            <w:sz w:val="24"/>
            <w:szCs w:val="24"/>
          </w:rPr>
          <w:t>174</w:t>
        </w:r>
        <w:r w:rsidRPr="009E60FD">
          <w:rPr>
            <w:rFonts w:ascii="Times New Roman" w:hAnsi="Times New Roman"/>
            <w:noProof/>
            <w:webHidden/>
            <w:sz w:val="24"/>
            <w:szCs w:val="24"/>
          </w:rPr>
          <w:fldChar w:fldCharType="end"/>
        </w:r>
      </w:hyperlink>
    </w:p>
    <w:p w:rsidR="00887184" w:rsidRPr="009E60FD" w:rsidRDefault="0096005F" w:rsidP="00416A59">
      <w:pPr>
        <w:tabs>
          <w:tab w:val="left" w:pos="142"/>
          <w:tab w:val="right" w:leader="dot" w:pos="9628"/>
        </w:tabs>
        <w:jc w:val="center"/>
        <w:outlineLvl w:val="0"/>
        <w:rPr>
          <w:b/>
          <w:sz w:val="28"/>
          <w:szCs w:val="28"/>
        </w:rPr>
      </w:pPr>
      <w:r w:rsidRPr="009E60FD">
        <w:fldChar w:fldCharType="end"/>
      </w:r>
      <w:r w:rsidR="007F3112" w:rsidRPr="009E60FD">
        <w:br w:type="page"/>
      </w:r>
      <w:bookmarkStart w:id="2" w:name="_Toc286309935"/>
      <w:bookmarkStart w:id="3" w:name="_Toc286310079"/>
      <w:bookmarkStart w:id="4" w:name="_Toc102643077"/>
      <w:r w:rsidR="00C85F3D" w:rsidRPr="009E60FD">
        <w:rPr>
          <w:b/>
          <w:sz w:val="28"/>
          <w:szCs w:val="28"/>
        </w:rPr>
        <w:lastRenderedPageBreak/>
        <w:t>Введение</w:t>
      </w:r>
      <w:bookmarkEnd w:id="0"/>
      <w:bookmarkEnd w:id="1"/>
      <w:bookmarkEnd w:id="2"/>
      <w:bookmarkEnd w:id="3"/>
      <w:bookmarkEnd w:id="4"/>
    </w:p>
    <w:p w:rsidR="00887184" w:rsidRPr="009E60FD" w:rsidRDefault="00887184" w:rsidP="00EF1B90">
      <w:pPr>
        <w:ind w:firstLine="709"/>
        <w:jc w:val="both"/>
      </w:pPr>
    </w:p>
    <w:p w:rsidR="00D16C68" w:rsidRPr="009E60FD" w:rsidRDefault="00D16C68" w:rsidP="00D16C68">
      <w:pPr>
        <w:spacing w:line="288" w:lineRule="auto"/>
        <w:ind w:firstLine="840"/>
        <w:jc w:val="both"/>
      </w:pPr>
      <w:r w:rsidRPr="009E60FD">
        <w:t xml:space="preserve">Генеральный план </w:t>
      </w:r>
      <w:r w:rsidR="00D12856" w:rsidRPr="009E60FD">
        <w:t>Вышегорского</w:t>
      </w:r>
      <w:r w:rsidRPr="009E60FD">
        <w:t xml:space="preserve"> сельского поселения Сафоновского района Смоленской области разработан ООО «ГРАДОСТРОИТЕЛЬСТВО И КАДАСТР» по заказу Комитета по имуществу, градостроительству и землепользованию Администрации муниципального образования «Сафоновский район» Смоленской области на основании Муниципального контракта от 1</w:t>
      </w:r>
      <w:r w:rsidR="005747C2" w:rsidRPr="009E60FD">
        <w:t>9</w:t>
      </w:r>
      <w:r w:rsidRPr="009E60FD">
        <w:t>.03.202</w:t>
      </w:r>
      <w:r w:rsidR="005747C2" w:rsidRPr="009E60FD">
        <w:t>1</w:t>
      </w:r>
      <w:r w:rsidRPr="009E60FD">
        <w:t>г.</w:t>
      </w:r>
    </w:p>
    <w:p w:rsidR="00D16C68" w:rsidRPr="009E60FD" w:rsidRDefault="00D16C68" w:rsidP="00D16C68">
      <w:pPr>
        <w:spacing w:line="288" w:lineRule="auto"/>
        <w:ind w:firstLine="709"/>
        <w:jc w:val="both"/>
      </w:pPr>
      <w:r w:rsidRPr="009E60FD">
        <w:t>Генеральный план поселения согласно Градостроительному кодексу Российской Федерации является документом территориального планирования муниципального образования и направлен на определение назначения территорий, исходя из совокупности социальных, экономических, экологических и иных факторов в целях:</w:t>
      </w:r>
    </w:p>
    <w:p w:rsidR="00D16C68" w:rsidRPr="009E60FD" w:rsidRDefault="00D16C68" w:rsidP="00D16C68">
      <w:pPr>
        <w:spacing w:line="288" w:lineRule="auto"/>
        <w:ind w:firstLine="840"/>
        <w:jc w:val="both"/>
      </w:pPr>
      <w:r w:rsidRPr="009E60FD">
        <w:t>- обеспечения устойчивого развития территорий, (т.е.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D16C68" w:rsidRPr="009E60FD" w:rsidRDefault="00D16C68" w:rsidP="00D16C68">
      <w:pPr>
        <w:spacing w:line="288" w:lineRule="auto"/>
        <w:ind w:firstLine="840"/>
        <w:jc w:val="both"/>
      </w:pPr>
      <w:r w:rsidRPr="009E60FD">
        <w:t>-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rsidR="00474778" w:rsidRPr="009E60FD" w:rsidRDefault="00474778" w:rsidP="00474778">
      <w:pPr>
        <w:spacing w:line="288" w:lineRule="auto"/>
        <w:ind w:firstLine="709"/>
        <w:jc w:val="both"/>
      </w:pPr>
      <w:r w:rsidRPr="009E60FD">
        <w:t xml:space="preserve">Генеральный план поселения разработан в границах </w:t>
      </w:r>
      <w:r w:rsidRPr="009E60FD">
        <w:rPr>
          <w:i/>
        </w:rPr>
        <w:t xml:space="preserve">территории </w:t>
      </w:r>
      <w:r w:rsidR="00D12856" w:rsidRPr="009E60FD">
        <w:rPr>
          <w:i/>
        </w:rPr>
        <w:t>Вышегорского</w:t>
      </w:r>
      <w:r w:rsidRPr="009E60FD">
        <w:rPr>
          <w:i/>
        </w:rPr>
        <w:t xml:space="preserve"> сельского поселения Сафоновского района Смоленской области, вновь образованного в соответствии с Областным законом Брянской области №184-з от 20.12.2018 «О преобразовании муниципальных образований Сафоновского района Смоленской области, об установлении численности и срока полномочий депутатов представительных органов первого созыва вновь образованных муниципальных образований Сафоновского района Смоленской области, а также порядка избрания, полномочий и срока полномочий первых глав вновь образованных муниципальных образований Сафоновского района Смоленской области» путем объединения </w:t>
      </w:r>
      <w:r w:rsidR="00D12856" w:rsidRPr="009E60FD">
        <w:rPr>
          <w:i/>
        </w:rPr>
        <w:t>Вышегорского</w:t>
      </w:r>
      <w:r w:rsidRPr="009E60FD">
        <w:rPr>
          <w:i/>
        </w:rPr>
        <w:t xml:space="preserve"> сельского поселения Сафоновского района Смоленской области и </w:t>
      </w:r>
      <w:r w:rsidR="00140F63" w:rsidRPr="009E60FD">
        <w:rPr>
          <w:i/>
        </w:rPr>
        <w:t>Дроздовского</w:t>
      </w:r>
      <w:r w:rsidRPr="009E60FD">
        <w:rPr>
          <w:i/>
        </w:rPr>
        <w:t xml:space="preserve"> сельского поселения Сафоновского района Смоленской области, </w:t>
      </w:r>
      <w:r w:rsidRPr="009E60FD">
        <w:t xml:space="preserve">а также в соответствии с законом от 28.12.2004 </w:t>
      </w:r>
      <w:r w:rsidR="00506AB0" w:rsidRPr="009E60FD">
        <w:t>№</w:t>
      </w:r>
      <w:r w:rsidRPr="009E60FD">
        <w:t xml:space="preserve"> 134-з </w:t>
      </w:r>
      <w:r w:rsidR="00B51BB0" w:rsidRPr="009E60FD">
        <w:t>«</w:t>
      </w:r>
      <w:r w:rsidRPr="009E60FD">
        <w:t xml:space="preserve">О наделении статусом муниципального района муниципального образования </w:t>
      </w:r>
      <w:r w:rsidR="00B51BB0" w:rsidRPr="009E60FD">
        <w:t>«</w:t>
      </w:r>
      <w:r w:rsidRPr="009E60FD">
        <w:t>Сафоновский район</w:t>
      </w:r>
      <w:r w:rsidR="00B51BB0" w:rsidRPr="009E60FD">
        <w:t>»</w:t>
      </w:r>
      <w:r w:rsidRPr="009E60FD">
        <w:t xml:space="preserve"> Смоленской области, об установлении границ муниципальных образований, территории которых входят в его состав, и наделении их соответствующим статусом</w:t>
      </w:r>
      <w:r w:rsidR="00B51BB0" w:rsidRPr="009E60FD">
        <w:t>»</w:t>
      </w:r>
      <w:r w:rsidRPr="009E60FD">
        <w:t>.</w:t>
      </w:r>
    </w:p>
    <w:p w:rsidR="000A7D51" w:rsidRPr="009E60FD" w:rsidRDefault="0069176A" w:rsidP="00942266">
      <w:pPr>
        <w:spacing w:line="288" w:lineRule="auto"/>
        <w:ind w:firstLine="709"/>
        <w:jc w:val="both"/>
      </w:pPr>
      <w:r w:rsidRPr="009E60FD">
        <w:t xml:space="preserve">Исходный год разработки генерального плана поселения – </w:t>
      </w:r>
      <w:r w:rsidR="00774359" w:rsidRPr="009E60FD">
        <w:t>202</w:t>
      </w:r>
      <w:r w:rsidR="00140F63" w:rsidRPr="009E60FD">
        <w:t>1</w:t>
      </w:r>
      <w:r w:rsidRPr="009E60FD">
        <w:t xml:space="preserve"> г.</w:t>
      </w:r>
    </w:p>
    <w:p w:rsidR="00DC4611" w:rsidRPr="009E60FD" w:rsidRDefault="00DC4611" w:rsidP="00942266">
      <w:pPr>
        <w:spacing w:line="288" w:lineRule="auto"/>
        <w:ind w:firstLine="709"/>
        <w:jc w:val="both"/>
      </w:pPr>
      <w:r w:rsidRPr="009E60FD">
        <w:t>Срок реализации генерального плана рассчитан на 20 лет и разбит на 2 этапа:</w:t>
      </w:r>
    </w:p>
    <w:p w:rsidR="00DC4611" w:rsidRPr="009E60FD" w:rsidRDefault="00DC4611" w:rsidP="00942266">
      <w:pPr>
        <w:suppressAutoHyphens/>
        <w:spacing w:line="288" w:lineRule="auto"/>
        <w:ind w:firstLine="840"/>
        <w:jc w:val="both"/>
      </w:pPr>
      <w:r w:rsidRPr="009E60FD">
        <w:t xml:space="preserve">- первая очередь – период, на который определены первоочередные мероприятия по реализации генерального плана </w:t>
      </w:r>
      <w:r w:rsidR="00D12856" w:rsidRPr="009E60FD">
        <w:t>Вышегорского</w:t>
      </w:r>
      <w:r w:rsidR="00910BB6" w:rsidRPr="009E60FD">
        <w:t xml:space="preserve"> сельского поселения</w:t>
      </w:r>
      <w:r w:rsidR="00441C03" w:rsidRPr="009E60FD">
        <w:t xml:space="preserve"> </w:t>
      </w:r>
      <w:r w:rsidRPr="009E60FD">
        <w:t>–</w:t>
      </w:r>
      <w:r w:rsidR="005E6A61" w:rsidRPr="009E60FD">
        <w:t xml:space="preserve"> </w:t>
      </w:r>
      <w:r w:rsidR="00774359" w:rsidRPr="009E60FD">
        <w:t>202</w:t>
      </w:r>
      <w:r w:rsidR="00140F63" w:rsidRPr="009E60FD">
        <w:t>1</w:t>
      </w:r>
      <w:r w:rsidRPr="009E60FD">
        <w:t xml:space="preserve"> - 20</w:t>
      </w:r>
      <w:r w:rsidR="00474778" w:rsidRPr="009E60FD">
        <w:t>3</w:t>
      </w:r>
      <w:r w:rsidR="00140F63" w:rsidRPr="009E60FD">
        <w:t>1</w:t>
      </w:r>
      <w:r w:rsidRPr="009E60FD">
        <w:t xml:space="preserve"> гг.;</w:t>
      </w:r>
    </w:p>
    <w:p w:rsidR="00DC4611" w:rsidRPr="009E60FD" w:rsidRDefault="00DC4611" w:rsidP="00942266">
      <w:pPr>
        <w:suppressAutoHyphens/>
        <w:spacing w:line="288" w:lineRule="auto"/>
        <w:ind w:firstLine="840"/>
        <w:jc w:val="both"/>
      </w:pPr>
      <w:r w:rsidRPr="009E60FD">
        <w:t xml:space="preserve">- расчетный срок – период, на который рассчитаны все основные проектные решения генерального плана </w:t>
      </w:r>
      <w:r w:rsidR="00D12856" w:rsidRPr="009E60FD">
        <w:t>Вышегорского</w:t>
      </w:r>
      <w:r w:rsidR="00910BB6" w:rsidRPr="009E60FD">
        <w:t xml:space="preserve"> сельского поселения</w:t>
      </w:r>
      <w:r w:rsidR="00441C03" w:rsidRPr="009E60FD">
        <w:t xml:space="preserve"> </w:t>
      </w:r>
      <w:r w:rsidRPr="009E60FD">
        <w:t xml:space="preserve">– </w:t>
      </w:r>
      <w:r w:rsidR="00774359" w:rsidRPr="009E60FD">
        <w:t>202</w:t>
      </w:r>
      <w:r w:rsidR="00140F63" w:rsidRPr="009E60FD">
        <w:t>1</w:t>
      </w:r>
      <w:r w:rsidRPr="009E60FD">
        <w:t xml:space="preserve"> - 20</w:t>
      </w:r>
      <w:r w:rsidR="00474778" w:rsidRPr="009E60FD">
        <w:t>4</w:t>
      </w:r>
      <w:r w:rsidR="00140F63" w:rsidRPr="009E60FD">
        <w:t>1</w:t>
      </w:r>
      <w:r w:rsidRPr="009E60FD">
        <w:t xml:space="preserve"> год;</w:t>
      </w:r>
    </w:p>
    <w:p w:rsidR="000A7D51" w:rsidRPr="009E60FD" w:rsidRDefault="00DC4611" w:rsidP="00942266">
      <w:pPr>
        <w:suppressAutoHyphens/>
        <w:spacing w:line="288" w:lineRule="auto"/>
        <w:ind w:firstLine="708"/>
        <w:jc w:val="both"/>
      </w:pPr>
      <w:r w:rsidRPr="009E60FD">
        <w:t>Перспективное развитие территории за пределами сроков реализации генерального плана – 20</w:t>
      </w:r>
      <w:r w:rsidR="00474778" w:rsidRPr="009E60FD">
        <w:t>4</w:t>
      </w:r>
      <w:r w:rsidR="00140F63" w:rsidRPr="009E60FD">
        <w:t>1</w:t>
      </w:r>
      <w:r w:rsidRPr="009E60FD">
        <w:t>- 20</w:t>
      </w:r>
      <w:r w:rsidR="00474778" w:rsidRPr="009E60FD">
        <w:t>5</w:t>
      </w:r>
      <w:r w:rsidR="00140F63" w:rsidRPr="009E60FD">
        <w:t xml:space="preserve">1 </w:t>
      </w:r>
      <w:r w:rsidRPr="009E60FD">
        <w:t>год.</w:t>
      </w:r>
    </w:p>
    <w:p w:rsidR="00A0366E" w:rsidRPr="009E60FD" w:rsidRDefault="00116864" w:rsidP="00942266">
      <w:pPr>
        <w:suppressAutoHyphens/>
        <w:spacing w:line="288" w:lineRule="auto"/>
        <w:ind w:firstLine="708"/>
        <w:jc w:val="both"/>
      </w:pPr>
      <w:r w:rsidRPr="009E60FD">
        <w:lastRenderedPageBreak/>
        <w:t>Решения генерального плана предполагают дальнейшую детализацию и уточнение на последующих стадиях проектирования в других видах градостроительной документации и в специализированных проектах.</w:t>
      </w:r>
    </w:p>
    <w:p w:rsidR="00CB7C1F" w:rsidRPr="009E60FD" w:rsidRDefault="005E6A61" w:rsidP="00942266">
      <w:pPr>
        <w:suppressAutoHyphens/>
        <w:spacing w:line="288" w:lineRule="auto"/>
        <w:ind w:firstLine="708"/>
        <w:jc w:val="both"/>
      </w:pPr>
      <w:r w:rsidRPr="009E60FD">
        <w:t>Г</w:t>
      </w:r>
      <w:r w:rsidR="00CB7C1F" w:rsidRPr="009E60FD">
        <w:t>енеральн</w:t>
      </w:r>
      <w:r w:rsidRPr="009E60FD">
        <w:t>ый</w:t>
      </w:r>
      <w:r w:rsidR="00CB7C1F" w:rsidRPr="009E60FD">
        <w:t xml:space="preserve"> план</w:t>
      </w:r>
      <w:r w:rsidR="002742FE" w:rsidRPr="009E60FD">
        <w:t xml:space="preserve"> </w:t>
      </w:r>
      <w:r w:rsidR="00D12856" w:rsidRPr="009E60FD">
        <w:t>Вышегорского</w:t>
      </w:r>
      <w:r w:rsidR="00910BB6" w:rsidRPr="009E60FD">
        <w:t xml:space="preserve"> сельского поселения</w:t>
      </w:r>
      <w:r w:rsidR="00441C03" w:rsidRPr="009E60FD">
        <w:t xml:space="preserve"> </w:t>
      </w:r>
      <w:r w:rsidR="00CB7C1F" w:rsidRPr="009E60FD">
        <w:t>разработан в соответствии с действующим законодательством Российской Федерации, в т.ч.</w:t>
      </w:r>
      <w:r w:rsidR="00945DF6" w:rsidRPr="009E60FD">
        <w:t xml:space="preserve"> </w:t>
      </w:r>
      <w:r w:rsidR="00EB16E0" w:rsidRPr="009E60FD">
        <w:t>с учётом требований</w:t>
      </w:r>
      <w:r w:rsidR="00CB7C1F" w:rsidRPr="009E60FD">
        <w:t>:</w:t>
      </w:r>
    </w:p>
    <w:p w:rsidR="00CB7C1F" w:rsidRPr="009E60FD" w:rsidRDefault="00CB7C1F" w:rsidP="00942266">
      <w:pPr>
        <w:spacing w:line="288" w:lineRule="auto"/>
        <w:ind w:firstLine="709"/>
        <w:jc w:val="both"/>
        <w:rPr>
          <w:b/>
        </w:rPr>
      </w:pPr>
      <w:r w:rsidRPr="009E60FD">
        <w:rPr>
          <w:b/>
        </w:rPr>
        <w:t>Федеральных законов:</w:t>
      </w:r>
    </w:p>
    <w:p w:rsidR="00CB7C1F" w:rsidRPr="009E60FD" w:rsidRDefault="00003C4F" w:rsidP="00942266">
      <w:pPr>
        <w:numPr>
          <w:ilvl w:val="0"/>
          <w:numId w:val="5"/>
        </w:numPr>
        <w:spacing w:line="288" w:lineRule="auto"/>
        <w:ind w:left="1080"/>
        <w:jc w:val="both"/>
      </w:pPr>
      <w:r w:rsidRPr="009E60FD">
        <w:t xml:space="preserve">Градостроительный кодекс </w:t>
      </w:r>
      <w:r w:rsidR="00D40A11" w:rsidRPr="009E60FD">
        <w:t>Российской Федерации от 29.12.2004 N 190-ФЗ</w:t>
      </w:r>
      <w:r w:rsidR="007554D4" w:rsidRPr="009E60FD">
        <w:t xml:space="preserve"> с изменениями и дополнениями;</w:t>
      </w:r>
    </w:p>
    <w:p w:rsidR="00D40A11" w:rsidRPr="009E60FD" w:rsidRDefault="00D40A11" w:rsidP="00942266">
      <w:pPr>
        <w:numPr>
          <w:ilvl w:val="0"/>
          <w:numId w:val="5"/>
        </w:numPr>
        <w:spacing w:line="288" w:lineRule="auto"/>
        <w:ind w:left="1080"/>
        <w:jc w:val="both"/>
      </w:pPr>
      <w:r w:rsidRPr="009E60FD">
        <w:t>Земельный кодекс Российской Федерации от 25.10.2001 г. № 136</w:t>
      </w:r>
      <w:r w:rsidR="007554D4" w:rsidRPr="009E60FD">
        <w:t>-</w:t>
      </w:r>
      <w:r w:rsidRPr="009E60FD">
        <w:t>ФЗ</w:t>
      </w:r>
      <w:r w:rsidR="007554D4" w:rsidRPr="009E60FD">
        <w:t xml:space="preserve"> с изменениями и дополнениями </w:t>
      </w:r>
    </w:p>
    <w:p w:rsidR="007B093C" w:rsidRPr="009E60FD" w:rsidRDefault="007B093C" w:rsidP="00515AF5">
      <w:pPr>
        <w:numPr>
          <w:ilvl w:val="0"/>
          <w:numId w:val="5"/>
        </w:numPr>
        <w:spacing w:line="288" w:lineRule="auto"/>
        <w:ind w:left="1080"/>
        <w:jc w:val="both"/>
      </w:pPr>
      <w:r w:rsidRPr="009E60FD">
        <w:t>Водный кодекс Российской Федерации от 03.06.2006 г. № 74 –ФЗ</w:t>
      </w:r>
      <w:r w:rsidR="007554D4" w:rsidRPr="009E60FD">
        <w:t xml:space="preserve"> с изменениями и дополнениями</w:t>
      </w:r>
      <w:r w:rsidRPr="009E60FD">
        <w:t>;</w:t>
      </w:r>
    </w:p>
    <w:p w:rsidR="00D40A11" w:rsidRPr="009E60FD" w:rsidRDefault="00A32DF1" w:rsidP="00942266">
      <w:pPr>
        <w:numPr>
          <w:ilvl w:val="0"/>
          <w:numId w:val="5"/>
        </w:numPr>
        <w:spacing w:line="288" w:lineRule="auto"/>
        <w:ind w:left="1080"/>
        <w:jc w:val="both"/>
      </w:pPr>
      <w:r w:rsidRPr="009E60FD">
        <w:t>Лесной кодекс Российской Федерации от 04.12.2006 г. № 200–ФЗ</w:t>
      </w:r>
      <w:r w:rsidR="007554D4" w:rsidRPr="009E60FD">
        <w:t xml:space="preserve"> с изменениями и дополнениями</w:t>
      </w:r>
      <w:r w:rsidRPr="009E60FD">
        <w:t>;</w:t>
      </w:r>
    </w:p>
    <w:p w:rsidR="00A32DF1" w:rsidRPr="009E60FD" w:rsidRDefault="00DA014A" w:rsidP="00942266">
      <w:pPr>
        <w:numPr>
          <w:ilvl w:val="0"/>
          <w:numId w:val="5"/>
        </w:numPr>
        <w:spacing w:line="288" w:lineRule="auto"/>
        <w:ind w:left="1080"/>
        <w:jc w:val="both"/>
      </w:pPr>
      <w:r w:rsidRPr="009E60FD">
        <w:t xml:space="preserve">ФЗ </w:t>
      </w:r>
      <w:r w:rsidR="00C07833" w:rsidRPr="009E60FD">
        <w:t>«</w:t>
      </w:r>
      <w:r w:rsidR="00EF1AD8" w:rsidRPr="009E60FD">
        <w:t>О санитарно-эпидемиологическом благополучии населения</w:t>
      </w:r>
      <w:r w:rsidR="00C07833" w:rsidRPr="009E60FD">
        <w:t>»</w:t>
      </w:r>
      <w:r w:rsidR="00EF1AD8" w:rsidRPr="009E60FD">
        <w:t xml:space="preserve"> </w:t>
      </w:r>
      <w:r w:rsidR="00C07833" w:rsidRPr="009E60FD">
        <w:t xml:space="preserve">от 30.03. </w:t>
      </w:r>
      <w:smartTag w:uri="urn:schemas-microsoft-com:office:smarttags" w:element="metricconverter">
        <w:smartTagPr>
          <w:attr w:name="ProductID" w:val="1999 г"/>
        </w:smartTagPr>
        <w:r w:rsidR="00C07833" w:rsidRPr="009E60FD">
          <w:t>1999 г</w:t>
        </w:r>
      </w:smartTag>
      <w:r w:rsidR="00C07833" w:rsidRPr="009E60FD">
        <w:t xml:space="preserve">. </w:t>
      </w:r>
      <w:r w:rsidR="00EF1AD8" w:rsidRPr="009E60FD">
        <w:t>№ 52-ФЗ</w:t>
      </w:r>
      <w:r w:rsidR="007554D4" w:rsidRPr="009E60FD">
        <w:t xml:space="preserve"> с изменениями и дополнениями</w:t>
      </w:r>
      <w:r w:rsidR="00C07833" w:rsidRPr="009E60FD">
        <w:t>;</w:t>
      </w:r>
    </w:p>
    <w:p w:rsidR="00C07833" w:rsidRPr="009E60FD" w:rsidRDefault="00DA014A" w:rsidP="00942266">
      <w:pPr>
        <w:numPr>
          <w:ilvl w:val="0"/>
          <w:numId w:val="5"/>
        </w:numPr>
        <w:spacing w:line="288" w:lineRule="auto"/>
        <w:ind w:left="1080"/>
        <w:jc w:val="both"/>
      </w:pPr>
      <w:r w:rsidRPr="009E60FD">
        <w:t xml:space="preserve">ФЗ </w:t>
      </w:r>
      <w:r w:rsidR="00C07833" w:rsidRPr="009E60FD">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от 08.11.2007г. № 257-ФЗ</w:t>
      </w:r>
      <w:r w:rsidR="00EF21EB" w:rsidRPr="009E60FD">
        <w:t xml:space="preserve"> с изменениями и дополнениями</w:t>
      </w:r>
      <w:r w:rsidR="00C07833" w:rsidRPr="009E60FD">
        <w:t>;</w:t>
      </w:r>
    </w:p>
    <w:p w:rsidR="00CD2316" w:rsidRPr="009E60FD" w:rsidRDefault="00DA7235" w:rsidP="00942266">
      <w:pPr>
        <w:numPr>
          <w:ilvl w:val="0"/>
          <w:numId w:val="5"/>
        </w:numPr>
        <w:overflowPunct w:val="0"/>
        <w:autoSpaceDE w:val="0"/>
        <w:autoSpaceDN w:val="0"/>
        <w:adjustRightInd w:val="0"/>
        <w:spacing w:line="288" w:lineRule="auto"/>
        <w:ind w:left="1080"/>
        <w:jc w:val="both"/>
        <w:textAlignment w:val="baseline"/>
      </w:pPr>
      <w:r w:rsidRPr="009E60FD">
        <w:t xml:space="preserve"> </w:t>
      </w:r>
      <w:r w:rsidR="00CD2316" w:rsidRPr="009E60FD">
        <w:t>ФЗ</w:t>
      </w:r>
      <w:r w:rsidR="00CD2316" w:rsidRPr="009E60FD">
        <w:rPr>
          <w:rFonts w:eastAsia="SimSun"/>
        </w:rPr>
        <w:t xml:space="preserve"> </w:t>
      </w:r>
      <w:r w:rsidR="00CD2316" w:rsidRPr="009E60FD">
        <w:t>«О безопасности дорожного движения» от 10 декабря 2007 года № 196-ФЗ</w:t>
      </w:r>
      <w:r w:rsidR="00EF21EB" w:rsidRPr="009E60FD">
        <w:t xml:space="preserve"> </w:t>
      </w:r>
      <w:r w:rsidR="006C3874" w:rsidRPr="009E60FD">
        <w:t>с изменениями и дополнениями</w:t>
      </w:r>
      <w:r w:rsidR="00CD2316" w:rsidRPr="009E60FD">
        <w:t>;</w:t>
      </w:r>
    </w:p>
    <w:p w:rsidR="007D11A7" w:rsidRPr="009E60FD" w:rsidRDefault="00DA7235" w:rsidP="00942266">
      <w:pPr>
        <w:numPr>
          <w:ilvl w:val="0"/>
          <w:numId w:val="5"/>
        </w:numPr>
        <w:tabs>
          <w:tab w:val="left" w:pos="284"/>
        </w:tabs>
        <w:autoSpaceDE w:val="0"/>
        <w:autoSpaceDN w:val="0"/>
        <w:adjustRightInd w:val="0"/>
        <w:spacing w:line="288" w:lineRule="auto"/>
        <w:ind w:left="1080"/>
        <w:jc w:val="both"/>
      </w:pPr>
      <w:r w:rsidRPr="009E60FD">
        <w:t xml:space="preserve"> </w:t>
      </w:r>
      <w:r w:rsidR="00DA014A" w:rsidRPr="009E60FD">
        <w:t>ФЗ</w:t>
      </w:r>
      <w:r w:rsidR="007D11A7" w:rsidRPr="009E60FD">
        <w:t xml:space="preserve"> «Об общих принципах организации местного самоуправления в Российской Федерации» от 6 октября 2003 года №131-ФЗ</w:t>
      </w:r>
      <w:r w:rsidR="00F7664B" w:rsidRPr="009E60FD">
        <w:t xml:space="preserve"> с изменениями и дополнениями</w:t>
      </w:r>
      <w:r w:rsidR="007D11A7" w:rsidRPr="009E60FD">
        <w:t>;</w:t>
      </w:r>
    </w:p>
    <w:p w:rsidR="00C07833" w:rsidRPr="009E60FD" w:rsidRDefault="007D11A7" w:rsidP="00942266">
      <w:pPr>
        <w:numPr>
          <w:ilvl w:val="0"/>
          <w:numId w:val="5"/>
        </w:numPr>
        <w:spacing w:line="288" w:lineRule="auto"/>
        <w:ind w:left="1080"/>
        <w:jc w:val="both"/>
      </w:pPr>
      <w:r w:rsidRPr="009E60FD">
        <w:t xml:space="preserve"> </w:t>
      </w:r>
      <w:r w:rsidR="00DA014A" w:rsidRPr="009E60FD">
        <w:t xml:space="preserve">ФЗ </w:t>
      </w:r>
      <w:r w:rsidRPr="009E60FD">
        <w:t>«Об охране окружающей среды» от 10.01.02 года № 7-ФЗ</w:t>
      </w:r>
      <w:r w:rsidR="000C3429" w:rsidRPr="009E60FD">
        <w:t xml:space="preserve"> с изменениями и дополнениями</w:t>
      </w:r>
      <w:r w:rsidRPr="009E60FD">
        <w:t>;</w:t>
      </w:r>
    </w:p>
    <w:p w:rsidR="00CD2316" w:rsidRPr="009E60FD" w:rsidRDefault="00CD2316" w:rsidP="00942266">
      <w:pPr>
        <w:numPr>
          <w:ilvl w:val="0"/>
          <w:numId w:val="5"/>
        </w:numPr>
        <w:overflowPunct w:val="0"/>
        <w:autoSpaceDE w:val="0"/>
        <w:autoSpaceDN w:val="0"/>
        <w:adjustRightInd w:val="0"/>
        <w:spacing w:line="288" w:lineRule="auto"/>
        <w:ind w:left="1080"/>
        <w:jc w:val="both"/>
        <w:textAlignment w:val="baseline"/>
      </w:pPr>
      <w:r w:rsidRPr="009E60FD">
        <w:t xml:space="preserve"> ФЗ «О защите населения и территорий от чрезвычайных ситуаций природного и техногенного характера» от 21 декабря 1994 года № 68-ФЗ</w:t>
      </w:r>
      <w:r w:rsidR="00F7062F" w:rsidRPr="009E60FD">
        <w:t xml:space="preserve"> с изменениями и дополнениями</w:t>
      </w:r>
      <w:r w:rsidRPr="009E60FD">
        <w:t>;</w:t>
      </w:r>
    </w:p>
    <w:p w:rsidR="00636648" w:rsidRPr="009E60FD" w:rsidRDefault="00636648" w:rsidP="00942266">
      <w:pPr>
        <w:numPr>
          <w:ilvl w:val="0"/>
          <w:numId w:val="5"/>
        </w:numPr>
        <w:overflowPunct w:val="0"/>
        <w:autoSpaceDE w:val="0"/>
        <w:autoSpaceDN w:val="0"/>
        <w:adjustRightInd w:val="0"/>
        <w:spacing w:line="288" w:lineRule="auto"/>
        <w:ind w:left="1080"/>
        <w:jc w:val="both"/>
        <w:textAlignment w:val="baseline"/>
      </w:pPr>
      <w:r w:rsidRPr="009E60FD">
        <w:t>ФЗ «</w:t>
      </w:r>
      <w:r w:rsidR="001D7F6D" w:rsidRPr="009E60FD">
        <w:t>Об объектах культурного наследия (памятниках истории и культуры) народов Российской Федерации</w:t>
      </w:r>
      <w:r w:rsidRPr="009E60FD">
        <w:t xml:space="preserve">» </w:t>
      </w:r>
      <w:r w:rsidR="001D7F6D" w:rsidRPr="009E60FD">
        <w:t xml:space="preserve">от 25.06.2002 </w:t>
      </w:r>
      <w:r w:rsidR="00BC2EB6" w:rsidRPr="009E60FD">
        <w:t>№</w:t>
      </w:r>
      <w:r w:rsidR="001D7F6D" w:rsidRPr="009E60FD">
        <w:t xml:space="preserve"> 73-ФЗ</w:t>
      </w:r>
      <w:r w:rsidR="009134EF" w:rsidRPr="009E60FD">
        <w:t xml:space="preserve"> с изменениями и дополнениями</w:t>
      </w:r>
      <w:r w:rsidR="00942266" w:rsidRPr="009E60FD">
        <w:t>.</w:t>
      </w:r>
    </w:p>
    <w:p w:rsidR="00942266" w:rsidRPr="009E60FD" w:rsidRDefault="00942266" w:rsidP="00942266">
      <w:pPr>
        <w:overflowPunct w:val="0"/>
        <w:autoSpaceDE w:val="0"/>
        <w:autoSpaceDN w:val="0"/>
        <w:adjustRightInd w:val="0"/>
        <w:spacing w:line="288" w:lineRule="auto"/>
        <w:ind w:left="1080"/>
        <w:jc w:val="both"/>
        <w:textAlignment w:val="baseline"/>
      </w:pPr>
    </w:p>
    <w:p w:rsidR="00EB16E0" w:rsidRPr="009E60FD" w:rsidRDefault="00EB16E0" w:rsidP="00942266">
      <w:pPr>
        <w:spacing w:line="288" w:lineRule="auto"/>
        <w:ind w:firstLine="709"/>
        <w:jc w:val="both"/>
        <w:rPr>
          <w:b/>
        </w:rPr>
      </w:pPr>
      <w:r w:rsidRPr="009E60FD">
        <w:rPr>
          <w:b/>
        </w:rPr>
        <w:t>Областных законов</w:t>
      </w:r>
    </w:p>
    <w:p w:rsidR="00CD3332" w:rsidRPr="009E60FD" w:rsidRDefault="00351D03" w:rsidP="004B0704">
      <w:pPr>
        <w:numPr>
          <w:ilvl w:val="0"/>
          <w:numId w:val="14"/>
        </w:numPr>
        <w:spacing w:line="288" w:lineRule="auto"/>
        <w:ind w:left="1080"/>
        <w:jc w:val="both"/>
      </w:pPr>
      <w:r w:rsidRPr="009E60FD">
        <w:t>З</w:t>
      </w:r>
      <w:r w:rsidR="00BC4B90" w:rsidRPr="009E60FD">
        <w:t xml:space="preserve">акон </w:t>
      </w:r>
      <w:r w:rsidR="00910BB6" w:rsidRPr="009E60FD">
        <w:t>Смоленской</w:t>
      </w:r>
      <w:r w:rsidR="00BC4B90" w:rsidRPr="009E60FD">
        <w:t xml:space="preserve"> области </w:t>
      </w:r>
      <w:r w:rsidR="008D695E" w:rsidRPr="009E60FD">
        <w:t>от 2</w:t>
      </w:r>
      <w:r w:rsidR="00BC2EB6" w:rsidRPr="009E60FD">
        <w:t>5</w:t>
      </w:r>
      <w:r w:rsidR="008D695E" w:rsidRPr="009E60FD">
        <w:t xml:space="preserve"> </w:t>
      </w:r>
      <w:r w:rsidR="00BC2EB6" w:rsidRPr="009E60FD">
        <w:t>дека</w:t>
      </w:r>
      <w:r w:rsidR="008D695E" w:rsidRPr="009E60FD">
        <w:t xml:space="preserve">бря </w:t>
      </w:r>
      <w:smartTag w:uri="urn:schemas-microsoft-com:office:smarttags" w:element="metricconverter">
        <w:smartTagPr>
          <w:attr w:name="ProductID" w:val="2006 г"/>
        </w:smartTagPr>
        <w:r w:rsidR="008D695E" w:rsidRPr="009E60FD">
          <w:t>200</w:t>
        </w:r>
        <w:r w:rsidR="00BC2EB6" w:rsidRPr="009E60FD">
          <w:t>6</w:t>
        </w:r>
        <w:r w:rsidR="008D695E" w:rsidRPr="009E60FD">
          <w:t xml:space="preserve"> г</w:t>
        </w:r>
      </w:smartTag>
      <w:r w:rsidR="008D695E" w:rsidRPr="009E60FD">
        <w:t xml:space="preserve">. </w:t>
      </w:r>
      <w:r w:rsidR="00BC2EB6" w:rsidRPr="009E60FD">
        <w:t>№</w:t>
      </w:r>
      <w:r w:rsidR="008D695E" w:rsidRPr="009E60FD">
        <w:t xml:space="preserve"> </w:t>
      </w:r>
      <w:r w:rsidR="00BC2EB6" w:rsidRPr="009E60FD">
        <w:t>155-з</w:t>
      </w:r>
      <w:r w:rsidR="008D695E" w:rsidRPr="009E60FD">
        <w:t xml:space="preserve"> </w:t>
      </w:r>
      <w:r w:rsidR="00BC4B90" w:rsidRPr="009E60FD">
        <w:t>«О градостроительной деятельности</w:t>
      </w:r>
      <w:r w:rsidR="00BC2EB6" w:rsidRPr="009E60FD">
        <w:t xml:space="preserve"> на территории Смоленской области</w:t>
      </w:r>
      <w:r w:rsidR="00A273BE" w:rsidRPr="009E60FD">
        <w:t xml:space="preserve"> (в ред. </w:t>
      </w:r>
      <w:hyperlink r:id="rId13" w:history="1">
        <w:r w:rsidR="00A273BE" w:rsidRPr="009E60FD">
          <w:t>законов Смоленской области от 25.06.2007 № 59-з</w:t>
        </w:r>
      </w:hyperlink>
      <w:r w:rsidR="00A273BE" w:rsidRPr="009E60FD">
        <w:t>, </w:t>
      </w:r>
      <w:hyperlink r:id="rId14" w:history="1">
        <w:r w:rsidR="00A273BE" w:rsidRPr="009E60FD">
          <w:t>от 28.05.2009 № 33-з</w:t>
        </w:r>
      </w:hyperlink>
      <w:r w:rsidR="00A273BE" w:rsidRPr="009E60FD">
        <w:t>, </w:t>
      </w:r>
      <w:hyperlink r:id="rId15" w:history="1">
        <w:r w:rsidR="00A273BE" w:rsidRPr="009E60FD">
          <w:t>от 06.10.2010 № 77-з</w:t>
        </w:r>
      </w:hyperlink>
      <w:r w:rsidR="00A273BE" w:rsidRPr="009E60FD">
        <w:t>, </w:t>
      </w:r>
      <w:hyperlink r:id="rId16" w:history="1">
        <w:r w:rsidR="00A273BE" w:rsidRPr="009E60FD">
          <w:t>от 20.11.2013 № 135-з</w:t>
        </w:r>
      </w:hyperlink>
      <w:r w:rsidR="00A273BE" w:rsidRPr="009E60FD">
        <w:t>, </w:t>
      </w:r>
      <w:hyperlink r:id="rId17" w:history="1">
        <w:r w:rsidR="00A273BE" w:rsidRPr="009E60FD">
          <w:t>от 10.07.2014 № 107-з</w:t>
        </w:r>
      </w:hyperlink>
      <w:r w:rsidR="00A273BE" w:rsidRPr="009E60FD">
        <w:t>, </w:t>
      </w:r>
      <w:hyperlink r:id="rId18" w:history="1">
        <w:r w:rsidR="00A273BE" w:rsidRPr="009E60FD">
          <w:t>от 24.02.2015 № 7-з</w:t>
        </w:r>
      </w:hyperlink>
      <w:r w:rsidR="00A273BE" w:rsidRPr="009E60FD">
        <w:t>, </w:t>
      </w:r>
      <w:hyperlink r:id="rId19" w:history="1">
        <w:r w:rsidR="00A273BE" w:rsidRPr="009E60FD">
          <w:t>от 30.04.2015</w:t>
        </w:r>
        <w:r w:rsidR="00474778" w:rsidRPr="009E60FD">
          <w:t xml:space="preserve"> № </w:t>
        </w:r>
        <w:r w:rsidR="00A273BE" w:rsidRPr="009E60FD">
          <w:t>43-з</w:t>
        </w:r>
      </w:hyperlink>
      <w:r w:rsidR="00A273BE" w:rsidRPr="009E60FD">
        <w:t>, </w:t>
      </w:r>
      <w:hyperlink r:id="rId20" w:history="1">
        <w:r w:rsidR="00A273BE" w:rsidRPr="009E60FD">
          <w:t>от 30.04.2015 № 44-з</w:t>
        </w:r>
      </w:hyperlink>
      <w:r w:rsidR="00A273BE" w:rsidRPr="009E60FD">
        <w:t>, </w:t>
      </w:r>
      <w:hyperlink r:id="rId21" w:history="1">
        <w:r w:rsidR="00A273BE" w:rsidRPr="009E60FD">
          <w:t>от 30.04.2015 № 46-з</w:t>
        </w:r>
      </w:hyperlink>
      <w:r w:rsidR="006C3874" w:rsidRPr="009E60FD">
        <w:t>, от 29.10.2015 №131-з</w:t>
      </w:r>
      <w:r w:rsidR="00A273BE" w:rsidRPr="009E60FD">
        <w:t>)</w:t>
      </w:r>
      <w:r w:rsidR="00C616CB" w:rsidRPr="009E60FD">
        <w:t>;</w:t>
      </w:r>
    </w:p>
    <w:p w:rsidR="00CD3332" w:rsidRPr="009E60FD" w:rsidRDefault="005C1B17" w:rsidP="004B0704">
      <w:pPr>
        <w:numPr>
          <w:ilvl w:val="0"/>
          <w:numId w:val="14"/>
        </w:numPr>
        <w:spacing w:line="288" w:lineRule="auto"/>
        <w:ind w:left="1080"/>
        <w:jc w:val="both"/>
      </w:pPr>
      <w:r w:rsidRPr="009E60FD">
        <w:lastRenderedPageBreak/>
        <w:t xml:space="preserve">Закон Смоленской области от </w:t>
      </w:r>
      <w:r w:rsidR="00474778" w:rsidRPr="009E60FD">
        <w:t xml:space="preserve">28.12.2004 N 134-з </w:t>
      </w:r>
      <w:r w:rsidR="00B51BB0" w:rsidRPr="009E60FD">
        <w:t>«</w:t>
      </w:r>
      <w:r w:rsidR="00474778" w:rsidRPr="009E60FD">
        <w:t>О наделении статусом муниципального района муниципального образования «Сафоновский район» Смоленской области, об установлении границ муниципальных образований, территории которых входят в его состав, и наделении их соответствующим статусом»</w:t>
      </w:r>
      <w:r w:rsidR="000319D6" w:rsidRPr="009E60FD">
        <w:t xml:space="preserve"> (с изменениями на 28 февраля 2019 года);</w:t>
      </w:r>
    </w:p>
    <w:p w:rsidR="009A1DCF" w:rsidRPr="009E60FD" w:rsidRDefault="00621D4E" w:rsidP="004B0704">
      <w:pPr>
        <w:numPr>
          <w:ilvl w:val="0"/>
          <w:numId w:val="14"/>
        </w:numPr>
        <w:spacing w:line="288" w:lineRule="auto"/>
        <w:ind w:left="1080"/>
        <w:jc w:val="both"/>
      </w:pPr>
      <w:r w:rsidRPr="009E60FD">
        <w:t>П</w:t>
      </w:r>
      <w:r w:rsidR="00AF25AE" w:rsidRPr="009E60FD">
        <w:t xml:space="preserve">остановление </w:t>
      </w:r>
      <w:r w:rsidRPr="009E60FD">
        <w:t>Администрации</w:t>
      </w:r>
      <w:r w:rsidR="00AF25AE" w:rsidRPr="009E60FD">
        <w:t xml:space="preserve"> </w:t>
      </w:r>
      <w:r w:rsidR="00910BB6" w:rsidRPr="009E60FD">
        <w:t>Смоленской</w:t>
      </w:r>
      <w:r w:rsidR="00AF25AE" w:rsidRPr="009E60FD">
        <w:t xml:space="preserve"> области от </w:t>
      </w:r>
      <w:r w:rsidR="00DD0540" w:rsidRPr="009E60FD">
        <w:t>28.02</w:t>
      </w:r>
      <w:r w:rsidRPr="009E60FD">
        <w:t>.20</w:t>
      </w:r>
      <w:r w:rsidR="00DD0540" w:rsidRPr="009E60FD">
        <w:t>14</w:t>
      </w:r>
      <w:r w:rsidR="00AF25AE" w:rsidRPr="009E60FD">
        <w:t xml:space="preserve"> </w:t>
      </w:r>
      <w:r w:rsidRPr="009E60FD">
        <w:t>№</w:t>
      </w:r>
      <w:r w:rsidR="00AF25AE" w:rsidRPr="009E60FD">
        <w:t xml:space="preserve"> </w:t>
      </w:r>
      <w:r w:rsidR="00DD0540" w:rsidRPr="009E60FD">
        <w:t>141</w:t>
      </w:r>
      <w:r w:rsidRPr="009E60FD">
        <w:t xml:space="preserve"> «Об утверждении нормативов градостроительного проектирования Смоленской области</w:t>
      </w:r>
      <w:r w:rsidR="00DD0540" w:rsidRPr="009E60FD">
        <w:t xml:space="preserve"> «Планировка и застройка городов и иных населенных пунктов Смоленской области» в новой редакции</w:t>
      </w:r>
      <w:r w:rsidRPr="009E60FD">
        <w:t>»</w:t>
      </w:r>
      <w:r w:rsidR="00DD0540" w:rsidRPr="009E60FD">
        <w:t>.</w:t>
      </w:r>
    </w:p>
    <w:p w:rsidR="001709DB" w:rsidRPr="009E60FD" w:rsidRDefault="001709DB" w:rsidP="00942266">
      <w:pPr>
        <w:spacing w:line="288" w:lineRule="auto"/>
        <w:ind w:left="1080"/>
        <w:jc w:val="both"/>
      </w:pPr>
    </w:p>
    <w:p w:rsidR="00CB7C1F" w:rsidRPr="009E60FD" w:rsidRDefault="004E29AA" w:rsidP="00942266">
      <w:pPr>
        <w:spacing w:line="288" w:lineRule="auto"/>
        <w:ind w:firstLine="709"/>
        <w:jc w:val="both"/>
        <w:rPr>
          <w:b/>
        </w:rPr>
      </w:pPr>
      <w:r w:rsidRPr="009E60FD">
        <w:rPr>
          <w:b/>
        </w:rPr>
        <w:t>Иных нормативно-правовых актов и технических регламентов</w:t>
      </w:r>
    </w:p>
    <w:p w:rsidR="004C5F11" w:rsidRPr="009E60FD" w:rsidRDefault="00D17FFA" w:rsidP="004B0704">
      <w:pPr>
        <w:numPr>
          <w:ilvl w:val="0"/>
          <w:numId w:val="15"/>
        </w:numPr>
        <w:spacing w:line="288" w:lineRule="auto"/>
        <w:ind w:left="1080"/>
        <w:jc w:val="both"/>
      </w:pPr>
      <w:r w:rsidRPr="009E60FD">
        <w:t>СП 42.13330.2016</w:t>
      </w:r>
      <w:r w:rsidR="004C5F11" w:rsidRPr="009E60FD">
        <w:t xml:space="preserve">. Свод правил. Градостроительство. Планировка и застройка городских и сельских поселений. Актуализированная редакция СНиП 2.07.01-89* (утв. </w:t>
      </w:r>
      <w:r w:rsidRPr="009E60FD">
        <w:t>Приказом Министерства строительства и жилищно-коммунального хозяйства Российской Федерации от 30 декабря 2016 г. № 1034/пр</w:t>
      </w:r>
      <w:r w:rsidR="004C5F11" w:rsidRPr="009E60FD">
        <w:t>)</w:t>
      </w:r>
      <w:r w:rsidR="001D7F6D" w:rsidRPr="009E60FD">
        <w:t>;</w:t>
      </w:r>
    </w:p>
    <w:p w:rsidR="00CB7C1F" w:rsidRPr="009E60FD" w:rsidRDefault="007D11A7" w:rsidP="004B0704">
      <w:pPr>
        <w:numPr>
          <w:ilvl w:val="0"/>
          <w:numId w:val="15"/>
        </w:numPr>
        <w:spacing w:line="288" w:lineRule="auto"/>
        <w:ind w:left="1080"/>
        <w:jc w:val="both"/>
      </w:pPr>
      <w:r w:rsidRPr="009E60FD">
        <w:t>Постановление Госстроя РФ «Об утверждении Инструкции о порядке разработки, согласования, экспертизы и утверждения градостроительной документации» от 29 октября 2002 года №150 (СНиП 11-04-2003);</w:t>
      </w:r>
    </w:p>
    <w:p w:rsidR="007D11A7" w:rsidRPr="009E60FD" w:rsidRDefault="007D11A7" w:rsidP="004B0704">
      <w:pPr>
        <w:numPr>
          <w:ilvl w:val="0"/>
          <w:numId w:val="15"/>
        </w:numPr>
        <w:spacing w:line="288" w:lineRule="auto"/>
        <w:ind w:left="1080"/>
        <w:jc w:val="both"/>
      </w:pPr>
      <w:r w:rsidRPr="009E60FD">
        <w:t>Постановление Главного государственного санитарного врача РФ от 25.09.2007</w:t>
      </w:r>
      <w:r w:rsidR="007A1774" w:rsidRPr="009E60FD">
        <w:t xml:space="preserve"> </w:t>
      </w:r>
      <w:r w:rsidR="005A73AC" w:rsidRPr="009E60FD">
        <w:t>№</w:t>
      </w:r>
      <w:r w:rsidRPr="009E60FD">
        <w:t>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rsidR="006543B2" w:rsidRPr="009E60FD" w:rsidRDefault="006543B2" w:rsidP="004B0704">
      <w:pPr>
        <w:numPr>
          <w:ilvl w:val="0"/>
          <w:numId w:val="15"/>
        </w:numPr>
        <w:spacing w:line="288" w:lineRule="auto"/>
        <w:ind w:left="1080"/>
        <w:jc w:val="both"/>
      </w:pPr>
      <w:r w:rsidRPr="009E60FD">
        <w:t>СНиП 11-02-96 «Инженерн</w:t>
      </w:r>
      <w:r w:rsidR="005A73AC" w:rsidRPr="009E60FD">
        <w:t xml:space="preserve">ые </w:t>
      </w:r>
      <w:r w:rsidRPr="009E60FD">
        <w:t xml:space="preserve">изыскания для строительства. Основные положения», М., Минстрой России, </w:t>
      </w:r>
      <w:smartTag w:uri="urn:schemas-microsoft-com:office:smarttags" w:element="metricconverter">
        <w:smartTagPr>
          <w:attr w:name="ProductID" w:val="1997 г"/>
        </w:smartTagPr>
        <w:r w:rsidRPr="009E60FD">
          <w:t>1997 г</w:t>
        </w:r>
      </w:smartTag>
      <w:r w:rsidRPr="009E60FD">
        <w:t>.;</w:t>
      </w:r>
    </w:p>
    <w:p w:rsidR="006543B2" w:rsidRPr="009E60FD" w:rsidRDefault="006543B2" w:rsidP="004B0704">
      <w:pPr>
        <w:numPr>
          <w:ilvl w:val="0"/>
          <w:numId w:val="15"/>
        </w:numPr>
        <w:spacing w:line="288" w:lineRule="auto"/>
        <w:ind w:left="1080"/>
        <w:jc w:val="both"/>
      </w:pPr>
      <w:r w:rsidRPr="009E60FD">
        <w:t>СНиП 2.04.02-84 «Водоснабжение. Наружные сети и сооружения»;</w:t>
      </w:r>
    </w:p>
    <w:p w:rsidR="006543B2" w:rsidRPr="009E60FD" w:rsidRDefault="000D5D96" w:rsidP="004B0704">
      <w:pPr>
        <w:numPr>
          <w:ilvl w:val="0"/>
          <w:numId w:val="15"/>
        </w:numPr>
        <w:spacing w:line="288" w:lineRule="auto"/>
        <w:ind w:left="1080"/>
        <w:jc w:val="both"/>
      </w:pPr>
      <w:r w:rsidRPr="009E60FD">
        <w:t>СП 32.13330.2012 «Канализация. Наружные сети и сооружения» Актуализированная редакция СНиП 2.04.03-85</w:t>
      </w:r>
      <w:r w:rsidR="006543B2" w:rsidRPr="009E60FD">
        <w:t>;</w:t>
      </w:r>
    </w:p>
    <w:p w:rsidR="006543B2" w:rsidRPr="009E60FD" w:rsidRDefault="001E087B" w:rsidP="004B0704">
      <w:pPr>
        <w:numPr>
          <w:ilvl w:val="0"/>
          <w:numId w:val="15"/>
        </w:numPr>
        <w:spacing w:line="288" w:lineRule="auto"/>
        <w:ind w:left="1080"/>
        <w:jc w:val="both"/>
      </w:pPr>
      <w:r w:rsidRPr="009E60FD">
        <w:t>М</w:t>
      </w:r>
      <w:r w:rsidR="006543B2" w:rsidRPr="009E60FD">
        <w:t>етодика расчета потребности тепловой энергии на отопление, вентиляцию и горячее водоснабжение жилых и общественных зданий и сооружений</w:t>
      </w:r>
      <w:r w:rsidR="00F4077B" w:rsidRPr="009E60FD">
        <w:t>, утвержденная Главгосэнергонадзором России 14.10.1996</w:t>
      </w:r>
      <w:r w:rsidR="006543B2" w:rsidRPr="009E60FD">
        <w:t>;</w:t>
      </w:r>
    </w:p>
    <w:p w:rsidR="00B50792" w:rsidRPr="009E60FD" w:rsidRDefault="00B50792" w:rsidP="004B0704">
      <w:pPr>
        <w:pStyle w:val="aff5"/>
        <w:numPr>
          <w:ilvl w:val="0"/>
          <w:numId w:val="15"/>
        </w:numPr>
        <w:spacing w:line="288" w:lineRule="auto"/>
        <w:ind w:left="1080"/>
        <w:rPr>
          <w:sz w:val="24"/>
          <w:szCs w:val="24"/>
        </w:rPr>
      </w:pPr>
      <w:r w:rsidRPr="009E60FD">
        <w:rPr>
          <w:sz w:val="24"/>
          <w:szCs w:val="24"/>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B50792" w:rsidRPr="009E60FD" w:rsidRDefault="00B50792" w:rsidP="004B0704">
      <w:pPr>
        <w:pStyle w:val="aff5"/>
        <w:numPr>
          <w:ilvl w:val="0"/>
          <w:numId w:val="15"/>
        </w:numPr>
        <w:spacing w:line="288" w:lineRule="auto"/>
        <w:ind w:left="1080"/>
        <w:rPr>
          <w:sz w:val="24"/>
          <w:szCs w:val="24"/>
        </w:rPr>
      </w:pPr>
      <w:r w:rsidRPr="009E60FD">
        <w:rPr>
          <w:sz w:val="24"/>
          <w:szCs w:val="24"/>
        </w:rPr>
        <w:t>СанПиН 2.1.4.1110</w:t>
      </w:r>
      <w:r w:rsidR="00CD6449" w:rsidRPr="009E60FD">
        <w:rPr>
          <w:sz w:val="24"/>
          <w:szCs w:val="24"/>
        </w:rPr>
        <w:t>-02 «Зоны</w:t>
      </w:r>
      <w:r w:rsidRPr="009E60FD">
        <w:rPr>
          <w:sz w:val="24"/>
          <w:szCs w:val="24"/>
        </w:rPr>
        <w:t xml:space="preserve"> санитарной охраны источников водоснабжения и водопроводов питьевого назначения»</w:t>
      </w:r>
      <w:r w:rsidR="00CD6449" w:rsidRPr="009E60FD">
        <w:rPr>
          <w:sz w:val="24"/>
          <w:szCs w:val="24"/>
        </w:rPr>
        <w:t xml:space="preserve"> (с изменениями на 25 сентября 2014 года)</w:t>
      </w:r>
      <w:r w:rsidRPr="009E60FD">
        <w:rPr>
          <w:sz w:val="24"/>
          <w:szCs w:val="24"/>
        </w:rPr>
        <w:t xml:space="preserve">; </w:t>
      </w:r>
    </w:p>
    <w:p w:rsidR="00B50792" w:rsidRPr="009E60FD" w:rsidRDefault="00B50792" w:rsidP="004B0704">
      <w:pPr>
        <w:pStyle w:val="aff5"/>
        <w:numPr>
          <w:ilvl w:val="0"/>
          <w:numId w:val="15"/>
        </w:numPr>
        <w:spacing w:line="288" w:lineRule="auto"/>
        <w:ind w:left="1080"/>
        <w:rPr>
          <w:sz w:val="24"/>
          <w:szCs w:val="24"/>
        </w:rPr>
      </w:pPr>
      <w:r w:rsidRPr="009E60FD">
        <w:rPr>
          <w:sz w:val="24"/>
          <w:szCs w:val="24"/>
        </w:rPr>
        <w:t>СанПиН 2.1.6.1032-01 «Гигиенические требования к обеспечению качества атмосферного воздуха населенных мест»;</w:t>
      </w:r>
    </w:p>
    <w:p w:rsidR="00B50792" w:rsidRPr="009E60FD" w:rsidRDefault="00B50792" w:rsidP="004B0704">
      <w:pPr>
        <w:pStyle w:val="aff5"/>
        <w:numPr>
          <w:ilvl w:val="0"/>
          <w:numId w:val="15"/>
        </w:numPr>
        <w:spacing w:line="288" w:lineRule="auto"/>
        <w:ind w:left="1080"/>
        <w:rPr>
          <w:sz w:val="24"/>
          <w:szCs w:val="24"/>
        </w:rPr>
      </w:pPr>
      <w:r w:rsidRPr="009E60FD">
        <w:rPr>
          <w:sz w:val="24"/>
          <w:szCs w:val="24"/>
        </w:rPr>
        <w:t>«Методика определения нормативной потребности субъектов Российской Федерации в объектах социальной инфраструктуры» от 19 октября 1999 г</w:t>
      </w:r>
      <w:r w:rsidR="00B44058" w:rsidRPr="009E60FD">
        <w:rPr>
          <w:sz w:val="24"/>
          <w:szCs w:val="24"/>
        </w:rPr>
        <w:t xml:space="preserve">. </w:t>
      </w:r>
      <w:r w:rsidR="001F271B" w:rsidRPr="009E60FD">
        <w:rPr>
          <w:sz w:val="24"/>
          <w:szCs w:val="24"/>
        </w:rPr>
        <w:t>(с изменениями на 23 ноября 2009 года)</w:t>
      </w:r>
      <w:r w:rsidRPr="009E60FD">
        <w:rPr>
          <w:sz w:val="24"/>
          <w:szCs w:val="24"/>
        </w:rPr>
        <w:t>;</w:t>
      </w:r>
    </w:p>
    <w:p w:rsidR="00B916CB" w:rsidRPr="009E60FD" w:rsidRDefault="00B916CB" w:rsidP="004B0704">
      <w:pPr>
        <w:numPr>
          <w:ilvl w:val="0"/>
          <w:numId w:val="15"/>
        </w:numPr>
        <w:spacing w:line="288" w:lineRule="auto"/>
        <w:ind w:left="1080"/>
        <w:jc w:val="both"/>
      </w:pPr>
      <w:r w:rsidRPr="009E60FD">
        <w:lastRenderedPageBreak/>
        <w:t xml:space="preserve">Приложение к приказу </w:t>
      </w:r>
      <w:r w:rsidR="007A1774" w:rsidRPr="009E60FD">
        <w:t>Минэкономразвития России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r w:rsidRPr="009E60FD">
        <w:t>;</w:t>
      </w:r>
    </w:p>
    <w:p w:rsidR="00B50792" w:rsidRPr="009E60FD" w:rsidRDefault="00B50792" w:rsidP="004B0704">
      <w:pPr>
        <w:numPr>
          <w:ilvl w:val="0"/>
          <w:numId w:val="15"/>
        </w:numPr>
        <w:spacing w:line="288" w:lineRule="auto"/>
        <w:ind w:left="1080"/>
        <w:jc w:val="both"/>
      </w:pPr>
      <w:r w:rsidRPr="009E60FD">
        <w:t>и другие.</w:t>
      </w:r>
    </w:p>
    <w:p w:rsidR="00942266" w:rsidRPr="009E60FD" w:rsidRDefault="00942266" w:rsidP="00942266">
      <w:pPr>
        <w:spacing w:line="288" w:lineRule="auto"/>
        <w:ind w:left="1080"/>
        <w:jc w:val="both"/>
      </w:pPr>
    </w:p>
    <w:p w:rsidR="00EB16E0" w:rsidRPr="009E60FD" w:rsidRDefault="00EB16E0" w:rsidP="00942266">
      <w:pPr>
        <w:spacing w:line="288" w:lineRule="auto"/>
        <w:ind w:firstLine="709"/>
        <w:jc w:val="both"/>
      </w:pPr>
      <w:r w:rsidRPr="009E60FD">
        <w:t xml:space="preserve">При </w:t>
      </w:r>
      <w:r w:rsidR="00062EC0" w:rsidRPr="009E60FD">
        <w:t>подготовке</w:t>
      </w:r>
      <w:r w:rsidRPr="009E60FD">
        <w:t xml:space="preserve"> </w:t>
      </w:r>
      <w:r w:rsidR="005E6A61" w:rsidRPr="009E60FD">
        <w:t>г</w:t>
      </w:r>
      <w:r w:rsidRPr="009E60FD">
        <w:t xml:space="preserve">енерального плана </w:t>
      </w:r>
      <w:r w:rsidR="00D12856" w:rsidRPr="009E60FD">
        <w:t>Вышегорского</w:t>
      </w:r>
      <w:r w:rsidR="00910BB6" w:rsidRPr="009E60FD">
        <w:t xml:space="preserve"> сельского поселения</w:t>
      </w:r>
      <w:r w:rsidR="00441C03" w:rsidRPr="009E60FD">
        <w:t xml:space="preserve"> </w:t>
      </w:r>
      <w:r w:rsidRPr="009E60FD">
        <w:t>учтена ранее разработанная градостроительная документация, в т.ч.:</w:t>
      </w:r>
    </w:p>
    <w:p w:rsidR="00EB16E0" w:rsidRPr="009E60FD" w:rsidRDefault="00EB16E0" w:rsidP="00942266">
      <w:pPr>
        <w:numPr>
          <w:ilvl w:val="0"/>
          <w:numId w:val="5"/>
        </w:numPr>
        <w:spacing w:line="288" w:lineRule="auto"/>
        <w:jc w:val="both"/>
      </w:pPr>
      <w:r w:rsidRPr="009E60FD">
        <w:t xml:space="preserve">Схема территориального планирования </w:t>
      </w:r>
      <w:r w:rsidR="00910BB6" w:rsidRPr="009E60FD">
        <w:t>Смоленской</w:t>
      </w:r>
      <w:r w:rsidRPr="009E60FD">
        <w:t xml:space="preserve"> области, разработанная </w:t>
      </w:r>
      <w:r w:rsidR="00647BA5" w:rsidRPr="009E60FD">
        <w:t>Центральным научно-исследовательским и проектным институтом по градостроительству Российской академии архитектуры и строительных наук</w:t>
      </w:r>
      <w:r w:rsidR="00BE2A0D" w:rsidRPr="009E60FD">
        <w:t xml:space="preserve"> в </w:t>
      </w:r>
      <w:smartTag w:uri="urn:schemas-microsoft-com:office:smarttags" w:element="metricconverter">
        <w:smartTagPr>
          <w:attr w:name="ProductID" w:val="2007 г"/>
        </w:smartTagPr>
        <w:r w:rsidR="00BE2A0D" w:rsidRPr="009E60FD">
          <w:t>200</w:t>
        </w:r>
        <w:r w:rsidR="00647BA5" w:rsidRPr="009E60FD">
          <w:t>7</w:t>
        </w:r>
        <w:r w:rsidR="00BE2A0D" w:rsidRPr="009E60FD">
          <w:t xml:space="preserve"> </w:t>
        </w:r>
        <w:r w:rsidRPr="009E60FD">
          <w:t>г</w:t>
        </w:r>
      </w:smartTag>
      <w:r w:rsidR="00522A70" w:rsidRPr="009E60FD">
        <w:t>.;</w:t>
      </w:r>
      <w:r w:rsidR="00647BA5" w:rsidRPr="009E60FD">
        <w:t xml:space="preserve"> научно-исследовательская работа по подготовке проекта «Внесение изменений в схему территориального планирования Смоленской области»</w:t>
      </w:r>
      <w:r w:rsidR="008C2C4B" w:rsidRPr="009E60FD">
        <w:t>, подготовленная ООО «ИТП «Град», и утвержденная в 2013 году;</w:t>
      </w:r>
    </w:p>
    <w:p w:rsidR="00EB16E0" w:rsidRPr="009E60FD" w:rsidRDefault="00EB16E0" w:rsidP="00B51BB0">
      <w:pPr>
        <w:numPr>
          <w:ilvl w:val="0"/>
          <w:numId w:val="5"/>
        </w:numPr>
        <w:spacing w:line="288" w:lineRule="auto"/>
        <w:jc w:val="both"/>
      </w:pPr>
      <w:r w:rsidRPr="009E60FD">
        <w:t xml:space="preserve">Схема территориального планирования </w:t>
      </w:r>
      <w:r w:rsidR="00745FF8" w:rsidRPr="009E60FD">
        <w:t>Сафоновского</w:t>
      </w:r>
      <w:r w:rsidRPr="009E60FD">
        <w:t xml:space="preserve"> район</w:t>
      </w:r>
      <w:r w:rsidR="0008361B" w:rsidRPr="009E60FD">
        <w:t>а</w:t>
      </w:r>
      <w:r w:rsidRPr="009E60FD">
        <w:t xml:space="preserve"> </w:t>
      </w:r>
      <w:r w:rsidR="00910BB6" w:rsidRPr="009E60FD">
        <w:t>Смоленской</w:t>
      </w:r>
      <w:r w:rsidRPr="009E60FD">
        <w:t xml:space="preserve"> области, разраб</w:t>
      </w:r>
      <w:r w:rsidR="00A972B2" w:rsidRPr="009E60FD">
        <w:t>отанная</w:t>
      </w:r>
      <w:r w:rsidRPr="009E60FD">
        <w:t xml:space="preserve"> </w:t>
      </w:r>
      <w:r w:rsidR="00B51BB0" w:rsidRPr="009E60FD">
        <w:t>ОАО  «НИИП Градостроительства»</w:t>
      </w:r>
      <w:r w:rsidR="00F23DA1" w:rsidRPr="009E60FD">
        <w:t xml:space="preserve"> и утвержденная в 2009 году</w:t>
      </w:r>
      <w:r w:rsidR="00EB0600" w:rsidRPr="009E60FD">
        <w:t>.</w:t>
      </w:r>
    </w:p>
    <w:p w:rsidR="00E37AEB" w:rsidRPr="009E60FD" w:rsidRDefault="00E37AEB" w:rsidP="00942266">
      <w:pPr>
        <w:numPr>
          <w:ilvl w:val="0"/>
          <w:numId w:val="5"/>
        </w:numPr>
        <w:spacing w:line="288" w:lineRule="auto"/>
        <w:jc w:val="both"/>
      </w:pPr>
      <w:r w:rsidRPr="009E60FD">
        <w:t xml:space="preserve">Генеральный план </w:t>
      </w:r>
      <w:r w:rsidR="00D12856" w:rsidRPr="009E60FD">
        <w:t>Вышегорского</w:t>
      </w:r>
      <w:r w:rsidRPr="009E60FD">
        <w:t xml:space="preserve"> сельского поселения </w:t>
      </w:r>
      <w:r w:rsidR="00745FF8" w:rsidRPr="009E60FD">
        <w:t>Сафоновского</w:t>
      </w:r>
      <w:r w:rsidRPr="009E60FD">
        <w:t xml:space="preserve"> района Смоленской области, утвержденный в 201</w:t>
      </w:r>
      <w:r w:rsidR="00140F63" w:rsidRPr="009E60FD">
        <w:t xml:space="preserve">8 </w:t>
      </w:r>
      <w:r w:rsidRPr="009E60FD">
        <w:t>г.</w:t>
      </w:r>
    </w:p>
    <w:p w:rsidR="00B51BB0" w:rsidRPr="009E60FD" w:rsidRDefault="00B51BB0" w:rsidP="00B51BB0">
      <w:pPr>
        <w:numPr>
          <w:ilvl w:val="0"/>
          <w:numId w:val="5"/>
        </w:numPr>
        <w:spacing w:line="288" w:lineRule="auto"/>
        <w:jc w:val="both"/>
      </w:pPr>
      <w:r w:rsidRPr="009E60FD">
        <w:t xml:space="preserve">Генеральный план </w:t>
      </w:r>
      <w:r w:rsidR="00140F63" w:rsidRPr="009E60FD">
        <w:t>Дроздовского</w:t>
      </w:r>
      <w:r w:rsidRPr="009E60FD">
        <w:t xml:space="preserve"> сельского поселения Сафоновского района Смоленской области, утвержденный в 201</w:t>
      </w:r>
      <w:r w:rsidR="008F1BE3" w:rsidRPr="009E60FD">
        <w:t>3</w:t>
      </w:r>
      <w:r w:rsidRPr="009E60FD">
        <w:t xml:space="preserve"> г.</w:t>
      </w:r>
    </w:p>
    <w:p w:rsidR="006F3442" w:rsidRPr="009E60FD" w:rsidRDefault="006F3442" w:rsidP="00942266">
      <w:pPr>
        <w:spacing w:line="288" w:lineRule="auto"/>
        <w:ind w:left="1140"/>
        <w:jc w:val="both"/>
        <w:rPr>
          <w:highlight w:val="yellow"/>
        </w:rPr>
      </w:pPr>
    </w:p>
    <w:p w:rsidR="009149D5" w:rsidRPr="009E60FD" w:rsidRDefault="009149D5" w:rsidP="00942266">
      <w:pPr>
        <w:snapToGrid w:val="0"/>
        <w:spacing w:line="288" w:lineRule="auto"/>
        <w:ind w:firstLine="709"/>
        <w:jc w:val="both"/>
      </w:pPr>
      <w:r w:rsidRPr="009E60FD">
        <w:t>Генеральный план поселения разработан на основе оцифровки картографических материалов масштаба 1:10000 на территорию поселения на бумажной основе и масштаба 1:2000 на населенные пункты в виде ортофотопланов или растровых материалов топографических планов прошлых лет, предоставляемых Заказчиком; материалов цифровой базы данных спутниковых изображений с КА «GeoEye», «WorldView-1», «WorldView-2», «QuickBird» 2009 – 201</w:t>
      </w:r>
      <w:r w:rsidR="001C2C88" w:rsidRPr="009E60FD">
        <w:t>4</w:t>
      </w:r>
      <w:r w:rsidR="007A1774" w:rsidRPr="009E60FD">
        <w:t>гг, а так</w:t>
      </w:r>
      <w:r w:rsidRPr="009E60FD">
        <w:t>же векторных материалов кадастрового деления.</w:t>
      </w:r>
    </w:p>
    <w:p w:rsidR="009149D5" w:rsidRPr="009E60FD" w:rsidRDefault="009149D5" w:rsidP="00942266">
      <w:pPr>
        <w:snapToGrid w:val="0"/>
        <w:spacing w:line="288" w:lineRule="auto"/>
        <w:ind w:firstLine="709"/>
        <w:jc w:val="both"/>
      </w:pPr>
      <w:r w:rsidRPr="009E60FD">
        <w:t>В результате созданная цифровая картографическая основа для разработки электронной версии схем генерального плана и правил землепользования и застройки поселения полностью соответствует современному состоянию местности, выполнена в местной системе координат СК-6</w:t>
      </w:r>
      <w:r w:rsidR="001C2C88" w:rsidRPr="009E60FD">
        <w:t>3</w:t>
      </w:r>
      <w:r w:rsidRPr="009E60FD">
        <w:t>.</w:t>
      </w:r>
    </w:p>
    <w:p w:rsidR="00772B5A" w:rsidRPr="009E60FD" w:rsidRDefault="003278E6" w:rsidP="004C1BAC">
      <w:pPr>
        <w:suppressAutoHyphens/>
        <w:spacing w:line="288" w:lineRule="auto"/>
        <w:ind w:firstLine="709"/>
        <w:jc w:val="both"/>
      </w:pPr>
      <w:r w:rsidRPr="009E60FD">
        <w:t xml:space="preserve">Графические материалы генерального плана поселения выполнены с применением геоинформационных технологий в программе MapInfo Professional. </w:t>
      </w:r>
      <w:r w:rsidR="00595341" w:rsidRPr="009E60FD">
        <w:t xml:space="preserve"> </w:t>
      </w:r>
    </w:p>
    <w:p w:rsidR="000606F3" w:rsidRPr="009E60FD" w:rsidRDefault="000606F3" w:rsidP="004C1BAC">
      <w:pPr>
        <w:suppressAutoHyphens/>
        <w:spacing w:line="288" w:lineRule="auto"/>
        <w:ind w:firstLine="709"/>
        <w:jc w:val="both"/>
      </w:pPr>
    </w:p>
    <w:p w:rsidR="005747C2" w:rsidRPr="009E60FD" w:rsidRDefault="005747C2" w:rsidP="004C1BAC">
      <w:pPr>
        <w:suppressAutoHyphens/>
        <w:spacing w:line="288" w:lineRule="auto"/>
        <w:ind w:firstLine="709"/>
        <w:jc w:val="both"/>
      </w:pPr>
    </w:p>
    <w:p w:rsidR="005747C2" w:rsidRPr="009E60FD" w:rsidRDefault="005747C2" w:rsidP="004C1BAC">
      <w:pPr>
        <w:suppressAutoHyphens/>
        <w:spacing w:line="288" w:lineRule="auto"/>
        <w:ind w:firstLine="709"/>
        <w:jc w:val="both"/>
      </w:pPr>
    </w:p>
    <w:p w:rsidR="005747C2" w:rsidRPr="009E60FD" w:rsidRDefault="005747C2" w:rsidP="004C1BAC">
      <w:pPr>
        <w:suppressAutoHyphens/>
        <w:spacing w:line="288" w:lineRule="auto"/>
        <w:ind w:firstLine="709"/>
        <w:jc w:val="both"/>
      </w:pPr>
    </w:p>
    <w:p w:rsidR="00772B5A" w:rsidRPr="009E60FD" w:rsidRDefault="003E6628" w:rsidP="003D4163">
      <w:pPr>
        <w:numPr>
          <w:ilvl w:val="0"/>
          <w:numId w:val="6"/>
        </w:numPr>
        <w:ind w:left="0" w:firstLine="0"/>
        <w:jc w:val="center"/>
        <w:outlineLvl w:val="0"/>
        <w:rPr>
          <w:b/>
        </w:rPr>
      </w:pPr>
      <w:bookmarkStart w:id="5" w:name="_Toc286309936"/>
      <w:bookmarkStart w:id="6" w:name="_Toc286310080"/>
      <w:bookmarkStart w:id="7" w:name="_Toc102643078"/>
      <w:r w:rsidRPr="009E60FD">
        <w:rPr>
          <w:b/>
        </w:rPr>
        <w:lastRenderedPageBreak/>
        <w:t>А</w:t>
      </w:r>
      <w:r w:rsidR="00772B5A" w:rsidRPr="009E60FD">
        <w:rPr>
          <w:b/>
        </w:rPr>
        <w:t>нализ состояния территории</w:t>
      </w:r>
      <w:r w:rsidR="002A0A60" w:rsidRPr="009E60FD">
        <w:rPr>
          <w:b/>
        </w:rPr>
        <w:t>, проблем и направлений её комплексного развития</w:t>
      </w:r>
      <w:bookmarkEnd w:id="5"/>
      <w:bookmarkEnd w:id="6"/>
      <w:bookmarkEnd w:id="7"/>
    </w:p>
    <w:p w:rsidR="002A0A60" w:rsidRPr="009E60FD" w:rsidRDefault="002A0A60" w:rsidP="002A0A60">
      <w:pPr>
        <w:ind w:left="709"/>
        <w:jc w:val="center"/>
        <w:outlineLvl w:val="0"/>
        <w:rPr>
          <w:b/>
        </w:rPr>
      </w:pPr>
    </w:p>
    <w:p w:rsidR="00A648B3" w:rsidRPr="009E60FD" w:rsidRDefault="002A0A60" w:rsidP="00942266">
      <w:pPr>
        <w:autoSpaceDE w:val="0"/>
        <w:autoSpaceDN w:val="0"/>
        <w:adjustRightInd w:val="0"/>
        <w:spacing w:line="288" w:lineRule="auto"/>
        <w:ind w:firstLine="709"/>
        <w:jc w:val="both"/>
      </w:pPr>
      <w:r w:rsidRPr="009E60FD">
        <w:t xml:space="preserve">Анализ состояния территории </w:t>
      </w:r>
      <w:r w:rsidR="00D12856" w:rsidRPr="009E60FD">
        <w:rPr>
          <w:szCs w:val="28"/>
        </w:rPr>
        <w:t>Вышегорского</w:t>
      </w:r>
      <w:r w:rsidR="00910BB6" w:rsidRPr="009E60FD">
        <w:rPr>
          <w:szCs w:val="28"/>
        </w:rPr>
        <w:t xml:space="preserve"> сельского поселения</w:t>
      </w:r>
      <w:r w:rsidRPr="009E60FD">
        <w:t xml:space="preserve">, проблем и направлений ее комплексного развития (комплексная оценка территории) проводится с целью определения типологических, ценностных и балансовых характеристик территории поселения, анализа сложившейся градостроительной ситуации и определения параметров развития территории поселения в средне- и краткосрочной перспективе. </w:t>
      </w:r>
    </w:p>
    <w:p w:rsidR="00A648B3" w:rsidRPr="009E60FD" w:rsidRDefault="00A648B3" w:rsidP="00942266">
      <w:pPr>
        <w:autoSpaceDE w:val="0"/>
        <w:autoSpaceDN w:val="0"/>
        <w:adjustRightInd w:val="0"/>
        <w:spacing w:line="288" w:lineRule="auto"/>
        <w:ind w:firstLine="709"/>
        <w:jc w:val="both"/>
      </w:pPr>
      <w:r w:rsidRPr="009E60FD">
        <w:t>Н</w:t>
      </w:r>
      <w:r w:rsidR="002A0A60" w:rsidRPr="009E60FD">
        <w:t>астоящий раздел содержит ана</w:t>
      </w:r>
      <w:r w:rsidRPr="009E60FD">
        <w:t>лиз существующего положения территории, в т.ч. оценку природно-ресурсного потенциала территории, обеспеченности населения жильем, транспортной, инженерной, социальной и производственной инфраструктурами, а также экологического состояния территории.</w:t>
      </w:r>
    </w:p>
    <w:p w:rsidR="00894FAA" w:rsidRPr="009E60FD" w:rsidRDefault="00481005" w:rsidP="00942266">
      <w:pPr>
        <w:autoSpaceDE w:val="0"/>
        <w:autoSpaceDN w:val="0"/>
        <w:adjustRightInd w:val="0"/>
        <w:spacing w:line="288" w:lineRule="auto"/>
        <w:ind w:firstLine="709"/>
        <w:jc w:val="both"/>
      </w:pPr>
      <w:r w:rsidRPr="009E60FD">
        <w:t>Кроме того</w:t>
      </w:r>
      <w:r w:rsidR="00C17897" w:rsidRPr="009E60FD">
        <w:t>,</w:t>
      </w:r>
      <w:r w:rsidRPr="009E60FD">
        <w:t xml:space="preserve"> данный раздел направлен на выявление существующих проблем развития территории </w:t>
      </w:r>
      <w:r w:rsidR="002C2634" w:rsidRPr="009E60FD">
        <w:t xml:space="preserve">с целью формирования мероприятий, </w:t>
      </w:r>
      <w:r w:rsidR="00894FAA" w:rsidRPr="009E60FD">
        <w:t>предназначенных для</w:t>
      </w:r>
      <w:r w:rsidR="002C2634" w:rsidRPr="009E60FD">
        <w:t xml:space="preserve"> их решени</w:t>
      </w:r>
      <w:r w:rsidR="00894FAA" w:rsidRPr="009E60FD">
        <w:t>я.</w:t>
      </w:r>
    </w:p>
    <w:p w:rsidR="00A648B3" w:rsidRPr="009E60FD" w:rsidRDefault="00894FAA" w:rsidP="00942266">
      <w:pPr>
        <w:autoSpaceDE w:val="0"/>
        <w:autoSpaceDN w:val="0"/>
        <w:adjustRightInd w:val="0"/>
        <w:spacing w:line="288" w:lineRule="auto"/>
        <w:ind w:firstLine="709"/>
        <w:jc w:val="both"/>
      </w:pPr>
      <w:r w:rsidRPr="009E60FD">
        <w:t>П</w:t>
      </w:r>
      <w:r w:rsidR="002A0A60" w:rsidRPr="009E60FD">
        <w:t>ри выполнении комплексной оценки выявляются территории, в границах которых устанавливаются ограничения на осуществление градостроительной деятельности –</w:t>
      </w:r>
      <w:r w:rsidR="00A648B3" w:rsidRPr="009E60FD">
        <w:t xml:space="preserve"> зоны с о</w:t>
      </w:r>
      <w:r w:rsidR="0075491E" w:rsidRPr="009E60FD">
        <w:t>со</w:t>
      </w:r>
      <w:r w:rsidR="00A648B3" w:rsidRPr="009E60FD">
        <w:t xml:space="preserve">быми условиями использования территории,  в т.ч. 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зоны санитарной охраны источников питьевого и хозяйственно-бытового водоснабжения, иные зоны, устанавливаемые в соответствии с </w:t>
      </w:r>
      <w:r w:rsidR="00E27979" w:rsidRPr="009E60FD">
        <w:t xml:space="preserve">действующим </w:t>
      </w:r>
      <w:r w:rsidR="00A648B3" w:rsidRPr="009E60FD">
        <w:t>законодательством Российской Федерации.</w:t>
      </w:r>
    </w:p>
    <w:p w:rsidR="002B3CD7" w:rsidRPr="009E60FD" w:rsidRDefault="002B3CD7" w:rsidP="00942266">
      <w:pPr>
        <w:autoSpaceDE w:val="0"/>
        <w:autoSpaceDN w:val="0"/>
        <w:adjustRightInd w:val="0"/>
        <w:spacing w:line="288" w:lineRule="auto"/>
        <w:ind w:firstLine="709"/>
        <w:jc w:val="both"/>
      </w:pPr>
    </w:p>
    <w:p w:rsidR="00C35C8B" w:rsidRPr="009E60FD" w:rsidRDefault="00C35C8B" w:rsidP="003D4163">
      <w:pPr>
        <w:numPr>
          <w:ilvl w:val="1"/>
          <w:numId w:val="6"/>
        </w:numPr>
        <w:spacing w:line="360" w:lineRule="auto"/>
        <w:ind w:left="0" w:firstLine="0"/>
        <w:jc w:val="center"/>
        <w:outlineLvl w:val="1"/>
        <w:rPr>
          <w:b/>
        </w:rPr>
      </w:pPr>
      <w:bookmarkStart w:id="8" w:name="_Toc286309937"/>
      <w:bookmarkStart w:id="9" w:name="_Toc286310081"/>
      <w:bookmarkStart w:id="10" w:name="_Toc102643079"/>
      <w:r w:rsidRPr="009E60FD">
        <w:rPr>
          <w:b/>
        </w:rPr>
        <w:t>Общая характеристика территории</w:t>
      </w:r>
      <w:bookmarkEnd w:id="8"/>
      <w:bookmarkEnd w:id="9"/>
      <w:bookmarkEnd w:id="10"/>
      <w:r w:rsidRPr="009E60FD">
        <w:rPr>
          <w:b/>
        </w:rPr>
        <w:t xml:space="preserve"> </w:t>
      </w:r>
    </w:p>
    <w:p w:rsidR="000B5E6C" w:rsidRPr="009E60FD" w:rsidRDefault="000B5E6C" w:rsidP="000B5E6C">
      <w:pPr>
        <w:tabs>
          <w:tab w:val="left" w:pos="2760"/>
        </w:tabs>
        <w:spacing w:line="288" w:lineRule="auto"/>
        <w:ind w:firstLine="709"/>
        <w:jc w:val="both"/>
      </w:pPr>
      <w:r w:rsidRPr="009E60FD">
        <w:t xml:space="preserve">Территория </w:t>
      </w:r>
      <w:r w:rsidR="00D12856" w:rsidRPr="009E60FD">
        <w:t>Вышегорского</w:t>
      </w:r>
      <w:r w:rsidRPr="009E60FD">
        <w:t xml:space="preserve"> сельского поселения расположена в </w:t>
      </w:r>
      <w:r w:rsidR="00933A73" w:rsidRPr="009E60FD">
        <w:t>западной</w:t>
      </w:r>
      <w:r w:rsidRPr="009E60FD">
        <w:t xml:space="preserve"> части </w:t>
      </w:r>
      <w:r w:rsidR="00745FF8" w:rsidRPr="009E60FD">
        <w:t>Сафоновского</w:t>
      </w:r>
      <w:r w:rsidRPr="009E60FD">
        <w:t xml:space="preserve"> района и имеет смежные границы:</w:t>
      </w:r>
    </w:p>
    <w:p w:rsidR="00143424" w:rsidRPr="009E60FD" w:rsidRDefault="00143424" w:rsidP="000B5E6C">
      <w:pPr>
        <w:tabs>
          <w:tab w:val="left" w:pos="2760"/>
        </w:tabs>
        <w:spacing w:line="288" w:lineRule="auto"/>
        <w:ind w:firstLine="709"/>
        <w:jc w:val="both"/>
      </w:pPr>
      <w:r w:rsidRPr="009E60FD">
        <w:t xml:space="preserve">- на </w:t>
      </w:r>
      <w:r w:rsidR="004447C8" w:rsidRPr="009E60FD">
        <w:t>восток</w:t>
      </w:r>
      <w:r w:rsidRPr="009E60FD">
        <w:t>е – с г. Сафоново</w:t>
      </w:r>
      <w:r w:rsidR="004447C8" w:rsidRPr="009E60FD">
        <w:t xml:space="preserve"> и Беленинским сельским поселением</w:t>
      </w:r>
      <w:r w:rsidRPr="009E60FD">
        <w:t>;</w:t>
      </w:r>
    </w:p>
    <w:p w:rsidR="000B5E6C" w:rsidRPr="009E60FD" w:rsidRDefault="000B5E6C" w:rsidP="004B0704">
      <w:pPr>
        <w:numPr>
          <w:ilvl w:val="0"/>
          <w:numId w:val="31"/>
        </w:numPr>
        <w:tabs>
          <w:tab w:val="left" w:pos="851"/>
        </w:tabs>
        <w:spacing w:line="288" w:lineRule="auto"/>
        <w:ind w:left="993" w:hanging="284"/>
        <w:jc w:val="both"/>
      </w:pPr>
      <w:r w:rsidRPr="009E60FD">
        <w:t xml:space="preserve">на </w:t>
      </w:r>
      <w:r w:rsidR="00A063FD" w:rsidRPr="009E60FD">
        <w:t>юге</w:t>
      </w:r>
      <w:r w:rsidRPr="009E60FD">
        <w:t xml:space="preserve"> - с </w:t>
      </w:r>
      <w:r w:rsidR="004447C8" w:rsidRPr="009E60FD">
        <w:t>Пушкинским сельским поселением</w:t>
      </w:r>
      <w:r w:rsidRPr="009E60FD">
        <w:t>;</w:t>
      </w:r>
    </w:p>
    <w:p w:rsidR="002E3B9A" w:rsidRPr="009E60FD" w:rsidRDefault="002E3B9A" w:rsidP="004B0704">
      <w:pPr>
        <w:numPr>
          <w:ilvl w:val="0"/>
          <w:numId w:val="31"/>
        </w:numPr>
        <w:tabs>
          <w:tab w:val="left" w:pos="851"/>
        </w:tabs>
        <w:spacing w:line="288" w:lineRule="auto"/>
        <w:ind w:left="993" w:hanging="284"/>
        <w:jc w:val="both"/>
      </w:pPr>
      <w:r w:rsidRPr="009E60FD">
        <w:t xml:space="preserve">на </w:t>
      </w:r>
      <w:r w:rsidR="004447C8" w:rsidRPr="009E60FD">
        <w:t>юго-западе</w:t>
      </w:r>
      <w:r w:rsidRPr="009E60FD">
        <w:t xml:space="preserve"> </w:t>
      </w:r>
      <w:r w:rsidR="00FF5B8B" w:rsidRPr="009E60FD">
        <w:t>-</w:t>
      </w:r>
      <w:r w:rsidRPr="009E60FD">
        <w:t xml:space="preserve"> с </w:t>
      </w:r>
      <w:r w:rsidR="004447C8" w:rsidRPr="009E60FD">
        <w:t>Ярцевским районом</w:t>
      </w:r>
      <w:r w:rsidRPr="009E60FD">
        <w:t>;</w:t>
      </w:r>
    </w:p>
    <w:p w:rsidR="000B5E6C" w:rsidRPr="009E60FD" w:rsidRDefault="00A063FD" w:rsidP="004B0704">
      <w:pPr>
        <w:numPr>
          <w:ilvl w:val="0"/>
          <w:numId w:val="31"/>
        </w:numPr>
        <w:tabs>
          <w:tab w:val="left" w:pos="851"/>
        </w:tabs>
        <w:spacing w:line="288" w:lineRule="auto"/>
        <w:ind w:left="993" w:hanging="284"/>
        <w:jc w:val="both"/>
      </w:pPr>
      <w:r w:rsidRPr="009E60FD">
        <w:t xml:space="preserve">на </w:t>
      </w:r>
      <w:r w:rsidR="004447C8" w:rsidRPr="009E60FD">
        <w:t>западе</w:t>
      </w:r>
      <w:r w:rsidR="00FF5B8B" w:rsidRPr="009E60FD">
        <w:t xml:space="preserve"> </w:t>
      </w:r>
      <w:r w:rsidR="000B5E6C" w:rsidRPr="009E60FD">
        <w:t>- с </w:t>
      </w:r>
      <w:r w:rsidR="004447C8" w:rsidRPr="009E60FD">
        <w:t>Рыбковским сельским поселением</w:t>
      </w:r>
      <w:r w:rsidR="000B5E6C" w:rsidRPr="009E60FD">
        <w:t>;</w:t>
      </w:r>
    </w:p>
    <w:p w:rsidR="000B5E6C" w:rsidRPr="009E60FD" w:rsidRDefault="00957053" w:rsidP="004B0704">
      <w:pPr>
        <w:numPr>
          <w:ilvl w:val="0"/>
          <w:numId w:val="31"/>
        </w:numPr>
        <w:tabs>
          <w:tab w:val="left" w:pos="851"/>
        </w:tabs>
        <w:spacing w:line="288" w:lineRule="auto"/>
        <w:ind w:left="993" w:hanging="284"/>
        <w:jc w:val="both"/>
      </w:pPr>
      <w:r w:rsidRPr="009E60FD">
        <w:t xml:space="preserve">на </w:t>
      </w:r>
      <w:r w:rsidR="004447C8" w:rsidRPr="009E60FD">
        <w:t>севере</w:t>
      </w:r>
      <w:r w:rsidRPr="009E60FD">
        <w:t xml:space="preserve"> – с </w:t>
      </w:r>
      <w:r w:rsidR="004447C8" w:rsidRPr="009E60FD">
        <w:t>Вадинским</w:t>
      </w:r>
      <w:r w:rsidRPr="009E60FD">
        <w:t xml:space="preserve"> сельским поселением.</w:t>
      </w:r>
    </w:p>
    <w:p w:rsidR="000319D6" w:rsidRPr="009E60FD" w:rsidRDefault="000B5E6C" w:rsidP="000319D6">
      <w:pPr>
        <w:tabs>
          <w:tab w:val="left" w:pos="2760"/>
        </w:tabs>
        <w:spacing w:line="288" w:lineRule="auto"/>
        <w:ind w:firstLine="709"/>
        <w:jc w:val="both"/>
      </w:pPr>
      <w:r w:rsidRPr="009E60FD">
        <w:t>Г</w:t>
      </w:r>
      <w:r w:rsidR="000D07BF" w:rsidRPr="009E60FD">
        <w:t>р</w:t>
      </w:r>
      <w:r w:rsidRPr="009E60FD">
        <w:t xml:space="preserve">аницы </w:t>
      </w:r>
      <w:r w:rsidR="00D12856" w:rsidRPr="009E60FD">
        <w:t>Вышегорского</w:t>
      </w:r>
      <w:r w:rsidRPr="009E60FD">
        <w:t xml:space="preserve"> сельского поселения установлены законом Смоленской области </w:t>
      </w:r>
      <w:r w:rsidR="00957053" w:rsidRPr="009E60FD">
        <w:t xml:space="preserve">от 28.12.2004 </w:t>
      </w:r>
      <w:r w:rsidR="00262CA6" w:rsidRPr="009E60FD">
        <w:t>№</w:t>
      </w:r>
      <w:r w:rsidR="00957053" w:rsidRPr="009E60FD">
        <w:t>134-з «О наделении статусом муниципального района муниципального образования «Сафоновский район» Смоленской области, об установлении границ муниципальных образований, территории которых входят в его состав, и наделении их соответствующим статусом»</w:t>
      </w:r>
      <w:r w:rsidR="000319D6" w:rsidRPr="009E60FD">
        <w:t xml:space="preserve"> (с изменениями на </w:t>
      </w:r>
      <w:r w:rsidR="00140F63" w:rsidRPr="009E60FD">
        <w:t>26</w:t>
      </w:r>
      <w:r w:rsidR="000319D6" w:rsidRPr="009E60FD">
        <w:t xml:space="preserve"> </w:t>
      </w:r>
      <w:r w:rsidR="00140F63" w:rsidRPr="009E60FD">
        <w:t>мая</w:t>
      </w:r>
      <w:r w:rsidR="000319D6" w:rsidRPr="009E60FD">
        <w:t xml:space="preserve"> 20</w:t>
      </w:r>
      <w:r w:rsidR="00140F63" w:rsidRPr="009E60FD">
        <w:t>21</w:t>
      </w:r>
      <w:r w:rsidR="000319D6" w:rsidRPr="009E60FD">
        <w:t xml:space="preserve"> года).</w:t>
      </w:r>
    </w:p>
    <w:p w:rsidR="000B5E6C" w:rsidRPr="009E60FD" w:rsidRDefault="000B5E6C" w:rsidP="000F088D">
      <w:pPr>
        <w:spacing w:line="288" w:lineRule="auto"/>
        <w:ind w:firstLine="709"/>
        <w:contextualSpacing/>
        <w:jc w:val="both"/>
      </w:pPr>
      <w:r w:rsidRPr="009E60FD">
        <w:t xml:space="preserve">Территория поселения вытянута с севера на юг на </w:t>
      </w:r>
      <w:r w:rsidR="005747C2" w:rsidRPr="009E60FD">
        <w:t>18,2</w:t>
      </w:r>
      <w:r w:rsidRPr="009E60FD">
        <w:t xml:space="preserve"> км. С запада на восток на              </w:t>
      </w:r>
      <w:r w:rsidR="005747C2" w:rsidRPr="009E60FD">
        <w:t>21,9</w:t>
      </w:r>
      <w:r w:rsidRPr="009E60FD">
        <w:t xml:space="preserve"> км. Площадь территории поселения по обмеру топографических материалов составляет </w:t>
      </w:r>
      <w:r w:rsidR="005747C2" w:rsidRPr="009E60FD">
        <w:t>16561,59</w:t>
      </w:r>
      <w:r w:rsidRPr="009E60FD">
        <w:t xml:space="preserve"> га. Численность населения на 01.01.</w:t>
      </w:r>
      <w:r w:rsidR="00774359" w:rsidRPr="009E60FD">
        <w:t>202</w:t>
      </w:r>
      <w:r w:rsidR="00B80238" w:rsidRPr="009E60FD">
        <w:t>1</w:t>
      </w:r>
      <w:r w:rsidR="001D31B2" w:rsidRPr="009E60FD">
        <w:t xml:space="preserve"> г. – </w:t>
      </w:r>
      <w:r w:rsidR="00B80238" w:rsidRPr="009E60FD">
        <w:t>1515</w:t>
      </w:r>
      <w:r w:rsidR="000D07BF" w:rsidRPr="009E60FD">
        <w:t xml:space="preserve"> </w:t>
      </w:r>
      <w:r w:rsidR="00A34C1B" w:rsidRPr="009E60FD">
        <w:t>человек</w:t>
      </w:r>
      <w:r w:rsidR="00FF5B8B" w:rsidRPr="009E60FD">
        <w:t>.</w:t>
      </w:r>
    </w:p>
    <w:p w:rsidR="000D07BF" w:rsidRPr="009E60FD" w:rsidRDefault="000B5E6C" w:rsidP="00A34C1B">
      <w:pPr>
        <w:spacing w:line="288" w:lineRule="auto"/>
        <w:ind w:firstLine="709"/>
        <w:contextualSpacing/>
        <w:jc w:val="both"/>
      </w:pPr>
      <w:r w:rsidRPr="009E60FD">
        <w:t xml:space="preserve">В состав </w:t>
      </w:r>
      <w:r w:rsidR="00D12856" w:rsidRPr="009E60FD">
        <w:t>Вышегорского</w:t>
      </w:r>
      <w:r w:rsidRPr="009E60FD">
        <w:t xml:space="preserve"> сельского поселения вход</w:t>
      </w:r>
      <w:r w:rsidR="000D07BF" w:rsidRPr="009E60FD">
        <w:t>я</w:t>
      </w:r>
      <w:r w:rsidRPr="009E60FD">
        <w:t xml:space="preserve">т </w:t>
      </w:r>
      <w:r w:rsidR="00B80238" w:rsidRPr="009E60FD">
        <w:t>16</w:t>
      </w:r>
      <w:r w:rsidRPr="009E60FD">
        <w:t xml:space="preserve"> населённы</w:t>
      </w:r>
      <w:r w:rsidR="000D07BF" w:rsidRPr="009E60FD">
        <w:t>х</w:t>
      </w:r>
      <w:r w:rsidRPr="009E60FD">
        <w:t xml:space="preserve"> пу</w:t>
      </w:r>
      <w:r w:rsidR="00FF5B8B" w:rsidRPr="009E60FD">
        <w:t>нкт</w:t>
      </w:r>
      <w:r w:rsidR="000D07BF" w:rsidRPr="009E60FD">
        <w:t>ов</w:t>
      </w:r>
      <w:r w:rsidRPr="009E60FD">
        <w:t xml:space="preserve">: </w:t>
      </w:r>
      <w:r w:rsidR="00B80238" w:rsidRPr="009E60FD">
        <w:t xml:space="preserve">д. Анохово, д. Вержино, д. Воротыново, д. Вышегор, ж/д ст. Вышегор, д. Дроздово, </w:t>
      </w:r>
      <w:r w:rsidR="00B80238" w:rsidRPr="009E60FD">
        <w:lastRenderedPageBreak/>
        <w:t xml:space="preserve">д. Заворово, д. Клемятино, д. Княжино, д. Коптево, д. Лукшино, д. Плещеево, д. Подсобное Хозяйство, д. Святцово, д. Следнево, д. Теребука </w:t>
      </w:r>
      <w:r w:rsidR="000D07BF" w:rsidRPr="009E60FD">
        <w:t xml:space="preserve">общей площадью </w:t>
      </w:r>
      <w:r w:rsidR="005B26D6" w:rsidRPr="009E60FD">
        <w:t>1284,24</w:t>
      </w:r>
      <w:r w:rsidR="00C72F34" w:rsidRPr="009E60FD">
        <w:t xml:space="preserve"> </w:t>
      </w:r>
      <w:r w:rsidR="000D07BF" w:rsidRPr="009E60FD">
        <w:t>га.</w:t>
      </w:r>
    </w:p>
    <w:p w:rsidR="000B5E6C" w:rsidRPr="009E60FD" w:rsidRDefault="000B5E6C" w:rsidP="000B5E6C">
      <w:pPr>
        <w:spacing w:line="288" w:lineRule="auto"/>
        <w:ind w:firstLine="709"/>
        <w:contextualSpacing/>
        <w:jc w:val="both"/>
      </w:pPr>
      <w:r w:rsidRPr="009E60FD">
        <w:t xml:space="preserve">Административным центром </w:t>
      </w:r>
      <w:r w:rsidR="00D12856" w:rsidRPr="009E60FD">
        <w:t>Вышегорского</w:t>
      </w:r>
      <w:r w:rsidRPr="009E60FD">
        <w:t xml:space="preserve"> сельского поселения является </w:t>
      </w:r>
      <w:r w:rsidR="004C6A42" w:rsidRPr="009E60FD">
        <w:t xml:space="preserve">деревня </w:t>
      </w:r>
      <w:r w:rsidR="00B80238" w:rsidRPr="009E60FD">
        <w:t>Вышегор</w:t>
      </w:r>
      <w:r w:rsidRPr="009E60FD">
        <w:t xml:space="preserve">. Населенный пункт расположен в </w:t>
      </w:r>
      <w:r w:rsidR="00B80238" w:rsidRPr="009E60FD">
        <w:t>16</w:t>
      </w:r>
      <w:r w:rsidR="00FF5B8B" w:rsidRPr="009E60FD">
        <w:t xml:space="preserve"> </w:t>
      </w:r>
      <w:r w:rsidRPr="009E60FD">
        <w:t>км к</w:t>
      </w:r>
      <w:r w:rsidR="000D07BF" w:rsidRPr="009E60FD">
        <w:t xml:space="preserve"> северо-</w:t>
      </w:r>
      <w:r w:rsidR="00B80238" w:rsidRPr="009E60FD">
        <w:t>западу</w:t>
      </w:r>
      <w:r w:rsidRPr="009E60FD">
        <w:t xml:space="preserve"> от г</w:t>
      </w:r>
      <w:r w:rsidR="00FF5B8B" w:rsidRPr="009E60FD">
        <w:t xml:space="preserve">. </w:t>
      </w:r>
      <w:hyperlink r:id="rId22" w:tooltip="Смоленск" w:history="1">
        <w:r w:rsidRPr="009E60FD">
          <w:t>С</w:t>
        </w:r>
        <w:r w:rsidR="00524F33" w:rsidRPr="009E60FD">
          <w:t>афоново</w:t>
        </w:r>
      </w:hyperlink>
      <w:r w:rsidRPr="009E60FD">
        <w:t>.</w:t>
      </w:r>
    </w:p>
    <w:p w:rsidR="000B5E6C" w:rsidRPr="009E60FD" w:rsidRDefault="000B5E6C" w:rsidP="000B5E6C">
      <w:pPr>
        <w:spacing w:line="288" w:lineRule="auto"/>
        <w:ind w:firstLine="709"/>
        <w:contextualSpacing/>
        <w:jc w:val="both"/>
      </w:pPr>
      <w:r w:rsidRPr="009E60FD">
        <w:t xml:space="preserve">Численность населения в разрезе населённых пунктов, входящих в состав </w:t>
      </w:r>
      <w:r w:rsidR="00D12856" w:rsidRPr="009E60FD">
        <w:t>Вышегорского</w:t>
      </w:r>
      <w:r w:rsidRPr="009E60FD">
        <w:t xml:space="preserve"> сельского поселения, приведена в таблице 1.</w:t>
      </w:r>
    </w:p>
    <w:p w:rsidR="00D608ED" w:rsidRPr="009E60FD" w:rsidRDefault="00D608ED" w:rsidP="00830EC1">
      <w:pPr>
        <w:tabs>
          <w:tab w:val="left" w:pos="4085"/>
        </w:tabs>
        <w:spacing w:line="288" w:lineRule="auto"/>
        <w:ind w:right="-1" w:firstLine="709"/>
        <w:jc w:val="right"/>
        <w:rPr>
          <w:i/>
        </w:rPr>
      </w:pPr>
      <w:r w:rsidRPr="009E60FD">
        <w:rPr>
          <w:i/>
        </w:rPr>
        <w:t>Таблица 1</w:t>
      </w:r>
    </w:p>
    <w:p w:rsidR="00126B49" w:rsidRPr="009E60FD" w:rsidRDefault="00E22FD4" w:rsidP="00920221">
      <w:pPr>
        <w:jc w:val="center"/>
        <w:rPr>
          <w:b/>
          <w:i/>
        </w:rPr>
      </w:pPr>
      <w:r w:rsidRPr="009E60FD">
        <w:rPr>
          <w:b/>
          <w:i/>
        </w:rPr>
        <w:t xml:space="preserve">Характеристика населённых пунктов </w:t>
      </w:r>
      <w:r w:rsidR="00D12856" w:rsidRPr="009E60FD">
        <w:rPr>
          <w:b/>
          <w:i/>
        </w:rPr>
        <w:t>Вышегорского</w:t>
      </w:r>
      <w:r w:rsidR="00910BB6" w:rsidRPr="009E60FD">
        <w:rPr>
          <w:b/>
          <w:i/>
        </w:rPr>
        <w:t xml:space="preserve"> сельского поселения</w:t>
      </w:r>
      <w:r w:rsidR="00441C03" w:rsidRPr="009E60FD">
        <w:rPr>
          <w:b/>
          <w:i/>
        </w:rPr>
        <w:t xml:space="preserve"> </w:t>
      </w:r>
      <w:r w:rsidRPr="009E60FD">
        <w:rPr>
          <w:b/>
          <w:i/>
        </w:rPr>
        <w:t>по численности населения</w:t>
      </w:r>
      <w:r w:rsidR="000558B2" w:rsidRPr="009E60FD">
        <w:rPr>
          <w:b/>
          <w:i/>
        </w:rPr>
        <w:t xml:space="preserve"> по состоянию на </w:t>
      </w:r>
      <w:r w:rsidR="002A5237" w:rsidRPr="009E60FD">
        <w:rPr>
          <w:b/>
          <w:i/>
        </w:rPr>
        <w:t>01.01.</w:t>
      </w:r>
      <w:r w:rsidR="00774359" w:rsidRPr="009E60FD">
        <w:rPr>
          <w:b/>
          <w:i/>
        </w:rPr>
        <w:t>202</w:t>
      </w:r>
      <w:r w:rsidR="00461458" w:rsidRPr="009E60FD">
        <w:rPr>
          <w:b/>
          <w:i/>
        </w:rPr>
        <w:t xml:space="preserve">1 </w:t>
      </w:r>
      <w:r w:rsidR="002A5237" w:rsidRPr="009E60FD">
        <w:rPr>
          <w:b/>
          <w:i/>
        </w:rPr>
        <w:t>г.</w:t>
      </w:r>
    </w:p>
    <w:tbl>
      <w:tblPr>
        <w:tblW w:w="9726" w:type="dxa"/>
        <w:jc w:val="center"/>
        <w:tblLayout w:type="fixed"/>
        <w:tblCellMar>
          <w:left w:w="0" w:type="dxa"/>
          <w:right w:w="0" w:type="dxa"/>
        </w:tblCellMar>
        <w:tblLook w:val="0000"/>
      </w:tblPr>
      <w:tblGrid>
        <w:gridCol w:w="1311"/>
        <w:gridCol w:w="3416"/>
        <w:gridCol w:w="3109"/>
        <w:gridCol w:w="1890"/>
      </w:tblGrid>
      <w:tr w:rsidR="0073263E" w:rsidRPr="009E60FD" w:rsidTr="00A13981">
        <w:trPr>
          <w:cantSplit/>
          <w:trHeight w:val="651"/>
          <w:jc w:val="center"/>
        </w:trPr>
        <w:tc>
          <w:tcPr>
            <w:tcW w:w="1311" w:type="dxa"/>
            <w:tcBorders>
              <w:top w:val="single" w:sz="4" w:space="0" w:color="000000"/>
              <w:left w:val="single" w:sz="4" w:space="0" w:color="000000"/>
              <w:bottom w:val="single" w:sz="4" w:space="0" w:color="000000"/>
            </w:tcBorders>
            <w:shd w:val="clear" w:color="auto" w:fill="CCFFCC"/>
            <w:vAlign w:val="center"/>
          </w:tcPr>
          <w:p w:rsidR="000B5E6C" w:rsidRPr="009E60FD" w:rsidRDefault="000B5E6C" w:rsidP="00A13981">
            <w:pPr>
              <w:pStyle w:val="51"/>
              <w:spacing w:after="0" w:line="240" w:lineRule="auto"/>
              <w:ind w:left="218" w:hanging="218"/>
              <w:jc w:val="center"/>
              <w:rPr>
                <w:rFonts w:ascii="Times New Roman" w:hAnsi="Times New Roman"/>
                <w:i/>
                <w:iCs/>
                <w:sz w:val="24"/>
                <w:szCs w:val="24"/>
                <w:lang w:val="ru-RU"/>
              </w:rPr>
            </w:pPr>
            <w:r w:rsidRPr="009E60FD">
              <w:rPr>
                <w:rFonts w:ascii="Times New Roman" w:hAnsi="Times New Roman"/>
                <w:i/>
                <w:iCs/>
                <w:sz w:val="24"/>
                <w:szCs w:val="24"/>
                <w:lang w:val="ru-RU"/>
              </w:rPr>
              <w:t>№№ п/п</w:t>
            </w:r>
          </w:p>
        </w:tc>
        <w:tc>
          <w:tcPr>
            <w:tcW w:w="3416" w:type="dxa"/>
            <w:tcBorders>
              <w:top w:val="single" w:sz="4" w:space="0" w:color="000000"/>
              <w:left w:val="single" w:sz="4" w:space="0" w:color="000000"/>
              <w:bottom w:val="single" w:sz="4" w:space="0" w:color="000000"/>
            </w:tcBorders>
            <w:shd w:val="clear" w:color="auto" w:fill="CCFFCC"/>
            <w:vAlign w:val="center"/>
          </w:tcPr>
          <w:p w:rsidR="000B5E6C" w:rsidRPr="009E60FD" w:rsidRDefault="000B5E6C" w:rsidP="00A13981">
            <w:pPr>
              <w:pStyle w:val="51"/>
              <w:spacing w:after="0" w:line="240" w:lineRule="auto"/>
              <w:jc w:val="center"/>
              <w:rPr>
                <w:rFonts w:ascii="Times New Roman" w:hAnsi="Times New Roman"/>
                <w:i/>
                <w:iCs/>
                <w:sz w:val="24"/>
                <w:szCs w:val="24"/>
              </w:rPr>
            </w:pPr>
            <w:r w:rsidRPr="009E60FD">
              <w:rPr>
                <w:rFonts w:ascii="Times New Roman" w:hAnsi="Times New Roman"/>
                <w:i/>
                <w:iCs/>
                <w:sz w:val="24"/>
                <w:szCs w:val="24"/>
                <w:lang w:val="ru-RU"/>
              </w:rPr>
              <w:t>Наименование населенных пунктов</w:t>
            </w:r>
          </w:p>
        </w:tc>
        <w:tc>
          <w:tcPr>
            <w:tcW w:w="3109" w:type="dxa"/>
            <w:tcBorders>
              <w:top w:val="single" w:sz="4" w:space="0" w:color="000000"/>
              <w:left w:val="single" w:sz="4" w:space="0" w:color="000000"/>
              <w:bottom w:val="single" w:sz="4" w:space="0" w:color="000000"/>
              <w:right w:val="single" w:sz="4" w:space="0" w:color="000000"/>
            </w:tcBorders>
            <w:shd w:val="clear" w:color="auto" w:fill="CCFFCC"/>
            <w:vAlign w:val="center"/>
          </w:tcPr>
          <w:p w:rsidR="000B5E6C" w:rsidRPr="009E60FD" w:rsidRDefault="000B5E6C" w:rsidP="004C6A42">
            <w:pPr>
              <w:jc w:val="center"/>
            </w:pPr>
            <w:r w:rsidRPr="009E60FD">
              <w:rPr>
                <w:i/>
                <w:iCs/>
              </w:rPr>
              <w:t>01.01.</w:t>
            </w:r>
            <w:r w:rsidR="00774359" w:rsidRPr="009E60FD">
              <w:rPr>
                <w:i/>
                <w:iCs/>
              </w:rPr>
              <w:t>202</w:t>
            </w:r>
            <w:r w:rsidR="00461458" w:rsidRPr="009E60FD">
              <w:rPr>
                <w:i/>
                <w:iCs/>
              </w:rPr>
              <w:t>1</w:t>
            </w:r>
          </w:p>
        </w:tc>
        <w:tc>
          <w:tcPr>
            <w:tcW w:w="1890" w:type="dxa"/>
            <w:tcBorders>
              <w:top w:val="single" w:sz="4" w:space="0" w:color="000000"/>
              <w:left w:val="single" w:sz="4" w:space="0" w:color="000000"/>
              <w:bottom w:val="single" w:sz="4" w:space="0" w:color="000000"/>
              <w:right w:val="single" w:sz="4" w:space="0" w:color="000000"/>
            </w:tcBorders>
            <w:shd w:val="clear" w:color="auto" w:fill="CCFFCC"/>
            <w:vAlign w:val="center"/>
          </w:tcPr>
          <w:p w:rsidR="000B5E6C" w:rsidRPr="009E60FD" w:rsidRDefault="000B5E6C" w:rsidP="00A13981">
            <w:pPr>
              <w:jc w:val="center"/>
              <w:rPr>
                <w:i/>
                <w:iCs/>
              </w:rPr>
            </w:pPr>
            <w:r w:rsidRPr="009E60FD">
              <w:rPr>
                <w:i/>
                <w:iCs/>
              </w:rPr>
              <w:t>Площадь, га</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1</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Анохово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128</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C153D7" w:rsidP="00C153D7">
            <w:pPr>
              <w:jc w:val="center"/>
            </w:pPr>
            <w:r w:rsidRPr="009E60FD">
              <w:t>66,94</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2</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Вержино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78</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9B5BB3" w:rsidP="00C153D7">
            <w:pPr>
              <w:jc w:val="center"/>
            </w:pPr>
            <w:r w:rsidRPr="009E60FD">
              <w:t>87,12</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3</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Воротыново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17</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C153D7" w:rsidP="00C153D7">
            <w:pPr>
              <w:jc w:val="center"/>
            </w:pPr>
            <w:r w:rsidRPr="009E60FD">
              <w:t>44,26</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4</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Вышегор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629</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3C493C" w:rsidP="00C153D7">
            <w:pPr>
              <w:jc w:val="center"/>
            </w:pPr>
            <w:r w:rsidRPr="009E60FD">
              <w:t>244,83</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5</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ж/д ст. Вышегор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3</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9B5BB3" w:rsidP="009B5BB3">
            <w:pPr>
              <w:jc w:val="center"/>
              <w:rPr>
                <w:lang w:val="en-US"/>
              </w:rPr>
            </w:pPr>
            <w:r w:rsidRPr="009E60FD">
              <w:t>44,6</w:t>
            </w:r>
            <w:r w:rsidRPr="009E60FD">
              <w:rPr>
                <w:lang w:val="en-US"/>
              </w:rPr>
              <w:t>0</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6</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Дроздово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428</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9B5BB3" w:rsidP="00C153D7">
            <w:pPr>
              <w:jc w:val="center"/>
            </w:pPr>
            <w:r w:rsidRPr="009E60FD">
              <w:t>322,56</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7</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Заворово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66</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9B5BB3" w:rsidP="00C153D7">
            <w:pPr>
              <w:jc w:val="center"/>
            </w:pPr>
            <w:r w:rsidRPr="009E60FD">
              <w:t>143,96</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8</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Клемятино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11</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C153D7" w:rsidP="005B26D6">
            <w:pPr>
              <w:jc w:val="center"/>
            </w:pPr>
            <w:r w:rsidRPr="009E60FD">
              <w:t>38,</w:t>
            </w:r>
            <w:r w:rsidR="005B26D6" w:rsidRPr="009E60FD">
              <w:t>66</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9</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Княжино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5</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C153D7" w:rsidP="009B5BB3">
            <w:pPr>
              <w:jc w:val="center"/>
            </w:pPr>
            <w:r w:rsidRPr="009E60FD">
              <w:t>37,</w:t>
            </w:r>
            <w:r w:rsidR="009B5BB3" w:rsidRPr="009E60FD">
              <w:t>59</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10</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Коптево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13</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C153D7" w:rsidP="00C153D7">
            <w:pPr>
              <w:jc w:val="center"/>
            </w:pPr>
            <w:r w:rsidRPr="009E60FD">
              <w:t>8,67</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11</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Лукшино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20</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C153D7" w:rsidP="003C493C">
            <w:pPr>
              <w:jc w:val="center"/>
            </w:pPr>
            <w:r w:rsidRPr="009E60FD">
              <w:t>61,</w:t>
            </w:r>
            <w:r w:rsidR="003C493C" w:rsidRPr="009E60FD">
              <w:t>06</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12</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Плещеево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41</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C153D7" w:rsidP="005B26D6">
            <w:pPr>
              <w:jc w:val="center"/>
            </w:pPr>
            <w:r w:rsidRPr="009E60FD">
              <w:t>69,</w:t>
            </w:r>
            <w:r w:rsidR="005B26D6" w:rsidRPr="009E60FD">
              <w:t>68</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13</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Подсобное Хозяйство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44</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C153D7" w:rsidP="005B26D6">
            <w:pPr>
              <w:jc w:val="center"/>
            </w:pPr>
            <w:r w:rsidRPr="009E60FD">
              <w:t>20,</w:t>
            </w:r>
            <w:r w:rsidR="005B26D6" w:rsidRPr="009E60FD">
              <w:t>72</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14</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Святцово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11</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5B26D6" w:rsidP="00C153D7">
            <w:pPr>
              <w:jc w:val="center"/>
            </w:pPr>
            <w:r w:rsidRPr="009E60FD">
              <w:t>19,82</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15</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Следнево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3</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3C493C" w:rsidP="00C153D7">
            <w:pPr>
              <w:jc w:val="center"/>
            </w:pPr>
            <w:r w:rsidRPr="009E60FD">
              <w:t>36,33</w:t>
            </w:r>
          </w:p>
        </w:tc>
      </w:tr>
      <w:tr w:rsidR="00C153D7" w:rsidRPr="009E60FD" w:rsidTr="00DF1ECC">
        <w:trPr>
          <w:trHeight w:val="315"/>
          <w:jc w:val="center"/>
        </w:trPr>
        <w:tc>
          <w:tcPr>
            <w:tcW w:w="1311"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jc w:val="center"/>
            </w:pPr>
            <w:r w:rsidRPr="009E60FD">
              <w:t>16</w:t>
            </w:r>
          </w:p>
        </w:tc>
        <w:tc>
          <w:tcPr>
            <w:tcW w:w="3416" w:type="dxa"/>
            <w:tcBorders>
              <w:top w:val="single" w:sz="4" w:space="0" w:color="000000"/>
              <w:left w:val="single" w:sz="4" w:space="0" w:color="000000"/>
              <w:bottom w:val="single" w:sz="4" w:space="0" w:color="000000"/>
            </w:tcBorders>
            <w:shd w:val="clear" w:color="auto" w:fill="auto"/>
            <w:vAlign w:val="center"/>
          </w:tcPr>
          <w:p w:rsidR="00C153D7" w:rsidRPr="009E60FD" w:rsidRDefault="00C153D7" w:rsidP="00C153D7">
            <w:pPr>
              <w:ind w:left="151"/>
            </w:pPr>
            <w:r w:rsidRPr="009E60FD">
              <w:t xml:space="preserve">д. Теребука </w:t>
            </w:r>
          </w:p>
        </w:tc>
        <w:tc>
          <w:tcPr>
            <w:tcW w:w="31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153D7" w:rsidRPr="009E60FD" w:rsidRDefault="00C153D7" w:rsidP="00C153D7">
            <w:pPr>
              <w:jc w:val="center"/>
            </w:pPr>
            <w:r w:rsidRPr="009E60FD">
              <w:t>18</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C153D7" w:rsidP="00C153D7">
            <w:pPr>
              <w:jc w:val="center"/>
            </w:pPr>
            <w:r w:rsidRPr="009E60FD">
              <w:t>37,44</w:t>
            </w:r>
          </w:p>
        </w:tc>
      </w:tr>
      <w:tr w:rsidR="00C153D7" w:rsidRPr="009E60FD" w:rsidTr="00285D0C">
        <w:trPr>
          <w:trHeight w:val="315"/>
          <w:jc w:val="center"/>
        </w:trPr>
        <w:tc>
          <w:tcPr>
            <w:tcW w:w="1311" w:type="dxa"/>
            <w:tcBorders>
              <w:top w:val="single" w:sz="4" w:space="0" w:color="000000"/>
              <w:left w:val="single" w:sz="4" w:space="0" w:color="000000"/>
              <w:bottom w:val="single" w:sz="4" w:space="0" w:color="000000"/>
            </w:tcBorders>
            <w:shd w:val="clear" w:color="auto" w:fill="auto"/>
          </w:tcPr>
          <w:p w:rsidR="00C153D7" w:rsidRPr="009E60FD" w:rsidRDefault="00C153D7" w:rsidP="00C153D7">
            <w:pPr>
              <w:jc w:val="center"/>
            </w:pPr>
          </w:p>
        </w:tc>
        <w:tc>
          <w:tcPr>
            <w:tcW w:w="3416" w:type="dxa"/>
            <w:tcBorders>
              <w:top w:val="single" w:sz="4" w:space="0" w:color="000000"/>
              <w:left w:val="single" w:sz="4" w:space="0" w:color="000000"/>
              <w:bottom w:val="single" w:sz="4" w:space="0" w:color="000000"/>
            </w:tcBorders>
            <w:shd w:val="clear" w:color="auto" w:fill="auto"/>
          </w:tcPr>
          <w:p w:rsidR="00C153D7" w:rsidRPr="009E60FD" w:rsidRDefault="00C153D7" w:rsidP="00C153D7">
            <w:pPr>
              <w:ind w:firstLine="151"/>
              <w:rPr>
                <w:b/>
              </w:rPr>
            </w:pPr>
            <w:r w:rsidRPr="009E60FD">
              <w:rPr>
                <w:b/>
              </w:rPr>
              <w:t>Итого</w:t>
            </w:r>
          </w:p>
        </w:tc>
        <w:tc>
          <w:tcPr>
            <w:tcW w:w="3109" w:type="dxa"/>
            <w:tcBorders>
              <w:top w:val="single" w:sz="4" w:space="0" w:color="000000"/>
              <w:left w:val="single" w:sz="4" w:space="0" w:color="000000"/>
              <w:bottom w:val="single" w:sz="4" w:space="0" w:color="000000"/>
              <w:right w:val="single" w:sz="4" w:space="0" w:color="000000"/>
            </w:tcBorders>
            <w:shd w:val="clear" w:color="auto" w:fill="auto"/>
          </w:tcPr>
          <w:p w:rsidR="00C153D7" w:rsidRPr="009E60FD" w:rsidRDefault="00C153D7" w:rsidP="00C153D7">
            <w:pPr>
              <w:jc w:val="center"/>
              <w:rPr>
                <w:b/>
              </w:rPr>
            </w:pPr>
            <w:r w:rsidRPr="009E60FD">
              <w:rPr>
                <w:b/>
              </w:rPr>
              <w:t>1515</w:t>
            </w:r>
          </w:p>
        </w:tc>
        <w:tc>
          <w:tcPr>
            <w:tcW w:w="1890" w:type="dxa"/>
            <w:tcBorders>
              <w:top w:val="single" w:sz="4" w:space="0" w:color="auto"/>
              <w:left w:val="single" w:sz="4" w:space="0" w:color="auto"/>
              <w:bottom w:val="single" w:sz="4" w:space="0" w:color="auto"/>
              <w:right w:val="single" w:sz="4" w:space="0" w:color="auto"/>
            </w:tcBorders>
          </w:tcPr>
          <w:p w:rsidR="00C153D7" w:rsidRPr="009E60FD" w:rsidRDefault="005B26D6" w:rsidP="00C153D7">
            <w:pPr>
              <w:jc w:val="center"/>
              <w:rPr>
                <w:b/>
              </w:rPr>
            </w:pPr>
            <w:r w:rsidRPr="009E60FD">
              <w:rPr>
                <w:b/>
              </w:rPr>
              <w:t>1284,24</w:t>
            </w:r>
          </w:p>
        </w:tc>
      </w:tr>
    </w:tbl>
    <w:p w:rsidR="00FF5B8B" w:rsidRPr="009E60FD" w:rsidRDefault="00FF5B8B" w:rsidP="000B5E6C">
      <w:pPr>
        <w:spacing w:line="288" w:lineRule="auto"/>
        <w:ind w:firstLine="709"/>
        <w:jc w:val="both"/>
      </w:pPr>
    </w:p>
    <w:p w:rsidR="000B5E6C" w:rsidRPr="009E60FD" w:rsidRDefault="000B5E6C" w:rsidP="000B5E6C">
      <w:pPr>
        <w:spacing w:line="288" w:lineRule="auto"/>
        <w:ind w:firstLine="709"/>
        <w:jc w:val="both"/>
      </w:pPr>
      <w:r w:rsidRPr="009E60FD">
        <w:t xml:space="preserve">Транспортная инфраструктура </w:t>
      </w:r>
      <w:r w:rsidR="00D12856" w:rsidRPr="009E60FD">
        <w:t>Вышегорского</w:t>
      </w:r>
      <w:r w:rsidRPr="009E60FD">
        <w:t xml:space="preserve"> сельского поселения представлена   автомобильным </w:t>
      </w:r>
      <w:r w:rsidR="00A74251" w:rsidRPr="009E60FD">
        <w:t xml:space="preserve">и железнодорожным </w:t>
      </w:r>
      <w:r w:rsidRPr="009E60FD">
        <w:t>транспортом. Транспортная сеть муниципального образования принимает нагрузку в направлении межрегиональных, внутриобластных и местных связей.</w:t>
      </w:r>
    </w:p>
    <w:p w:rsidR="000E4986" w:rsidRPr="009E60FD" w:rsidRDefault="000B5E6C" w:rsidP="000B5E6C">
      <w:pPr>
        <w:spacing w:line="288" w:lineRule="auto"/>
        <w:ind w:firstLine="709"/>
        <w:jc w:val="both"/>
      </w:pPr>
      <w:r w:rsidRPr="009E60FD">
        <w:t>Каркас транспортной автомобильной сети поселения состоит из</w:t>
      </w:r>
      <w:r w:rsidR="000E4986" w:rsidRPr="009E60FD">
        <w:t>:</w:t>
      </w:r>
    </w:p>
    <w:p w:rsidR="003A04C9" w:rsidRPr="009E60FD" w:rsidRDefault="00512E91" w:rsidP="004B0704">
      <w:pPr>
        <w:numPr>
          <w:ilvl w:val="0"/>
          <w:numId w:val="54"/>
        </w:numPr>
        <w:tabs>
          <w:tab w:val="left" w:pos="993"/>
        </w:tabs>
        <w:spacing w:line="288" w:lineRule="auto"/>
        <w:ind w:left="0" w:firstLine="709"/>
        <w:jc w:val="both"/>
      </w:pPr>
      <w:r w:rsidRPr="009E60FD">
        <w:t>автомобильной дороги общего пользования федерального значения I-Б технической категории М-1 «Беларусь» Москва - граница с Республикой Белоруссия</w:t>
      </w:r>
      <w:r w:rsidR="003A04C9" w:rsidRPr="009E60FD">
        <w:t>;</w:t>
      </w:r>
    </w:p>
    <w:p w:rsidR="000B5E6C" w:rsidRPr="009E60FD" w:rsidRDefault="00524F33" w:rsidP="004B0704">
      <w:pPr>
        <w:numPr>
          <w:ilvl w:val="0"/>
          <w:numId w:val="54"/>
        </w:numPr>
        <w:tabs>
          <w:tab w:val="left" w:pos="993"/>
        </w:tabs>
        <w:spacing w:line="288" w:lineRule="auto"/>
        <w:ind w:left="0" w:firstLine="709"/>
        <w:jc w:val="both"/>
      </w:pPr>
      <w:r w:rsidRPr="009E60FD">
        <w:t>автомобильных дорог общего пользования межмуниципального значения</w:t>
      </w:r>
      <w:r w:rsidR="000B5E6C" w:rsidRPr="009E60FD">
        <w:t>:</w:t>
      </w:r>
    </w:p>
    <w:p w:rsidR="000B5E6C" w:rsidRPr="009E60FD" w:rsidRDefault="002577E3"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Рыбки - Зарьево</w:t>
      </w:r>
      <w:r w:rsidR="00DF1ECC" w:rsidRPr="009E60FD">
        <w:t xml:space="preserve"> </w:t>
      </w:r>
      <w:r w:rsidR="00524F33" w:rsidRPr="009E60FD">
        <w:t xml:space="preserve">IV </w:t>
      </w:r>
      <w:r w:rsidR="00E64238" w:rsidRPr="009E60FD">
        <w:t>технической категории</w:t>
      </w:r>
      <w:r w:rsidR="000B5E6C" w:rsidRPr="009E60FD">
        <w:t>;</w:t>
      </w:r>
    </w:p>
    <w:p w:rsidR="002577E3" w:rsidRPr="009E60FD" w:rsidRDefault="002577E3" w:rsidP="004B0704">
      <w:pPr>
        <w:numPr>
          <w:ilvl w:val="0"/>
          <w:numId w:val="70"/>
        </w:numPr>
        <w:tabs>
          <w:tab w:val="left" w:pos="0"/>
        </w:tabs>
        <w:spacing w:line="288" w:lineRule="auto"/>
        <w:ind w:left="0" w:firstLine="1134"/>
        <w:jc w:val="both"/>
      </w:pPr>
      <w:r w:rsidRPr="009E60FD">
        <w:t xml:space="preserve">«Беларусь» - Москва - граница с Республикой Белоруссия» - станция Вышегор IV </w:t>
      </w:r>
      <w:r w:rsidR="00E64238" w:rsidRPr="009E60FD">
        <w:t>технической категории</w:t>
      </w:r>
      <w:r w:rsidRPr="009E60FD">
        <w:t>;</w:t>
      </w:r>
    </w:p>
    <w:p w:rsidR="001D341B" w:rsidRPr="009E60FD" w:rsidRDefault="001D341B" w:rsidP="004B0704">
      <w:pPr>
        <w:numPr>
          <w:ilvl w:val="0"/>
          <w:numId w:val="70"/>
        </w:numPr>
        <w:tabs>
          <w:tab w:val="left" w:pos="0"/>
        </w:tabs>
        <w:spacing w:line="288" w:lineRule="auto"/>
        <w:ind w:left="0" w:firstLine="1134"/>
        <w:jc w:val="both"/>
      </w:pPr>
      <w:r w:rsidRPr="009E60FD">
        <w:lastRenderedPageBreak/>
        <w:t xml:space="preserve">«Беларусь» - Москва - граница с Республикой Белоруссия» - Анохово - Петрово IV </w:t>
      </w:r>
      <w:r w:rsidR="00E64238" w:rsidRPr="009E60FD">
        <w:t>технической категории;</w:t>
      </w:r>
    </w:p>
    <w:p w:rsidR="002577E3" w:rsidRPr="009E60FD" w:rsidRDefault="002577E3" w:rsidP="004B0704">
      <w:pPr>
        <w:numPr>
          <w:ilvl w:val="0"/>
          <w:numId w:val="70"/>
        </w:numPr>
        <w:tabs>
          <w:tab w:val="left" w:pos="0"/>
        </w:tabs>
        <w:spacing w:line="288" w:lineRule="auto"/>
        <w:ind w:left="0" w:firstLine="1134"/>
        <w:jc w:val="both"/>
      </w:pPr>
      <w:r w:rsidRPr="009E60FD">
        <w:t xml:space="preserve">«Беларусь» - Москва - граница с Республикой Белоруссия» - Княжино V </w:t>
      </w:r>
      <w:r w:rsidR="00E64238" w:rsidRPr="009E60FD">
        <w:t>технической категории</w:t>
      </w:r>
      <w:r w:rsidRPr="009E60FD">
        <w:t>;</w:t>
      </w:r>
    </w:p>
    <w:p w:rsidR="002577E3" w:rsidRPr="009E60FD" w:rsidRDefault="002577E3" w:rsidP="004B0704">
      <w:pPr>
        <w:numPr>
          <w:ilvl w:val="0"/>
          <w:numId w:val="70"/>
        </w:numPr>
        <w:tabs>
          <w:tab w:val="left" w:pos="0"/>
        </w:tabs>
        <w:spacing w:line="288" w:lineRule="auto"/>
        <w:ind w:left="0" w:firstLine="1134"/>
        <w:jc w:val="both"/>
      </w:pPr>
      <w:r w:rsidRPr="009E60FD">
        <w:t xml:space="preserve">«Беларусь» - Москва - граница с Республикой Белоруссия» - Плещеево V </w:t>
      </w:r>
      <w:r w:rsidR="00E64238" w:rsidRPr="009E60FD">
        <w:t>технической категории</w:t>
      </w:r>
      <w:r w:rsidRPr="009E60FD">
        <w:t>;</w:t>
      </w:r>
    </w:p>
    <w:p w:rsidR="002577E3" w:rsidRPr="009E60FD" w:rsidRDefault="002577E3" w:rsidP="004B0704">
      <w:pPr>
        <w:numPr>
          <w:ilvl w:val="0"/>
          <w:numId w:val="70"/>
        </w:numPr>
        <w:tabs>
          <w:tab w:val="left" w:pos="0"/>
        </w:tabs>
        <w:spacing w:line="288" w:lineRule="auto"/>
        <w:ind w:left="0" w:firstLine="1134"/>
        <w:jc w:val="both"/>
      </w:pPr>
      <w:r w:rsidRPr="009E60FD">
        <w:t xml:space="preserve">«Беларусь» - Москва - граница с Республикой Белоруссия» - Заворово V </w:t>
      </w:r>
      <w:r w:rsidR="00E64238" w:rsidRPr="009E60FD">
        <w:t>технической категории</w:t>
      </w:r>
      <w:r w:rsidRPr="009E60FD">
        <w:t>;</w:t>
      </w:r>
    </w:p>
    <w:p w:rsidR="002577E3" w:rsidRPr="009E60FD" w:rsidRDefault="002577E3" w:rsidP="004B0704">
      <w:pPr>
        <w:numPr>
          <w:ilvl w:val="0"/>
          <w:numId w:val="70"/>
        </w:numPr>
        <w:tabs>
          <w:tab w:val="left" w:pos="0"/>
        </w:tabs>
        <w:spacing w:line="288" w:lineRule="auto"/>
        <w:ind w:left="0" w:firstLine="1134"/>
        <w:jc w:val="both"/>
      </w:pPr>
      <w:r w:rsidRPr="009E60FD">
        <w:t xml:space="preserve">«Беларусь» - Москва - граница с Республикой Белоруссия» - Дроздово - Вержино IV </w:t>
      </w:r>
      <w:r w:rsidR="00E64238" w:rsidRPr="009E60FD">
        <w:t>технической категории</w:t>
      </w:r>
      <w:r w:rsidRPr="009E60FD">
        <w:t>;</w:t>
      </w:r>
    </w:p>
    <w:p w:rsidR="00AF247E" w:rsidRPr="009E60FD" w:rsidRDefault="00DF1ECC" w:rsidP="004B0704">
      <w:pPr>
        <w:numPr>
          <w:ilvl w:val="0"/>
          <w:numId w:val="70"/>
        </w:numPr>
        <w:tabs>
          <w:tab w:val="left" w:pos="0"/>
        </w:tabs>
        <w:spacing w:line="288" w:lineRule="auto"/>
        <w:ind w:left="0" w:firstLine="1134"/>
        <w:jc w:val="both"/>
      </w:pPr>
      <w:r w:rsidRPr="009E60FD">
        <w:t>«</w:t>
      </w:r>
      <w:r w:rsidR="002577E3" w:rsidRPr="009E60FD">
        <w:t xml:space="preserve">Сафоново </w:t>
      </w:r>
      <w:r w:rsidR="00DD6BD0" w:rsidRPr="009E60FD">
        <w:t>-</w:t>
      </w:r>
      <w:r w:rsidR="002577E3" w:rsidRPr="009E60FD">
        <w:t xml:space="preserve"> Васильевское </w:t>
      </w:r>
      <w:r w:rsidR="00DD6BD0" w:rsidRPr="009E60FD">
        <w:t>-</w:t>
      </w:r>
      <w:r w:rsidR="002577E3" w:rsidRPr="009E60FD">
        <w:t xml:space="preserve"> Яковская» IV </w:t>
      </w:r>
      <w:r w:rsidR="00AF247E" w:rsidRPr="009E60FD">
        <w:t>техническ</w:t>
      </w:r>
      <w:r w:rsidR="002577E3" w:rsidRPr="009E60FD">
        <w:t xml:space="preserve">ой </w:t>
      </w:r>
      <w:r w:rsidR="00D71DC3" w:rsidRPr="009E60FD">
        <w:t>категори</w:t>
      </w:r>
      <w:r w:rsidR="002577E3" w:rsidRPr="009E60FD">
        <w:t>и</w:t>
      </w:r>
      <w:r w:rsidR="00AF247E" w:rsidRPr="009E60FD">
        <w:t>;</w:t>
      </w:r>
    </w:p>
    <w:p w:rsidR="002577E3" w:rsidRPr="009E60FD" w:rsidRDefault="002577E3" w:rsidP="004B0704">
      <w:pPr>
        <w:numPr>
          <w:ilvl w:val="0"/>
          <w:numId w:val="70"/>
        </w:numPr>
        <w:tabs>
          <w:tab w:val="left" w:pos="0"/>
        </w:tabs>
        <w:spacing w:line="288" w:lineRule="auto"/>
        <w:ind w:left="0" w:firstLine="1134"/>
        <w:jc w:val="both"/>
      </w:pPr>
      <w:r w:rsidRPr="009E60FD">
        <w:t xml:space="preserve">«Сафоново </w:t>
      </w:r>
      <w:r w:rsidR="002348AF" w:rsidRPr="009E60FD">
        <w:t>-</w:t>
      </w:r>
      <w:r w:rsidRPr="009E60FD">
        <w:t xml:space="preserve"> Васильевское </w:t>
      </w:r>
      <w:r w:rsidR="002348AF" w:rsidRPr="009E60FD">
        <w:t>-</w:t>
      </w:r>
      <w:r w:rsidRPr="009E60FD">
        <w:t xml:space="preserve"> Яковская» - центр реабилитации IV технической категории;</w:t>
      </w:r>
    </w:p>
    <w:p w:rsidR="000B5E6C" w:rsidRPr="009E60FD" w:rsidRDefault="000B5E6C" w:rsidP="004B0704">
      <w:pPr>
        <w:numPr>
          <w:ilvl w:val="0"/>
          <w:numId w:val="54"/>
        </w:numPr>
        <w:tabs>
          <w:tab w:val="left" w:pos="993"/>
        </w:tabs>
        <w:spacing w:line="288" w:lineRule="auto"/>
        <w:ind w:left="0" w:firstLine="709"/>
        <w:jc w:val="both"/>
      </w:pPr>
      <w:r w:rsidRPr="009E60FD">
        <w:t>автомобильных дорог местного значения;</w:t>
      </w:r>
    </w:p>
    <w:p w:rsidR="000B5E6C" w:rsidRPr="009E60FD" w:rsidRDefault="000B5E6C" w:rsidP="004B0704">
      <w:pPr>
        <w:numPr>
          <w:ilvl w:val="0"/>
          <w:numId w:val="54"/>
        </w:numPr>
        <w:tabs>
          <w:tab w:val="left" w:pos="993"/>
        </w:tabs>
        <w:spacing w:line="288" w:lineRule="auto"/>
        <w:ind w:left="0" w:firstLine="709"/>
        <w:jc w:val="both"/>
      </w:pPr>
      <w:r w:rsidRPr="009E60FD">
        <w:t>улично-дорожной сети населенных пунктов.</w:t>
      </w:r>
    </w:p>
    <w:p w:rsidR="002577E3" w:rsidRPr="009E60FD" w:rsidRDefault="002577E3" w:rsidP="00A74251">
      <w:pPr>
        <w:spacing w:line="288" w:lineRule="auto"/>
        <w:ind w:firstLine="709"/>
        <w:jc w:val="both"/>
      </w:pPr>
    </w:p>
    <w:p w:rsidR="00A74251" w:rsidRPr="009E60FD" w:rsidRDefault="00FD7F1E" w:rsidP="00FD7F1E">
      <w:pPr>
        <w:spacing w:line="288" w:lineRule="auto"/>
        <w:ind w:firstLine="709"/>
        <w:jc w:val="both"/>
      </w:pPr>
      <w:r w:rsidRPr="009E60FD">
        <w:t>В настоящее время по территории Вышегорского сельского поселения проходит двухпутный электрифицированный участок направления Сафоново - Смоленск Московской железной дороги - филиала ОАО «РЖД». В границах поселения расположены железнодорожная станция Вышегор и остановочный железнодорожный пункт Максимово</w:t>
      </w:r>
      <w:r w:rsidR="002577E3" w:rsidRPr="009E60FD">
        <w:t>.</w:t>
      </w:r>
    </w:p>
    <w:p w:rsidR="001D31B2" w:rsidRPr="009E60FD" w:rsidRDefault="001D31B2" w:rsidP="001D31B2">
      <w:pPr>
        <w:tabs>
          <w:tab w:val="left" w:pos="993"/>
        </w:tabs>
        <w:spacing w:line="288" w:lineRule="auto"/>
        <w:ind w:left="709"/>
        <w:jc w:val="both"/>
      </w:pPr>
    </w:p>
    <w:p w:rsidR="008774F7" w:rsidRPr="009E60FD" w:rsidRDefault="003B32E0" w:rsidP="003D4163">
      <w:pPr>
        <w:numPr>
          <w:ilvl w:val="1"/>
          <w:numId w:val="6"/>
        </w:numPr>
        <w:spacing w:line="360" w:lineRule="auto"/>
        <w:ind w:left="0" w:firstLine="0"/>
        <w:jc w:val="center"/>
        <w:outlineLvl w:val="1"/>
        <w:rPr>
          <w:b/>
        </w:rPr>
      </w:pPr>
      <w:bookmarkStart w:id="11" w:name="_Toc286309938"/>
      <w:bookmarkStart w:id="12" w:name="_Toc286310082"/>
      <w:bookmarkStart w:id="13" w:name="_Toc102643080"/>
      <w:r w:rsidRPr="009E60FD">
        <w:rPr>
          <w:b/>
        </w:rPr>
        <w:t>Природные условия и ресурсы</w:t>
      </w:r>
      <w:bookmarkEnd w:id="11"/>
      <w:bookmarkEnd w:id="12"/>
      <w:bookmarkEnd w:id="13"/>
    </w:p>
    <w:p w:rsidR="00586CFC" w:rsidRPr="009E60FD" w:rsidRDefault="003E6628" w:rsidP="003D4163">
      <w:pPr>
        <w:numPr>
          <w:ilvl w:val="2"/>
          <w:numId w:val="6"/>
        </w:numPr>
        <w:spacing w:line="360" w:lineRule="auto"/>
        <w:ind w:left="0" w:firstLine="0"/>
        <w:jc w:val="center"/>
        <w:outlineLvl w:val="2"/>
        <w:rPr>
          <w:b/>
        </w:rPr>
      </w:pPr>
      <w:bookmarkStart w:id="14" w:name="_Toc286309939"/>
      <w:bookmarkStart w:id="15" w:name="_Toc286310083"/>
      <w:bookmarkStart w:id="16" w:name="_Toc102643081"/>
      <w:r w:rsidRPr="009E60FD">
        <w:rPr>
          <w:b/>
        </w:rPr>
        <w:t>Климат</w:t>
      </w:r>
      <w:bookmarkEnd w:id="14"/>
      <w:bookmarkEnd w:id="15"/>
      <w:bookmarkEnd w:id="16"/>
    </w:p>
    <w:p w:rsidR="008822F3" w:rsidRPr="009E60FD" w:rsidRDefault="008822F3" w:rsidP="008822F3">
      <w:pPr>
        <w:spacing w:line="288" w:lineRule="auto"/>
        <w:ind w:firstLine="709"/>
        <w:jc w:val="both"/>
      </w:pPr>
      <w:r w:rsidRPr="009E60FD">
        <w:t>Климат - умеренно-континентальный. Лето сравнительно теплое, зима - умеренно холодная. Средняя температура наиболее холодного месяца (января) колеблется от -10° до -8°. В отдельные годы морозы достигают -40°, но почти ежегодно бывают зимние оттепели. Снежный покров устанавливается в конце ноября, часто - в декабре и лежит 130 - 140 дней. Мощность снежного покрова в лесах достигает 0,5 - 0,7 м и более.</w:t>
      </w:r>
    </w:p>
    <w:p w:rsidR="008822F3" w:rsidRPr="009E60FD" w:rsidRDefault="008822F3" w:rsidP="008822F3">
      <w:pPr>
        <w:spacing w:line="288" w:lineRule="auto"/>
        <w:ind w:firstLine="709"/>
        <w:jc w:val="both"/>
      </w:pPr>
      <w:r w:rsidRPr="009E60FD">
        <w:t>Осадков выпадает от 630 мм до 730 мм. Летом выпадает примерно 40% осадков.</w:t>
      </w:r>
    </w:p>
    <w:p w:rsidR="008822F3" w:rsidRPr="009E60FD" w:rsidRDefault="008822F3" w:rsidP="008822F3">
      <w:pPr>
        <w:spacing w:line="288" w:lineRule="auto"/>
        <w:ind w:firstLine="709"/>
        <w:jc w:val="both"/>
      </w:pPr>
      <w:r w:rsidRPr="009E60FD">
        <w:t>Режим ветров относительно однородный. Зимой преобладают ветры юго-западного и южного направлений, в теплый период - северо-западного и западного направлений. Среднемесячные значения скорости ветра в теплый период 3 - 4 м/сек., в холодный - 4 - 5 м/сек.</w:t>
      </w:r>
    </w:p>
    <w:p w:rsidR="008822F3" w:rsidRPr="009E60FD" w:rsidRDefault="008822F3" w:rsidP="008822F3">
      <w:pPr>
        <w:spacing w:line="288" w:lineRule="auto"/>
        <w:ind w:firstLine="709"/>
        <w:jc w:val="both"/>
      </w:pPr>
      <w:r w:rsidRPr="009E60FD">
        <w:t>Весенние заморозки прекращаются в конце мая, но возможны и в первой декаде июня; осенние заморозки отмечаются в первой половине сентября. Безморозный период в западной и южной частях области длится 140 - 150 дней, в восточной - 120 - 140 дней. Преобладают ветры западного направления.</w:t>
      </w:r>
    </w:p>
    <w:p w:rsidR="005A2C8A" w:rsidRPr="009E60FD" w:rsidRDefault="005A2C8A" w:rsidP="008822F3">
      <w:pPr>
        <w:spacing w:line="288" w:lineRule="auto"/>
        <w:ind w:firstLine="709"/>
        <w:jc w:val="both"/>
      </w:pPr>
    </w:p>
    <w:p w:rsidR="005A2C8A" w:rsidRPr="009E60FD" w:rsidRDefault="005A2C8A" w:rsidP="008822F3">
      <w:pPr>
        <w:spacing w:line="288" w:lineRule="auto"/>
        <w:ind w:firstLine="709"/>
        <w:jc w:val="both"/>
      </w:pPr>
    </w:p>
    <w:p w:rsidR="005A2C8A" w:rsidRPr="009E60FD" w:rsidRDefault="005A2C8A" w:rsidP="008822F3">
      <w:pPr>
        <w:spacing w:line="288" w:lineRule="auto"/>
        <w:ind w:firstLine="709"/>
        <w:jc w:val="both"/>
      </w:pPr>
    </w:p>
    <w:p w:rsidR="00B47E12" w:rsidRPr="009E60FD" w:rsidRDefault="008822F3" w:rsidP="00B975D8">
      <w:pPr>
        <w:numPr>
          <w:ilvl w:val="2"/>
          <w:numId w:val="6"/>
        </w:numPr>
        <w:shd w:val="clear" w:color="auto" w:fill="FFFFFF"/>
        <w:spacing w:line="360" w:lineRule="auto"/>
        <w:ind w:left="0" w:firstLine="0"/>
        <w:jc w:val="center"/>
        <w:outlineLvl w:val="2"/>
        <w:rPr>
          <w:b/>
          <w:spacing w:val="1"/>
        </w:rPr>
      </w:pPr>
      <w:bookmarkStart w:id="17" w:name="_Toc102643082"/>
      <w:bookmarkStart w:id="18" w:name="_Toc286309942"/>
      <w:bookmarkStart w:id="19" w:name="_Toc286310086"/>
      <w:r w:rsidRPr="009E60FD">
        <w:rPr>
          <w:b/>
          <w:spacing w:val="1"/>
        </w:rPr>
        <w:lastRenderedPageBreak/>
        <w:t>Рельеф</w:t>
      </w:r>
      <w:bookmarkEnd w:id="17"/>
    </w:p>
    <w:p w:rsidR="008822F3" w:rsidRPr="009E60FD" w:rsidRDefault="008822F3" w:rsidP="008822F3">
      <w:pPr>
        <w:spacing w:line="288" w:lineRule="auto"/>
        <w:ind w:firstLine="709"/>
        <w:jc w:val="both"/>
      </w:pPr>
      <w:r w:rsidRPr="009E60FD">
        <w:t xml:space="preserve">Рельеф поселения приподнят, занимает Сафоновско-Холм-Жирковская возвышенность с абс. высотами 210–220 м, представляющая собой пологоволнистую моренную равнину, местами заболоченную. </w:t>
      </w:r>
    </w:p>
    <w:p w:rsidR="00E923F6" w:rsidRPr="009E60FD" w:rsidRDefault="00E923F6" w:rsidP="00BD23E8">
      <w:pPr>
        <w:spacing w:line="288" w:lineRule="auto"/>
        <w:ind w:firstLine="709"/>
        <w:jc w:val="both"/>
      </w:pPr>
    </w:p>
    <w:p w:rsidR="00EB030D" w:rsidRPr="009E60FD" w:rsidRDefault="000319D6" w:rsidP="003D4163">
      <w:pPr>
        <w:numPr>
          <w:ilvl w:val="2"/>
          <w:numId w:val="6"/>
        </w:numPr>
        <w:shd w:val="clear" w:color="auto" w:fill="FFFFFF"/>
        <w:spacing w:line="360" w:lineRule="auto"/>
        <w:ind w:left="0" w:firstLine="0"/>
        <w:jc w:val="center"/>
        <w:outlineLvl w:val="2"/>
        <w:rPr>
          <w:b/>
          <w:spacing w:val="1"/>
        </w:rPr>
      </w:pPr>
      <w:bookmarkStart w:id="20" w:name="_Toc102643083"/>
      <w:bookmarkEnd w:id="18"/>
      <w:bookmarkEnd w:id="19"/>
      <w:r w:rsidRPr="009E60FD">
        <w:rPr>
          <w:b/>
          <w:spacing w:val="1"/>
        </w:rPr>
        <w:t>Растительность</w:t>
      </w:r>
      <w:bookmarkEnd w:id="20"/>
    </w:p>
    <w:p w:rsidR="000319D6" w:rsidRPr="009E60FD" w:rsidRDefault="000319D6" w:rsidP="000319D6">
      <w:pPr>
        <w:spacing w:line="288" w:lineRule="auto"/>
        <w:ind w:firstLine="709"/>
        <w:jc w:val="both"/>
      </w:pPr>
      <w:bookmarkStart w:id="21" w:name="_Toc286309943"/>
      <w:bookmarkStart w:id="22" w:name="_Toc286310087"/>
      <w:r w:rsidRPr="009E60FD">
        <w:t>Поселение расположено в пределах смешанных хвойно-широколистных лесов. Этот лесорастительный район сформировался на возвышенной моренной равнине Смоленско-Московской возвышенности и характеризуется мощными покровными суглинками, благоприятными для развития сложных ельников. Средняя лесистость составляет 45 %.</w:t>
      </w:r>
    </w:p>
    <w:p w:rsidR="000319D6" w:rsidRPr="009E60FD" w:rsidRDefault="000319D6" w:rsidP="000319D6">
      <w:pPr>
        <w:spacing w:line="288" w:lineRule="auto"/>
        <w:ind w:firstLine="709"/>
        <w:jc w:val="both"/>
      </w:pPr>
      <w:r w:rsidRPr="009E60FD">
        <w:t>Преобладающими породами в районе является береза, осина. Хвойные породы занимают 40 % покрытой лесом площади (</w:t>
      </w:r>
      <w:smartTag w:uri="urn:schemas-microsoft-com:office:smarttags" w:element="metricconverter">
        <w:smartTagPr>
          <w:attr w:name="ProductID" w:val="40662 га"/>
        </w:smartTagPr>
        <w:r w:rsidRPr="009E60FD">
          <w:t>40662 га</w:t>
        </w:r>
      </w:smartTag>
      <w:r w:rsidRPr="009E60FD">
        <w:t>), а мягколиственные – 60 %.</w:t>
      </w:r>
    </w:p>
    <w:p w:rsidR="000319D6" w:rsidRPr="009E60FD" w:rsidRDefault="000319D6" w:rsidP="000319D6">
      <w:pPr>
        <w:spacing w:line="288" w:lineRule="auto"/>
        <w:ind w:firstLine="709"/>
        <w:jc w:val="both"/>
      </w:pPr>
      <w:r w:rsidRPr="009E60FD">
        <w:t xml:space="preserve">Распределение насаждений по группам возраста довольно равномерное с некоторым преобладанием средневозрастных древостоев. Спелые насаждения занимают 24 % покрытой лесом площади. Общий запас древесины определяется в объеме 15836,7 тыс. кубометров или </w:t>
      </w:r>
      <w:smartTag w:uri="urn:schemas-microsoft-com:office:smarttags" w:element="metricconverter">
        <w:smartTagPr>
          <w:attr w:name="ProductID" w:val="156 куб. м"/>
        </w:smartTagPr>
        <w:r w:rsidRPr="009E60FD">
          <w:t>156 куб. м</w:t>
        </w:r>
      </w:smartTag>
      <w:r w:rsidRPr="009E60FD">
        <w:t xml:space="preserve"> с </w:t>
      </w:r>
      <w:smartTag w:uri="urn:schemas-microsoft-com:office:smarttags" w:element="metricconverter">
        <w:smartTagPr>
          <w:attr w:name="ProductID" w:val="1 га"/>
        </w:smartTagPr>
        <w:r w:rsidRPr="009E60FD">
          <w:t>1 га</w:t>
        </w:r>
      </w:smartTag>
      <w:r w:rsidRPr="009E60FD">
        <w:t xml:space="preserve"> покрытой лесом площади.</w:t>
      </w:r>
      <w:bookmarkStart w:id="23" w:name="_Toc179545506"/>
      <w:bookmarkStart w:id="24" w:name="_Toc200694957"/>
      <w:bookmarkStart w:id="25" w:name="_Toc324184348"/>
      <w:bookmarkStart w:id="26" w:name="_Toc324184486"/>
      <w:bookmarkStart w:id="27" w:name="_Toc324186123"/>
      <w:bookmarkStart w:id="28" w:name="_Toc353605884"/>
    </w:p>
    <w:p w:rsidR="000319D6" w:rsidRPr="009E60FD" w:rsidRDefault="000319D6" w:rsidP="000319D6">
      <w:pPr>
        <w:numPr>
          <w:ilvl w:val="2"/>
          <w:numId w:val="6"/>
        </w:numPr>
        <w:shd w:val="clear" w:color="auto" w:fill="FFFFFF"/>
        <w:spacing w:line="360" w:lineRule="auto"/>
        <w:ind w:left="0" w:firstLine="0"/>
        <w:jc w:val="center"/>
        <w:outlineLvl w:val="2"/>
        <w:rPr>
          <w:b/>
          <w:spacing w:val="1"/>
        </w:rPr>
      </w:pPr>
      <w:bookmarkStart w:id="29" w:name="_Toc102643084"/>
      <w:r w:rsidRPr="009E60FD">
        <w:rPr>
          <w:b/>
          <w:spacing w:val="1"/>
        </w:rPr>
        <w:t>Почвы</w:t>
      </w:r>
      <w:bookmarkEnd w:id="23"/>
      <w:bookmarkEnd w:id="24"/>
      <w:bookmarkEnd w:id="25"/>
      <w:bookmarkEnd w:id="26"/>
      <w:bookmarkEnd w:id="27"/>
      <w:bookmarkEnd w:id="28"/>
      <w:bookmarkEnd w:id="29"/>
    </w:p>
    <w:p w:rsidR="000319D6" w:rsidRPr="009E60FD" w:rsidRDefault="000319D6" w:rsidP="000319D6">
      <w:pPr>
        <w:spacing w:line="288" w:lineRule="auto"/>
        <w:ind w:firstLine="709"/>
        <w:jc w:val="both"/>
      </w:pPr>
      <w:bookmarkStart w:id="30" w:name="_Toc325325299"/>
      <w:r w:rsidRPr="009E60FD">
        <w:t>Преобладающими почвами на территории района являются –дерновые средне- и слабоподзолистые почвы, которые приурочены к склонам холмов и бугров, а также сильноподзолистые, сформировавшиеся на ровных водораздельных пространствах.</w:t>
      </w:r>
      <w:bookmarkEnd w:id="30"/>
      <w:r w:rsidRPr="009E60FD">
        <w:t xml:space="preserve"> </w:t>
      </w:r>
    </w:p>
    <w:p w:rsidR="00717566" w:rsidRPr="009E60FD" w:rsidRDefault="00717566" w:rsidP="003C029A">
      <w:pPr>
        <w:spacing w:line="288" w:lineRule="auto"/>
        <w:ind w:firstLine="709"/>
        <w:contextualSpacing/>
        <w:jc w:val="both"/>
        <w:rPr>
          <w:b/>
        </w:rPr>
      </w:pPr>
    </w:p>
    <w:p w:rsidR="00675BF4" w:rsidRPr="009E60FD" w:rsidRDefault="009F69DE" w:rsidP="000319D6">
      <w:pPr>
        <w:numPr>
          <w:ilvl w:val="2"/>
          <w:numId w:val="6"/>
        </w:numPr>
        <w:shd w:val="clear" w:color="auto" w:fill="FFFFFF"/>
        <w:spacing w:line="360" w:lineRule="auto"/>
        <w:ind w:left="0" w:firstLine="0"/>
        <w:jc w:val="center"/>
        <w:outlineLvl w:val="2"/>
        <w:rPr>
          <w:b/>
          <w:spacing w:val="1"/>
        </w:rPr>
      </w:pPr>
      <w:bookmarkStart w:id="31" w:name="_Toc102643085"/>
      <w:r w:rsidRPr="009E60FD">
        <w:rPr>
          <w:b/>
          <w:spacing w:val="1"/>
        </w:rPr>
        <w:t>Гидрография</w:t>
      </w:r>
      <w:bookmarkEnd w:id="31"/>
    </w:p>
    <w:p w:rsidR="00A15FA7" w:rsidRPr="009E60FD" w:rsidRDefault="00A74251" w:rsidP="000319D6">
      <w:pPr>
        <w:spacing w:line="288" w:lineRule="auto"/>
        <w:ind w:firstLine="709"/>
        <w:jc w:val="both"/>
      </w:pPr>
      <w:r w:rsidRPr="009E60FD">
        <w:t xml:space="preserve">Речная сеть поселения густая, принадлежит бассейну реки Днепр. Она пересекает территорию Сафоновского района пополам и течет с севера на юг. Главными притоками Днепра являются: реки Соля, Вержа и Вопец, а из левых притоков – Дымка и Вязьма. Реки протекают в хорошо оформившихся речных долинах, типичное строение которых характеризуется наличием затопляемого участка поймы, двух-трех надпойменных террас и паренных склонов. Озер мало. </w:t>
      </w:r>
      <w:r w:rsidR="00DF1ECC" w:rsidRPr="009E60FD">
        <w:t xml:space="preserve">На территории </w:t>
      </w:r>
      <w:r w:rsidR="00D12856" w:rsidRPr="009E60FD">
        <w:t>Вышегорского</w:t>
      </w:r>
      <w:r w:rsidR="00DF1ECC" w:rsidRPr="009E60FD">
        <w:t xml:space="preserve"> сельского поселения протекают реки </w:t>
      </w:r>
      <w:r w:rsidR="002577E3" w:rsidRPr="009E60FD">
        <w:t xml:space="preserve">Перемча, Востошка, Вопец, </w:t>
      </w:r>
      <w:r w:rsidR="0073263E" w:rsidRPr="009E60FD">
        <w:t xml:space="preserve">Каменка, </w:t>
      </w:r>
      <w:r w:rsidR="002577E3" w:rsidRPr="009E60FD">
        <w:t>Вержа, Лимна, Соля и ручьи. Между деревнями Лукшино и вышегор расположен пруд</w:t>
      </w:r>
      <w:r w:rsidR="00D96119" w:rsidRPr="009E60FD">
        <w:t>.</w:t>
      </w:r>
    </w:p>
    <w:p w:rsidR="00187C50" w:rsidRPr="009E60FD" w:rsidRDefault="00187C50" w:rsidP="000319D6">
      <w:pPr>
        <w:spacing w:line="288" w:lineRule="auto"/>
        <w:ind w:firstLine="709"/>
        <w:jc w:val="both"/>
      </w:pPr>
    </w:p>
    <w:p w:rsidR="006911F4" w:rsidRPr="009E60FD" w:rsidRDefault="006911F4" w:rsidP="00652DFF">
      <w:pPr>
        <w:shd w:val="clear" w:color="auto" w:fill="FFFFFF"/>
        <w:spacing w:line="288" w:lineRule="auto"/>
        <w:contextualSpacing/>
        <w:jc w:val="center"/>
        <w:outlineLvl w:val="2"/>
        <w:rPr>
          <w:b/>
          <w:spacing w:val="1"/>
        </w:rPr>
      </w:pPr>
      <w:bookmarkStart w:id="32" w:name="_Toc286309945"/>
      <w:bookmarkStart w:id="33" w:name="_Toc286310089"/>
      <w:bookmarkStart w:id="34" w:name="_Toc102643086"/>
      <w:bookmarkStart w:id="35" w:name="_Toc267300865"/>
      <w:bookmarkEnd w:id="21"/>
      <w:bookmarkEnd w:id="22"/>
      <w:r w:rsidRPr="009E60FD">
        <w:rPr>
          <w:b/>
          <w:spacing w:val="1"/>
        </w:rPr>
        <w:t>1.</w:t>
      </w:r>
      <w:r w:rsidR="00DD248E" w:rsidRPr="009E60FD">
        <w:rPr>
          <w:b/>
          <w:spacing w:val="1"/>
        </w:rPr>
        <w:t>2</w:t>
      </w:r>
      <w:r w:rsidRPr="009E60FD">
        <w:rPr>
          <w:b/>
          <w:spacing w:val="1"/>
        </w:rPr>
        <w:t>.</w:t>
      </w:r>
      <w:r w:rsidR="004415A5" w:rsidRPr="009E60FD">
        <w:rPr>
          <w:b/>
          <w:spacing w:val="1"/>
        </w:rPr>
        <w:t>6</w:t>
      </w:r>
      <w:r w:rsidRPr="009E60FD">
        <w:rPr>
          <w:b/>
          <w:spacing w:val="1"/>
        </w:rPr>
        <w:t>. Выводы</w:t>
      </w:r>
      <w:bookmarkEnd w:id="32"/>
      <w:bookmarkEnd w:id="33"/>
      <w:bookmarkEnd w:id="34"/>
    </w:p>
    <w:p w:rsidR="00FD5A91" w:rsidRPr="009E60FD" w:rsidRDefault="00FD5A91" w:rsidP="00FD5A91">
      <w:pPr>
        <w:shd w:val="clear" w:color="auto" w:fill="FFFFFF"/>
        <w:spacing w:line="288" w:lineRule="auto"/>
        <w:ind w:firstLine="709"/>
        <w:jc w:val="both"/>
        <w:rPr>
          <w:spacing w:val="1"/>
        </w:rPr>
      </w:pPr>
      <w:r w:rsidRPr="009E60FD">
        <w:rPr>
          <w:spacing w:val="1"/>
        </w:rPr>
        <w:t xml:space="preserve">На основании анализа природных условий и ресурсов можно охарактеризовать большую часть территории </w:t>
      </w:r>
      <w:r w:rsidR="00D12856" w:rsidRPr="009E60FD">
        <w:t>Вышегорского</w:t>
      </w:r>
      <w:r w:rsidRPr="009E60FD">
        <w:t xml:space="preserve"> сельского поселения</w:t>
      </w:r>
      <w:r w:rsidRPr="009E60FD">
        <w:rPr>
          <w:spacing w:val="1"/>
        </w:rPr>
        <w:t xml:space="preserve"> как благоприятную для градостроительного освоения и хозяйственной деятельности. Исключениями могут служить территории, подверженные неблагоприятным процессам экзогенной геодинамики, таким как локальные карстовые проявления, карстовая суффозия, сезонное затопление поймы рек, в т.ч. территории оврагов и балок.</w:t>
      </w:r>
    </w:p>
    <w:p w:rsidR="00FD5A91" w:rsidRPr="009E60FD" w:rsidRDefault="00FD5A91" w:rsidP="00FD5A91">
      <w:pPr>
        <w:shd w:val="clear" w:color="auto" w:fill="FFFFFF"/>
        <w:spacing w:line="288" w:lineRule="auto"/>
        <w:ind w:firstLine="709"/>
        <w:jc w:val="both"/>
        <w:rPr>
          <w:spacing w:val="1"/>
        </w:rPr>
      </w:pPr>
      <w:r w:rsidRPr="009E60FD">
        <w:rPr>
          <w:spacing w:val="1"/>
        </w:rPr>
        <w:lastRenderedPageBreak/>
        <w:t xml:space="preserve">Кроме того, территория обладает потенциалом для сельскохозяйственного использования, поскольку характеризуется наличием почвенных ресурсов и благоприятными климатическими условиями. </w:t>
      </w:r>
    </w:p>
    <w:p w:rsidR="00FD1599" w:rsidRPr="009E60FD" w:rsidRDefault="00FD1599" w:rsidP="00FD1599">
      <w:pPr>
        <w:shd w:val="clear" w:color="auto" w:fill="FFFFFF"/>
        <w:spacing w:line="288" w:lineRule="auto"/>
        <w:ind w:firstLine="709"/>
        <w:jc w:val="both"/>
        <w:rPr>
          <w:spacing w:val="1"/>
          <w:sz w:val="28"/>
        </w:rPr>
      </w:pPr>
    </w:p>
    <w:p w:rsidR="004E5288" w:rsidRPr="009E60FD" w:rsidRDefault="00AC755E" w:rsidP="008F211A">
      <w:pPr>
        <w:spacing w:line="360" w:lineRule="auto"/>
        <w:jc w:val="center"/>
        <w:outlineLvl w:val="1"/>
        <w:rPr>
          <w:b/>
        </w:rPr>
      </w:pPr>
      <w:bookmarkStart w:id="36" w:name="_Toc102643087"/>
      <w:r w:rsidRPr="009E60FD">
        <w:rPr>
          <w:b/>
          <w:bCs/>
        </w:rPr>
        <w:t>1.</w:t>
      </w:r>
      <w:r w:rsidR="00DD248E" w:rsidRPr="009E60FD">
        <w:rPr>
          <w:b/>
          <w:bCs/>
        </w:rPr>
        <w:t>3</w:t>
      </w:r>
      <w:r w:rsidR="00147A11" w:rsidRPr="009E60FD">
        <w:rPr>
          <w:b/>
          <w:bCs/>
        </w:rPr>
        <w:t xml:space="preserve">. </w:t>
      </w:r>
      <w:bookmarkStart w:id="37" w:name="_Toc286309946"/>
      <w:bookmarkStart w:id="38" w:name="_Toc286310090"/>
      <w:r w:rsidR="00147A11" w:rsidRPr="009E60FD">
        <w:rPr>
          <w:b/>
          <w:bCs/>
        </w:rPr>
        <w:t>Анализ с</w:t>
      </w:r>
      <w:r w:rsidR="00000570" w:rsidRPr="009E60FD">
        <w:rPr>
          <w:b/>
          <w:bCs/>
        </w:rPr>
        <w:t>уществующ</w:t>
      </w:r>
      <w:r w:rsidR="00147A11" w:rsidRPr="009E60FD">
        <w:rPr>
          <w:b/>
          <w:bCs/>
        </w:rPr>
        <w:t>ей</w:t>
      </w:r>
      <w:r w:rsidR="00000570" w:rsidRPr="009E60FD">
        <w:rPr>
          <w:b/>
          <w:bCs/>
        </w:rPr>
        <w:t xml:space="preserve"> градостроительн</w:t>
      </w:r>
      <w:r w:rsidR="00147A11" w:rsidRPr="009E60FD">
        <w:rPr>
          <w:b/>
          <w:bCs/>
        </w:rPr>
        <w:t>ой</w:t>
      </w:r>
      <w:r w:rsidR="00000570" w:rsidRPr="009E60FD">
        <w:rPr>
          <w:b/>
          <w:bCs/>
        </w:rPr>
        <w:t xml:space="preserve"> ситуаци</w:t>
      </w:r>
      <w:r w:rsidR="00147A11" w:rsidRPr="009E60FD">
        <w:rPr>
          <w:b/>
          <w:bCs/>
        </w:rPr>
        <w:t>и</w:t>
      </w:r>
      <w:bookmarkStart w:id="39" w:name="_Toc286309948"/>
      <w:bookmarkStart w:id="40" w:name="_Toc286310092"/>
      <w:bookmarkEnd w:id="36"/>
      <w:bookmarkEnd w:id="37"/>
      <w:bookmarkEnd w:id="38"/>
      <w:r w:rsidR="00C470E2" w:rsidRPr="009E60FD">
        <w:rPr>
          <w:rFonts w:ascii="Tahoma" w:hAnsi="Tahoma" w:cs="Tahoma"/>
          <w:sz w:val="18"/>
          <w:szCs w:val="18"/>
        </w:rPr>
        <w:t> </w:t>
      </w:r>
    </w:p>
    <w:p w:rsidR="00566F34" w:rsidRPr="009E60FD" w:rsidRDefault="00147A11" w:rsidP="00726672">
      <w:pPr>
        <w:jc w:val="center"/>
        <w:outlineLvl w:val="2"/>
        <w:rPr>
          <w:b/>
        </w:rPr>
      </w:pPr>
      <w:bookmarkStart w:id="41" w:name="_Toc102643088"/>
      <w:r w:rsidRPr="009E60FD">
        <w:rPr>
          <w:b/>
        </w:rPr>
        <w:t>1.</w:t>
      </w:r>
      <w:r w:rsidR="00DD248E" w:rsidRPr="009E60FD">
        <w:rPr>
          <w:b/>
        </w:rPr>
        <w:t>3</w:t>
      </w:r>
      <w:r w:rsidRPr="009E60FD">
        <w:rPr>
          <w:b/>
        </w:rPr>
        <w:t>.</w:t>
      </w:r>
      <w:r w:rsidR="008F211A" w:rsidRPr="009E60FD">
        <w:rPr>
          <w:b/>
        </w:rPr>
        <w:t>1</w:t>
      </w:r>
      <w:r w:rsidRPr="009E60FD">
        <w:rPr>
          <w:b/>
        </w:rPr>
        <w:t xml:space="preserve">. </w:t>
      </w:r>
      <w:r w:rsidR="00566F34" w:rsidRPr="009E60FD">
        <w:rPr>
          <w:b/>
        </w:rPr>
        <w:t>Описание границ</w:t>
      </w:r>
      <w:r w:rsidR="00A82C18" w:rsidRPr="009E60FD">
        <w:rPr>
          <w:b/>
        </w:rPr>
        <w:t xml:space="preserve"> </w:t>
      </w:r>
      <w:bookmarkEnd w:id="39"/>
      <w:bookmarkEnd w:id="40"/>
      <w:r w:rsidR="00D12856" w:rsidRPr="009E60FD">
        <w:rPr>
          <w:b/>
        </w:rPr>
        <w:t>Вышегорского</w:t>
      </w:r>
      <w:r w:rsidR="00910BB6" w:rsidRPr="009E60FD">
        <w:rPr>
          <w:b/>
        </w:rPr>
        <w:t xml:space="preserve"> сельского поселения</w:t>
      </w:r>
      <w:bookmarkEnd w:id="41"/>
    </w:p>
    <w:p w:rsidR="00726672" w:rsidRPr="009E60FD" w:rsidRDefault="00726672" w:rsidP="00726672">
      <w:pPr>
        <w:jc w:val="center"/>
        <w:outlineLvl w:val="2"/>
        <w:rPr>
          <w:b/>
        </w:rPr>
      </w:pPr>
    </w:p>
    <w:p w:rsidR="00187C50" w:rsidRPr="009E60FD" w:rsidRDefault="00187C50" w:rsidP="00187C50">
      <w:pPr>
        <w:spacing w:line="288" w:lineRule="auto"/>
        <w:ind w:firstLine="709"/>
        <w:jc w:val="both"/>
      </w:pPr>
      <w:bookmarkStart w:id="42" w:name="_Toc286309949"/>
      <w:bookmarkStart w:id="43" w:name="_Toc286310093"/>
      <w:r w:rsidRPr="009E60FD">
        <w:t xml:space="preserve">Генеральный план поселения разработан в границах </w:t>
      </w:r>
      <w:r w:rsidRPr="009E60FD">
        <w:rPr>
          <w:i/>
        </w:rPr>
        <w:t xml:space="preserve">территории </w:t>
      </w:r>
      <w:r w:rsidR="00D12856" w:rsidRPr="009E60FD">
        <w:rPr>
          <w:i/>
        </w:rPr>
        <w:t>Вышегорского</w:t>
      </w:r>
      <w:r w:rsidRPr="009E60FD">
        <w:rPr>
          <w:i/>
        </w:rPr>
        <w:t xml:space="preserve"> сельского поселения Сафоновского района Смоленской области, вновь образованного в соответствии с Областным законом Брянской области №184-з от 20.12.2018 «О преобразовании муниципальных образований Сафоновского района Смоленской области, об установлении численности и срока полномочий депутатов представительных органов первого созыва вновь образованных муниципальных образований Сафоновского района Смоленской области, а также порядка избрания, полномочий и срока полномочий первых глав вновь образованных муниципальных образований Сафоновского района Смоленской области» путем объединения </w:t>
      </w:r>
      <w:r w:rsidR="00D12856" w:rsidRPr="009E60FD">
        <w:rPr>
          <w:i/>
        </w:rPr>
        <w:t>Вышегорского</w:t>
      </w:r>
      <w:r w:rsidRPr="009E60FD">
        <w:rPr>
          <w:i/>
        </w:rPr>
        <w:t xml:space="preserve"> сельского поселения Сафоновского района Смоленской области и </w:t>
      </w:r>
      <w:r w:rsidR="00140F63" w:rsidRPr="009E60FD">
        <w:rPr>
          <w:i/>
        </w:rPr>
        <w:t>Дроздовского</w:t>
      </w:r>
      <w:r w:rsidRPr="009E60FD">
        <w:rPr>
          <w:i/>
        </w:rPr>
        <w:t xml:space="preserve"> сельского поселения Сафоновского района Смоленской области, </w:t>
      </w:r>
      <w:r w:rsidRPr="009E60FD">
        <w:t>а также в соответствии с законом от 28.12.2004 № 134-з «О наделении статусом муниципального района муниципального образования «Сафоновский район» Смоленской области, об установлении границ муниципальных образований, территории которых входят в его состав, и наделении их соответствующим статусом».</w:t>
      </w:r>
    </w:p>
    <w:p w:rsidR="00CE79C8" w:rsidRPr="009E60FD" w:rsidRDefault="00CE79C8" w:rsidP="000B5E6C">
      <w:pPr>
        <w:spacing w:line="288" w:lineRule="auto"/>
        <w:ind w:firstLine="709"/>
        <w:jc w:val="both"/>
      </w:pPr>
    </w:p>
    <w:p w:rsidR="000D5E1F" w:rsidRPr="009E60FD" w:rsidRDefault="009D63B0" w:rsidP="00FD5A91">
      <w:pPr>
        <w:spacing w:line="288" w:lineRule="auto"/>
        <w:jc w:val="center"/>
        <w:outlineLvl w:val="2"/>
        <w:rPr>
          <w:b/>
          <w:bCs/>
        </w:rPr>
      </w:pPr>
      <w:bookmarkStart w:id="44" w:name="_Toc102643089"/>
      <w:r w:rsidRPr="009E60FD">
        <w:rPr>
          <w:b/>
          <w:bCs/>
        </w:rPr>
        <w:t>1.</w:t>
      </w:r>
      <w:r w:rsidR="00DD248E" w:rsidRPr="009E60FD">
        <w:rPr>
          <w:b/>
          <w:bCs/>
        </w:rPr>
        <w:t>3</w:t>
      </w:r>
      <w:r w:rsidR="00147A11" w:rsidRPr="009E60FD">
        <w:rPr>
          <w:b/>
          <w:bCs/>
        </w:rPr>
        <w:t>.</w:t>
      </w:r>
      <w:r w:rsidR="00DE0071" w:rsidRPr="009E60FD">
        <w:rPr>
          <w:b/>
          <w:bCs/>
        </w:rPr>
        <w:t>2</w:t>
      </w:r>
      <w:r w:rsidR="00147A11" w:rsidRPr="009E60FD">
        <w:rPr>
          <w:b/>
          <w:bCs/>
        </w:rPr>
        <w:t>.</w:t>
      </w:r>
      <w:r w:rsidR="00BF4EB8" w:rsidRPr="009E60FD">
        <w:rPr>
          <w:b/>
          <w:bCs/>
        </w:rPr>
        <w:t xml:space="preserve"> </w:t>
      </w:r>
      <w:r w:rsidR="000D5E1F" w:rsidRPr="009E60FD">
        <w:rPr>
          <w:b/>
          <w:bCs/>
        </w:rPr>
        <w:t>Функционально-планировочная организация территории</w:t>
      </w:r>
      <w:bookmarkEnd w:id="35"/>
      <w:bookmarkEnd w:id="42"/>
      <w:bookmarkEnd w:id="43"/>
      <w:bookmarkEnd w:id="44"/>
    </w:p>
    <w:p w:rsidR="000B5E6C" w:rsidRPr="009E60FD" w:rsidRDefault="000B5E6C" w:rsidP="000B5E6C">
      <w:pPr>
        <w:spacing w:line="288" w:lineRule="auto"/>
        <w:ind w:firstLine="709"/>
        <w:jc w:val="both"/>
      </w:pPr>
      <w:r w:rsidRPr="009E60FD">
        <w:t xml:space="preserve">Территория </w:t>
      </w:r>
      <w:r w:rsidR="00D12856" w:rsidRPr="009E60FD">
        <w:t>Вышегорского</w:t>
      </w:r>
      <w:r w:rsidRPr="009E60FD">
        <w:t xml:space="preserve"> сельского поселения расположена в </w:t>
      </w:r>
      <w:r w:rsidR="00933A73" w:rsidRPr="009E60FD">
        <w:t>западной</w:t>
      </w:r>
      <w:r w:rsidRPr="009E60FD">
        <w:t xml:space="preserve"> части </w:t>
      </w:r>
      <w:r w:rsidR="00745FF8" w:rsidRPr="009E60FD">
        <w:t>Сафоновского</w:t>
      </w:r>
      <w:r w:rsidRPr="009E60FD">
        <w:t xml:space="preserve"> района. </w:t>
      </w:r>
      <w:r w:rsidR="003605E3" w:rsidRPr="009E60FD">
        <w:t>В состав Вышегорского сельского поселения входят 16 населённых пунктов: д. Анохово, д. Вержино, д. Воротыново, д. Вышегор, ж/д ст. Вышегор, д. Дроздово, д. Заворово, д. Клемятино, д. Княжино, д. Коптево, д. Лукшино, д. Плещеево, д. Подсобное Хозяйство, д. Святцово, д. Следнево, д. Теребука</w:t>
      </w:r>
      <w:r w:rsidRPr="009E60FD">
        <w:t xml:space="preserve"> общей площадью </w:t>
      </w:r>
      <w:r w:rsidR="00C153D7" w:rsidRPr="009E60FD">
        <w:t>1348,37</w:t>
      </w:r>
      <w:r w:rsidR="001A32F3" w:rsidRPr="009E60FD">
        <w:t xml:space="preserve"> </w:t>
      </w:r>
      <w:r w:rsidRPr="009E60FD">
        <w:t xml:space="preserve">га, в которых постоянно проживают </w:t>
      </w:r>
      <w:r w:rsidR="00B80238" w:rsidRPr="009E60FD">
        <w:t>1515</w:t>
      </w:r>
      <w:r w:rsidRPr="009E60FD">
        <w:t xml:space="preserve"> человек. </w:t>
      </w:r>
    </w:p>
    <w:p w:rsidR="000B5E6C" w:rsidRPr="009E60FD" w:rsidRDefault="000B5E6C" w:rsidP="000B5E6C">
      <w:pPr>
        <w:spacing w:line="288" w:lineRule="auto"/>
        <w:ind w:firstLine="709"/>
        <w:jc w:val="both"/>
      </w:pPr>
      <w:r w:rsidRPr="009E60FD">
        <w:t xml:space="preserve">Сельское поселение характеризуется благоприятным географическим положением: близостью г. </w:t>
      </w:r>
      <w:r w:rsidR="00524F33" w:rsidRPr="009E60FD">
        <w:t>Сафоново</w:t>
      </w:r>
      <w:r w:rsidRPr="009E60FD">
        <w:t>, являющегося административным, промышленным, образовательным и культурным центром района, наличием системы транспортных связей с селом посредством автомобильного транспорта, что оказало существенное влияние на развитие системы расселения.</w:t>
      </w:r>
    </w:p>
    <w:p w:rsidR="000B5E6C" w:rsidRPr="009E60FD" w:rsidRDefault="000B5E6C" w:rsidP="000B5E6C">
      <w:pPr>
        <w:spacing w:line="288" w:lineRule="auto"/>
        <w:ind w:firstLine="709"/>
        <w:contextualSpacing/>
        <w:jc w:val="both"/>
      </w:pPr>
      <w:r w:rsidRPr="009E60FD">
        <w:t xml:space="preserve">Основные планировочные оси на территории поселения представлены природными и антропогенными объектами. Среди природных объектов выделяются </w:t>
      </w:r>
      <w:r w:rsidR="00835539" w:rsidRPr="009E60FD">
        <w:t xml:space="preserve">реки </w:t>
      </w:r>
      <w:r w:rsidR="003605E3" w:rsidRPr="009E60FD">
        <w:t>Перемча, Востошка, Вопец, Каменка, Вержа, Лимна, Соля</w:t>
      </w:r>
      <w:r w:rsidRPr="009E60FD">
        <w:t>, вблизи русел которых сформировались населенные пункты муниципального образования.</w:t>
      </w:r>
    </w:p>
    <w:p w:rsidR="000B5E6C" w:rsidRPr="009E60FD" w:rsidRDefault="000B5E6C" w:rsidP="003A04C9">
      <w:pPr>
        <w:spacing w:line="288" w:lineRule="auto"/>
        <w:ind w:firstLine="709"/>
        <w:contextualSpacing/>
        <w:jc w:val="both"/>
      </w:pPr>
      <w:r w:rsidRPr="009E60FD">
        <w:t xml:space="preserve">Среди антропогенных объектов, являющихся планировочными осями, выделим </w:t>
      </w:r>
      <w:r w:rsidR="003A04C9" w:rsidRPr="009E60FD">
        <w:t xml:space="preserve">автомобильную дороу общего пользования федерального значения </w:t>
      </w:r>
      <w:r w:rsidR="005A2C8A" w:rsidRPr="009E60FD">
        <w:t>М-1 «Беларусь» Москва - граница с Республикой Белоруссия</w:t>
      </w:r>
      <w:r w:rsidR="003A04C9" w:rsidRPr="009E60FD">
        <w:t xml:space="preserve">, </w:t>
      </w:r>
      <w:r w:rsidRPr="009E60FD">
        <w:t xml:space="preserve">автомобильные дороги межмуниципального значения </w:t>
      </w:r>
      <w:r w:rsidR="003605E3" w:rsidRPr="009E60FD">
        <w:lastRenderedPageBreak/>
        <w:t>«Беларусь» - Москва - граница с Республикой Белоруссия» - Рыбки – Зарьево, «Беларусь» - Москва - граница с Республикой Белоруссия» - станция Вышегор, «Беларусь» - Москва - граница с Республикой Белоруссия» - Княжино</w:t>
      </w:r>
      <w:r w:rsidR="00D96119" w:rsidRPr="009E60FD">
        <w:t xml:space="preserve">,  </w:t>
      </w:r>
      <w:r w:rsidR="003605E3" w:rsidRPr="009E60FD">
        <w:t xml:space="preserve">«Беларусь» - Москва - граница с Республикой Белоруссия» - Плещеево, «Беларусь» - Москва - граница с Республикой Белоруссия» - Заворово, «Беларусь» - Москва - граница с Республикой Белоруссия» - Дроздово, «Сафоново – Васильевское – Яковская», «Сафоново </w:t>
      </w:r>
      <w:r w:rsidR="005A2C8A" w:rsidRPr="009E60FD">
        <w:t>-</w:t>
      </w:r>
      <w:r w:rsidR="003605E3" w:rsidRPr="009E60FD">
        <w:t xml:space="preserve"> Васильевское </w:t>
      </w:r>
      <w:r w:rsidR="005A2C8A" w:rsidRPr="009E60FD">
        <w:t>-</w:t>
      </w:r>
      <w:r w:rsidR="003605E3" w:rsidRPr="009E60FD">
        <w:t xml:space="preserve"> Яковская» - центр реабилитации, </w:t>
      </w:r>
      <w:r w:rsidRPr="009E60FD">
        <w:t>вдоль которых сформировались основные зоны относительно интенсивного использования территории, включающие населенные пункты, транспортную инфраструктуру, сельскохозяйственные угодья.</w:t>
      </w:r>
    </w:p>
    <w:p w:rsidR="001C1B20" w:rsidRPr="009E60FD" w:rsidRDefault="00761B6E" w:rsidP="006528DC">
      <w:pPr>
        <w:spacing w:line="288" w:lineRule="auto"/>
        <w:ind w:firstLine="709"/>
        <w:contextualSpacing/>
        <w:jc w:val="both"/>
      </w:pPr>
      <w:r w:rsidRPr="009E60FD">
        <w:t xml:space="preserve">Основой планировки улично-дорожной сети населённых пунктов </w:t>
      </w:r>
      <w:r w:rsidR="00D12856" w:rsidRPr="009E60FD">
        <w:t>Вышегорского</w:t>
      </w:r>
      <w:r w:rsidR="00910BB6" w:rsidRPr="009E60FD">
        <w:t xml:space="preserve"> сельского поселения</w:t>
      </w:r>
      <w:r w:rsidR="00441C03" w:rsidRPr="009E60FD">
        <w:t xml:space="preserve"> </w:t>
      </w:r>
      <w:r w:rsidRPr="009E60FD">
        <w:t>становится типичная система, состоящая из основного направления, организующего и объединяющего между собой основные селитебные территории</w:t>
      </w:r>
      <w:r w:rsidR="00BF4EB8" w:rsidRPr="009E60FD">
        <w:t xml:space="preserve"> </w:t>
      </w:r>
      <w:r w:rsidRPr="009E60FD">
        <w:t>населённых пунктов и общественно-деловые зоны. Этому основному направлению подчинены второстепенные тупиковые улицы, организующие связь между жилыми массивами и основной осью.</w:t>
      </w:r>
    </w:p>
    <w:p w:rsidR="00AA5DF3" w:rsidRPr="009E60FD" w:rsidRDefault="0061544E" w:rsidP="0061544E">
      <w:pPr>
        <w:spacing w:line="288" w:lineRule="auto"/>
        <w:ind w:firstLine="709"/>
        <w:jc w:val="both"/>
      </w:pPr>
      <w:r w:rsidRPr="009E60FD">
        <w:t>Практически все населенные пункты, за исключением малонаселенных, включают в себя территории жилой застройки, сельскохозяйственного использования, транспортной и инженерной инфраструктуры, а также территории общественно-деловой застройки, в границах которой размещают объекты социального и культурно-бытового назначения</w:t>
      </w:r>
      <w:r w:rsidR="00AA5DF3" w:rsidRPr="009E60FD">
        <w:t>.</w:t>
      </w:r>
    </w:p>
    <w:p w:rsidR="00AA5DF3" w:rsidRPr="009E60FD" w:rsidRDefault="00AA5DF3" w:rsidP="0061544E">
      <w:pPr>
        <w:spacing w:line="288" w:lineRule="auto"/>
        <w:ind w:firstLine="709"/>
        <w:jc w:val="both"/>
      </w:pPr>
      <w:r w:rsidRPr="009E60FD">
        <w:t xml:space="preserve">Жилая застройка всех населенных пунктов </w:t>
      </w:r>
      <w:r w:rsidR="00D12856" w:rsidRPr="009E60FD">
        <w:t>Вышегорского</w:t>
      </w:r>
      <w:r w:rsidR="00910BB6" w:rsidRPr="009E60FD">
        <w:t xml:space="preserve"> сельского поселения</w:t>
      </w:r>
      <w:r w:rsidRPr="009E60FD">
        <w:t xml:space="preserve"> представлен</w:t>
      </w:r>
      <w:r w:rsidR="000012B9" w:rsidRPr="009E60FD">
        <w:t xml:space="preserve">а </w:t>
      </w:r>
      <w:r w:rsidR="007F14E2" w:rsidRPr="009E60FD">
        <w:t xml:space="preserve">индивидуальным жилым домами, малоэтажными жилыми домами, </w:t>
      </w:r>
      <w:r w:rsidR="004C4BD0" w:rsidRPr="009E60FD">
        <w:t>средне этажными</w:t>
      </w:r>
      <w:r w:rsidR="007F14E2" w:rsidRPr="009E60FD">
        <w:t xml:space="preserve"> жилым домами и многоэтажными жилыми домами</w:t>
      </w:r>
      <w:r w:rsidR="00EA6969" w:rsidRPr="009E60FD">
        <w:t>.</w:t>
      </w:r>
    </w:p>
    <w:p w:rsidR="00C6584C" w:rsidRPr="009E60FD" w:rsidRDefault="00C6584C" w:rsidP="0061544E">
      <w:pPr>
        <w:spacing w:line="288" w:lineRule="auto"/>
        <w:ind w:firstLine="709"/>
        <w:jc w:val="both"/>
      </w:pPr>
    </w:p>
    <w:p w:rsidR="00C670BC" w:rsidRPr="009E60FD" w:rsidRDefault="00147A11" w:rsidP="00147A11">
      <w:pPr>
        <w:jc w:val="center"/>
        <w:outlineLvl w:val="2"/>
        <w:rPr>
          <w:b/>
        </w:rPr>
      </w:pPr>
      <w:bookmarkStart w:id="45" w:name="_Toc286309950"/>
      <w:bookmarkStart w:id="46" w:name="_Toc286310094"/>
      <w:bookmarkStart w:id="47" w:name="_Toc102643090"/>
      <w:r w:rsidRPr="009E60FD">
        <w:rPr>
          <w:b/>
        </w:rPr>
        <w:t>1.</w:t>
      </w:r>
      <w:r w:rsidR="00DD248E" w:rsidRPr="009E60FD">
        <w:rPr>
          <w:b/>
        </w:rPr>
        <w:t>3</w:t>
      </w:r>
      <w:r w:rsidRPr="009E60FD">
        <w:rPr>
          <w:b/>
        </w:rPr>
        <w:t>.</w:t>
      </w:r>
      <w:r w:rsidR="00DE0071" w:rsidRPr="009E60FD">
        <w:rPr>
          <w:b/>
        </w:rPr>
        <w:t>3</w:t>
      </w:r>
      <w:r w:rsidRPr="009E60FD">
        <w:rPr>
          <w:b/>
        </w:rPr>
        <w:t xml:space="preserve">. </w:t>
      </w:r>
      <w:r w:rsidR="00C670BC" w:rsidRPr="009E60FD">
        <w:rPr>
          <w:b/>
        </w:rPr>
        <w:t>Анализ современного функционального использования территорий</w:t>
      </w:r>
      <w:r w:rsidR="00F44EDA" w:rsidRPr="009E60FD">
        <w:rPr>
          <w:b/>
        </w:rPr>
        <w:t xml:space="preserve"> </w:t>
      </w:r>
      <w:bookmarkEnd w:id="45"/>
      <w:bookmarkEnd w:id="46"/>
      <w:r w:rsidR="00D12856" w:rsidRPr="009E60FD">
        <w:rPr>
          <w:b/>
        </w:rPr>
        <w:t>Вышегорского</w:t>
      </w:r>
      <w:r w:rsidR="00910BB6" w:rsidRPr="009E60FD">
        <w:rPr>
          <w:b/>
        </w:rPr>
        <w:t xml:space="preserve"> сельского поселения</w:t>
      </w:r>
      <w:bookmarkEnd w:id="47"/>
    </w:p>
    <w:p w:rsidR="00147A11" w:rsidRPr="009E60FD" w:rsidRDefault="00147A11" w:rsidP="00147A11">
      <w:pPr>
        <w:jc w:val="center"/>
        <w:outlineLvl w:val="2"/>
        <w:rPr>
          <w:b/>
        </w:rPr>
      </w:pPr>
    </w:p>
    <w:p w:rsidR="00B24B16" w:rsidRPr="009E60FD" w:rsidRDefault="00B24B16" w:rsidP="0061544E">
      <w:pPr>
        <w:spacing w:line="288" w:lineRule="auto"/>
        <w:ind w:firstLine="709"/>
        <w:jc w:val="both"/>
      </w:pPr>
      <w:r w:rsidRPr="009E60FD">
        <w:t xml:space="preserve">Рассматривая сложившееся функциональное использование территории </w:t>
      </w:r>
      <w:r w:rsidR="00D12856" w:rsidRPr="009E60FD">
        <w:t>Вышегорского</w:t>
      </w:r>
      <w:r w:rsidR="00910BB6" w:rsidRPr="009E60FD">
        <w:t xml:space="preserve"> сельского поселения</w:t>
      </w:r>
      <w:r w:rsidRPr="009E60FD">
        <w:t>, можно выделить следующие виды территорий:</w:t>
      </w:r>
    </w:p>
    <w:p w:rsidR="00CB3F71" w:rsidRPr="009E60FD" w:rsidRDefault="00CB3F71" w:rsidP="003822AB">
      <w:pPr>
        <w:spacing w:line="360" w:lineRule="auto"/>
        <w:ind w:firstLine="840"/>
        <w:jc w:val="both"/>
        <w:sectPr w:rsidR="00CB3F71" w:rsidRPr="009E60FD" w:rsidSect="0005558D">
          <w:headerReference w:type="first" r:id="rId23"/>
          <w:pgSz w:w="11907" w:h="16840" w:code="9"/>
          <w:pgMar w:top="1134" w:right="851" w:bottom="1134" w:left="1418" w:header="720" w:footer="720" w:gutter="0"/>
          <w:cols w:space="708"/>
          <w:titlePg/>
          <w:docGrid w:linePitch="326"/>
        </w:sectPr>
      </w:pPr>
    </w:p>
    <w:p w:rsidR="00CB3F71" w:rsidRPr="009E60FD" w:rsidRDefault="00CB3F71" w:rsidP="00CB3F71">
      <w:pPr>
        <w:spacing w:line="360" w:lineRule="auto"/>
        <w:ind w:firstLine="840"/>
        <w:jc w:val="right"/>
        <w:rPr>
          <w:i/>
        </w:rPr>
      </w:pPr>
      <w:r w:rsidRPr="009E60FD">
        <w:rPr>
          <w:i/>
        </w:rPr>
        <w:lastRenderedPageBreak/>
        <w:t>Таблица</w:t>
      </w:r>
      <w:r w:rsidR="00586FC6" w:rsidRPr="009E60FD">
        <w:rPr>
          <w:i/>
        </w:rPr>
        <w:t xml:space="preserve"> </w:t>
      </w:r>
      <w:r w:rsidR="00C13FB5" w:rsidRPr="009E60FD">
        <w:rPr>
          <w:i/>
        </w:rPr>
        <w:t>2</w:t>
      </w:r>
    </w:p>
    <w:tbl>
      <w:tblPr>
        <w:tblW w:w="0" w:type="auto"/>
        <w:jc w:val="center"/>
        <w:tblLayout w:type="fixed"/>
        <w:tblCellMar>
          <w:left w:w="45" w:type="dxa"/>
          <w:right w:w="45" w:type="dxa"/>
        </w:tblCellMar>
        <w:tblLook w:val="0000"/>
      </w:tblPr>
      <w:tblGrid>
        <w:gridCol w:w="1320"/>
        <w:gridCol w:w="3216"/>
        <w:gridCol w:w="10065"/>
      </w:tblGrid>
      <w:tr w:rsidR="00D12856" w:rsidRPr="009E60FD" w:rsidTr="00A13981">
        <w:trPr>
          <w:trHeight w:val="833"/>
          <w:jc w:val="center"/>
        </w:trPr>
        <w:tc>
          <w:tcPr>
            <w:tcW w:w="1320" w:type="dxa"/>
            <w:tcBorders>
              <w:top w:val="single" w:sz="4" w:space="0" w:color="auto"/>
              <w:left w:val="single" w:sz="4" w:space="0" w:color="auto"/>
              <w:bottom w:val="single" w:sz="4" w:space="0" w:color="auto"/>
              <w:right w:val="single" w:sz="4" w:space="0" w:color="auto"/>
            </w:tcBorders>
            <w:shd w:val="clear" w:color="auto" w:fill="CCFFCC"/>
            <w:vAlign w:val="center"/>
          </w:tcPr>
          <w:p w:rsidR="000B5E6C" w:rsidRPr="009E60FD" w:rsidRDefault="000B5E6C" w:rsidP="00A13981">
            <w:pPr>
              <w:jc w:val="center"/>
            </w:pPr>
            <w:r w:rsidRPr="009E60FD">
              <w:t>Код объекта</w:t>
            </w:r>
          </w:p>
        </w:tc>
        <w:tc>
          <w:tcPr>
            <w:tcW w:w="3216" w:type="dxa"/>
            <w:tcBorders>
              <w:top w:val="single" w:sz="4" w:space="0" w:color="auto"/>
              <w:left w:val="single" w:sz="4" w:space="0" w:color="auto"/>
              <w:bottom w:val="single" w:sz="4" w:space="0" w:color="auto"/>
              <w:right w:val="single" w:sz="4" w:space="0" w:color="auto"/>
            </w:tcBorders>
            <w:shd w:val="clear" w:color="auto" w:fill="CCFFCC"/>
            <w:vAlign w:val="center"/>
          </w:tcPr>
          <w:p w:rsidR="000B5E6C" w:rsidRPr="009E60FD" w:rsidRDefault="000B5E6C" w:rsidP="00A13981">
            <w:pPr>
              <w:jc w:val="center"/>
            </w:pPr>
            <w:r w:rsidRPr="009E60FD">
              <w:t>Наименование функциональной зоны</w:t>
            </w:r>
          </w:p>
        </w:tc>
        <w:tc>
          <w:tcPr>
            <w:tcW w:w="10065" w:type="dxa"/>
            <w:tcBorders>
              <w:top w:val="single" w:sz="4" w:space="0" w:color="auto"/>
              <w:left w:val="single" w:sz="4" w:space="0" w:color="auto"/>
              <w:bottom w:val="single" w:sz="4" w:space="0" w:color="auto"/>
              <w:right w:val="single" w:sz="4" w:space="0" w:color="auto"/>
            </w:tcBorders>
            <w:shd w:val="clear" w:color="auto" w:fill="CCFFCC"/>
            <w:vAlign w:val="center"/>
          </w:tcPr>
          <w:p w:rsidR="000B5E6C" w:rsidRPr="009E60FD" w:rsidRDefault="000B5E6C" w:rsidP="00A13981">
            <w:pPr>
              <w:jc w:val="center"/>
            </w:pPr>
            <w:r w:rsidRPr="009E60FD">
              <w:t>Описание функциональной зоны</w:t>
            </w:r>
          </w:p>
        </w:tc>
      </w:tr>
      <w:tr w:rsidR="00D12856" w:rsidRPr="009E60FD" w:rsidTr="00A13981">
        <w:trPr>
          <w:jc w:val="center"/>
        </w:trPr>
        <w:tc>
          <w:tcPr>
            <w:tcW w:w="1320" w:type="dxa"/>
            <w:tcBorders>
              <w:top w:val="single" w:sz="2" w:space="0" w:color="auto"/>
              <w:left w:val="single" w:sz="2" w:space="0" w:color="auto"/>
              <w:bottom w:val="single" w:sz="2" w:space="0" w:color="auto"/>
              <w:right w:val="single" w:sz="2" w:space="0" w:color="auto"/>
            </w:tcBorders>
          </w:tcPr>
          <w:p w:rsidR="000B5E6C" w:rsidRPr="009E60FD" w:rsidRDefault="000B5E6C" w:rsidP="00A13981">
            <w:r w:rsidRPr="009E60FD">
              <w:t>1.</w:t>
            </w:r>
          </w:p>
        </w:tc>
        <w:tc>
          <w:tcPr>
            <w:tcW w:w="3216" w:type="dxa"/>
            <w:tcBorders>
              <w:top w:val="single" w:sz="2" w:space="0" w:color="auto"/>
              <w:left w:val="single" w:sz="2" w:space="0" w:color="auto"/>
              <w:bottom w:val="single" w:sz="2" w:space="0" w:color="auto"/>
              <w:right w:val="single" w:sz="4" w:space="0" w:color="auto"/>
            </w:tcBorders>
          </w:tcPr>
          <w:p w:rsidR="000B5E6C" w:rsidRPr="009E60FD" w:rsidRDefault="000B5E6C" w:rsidP="00A13981">
            <w:r w:rsidRPr="009E60FD">
              <w:t>Жилая зона</w:t>
            </w:r>
          </w:p>
        </w:tc>
        <w:tc>
          <w:tcPr>
            <w:tcW w:w="10065" w:type="dxa"/>
            <w:tcBorders>
              <w:top w:val="single" w:sz="2" w:space="0" w:color="auto"/>
              <w:left w:val="single" w:sz="4" w:space="0" w:color="auto"/>
              <w:bottom w:val="single" w:sz="2" w:space="0" w:color="auto"/>
              <w:right w:val="single" w:sz="2" w:space="0" w:color="auto"/>
            </w:tcBorders>
          </w:tcPr>
          <w:p w:rsidR="000B5E6C" w:rsidRPr="009E60FD" w:rsidRDefault="000B5E6C" w:rsidP="00A13981">
            <w:pPr>
              <w:jc w:val="both"/>
              <w:rPr>
                <w:u w:val="single"/>
              </w:rPr>
            </w:pPr>
            <w:r w:rsidRPr="009E60FD">
              <w:rPr>
                <w:u w:val="single"/>
              </w:rPr>
              <w:t>В состав жилых зон могут включаться:</w:t>
            </w:r>
          </w:p>
          <w:p w:rsidR="000B5E6C" w:rsidRPr="009E60FD" w:rsidRDefault="000B5E6C" w:rsidP="00A13981">
            <w:pPr>
              <w:jc w:val="both"/>
              <w:rPr>
                <w:u w:val="single"/>
              </w:rPr>
            </w:pPr>
          </w:p>
          <w:p w:rsidR="000B5E6C" w:rsidRPr="009E60FD" w:rsidRDefault="000B5E6C" w:rsidP="00A13981">
            <w:pPr>
              <w:jc w:val="both"/>
              <w:rPr>
                <w:i/>
              </w:rPr>
            </w:pPr>
            <w:r w:rsidRPr="009E60FD">
              <w:rPr>
                <w:i/>
              </w:rPr>
              <w:t>1) зоны застройки индивидуальными жилыми домами;</w:t>
            </w:r>
          </w:p>
          <w:p w:rsidR="00BF4EB8" w:rsidRPr="009E60FD" w:rsidRDefault="000B5E6C" w:rsidP="00A13981">
            <w:pPr>
              <w:jc w:val="both"/>
              <w:rPr>
                <w:i/>
              </w:rPr>
            </w:pPr>
            <w:r w:rsidRPr="009E60FD">
              <w:rPr>
                <w:i/>
              </w:rPr>
              <w:t>2) зоны застройки малоэтажными жилыми домами (до 4 этажей, включая мансардный);</w:t>
            </w:r>
          </w:p>
          <w:p w:rsidR="000B5E6C" w:rsidRPr="009E60FD" w:rsidRDefault="000B5E6C" w:rsidP="00A13981">
            <w:pPr>
              <w:jc w:val="both"/>
            </w:pPr>
          </w:p>
          <w:p w:rsidR="000B5E6C" w:rsidRPr="009E60FD" w:rsidRDefault="000B5E6C" w:rsidP="00A13981">
            <w:pPr>
              <w:jc w:val="both"/>
            </w:pPr>
            <w:r w:rsidRPr="009E60FD">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 </w:t>
            </w:r>
          </w:p>
          <w:p w:rsidR="000B5E6C" w:rsidRPr="009E60FD" w:rsidRDefault="000B5E6C" w:rsidP="00A13981">
            <w:pPr>
              <w:jc w:val="both"/>
            </w:pPr>
          </w:p>
          <w:p w:rsidR="000B5E6C" w:rsidRPr="009E60FD" w:rsidRDefault="000B5E6C" w:rsidP="00A13981">
            <w:pPr>
              <w:jc w:val="both"/>
            </w:pPr>
            <w:r w:rsidRPr="009E60FD">
              <w:t>(п.2,3 ст.35 Градостроительного кодекса РФ).</w:t>
            </w:r>
          </w:p>
          <w:p w:rsidR="000B5E6C" w:rsidRPr="009E60FD" w:rsidRDefault="000B5E6C" w:rsidP="00A13981"/>
        </w:tc>
      </w:tr>
      <w:tr w:rsidR="00D12856" w:rsidRPr="009E60FD" w:rsidTr="00A13981">
        <w:trPr>
          <w:jc w:val="center"/>
        </w:trPr>
        <w:tc>
          <w:tcPr>
            <w:tcW w:w="1320" w:type="dxa"/>
            <w:tcBorders>
              <w:top w:val="single" w:sz="2" w:space="0" w:color="auto"/>
              <w:left w:val="single" w:sz="2" w:space="0" w:color="auto"/>
              <w:bottom w:val="single" w:sz="2" w:space="0" w:color="auto"/>
              <w:right w:val="single" w:sz="2" w:space="0" w:color="auto"/>
            </w:tcBorders>
          </w:tcPr>
          <w:p w:rsidR="000B5E6C" w:rsidRPr="009E60FD" w:rsidRDefault="000B5E6C" w:rsidP="00A13981">
            <w:r w:rsidRPr="009E60FD">
              <w:t>2.</w:t>
            </w:r>
          </w:p>
        </w:tc>
        <w:tc>
          <w:tcPr>
            <w:tcW w:w="3216" w:type="dxa"/>
            <w:tcBorders>
              <w:top w:val="single" w:sz="2" w:space="0" w:color="auto"/>
              <w:left w:val="single" w:sz="2" w:space="0" w:color="auto"/>
              <w:bottom w:val="single" w:sz="2" w:space="0" w:color="auto"/>
              <w:right w:val="single" w:sz="4" w:space="0" w:color="auto"/>
            </w:tcBorders>
          </w:tcPr>
          <w:p w:rsidR="000B5E6C" w:rsidRPr="009E60FD" w:rsidRDefault="000B5E6C" w:rsidP="00A13981">
            <w:r w:rsidRPr="009E60FD">
              <w:t xml:space="preserve">Общественно-деловая зона </w:t>
            </w:r>
          </w:p>
        </w:tc>
        <w:tc>
          <w:tcPr>
            <w:tcW w:w="10065" w:type="dxa"/>
            <w:tcBorders>
              <w:top w:val="single" w:sz="2" w:space="0" w:color="auto"/>
              <w:left w:val="single" w:sz="4" w:space="0" w:color="auto"/>
              <w:bottom w:val="single" w:sz="2" w:space="0" w:color="auto"/>
              <w:right w:val="single" w:sz="2" w:space="0" w:color="auto"/>
            </w:tcBorders>
          </w:tcPr>
          <w:p w:rsidR="000B5E6C" w:rsidRPr="009E60FD" w:rsidRDefault="000B5E6C" w:rsidP="00A13981">
            <w:pPr>
              <w:rPr>
                <w:u w:val="single"/>
              </w:rPr>
            </w:pPr>
            <w:r w:rsidRPr="009E60FD">
              <w:rPr>
                <w:u w:val="single"/>
              </w:rPr>
              <w:t>В состав общественно-деловых зон могут включаться:</w:t>
            </w:r>
          </w:p>
          <w:p w:rsidR="000B5E6C" w:rsidRPr="009E60FD" w:rsidRDefault="000B5E6C" w:rsidP="00A13981">
            <w:pPr>
              <w:rPr>
                <w:u w:val="single"/>
              </w:rPr>
            </w:pPr>
          </w:p>
          <w:p w:rsidR="000B5E6C" w:rsidRPr="009E60FD" w:rsidRDefault="000B5E6C" w:rsidP="00A13981">
            <w:pPr>
              <w:jc w:val="both"/>
              <w:rPr>
                <w:i/>
              </w:rPr>
            </w:pPr>
            <w:r w:rsidRPr="009E60FD">
              <w:rPr>
                <w:i/>
              </w:rPr>
              <w:t>1) многофункциональные общественно-деловые зоны;</w:t>
            </w:r>
          </w:p>
          <w:p w:rsidR="000B5E6C" w:rsidRPr="009E60FD" w:rsidRDefault="000B5E6C" w:rsidP="00A13981">
            <w:pPr>
              <w:jc w:val="both"/>
              <w:rPr>
                <w:i/>
              </w:rPr>
            </w:pPr>
            <w:r w:rsidRPr="009E60FD">
              <w:rPr>
                <w:i/>
              </w:rPr>
              <w:t>2) зоны специализированной общественной застройки;</w:t>
            </w:r>
          </w:p>
          <w:p w:rsidR="000B5E6C" w:rsidRPr="009E60FD" w:rsidRDefault="000B5E6C" w:rsidP="00A13981"/>
          <w:p w:rsidR="000B5E6C" w:rsidRPr="009E60FD" w:rsidRDefault="000B5E6C" w:rsidP="00A13981">
            <w:pPr>
              <w:jc w:val="both"/>
            </w:pPr>
            <w:r w:rsidRPr="009E60FD">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0B5E6C" w:rsidRPr="009E60FD" w:rsidRDefault="000B5E6C" w:rsidP="00A13981"/>
          <w:p w:rsidR="000B5E6C" w:rsidRPr="009E60FD" w:rsidRDefault="000B5E6C" w:rsidP="00A13981">
            <w:pPr>
              <w:jc w:val="both"/>
            </w:pPr>
            <w:r w:rsidRPr="009E60FD">
              <w:t>В перечень объектов капитального строительства, разрешенных для размещения в общественно-деловых зонах, могут включаться жилые дома, гостиницы, подземные или многоэтажные гаражи.</w:t>
            </w:r>
          </w:p>
          <w:p w:rsidR="000B5E6C" w:rsidRPr="009E60FD" w:rsidRDefault="000B5E6C" w:rsidP="00A13981"/>
          <w:p w:rsidR="000B5E6C" w:rsidRPr="009E60FD" w:rsidRDefault="000B5E6C" w:rsidP="00A13981">
            <w:pPr>
              <w:jc w:val="both"/>
            </w:pPr>
            <w:r w:rsidRPr="009E60FD">
              <w:t>(п.4,5,6 ст.35 Градостроительного кодекса РФ).</w:t>
            </w:r>
          </w:p>
          <w:p w:rsidR="000B5E6C" w:rsidRPr="009E60FD" w:rsidRDefault="000B5E6C" w:rsidP="00A13981"/>
        </w:tc>
      </w:tr>
      <w:tr w:rsidR="00D12856" w:rsidRPr="009E60FD" w:rsidTr="00A13981">
        <w:trPr>
          <w:jc w:val="center"/>
        </w:trPr>
        <w:tc>
          <w:tcPr>
            <w:tcW w:w="1320" w:type="dxa"/>
            <w:tcBorders>
              <w:top w:val="single" w:sz="2" w:space="0" w:color="auto"/>
              <w:left w:val="single" w:sz="2" w:space="0" w:color="auto"/>
              <w:bottom w:val="single" w:sz="2" w:space="0" w:color="auto"/>
              <w:right w:val="single" w:sz="2" w:space="0" w:color="auto"/>
            </w:tcBorders>
          </w:tcPr>
          <w:p w:rsidR="000B5E6C" w:rsidRPr="009E60FD" w:rsidRDefault="000B5E6C" w:rsidP="00A13981">
            <w:r w:rsidRPr="009E60FD">
              <w:lastRenderedPageBreak/>
              <w:t>3.</w:t>
            </w:r>
          </w:p>
        </w:tc>
        <w:tc>
          <w:tcPr>
            <w:tcW w:w="3216" w:type="dxa"/>
            <w:tcBorders>
              <w:top w:val="single" w:sz="2" w:space="0" w:color="auto"/>
              <w:left w:val="single" w:sz="2" w:space="0" w:color="auto"/>
              <w:bottom w:val="single" w:sz="2" w:space="0" w:color="auto"/>
              <w:right w:val="single" w:sz="4" w:space="0" w:color="auto"/>
            </w:tcBorders>
          </w:tcPr>
          <w:p w:rsidR="000B5E6C" w:rsidRPr="009E60FD" w:rsidRDefault="000B5E6C" w:rsidP="00A13981">
            <w:r w:rsidRPr="009E60FD">
              <w:t>Производственные зоны, зоны инженерной и транспортной инфраструктур</w:t>
            </w:r>
          </w:p>
        </w:tc>
        <w:tc>
          <w:tcPr>
            <w:tcW w:w="10065" w:type="dxa"/>
            <w:tcBorders>
              <w:top w:val="single" w:sz="2" w:space="0" w:color="auto"/>
              <w:left w:val="single" w:sz="4" w:space="0" w:color="auto"/>
              <w:bottom w:val="single" w:sz="2" w:space="0" w:color="auto"/>
              <w:right w:val="single" w:sz="2" w:space="0" w:color="auto"/>
            </w:tcBorders>
          </w:tcPr>
          <w:p w:rsidR="000B5E6C" w:rsidRPr="009E60FD" w:rsidRDefault="000B5E6C" w:rsidP="00A13981">
            <w:pPr>
              <w:rPr>
                <w:u w:val="single"/>
              </w:rPr>
            </w:pPr>
          </w:p>
        </w:tc>
      </w:tr>
      <w:tr w:rsidR="00D12856" w:rsidRPr="009E60FD" w:rsidTr="00A13981">
        <w:trPr>
          <w:jc w:val="center"/>
        </w:trPr>
        <w:tc>
          <w:tcPr>
            <w:tcW w:w="1320" w:type="dxa"/>
            <w:tcBorders>
              <w:top w:val="single" w:sz="2" w:space="0" w:color="auto"/>
              <w:left w:val="single" w:sz="2" w:space="0" w:color="auto"/>
              <w:bottom w:val="single" w:sz="2" w:space="0" w:color="auto"/>
              <w:right w:val="single" w:sz="2" w:space="0" w:color="auto"/>
            </w:tcBorders>
          </w:tcPr>
          <w:p w:rsidR="000B5E6C" w:rsidRPr="009E60FD" w:rsidRDefault="000B5E6C" w:rsidP="00A13981">
            <w:r w:rsidRPr="009E60FD">
              <w:t>3.1.</w:t>
            </w:r>
          </w:p>
        </w:tc>
        <w:tc>
          <w:tcPr>
            <w:tcW w:w="3216" w:type="dxa"/>
            <w:tcBorders>
              <w:top w:val="single" w:sz="2" w:space="0" w:color="auto"/>
              <w:left w:val="single" w:sz="2" w:space="0" w:color="auto"/>
              <w:bottom w:val="single" w:sz="2" w:space="0" w:color="auto"/>
              <w:right w:val="single" w:sz="4" w:space="0" w:color="auto"/>
            </w:tcBorders>
          </w:tcPr>
          <w:p w:rsidR="000B5E6C" w:rsidRPr="009E60FD" w:rsidRDefault="000B5E6C" w:rsidP="00A13981">
            <w:r w:rsidRPr="009E60FD">
              <w:t>Производственная зона</w:t>
            </w:r>
          </w:p>
        </w:tc>
        <w:tc>
          <w:tcPr>
            <w:tcW w:w="10065" w:type="dxa"/>
            <w:tcBorders>
              <w:top w:val="single" w:sz="2" w:space="0" w:color="auto"/>
              <w:left w:val="single" w:sz="4" w:space="0" w:color="auto"/>
              <w:bottom w:val="single" w:sz="2" w:space="0" w:color="auto"/>
              <w:right w:val="single" w:sz="2" w:space="0" w:color="auto"/>
            </w:tcBorders>
          </w:tcPr>
          <w:p w:rsidR="000B5E6C" w:rsidRPr="009E60FD" w:rsidRDefault="000B5E6C" w:rsidP="00A13981">
            <w:pPr>
              <w:jc w:val="both"/>
              <w:rPr>
                <w:i/>
              </w:rPr>
            </w:pPr>
            <w:r w:rsidRPr="009E60FD">
              <w:rPr>
                <w:i/>
              </w:rPr>
              <w:t>Производственные зоны - зоны размещения производственных объектов с различными нормативами воздействия на окружающую среду;</w:t>
            </w:r>
          </w:p>
          <w:p w:rsidR="000B5E6C" w:rsidRPr="009E60FD" w:rsidRDefault="000B5E6C" w:rsidP="00A13981">
            <w:pPr>
              <w:jc w:val="both"/>
              <w:rPr>
                <w:i/>
              </w:rPr>
            </w:pPr>
          </w:p>
          <w:p w:rsidR="000B5E6C" w:rsidRPr="009E60FD" w:rsidRDefault="000B5E6C" w:rsidP="00A13981">
            <w:pPr>
              <w:jc w:val="both"/>
            </w:pPr>
            <w:r w:rsidRPr="009E60FD">
              <w:t>Зоны производственного использования предназначены для размещения промышленных, коммунальных и складских объектов, а также для установления санитарно-защитных зон таких объектов в соответствии с требованиями технических регламентов.</w:t>
            </w:r>
          </w:p>
          <w:p w:rsidR="000B5E6C" w:rsidRPr="009E60FD" w:rsidRDefault="000B5E6C" w:rsidP="00A13981">
            <w:pPr>
              <w:jc w:val="both"/>
            </w:pPr>
          </w:p>
          <w:p w:rsidR="000B5E6C" w:rsidRPr="009E60FD" w:rsidRDefault="000B5E6C" w:rsidP="00A13981">
            <w:r w:rsidRPr="009E60FD">
              <w:t>(ст. 35 Градостроительного кодекса РФ).</w:t>
            </w:r>
          </w:p>
          <w:p w:rsidR="000B5E6C" w:rsidRPr="009E60FD" w:rsidRDefault="000B5E6C" w:rsidP="00A13981"/>
        </w:tc>
      </w:tr>
      <w:tr w:rsidR="00D12856" w:rsidRPr="009E60FD" w:rsidTr="00A13981">
        <w:trPr>
          <w:jc w:val="center"/>
        </w:trPr>
        <w:tc>
          <w:tcPr>
            <w:tcW w:w="1320" w:type="dxa"/>
            <w:tcBorders>
              <w:top w:val="single" w:sz="2" w:space="0" w:color="auto"/>
              <w:left w:val="single" w:sz="2" w:space="0" w:color="auto"/>
              <w:bottom w:val="single" w:sz="2" w:space="0" w:color="auto"/>
              <w:right w:val="single" w:sz="2" w:space="0" w:color="auto"/>
            </w:tcBorders>
          </w:tcPr>
          <w:p w:rsidR="000B5E6C" w:rsidRPr="009E60FD" w:rsidRDefault="000B5E6C" w:rsidP="00A13981">
            <w:r w:rsidRPr="009E60FD">
              <w:t>3.2.</w:t>
            </w:r>
          </w:p>
        </w:tc>
        <w:tc>
          <w:tcPr>
            <w:tcW w:w="3216" w:type="dxa"/>
            <w:tcBorders>
              <w:top w:val="single" w:sz="2" w:space="0" w:color="auto"/>
              <w:left w:val="single" w:sz="2" w:space="0" w:color="auto"/>
              <w:bottom w:val="single" w:sz="2" w:space="0" w:color="auto"/>
              <w:right w:val="single" w:sz="4" w:space="0" w:color="auto"/>
            </w:tcBorders>
          </w:tcPr>
          <w:p w:rsidR="000B5E6C" w:rsidRPr="009E60FD" w:rsidRDefault="000B5E6C" w:rsidP="00A13981">
            <w:r w:rsidRPr="009E60FD">
              <w:t>Коммунально-складская зона</w:t>
            </w:r>
          </w:p>
        </w:tc>
        <w:tc>
          <w:tcPr>
            <w:tcW w:w="10065" w:type="dxa"/>
            <w:tcBorders>
              <w:top w:val="single" w:sz="2" w:space="0" w:color="auto"/>
              <w:left w:val="single" w:sz="4" w:space="0" w:color="auto"/>
              <w:bottom w:val="single" w:sz="2" w:space="0" w:color="auto"/>
              <w:right w:val="single" w:sz="2" w:space="0" w:color="auto"/>
            </w:tcBorders>
          </w:tcPr>
          <w:p w:rsidR="000B5E6C" w:rsidRPr="009E60FD" w:rsidRDefault="000B5E6C" w:rsidP="00A13981">
            <w:pPr>
              <w:jc w:val="both"/>
              <w:rPr>
                <w:i/>
              </w:rPr>
            </w:pPr>
            <w:r w:rsidRPr="009E60FD">
              <w:rPr>
                <w:i/>
              </w:rPr>
              <w:t xml:space="preserve">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B5E6C" w:rsidRPr="009E60FD" w:rsidRDefault="000B5E6C" w:rsidP="00A13981">
            <w:pPr>
              <w:jc w:val="both"/>
            </w:pPr>
          </w:p>
        </w:tc>
      </w:tr>
      <w:tr w:rsidR="00D12856" w:rsidRPr="009E60FD" w:rsidTr="00A13981">
        <w:trPr>
          <w:jc w:val="center"/>
        </w:trPr>
        <w:tc>
          <w:tcPr>
            <w:tcW w:w="1320" w:type="dxa"/>
            <w:tcBorders>
              <w:top w:val="single" w:sz="2" w:space="0" w:color="auto"/>
              <w:left w:val="single" w:sz="2" w:space="0" w:color="auto"/>
              <w:bottom w:val="single" w:sz="2" w:space="0" w:color="auto"/>
              <w:right w:val="single" w:sz="2" w:space="0" w:color="auto"/>
            </w:tcBorders>
          </w:tcPr>
          <w:p w:rsidR="000B5E6C" w:rsidRPr="009E60FD" w:rsidRDefault="000B5E6C" w:rsidP="00A13981">
            <w:r w:rsidRPr="009E60FD">
              <w:t>3.3.</w:t>
            </w:r>
          </w:p>
        </w:tc>
        <w:tc>
          <w:tcPr>
            <w:tcW w:w="3216" w:type="dxa"/>
            <w:tcBorders>
              <w:top w:val="single" w:sz="2" w:space="0" w:color="auto"/>
              <w:left w:val="single" w:sz="2" w:space="0" w:color="auto"/>
              <w:bottom w:val="single" w:sz="2" w:space="0" w:color="auto"/>
              <w:right w:val="single" w:sz="4" w:space="0" w:color="auto"/>
            </w:tcBorders>
          </w:tcPr>
          <w:p w:rsidR="000B5E6C" w:rsidRPr="009E60FD" w:rsidRDefault="000B5E6C" w:rsidP="00A13981">
            <w:r w:rsidRPr="009E60FD">
              <w:t>Зона инженерной инфраструктуры</w:t>
            </w:r>
          </w:p>
        </w:tc>
        <w:tc>
          <w:tcPr>
            <w:tcW w:w="10065" w:type="dxa"/>
            <w:tcBorders>
              <w:top w:val="single" w:sz="2" w:space="0" w:color="auto"/>
              <w:left w:val="single" w:sz="4" w:space="0" w:color="auto"/>
              <w:bottom w:val="single" w:sz="2" w:space="0" w:color="auto"/>
              <w:right w:val="single" w:sz="2" w:space="0" w:color="auto"/>
            </w:tcBorders>
          </w:tcPr>
          <w:p w:rsidR="000B5E6C" w:rsidRPr="009E60FD" w:rsidRDefault="000B5E6C" w:rsidP="00A13981">
            <w:pPr>
              <w:jc w:val="both"/>
              <w:rPr>
                <w:i/>
              </w:rPr>
            </w:pPr>
            <w:r w:rsidRPr="009E60FD">
              <w:rPr>
                <w:i/>
              </w:rPr>
              <w:t>Зоны инженерной инфраструктуры предназначены для размещения объектов инженерной инфраструктуры, в том числе объекты водоснабжения, водоотведения, теплоснабжения, газоснабжения, электроснабжения, связи, объектов инженерной инфраструктуры иных видов</w:t>
            </w:r>
          </w:p>
          <w:p w:rsidR="000B5E6C" w:rsidRPr="009E60FD" w:rsidRDefault="000B5E6C" w:rsidP="00A13981"/>
        </w:tc>
      </w:tr>
      <w:tr w:rsidR="00D12856" w:rsidRPr="009E60FD" w:rsidTr="00A13981">
        <w:trPr>
          <w:jc w:val="center"/>
        </w:trPr>
        <w:tc>
          <w:tcPr>
            <w:tcW w:w="1320" w:type="dxa"/>
            <w:tcBorders>
              <w:top w:val="single" w:sz="2" w:space="0" w:color="auto"/>
              <w:left w:val="single" w:sz="2" w:space="0" w:color="auto"/>
              <w:bottom w:val="single" w:sz="2" w:space="0" w:color="auto"/>
              <w:right w:val="single" w:sz="2" w:space="0" w:color="auto"/>
            </w:tcBorders>
          </w:tcPr>
          <w:p w:rsidR="000B5E6C" w:rsidRPr="009E60FD" w:rsidRDefault="000B5E6C" w:rsidP="00A13981">
            <w:r w:rsidRPr="009E60FD">
              <w:t>3.4.</w:t>
            </w:r>
          </w:p>
        </w:tc>
        <w:tc>
          <w:tcPr>
            <w:tcW w:w="3216" w:type="dxa"/>
            <w:tcBorders>
              <w:top w:val="single" w:sz="2" w:space="0" w:color="auto"/>
              <w:left w:val="single" w:sz="2" w:space="0" w:color="auto"/>
              <w:bottom w:val="single" w:sz="2" w:space="0" w:color="auto"/>
              <w:right w:val="single" w:sz="4" w:space="0" w:color="auto"/>
            </w:tcBorders>
          </w:tcPr>
          <w:p w:rsidR="000B5E6C" w:rsidRPr="009E60FD" w:rsidRDefault="000B5E6C" w:rsidP="00A13981">
            <w:r w:rsidRPr="009E60FD">
              <w:t>Зона транспортной инфраструктуры</w:t>
            </w:r>
          </w:p>
        </w:tc>
        <w:tc>
          <w:tcPr>
            <w:tcW w:w="10065" w:type="dxa"/>
            <w:tcBorders>
              <w:top w:val="single" w:sz="2" w:space="0" w:color="auto"/>
              <w:left w:val="single" w:sz="4" w:space="0" w:color="auto"/>
              <w:bottom w:val="single" w:sz="2" w:space="0" w:color="auto"/>
              <w:right w:val="single" w:sz="2" w:space="0" w:color="auto"/>
            </w:tcBorders>
          </w:tcPr>
          <w:p w:rsidR="000B5E6C" w:rsidRPr="009E60FD" w:rsidRDefault="000B5E6C" w:rsidP="00A13981">
            <w:pPr>
              <w:jc w:val="both"/>
              <w:rPr>
                <w:i/>
              </w:rPr>
            </w:pPr>
            <w:r w:rsidRPr="009E60FD">
              <w:rPr>
                <w:i/>
              </w:rPr>
              <w:t>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
          <w:p w:rsidR="000B5E6C" w:rsidRPr="009E60FD" w:rsidRDefault="000B5E6C" w:rsidP="00A13981">
            <w:pPr>
              <w:jc w:val="both"/>
            </w:pPr>
          </w:p>
          <w:p w:rsidR="000B5E6C" w:rsidRPr="009E60FD" w:rsidRDefault="000B5E6C" w:rsidP="00A13981">
            <w:r w:rsidRPr="009E60FD">
              <w:t>(ст. 35 Градостроительного кодекса РФ).</w:t>
            </w:r>
          </w:p>
          <w:p w:rsidR="000B5E6C" w:rsidRPr="009E60FD" w:rsidRDefault="000B5E6C" w:rsidP="00A13981"/>
        </w:tc>
      </w:tr>
      <w:tr w:rsidR="00D12856" w:rsidRPr="009E60FD" w:rsidTr="00A13981">
        <w:trPr>
          <w:jc w:val="center"/>
        </w:trPr>
        <w:tc>
          <w:tcPr>
            <w:tcW w:w="1320" w:type="dxa"/>
            <w:tcBorders>
              <w:top w:val="single" w:sz="2" w:space="0" w:color="auto"/>
              <w:left w:val="single" w:sz="2" w:space="0" w:color="auto"/>
              <w:bottom w:val="single" w:sz="2" w:space="0" w:color="auto"/>
              <w:right w:val="single" w:sz="2" w:space="0" w:color="auto"/>
            </w:tcBorders>
          </w:tcPr>
          <w:p w:rsidR="000B5E6C" w:rsidRPr="009E60FD" w:rsidRDefault="000B5E6C" w:rsidP="00A13981">
            <w:r w:rsidRPr="009E60FD">
              <w:t xml:space="preserve">4. </w:t>
            </w:r>
          </w:p>
        </w:tc>
        <w:tc>
          <w:tcPr>
            <w:tcW w:w="3216" w:type="dxa"/>
            <w:tcBorders>
              <w:top w:val="single" w:sz="2" w:space="0" w:color="auto"/>
              <w:left w:val="single" w:sz="2" w:space="0" w:color="auto"/>
              <w:bottom w:val="single" w:sz="2" w:space="0" w:color="auto"/>
              <w:right w:val="single" w:sz="4" w:space="0" w:color="auto"/>
            </w:tcBorders>
          </w:tcPr>
          <w:p w:rsidR="000B5E6C" w:rsidRPr="009E60FD" w:rsidRDefault="000B5E6C" w:rsidP="00A13981">
            <w:r w:rsidRPr="009E60FD">
              <w:t xml:space="preserve">Зоны сельскохозяйственного </w:t>
            </w:r>
            <w:r w:rsidRPr="009E60FD">
              <w:lastRenderedPageBreak/>
              <w:t>использования</w:t>
            </w:r>
          </w:p>
        </w:tc>
        <w:tc>
          <w:tcPr>
            <w:tcW w:w="10065" w:type="dxa"/>
            <w:tcBorders>
              <w:top w:val="single" w:sz="2" w:space="0" w:color="auto"/>
              <w:left w:val="single" w:sz="4" w:space="0" w:color="auto"/>
              <w:bottom w:val="single" w:sz="2" w:space="0" w:color="auto"/>
              <w:right w:val="single" w:sz="2" w:space="0" w:color="auto"/>
            </w:tcBorders>
          </w:tcPr>
          <w:p w:rsidR="000B5E6C" w:rsidRPr="009E60FD" w:rsidRDefault="000B5E6C" w:rsidP="00A13981">
            <w:pPr>
              <w:rPr>
                <w:u w:val="single"/>
              </w:rPr>
            </w:pPr>
            <w:r w:rsidRPr="009E60FD">
              <w:rPr>
                <w:u w:val="single"/>
              </w:rPr>
              <w:lastRenderedPageBreak/>
              <w:t>В состав зон сельскохозяйственного использования могут включаться:</w:t>
            </w:r>
          </w:p>
          <w:p w:rsidR="000B5E6C" w:rsidRPr="009E60FD" w:rsidRDefault="000B5E6C" w:rsidP="00A13981">
            <w:pPr>
              <w:rPr>
                <w:u w:val="single"/>
              </w:rPr>
            </w:pPr>
          </w:p>
          <w:p w:rsidR="000B5E6C" w:rsidRPr="009E60FD" w:rsidRDefault="000B5E6C" w:rsidP="00A13981">
            <w:pPr>
              <w:jc w:val="both"/>
              <w:rPr>
                <w:i/>
              </w:rPr>
            </w:pPr>
            <w:r w:rsidRPr="009E60FD">
              <w:rPr>
                <w:i/>
              </w:rPr>
              <w:t>1) зоны сельскохозяйственных угодий - пашни, сенокосы, пастбища, залежи, земли, занятые многолетними насаждениями (садами, виноградниками и другими);</w:t>
            </w:r>
          </w:p>
          <w:p w:rsidR="000B5E6C" w:rsidRPr="009E60FD" w:rsidRDefault="000B5E6C" w:rsidP="00A13981">
            <w:pPr>
              <w:jc w:val="both"/>
              <w:rPr>
                <w:i/>
              </w:rPr>
            </w:pPr>
            <w:r w:rsidRPr="009E60FD">
              <w:rPr>
                <w:i/>
              </w:rPr>
              <w:t>2) иные зоны сельскохозяйственного назначения – предназначенные для ведения личного подсобного хозяйства, для ведения крестьянского фермерского хозяйства, для целей аквакультуры (рыбоводства), для научно-исследовательских, учебных и иных, связанных с сельскохозяйственным производством, целей, для создания защитных лесных насаждений;</w:t>
            </w:r>
          </w:p>
          <w:p w:rsidR="000B5E6C" w:rsidRPr="009E60FD" w:rsidRDefault="000B5E6C" w:rsidP="00A13981">
            <w:pPr>
              <w:jc w:val="both"/>
              <w:rPr>
                <w:i/>
              </w:rPr>
            </w:pPr>
            <w:r w:rsidRPr="009E60FD">
              <w:rPr>
                <w:i/>
              </w:rPr>
              <w:t>3) производственные зоны сельскохозяйственных предприятий;</w:t>
            </w:r>
          </w:p>
          <w:p w:rsidR="000B5E6C" w:rsidRPr="009E60FD" w:rsidRDefault="000B5E6C" w:rsidP="00A13981">
            <w:pPr>
              <w:jc w:val="both"/>
              <w:rPr>
                <w:i/>
              </w:rPr>
            </w:pPr>
            <w:r w:rsidRPr="009E60FD">
              <w:rPr>
                <w:i/>
              </w:rPr>
              <w:t>4) зоны садоводческих, огороднических или дачных некоммерческих объединений граждан</w:t>
            </w:r>
          </w:p>
          <w:p w:rsidR="000B5E6C" w:rsidRPr="009E60FD" w:rsidRDefault="000B5E6C" w:rsidP="00A13981"/>
        </w:tc>
      </w:tr>
      <w:tr w:rsidR="00D12856" w:rsidRPr="009E60FD" w:rsidTr="00A13981">
        <w:trPr>
          <w:jc w:val="center"/>
        </w:trPr>
        <w:tc>
          <w:tcPr>
            <w:tcW w:w="1320" w:type="dxa"/>
            <w:tcBorders>
              <w:top w:val="single" w:sz="2" w:space="0" w:color="auto"/>
              <w:left w:val="single" w:sz="2" w:space="0" w:color="auto"/>
              <w:bottom w:val="single" w:sz="2" w:space="0" w:color="auto"/>
              <w:right w:val="single" w:sz="2" w:space="0" w:color="auto"/>
            </w:tcBorders>
          </w:tcPr>
          <w:p w:rsidR="000B5E6C" w:rsidRPr="009E60FD" w:rsidRDefault="000B5E6C" w:rsidP="00A13981">
            <w:r w:rsidRPr="009E60FD">
              <w:lastRenderedPageBreak/>
              <w:t>5.</w:t>
            </w:r>
          </w:p>
        </w:tc>
        <w:tc>
          <w:tcPr>
            <w:tcW w:w="3216" w:type="dxa"/>
            <w:tcBorders>
              <w:top w:val="single" w:sz="2" w:space="0" w:color="auto"/>
              <w:left w:val="single" w:sz="2" w:space="0" w:color="auto"/>
              <w:bottom w:val="single" w:sz="2" w:space="0" w:color="auto"/>
              <w:right w:val="single" w:sz="4" w:space="0" w:color="auto"/>
            </w:tcBorders>
          </w:tcPr>
          <w:p w:rsidR="000B5E6C" w:rsidRPr="009E60FD" w:rsidRDefault="000B5E6C" w:rsidP="00A13981">
            <w:r w:rsidRPr="009E60FD">
              <w:t>Зоны рекреационного назначения</w:t>
            </w:r>
          </w:p>
        </w:tc>
        <w:tc>
          <w:tcPr>
            <w:tcW w:w="10065" w:type="dxa"/>
            <w:tcBorders>
              <w:top w:val="single" w:sz="2" w:space="0" w:color="auto"/>
              <w:left w:val="single" w:sz="4" w:space="0" w:color="auto"/>
              <w:bottom w:val="single" w:sz="2" w:space="0" w:color="auto"/>
              <w:right w:val="single" w:sz="2" w:space="0" w:color="auto"/>
            </w:tcBorders>
          </w:tcPr>
          <w:p w:rsidR="000B5E6C" w:rsidRPr="009E60FD" w:rsidRDefault="000B5E6C" w:rsidP="00A13981">
            <w:pPr>
              <w:pStyle w:val="ConsPlusNormal"/>
              <w:ind w:firstLine="540"/>
              <w:jc w:val="both"/>
              <w:rPr>
                <w:rFonts w:ascii="Times New Roman" w:hAnsi="Times New Roman" w:cs="Times New Roman"/>
                <w:sz w:val="24"/>
                <w:szCs w:val="24"/>
              </w:rPr>
            </w:pPr>
            <w:r w:rsidRPr="009E60FD">
              <w:rPr>
                <w:rFonts w:ascii="Times New Roman" w:hAnsi="Times New Roman" w:cs="Times New Roman"/>
                <w:sz w:val="24"/>
                <w:szCs w:val="24"/>
                <w:u w:val="single"/>
              </w:rPr>
              <w:t>В состав зон рекреационного назначения могут включаться</w:t>
            </w:r>
            <w:r w:rsidRPr="009E60FD">
              <w:rPr>
                <w:rFonts w:ascii="Times New Roman" w:hAnsi="Times New Roman" w:cs="Times New Roman"/>
                <w:sz w:val="24"/>
                <w:szCs w:val="24"/>
              </w:rPr>
              <w:t>:</w:t>
            </w:r>
          </w:p>
          <w:p w:rsidR="000B5E6C" w:rsidRPr="009E60FD" w:rsidRDefault="000B5E6C" w:rsidP="00A13981">
            <w:pPr>
              <w:pStyle w:val="ConsPlusNormal"/>
              <w:ind w:firstLine="540"/>
              <w:jc w:val="both"/>
              <w:rPr>
                <w:rFonts w:ascii="Times New Roman" w:hAnsi="Times New Roman" w:cs="Times New Roman"/>
                <w:sz w:val="24"/>
                <w:szCs w:val="24"/>
              </w:rPr>
            </w:pPr>
          </w:p>
          <w:p w:rsidR="000B5E6C" w:rsidRPr="009E60FD" w:rsidRDefault="000B5E6C" w:rsidP="00A13981">
            <w:pPr>
              <w:jc w:val="both"/>
              <w:rPr>
                <w:i/>
              </w:rPr>
            </w:pPr>
            <w:r w:rsidRPr="009E60FD">
              <w:rPr>
                <w:i/>
              </w:rPr>
              <w:t>1) зоны озелененных территорий общего пользования (лесопарки, парки, сады, скверы, бульвары, городские леса);</w:t>
            </w:r>
          </w:p>
          <w:p w:rsidR="000B5E6C" w:rsidRPr="009E60FD" w:rsidRDefault="000B5E6C" w:rsidP="00A13981">
            <w:pPr>
              <w:rPr>
                <w:i/>
              </w:rPr>
            </w:pPr>
            <w:r w:rsidRPr="009E60FD">
              <w:rPr>
                <w:i/>
              </w:rPr>
              <w:t>2) зоны отдыха;</w:t>
            </w:r>
          </w:p>
          <w:p w:rsidR="000B5E6C" w:rsidRPr="009E60FD" w:rsidRDefault="000B5E6C" w:rsidP="00A13981">
            <w:pPr>
              <w:rPr>
                <w:i/>
              </w:rPr>
            </w:pPr>
            <w:r w:rsidRPr="009E60FD">
              <w:rPr>
                <w:i/>
              </w:rPr>
              <w:t>3) зоны лесов.</w:t>
            </w:r>
          </w:p>
          <w:p w:rsidR="000B5E6C" w:rsidRPr="009E60FD" w:rsidRDefault="000B5E6C" w:rsidP="00A13981"/>
        </w:tc>
      </w:tr>
      <w:tr w:rsidR="00D12856" w:rsidRPr="009E60FD" w:rsidTr="00A13981">
        <w:trPr>
          <w:jc w:val="center"/>
        </w:trPr>
        <w:tc>
          <w:tcPr>
            <w:tcW w:w="1320" w:type="dxa"/>
            <w:tcBorders>
              <w:top w:val="single" w:sz="2" w:space="0" w:color="auto"/>
              <w:left w:val="single" w:sz="2" w:space="0" w:color="auto"/>
              <w:bottom w:val="single" w:sz="2" w:space="0" w:color="auto"/>
              <w:right w:val="single" w:sz="2" w:space="0" w:color="auto"/>
            </w:tcBorders>
          </w:tcPr>
          <w:p w:rsidR="000B5E6C" w:rsidRPr="009E60FD" w:rsidRDefault="000B5E6C" w:rsidP="00A13981">
            <w:r w:rsidRPr="009E60FD">
              <w:t>6 .</w:t>
            </w:r>
          </w:p>
        </w:tc>
        <w:tc>
          <w:tcPr>
            <w:tcW w:w="3216" w:type="dxa"/>
            <w:tcBorders>
              <w:top w:val="single" w:sz="2" w:space="0" w:color="auto"/>
              <w:left w:val="single" w:sz="2" w:space="0" w:color="auto"/>
              <w:bottom w:val="single" w:sz="2" w:space="0" w:color="auto"/>
              <w:right w:val="single" w:sz="4" w:space="0" w:color="auto"/>
            </w:tcBorders>
          </w:tcPr>
          <w:p w:rsidR="000B5E6C" w:rsidRPr="009E60FD" w:rsidRDefault="000B5E6C" w:rsidP="00A13981">
            <w:r w:rsidRPr="009E60FD">
              <w:t>Зоны специального назначения</w:t>
            </w:r>
          </w:p>
        </w:tc>
        <w:tc>
          <w:tcPr>
            <w:tcW w:w="10065" w:type="dxa"/>
            <w:tcBorders>
              <w:top w:val="single" w:sz="2" w:space="0" w:color="auto"/>
              <w:left w:val="single" w:sz="4" w:space="0" w:color="auto"/>
              <w:bottom w:val="single" w:sz="2" w:space="0" w:color="auto"/>
              <w:right w:val="single" w:sz="2" w:space="0" w:color="auto"/>
            </w:tcBorders>
          </w:tcPr>
          <w:p w:rsidR="000B5E6C" w:rsidRPr="009E60FD" w:rsidRDefault="000B5E6C" w:rsidP="00A13981">
            <w:pPr>
              <w:rPr>
                <w:u w:val="single"/>
              </w:rPr>
            </w:pPr>
            <w:r w:rsidRPr="009E60FD">
              <w:rPr>
                <w:u w:val="single"/>
              </w:rPr>
              <w:t>В состав зон специального назначения могут включаться:</w:t>
            </w:r>
          </w:p>
          <w:p w:rsidR="000B5E6C" w:rsidRPr="009E60FD" w:rsidRDefault="000B5E6C" w:rsidP="00A13981">
            <w:pPr>
              <w:jc w:val="both"/>
              <w:rPr>
                <w:i/>
              </w:rPr>
            </w:pPr>
          </w:p>
          <w:p w:rsidR="000B5E6C" w:rsidRPr="009E60FD" w:rsidRDefault="000B5E6C" w:rsidP="00A13981">
            <w:pPr>
              <w:jc w:val="both"/>
              <w:rPr>
                <w:i/>
              </w:rPr>
            </w:pPr>
            <w:r w:rsidRPr="009E60FD">
              <w:rPr>
                <w:i/>
              </w:rPr>
              <w:t>1) зоны кладбищ;</w:t>
            </w:r>
          </w:p>
          <w:p w:rsidR="000B5E6C" w:rsidRPr="009E60FD" w:rsidRDefault="000B5E6C" w:rsidP="00A13981">
            <w:pPr>
              <w:rPr>
                <w:i/>
              </w:rPr>
            </w:pPr>
            <w:r w:rsidRPr="009E60FD">
              <w:rPr>
                <w:i/>
              </w:rPr>
              <w:t>2) зоны складирования и захоронения отходов;</w:t>
            </w:r>
          </w:p>
          <w:p w:rsidR="000B5E6C" w:rsidRPr="009E60FD" w:rsidRDefault="000B5E6C" w:rsidP="00BF4EB8"/>
        </w:tc>
      </w:tr>
      <w:tr w:rsidR="00D12856" w:rsidRPr="009E60FD" w:rsidTr="00A13981">
        <w:trPr>
          <w:jc w:val="center"/>
        </w:trPr>
        <w:tc>
          <w:tcPr>
            <w:tcW w:w="1320" w:type="dxa"/>
            <w:tcBorders>
              <w:top w:val="single" w:sz="2" w:space="0" w:color="auto"/>
              <w:left w:val="single" w:sz="2" w:space="0" w:color="auto"/>
              <w:bottom w:val="single" w:sz="2" w:space="0" w:color="auto"/>
              <w:right w:val="single" w:sz="2" w:space="0" w:color="auto"/>
            </w:tcBorders>
          </w:tcPr>
          <w:p w:rsidR="000B5E6C" w:rsidRPr="009E60FD" w:rsidRDefault="000B5E6C" w:rsidP="00A13981">
            <w:r w:rsidRPr="009E60FD">
              <w:t>7.</w:t>
            </w:r>
          </w:p>
        </w:tc>
        <w:tc>
          <w:tcPr>
            <w:tcW w:w="3216" w:type="dxa"/>
            <w:tcBorders>
              <w:top w:val="single" w:sz="2" w:space="0" w:color="auto"/>
              <w:left w:val="single" w:sz="2" w:space="0" w:color="auto"/>
              <w:bottom w:val="single" w:sz="2" w:space="0" w:color="auto"/>
              <w:right w:val="single" w:sz="4" w:space="0" w:color="auto"/>
            </w:tcBorders>
          </w:tcPr>
          <w:p w:rsidR="000B5E6C" w:rsidRPr="009E60FD" w:rsidRDefault="000B5E6C" w:rsidP="00A13981">
            <w:r w:rsidRPr="009E60FD">
              <w:t>Зоны акваторий</w:t>
            </w:r>
          </w:p>
        </w:tc>
        <w:tc>
          <w:tcPr>
            <w:tcW w:w="10065" w:type="dxa"/>
            <w:tcBorders>
              <w:top w:val="single" w:sz="2" w:space="0" w:color="auto"/>
              <w:left w:val="single" w:sz="4" w:space="0" w:color="auto"/>
              <w:bottom w:val="single" w:sz="2" w:space="0" w:color="auto"/>
              <w:right w:val="single" w:sz="2" w:space="0" w:color="auto"/>
            </w:tcBorders>
          </w:tcPr>
          <w:p w:rsidR="000B5E6C" w:rsidRPr="009E60FD" w:rsidRDefault="000B5E6C" w:rsidP="00A13981">
            <w:pPr>
              <w:rPr>
                <w:u w:val="single"/>
              </w:rPr>
            </w:pPr>
          </w:p>
        </w:tc>
      </w:tr>
    </w:tbl>
    <w:p w:rsidR="00CB3F71" w:rsidRPr="009E60FD" w:rsidRDefault="00CB3F71" w:rsidP="00CB3F71">
      <w:pPr>
        <w:spacing w:line="360" w:lineRule="auto"/>
        <w:ind w:firstLine="840"/>
        <w:jc w:val="right"/>
      </w:pPr>
    </w:p>
    <w:p w:rsidR="00CB3F71" w:rsidRPr="009E60FD" w:rsidRDefault="00CB3F71" w:rsidP="00CB3F71">
      <w:pPr>
        <w:tabs>
          <w:tab w:val="left" w:pos="2246"/>
        </w:tabs>
        <w:spacing w:line="360" w:lineRule="auto"/>
        <w:ind w:firstLine="840"/>
        <w:sectPr w:rsidR="00CB3F71" w:rsidRPr="009E60FD" w:rsidSect="0005558D">
          <w:pgSz w:w="16840" w:h="11907" w:orient="landscape" w:code="9"/>
          <w:pgMar w:top="1418" w:right="1134" w:bottom="851" w:left="1134" w:header="720" w:footer="720" w:gutter="0"/>
          <w:cols w:space="708"/>
          <w:titlePg/>
          <w:docGrid w:linePitch="326"/>
        </w:sectPr>
      </w:pPr>
    </w:p>
    <w:p w:rsidR="00F37589" w:rsidRPr="009E60FD" w:rsidRDefault="00147A11" w:rsidP="00524F33">
      <w:pPr>
        <w:keepNext/>
        <w:spacing w:after="60"/>
        <w:jc w:val="center"/>
        <w:outlineLvl w:val="2"/>
        <w:rPr>
          <w:b/>
          <w:bCs/>
        </w:rPr>
      </w:pPr>
      <w:bookmarkStart w:id="48" w:name="_Toc265159077"/>
      <w:bookmarkStart w:id="49" w:name="_Toc286309952"/>
      <w:bookmarkStart w:id="50" w:name="_Toc286310096"/>
      <w:bookmarkStart w:id="51" w:name="_Toc102643091"/>
      <w:r w:rsidRPr="009E60FD">
        <w:rPr>
          <w:b/>
          <w:bCs/>
        </w:rPr>
        <w:lastRenderedPageBreak/>
        <w:t>1.</w:t>
      </w:r>
      <w:r w:rsidR="00DD248E" w:rsidRPr="009E60FD">
        <w:rPr>
          <w:b/>
          <w:bCs/>
        </w:rPr>
        <w:t>3</w:t>
      </w:r>
      <w:r w:rsidRPr="009E60FD">
        <w:rPr>
          <w:b/>
          <w:bCs/>
        </w:rPr>
        <w:t>.</w:t>
      </w:r>
      <w:r w:rsidR="00D4292B" w:rsidRPr="009E60FD">
        <w:rPr>
          <w:b/>
          <w:bCs/>
        </w:rPr>
        <w:t>4</w:t>
      </w:r>
      <w:r w:rsidRPr="009E60FD">
        <w:rPr>
          <w:b/>
          <w:bCs/>
        </w:rPr>
        <w:t xml:space="preserve">. </w:t>
      </w:r>
      <w:r w:rsidR="001B79DE" w:rsidRPr="009E60FD">
        <w:rPr>
          <w:b/>
          <w:bCs/>
        </w:rPr>
        <w:t>Анализ с</w:t>
      </w:r>
      <w:r w:rsidR="00F37589" w:rsidRPr="009E60FD">
        <w:rPr>
          <w:b/>
          <w:bCs/>
        </w:rPr>
        <w:t>троительно-планировочны</w:t>
      </w:r>
      <w:r w:rsidR="001B79DE" w:rsidRPr="009E60FD">
        <w:rPr>
          <w:b/>
          <w:bCs/>
        </w:rPr>
        <w:t>х</w:t>
      </w:r>
      <w:r w:rsidR="00F37589" w:rsidRPr="009E60FD">
        <w:rPr>
          <w:b/>
          <w:bCs/>
        </w:rPr>
        <w:t xml:space="preserve"> услови</w:t>
      </w:r>
      <w:r w:rsidR="001B79DE" w:rsidRPr="009E60FD">
        <w:rPr>
          <w:b/>
          <w:bCs/>
        </w:rPr>
        <w:t>й</w:t>
      </w:r>
      <w:r w:rsidR="00F37589" w:rsidRPr="009E60FD">
        <w:rPr>
          <w:b/>
          <w:bCs/>
        </w:rPr>
        <w:t xml:space="preserve"> и возможност</w:t>
      </w:r>
      <w:r w:rsidR="001B79DE" w:rsidRPr="009E60FD">
        <w:rPr>
          <w:b/>
          <w:bCs/>
        </w:rPr>
        <w:t>ей</w:t>
      </w:r>
      <w:r w:rsidR="00F37589" w:rsidRPr="009E60FD">
        <w:rPr>
          <w:b/>
          <w:bCs/>
        </w:rPr>
        <w:t xml:space="preserve"> территориального развития поселения</w:t>
      </w:r>
      <w:bookmarkEnd w:id="48"/>
      <w:bookmarkEnd w:id="49"/>
      <w:bookmarkEnd w:id="50"/>
      <w:bookmarkEnd w:id="51"/>
    </w:p>
    <w:p w:rsidR="000B5E6C" w:rsidRPr="009E60FD" w:rsidRDefault="000B5E6C" w:rsidP="000B5E6C">
      <w:pPr>
        <w:autoSpaceDE w:val="0"/>
        <w:autoSpaceDN w:val="0"/>
        <w:adjustRightInd w:val="0"/>
        <w:spacing w:line="288" w:lineRule="auto"/>
        <w:ind w:firstLine="709"/>
        <w:contextualSpacing/>
        <w:jc w:val="both"/>
      </w:pPr>
      <w:r w:rsidRPr="009E60FD">
        <w:t xml:space="preserve">В настоящее время территория </w:t>
      </w:r>
      <w:r w:rsidR="00D12856" w:rsidRPr="009E60FD">
        <w:t>Вышегорского</w:t>
      </w:r>
      <w:r w:rsidRPr="009E60FD">
        <w:t xml:space="preserve"> сельского поселения обладает инвестиционной привлекательностью для развития жилищного строительства для удовлетворения спроса граждан на доступное и комфортное жильё. Муниципальное образование характеризуется близостью к центру района г. </w:t>
      </w:r>
      <w:r w:rsidR="00524F33" w:rsidRPr="009E60FD">
        <w:t>Сафоново</w:t>
      </w:r>
      <w:r w:rsidRPr="009E60FD">
        <w:t xml:space="preserve"> (</w:t>
      </w:r>
      <w:r w:rsidR="00D96119" w:rsidRPr="009E60FD">
        <w:t xml:space="preserve">д. </w:t>
      </w:r>
      <w:r w:rsidR="00B80238" w:rsidRPr="009E60FD">
        <w:t>Вышегор</w:t>
      </w:r>
      <w:r w:rsidR="00835539" w:rsidRPr="009E60FD">
        <w:t xml:space="preserve"> </w:t>
      </w:r>
      <w:r w:rsidRPr="009E60FD">
        <w:t>расположен</w:t>
      </w:r>
      <w:r w:rsidR="003605E3" w:rsidRPr="009E60FD">
        <w:t>а</w:t>
      </w:r>
      <w:r w:rsidRPr="009E60FD">
        <w:t xml:space="preserve"> в </w:t>
      </w:r>
      <w:r w:rsidR="003605E3" w:rsidRPr="009E60FD">
        <w:t>16</w:t>
      </w:r>
      <w:r w:rsidR="00835539" w:rsidRPr="009E60FD">
        <w:t xml:space="preserve"> </w:t>
      </w:r>
      <w:r w:rsidRPr="009E60FD">
        <w:t xml:space="preserve"> км к </w:t>
      </w:r>
      <w:r w:rsidR="00D96119" w:rsidRPr="009E60FD">
        <w:t>северо-</w:t>
      </w:r>
      <w:r w:rsidR="003605E3" w:rsidRPr="009E60FD">
        <w:t>западу</w:t>
      </w:r>
      <w:r w:rsidRPr="009E60FD">
        <w:t xml:space="preserve"> от г. </w:t>
      </w:r>
      <w:hyperlink r:id="rId24" w:tooltip="Смоленск" w:history="1">
        <w:r w:rsidRPr="009E60FD">
          <w:t>С</w:t>
        </w:r>
        <w:r w:rsidR="00524F33" w:rsidRPr="009E60FD">
          <w:t>афоново</w:t>
        </w:r>
      </w:hyperlink>
      <w:r w:rsidRPr="009E60FD">
        <w:t>), связано с ним автодорожным транспортом.</w:t>
      </w:r>
    </w:p>
    <w:p w:rsidR="00965FCE" w:rsidRPr="009E60FD" w:rsidRDefault="00965FCE" w:rsidP="002508AE">
      <w:pPr>
        <w:autoSpaceDE w:val="0"/>
        <w:autoSpaceDN w:val="0"/>
        <w:adjustRightInd w:val="0"/>
        <w:spacing w:line="288" w:lineRule="auto"/>
        <w:ind w:firstLine="709"/>
        <w:contextualSpacing/>
        <w:jc w:val="both"/>
      </w:pPr>
      <w:r w:rsidRPr="009E60FD">
        <w:t>В населенных пунктах муниципального образования</w:t>
      </w:r>
      <w:r w:rsidR="003160F8" w:rsidRPr="009E60FD">
        <w:t xml:space="preserve"> в существующих границах имеются территориальные резервы для развития. </w:t>
      </w:r>
      <w:r w:rsidR="00026407" w:rsidRPr="009E60FD">
        <w:t xml:space="preserve">При определении потенциально возможного назначения территорий внутри населённых пунктов следует учесть градостроительные ограничения, в т.ч. наличие зон с особыми условиями использования территорий. </w:t>
      </w:r>
    </w:p>
    <w:p w:rsidR="00026407" w:rsidRPr="009E60FD" w:rsidRDefault="00026407" w:rsidP="00675C37">
      <w:pPr>
        <w:autoSpaceDE w:val="0"/>
        <w:autoSpaceDN w:val="0"/>
        <w:adjustRightInd w:val="0"/>
        <w:spacing w:line="288" w:lineRule="auto"/>
        <w:ind w:firstLine="709"/>
        <w:jc w:val="both"/>
      </w:pPr>
      <w:r w:rsidRPr="009E60FD">
        <w:t>Также при ограниченных возможностях территориального развития населенных пунктов в существующих границах расширение населенных пунктов возможно за счет прилегающих земель сельскохозяйственного назначения. При этом возникает необходимость перевода земель сельскохозяйственного назначения в земли населенных пунктов. При определении территорий, потенциально пригодных для развития населённых пунктов за пределами их границ,  необходимо учесть, помимо наличия зон с особыми условиями использования территорий, также и геоморфологическую характеристику территории по условиям строительства, исключив из рассмотрения  территории, занятые балками, оврагами, нарушенными территориями, долинами рек, заболоченные территории, территории, имеющие неблагоприятные условия для строительства (с уклонами рельефа больше 20%) и требующие предварительных серьезных инженерно-технических мероприятий, территории, попадающие в границы зон залегания полезных ископаемых.</w:t>
      </w:r>
    </w:p>
    <w:p w:rsidR="00965FCE" w:rsidRPr="009E60FD" w:rsidRDefault="00026407" w:rsidP="00675C37">
      <w:pPr>
        <w:spacing w:line="288" w:lineRule="auto"/>
        <w:ind w:firstLine="709"/>
        <w:jc w:val="both"/>
      </w:pPr>
      <w:r w:rsidRPr="009E60FD">
        <w:t>Таким образом, наиболее высоким потенциалом и инвестиционной привлекательностью с точки зрен</w:t>
      </w:r>
      <w:r w:rsidR="00965FCE" w:rsidRPr="009E60FD">
        <w:t>ия градостроительного освоения обладают след</w:t>
      </w:r>
      <w:r w:rsidR="00C163A2" w:rsidRPr="009E60FD">
        <w:t>у</w:t>
      </w:r>
      <w:r w:rsidR="00965FCE" w:rsidRPr="009E60FD">
        <w:t xml:space="preserve">ющие </w:t>
      </w:r>
      <w:r w:rsidR="006D217B" w:rsidRPr="009E60FD">
        <w:t>населенные пункты</w:t>
      </w:r>
      <w:r w:rsidR="00965FCE" w:rsidRPr="009E60FD">
        <w:t>:</w:t>
      </w:r>
    </w:p>
    <w:p w:rsidR="00F63497" w:rsidRPr="009E60FD" w:rsidRDefault="000B3D7D" w:rsidP="00F63497">
      <w:pPr>
        <w:autoSpaceDE w:val="0"/>
        <w:autoSpaceDN w:val="0"/>
        <w:adjustRightInd w:val="0"/>
        <w:spacing w:line="288" w:lineRule="auto"/>
        <w:ind w:firstLine="709"/>
        <w:jc w:val="both"/>
      </w:pPr>
      <w:r w:rsidRPr="009E60FD">
        <w:rPr>
          <w:b/>
        </w:rPr>
        <w:t>д</w:t>
      </w:r>
      <w:r w:rsidR="00F63497" w:rsidRPr="009E60FD">
        <w:rPr>
          <w:b/>
        </w:rPr>
        <w:t xml:space="preserve">. </w:t>
      </w:r>
      <w:r w:rsidR="00B80238" w:rsidRPr="009E60FD">
        <w:rPr>
          <w:b/>
        </w:rPr>
        <w:t>Вышегор</w:t>
      </w:r>
      <w:r w:rsidR="00F63497" w:rsidRPr="009E60FD">
        <w:rPr>
          <w:b/>
        </w:rPr>
        <w:t xml:space="preserve"> </w:t>
      </w:r>
      <w:r w:rsidR="00F63497" w:rsidRPr="009E60FD">
        <w:t xml:space="preserve">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w:t>
      </w:r>
      <w:r w:rsidRPr="009E60FD">
        <w:t>север</w:t>
      </w:r>
      <w:r w:rsidR="00F63497" w:rsidRPr="009E60FD">
        <w:t>ной</w:t>
      </w:r>
      <w:r w:rsidRPr="009E60FD">
        <w:t xml:space="preserve"> </w:t>
      </w:r>
      <w:r w:rsidR="00F63497" w:rsidRPr="009E60FD">
        <w:t>его част</w:t>
      </w:r>
      <w:r w:rsidR="005A2C8A" w:rsidRPr="009E60FD">
        <w:t>и</w:t>
      </w:r>
      <w:r w:rsidR="00F63497" w:rsidRPr="009E60FD">
        <w:t>;</w:t>
      </w:r>
    </w:p>
    <w:p w:rsidR="00F63497" w:rsidRPr="009E60FD" w:rsidRDefault="00F63497" w:rsidP="00F63497">
      <w:pPr>
        <w:autoSpaceDE w:val="0"/>
        <w:autoSpaceDN w:val="0"/>
        <w:adjustRightInd w:val="0"/>
        <w:spacing w:line="288" w:lineRule="auto"/>
        <w:ind w:firstLine="709"/>
        <w:jc w:val="both"/>
      </w:pPr>
      <w:r w:rsidRPr="009E60FD">
        <w:rPr>
          <w:b/>
        </w:rPr>
        <w:t xml:space="preserve">д. </w:t>
      </w:r>
      <w:r w:rsidR="005A2C8A" w:rsidRPr="009E60FD">
        <w:rPr>
          <w:b/>
        </w:rPr>
        <w:t>Воротыново</w:t>
      </w:r>
      <w:r w:rsidRPr="009E60FD">
        <w:rPr>
          <w:b/>
        </w:rPr>
        <w:t xml:space="preserve"> </w:t>
      </w:r>
      <w:r w:rsidRPr="009E60FD">
        <w:t xml:space="preserve">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w:t>
      </w:r>
      <w:r w:rsidR="005A2C8A" w:rsidRPr="009E60FD">
        <w:t>юго-западной</w:t>
      </w:r>
      <w:r w:rsidRPr="009E60FD">
        <w:t xml:space="preserve"> его част</w:t>
      </w:r>
      <w:r w:rsidR="000B241C" w:rsidRPr="009E60FD">
        <w:t>и</w:t>
      </w:r>
      <w:r w:rsidRPr="009E60FD">
        <w:t>;</w:t>
      </w:r>
    </w:p>
    <w:p w:rsidR="005D00F1" w:rsidRPr="009E60FD" w:rsidRDefault="005D00F1" w:rsidP="005D00F1">
      <w:pPr>
        <w:autoSpaceDE w:val="0"/>
        <w:autoSpaceDN w:val="0"/>
        <w:adjustRightInd w:val="0"/>
        <w:spacing w:line="288" w:lineRule="auto"/>
        <w:ind w:firstLine="709"/>
        <w:jc w:val="both"/>
      </w:pPr>
      <w:r w:rsidRPr="009E60FD">
        <w:rPr>
          <w:b/>
        </w:rPr>
        <w:t xml:space="preserve">д. </w:t>
      </w:r>
      <w:r w:rsidR="005A2C8A" w:rsidRPr="009E60FD">
        <w:rPr>
          <w:b/>
        </w:rPr>
        <w:t>Заворово</w:t>
      </w:r>
      <w:r w:rsidRPr="009E60FD">
        <w:rPr>
          <w:b/>
        </w:rPr>
        <w:t xml:space="preserve"> </w:t>
      </w:r>
      <w:r w:rsidRPr="009E60FD">
        <w:t xml:space="preserve">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w:t>
      </w:r>
      <w:r w:rsidR="005A2C8A" w:rsidRPr="009E60FD">
        <w:t>юж</w:t>
      </w:r>
      <w:r w:rsidRPr="009E60FD">
        <w:t>ной его части;</w:t>
      </w:r>
    </w:p>
    <w:p w:rsidR="006F1010" w:rsidRPr="009E60FD" w:rsidRDefault="006F1010" w:rsidP="006F1010">
      <w:pPr>
        <w:autoSpaceDE w:val="0"/>
        <w:autoSpaceDN w:val="0"/>
        <w:adjustRightInd w:val="0"/>
        <w:spacing w:line="288" w:lineRule="auto"/>
        <w:ind w:firstLine="709"/>
        <w:jc w:val="both"/>
      </w:pPr>
      <w:r w:rsidRPr="009E60FD">
        <w:rPr>
          <w:b/>
        </w:rPr>
        <w:t xml:space="preserve">д. Подсобное хозяйство </w:t>
      </w:r>
      <w:r w:rsidRPr="009E60FD">
        <w:t>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северо-восточной его части;</w:t>
      </w:r>
    </w:p>
    <w:p w:rsidR="006F1010" w:rsidRPr="009E60FD" w:rsidRDefault="006F1010" w:rsidP="006F1010">
      <w:pPr>
        <w:autoSpaceDE w:val="0"/>
        <w:autoSpaceDN w:val="0"/>
        <w:adjustRightInd w:val="0"/>
        <w:spacing w:line="288" w:lineRule="auto"/>
        <w:ind w:firstLine="709"/>
        <w:jc w:val="both"/>
      </w:pPr>
      <w:r w:rsidRPr="009E60FD">
        <w:rPr>
          <w:b/>
        </w:rPr>
        <w:t xml:space="preserve">станция Вышегор </w:t>
      </w:r>
      <w:r w:rsidRPr="009E60FD">
        <w:t>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северной его части.</w:t>
      </w:r>
    </w:p>
    <w:p w:rsidR="006F1010" w:rsidRPr="009E60FD" w:rsidRDefault="006F1010" w:rsidP="004B7BB2">
      <w:pPr>
        <w:autoSpaceDE w:val="0"/>
        <w:autoSpaceDN w:val="0"/>
        <w:adjustRightInd w:val="0"/>
        <w:spacing w:line="288" w:lineRule="auto"/>
        <w:ind w:firstLine="709"/>
        <w:jc w:val="both"/>
      </w:pPr>
      <w:r w:rsidRPr="009E60FD">
        <w:lastRenderedPageBreak/>
        <w:t xml:space="preserve">Также проектом генерального плана Вышегорского сельского поселения предусмотрено включение в границы </w:t>
      </w:r>
      <w:r w:rsidRPr="009E60FD">
        <w:rPr>
          <w:b/>
        </w:rPr>
        <w:t>д. Клемятино</w:t>
      </w:r>
      <w:r w:rsidRPr="009E60FD">
        <w:t xml:space="preserve"> территории площадью 25,05 га для осуществления индивидуального жилищного строительства. Указанная территория в настоящее время находится в границах Сафоновского городского поселения, следовательно, проектом генерального плана необходимо предусмотреть изменение границ Вышегорского сельского и Сафоновского городского поселений.</w:t>
      </w:r>
    </w:p>
    <w:p w:rsidR="006F1010" w:rsidRPr="009E60FD" w:rsidRDefault="006F1010" w:rsidP="004B7BB2">
      <w:pPr>
        <w:autoSpaceDE w:val="0"/>
        <w:autoSpaceDN w:val="0"/>
        <w:adjustRightInd w:val="0"/>
        <w:spacing w:line="288" w:lineRule="auto"/>
        <w:ind w:firstLine="709"/>
        <w:jc w:val="both"/>
      </w:pPr>
    </w:p>
    <w:p w:rsidR="00BA2E89" w:rsidRPr="009E60FD" w:rsidRDefault="00147A11" w:rsidP="00147A11">
      <w:pPr>
        <w:spacing w:line="360" w:lineRule="auto"/>
        <w:jc w:val="center"/>
        <w:outlineLvl w:val="1"/>
        <w:rPr>
          <w:b/>
        </w:rPr>
      </w:pPr>
      <w:bookmarkStart w:id="52" w:name="_Toc286309953"/>
      <w:bookmarkStart w:id="53" w:name="_Toc286310097"/>
      <w:bookmarkStart w:id="54" w:name="_Toc102643092"/>
      <w:r w:rsidRPr="009E60FD">
        <w:rPr>
          <w:b/>
        </w:rPr>
        <w:t>1.</w:t>
      </w:r>
      <w:r w:rsidR="00DD248E" w:rsidRPr="009E60FD">
        <w:rPr>
          <w:b/>
        </w:rPr>
        <w:t>4</w:t>
      </w:r>
      <w:r w:rsidRPr="009E60FD">
        <w:rPr>
          <w:b/>
        </w:rPr>
        <w:t>. Анализ с</w:t>
      </w:r>
      <w:r w:rsidR="00824176" w:rsidRPr="009E60FD">
        <w:rPr>
          <w:b/>
        </w:rPr>
        <w:t>оциально-экономическ</w:t>
      </w:r>
      <w:r w:rsidRPr="009E60FD">
        <w:rPr>
          <w:b/>
        </w:rPr>
        <w:t>ого</w:t>
      </w:r>
      <w:r w:rsidR="00824176" w:rsidRPr="009E60FD">
        <w:rPr>
          <w:b/>
        </w:rPr>
        <w:t xml:space="preserve"> </w:t>
      </w:r>
      <w:r w:rsidRPr="009E60FD">
        <w:rPr>
          <w:b/>
        </w:rPr>
        <w:t>состояния</w:t>
      </w:r>
      <w:r w:rsidR="00824176" w:rsidRPr="009E60FD">
        <w:rPr>
          <w:b/>
        </w:rPr>
        <w:t xml:space="preserve"> территории</w:t>
      </w:r>
      <w:bookmarkEnd w:id="52"/>
      <w:bookmarkEnd w:id="53"/>
      <w:bookmarkEnd w:id="54"/>
    </w:p>
    <w:p w:rsidR="00391A4D" w:rsidRPr="009E60FD" w:rsidRDefault="00391A4D" w:rsidP="00AE37A1">
      <w:pPr>
        <w:spacing w:line="360" w:lineRule="auto"/>
        <w:jc w:val="center"/>
        <w:outlineLvl w:val="2"/>
        <w:rPr>
          <w:b/>
          <w:bCs/>
        </w:rPr>
      </w:pPr>
      <w:bookmarkStart w:id="55" w:name="_Toc286309954"/>
      <w:bookmarkStart w:id="56" w:name="_Toc286310098"/>
      <w:bookmarkStart w:id="57" w:name="_Toc102643093"/>
      <w:r w:rsidRPr="009E60FD">
        <w:rPr>
          <w:b/>
          <w:bCs/>
        </w:rPr>
        <w:t>1.</w:t>
      </w:r>
      <w:r w:rsidR="00DD248E" w:rsidRPr="009E60FD">
        <w:rPr>
          <w:b/>
          <w:bCs/>
        </w:rPr>
        <w:t>4</w:t>
      </w:r>
      <w:r w:rsidRPr="009E60FD">
        <w:rPr>
          <w:b/>
          <w:bCs/>
        </w:rPr>
        <w:t>.1. Население и современная демографическая ситуация</w:t>
      </w:r>
      <w:bookmarkEnd w:id="55"/>
      <w:bookmarkEnd w:id="56"/>
      <w:bookmarkEnd w:id="57"/>
    </w:p>
    <w:p w:rsidR="0077428D" w:rsidRPr="009E60FD" w:rsidRDefault="0077428D" w:rsidP="0077428D">
      <w:pPr>
        <w:spacing w:line="288" w:lineRule="auto"/>
        <w:ind w:firstLine="720"/>
        <w:jc w:val="both"/>
      </w:pPr>
      <w:bookmarkStart w:id="58" w:name="_Toc286309955"/>
      <w:bookmarkStart w:id="59" w:name="_Toc286310099"/>
      <w:r w:rsidRPr="009E60FD">
        <w:t xml:space="preserve">Численность населения – важнейший социально-экономический показатель. Демографические процессы определяют характер воспроизводства населения, изменение его численности, характеризуют состояние рынка труда и устойчивость развития территории. На сегодняшний день демографическая проблема – одна из важнейших социально-экономических проблем как для </w:t>
      </w:r>
      <w:r w:rsidR="00745FF8" w:rsidRPr="009E60FD">
        <w:t>Сафоновского</w:t>
      </w:r>
      <w:r w:rsidRPr="009E60FD">
        <w:t xml:space="preserve"> муниципального района в целом, так и </w:t>
      </w:r>
      <w:r w:rsidR="00D12856" w:rsidRPr="009E60FD">
        <w:t>Вышегорского</w:t>
      </w:r>
      <w:r w:rsidRPr="009E60FD">
        <w:t xml:space="preserve"> муниципального образования в частности.</w:t>
      </w:r>
    </w:p>
    <w:p w:rsidR="0077428D" w:rsidRPr="009E60FD" w:rsidRDefault="0077428D" w:rsidP="0077428D">
      <w:pPr>
        <w:spacing w:line="288" w:lineRule="auto"/>
        <w:ind w:firstLine="720"/>
        <w:jc w:val="both"/>
      </w:pPr>
      <w:r w:rsidRPr="009E60FD">
        <w:t xml:space="preserve">Численность постоянного населения </w:t>
      </w:r>
      <w:r w:rsidR="00D12856" w:rsidRPr="009E60FD">
        <w:t>Вышегорского</w:t>
      </w:r>
      <w:r w:rsidRPr="009E60FD">
        <w:t xml:space="preserve"> сельского поселения на 01.01.</w:t>
      </w:r>
      <w:r w:rsidR="00774359" w:rsidRPr="009E60FD">
        <w:t>202</w:t>
      </w:r>
      <w:r w:rsidR="003605E3" w:rsidRPr="009E60FD">
        <w:t>1</w:t>
      </w:r>
      <w:r w:rsidR="003706FF" w:rsidRPr="009E60FD">
        <w:t> </w:t>
      </w:r>
      <w:r w:rsidRPr="009E60FD">
        <w:t xml:space="preserve">г. составила </w:t>
      </w:r>
      <w:r w:rsidR="00B80238" w:rsidRPr="009E60FD">
        <w:t>1515</w:t>
      </w:r>
      <w:r w:rsidRPr="009E60FD">
        <w:t xml:space="preserve"> человек.</w:t>
      </w:r>
    </w:p>
    <w:p w:rsidR="0077428D" w:rsidRPr="009E60FD" w:rsidRDefault="0077428D" w:rsidP="0077428D">
      <w:pPr>
        <w:spacing w:line="288" w:lineRule="auto"/>
        <w:ind w:firstLine="720"/>
        <w:jc w:val="both"/>
        <w:rPr>
          <w:szCs w:val="28"/>
        </w:rPr>
      </w:pPr>
      <w:r w:rsidRPr="009E60FD">
        <w:t>В состав поселения вход</w:t>
      </w:r>
      <w:r w:rsidR="003605E3" w:rsidRPr="009E60FD">
        <w:t>я</w:t>
      </w:r>
      <w:r w:rsidRPr="009E60FD">
        <w:t xml:space="preserve">т </w:t>
      </w:r>
      <w:r w:rsidR="003605E3" w:rsidRPr="009E60FD">
        <w:t>16</w:t>
      </w:r>
      <w:r w:rsidRPr="009E60FD">
        <w:t xml:space="preserve"> населенны</w:t>
      </w:r>
      <w:r w:rsidR="00835539" w:rsidRPr="009E60FD">
        <w:t>й пункт</w:t>
      </w:r>
      <w:r w:rsidRPr="009E60FD">
        <w:t xml:space="preserve">, </w:t>
      </w:r>
      <w:r w:rsidR="00D96119" w:rsidRPr="009E60FD">
        <w:t xml:space="preserve">деревня </w:t>
      </w:r>
      <w:r w:rsidR="00B80238" w:rsidRPr="009E60FD">
        <w:t>Вышегор</w:t>
      </w:r>
      <w:r w:rsidRPr="009E60FD">
        <w:t xml:space="preserve"> является административным центром </w:t>
      </w:r>
      <w:r w:rsidR="00D12856" w:rsidRPr="009E60FD">
        <w:t>Вышегорского</w:t>
      </w:r>
      <w:r w:rsidRPr="009E60FD">
        <w:t xml:space="preserve"> муниципального образования. Динамика изменения численности населения тесно связана с экономическими причинами</w:t>
      </w:r>
      <w:r w:rsidRPr="009E60FD">
        <w:rPr>
          <w:szCs w:val="28"/>
        </w:rPr>
        <w:t>, происходящими в стране, в последние годы в поселении наблюдается стабилизация численности населения.</w:t>
      </w:r>
    </w:p>
    <w:p w:rsidR="0077428D" w:rsidRPr="009E60FD" w:rsidRDefault="0077428D" w:rsidP="00BF4EB8">
      <w:pPr>
        <w:tabs>
          <w:tab w:val="left" w:pos="2786"/>
        </w:tabs>
        <w:spacing w:line="288" w:lineRule="auto"/>
        <w:ind w:right="-1" w:firstLine="567"/>
        <w:contextualSpacing/>
        <w:jc w:val="right"/>
        <w:rPr>
          <w:i/>
          <w:iCs/>
          <w:szCs w:val="28"/>
        </w:rPr>
      </w:pPr>
      <w:r w:rsidRPr="009E60FD">
        <w:rPr>
          <w:i/>
          <w:iCs/>
          <w:szCs w:val="28"/>
        </w:rPr>
        <w:t xml:space="preserve">Таблица </w:t>
      </w:r>
      <w:r w:rsidR="00C13FB5" w:rsidRPr="009E60FD">
        <w:rPr>
          <w:i/>
          <w:iCs/>
          <w:szCs w:val="28"/>
        </w:rPr>
        <w:t>3</w:t>
      </w:r>
    </w:p>
    <w:p w:rsidR="000C2E21" w:rsidRPr="009E60FD" w:rsidRDefault="000C2E21" w:rsidP="000C2E21">
      <w:pPr>
        <w:tabs>
          <w:tab w:val="left" w:pos="2786"/>
        </w:tabs>
        <w:spacing w:line="288" w:lineRule="auto"/>
        <w:contextualSpacing/>
        <w:jc w:val="center"/>
        <w:rPr>
          <w:b/>
          <w:i/>
          <w:iCs/>
          <w:szCs w:val="28"/>
        </w:rPr>
      </w:pPr>
      <w:r w:rsidRPr="009E60FD">
        <w:rPr>
          <w:b/>
          <w:i/>
          <w:iCs/>
          <w:szCs w:val="28"/>
        </w:rPr>
        <w:t xml:space="preserve">Численность населения сельского поселения, на 1 января соответствующего года </w:t>
      </w:r>
    </w:p>
    <w:tbl>
      <w:tblPr>
        <w:tblW w:w="9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46"/>
        <w:gridCol w:w="1876"/>
        <w:gridCol w:w="792"/>
        <w:gridCol w:w="850"/>
        <w:gridCol w:w="808"/>
        <w:gridCol w:w="752"/>
        <w:gridCol w:w="822"/>
        <w:gridCol w:w="737"/>
        <w:gridCol w:w="850"/>
        <w:gridCol w:w="851"/>
        <w:gridCol w:w="787"/>
      </w:tblGrid>
      <w:tr w:rsidR="003605E3" w:rsidRPr="009E60FD" w:rsidTr="003605E3">
        <w:trPr>
          <w:trHeight w:val="70"/>
          <w:jc w:val="center"/>
        </w:trPr>
        <w:tc>
          <w:tcPr>
            <w:tcW w:w="446" w:type="dxa"/>
            <w:shd w:val="clear" w:color="auto" w:fill="CCFFCC"/>
            <w:vAlign w:val="center"/>
          </w:tcPr>
          <w:p w:rsidR="003605E3" w:rsidRPr="009E60FD" w:rsidRDefault="003605E3" w:rsidP="003B0601">
            <w:pPr>
              <w:ind w:left="-34" w:right="-53"/>
              <w:jc w:val="center"/>
              <w:rPr>
                <w:sz w:val="22"/>
                <w:szCs w:val="22"/>
              </w:rPr>
            </w:pPr>
            <w:r w:rsidRPr="009E60FD">
              <w:rPr>
                <w:sz w:val="22"/>
                <w:szCs w:val="22"/>
              </w:rPr>
              <w:t>№</w:t>
            </w:r>
          </w:p>
          <w:p w:rsidR="003605E3" w:rsidRPr="009E60FD" w:rsidRDefault="003605E3" w:rsidP="003B0601">
            <w:pPr>
              <w:ind w:left="-34" w:right="-53"/>
              <w:jc w:val="center"/>
              <w:rPr>
                <w:sz w:val="22"/>
                <w:szCs w:val="22"/>
              </w:rPr>
            </w:pPr>
            <w:r w:rsidRPr="009E60FD">
              <w:rPr>
                <w:sz w:val="22"/>
                <w:szCs w:val="22"/>
              </w:rPr>
              <w:t>п/п</w:t>
            </w:r>
          </w:p>
        </w:tc>
        <w:tc>
          <w:tcPr>
            <w:tcW w:w="1876" w:type="dxa"/>
            <w:shd w:val="clear" w:color="auto" w:fill="CCFFCC"/>
            <w:vAlign w:val="center"/>
          </w:tcPr>
          <w:p w:rsidR="003605E3" w:rsidRPr="009E60FD" w:rsidRDefault="003605E3" w:rsidP="003B0601">
            <w:pPr>
              <w:ind w:right="-67"/>
              <w:jc w:val="center"/>
              <w:rPr>
                <w:sz w:val="22"/>
                <w:szCs w:val="22"/>
              </w:rPr>
            </w:pPr>
            <w:r w:rsidRPr="009E60FD">
              <w:rPr>
                <w:sz w:val="22"/>
                <w:szCs w:val="22"/>
              </w:rPr>
              <w:t>Наименование</w:t>
            </w:r>
          </w:p>
        </w:tc>
        <w:tc>
          <w:tcPr>
            <w:tcW w:w="792" w:type="dxa"/>
            <w:shd w:val="clear" w:color="auto" w:fill="CCFFCC"/>
            <w:vAlign w:val="center"/>
          </w:tcPr>
          <w:p w:rsidR="003605E3" w:rsidRPr="009E60FD" w:rsidRDefault="003605E3" w:rsidP="00873171">
            <w:pPr>
              <w:ind w:left="-28"/>
              <w:jc w:val="center"/>
              <w:rPr>
                <w:sz w:val="22"/>
                <w:szCs w:val="22"/>
              </w:rPr>
            </w:pPr>
            <w:r w:rsidRPr="009E60FD">
              <w:rPr>
                <w:sz w:val="22"/>
                <w:szCs w:val="22"/>
                <w:lang w:val="en-US"/>
              </w:rPr>
              <w:t>201</w:t>
            </w:r>
            <w:r w:rsidRPr="009E60FD">
              <w:rPr>
                <w:sz w:val="22"/>
                <w:szCs w:val="22"/>
              </w:rPr>
              <w:t>3</w:t>
            </w:r>
          </w:p>
        </w:tc>
        <w:tc>
          <w:tcPr>
            <w:tcW w:w="850" w:type="dxa"/>
            <w:shd w:val="clear" w:color="auto" w:fill="CCFFCC"/>
            <w:vAlign w:val="center"/>
          </w:tcPr>
          <w:p w:rsidR="003605E3" w:rsidRPr="009E60FD" w:rsidRDefault="003605E3" w:rsidP="00873171">
            <w:pPr>
              <w:ind w:left="-28"/>
              <w:jc w:val="center"/>
              <w:rPr>
                <w:sz w:val="22"/>
                <w:szCs w:val="22"/>
              </w:rPr>
            </w:pPr>
            <w:r w:rsidRPr="009E60FD">
              <w:rPr>
                <w:sz w:val="22"/>
                <w:szCs w:val="22"/>
              </w:rPr>
              <w:t>2014</w:t>
            </w:r>
          </w:p>
        </w:tc>
        <w:tc>
          <w:tcPr>
            <w:tcW w:w="808" w:type="dxa"/>
            <w:shd w:val="clear" w:color="auto" w:fill="CCFFCC"/>
            <w:vAlign w:val="center"/>
          </w:tcPr>
          <w:p w:rsidR="003605E3" w:rsidRPr="009E60FD" w:rsidRDefault="003605E3" w:rsidP="00873171">
            <w:pPr>
              <w:ind w:left="-28"/>
              <w:jc w:val="center"/>
              <w:rPr>
                <w:sz w:val="22"/>
                <w:szCs w:val="22"/>
              </w:rPr>
            </w:pPr>
            <w:r w:rsidRPr="009E60FD">
              <w:rPr>
                <w:sz w:val="22"/>
                <w:szCs w:val="22"/>
              </w:rPr>
              <w:t>2015</w:t>
            </w:r>
          </w:p>
        </w:tc>
        <w:tc>
          <w:tcPr>
            <w:tcW w:w="752" w:type="dxa"/>
            <w:shd w:val="clear" w:color="auto" w:fill="CCFFCC"/>
            <w:vAlign w:val="center"/>
          </w:tcPr>
          <w:p w:rsidR="003605E3" w:rsidRPr="009E60FD" w:rsidRDefault="003605E3" w:rsidP="00873171">
            <w:pPr>
              <w:ind w:left="-28"/>
              <w:jc w:val="center"/>
              <w:rPr>
                <w:sz w:val="22"/>
                <w:szCs w:val="22"/>
              </w:rPr>
            </w:pPr>
            <w:r w:rsidRPr="009E60FD">
              <w:rPr>
                <w:sz w:val="22"/>
                <w:szCs w:val="22"/>
              </w:rPr>
              <w:t>2016</w:t>
            </w:r>
          </w:p>
        </w:tc>
        <w:tc>
          <w:tcPr>
            <w:tcW w:w="822" w:type="dxa"/>
            <w:shd w:val="clear" w:color="auto" w:fill="CCFFCC"/>
            <w:vAlign w:val="center"/>
          </w:tcPr>
          <w:p w:rsidR="003605E3" w:rsidRPr="009E60FD" w:rsidRDefault="003605E3" w:rsidP="00873171">
            <w:pPr>
              <w:ind w:left="-28"/>
              <w:jc w:val="center"/>
              <w:rPr>
                <w:sz w:val="22"/>
                <w:szCs w:val="22"/>
              </w:rPr>
            </w:pPr>
            <w:r w:rsidRPr="009E60FD">
              <w:rPr>
                <w:sz w:val="22"/>
                <w:szCs w:val="22"/>
              </w:rPr>
              <w:t>2017</w:t>
            </w:r>
          </w:p>
        </w:tc>
        <w:tc>
          <w:tcPr>
            <w:tcW w:w="737" w:type="dxa"/>
            <w:shd w:val="clear" w:color="auto" w:fill="CCFFCC"/>
            <w:vAlign w:val="center"/>
          </w:tcPr>
          <w:p w:rsidR="003605E3" w:rsidRPr="009E60FD" w:rsidRDefault="003605E3" w:rsidP="00873171">
            <w:pPr>
              <w:ind w:left="-28"/>
              <w:jc w:val="center"/>
              <w:rPr>
                <w:sz w:val="22"/>
                <w:szCs w:val="22"/>
              </w:rPr>
            </w:pPr>
            <w:r w:rsidRPr="009E60FD">
              <w:rPr>
                <w:sz w:val="22"/>
                <w:szCs w:val="22"/>
              </w:rPr>
              <w:t>2018</w:t>
            </w:r>
          </w:p>
        </w:tc>
        <w:tc>
          <w:tcPr>
            <w:tcW w:w="850" w:type="dxa"/>
            <w:shd w:val="clear" w:color="auto" w:fill="CCFFCC"/>
            <w:vAlign w:val="center"/>
          </w:tcPr>
          <w:p w:rsidR="003605E3" w:rsidRPr="009E60FD" w:rsidRDefault="003605E3" w:rsidP="00873171">
            <w:pPr>
              <w:ind w:left="-28"/>
              <w:jc w:val="center"/>
              <w:rPr>
                <w:sz w:val="22"/>
                <w:szCs w:val="22"/>
              </w:rPr>
            </w:pPr>
            <w:r w:rsidRPr="009E60FD">
              <w:rPr>
                <w:sz w:val="22"/>
                <w:szCs w:val="22"/>
              </w:rPr>
              <w:t>2019</w:t>
            </w:r>
          </w:p>
        </w:tc>
        <w:tc>
          <w:tcPr>
            <w:tcW w:w="851" w:type="dxa"/>
            <w:shd w:val="clear" w:color="auto" w:fill="CCFFCC"/>
            <w:vAlign w:val="center"/>
          </w:tcPr>
          <w:p w:rsidR="003605E3" w:rsidRPr="009E60FD" w:rsidRDefault="003605E3" w:rsidP="003605E3">
            <w:pPr>
              <w:ind w:left="-28"/>
              <w:jc w:val="center"/>
              <w:rPr>
                <w:sz w:val="22"/>
                <w:szCs w:val="22"/>
              </w:rPr>
            </w:pPr>
            <w:r w:rsidRPr="009E60FD">
              <w:rPr>
                <w:sz w:val="22"/>
                <w:szCs w:val="22"/>
              </w:rPr>
              <w:t>2020</w:t>
            </w:r>
          </w:p>
        </w:tc>
        <w:tc>
          <w:tcPr>
            <w:tcW w:w="787" w:type="dxa"/>
            <w:shd w:val="clear" w:color="auto" w:fill="CCFFCC"/>
            <w:vAlign w:val="center"/>
          </w:tcPr>
          <w:p w:rsidR="003605E3" w:rsidRPr="009E60FD" w:rsidRDefault="003605E3" w:rsidP="003605E3">
            <w:pPr>
              <w:ind w:left="-28"/>
              <w:jc w:val="center"/>
              <w:rPr>
                <w:sz w:val="22"/>
                <w:szCs w:val="22"/>
              </w:rPr>
            </w:pPr>
            <w:r w:rsidRPr="009E60FD">
              <w:rPr>
                <w:sz w:val="22"/>
                <w:szCs w:val="22"/>
              </w:rPr>
              <w:t>2021</w:t>
            </w:r>
          </w:p>
        </w:tc>
      </w:tr>
      <w:tr w:rsidR="003605E3" w:rsidRPr="009E60FD" w:rsidTr="003605E3">
        <w:trPr>
          <w:jc w:val="center"/>
        </w:trPr>
        <w:tc>
          <w:tcPr>
            <w:tcW w:w="446" w:type="dxa"/>
            <w:vAlign w:val="center"/>
          </w:tcPr>
          <w:p w:rsidR="003605E3" w:rsidRPr="009E60FD" w:rsidRDefault="003605E3" w:rsidP="003B0601">
            <w:pPr>
              <w:ind w:left="-34" w:right="-53"/>
              <w:jc w:val="center"/>
              <w:rPr>
                <w:sz w:val="22"/>
                <w:szCs w:val="22"/>
              </w:rPr>
            </w:pPr>
            <w:r w:rsidRPr="009E60FD">
              <w:rPr>
                <w:sz w:val="22"/>
                <w:szCs w:val="22"/>
              </w:rPr>
              <w:t>1</w:t>
            </w:r>
          </w:p>
        </w:tc>
        <w:tc>
          <w:tcPr>
            <w:tcW w:w="1876" w:type="dxa"/>
            <w:vAlign w:val="center"/>
          </w:tcPr>
          <w:p w:rsidR="003605E3" w:rsidRPr="009E60FD" w:rsidRDefault="003605E3" w:rsidP="003B0601">
            <w:pPr>
              <w:ind w:right="-67"/>
              <w:rPr>
                <w:sz w:val="22"/>
                <w:szCs w:val="22"/>
              </w:rPr>
            </w:pPr>
            <w:r w:rsidRPr="009E60FD">
              <w:rPr>
                <w:sz w:val="22"/>
                <w:szCs w:val="22"/>
              </w:rPr>
              <w:t>Численность постоянного населения, чел.</w:t>
            </w:r>
          </w:p>
        </w:tc>
        <w:tc>
          <w:tcPr>
            <w:tcW w:w="792" w:type="dxa"/>
            <w:vAlign w:val="center"/>
          </w:tcPr>
          <w:p w:rsidR="003605E3" w:rsidRPr="009E60FD" w:rsidRDefault="003605E3" w:rsidP="00D96119">
            <w:pPr>
              <w:jc w:val="center"/>
              <w:rPr>
                <w:sz w:val="22"/>
                <w:szCs w:val="22"/>
              </w:rPr>
            </w:pPr>
            <w:r w:rsidRPr="009E60FD">
              <w:rPr>
                <w:sz w:val="22"/>
                <w:szCs w:val="22"/>
              </w:rPr>
              <w:t>1448</w:t>
            </w:r>
          </w:p>
        </w:tc>
        <w:tc>
          <w:tcPr>
            <w:tcW w:w="850" w:type="dxa"/>
            <w:vAlign w:val="center"/>
          </w:tcPr>
          <w:p w:rsidR="003605E3" w:rsidRPr="009E60FD" w:rsidRDefault="003605E3" w:rsidP="00D96119">
            <w:pPr>
              <w:jc w:val="center"/>
              <w:rPr>
                <w:sz w:val="22"/>
                <w:szCs w:val="22"/>
              </w:rPr>
            </w:pPr>
            <w:r w:rsidRPr="009E60FD">
              <w:rPr>
                <w:sz w:val="22"/>
                <w:szCs w:val="22"/>
              </w:rPr>
              <w:t>1466</w:t>
            </w:r>
          </w:p>
        </w:tc>
        <w:tc>
          <w:tcPr>
            <w:tcW w:w="808" w:type="dxa"/>
            <w:vAlign w:val="center"/>
          </w:tcPr>
          <w:p w:rsidR="003605E3" w:rsidRPr="009E60FD" w:rsidRDefault="003605E3" w:rsidP="00D96119">
            <w:pPr>
              <w:jc w:val="center"/>
              <w:rPr>
                <w:sz w:val="22"/>
                <w:szCs w:val="22"/>
              </w:rPr>
            </w:pPr>
            <w:r w:rsidRPr="009E60FD">
              <w:rPr>
                <w:sz w:val="22"/>
                <w:szCs w:val="22"/>
              </w:rPr>
              <w:t>1476</w:t>
            </w:r>
          </w:p>
        </w:tc>
        <w:tc>
          <w:tcPr>
            <w:tcW w:w="752" w:type="dxa"/>
            <w:vAlign w:val="center"/>
          </w:tcPr>
          <w:p w:rsidR="003605E3" w:rsidRPr="009E60FD" w:rsidRDefault="003605E3" w:rsidP="00D96119">
            <w:pPr>
              <w:jc w:val="center"/>
              <w:rPr>
                <w:sz w:val="22"/>
                <w:szCs w:val="22"/>
              </w:rPr>
            </w:pPr>
            <w:r w:rsidRPr="009E60FD">
              <w:rPr>
                <w:sz w:val="22"/>
                <w:szCs w:val="22"/>
              </w:rPr>
              <w:t>1486</w:t>
            </w:r>
          </w:p>
        </w:tc>
        <w:tc>
          <w:tcPr>
            <w:tcW w:w="822" w:type="dxa"/>
            <w:vAlign w:val="center"/>
          </w:tcPr>
          <w:p w:rsidR="003605E3" w:rsidRPr="009E60FD" w:rsidRDefault="003605E3" w:rsidP="00D96119">
            <w:pPr>
              <w:jc w:val="center"/>
              <w:rPr>
                <w:sz w:val="22"/>
                <w:szCs w:val="22"/>
              </w:rPr>
            </w:pPr>
            <w:r w:rsidRPr="009E60FD">
              <w:rPr>
                <w:sz w:val="22"/>
                <w:szCs w:val="22"/>
              </w:rPr>
              <w:t>1492</w:t>
            </w:r>
          </w:p>
        </w:tc>
        <w:tc>
          <w:tcPr>
            <w:tcW w:w="737" w:type="dxa"/>
            <w:vAlign w:val="center"/>
          </w:tcPr>
          <w:p w:rsidR="003605E3" w:rsidRPr="009E60FD" w:rsidRDefault="003605E3" w:rsidP="00D96119">
            <w:pPr>
              <w:jc w:val="center"/>
              <w:rPr>
                <w:sz w:val="22"/>
                <w:szCs w:val="22"/>
              </w:rPr>
            </w:pPr>
            <w:r w:rsidRPr="009E60FD">
              <w:rPr>
                <w:sz w:val="22"/>
                <w:szCs w:val="22"/>
              </w:rPr>
              <w:t>1501</w:t>
            </w:r>
          </w:p>
        </w:tc>
        <w:tc>
          <w:tcPr>
            <w:tcW w:w="850" w:type="dxa"/>
            <w:vAlign w:val="center"/>
          </w:tcPr>
          <w:p w:rsidR="003605E3" w:rsidRPr="009E60FD" w:rsidRDefault="003605E3" w:rsidP="00D96119">
            <w:pPr>
              <w:jc w:val="center"/>
              <w:rPr>
                <w:sz w:val="22"/>
                <w:szCs w:val="22"/>
              </w:rPr>
            </w:pPr>
            <w:r w:rsidRPr="009E60FD">
              <w:rPr>
                <w:sz w:val="22"/>
                <w:szCs w:val="22"/>
              </w:rPr>
              <w:t>1511</w:t>
            </w:r>
          </w:p>
        </w:tc>
        <w:tc>
          <w:tcPr>
            <w:tcW w:w="851" w:type="dxa"/>
            <w:vAlign w:val="center"/>
          </w:tcPr>
          <w:p w:rsidR="003605E3" w:rsidRPr="009E60FD" w:rsidRDefault="003605E3" w:rsidP="00D96119">
            <w:pPr>
              <w:jc w:val="center"/>
              <w:rPr>
                <w:sz w:val="22"/>
                <w:szCs w:val="22"/>
              </w:rPr>
            </w:pPr>
            <w:r w:rsidRPr="009E60FD">
              <w:rPr>
                <w:sz w:val="22"/>
                <w:szCs w:val="22"/>
              </w:rPr>
              <w:t>1504</w:t>
            </w:r>
          </w:p>
        </w:tc>
        <w:tc>
          <w:tcPr>
            <w:tcW w:w="787" w:type="dxa"/>
            <w:vAlign w:val="center"/>
          </w:tcPr>
          <w:p w:rsidR="003605E3" w:rsidRPr="009E60FD" w:rsidRDefault="003605E3" w:rsidP="00D96119">
            <w:pPr>
              <w:jc w:val="center"/>
              <w:rPr>
                <w:sz w:val="22"/>
                <w:szCs w:val="22"/>
              </w:rPr>
            </w:pPr>
            <w:r w:rsidRPr="009E60FD">
              <w:rPr>
                <w:sz w:val="22"/>
                <w:szCs w:val="22"/>
              </w:rPr>
              <w:t>1515</w:t>
            </w:r>
          </w:p>
        </w:tc>
      </w:tr>
      <w:tr w:rsidR="003605E3" w:rsidRPr="009E60FD" w:rsidTr="003605E3">
        <w:trPr>
          <w:jc w:val="center"/>
        </w:trPr>
        <w:tc>
          <w:tcPr>
            <w:tcW w:w="446" w:type="dxa"/>
            <w:vAlign w:val="center"/>
          </w:tcPr>
          <w:p w:rsidR="003605E3" w:rsidRPr="009E60FD" w:rsidRDefault="003605E3" w:rsidP="003B0601">
            <w:pPr>
              <w:ind w:left="-34" w:right="-53"/>
              <w:jc w:val="center"/>
              <w:rPr>
                <w:sz w:val="22"/>
                <w:szCs w:val="22"/>
              </w:rPr>
            </w:pPr>
            <w:r w:rsidRPr="009E60FD">
              <w:rPr>
                <w:sz w:val="22"/>
                <w:szCs w:val="22"/>
              </w:rPr>
              <w:t>2</w:t>
            </w:r>
          </w:p>
        </w:tc>
        <w:tc>
          <w:tcPr>
            <w:tcW w:w="1876" w:type="dxa"/>
            <w:vAlign w:val="center"/>
          </w:tcPr>
          <w:p w:rsidR="003605E3" w:rsidRPr="009E60FD" w:rsidRDefault="003605E3" w:rsidP="003B0601">
            <w:pPr>
              <w:ind w:right="-67"/>
              <w:rPr>
                <w:sz w:val="22"/>
                <w:szCs w:val="22"/>
              </w:rPr>
            </w:pPr>
            <w:r w:rsidRPr="009E60FD">
              <w:rPr>
                <w:sz w:val="22"/>
                <w:szCs w:val="22"/>
              </w:rPr>
              <w:t>Родившихся, всего</w:t>
            </w:r>
          </w:p>
        </w:tc>
        <w:tc>
          <w:tcPr>
            <w:tcW w:w="792" w:type="dxa"/>
            <w:vAlign w:val="center"/>
          </w:tcPr>
          <w:p w:rsidR="003605E3" w:rsidRPr="009E60FD" w:rsidRDefault="003605E3" w:rsidP="00D96119">
            <w:pPr>
              <w:jc w:val="center"/>
              <w:rPr>
                <w:sz w:val="22"/>
                <w:szCs w:val="22"/>
              </w:rPr>
            </w:pPr>
            <w:r w:rsidRPr="009E60FD">
              <w:rPr>
                <w:sz w:val="22"/>
                <w:szCs w:val="22"/>
              </w:rPr>
              <w:t>11</w:t>
            </w:r>
          </w:p>
        </w:tc>
        <w:tc>
          <w:tcPr>
            <w:tcW w:w="850" w:type="dxa"/>
            <w:vAlign w:val="center"/>
          </w:tcPr>
          <w:p w:rsidR="003605E3" w:rsidRPr="009E60FD" w:rsidRDefault="003605E3" w:rsidP="00D96119">
            <w:pPr>
              <w:jc w:val="center"/>
              <w:rPr>
                <w:sz w:val="22"/>
                <w:szCs w:val="22"/>
              </w:rPr>
            </w:pPr>
            <w:r w:rsidRPr="009E60FD">
              <w:rPr>
                <w:sz w:val="22"/>
                <w:szCs w:val="22"/>
              </w:rPr>
              <w:t>14</w:t>
            </w:r>
          </w:p>
        </w:tc>
        <w:tc>
          <w:tcPr>
            <w:tcW w:w="808" w:type="dxa"/>
            <w:vAlign w:val="center"/>
          </w:tcPr>
          <w:p w:rsidR="003605E3" w:rsidRPr="009E60FD" w:rsidRDefault="003605E3" w:rsidP="00D96119">
            <w:pPr>
              <w:jc w:val="center"/>
              <w:rPr>
                <w:sz w:val="22"/>
                <w:szCs w:val="22"/>
              </w:rPr>
            </w:pPr>
            <w:r w:rsidRPr="009E60FD">
              <w:rPr>
                <w:sz w:val="22"/>
                <w:szCs w:val="22"/>
              </w:rPr>
              <w:t>9</w:t>
            </w:r>
          </w:p>
        </w:tc>
        <w:tc>
          <w:tcPr>
            <w:tcW w:w="752" w:type="dxa"/>
            <w:vAlign w:val="center"/>
          </w:tcPr>
          <w:p w:rsidR="003605E3" w:rsidRPr="009E60FD" w:rsidRDefault="003605E3" w:rsidP="00D96119">
            <w:pPr>
              <w:jc w:val="center"/>
              <w:rPr>
                <w:sz w:val="22"/>
                <w:szCs w:val="22"/>
              </w:rPr>
            </w:pPr>
            <w:r w:rsidRPr="009E60FD">
              <w:rPr>
                <w:sz w:val="22"/>
                <w:szCs w:val="22"/>
              </w:rPr>
              <w:t>14</w:t>
            </w:r>
          </w:p>
        </w:tc>
        <w:tc>
          <w:tcPr>
            <w:tcW w:w="822" w:type="dxa"/>
            <w:vAlign w:val="center"/>
          </w:tcPr>
          <w:p w:rsidR="003605E3" w:rsidRPr="009E60FD" w:rsidRDefault="003605E3" w:rsidP="00D96119">
            <w:pPr>
              <w:jc w:val="center"/>
              <w:rPr>
                <w:sz w:val="22"/>
                <w:szCs w:val="22"/>
              </w:rPr>
            </w:pPr>
            <w:r w:rsidRPr="009E60FD">
              <w:rPr>
                <w:sz w:val="22"/>
                <w:szCs w:val="22"/>
              </w:rPr>
              <w:t>18</w:t>
            </w:r>
          </w:p>
        </w:tc>
        <w:tc>
          <w:tcPr>
            <w:tcW w:w="737" w:type="dxa"/>
            <w:vAlign w:val="center"/>
          </w:tcPr>
          <w:p w:rsidR="003605E3" w:rsidRPr="009E60FD" w:rsidRDefault="003605E3" w:rsidP="00D96119">
            <w:pPr>
              <w:jc w:val="center"/>
              <w:rPr>
                <w:sz w:val="22"/>
                <w:szCs w:val="22"/>
              </w:rPr>
            </w:pPr>
            <w:r w:rsidRPr="009E60FD">
              <w:rPr>
                <w:sz w:val="22"/>
                <w:szCs w:val="22"/>
              </w:rPr>
              <w:t>14</w:t>
            </w:r>
          </w:p>
        </w:tc>
        <w:tc>
          <w:tcPr>
            <w:tcW w:w="850" w:type="dxa"/>
            <w:vAlign w:val="center"/>
          </w:tcPr>
          <w:p w:rsidR="003605E3" w:rsidRPr="009E60FD" w:rsidRDefault="003605E3" w:rsidP="00D96119">
            <w:pPr>
              <w:jc w:val="center"/>
              <w:rPr>
                <w:sz w:val="22"/>
                <w:szCs w:val="22"/>
              </w:rPr>
            </w:pPr>
            <w:r w:rsidRPr="009E60FD">
              <w:rPr>
                <w:sz w:val="22"/>
                <w:szCs w:val="22"/>
              </w:rPr>
              <w:t>11</w:t>
            </w:r>
          </w:p>
        </w:tc>
        <w:tc>
          <w:tcPr>
            <w:tcW w:w="851" w:type="dxa"/>
            <w:vAlign w:val="center"/>
          </w:tcPr>
          <w:p w:rsidR="003605E3" w:rsidRPr="009E60FD" w:rsidRDefault="003605E3" w:rsidP="00D96119">
            <w:pPr>
              <w:jc w:val="center"/>
              <w:rPr>
                <w:sz w:val="22"/>
                <w:szCs w:val="22"/>
              </w:rPr>
            </w:pPr>
            <w:r w:rsidRPr="009E60FD">
              <w:rPr>
                <w:sz w:val="22"/>
                <w:szCs w:val="22"/>
              </w:rPr>
              <w:t>9</w:t>
            </w:r>
          </w:p>
        </w:tc>
        <w:tc>
          <w:tcPr>
            <w:tcW w:w="787" w:type="dxa"/>
            <w:vAlign w:val="center"/>
          </w:tcPr>
          <w:p w:rsidR="003605E3" w:rsidRPr="009E60FD" w:rsidRDefault="003605E3" w:rsidP="00D96119">
            <w:pPr>
              <w:jc w:val="center"/>
              <w:rPr>
                <w:sz w:val="22"/>
                <w:szCs w:val="22"/>
              </w:rPr>
            </w:pPr>
            <w:r w:rsidRPr="009E60FD">
              <w:rPr>
                <w:sz w:val="22"/>
                <w:szCs w:val="22"/>
              </w:rPr>
              <w:t>11</w:t>
            </w:r>
          </w:p>
        </w:tc>
      </w:tr>
      <w:tr w:rsidR="003605E3" w:rsidRPr="009E60FD" w:rsidTr="003605E3">
        <w:trPr>
          <w:jc w:val="center"/>
        </w:trPr>
        <w:tc>
          <w:tcPr>
            <w:tcW w:w="446" w:type="dxa"/>
            <w:vAlign w:val="center"/>
          </w:tcPr>
          <w:p w:rsidR="003605E3" w:rsidRPr="009E60FD" w:rsidRDefault="003605E3" w:rsidP="003B0601">
            <w:pPr>
              <w:ind w:left="-34" w:right="-53"/>
              <w:jc w:val="center"/>
              <w:rPr>
                <w:sz w:val="22"/>
                <w:szCs w:val="22"/>
              </w:rPr>
            </w:pPr>
            <w:r w:rsidRPr="009E60FD">
              <w:rPr>
                <w:sz w:val="22"/>
                <w:szCs w:val="22"/>
              </w:rPr>
              <w:t>3</w:t>
            </w:r>
          </w:p>
        </w:tc>
        <w:tc>
          <w:tcPr>
            <w:tcW w:w="1876" w:type="dxa"/>
            <w:vAlign w:val="center"/>
          </w:tcPr>
          <w:p w:rsidR="003605E3" w:rsidRPr="009E60FD" w:rsidRDefault="003605E3" w:rsidP="003B0601">
            <w:pPr>
              <w:ind w:right="-67"/>
              <w:rPr>
                <w:sz w:val="22"/>
                <w:szCs w:val="22"/>
              </w:rPr>
            </w:pPr>
            <w:r w:rsidRPr="009E60FD">
              <w:rPr>
                <w:sz w:val="22"/>
                <w:szCs w:val="22"/>
              </w:rPr>
              <w:t>Число умерших, всего</w:t>
            </w:r>
          </w:p>
        </w:tc>
        <w:tc>
          <w:tcPr>
            <w:tcW w:w="792" w:type="dxa"/>
            <w:vAlign w:val="center"/>
          </w:tcPr>
          <w:p w:rsidR="003605E3" w:rsidRPr="009E60FD" w:rsidRDefault="003605E3" w:rsidP="00D96119">
            <w:pPr>
              <w:jc w:val="center"/>
              <w:rPr>
                <w:sz w:val="22"/>
                <w:szCs w:val="22"/>
              </w:rPr>
            </w:pPr>
            <w:r w:rsidRPr="009E60FD">
              <w:rPr>
                <w:sz w:val="22"/>
                <w:szCs w:val="22"/>
              </w:rPr>
              <w:t>11</w:t>
            </w:r>
          </w:p>
        </w:tc>
        <w:tc>
          <w:tcPr>
            <w:tcW w:w="850" w:type="dxa"/>
            <w:vAlign w:val="center"/>
          </w:tcPr>
          <w:p w:rsidR="003605E3" w:rsidRPr="009E60FD" w:rsidRDefault="003605E3" w:rsidP="00D96119">
            <w:pPr>
              <w:jc w:val="center"/>
              <w:rPr>
                <w:sz w:val="22"/>
                <w:szCs w:val="22"/>
              </w:rPr>
            </w:pPr>
            <w:r w:rsidRPr="009E60FD">
              <w:rPr>
                <w:sz w:val="22"/>
                <w:szCs w:val="22"/>
              </w:rPr>
              <w:t>20</w:t>
            </w:r>
          </w:p>
        </w:tc>
        <w:tc>
          <w:tcPr>
            <w:tcW w:w="808" w:type="dxa"/>
            <w:vAlign w:val="center"/>
          </w:tcPr>
          <w:p w:rsidR="003605E3" w:rsidRPr="009E60FD" w:rsidRDefault="003605E3" w:rsidP="00D96119">
            <w:pPr>
              <w:jc w:val="center"/>
              <w:rPr>
                <w:sz w:val="22"/>
                <w:szCs w:val="22"/>
              </w:rPr>
            </w:pPr>
            <w:r w:rsidRPr="009E60FD">
              <w:rPr>
                <w:sz w:val="22"/>
                <w:szCs w:val="22"/>
              </w:rPr>
              <w:t>4</w:t>
            </w:r>
          </w:p>
        </w:tc>
        <w:tc>
          <w:tcPr>
            <w:tcW w:w="752" w:type="dxa"/>
            <w:vAlign w:val="center"/>
          </w:tcPr>
          <w:p w:rsidR="003605E3" w:rsidRPr="009E60FD" w:rsidRDefault="003605E3" w:rsidP="00D96119">
            <w:pPr>
              <w:jc w:val="center"/>
              <w:rPr>
                <w:sz w:val="22"/>
                <w:szCs w:val="22"/>
              </w:rPr>
            </w:pPr>
            <w:r w:rsidRPr="009E60FD">
              <w:rPr>
                <w:sz w:val="22"/>
                <w:szCs w:val="22"/>
              </w:rPr>
              <w:t>19</w:t>
            </w:r>
          </w:p>
        </w:tc>
        <w:tc>
          <w:tcPr>
            <w:tcW w:w="822" w:type="dxa"/>
            <w:vAlign w:val="center"/>
          </w:tcPr>
          <w:p w:rsidR="003605E3" w:rsidRPr="009E60FD" w:rsidRDefault="003605E3" w:rsidP="00D96119">
            <w:pPr>
              <w:jc w:val="center"/>
              <w:rPr>
                <w:sz w:val="22"/>
                <w:szCs w:val="22"/>
              </w:rPr>
            </w:pPr>
            <w:r w:rsidRPr="009E60FD">
              <w:rPr>
                <w:sz w:val="22"/>
                <w:szCs w:val="22"/>
              </w:rPr>
              <w:t>24</w:t>
            </w:r>
          </w:p>
        </w:tc>
        <w:tc>
          <w:tcPr>
            <w:tcW w:w="737" w:type="dxa"/>
            <w:vAlign w:val="center"/>
          </w:tcPr>
          <w:p w:rsidR="003605E3" w:rsidRPr="009E60FD" w:rsidRDefault="003605E3" w:rsidP="00D96119">
            <w:pPr>
              <w:jc w:val="center"/>
              <w:rPr>
                <w:sz w:val="22"/>
                <w:szCs w:val="22"/>
              </w:rPr>
            </w:pPr>
            <w:r w:rsidRPr="009E60FD">
              <w:rPr>
                <w:sz w:val="22"/>
                <w:szCs w:val="22"/>
              </w:rPr>
              <w:t>24</w:t>
            </w:r>
          </w:p>
        </w:tc>
        <w:tc>
          <w:tcPr>
            <w:tcW w:w="850" w:type="dxa"/>
            <w:vAlign w:val="center"/>
          </w:tcPr>
          <w:p w:rsidR="003605E3" w:rsidRPr="009E60FD" w:rsidRDefault="003605E3" w:rsidP="00D96119">
            <w:pPr>
              <w:jc w:val="center"/>
              <w:rPr>
                <w:sz w:val="22"/>
                <w:szCs w:val="22"/>
              </w:rPr>
            </w:pPr>
            <w:r w:rsidRPr="009E60FD">
              <w:rPr>
                <w:sz w:val="22"/>
                <w:szCs w:val="22"/>
              </w:rPr>
              <w:t>25</w:t>
            </w:r>
          </w:p>
        </w:tc>
        <w:tc>
          <w:tcPr>
            <w:tcW w:w="851" w:type="dxa"/>
            <w:vAlign w:val="center"/>
          </w:tcPr>
          <w:p w:rsidR="003605E3" w:rsidRPr="009E60FD" w:rsidRDefault="003605E3" w:rsidP="00D96119">
            <w:pPr>
              <w:jc w:val="center"/>
              <w:rPr>
                <w:sz w:val="22"/>
                <w:szCs w:val="22"/>
              </w:rPr>
            </w:pPr>
            <w:r w:rsidRPr="009E60FD">
              <w:rPr>
                <w:sz w:val="22"/>
                <w:szCs w:val="22"/>
              </w:rPr>
              <w:t>26</w:t>
            </w:r>
          </w:p>
        </w:tc>
        <w:tc>
          <w:tcPr>
            <w:tcW w:w="787" w:type="dxa"/>
            <w:vAlign w:val="center"/>
          </w:tcPr>
          <w:p w:rsidR="003605E3" w:rsidRPr="009E60FD" w:rsidRDefault="003605E3" w:rsidP="00D96119">
            <w:pPr>
              <w:jc w:val="center"/>
              <w:rPr>
                <w:sz w:val="22"/>
                <w:szCs w:val="22"/>
              </w:rPr>
            </w:pPr>
            <w:r w:rsidRPr="009E60FD">
              <w:rPr>
                <w:sz w:val="22"/>
                <w:szCs w:val="22"/>
              </w:rPr>
              <w:t>22</w:t>
            </w:r>
          </w:p>
        </w:tc>
      </w:tr>
      <w:tr w:rsidR="003605E3" w:rsidRPr="009E60FD" w:rsidTr="003605E3">
        <w:trPr>
          <w:jc w:val="center"/>
        </w:trPr>
        <w:tc>
          <w:tcPr>
            <w:tcW w:w="446" w:type="dxa"/>
            <w:vAlign w:val="center"/>
          </w:tcPr>
          <w:p w:rsidR="003605E3" w:rsidRPr="009E60FD" w:rsidRDefault="003605E3" w:rsidP="003B0601">
            <w:pPr>
              <w:ind w:left="-34" w:right="-53"/>
              <w:jc w:val="center"/>
              <w:rPr>
                <w:sz w:val="22"/>
                <w:szCs w:val="22"/>
              </w:rPr>
            </w:pPr>
            <w:r w:rsidRPr="009E60FD">
              <w:rPr>
                <w:sz w:val="22"/>
                <w:szCs w:val="22"/>
              </w:rPr>
              <w:t>4</w:t>
            </w:r>
          </w:p>
        </w:tc>
        <w:tc>
          <w:tcPr>
            <w:tcW w:w="1876" w:type="dxa"/>
            <w:vAlign w:val="center"/>
          </w:tcPr>
          <w:p w:rsidR="003605E3" w:rsidRPr="009E60FD" w:rsidRDefault="003605E3" w:rsidP="003B0601">
            <w:pPr>
              <w:ind w:right="-67"/>
              <w:rPr>
                <w:sz w:val="22"/>
                <w:szCs w:val="22"/>
              </w:rPr>
            </w:pPr>
            <w:r w:rsidRPr="009E60FD">
              <w:rPr>
                <w:sz w:val="22"/>
                <w:szCs w:val="22"/>
              </w:rPr>
              <w:t>Число прибывших жителей, всего</w:t>
            </w:r>
          </w:p>
        </w:tc>
        <w:tc>
          <w:tcPr>
            <w:tcW w:w="792" w:type="dxa"/>
            <w:vAlign w:val="center"/>
          </w:tcPr>
          <w:p w:rsidR="003605E3" w:rsidRPr="009E60FD" w:rsidRDefault="003605E3" w:rsidP="00D96119">
            <w:pPr>
              <w:jc w:val="center"/>
              <w:rPr>
                <w:sz w:val="22"/>
                <w:szCs w:val="22"/>
              </w:rPr>
            </w:pPr>
            <w:r w:rsidRPr="009E60FD">
              <w:rPr>
                <w:sz w:val="22"/>
                <w:szCs w:val="22"/>
              </w:rPr>
              <w:t>54</w:t>
            </w:r>
          </w:p>
        </w:tc>
        <w:tc>
          <w:tcPr>
            <w:tcW w:w="850" w:type="dxa"/>
            <w:vAlign w:val="center"/>
          </w:tcPr>
          <w:p w:rsidR="003605E3" w:rsidRPr="009E60FD" w:rsidRDefault="003605E3" w:rsidP="00D96119">
            <w:pPr>
              <w:jc w:val="center"/>
              <w:rPr>
                <w:sz w:val="22"/>
                <w:szCs w:val="22"/>
              </w:rPr>
            </w:pPr>
            <w:r w:rsidRPr="009E60FD">
              <w:rPr>
                <w:sz w:val="22"/>
                <w:szCs w:val="22"/>
              </w:rPr>
              <w:t>49</w:t>
            </w:r>
          </w:p>
        </w:tc>
        <w:tc>
          <w:tcPr>
            <w:tcW w:w="808" w:type="dxa"/>
            <w:vAlign w:val="center"/>
          </w:tcPr>
          <w:p w:rsidR="003605E3" w:rsidRPr="009E60FD" w:rsidRDefault="003605E3" w:rsidP="00D96119">
            <w:pPr>
              <w:jc w:val="center"/>
              <w:rPr>
                <w:sz w:val="22"/>
                <w:szCs w:val="22"/>
              </w:rPr>
            </w:pPr>
            <w:r w:rsidRPr="009E60FD">
              <w:rPr>
                <w:sz w:val="22"/>
                <w:szCs w:val="22"/>
              </w:rPr>
              <w:t>43</w:t>
            </w:r>
          </w:p>
        </w:tc>
        <w:tc>
          <w:tcPr>
            <w:tcW w:w="752" w:type="dxa"/>
            <w:vAlign w:val="center"/>
          </w:tcPr>
          <w:p w:rsidR="003605E3" w:rsidRPr="009E60FD" w:rsidRDefault="003605E3" w:rsidP="00D96119">
            <w:pPr>
              <w:jc w:val="center"/>
              <w:rPr>
                <w:sz w:val="22"/>
                <w:szCs w:val="22"/>
              </w:rPr>
            </w:pPr>
            <w:r w:rsidRPr="009E60FD">
              <w:rPr>
                <w:sz w:val="22"/>
                <w:szCs w:val="22"/>
              </w:rPr>
              <w:t>56</w:t>
            </w:r>
          </w:p>
        </w:tc>
        <w:tc>
          <w:tcPr>
            <w:tcW w:w="822" w:type="dxa"/>
            <w:vAlign w:val="center"/>
          </w:tcPr>
          <w:p w:rsidR="003605E3" w:rsidRPr="009E60FD" w:rsidRDefault="003605E3" w:rsidP="00D96119">
            <w:pPr>
              <w:jc w:val="center"/>
              <w:rPr>
                <w:sz w:val="22"/>
                <w:szCs w:val="22"/>
              </w:rPr>
            </w:pPr>
            <w:r w:rsidRPr="009E60FD">
              <w:rPr>
                <w:sz w:val="22"/>
                <w:szCs w:val="22"/>
              </w:rPr>
              <w:t>73</w:t>
            </w:r>
          </w:p>
        </w:tc>
        <w:tc>
          <w:tcPr>
            <w:tcW w:w="737" w:type="dxa"/>
            <w:vAlign w:val="center"/>
          </w:tcPr>
          <w:p w:rsidR="003605E3" w:rsidRPr="009E60FD" w:rsidRDefault="003605E3" w:rsidP="00D96119">
            <w:pPr>
              <w:jc w:val="center"/>
              <w:rPr>
                <w:sz w:val="22"/>
                <w:szCs w:val="22"/>
              </w:rPr>
            </w:pPr>
            <w:r w:rsidRPr="009E60FD">
              <w:rPr>
                <w:sz w:val="22"/>
                <w:szCs w:val="22"/>
              </w:rPr>
              <w:t>43</w:t>
            </w:r>
          </w:p>
        </w:tc>
        <w:tc>
          <w:tcPr>
            <w:tcW w:w="850" w:type="dxa"/>
            <w:vAlign w:val="center"/>
          </w:tcPr>
          <w:p w:rsidR="003605E3" w:rsidRPr="009E60FD" w:rsidRDefault="003605E3" w:rsidP="00D96119">
            <w:pPr>
              <w:jc w:val="center"/>
              <w:rPr>
                <w:sz w:val="22"/>
                <w:szCs w:val="22"/>
              </w:rPr>
            </w:pPr>
            <w:r w:rsidRPr="009E60FD">
              <w:rPr>
                <w:sz w:val="22"/>
                <w:szCs w:val="22"/>
              </w:rPr>
              <w:t>60</w:t>
            </w:r>
          </w:p>
        </w:tc>
        <w:tc>
          <w:tcPr>
            <w:tcW w:w="851" w:type="dxa"/>
            <w:vAlign w:val="center"/>
          </w:tcPr>
          <w:p w:rsidR="003605E3" w:rsidRPr="009E60FD" w:rsidRDefault="003605E3" w:rsidP="00D96119">
            <w:pPr>
              <w:jc w:val="center"/>
              <w:rPr>
                <w:sz w:val="22"/>
                <w:szCs w:val="22"/>
              </w:rPr>
            </w:pPr>
            <w:r w:rsidRPr="009E60FD">
              <w:rPr>
                <w:sz w:val="22"/>
                <w:szCs w:val="22"/>
              </w:rPr>
              <w:t>66</w:t>
            </w:r>
          </w:p>
        </w:tc>
        <w:tc>
          <w:tcPr>
            <w:tcW w:w="787" w:type="dxa"/>
            <w:vAlign w:val="center"/>
          </w:tcPr>
          <w:p w:rsidR="003605E3" w:rsidRPr="009E60FD" w:rsidRDefault="003605E3" w:rsidP="00D96119">
            <w:pPr>
              <w:jc w:val="center"/>
              <w:rPr>
                <w:sz w:val="22"/>
                <w:szCs w:val="22"/>
              </w:rPr>
            </w:pPr>
            <w:r w:rsidRPr="009E60FD">
              <w:rPr>
                <w:sz w:val="22"/>
                <w:szCs w:val="22"/>
              </w:rPr>
              <w:t>71</w:t>
            </w:r>
          </w:p>
        </w:tc>
      </w:tr>
      <w:tr w:rsidR="003605E3" w:rsidRPr="009E60FD" w:rsidTr="003605E3">
        <w:trPr>
          <w:jc w:val="center"/>
        </w:trPr>
        <w:tc>
          <w:tcPr>
            <w:tcW w:w="446" w:type="dxa"/>
            <w:vAlign w:val="center"/>
          </w:tcPr>
          <w:p w:rsidR="003605E3" w:rsidRPr="009E60FD" w:rsidRDefault="003605E3" w:rsidP="003B0601">
            <w:pPr>
              <w:ind w:left="-34" w:right="-53"/>
              <w:jc w:val="center"/>
              <w:rPr>
                <w:sz w:val="22"/>
                <w:szCs w:val="22"/>
              </w:rPr>
            </w:pPr>
            <w:r w:rsidRPr="009E60FD">
              <w:rPr>
                <w:sz w:val="22"/>
                <w:szCs w:val="22"/>
              </w:rPr>
              <w:t>5</w:t>
            </w:r>
          </w:p>
        </w:tc>
        <w:tc>
          <w:tcPr>
            <w:tcW w:w="1876" w:type="dxa"/>
            <w:vAlign w:val="center"/>
          </w:tcPr>
          <w:p w:rsidR="003605E3" w:rsidRPr="009E60FD" w:rsidRDefault="003605E3" w:rsidP="003B0601">
            <w:pPr>
              <w:ind w:right="-67"/>
              <w:rPr>
                <w:sz w:val="22"/>
                <w:szCs w:val="22"/>
              </w:rPr>
            </w:pPr>
            <w:r w:rsidRPr="009E60FD">
              <w:rPr>
                <w:sz w:val="22"/>
                <w:szCs w:val="22"/>
              </w:rPr>
              <w:t>Число выбывших жителей, всего</w:t>
            </w:r>
          </w:p>
        </w:tc>
        <w:tc>
          <w:tcPr>
            <w:tcW w:w="792" w:type="dxa"/>
            <w:vAlign w:val="center"/>
          </w:tcPr>
          <w:p w:rsidR="003605E3" w:rsidRPr="009E60FD" w:rsidRDefault="003605E3" w:rsidP="00D96119">
            <w:pPr>
              <w:jc w:val="center"/>
              <w:rPr>
                <w:sz w:val="22"/>
                <w:szCs w:val="22"/>
              </w:rPr>
            </w:pPr>
            <w:r w:rsidRPr="009E60FD">
              <w:rPr>
                <w:sz w:val="22"/>
                <w:szCs w:val="22"/>
              </w:rPr>
              <w:t>36</w:t>
            </w:r>
          </w:p>
        </w:tc>
        <w:tc>
          <w:tcPr>
            <w:tcW w:w="850" w:type="dxa"/>
            <w:vAlign w:val="center"/>
          </w:tcPr>
          <w:p w:rsidR="003605E3" w:rsidRPr="009E60FD" w:rsidRDefault="003605E3" w:rsidP="00D96119">
            <w:pPr>
              <w:jc w:val="center"/>
              <w:rPr>
                <w:sz w:val="22"/>
                <w:szCs w:val="22"/>
              </w:rPr>
            </w:pPr>
            <w:r w:rsidRPr="009E60FD">
              <w:rPr>
                <w:sz w:val="22"/>
                <w:szCs w:val="22"/>
              </w:rPr>
              <w:t>33</w:t>
            </w:r>
          </w:p>
        </w:tc>
        <w:tc>
          <w:tcPr>
            <w:tcW w:w="808" w:type="dxa"/>
            <w:vAlign w:val="center"/>
          </w:tcPr>
          <w:p w:rsidR="003605E3" w:rsidRPr="009E60FD" w:rsidRDefault="003605E3" w:rsidP="00D96119">
            <w:pPr>
              <w:jc w:val="center"/>
              <w:rPr>
                <w:sz w:val="22"/>
                <w:szCs w:val="22"/>
              </w:rPr>
            </w:pPr>
            <w:r w:rsidRPr="009E60FD">
              <w:rPr>
                <w:sz w:val="22"/>
                <w:szCs w:val="22"/>
              </w:rPr>
              <w:t>38</w:t>
            </w:r>
          </w:p>
        </w:tc>
        <w:tc>
          <w:tcPr>
            <w:tcW w:w="752" w:type="dxa"/>
            <w:vAlign w:val="center"/>
          </w:tcPr>
          <w:p w:rsidR="003605E3" w:rsidRPr="009E60FD" w:rsidRDefault="003605E3" w:rsidP="00D96119">
            <w:pPr>
              <w:jc w:val="center"/>
              <w:rPr>
                <w:sz w:val="22"/>
                <w:szCs w:val="22"/>
              </w:rPr>
            </w:pPr>
            <w:r w:rsidRPr="009E60FD">
              <w:rPr>
                <w:sz w:val="22"/>
                <w:szCs w:val="22"/>
              </w:rPr>
              <w:t>45</w:t>
            </w:r>
          </w:p>
        </w:tc>
        <w:tc>
          <w:tcPr>
            <w:tcW w:w="822" w:type="dxa"/>
            <w:vAlign w:val="center"/>
          </w:tcPr>
          <w:p w:rsidR="003605E3" w:rsidRPr="009E60FD" w:rsidRDefault="003605E3" w:rsidP="00D96119">
            <w:pPr>
              <w:jc w:val="center"/>
              <w:rPr>
                <w:sz w:val="22"/>
                <w:szCs w:val="22"/>
              </w:rPr>
            </w:pPr>
            <w:r w:rsidRPr="009E60FD">
              <w:rPr>
                <w:sz w:val="22"/>
                <w:szCs w:val="22"/>
              </w:rPr>
              <w:t>58</w:t>
            </w:r>
          </w:p>
        </w:tc>
        <w:tc>
          <w:tcPr>
            <w:tcW w:w="737" w:type="dxa"/>
            <w:vAlign w:val="center"/>
          </w:tcPr>
          <w:p w:rsidR="003605E3" w:rsidRPr="009E60FD" w:rsidRDefault="003605E3" w:rsidP="00D96119">
            <w:pPr>
              <w:jc w:val="center"/>
              <w:rPr>
                <w:sz w:val="22"/>
                <w:szCs w:val="22"/>
              </w:rPr>
            </w:pPr>
            <w:r w:rsidRPr="009E60FD">
              <w:rPr>
                <w:sz w:val="22"/>
                <w:szCs w:val="22"/>
              </w:rPr>
              <w:t>23</w:t>
            </w:r>
          </w:p>
        </w:tc>
        <w:tc>
          <w:tcPr>
            <w:tcW w:w="850" w:type="dxa"/>
            <w:vAlign w:val="center"/>
          </w:tcPr>
          <w:p w:rsidR="003605E3" w:rsidRPr="009E60FD" w:rsidRDefault="003605E3" w:rsidP="00D96119">
            <w:pPr>
              <w:jc w:val="center"/>
              <w:rPr>
                <w:sz w:val="22"/>
                <w:szCs w:val="22"/>
              </w:rPr>
            </w:pPr>
            <w:r w:rsidRPr="009E60FD">
              <w:rPr>
                <w:sz w:val="22"/>
                <w:szCs w:val="22"/>
              </w:rPr>
              <w:t>53</w:t>
            </w:r>
          </w:p>
        </w:tc>
        <w:tc>
          <w:tcPr>
            <w:tcW w:w="851" w:type="dxa"/>
            <w:vAlign w:val="center"/>
          </w:tcPr>
          <w:p w:rsidR="003605E3" w:rsidRPr="009E60FD" w:rsidRDefault="003605E3" w:rsidP="00D96119">
            <w:pPr>
              <w:jc w:val="center"/>
              <w:rPr>
                <w:sz w:val="22"/>
                <w:szCs w:val="22"/>
              </w:rPr>
            </w:pPr>
            <w:r w:rsidRPr="009E60FD">
              <w:rPr>
                <w:sz w:val="22"/>
                <w:szCs w:val="22"/>
              </w:rPr>
              <w:t>38</w:t>
            </w:r>
          </w:p>
        </w:tc>
        <w:tc>
          <w:tcPr>
            <w:tcW w:w="787" w:type="dxa"/>
            <w:vAlign w:val="center"/>
          </w:tcPr>
          <w:p w:rsidR="003605E3" w:rsidRPr="009E60FD" w:rsidRDefault="003605E3" w:rsidP="00D96119">
            <w:pPr>
              <w:jc w:val="center"/>
              <w:rPr>
                <w:sz w:val="22"/>
                <w:szCs w:val="22"/>
              </w:rPr>
            </w:pPr>
            <w:r w:rsidRPr="009E60FD">
              <w:rPr>
                <w:sz w:val="22"/>
                <w:szCs w:val="22"/>
              </w:rPr>
              <w:t>29</w:t>
            </w:r>
          </w:p>
        </w:tc>
      </w:tr>
    </w:tbl>
    <w:p w:rsidR="00413A58" w:rsidRPr="009E60FD" w:rsidRDefault="00413A58" w:rsidP="0077428D">
      <w:pPr>
        <w:tabs>
          <w:tab w:val="left" w:pos="2786"/>
        </w:tabs>
        <w:spacing w:line="288" w:lineRule="auto"/>
        <w:ind w:right="707" w:firstLine="567"/>
        <w:contextualSpacing/>
        <w:jc w:val="right"/>
        <w:rPr>
          <w:i/>
          <w:iCs/>
          <w:szCs w:val="28"/>
        </w:rPr>
      </w:pPr>
    </w:p>
    <w:p w:rsidR="0077428D" w:rsidRPr="009E60FD" w:rsidRDefault="0077428D" w:rsidP="0077428D">
      <w:pPr>
        <w:tabs>
          <w:tab w:val="left" w:pos="2786"/>
        </w:tabs>
        <w:spacing w:line="288" w:lineRule="auto"/>
        <w:ind w:right="707" w:firstLine="567"/>
        <w:contextualSpacing/>
        <w:jc w:val="right"/>
        <w:rPr>
          <w:i/>
          <w:iCs/>
          <w:szCs w:val="28"/>
        </w:rPr>
      </w:pPr>
      <w:r w:rsidRPr="009E60FD">
        <w:rPr>
          <w:i/>
          <w:iCs/>
          <w:szCs w:val="28"/>
        </w:rPr>
        <w:t xml:space="preserve">Таблица </w:t>
      </w:r>
      <w:r w:rsidR="00C13FB5" w:rsidRPr="009E60FD">
        <w:rPr>
          <w:i/>
          <w:iCs/>
          <w:szCs w:val="28"/>
        </w:rPr>
        <w:t>4</w:t>
      </w:r>
    </w:p>
    <w:p w:rsidR="0077428D" w:rsidRPr="009E60FD" w:rsidRDefault="0077428D" w:rsidP="0077428D">
      <w:pPr>
        <w:tabs>
          <w:tab w:val="left" w:pos="2786"/>
        </w:tabs>
        <w:spacing w:line="288" w:lineRule="auto"/>
        <w:contextualSpacing/>
        <w:jc w:val="center"/>
        <w:rPr>
          <w:b/>
          <w:i/>
          <w:iCs/>
          <w:szCs w:val="28"/>
        </w:rPr>
      </w:pPr>
      <w:r w:rsidRPr="009E60FD">
        <w:rPr>
          <w:b/>
          <w:i/>
          <w:iCs/>
          <w:szCs w:val="28"/>
        </w:rPr>
        <w:t>Численность населения по населенным пунктам поселения</w:t>
      </w:r>
    </w:p>
    <w:tbl>
      <w:tblPr>
        <w:tblW w:w="79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64"/>
        <w:gridCol w:w="4361"/>
        <w:gridCol w:w="2484"/>
      </w:tblGrid>
      <w:tr w:rsidR="003605E3" w:rsidRPr="009E60FD" w:rsidTr="00A13981">
        <w:trPr>
          <w:trHeight w:val="454"/>
          <w:jc w:val="center"/>
        </w:trPr>
        <w:tc>
          <w:tcPr>
            <w:tcW w:w="1064" w:type="dxa"/>
            <w:tcBorders>
              <w:top w:val="single" w:sz="4" w:space="0" w:color="auto"/>
              <w:left w:val="single" w:sz="4" w:space="0" w:color="auto"/>
              <w:bottom w:val="single" w:sz="4" w:space="0" w:color="auto"/>
              <w:right w:val="single" w:sz="4" w:space="0" w:color="auto"/>
            </w:tcBorders>
            <w:shd w:val="clear" w:color="auto" w:fill="CCFFCC"/>
            <w:vAlign w:val="center"/>
          </w:tcPr>
          <w:p w:rsidR="0077428D" w:rsidRPr="009E60FD" w:rsidRDefault="0077428D" w:rsidP="00A13981">
            <w:pPr>
              <w:pStyle w:val="51"/>
              <w:spacing w:after="0" w:line="240" w:lineRule="auto"/>
              <w:ind w:left="218" w:hanging="218"/>
              <w:jc w:val="center"/>
              <w:rPr>
                <w:rFonts w:ascii="Times New Roman" w:hAnsi="Times New Roman"/>
                <w:i/>
                <w:iCs/>
                <w:sz w:val="24"/>
                <w:szCs w:val="24"/>
                <w:lang w:val="ru-RU"/>
              </w:rPr>
            </w:pPr>
            <w:r w:rsidRPr="009E60FD">
              <w:rPr>
                <w:rFonts w:ascii="Times New Roman" w:hAnsi="Times New Roman"/>
                <w:i/>
                <w:iCs/>
                <w:sz w:val="24"/>
                <w:szCs w:val="24"/>
                <w:lang w:val="ru-RU"/>
              </w:rPr>
              <w:t>№№ п/п</w:t>
            </w:r>
          </w:p>
        </w:tc>
        <w:tc>
          <w:tcPr>
            <w:tcW w:w="4361" w:type="dxa"/>
            <w:tcBorders>
              <w:top w:val="single" w:sz="4" w:space="0" w:color="auto"/>
              <w:left w:val="single" w:sz="4" w:space="0" w:color="auto"/>
              <w:bottom w:val="single" w:sz="4" w:space="0" w:color="auto"/>
              <w:right w:val="single" w:sz="4" w:space="0" w:color="auto"/>
            </w:tcBorders>
            <w:shd w:val="clear" w:color="auto" w:fill="CCFFCC"/>
            <w:vAlign w:val="center"/>
          </w:tcPr>
          <w:p w:rsidR="0077428D" w:rsidRPr="009E60FD" w:rsidRDefault="0077428D" w:rsidP="00A13981">
            <w:pPr>
              <w:pStyle w:val="51"/>
              <w:spacing w:after="0" w:line="240" w:lineRule="auto"/>
              <w:jc w:val="center"/>
              <w:rPr>
                <w:rFonts w:ascii="Times New Roman" w:eastAsia="Arial Unicode MS" w:hAnsi="Times New Roman"/>
                <w:i/>
                <w:iCs/>
                <w:sz w:val="24"/>
                <w:szCs w:val="24"/>
                <w:lang w:val="ru-RU" w:eastAsia="ru-RU"/>
              </w:rPr>
            </w:pPr>
            <w:r w:rsidRPr="009E60FD">
              <w:rPr>
                <w:rFonts w:ascii="Times New Roman" w:hAnsi="Times New Roman"/>
                <w:i/>
                <w:iCs/>
                <w:sz w:val="24"/>
                <w:szCs w:val="24"/>
                <w:lang w:val="ru-RU"/>
              </w:rPr>
              <w:t>Наименование населенных пунктов</w:t>
            </w:r>
          </w:p>
        </w:tc>
        <w:tc>
          <w:tcPr>
            <w:tcW w:w="2484" w:type="dxa"/>
            <w:tcBorders>
              <w:top w:val="single" w:sz="4" w:space="0" w:color="auto"/>
              <w:left w:val="single" w:sz="4" w:space="0" w:color="auto"/>
              <w:bottom w:val="single" w:sz="4" w:space="0" w:color="auto"/>
              <w:right w:val="single" w:sz="4" w:space="0" w:color="auto"/>
            </w:tcBorders>
            <w:shd w:val="clear" w:color="auto" w:fill="CCFFCC"/>
            <w:vAlign w:val="center"/>
          </w:tcPr>
          <w:p w:rsidR="0077428D" w:rsidRPr="009E60FD" w:rsidRDefault="0077428D" w:rsidP="003605E3">
            <w:pPr>
              <w:jc w:val="center"/>
              <w:rPr>
                <w:i/>
                <w:iCs/>
              </w:rPr>
            </w:pPr>
            <w:r w:rsidRPr="009E60FD">
              <w:rPr>
                <w:i/>
                <w:iCs/>
              </w:rPr>
              <w:t>01.01.</w:t>
            </w:r>
            <w:r w:rsidR="00774359" w:rsidRPr="009E60FD">
              <w:rPr>
                <w:i/>
                <w:iCs/>
              </w:rPr>
              <w:t>202</w:t>
            </w:r>
            <w:r w:rsidR="003605E3" w:rsidRPr="009E60FD">
              <w:rPr>
                <w:i/>
                <w:iCs/>
              </w:rPr>
              <w:t>1</w:t>
            </w:r>
          </w:p>
        </w:tc>
      </w:tr>
      <w:tr w:rsidR="003605E3" w:rsidRPr="009E60FD" w:rsidTr="00E74BB6">
        <w:trPr>
          <w:trHeight w:val="306"/>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Анохово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128</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2</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Вержино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78</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3</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Воротыново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17</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lastRenderedPageBreak/>
              <w:t>4</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Вышегор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629</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5</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ж/д ст. Вышегор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3</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6</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Дроздово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428</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7</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Заворово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66</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8</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Клемятино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11</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9</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Княжино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5</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10</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Коптево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13</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11</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Лукшино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20</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12</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Плещеево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41</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13</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Подсобное Хозяйство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44</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14</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Святцово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11</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15</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Следнево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3</w:t>
            </w:r>
          </w:p>
        </w:tc>
      </w:tr>
      <w:tr w:rsidR="003605E3" w:rsidRPr="009E60FD" w:rsidTr="00E74BB6">
        <w:trPr>
          <w:jc w:val="center"/>
        </w:trPr>
        <w:tc>
          <w:tcPr>
            <w:tcW w:w="106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16</w:t>
            </w:r>
          </w:p>
        </w:tc>
        <w:tc>
          <w:tcPr>
            <w:tcW w:w="4361"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r w:rsidRPr="009E60FD">
              <w:t xml:space="preserve">д. Теребука </w:t>
            </w:r>
          </w:p>
        </w:tc>
        <w:tc>
          <w:tcPr>
            <w:tcW w:w="2484" w:type="dxa"/>
            <w:tcBorders>
              <w:top w:val="single" w:sz="4" w:space="0" w:color="auto"/>
              <w:left w:val="single" w:sz="4" w:space="0" w:color="auto"/>
              <w:bottom w:val="single" w:sz="4" w:space="0" w:color="auto"/>
              <w:right w:val="single" w:sz="4" w:space="0" w:color="auto"/>
            </w:tcBorders>
            <w:vAlign w:val="center"/>
          </w:tcPr>
          <w:p w:rsidR="003605E3" w:rsidRPr="009E60FD" w:rsidRDefault="003605E3" w:rsidP="003605E3">
            <w:pPr>
              <w:jc w:val="center"/>
            </w:pPr>
            <w:r w:rsidRPr="009E60FD">
              <w:t>18</w:t>
            </w:r>
          </w:p>
        </w:tc>
      </w:tr>
      <w:tr w:rsidR="003605E3" w:rsidRPr="009E60FD" w:rsidTr="000F088D">
        <w:trPr>
          <w:jc w:val="center"/>
        </w:trPr>
        <w:tc>
          <w:tcPr>
            <w:tcW w:w="1064" w:type="dxa"/>
            <w:tcBorders>
              <w:top w:val="single" w:sz="4" w:space="0" w:color="auto"/>
              <w:left w:val="single" w:sz="4" w:space="0" w:color="auto"/>
              <w:bottom w:val="single" w:sz="4" w:space="0" w:color="auto"/>
              <w:right w:val="single" w:sz="4" w:space="0" w:color="auto"/>
            </w:tcBorders>
          </w:tcPr>
          <w:p w:rsidR="00835539" w:rsidRPr="009E60FD" w:rsidRDefault="00835539" w:rsidP="00873171">
            <w:pPr>
              <w:jc w:val="center"/>
            </w:pPr>
          </w:p>
        </w:tc>
        <w:tc>
          <w:tcPr>
            <w:tcW w:w="4361" w:type="dxa"/>
            <w:tcBorders>
              <w:top w:val="single" w:sz="4" w:space="0" w:color="auto"/>
              <w:left w:val="single" w:sz="4" w:space="0" w:color="auto"/>
              <w:bottom w:val="single" w:sz="4" w:space="0" w:color="auto"/>
              <w:right w:val="single" w:sz="4" w:space="0" w:color="auto"/>
            </w:tcBorders>
          </w:tcPr>
          <w:p w:rsidR="00835539" w:rsidRPr="009E60FD" w:rsidRDefault="00835539" w:rsidP="00835539">
            <w:pPr>
              <w:rPr>
                <w:b/>
              </w:rPr>
            </w:pPr>
            <w:r w:rsidRPr="009E60FD">
              <w:rPr>
                <w:b/>
              </w:rPr>
              <w:t>Итого</w:t>
            </w:r>
          </w:p>
        </w:tc>
        <w:tc>
          <w:tcPr>
            <w:tcW w:w="2484" w:type="dxa"/>
            <w:tcBorders>
              <w:top w:val="single" w:sz="4" w:space="0" w:color="auto"/>
              <w:left w:val="single" w:sz="4" w:space="0" w:color="auto"/>
              <w:bottom w:val="single" w:sz="4" w:space="0" w:color="auto"/>
              <w:right w:val="single" w:sz="4" w:space="0" w:color="auto"/>
            </w:tcBorders>
          </w:tcPr>
          <w:p w:rsidR="00835539" w:rsidRPr="009E60FD" w:rsidRDefault="00B80238" w:rsidP="00873171">
            <w:pPr>
              <w:jc w:val="center"/>
              <w:rPr>
                <w:b/>
              </w:rPr>
            </w:pPr>
            <w:r w:rsidRPr="009E60FD">
              <w:rPr>
                <w:b/>
              </w:rPr>
              <w:t>1515</w:t>
            </w:r>
          </w:p>
        </w:tc>
      </w:tr>
    </w:tbl>
    <w:p w:rsidR="00835539" w:rsidRPr="009E60FD" w:rsidRDefault="00835539" w:rsidP="0077428D">
      <w:pPr>
        <w:pStyle w:val="TablNL"/>
        <w:tabs>
          <w:tab w:val="clear" w:pos="11907"/>
        </w:tabs>
        <w:spacing w:line="288" w:lineRule="auto"/>
        <w:ind w:firstLine="709"/>
        <w:rPr>
          <w:rFonts w:ascii="Times New Roman" w:hAnsi="Times New Roman"/>
          <w:szCs w:val="28"/>
        </w:rPr>
      </w:pPr>
      <w:bookmarkStart w:id="60" w:name="_Toc271636483"/>
      <w:bookmarkEnd w:id="60"/>
    </w:p>
    <w:p w:rsidR="0077428D" w:rsidRPr="009E60FD" w:rsidRDefault="0077428D" w:rsidP="0077428D">
      <w:pPr>
        <w:pStyle w:val="TablNL"/>
        <w:tabs>
          <w:tab w:val="clear" w:pos="11907"/>
        </w:tabs>
        <w:spacing w:line="288" w:lineRule="auto"/>
        <w:ind w:firstLine="709"/>
        <w:rPr>
          <w:rFonts w:ascii="Times New Roman" w:hAnsi="Times New Roman"/>
          <w:szCs w:val="28"/>
        </w:rPr>
      </w:pPr>
      <w:r w:rsidRPr="009E60FD">
        <w:rPr>
          <w:rFonts w:ascii="Times New Roman" w:hAnsi="Times New Roman"/>
          <w:szCs w:val="28"/>
        </w:rPr>
        <w:t>Основными факторами, определяющими численность населения, является естественное движение или естественный прирост-убыль населения (складывающийся из показателей рождаемости и смертности) и механическое движение населения (миграция).</w:t>
      </w:r>
    </w:p>
    <w:p w:rsidR="0077428D" w:rsidRPr="009E60FD" w:rsidRDefault="0077428D" w:rsidP="0077428D">
      <w:pPr>
        <w:spacing w:line="288" w:lineRule="auto"/>
        <w:ind w:right="-2" w:firstLine="567"/>
        <w:contextualSpacing/>
        <w:jc w:val="both"/>
        <w:rPr>
          <w:i/>
          <w:iCs/>
          <w:szCs w:val="28"/>
        </w:rPr>
      </w:pPr>
      <w:r w:rsidRPr="009E60FD">
        <w:t xml:space="preserve">В последние годы показатели рождаемости и смертности в муниципальном образовании менее благоприятны, чем в среднем по району. В настоящее время в поселении уровень рождаемости ниже уровня смертности. </w:t>
      </w:r>
    </w:p>
    <w:p w:rsidR="0077428D" w:rsidRPr="009E60FD" w:rsidRDefault="0077428D" w:rsidP="0077428D">
      <w:pPr>
        <w:spacing w:line="288" w:lineRule="auto"/>
        <w:ind w:firstLine="709"/>
        <w:jc w:val="both"/>
        <w:rPr>
          <w:b/>
        </w:rPr>
      </w:pPr>
      <w:r w:rsidRPr="009E60FD">
        <w:t xml:space="preserve">Естественный прирост остается главным фактором формирования демографической ситуации, отчасти он корректируется миграционным приростом, но величина его на сегодняшний день незначительна. </w:t>
      </w:r>
    </w:p>
    <w:p w:rsidR="007A380B" w:rsidRPr="009E60FD" w:rsidRDefault="007A380B" w:rsidP="007A380B">
      <w:pPr>
        <w:spacing w:line="288" w:lineRule="auto"/>
        <w:ind w:firstLine="709"/>
        <w:jc w:val="both"/>
        <w:rPr>
          <w:b/>
        </w:rPr>
      </w:pPr>
      <w:r w:rsidRPr="009E60FD">
        <w:rPr>
          <w:b/>
        </w:rPr>
        <w:t>Возрастная структура</w:t>
      </w:r>
    </w:p>
    <w:p w:rsidR="007A380B" w:rsidRPr="009E60FD" w:rsidRDefault="007A380B" w:rsidP="007A380B">
      <w:pPr>
        <w:spacing w:line="288" w:lineRule="auto"/>
        <w:ind w:firstLine="709"/>
        <w:jc w:val="both"/>
      </w:pPr>
      <w:r w:rsidRPr="009E60FD">
        <w:t xml:space="preserve">На протяжении длительного времени возрастная структура поселения характеризуется относительно высокой долей населения в трудоспособном возрасте. За последние годы значительно сократилась доля детей и подростков. Доля лиц старше трудоспособного возраста постоянно увеличивается. </w:t>
      </w:r>
    </w:p>
    <w:p w:rsidR="000C2E21" w:rsidRPr="009E60FD" w:rsidRDefault="00C13FB5" w:rsidP="000C2E21">
      <w:pPr>
        <w:tabs>
          <w:tab w:val="left" w:pos="2786"/>
        </w:tabs>
        <w:spacing w:line="288" w:lineRule="auto"/>
        <w:ind w:right="-1" w:firstLine="567"/>
        <w:contextualSpacing/>
        <w:jc w:val="right"/>
        <w:rPr>
          <w:i/>
          <w:iCs/>
          <w:szCs w:val="28"/>
        </w:rPr>
      </w:pPr>
      <w:r w:rsidRPr="009E60FD">
        <w:rPr>
          <w:i/>
          <w:iCs/>
          <w:szCs w:val="28"/>
        </w:rPr>
        <w:t>Таблица 5</w:t>
      </w:r>
    </w:p>
    <w:p w:rsidR="000C2E21" w:rsidRPr="009E60FD" w:rsidRDefault="000C2E21" w:rsidP="000C2E21">
      <w:pPr>
        <w:tabs>
          <w:tab w:val="left" w:pos="2786"/>
        </w:tabs>
        <w:spacing w:line="288" w:lineRule="auto"/>
        <w:contextualSpacing/>
        <w:jc w:val="center"/>
        <w:rPr>
          <w:b/>
          <w:i/>
          <w:iCs/>
          <w:szCs w:val="28"/>
        </w:rPr>
      </w:pPr>
      <w:r w:rsidRPr="009E60FD">
        <w:rPr>
          <w:b/>
          <w:i/>
          <w:iCs/>
          <w:szCs w:val="28"/>
        </w:rPr>
        <w:t xml:space="preserve">Половозрастная структура населения сельского поселения, на 1 января соответствующего года </w:t>
      </w:r>
    </w:p>
    <w:tbl>
      <w:tblPr>
        <w:tblW w:w="9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00"/>
        <w:gridCol w:w="2318"/>
        <w:gridCol w:w="721"/>
        <w:gridCol w:w="709"/>
        <w:gridCol w:w="709"/>
        <w:gridCol w:w="708"/>
        <w:gridCol w:w="709"/>
        <w:gridCol w:w="709"/>
        <w:gridCol w:w="709"/>
        <w:gridCol w:w="708"/>
        <w:gridCol w:w="708"/>
      </w:tblGrid>
      <w:tr w:rsidR="003605E3" w:rsidRPr="009E60FD" w:rsidTr="003605E3">
        <w:trPr>
          <w:trHeight w:val="111"/>
          <w:jc w:val="center"/>
        </w:trPr>
        <w:tc>
          <w:tcPr>
            <w:tcW w:w="500" w:type="dxa"/>
            <w:shd w:val="clear" w:color="auto" w:fill="CCFFCC"/>
            <w:vAlign w:val="center"/>
          </w:tcPr>
          <w:p w:rsidR="003605E3" w:rsidRPr="009E60FD" w:rsidRDefault="003605E3" w:rsidP="003605E3">
            <w:pPr>
              <w:ind w:right="-123"/>
              <w:jc w:val="center"/>
              <w:rPr>
                <w:sz w:val="22"/>
                <w:szCs w:val="22"/>
              </w:rPr>
            </w:pPr>
            <w:r w:rsidRPr="009E60FD">
              <w:rPr>
                <w:sz w:val="22"/>
                <w:szCs w:val="22"/>
              </w:rPr>
              <w:t>№</w:t>
            </w:r>
          </w:p>
          <w:p w:rsidR="003605E3" w:rsidRPr="009E60FD" w:rsidRDefault="003605E3" w:rsidP="003605E3">
            <w:pPr>
              <w:ind w:right="-123"/>
              <w:jc w:val="center"/>
              <w:rPr>
                <w:sz w:val="22"/>
                <w:szCs w:val="22"/>
              </w:rPr>
            </w:pPr>
            <w:r w:rsidRPr="009E60FD">
              <w:rPr>
                <w:sz w:val="22"/>
                <w:szCs w:val="22"/>
              </w:rPr>
              <w:t>п/п</w:t>
            </w:r>
          </w:p>
        </w:tc>
        <w:tc>
          <w:tcPr>
            <w:tcW w:w="2318" w:type="dxa"/>
            <w:shd w:val="clear" w:color="auto" w:fill="CCFFCC"/>
            <w:vAlign w:val="center"/>
          </w:tcPr>
          <w:p w:rsidR="003605E3" w:rsidRPr="009E60FD" w:rsidRDefault="003605E3" w:rsidP="003605E3">
            <w:pPr>
              <w:ind w:right="-87"/>
              <w:jc w:val="center"/>
              <w:rPr>
                <w:sz w:val="22"/>
                <w:szCs w:val="22"/>
              </w:rPr>
            </w:pPr>
            <w:r w:rsidRPr="009E60FD">
              <w:rPr>
                <w:sz w:val="22"/>
                <w:szCs w:val="22"/>
              </w:rPr>
              <w:t>Наименование</w:t>
            </w:r>
          </w:p>
        </w:tc>
        <w:tc>
          <w:tcPr>
            <w:tcW w:w="721" w:type="dxa"/>
            <w:shd w:val="clear" w:color="auto" w:fill="CCFFCC"/>
            <w:vAlign w:val="center"/>
          </w:tcPr>
          <w:p w:rsidR="003605E3" w:rsidRPr="009E60FD" w:rsidRDefault="003605E3" w:rsidP="003605E3">
            <w:pPr>
              <w:ind w:left="-28"/>
              <w:jc w:val="center"/>
              <w:rPr>
                <w:sz w:val="22"/>
                <w:szCs w:val="22"/>
              </w:rPr>
            </w:pPr>
            <w:r w:rsidRPr="009E60FD">
              <w:rPr>
                <w:sz w:val="22"/>
                <w:szCs w:val="22"/>
                <w:lang w:val="en-US"/>
              </w:rPr>
              <w:t>201</w:t>
            </w:r>
            <w:r w:rsidRPr="009E60FD">
              <w:rPr>
                <w:sz w:val="22"/>
                <w:szCs w:val="22"/>
              </w:rPr>
              <w:t>3</w:t>
            </w:r>
          </w:p>
        </w:tc>
        <w:tc>
          <w:tcPr>
            <w:tcW w:w="709" w:type="dxa"/>
            <w:shd w:val="clear" w:color="auto" w:fill="CCFFCC"/>
            <w:vAlign w:val="center"/>
          </w:tcPr>
          <w:p w:rsidR="003605E3" w:rsidRPr="009E60FD" w:rsidRDefault="003605E3" w:rsidP="003605E3">
            <w:pPr>
              <w:ind w:left="-28"/>
              <w:jc w:val="center"/>
              <w:rPr>
                <w:sz w:val="22"/>
                <w:szCs w:val="22"/>
              </w:rPr>
            </w:pPr>
            <w:r w:rsidRPr="009E60FD">
              <w:rPr>
                <w:sz w:val="22"/>
                <w:szCs w:val="22"/>
              </w:rPr>
              <w:t>2014</w:t>
            </w:r>
          </w:p>
        </w:tc>
        <w:tc>
          <w:tcPr>
            <w:tcW w:w="709" w:type="dxa"/>
            <w:shd w:val="clear" w:color="auto" w:fill="CCFFCC"/>
            <w:vAlign w:val="center"/>
          </w:tcPr>
          <w:p w:rsidR="003605E3" w:rsidRPr="009E60FD" w:rsidRDefault="003605E3" w:rsidP="003605E3">
            <w:pPr>
              <w:ind w:left="-28"/>
              <w:jc w:val="center"/>
              <w:rPr>
                <w:sz w:val="22"/>
                <w:szCs w:val="22"/>
              </w:rPr>
            </w:pPr>
            <w:r w:rsidRPr="009E60FD">
              <w:rPr>
                <w:sz w:val="22"/>
                <w:szCs w:val="22"/>
              </w:rPr>
              <w:t>2015</w:t>
            </w:r>
          </w:p>
        </w:tc>
        <w:tc>
          <w:tcPr>
            <w:tcW w:w="708" w:type="dxa"/>
            <w:shd w:val="clear" w:color="auto" w:fill="CCFFCC"/>
            <w:vAlign w:val="center"/>
          </w:tcPr>
          <w:p w:rsidR="003605E3" w:rsidRPr="009E60FD" w:rsidRDefault="003605E3" w:rsidP="003605E3">
            <w:pPr>
              <w:ind w:left="-28"/>
              <w:jc w:val="center"/>
              <w:rPr>
                <w:sz w:val="22"/>
                <w:szCs w:val="22"/>
              </w:rPr>
            </w:pPr>
            <w:r w:rsidRPr="009E60FD">
              <w:rPr>
                <w:sz w:val="22"/>
                <w:szCs w:val="22"/>
              </w:rPr>
              <w:t>2016</w:t>
            </w:r>
          </w:p>
        </w:tc>
        <w:tc>
          <w:tcPr>
            <w:tcW w:w="709" w:type="dxa"/>
            <w:shd w:val="clear" w:color="auto" w:fill="CCFFCC"/>
            <w:vAlign w:val="center"/>
          </w:tcPr>
          <w:p w:rsidR="003605E3" w:rsidRPr="009E60FD" w:rsidRDefault="003605E3" w:rsidP="003605E3">
            <w:pPr>
              <w:ind w:left="-28"/>
              <w:jc w:val="center"/>
              <w:rPr>
                <w:sz w:val="22"/>
                <w:szCs w:val="22"/>
              </w:rPr>
            </w:pPr>
            <w:r w:rsidRPr="009E60FD">
              <w:rPr>
                <w:sz w:val="22"/>
                <w:szCs w:val="22"/>
              </w:rPr>
              <w:t>2017</w:t>
            </w:r>
          </w:p>
        </w:tc>
        <w:tc>
          <w:tcPr>
            <w:tcW w:w="709" w:type="dxa"/>
            <w:shd w:val="clear" w:color="auto" w:fill="CCFFCC"/>
            <w:vAlign w:val="center"/>
          </w:tcPr>
          <w:p w:rsidR="003605E3" w:rsidRPr="009E60FD" w:rsidRDefault="003605E3" w:rsidP="003605E3">
            <w:pPr>
              <w:ind w:left="-28"/>
              <w:jc w:val="center"/>
              <w:rPr>
                <w:sz w:val="22"/>
                <w:szCs w:val="22"/>
              </w:rPr>
            </w:pPr>
            <w:r w:rsidRPr="009E60FD">
              <w:rPr>
                <w:sz w:val="22"/>
                <w:szCs w:val="22"/>
              </w:rPr>
              <w:t>2018</w:t>
            </w:r>
          </w:p>
        </w:tc>
        <w:tc>
          <w:tcPr>
            <w:tcW w:w="709" w:type="dxa"/>
            <w:shd w:val="clear" w:color="auto" w:fill="CCFFCC"/>
            <w:vAlign w:val="center"/>
          </w:tcPr>
          <w:p w:rsidR="003605E3" w:rsidRPr="009E60FD" w:rsidRDefault="003605E3" w:rsidP="003605E3">
            <w:pPr>
              <w:ind w:left="-28"/>
              <w:jc w:val="center"/>
              <w:rPr>
                <w:sz w:val="22"/>
                <w:szCs w:val="22"/>
              </w:rPr>
            </w:pPr>
            <w:r w:rsidRPr="009E60FD">
              <w:rPr>
                <w:sz w:val="22"/>
                <w:szCs w:val="22"/>
              </w:rPr>
              <w:t>2019</w:t>
            </w:r>
          </w:p>
        </w:tc>
        <w:tc>
          <w:tcPr>
            <w:tcW w:w="708" w:type="dxa"/>
            <w:shd w:val="clear" w:color="auto" w:fill="CCFFCC"/>
            <w:vAlign w:val="center"/>
          </w:tcPr>
          <w:p w:rsidR="003605E3" w:rsidRPr="009E60FD" w:rsidRDefault="003605E3" w:rsidP="003605E3">
            <w:pPr>
              <w:ind w:left="-28"/>
              <w:jc w:val="center"/>
              <w:rPr>
                <w:sz w:val="22"/>
                <w:szCs w:val="22"/>
              </w:rPr>
            </w:pPr>
            <w:r w:rsidRPr="009E60FD">
              <w:rPr>
                <w:sz w:val="22"/>
                <w:szCs w:val="22"/>
              </w:rPr>
              <w:t>2020</w:t>
            </w:r>
          </w:p>
        </w:tc>
        <w:tc>
          <w:tcPr>
            <w:tcW w:w="708" w:type="dxa"/>
            <w:shd w:val="clear" w:color="auto" w:fill="CCFFCC"/>
            <w:vAlign w:val="center"/>
          </w:tcPr>
          <w:p w:rsidR="003605E3" w:rsidRPr="009E60FD" w:rsidRDefault="003605E3" w:rsidP="003605E3">
            <w:pPr>
              <w:ind w:left="-28"/>
              <w:jc w:val="center"/>
              <w:rPr>
                <w:sz w:val="22"/>
                <w:szCs w:val="22"/>
              </w:rPr>
            </w:pPr>
            <w:r w:rsidRPr="009E60FD">
              <w:rPr>
                <w:sz w:val="22"/>
                <w:szCs w:val="22"/>
              </w:rPr>
              <w:t>2021</w:t>
            </w:r>
          </w:p>
        </w:tc>
      </w:tr>
      <w:tr w:rsidR="003605E3" w:rsidRPr="009E60FD" w:rsidTr="003605E3">
        <w:trPr>
          <w:jc w:val="center"/>
        </w:trPr>
        <w:tc>
          <w:tcPr>
            <w:tcW w:w="500" w:type="dxa"/>
            <w:vAlign w:val="center"/>
          </w:tcPr>
          <w:p w:rsidR="003605E3" w:rsidRPr="009E60FD" w:rsidRDefault="003605E3" w:rsidP="003605E3">
            <w:pPr>
              <w:ind w:right="-123"/>
              <w:jc w:val="center"/>
              <w:rPr>
                <w:sz w:val="22"/>
                <w:szCs w:val="22"/>
              </w:rPr>
            </w:pPr>
            <w:r w:rsidRPr="009E60FD">
              <w:rPr>
                <w:sz w:val="22"/>
                <w:szCs w:val="22"/>
              </w:rPr>
              <w:t>1</w:t>
            </w:r>
          </w:p>
        </w:tc>
        <w:tc>
          <w:tcPr>
            <w:tcW w:w="2318" w:type="dxa"/>
            <w:vAlign w:val="center"/>
          </w:tcPr>
          <w:p w:rsidR="003605E3" w:rsidRPr="009E60FD" w:rsidRDefault="003605E3" w:rsidP="003605E3">
            <w:pPr>
              <w:ind w:right="-87"/>
              <w:rPr>
                <w:sz w:val="22"/>
                <w:szCs w:val="22"/>
              </w:rPr>
            </w:pPr>
            <w:r w:rsidRPr="009E60FD">
              <w:rPr>
                <w:sz w:val="22"/>
                <w:szCs w:val="22"/>
              </w:rPr>
              <w:t>Население моложе трудоспособного возраста, чел</w:t>
            </w:r>
          </w:p>
        </w:tc>
        <w:tc>
          <w:tcPr>
            <w:tcW w:w="721" w:type="dxa"/>
            <w:vAlign w:val="center"/>
          </w:tcPr>
          <w:p w:rsidR="003605E3" w:rsidRPr="009E60FD" w:rsidRDefault="003605E3" w:rsidP="003605E3">
            <w:pPr>
              <w:jc w:val="center"/>
              <w:rPr>
                <w:sz w:val="22"/>
                <w:szCs w:val="22"/>
              </w:rPr>
            </w:pPr>
            <w:r w:rsidRPr="009E60FD">
              <w:rPr>
                <w:sz w:val="22"/>
                <w:szCs w:val="22"/>
              </w:rPr>
              <w:t>263</w:t>
            </w:r>
          </w:p>
        </w:tc>
        <w:tc>
          <w:tcPr>
            <w:tcW w:w="709" w:type="dxa"/>
            <w:vAlign w:val="center"/>
          </w:tcPr>
          <w:p w:rsidR="003605E3" w:rsidRPr="009E60FD" w:rsidRDefault="00FD7F75" w:rsidP="003605E3">
            <w:pPr>
              <w:jc w:val="center"/>
              <w:rPr>
                <w:sz w:val="22"/>
                <w:szCs w:val="22"/>
              </w:rPr>
            </w:pPr>
            <w:r w:rsidRPr="009E60FD">
              <w:rPr>
                <w:sz w:val="22"/>
                <w:szCs w:val="22"/>
              </w:rPr>
              <w:t>265</w:t>
            </w:r>
          </w:p>
        </w:tc>
        <w:tc>
          <w:tcPr>
            <w:tcW w:w="709" w:type="dxa"/>
            <w:vAlign w:val="center"/>
          </w:tcPr>
          <w:p w:rsidR="003605E3" w:rsidRPr="009E60FD" w:rsidRDefault="00FD7F75" w:rsidP="003605E3">
            <w:pPr>
              <w:jc w:val="center"/>
              <w:rPr>
                <w:sz w:val="22"/>
                <w:szCs w:val="22"/>
              </w:rPr>
            </w:pPr>
            <w:r w:rsidRPr="009E60FD">
              <w:rPr>
                <w:sz w:val="22"/>
                <w:szCs w:val="22"/>
              </w:rPr>
              <w:t>268</w:t>
            </w:r>
          </w:p>
        </w:tc>
        <w:tc>
          <w:tcPr>
            <w:tcW w:w="708" w:type="dxa"/>
            <w:vAlign w:val="center"/>
          </w:tcPr>
          <w:p w:rsidR="003605E3" w:rsidRPr="009E60FD" w:rsidRDefault="00FD7F75" w:rsidP="003605E3">
            <w:pPr>
              <w:jc w:val="center"/>
              <w:rPr>
                <w:sz w:val="22"/>
                <w:szCs w:val="22"/>
              </w:rPr>
            </w:pPr>
            <w:r w:rsidRPr="009E60FD">
              <w:rPr>
                <w:sz w:val="22"/>
                <w:szCs w:val="22"/>
              </w:rPr>
              <w:t>244</w:t>
            </w:r>
          </w:p>
        </w:tc>
        <w:tc>
          <w:tcPr>
            <w:tcW w:w="709" w:type="dxa"/>
            <w:vAlign w:val="center"/>
          </w:tcPr>
          <w:p w:rsidR="003605E3" w:rsidRPr="009E60FD" w:rsidRDefault="00FD7F75" w:rsidP="003605E3">
            <w:pPr>
              <w:jc w:val="center"/>
              <w:rPr>
                <w:sz w:val="22"/>
                <w:szCs w:val="22"/>
              </w:rPr>
            </w:pPr>
            <w:r w:rsidRPr="009E60FD">
              <w:rPr>
                <w:sz w:val="22"/>
                <w:szCs w:val="22"/>
              </w:rPr>
              <w:t>259</w:t>
            </w:r>
          </w:p>
        </w:tc>
        <w:tc>
          <w:tcPr>
            <w:tcW w:w="709" w:type="dxa"/>
            <w:vAlign w:val="center"/>
          </w:tcPr>
          <w:p w:rsidR="003605E3" w:rsidRPr="009E60FD" w:rsidRDefault="00FD7F75" w:rsidP="003605E3">
            <w:pPr>
              <w:jc w:val="center"/>
              <w:rPr>
                <w:sz w:val="22"/>
                <w:szCs w:val="22"/>
              </w:rPr>
            </w:pPr>
            <w:r w:rsidRPr="009E60FD">
              <w:rPr>
                <w:sz w:val="22"/>
                <w:szCs w:val="22"/>
              </w:rPr>
              <w:t>258</w:t>
            </w:r>
          </w:p>
        </w:tc>
        <w:tc>
          <w:tcPr>
            <w:tcW w:w="709" w:type="dxa"/>
            <w:vAlign w:val="center"/>
          </w:tcPr>
          <w:p w:rsidR="003605E3" w:rsidRPr="009E60FD" w:rsidRDefault="00FD7F75" w:rsidP="003605E3">
            <w:pPr>
              <w:jc w:val="center"/>
              <w:rPr>
                <w:sz w:val="22"/>
                <w:szCs w:val="22"/>
              </w:rPr>
            </w:pPr>
            <w:r w:rsidRPr="009E60FD">
              <w:rPr>
                <w:sz w:val="22"/>
                <w:szCs w:val="22"/>
              </w:rPr>
              <w:t>264</w:t>
            </w:r>
          </w:p>
        </w:tc>
        <w:tc>
          <w:tcPr>
            <w:tcW w:w="708" w:type="dxa"/>
            <w:vAlign w:val="center"/>
          </w:tcPr>
          <w:p w:rsidR="003605E3" w:rsidRPr="009E60FD" w:rsidRDefault="00FD7F75" w:rsidP="003605E3">
            <w:pPr>
              <w:jc w:val="center"/>
              <w:rPr>
                <w:sz w:val="22"/>
                <w:szCs w:val="22"/>
              </w:rPr>
            </w:pPr>
            <w:r w:rsidRPr="009E60FD">
              <w:rPr>
                <w:sz w:val="22"/>
                <w:szCs w:val="22"/>
              </w:rPr>
              <w:t>262</w:t>
            </w:r>
          </w:p>
        </w:tc>
        <w:tc>
          <w:tcPr>
            <w:tcW w:w="708" w:type="dxa"/>
            <w:vAlign w:val="center"/>
          </w:tcPr>
          <w:p w:rsidR="003605E3" w:rsidRPr="009E60FD" w:rsidRDefault="00FD7F75" w:rsidP="003605E3">
            <w:pPr>
              <w:jc w:val="center"/>
              <w:rPr>
                <w:sz w:val="22"/>
                <w:szCs w:val="22"/>
              </w:rPr>
            </w:pPr>
            <w:r w:rsidRPr="009E60FD">
              <w:rPr>
                <w:sz w:val="22"/>
                <w:szCs w:val="22"/>
              </w:rPr>
              <w:t>284</w:t>
            </w:r>
          </w:p>
        </w:tc>
      </w:tr>
      <w:tr w:rsidR="003605E3" w:rsidRPr="009E60FD" w:rsidTr="003605E3">
        <w:trPr>
          <w:jc w:val="center"/>
        </w:trPr>
        <w:tc>
          <w:tcPr>
            <w:tcW w:w="500" w:type="dxa"/>
            <w:vAlign w:val="center"/>
          </w:tcPr>
          <w:p w:rsidR="003605E3" w:rsidRPr="009E60FD" w:rsidRDefault="003605E3" w:rsidP="003605E3">
            <w:pPr>
              <w:ind w:right="-123"/>
              <w:jc w:val="center"/>
              <w:rPr>
                <w:sz w:val="22"/>
                <w:szCs w:val="22"/>
              </w:rPr>
            </w:pPr>
            <w:r w:rsidRPr="009E60FD">
              <w:rPr>
                <w:sz w:val="22"/>
                <w:szCs w:val="22"/>
              </w:rPr>
              <w:t>2</w:t>
            </w:r>
          </w:p>
        </w:tc>
        <w:tc>
          <w:tcPr>
            <w:tcW w:w="2318" w:type="dxa"/>
            <w:vAlign w:val="center"/>
          </w:tcPr>
          <w:p w:rsidR="003605E3" w:rsidRPr="009E60FD" w:rsidRDefault="003605E3" w:rsidP="003605E3">
            <w:pPr>
              <w:ind w:right="-87"/>
              <w:rPr>
                <w:sz w:val="22"/>
                <w:szCs w:val="22"/>
              </w:rPr>
            </w:pPr>
            <w:r w:rsidRPr="009E60FD">
              <w:rPr>
                <w:sz w:val="22"/>
                <w:szCs w:val="22"/>
              </w:rPr>
              <w:t>Население в трудоспособном возрасте, чел</w:t>
            </w:r>
          </w:p>
        </w:tc>
        <w:tc>
          <w:tcPr>
            <w:tcW w:w="721" w:type="dxa"/>
            <w:vAlign w:val="center"/>
          </w:tcPr>
          <w:p w:rsidR="003605E3" w:rsidRPr="009E60FD" w:rsidRDefault="003605E3" w:rsidP="003605E3">
            <w:pPr>
              <w:jc w:val="center"/>
              <w:rPr>
                <w:sz w:val="22"/>
                <w:szCs w:val="22"/>
              </w:rPr>
            </w:pPr>
            <w:r w:rsidRPr="009E60FD">
              <w:rPr>
                <w:sz w:val="22"/>
                <w:szCs w:val="22"/>
              </w:rPr>
              <w:t>794</w:t>
            </w:r>
          </w:p>
        </w:tc>
        <w:tc>
          <w:tcPr>
            <w:tcW w:w="709" w:type="dxa"/>
            <w:vAlign w:val="center"/>
          </w:tcPr>
          <w:p w:rsidR="003605E3" w:rsidRPr="009E60FD" w:rsidRDefault="00FD7F75" w:rsidP="003605E3">
            <w:pPr>
              <w:jc w:val="center"/>
              <w:rPr>
                <w:sz w:val="22"/>
                <w:szCs w:val="22"/>
              </w:rPr>
            </w:pPr>
            <w:r w:rsidRPr="009E60FD">
              <w:rPr>
                <w:sz w:val="22"/>
                <w:szCs w:val="22"/>
              </w:rPr>
              <w:t>810</w:t>
            </w:r>
          </w:p>
        </w:tc>
        <w:tc>
          <w:tcPr>
            <w:tcW w:w="709" w:type="dxa"/>
            <w:vAlign w:val="center"/>
          </w:tcPr>
          <w:p w:rsidR="003605E3" w:rsidRPr="009E60FD" w:rsidRDefault="00FD7F75" w:rsidP="003605E3">
            <w:pPr>
              <w:jc w:val="center"/>
              <w:rPr>
                <w:sz w:val="22"/>
                <w:szCs w:val="22"/>
              </w:rPr>
            </w:pPr>
            <w:r w:rsidRPr="009E60FD">
              <w:rPr>
                <w:sz w:val="22"/>
                <w:szCs w:val="22"/>
              </w:rPr>
              <w:t>818</w:t>
            </w:r>
          </w:p>
        </w:tc>
        <w:tc>
          <w:tcPr>
            <w:tcW w:w="708" w:type="dxa"/>
            <w:vAlign w:val="center"/>
          </w:tcPr>
          <w:p w:rsidR="003605E3" w:rsidRPr="009E60FD" w:rsidRDefault="00FD7F75" w:rsidP="003605E3">
            <w:pPr>
              <w:jc w:val="center"/>
              <w:rPr>
                <w:sz w:val="22"/>
                <w:szCs w:val="22"/>
              </w:rPr>
            </w:pPr>
            <w:r w:rsidRPr="009E60FD">
              <w:rPr>
                <w:sz w:val="22"/>
                <w:szCs w:val="22"/>
              </w:rPr>
              <w:t>797</w:t>
            </w:r>
          </w:p>
        </w:tc>
        <w:tc>
          <w:tcPr>
            <w:tcW w:w="709" w:type="dxa"/>
            <w:vAlign w:val="center"/>
          </w:tcPr>
          <w:p w:rsidR="003605E3" w:rsidRPr="009E60FD" w:rsidRDefault="00FD7F75" w:rsidP="003605E3">
            <w:pPr>
              <w:jc w:val="center"/>
              <w:rPr>
                <w:sz w:val="22"/>
                <w:szCs w:val="22"/>
              </w:rPr>
            </w:pPr>
            <w:r w:rsidRPr="009E60FD">
              <w:rPr>
                <w:sz w:val="22"/>
                <w:szCs w:val="22"/>
              </w:rPr>
              <w:t>836</w:t>
            </w:r>
          </w:p>
        </w:tc>
        <w:tc>
          <w:tcPr>
            <w:tcW w:w="709" w:type="dxa"/>
            <w:vAlign w:val="center"/>
          </w:tcPr>
          <w:p w:rsidR="003605E3" w:rsidRPr="009E60FD" w:rsidRDefault="00FD7F75" w:rsidP="003605E3">
            <w:pPr>
              <w:jc w:val="center"/>
              <w:rPr>
                <w:sz w:val="22"/>
                <w:szCs w:val="22"/>
              </w:rPr>
            </w:pPr>
            <w:r w:rsidRPr="009E60FD">
              <w:rPr>
                <w:sz w:val="22"/>
                <w:szCs w:val="22"/>
              </w:rPr>
              <w:t>843</w:t>
            </w:r>
          </w:p>
        </w:tc>
        <w:tc>
          <w:tcPr>
            <w:tcW w:w="709" w:type="dxa"/>
            <w:vAlign w:val="center"/>
          </w:tcPr>
          <w:p w:rsidR="003605E3" w:rsidRPr="009E60FD" w:rsidRDefault="00FD7F75" w:rsidP="003605E3">
            <w:pPr>
              <w:jc w:val="center"/>
              <w:rPr>
                <w:sz w:val="22"/>
                <w:szCs w:val="22"/>
              </w:rPr>
            </w:pPr>
            <w:r w:rsidRPr="009E60FD">
              <w:rPr>
                <w:sz w:val="22"/>
                <w:szCs w:val="22"/>
              </w:rPr>
              <w:t>835</w:t>
            </w:r>
          </w:p>
        </w:tc>
        <w:tc>
          <w:tcPr>
            <w:tcW w:w="708" w:type="dxa"/>
            <w:vAlign w:val="center"/>
          </w:tcPr>
          <w:p w:rsidR="003605E3" w:rsidRPr="009E60FD" w:rsidRDefault="00FD7F75" w:rsidP="003605E3">
            <w:pPr>
              <w:jc w:val="center"/>
              <w:rPr>
                <w:sz w:val="22"/>
                <w:szCs w:val="22"/>
              </w:rPr>
            </w:pPr>
            <w:r w:rsidRPr="009E60FD">
              <w:rPr>
                <w:sz w:val="22"/>
                <w:szCs w:val="22"/>
              </w:rPr>
              <w:t>833</w:t>
            </w:r>
          </w:p>
        </w:tc>
        <w:tc>
          <w:tcPr>
            <w:tcW w:w="708" w:type="dxa"/>
            <w:vAlign w:val="center"/>
          </w:tcPr>
          <w:p w:rsidR="003605E3" w:rsidRPr="009E60FD" w:rsidRDefault="00FD7F75" w:rsidP="003605E3">
            <w:pPr>
              <w:jc w:val="center"/>
              <w:rPr>
                <w:sz w:val="22"/>
                <w:szCs w:val="22"/>
              </w:rPr>
            </w:pPr>
            <w:r w:rsidRPr="009E60FD">
              <w:rPr>
                <w:sz w:val="22"/>
                <w:szCs w:val="22"/>
              </w:rPr>
              <w:t>825</w:t>
            </w:r>
          </w:p>
        </w:tc>
      </w:tr>
      <w:tr w:rsidR="003605E3" w:rsidRPr="009E60FD" w:rsidTr="003605E3">
        <w:trPr>
          <w:jc w:val="center"/>
        </w:trPr>
        <w:tc>
          <w:tcPr>
            <w:tcW w:w="500" w:type="dxa"/>
            <w:vAlign w:val="center"/>
          </w:tcPr>
          <w:p w:rsidR="003605E3" w:rsidRPr="009E60FD" w:rsidRDefault="003605E3" w:rsidP="003605E3">
            <w:pPr>
              <w:ind w:right="-123"/>
              <w:jc w:val="center"/>
              <w:rPr>
                <w:sz w:val="22"/>
                <w:szCs w:val="22"/>
              </w:rPr>
            </w:pPr>
            <w:r w:rsidRPr="009E60FD">
              <w:rPr>
                <w:sz w:val="22"/>
                <w:szCs w:val="22"/>
              </w:rPr>
              <w:t>3</w:t>
            </w:r>
          </w:p>
        </w:tc>
        <w:tc>
          <w:tcPr>
            <w:tcW w:w="2318" w:type="dxa"/>
            <w:vAlign w:val="center"/>
          </w:tcPr>
          <w:p w:rsidR="003605E3" w:rsidRPr="009E60FD" w:rsidRDefault="003605E3" w:rsidP="003605E3">
            <w:pPr>
              <w:ind w:right="-87"/>
              <w:rPr>
                <w:sz w:val="22"/>
                <w:szCs w:val="22"/>
              </w:rPr>
            </w:pPr>
            <w:r w:rsidRPr="009E60FD">
              <w:rPr>
                <w:sz w:val="22"/>
                <w:szCs w:val="22"/>
              </w:rPr>
              <w:t>Население старше трудоспособного возраста, чел</w:t>
            </w:r>
          </w:p>
        </w:tc>
        <w:tc>
          <w:tcPr>
            <w:tcW w:w="721" w:type="dxa"/>
            <w:vAlign w:val="center"/>
          </w:tcPr>
          <w:p w:rsidR="003605E3" w:rsidRPr="009E60FD" w:rsidRDefault="003605E3" w:rsidP="003605E3">
            <w:pPr>
              <w:jc w:val="center"/>
              <w:rPr>
                <w:sz w:val="22"/>
                <w:szCs w:val="22"/>
              </w:rPr>
            </w:pPr>
            <w:r w:rsidRPr="009E60FD">
              <w:rPr>
                <w:sz w:val="22"/>
                <w:szCs w:val="22"/>
              </w:rPr>
              <w:t>391</w:t>
            </w:r>
          </w:p>
        </w:tc>
        <w:tc>
          <w:tcPr>
            <w:tcW w:w="709" w:type="dxa"/>
            <w:vAlign w:val="center"/>
          </w:tcPr>
          <w:p w:rsidR="003605E3" w:rsidRPr="009E60FD" w:rsidRDefault="00FD7F75" w:rsidP="003605E3">
            <w:pPr>
              <w:jc w:val="center"/>
              <w:rPr>
                <w:sz w:val="22"/>
                <w:szCs w:val="22"/>
              </w:rPr>
            </w:pPr>
            <w:r w:rsidRPr="009E60FD">
              <w:rPr>
                <w:sz w:val="22"/>
                <w:szCs w:val="22"/>
              </w:rPr>
              <w:t>391</w:t>
            </w:r>
          </w:p>
        </w:tc>
        <w:tc>
          <w:tcPr>
            <w:tcW w:w="709" w:type="dxa"/>
            <w:vAlign w:val="center"/>
          </w:tcPr>
          <w:p w:rsidR="003605E3" w:rsidRPr="009E60FD" w:rsidRDefault="00FD7F75" w:rsidP="003605E3">
            <w:pPr>
              <w:jc w:val="center"/>
              <w:rPr>
                <w:sz w:val="22"/>
                <w:szCs w:val="22"/>
              </w:rPr>
            </w:pPr>
            <w:r w:rsidRPr="009E60FD">
              <w:rPr>
                <w:sz w:val="22"/>
                <w:szCs w:val="22"/>
              </w:rPr>
              <w:t>390</w:t>
            </w:r>
          </w:p>
        </w:tc>
        <w:tc>
          <w:tcPr>
            <w:tcW w:w="708" w:type="dxa"/>
            <w:vAlign w:val="center"/>
          </w:tcPr>
          <w:p w:rsidR="003605E3" w:rsidRPr="009E60FD" w:rsidRDefault="00FD7F75" w:rsidP="003605E3">
            <w:pPr>
              <w:jc w:val="center"/>
              <w:rPr>
                <w:sz w:val="22"/>
                <w:szCs w:val="22"/>
              </w:rPr>
            </w:pPr>
            <w:r w:rsidRPr="009E60FD">
              <w:rPr>
                <w:sz w:val="22"/>
                <w:szCs w:val="22"/>
              </w:rPr>
              <w:t>445</w:t>
            </w:r>
          </w:p>
        </w:tc>
        <w:tc>
          <w:tcPr>
            <w:tcW w:w="709" w:type="dxa"/>
            <w:vAlign w:val="center"/>
          </w:tcPr>
          <w:p w:rsidR="003605E3" w:rsidRPr="009E60FD" w:rsidRDefault="00FD7F75" w:rsidP="003605E3">
            <w:pPr>
              <w:jc w:val="center"/>
              <w:rPr>
                <w:sz w:val="22"/>
                <w:szCs w:val="22"/>
              </w:rPr>
            </w:pPr>
            <w:r w:rsidRPr="009E60FD">
              <w:rPr>
                <w:sz w:val="22"/>
                <w:szCs w:val="22"/>
              </w:rPr>
              <w:t>397</w:t>
            </w:r>
          </w:p>
        </w:tc>
        <w:tc>
          <w:tcPr>
            <w:tcW w:w="709" w:type="dxa"/>
            <w:vAlign w:val="center"/>
          </w:tcPr>
          <w:p w:rsidR="003605E3" w:rsidRPr="009E60FD" w:rsidRDefault="00FD7F75" w:rsidP="003605E3">
            <w:pPr>
              <w:jc w:val="center"/>
              <w:rPr>
                <w:sz w:val="22"/>
                <w:szCs w:val="22"/>
              </w:rPr>
            </w:pPr>
            <w:r w:rsidRPr="009E60FD">
              <w:rPr>
                <w:sz w:val="22"/>
                <w:szCs w:val="22"/>
              </w:rPr>
              <w:t>400</w:t>
            </w:r>
          </w:p>
        </w:tc>
        <w:tc>
          <w:tcPr>
            <w:tcW w:w="709" w:type="dxa"/>
            <w:vAlign w:val="center"/>
          </w:tcPr>
          <w:p w:rsidR="003605E3" w:rsidRPr="009E60FD" w:rsidRDefault="00FD7F75" w:rsidP="003605E3">
            <w:pPr>
              <w:jc w:val="center"/>
              <w:rPr>
                <w:sz w:val="22"/>
                <w:szCs w:val="22"/>
              </w:rPr>
            </w:pPr>
            <w:r w:rsidRPr="009E60FD">
              <w:rPr>
                <w:sz w:val="22"/>
                <w:szCs w:val="22"/>
              </w:rPr>
              <w:t>412</w:t>
            </w:r>
          </w:p>
        </w:tc>
        <w:tc>
          <w:tcPr>
            <w:tcW w:w="708" w:type="dxa"/>
            <w:vAlign w:val="center"/>
          </w:tcPr>
          <w:p w:rsidR="003605E3" w:rsidRPr="009E60FD" w:rsidRDefault="00FD7F75" w:rsidP="003605E3">
            <w:pPr>
              <w:jc w:val="center"/>
              <w:rPr>
                <w:sz w:val="22"/>
                <w:szCs w:val="22"/>
              </w:rPr>
            </w:pPr>
            <w:r w:rsidRPr="009E60FD">
              <w:rPr>
                <w:sz w:val="22"/>
                <w:szCs w:val="22"/>
              </w:rPr>
              <w:t>409</w:t>
            </w:r>
          </w:p>
        </w:tc>
        <w:tc>
          <w:tcPr>
            <w:tcW w:w="708" w:type="dxa"/>
            <w:vAlign w:val="center"/>
          </w:tcPr>
          <w:p w:rsidR="003605E3" w:rsidRPr="009E60FD" w:rsidRDefault="00FD7F75" w:rsidP="003605E3">
            <w:pPr>
              <w:jc w:val="center"/>
              <w:rPr>
                <w:sz w:val="22"/>
                <w:szCs w:val="22"/>
              </w:rPr>
            </w:pPr>
            <w:r w:rsidRPr="009E60FD">
              <w:rPr>
                <w:sz w:val="22"/>
                <w:szCs w:val="22"/>
              </w:rPr>
              <w:t>406</w:t>
            </w:r>
          </w:p>
        </w:tc>
      </w:tr>
    </w:tbl>
    <w:p w:rsidR="000C2E21" w:rsidRPr="009E60FD" w:rsidRDefault="000C2E21" w:rsidP="0077428D">
      <w:pPr>
        <w:spacing w:line="288" w:lineRule="auto"/>
        <w:ind w:firstLine="709"/>
        <w:contextualSpacing/>
        <w:jc w:val="both"/>
      </w:pPr>
    </w:p>
    <w:p w:rsidR="0077428D" w:rsidRPr="009E60FD" w:rsidRDefault="0077428D" w:rsidP="0077428D">
      <w:pPr>
        <w:spacing w:line="288" w:lineRule="auto"/>
        <w:ind w:firstLine="709"/>
        <w:contextualSpacing/>
        <w:jc w:val="both"/>
      </w:pPr>
      <w:r w:rsidRPr="009E60FD">
        <w:t xml:space="preserve">Переход части населения трудоспособного возраста в группу населения старше трудоспособного приведет к увеличению людей старше трудоспособного возраста, и это не </w:t>
      </w:r>
      <w:r w:rsidRPr="009E60FD">
        <w:lastRenderedPageBreak/>
        <w:t xml:space="preserve">будет компенсироваться за счёт вступления населения младшей возрастной группы в трудоспособный возраст. </w:t>
      </w:r>
    </w:p>
    <w:p w:rsidR="009B6988" w:rsidRPr="009E60FD" w:rsidRDefault="006D4638" w:rsidP="000C2E21">
      <w:pPr>
        <w:spacing w:line="288" w:lineRule="auto"/>
        <w:ind w:firstLine="709"/>
        <w:contextualSpacing/>
        <w:jc w:val="both"/>
        <w:rPr>
          <w:b/>
        </w:rPr>
      </w:pPr>
      <w:r w:rsidRPr="009E60FD">
        <w:t xml:space="preserve"> </w:t>
      </w:r>
    </w:p>
    <w:p w:rsidR="00834296" w:rsidRPr="009E60FD" w:rsidRDefault="00834296" w:rsidP="00731123">
      <w:pPr>
        <w:spacing w:line="288" w:lineRule="auto"/>
        <w:contextualSpacing/>
        <w:jc w:val="center"/>
        <w:outlineLvl w:val="2"/>
        <w:rPr>
          <w:b/>
        </w:rPr>
      </w:pPr>
      <w:bookmarkStart w:id="61" w:name="_Toc102643094"/>
      <w:r w:rsidRPr="009E60FD">
        <w:rPr>
          <w:b/>
        </w:rPr>
        <w:t>1.</w:t>
      </w:r>
      <w:r w:rsidR="00DD248E" w:rsidRPr="009E60FD">
        <w:rPr>
          <w:b/>
        </w:rPr>
        <w:t>4</w:t>
      </w:r>
      <w:r w:rsidRPr="009E60FD">
        <w:rPr>
          <w:b/>
        </w:rPr>
        <w:t>.</w:t>
      </w:r>
      <w:r w:rsidR="00AE37A1" w:rsidRPr="009E60FD">
        <w:rPr>
          <w:b/>
        </w:rPr>
        <w:t>2.</w:t>
      </w:r>
      <w:r w:rsidRPr="009E60FD">
        <w:rPr>
          <w:b/>
        </w:rPr>
        <w:t xml:space="preserve"> </w:t>
      </w:r>
      <w:r w:rsidR="00AE37A1" w:rsidRPr="009E60FD">
        <w:rPr>
          <w:b/>
        </w:rPr>
        <w:t>Анализ э</w:t>
      </w:r>
      <w:r w:rsidRPr="009E60FD">
        <w:rPr>
          <w:b/>
        </w:rPr>
        <w:t>кономическ</w:t>
      </w:r>
      <w:r w:rsidR="00AE37A1" w:rsidRPr="009E60FD">
        <w:rPr>
          <w:b/>
        </w:rPr>
        <w:t>ой</w:t>
      </w:r>
      <w:r w:rsidRPr="009E60FD">
        <w:rPr>
          <w:b/>
        </w:rPr>
        <w:t xml:space="preserve"> баз</w:t>
      </w:r>
      <w:r w:rsidR="00AE37A1" w:rsidRPr="009E60FD">
        <w:rPr>
          <w:b/>
        </w:rPr>
        <w:t>ы</w:t>
      </w:r>
      <w:r w:rsidRPr="009E60FD">
        <w:rPr>
          <w:b/>
        </w:rPr>
        <w:t xml:space="preserve"> развития поселения</w:t>
      </w:r>
      <w:bookmarkEnd w:id="58"/>
      <w:bookmarkEnd w:id="59"/>
      <w:bookmarkEnd w:id="61"/>
    </w:p>
    <w:p w:rsidR="00405538" w:rsidRPr="009E60FD" w:rsidRDefault="00405538" w:rsidP="00405538">
      <w:pPr>
        <w:tabs>
          <w:tab w:val="left" w:pos="300"/>
        </w:tabs>
        <w:spacing w:line="288" w:lineRule="auto"/>
        <w:ind w:firstLine="709"/>
        <w:contextualSpacing/>
        <w:jc w:val="both"/>
      </w:pPr>
      <w:r w:rsidRPr="009E60FD">
        <w:t>Вышегорское сельское поселение граничит с территорией города Сафоново.</w:t>
      </w:r>
    </w:p>
    <w:p w:rsidR="00405538" w:rsidRPr="009E60FD" w:rsidRDefault="00405538" w:rsidP="00405538">
      <w:pPr>
        <w:tabs>
          <w:tab w:val="left" w:pos="300"/>
        </w:tabs>
        <w:spacing w:line="288" w:lineRule="auto"/>
        <w:ind w:firstLine="709"/>
        <w:contextualSpacing/>
        <w:jc w:val="both"/>
      </w:pPr>
      <w:r w:rsidRPr="009E60FD">
        <w:t>Промышленность, транспорт и связь являются важнейшими и определяющими отраслями экономики и жизнедеятельности города. Основой экономического потенциала города является производственная сфера - химическая, электротехническая промышленность, машиностроение, приборостроение, легкая и пищевая.</w:t>
      </w:r>
    </w:p>
    <w:p w:rsidR="00E74BB6" w:rsidRPr="009E60FD" w:rsidRDefault="00E74BB6" w:rsidP="00731123">
      <w:pPr>
        <w:tabs>
          <w:tab w:val="left" w:pos="300"/>
        </w:tabs>
        <w:spacing w:line="288" w:lineRule="auto"/>
        <w:ind w:firstLine="709"/>
        <w:contextualSpacing/>
        <w:jc w:val="both"/>
      </w:pPr>
    </w:p>
    <w:p w:rsidR="003A45AE" w:rsidRPr="009E60FD" w:rsidRDefault="007A380B" w:rsidP="00731123">
      <w:pPr>
        <w:tabs>
          <w:tab w:val="left" w:pos="300"/>
        </w:tabs>
        <w:spacing w:line="288" w:lineRule="auto"/>
        <w:ind w:firstLine="709"/>
        <w:contextualSpacing/>
        <w:jc w:val="both"/>
      </w:pPr>
      <w:r w:rsidRPr="009E60FD">
        <w:t>Существует ограниченность мест приложения труда, что влечёт за собой отток населения в трудоспособном возрасте.</w:t>
      </w:r>
      <w:r w:rsidR="00731123" w:rsidRPr="009E60FD">
        <w:t xml:space="preserve"> </w:t>
      </w:r>
      <w:r w:rsidRPr="009E60FD">
        <w:t>В материальной сфере производства занято 10</w:t>
      </w:r>
      <w:r w:rsidR="00731123" w:rsidRPr="009E60FD">
        <w:t xml:space="preserve"> </w:t>
      </w:r>
      <w:r w:rsidRPr="009E60FD">
        <w:t>% экономически активного населения. Наибольший вес в нематериальном производстве занимает здравоохранение и образование. Уровень безработицы находится на среднем уровне. Как правило, население без регистрации трудовой деятельности занято в домашнем хозяйстве производством для реализации товаров и услуг или работает за пределами поселения.</w:t>
      </w:r>
      <w:r w:rsidR="001C6BA5" w:rsidRPr="009E60FD">
        <w:t xml:space="preserve"> </w:t>
      </w:r>
    </w:p>
    <w:p w:rsidR="004E40C0" w:rsidRPr="009E60FD" w:rsidRDefault="004E40C0" w:rsidP="00EB711E">
      <w:pPr>
        <w:spacing w:line="360" w:lineRule="auto"/>
        <w:jc w:val="center"/>
        <w:outlineLvl w:val="2"/>
        <w:rPr>
          <w:b/>
        </w:rPr>
      </w:pPr>
      <w:bookmarkStart w:id="62" w:name="_Toc286309956"/>
      <w:bookmarkStart w:id="63" w:name="_Toc286310101"/>
      <w:bookmarkStart w:id="64" w:name="_Toc102643095"/>
      <w:r w:rsidRPr="009E60FD">
        <w:rPr>
          <w:b/>
        </w:rPr>
        <w:t>1.</w:t>
      </w:r>
      <w:r w:rsidR="00DD248E" w:rsidRPr="009E60FD">
        <w:rPr>
          <w:b/>
        </w:rPr>
        <w:t>4</w:t>
      </w:r>
      <w:r w:rsidRPr="009E60FD">
        <w:rPr>
          <w:b/>
        </w:rPr>
        <w:t>.</w:t>
      </w:r>
      <w:r w:rsidR="00AE37A1" w:rsidRPr="009E60FD">
        <w:rPr>
          <w:b/>
        </w:rPr>
        <w:t>3.</w:t>
      </w:r>
      <w:r w:rsidRPr="009E60FD">
        <w:rPr>
          <w:b/>
        </w:rPr>
        <w:t xml:space="preserve"> </w:t>
      </w:r>
      <w:r w:rsidR="00D9172E" w:rsidRPr="009E60FD">
        <w:rPr>
          <w:b/>
        </w:rPr>
        <w:t>Анализ с</w:t>
      </w:r>
      <w:r w:rsidRPr="009E60FD">
        <w:rPr>
          <w:b/>
        </w:rPr>
        <w:t>истем</w:t>
      </w:r>
      <w:r w:rsidR="00D9172E" w:rsidRPr="009E60FD">
        <w:rPr>
          <w:b/>
        </w:rPr>
        <w:t>ы</w:t>
      </w:r>
      <w:r w:rsidRPr="009E60FD">
        <w:rPr>
          <w:b/>
        </w:rPr>
        <w:t xml:space="preserve"> культурно-бытового обслуживания</w:t>
      </w:r>
      <w:bookmarkEnd w:id="62"/>
      <w:bookmarkEnd w:id="63"/>
      <w:bookmarkEnd w:id="64"/>
    </w:p>
    <w:p w:rsidR="007A380B" w:rsidRPr="009E60FD" w:rsidRDefault="007A380B" w:rsidP="007A380B">
      <w:pPr>
        <w:spacing w:line="288" w:lineRule="auto"/>
        <w:ind w:firstLine="709"/>
        <w:jc w:val="both"/>
      </w:pPr>
      <w:bookmarkStart w:id="65" w:name="_Toc286310102"/>
      <w:r w:rsidRPr="009E60FD">
        <w:t xml:space="preserve">Объекты культурно-бытового обслуживания местного значения, расположенные на территории поселения, по подчиненности можно разделить на объекты районного и поселенческого значения. В прошлом была заложена сравнительно развитая система культурно-бытового обслуживания. В последнее десятилетие учреждения культурно-бытового обслуживания развивались в условиях рыночной экономики. </w:t>
      </w:r>
    </w:p>
    <w:p w:rsidR="007A380B" w:rsidRPr="009E60FD" w:rsidRDefault="007A380B" w:rsidP="007A380B">
      <w:pPr>
        <w:spacing w:line="288" w:lineRule="auto"/>
        <w:ind w:firstLine="709"/>
        <w:jc w:val="both"/>
      </w:pPr>
      <w:r w:rsidRPr="009E60FD">
        <w:t xml:space="preserve">Недостаток источников финансирования (бюджетных и внебюджетных) сдерживает развитие тех сфер обслуживания, которые в силу своей специфики испытывают трудности вхождения в рыночные отношения. Прежде всего, это касается учреждений здравоохранения и образования. Для определения обеспеченности населения основными видами учреждений обслуживания использованы следующие документы: </w:t>
      </w:r>
    </w:p>
    <w:p w:rsidR="007A380B" w:rsidRPr="009E60FD" w:rsidRDefault="007A380B" w:rsidP="007A380B">
      <w:pPr>
        <w:spacing w:line="288" w:lineRule="auto"/>
        <w:ind w:firstLine="709"/>
        <w:jc w:val="both"/>
      </w:pPr>
      <w:r w:rsidRPr="009E60FD">
        <w:t>- Региональные нормати</w:t>
      </w:r>
      <w:r w:rsidR="00BF4EB8" w:rsidRPr="009E60FD">
        <w:t xml:space="preserve">вы, утвержденные постановлением </w:t>
      </w:r>
      <w:r w:rsidRPr="009E60FD">
        <w:t xml:space="preserve">Администрации Смоленской области от 28.02.2014 № 141 «Об утверждении нормативов градостроительного проектирования Смоленской области «Планировка и застройка городов и иных населенных пунктов Смоленской области» в новой редакции»; </w:t>
      </w:r>
    </w:p>
    <w:p w:rsidR="007A380B" w:rsidRPr="009E60FD" w:rsidRDefault="007A380B" w:rsidP="007A380B">
      <w:pPr>
        <w:spacing w:line="288" w:lineRule="auto"/>
        <w:ind w:firstLine="709"/>
        <w:jc w:val="both"/>
      </w:pPr>
      <w:r w:rsidRPr="009E60FD">
        <w:t xml:space="preserve">-   СНиП 2.07.01.-89*; </w:t>
      </w:r>
    </w:p>
    <w:p w:rsidR="007A380B" w:rsidRPr="009E60FD" w:rsidRDefault="007A380B" w:rsidP="007A380B">
      <w:pPr>
        <w:spacing w:line="288" w:lineRule="auto"/>
        <w:ind w:firstLine="709"/>
        <w:jc w:val="both"/>
      </w:pPr>
      <w:r w:rsidRPr="009E60FD">
        <w:t xml:space="preserve">- Методика определения нормативной потребности субъектов РФ в объектах социальной инфраструктуры, одобренная распоряжением Правительства РФ от 19 октября </w:t>
      </w:r>
      <w:smartTag w:uri="urn:schemas-microsoft-com:office:smarttags" w:element="metricconverter">
        <w:smartTagPr>
          <w:attr w:name="ProductID" w:val="1999 г"/>
        </w:smartTagPr>
        <w:r w:rsidRPr="009E60FD">
          <w:t>1999 г</w:t>
        </w:r>
      </w:smartTag>
      <w:r w:rsidRPr="009E60FD">
        <w:t xml:space="preserve">. № 1683-р; </w:t>
      </w:r>
    </w:p>
    <w:p w:rsidR="007A380B" w:rsidRPr="009E60FD" w:rsidRDefault="007A380B" w:rsidP="007A380B">
      <w:pPr>
        <w:spacing w:line="288" w:lineRule="auto"/>
        <w:ind w:firstLine="709"/>
        <w:jc w:val="both"/>
      </w:pPr>
      <w:r w:rsidRPr="009E60FD">
        <w:t xml:space="preserve">- Социальные нормативы и нормы, одобренные распоряжением Правительства РФ </w:t>
      </w:r>
      <w:r w:rsidR="008D464E" w:rsidRPr="009E60FD">
        <w:t>№ </w:t>
      </w:r>
      <w:r w:rsidRPr="009E60FD">
        <w:t>1063-р от 03.07.1996.</w:t>
      </w:r>
    </w:p>
    <w:p w:rsidR="00AE37A1" w:rsidRPr="009E60FD" w:rsidRDefault="00AE37A1" w:rsidP="00DE507C">
      <w:pPr>
        <w:spacing w:line="360" w:lineRule="auto"/>
        <w:jc w:val="center"/>
        <w:outlineLvl w:val="3"/>
        <w:rPr>
          <w:b/>
          <w:iCs/>
        </w:rPr>
      </w:pPr>
      <w:bookmarkStart w:id="66" w:name="_Toc102643096"/>
      <w:r w:rsidRPr="009E60FD">
        <w:rPr>
          <w:b/>
          <w:iCs/>
        </w:rPr>
        <w:t>1.</w:t>
      </w:r>
      <w:r w:rsidR="00DD248E" w:rsidRPr="009E60FD">
        <w:rPr>
          <w:b/>
          <w:iCs/>
        </w:rPr>
        <w:t>4</w:t>
      </w:r>
      <w:r w:rsidRPr="009E60FD">
        <w:rPr>
          <w:b/>
          <w:iCs/>
        </w:rPr>
        <w:t>.3.1. Система образования</w:t>
      </w:r>
      <w:bookmarkEnd w:id="65"/>
      <w:bookmarkEnd w:id="66"/>
    </w:p>
    <w:p w:rsidR="00CF30C3" w:rsidRPr="009E60FD" w:rsidRDefault="0077428D" w:rsidP="00CF30C3">
      <w:pPr>
        <w:spacing w:line="288" w:lineRule="auto"/>
        <w:ind w:firstLine="709"/>
        <w:jc w:val="both"/>
      </w:pPr>
      <w:bookmarkStart w:id="67" w:name="_Toc286310103"/>
      <w:r w:rsidRPr="009E60FD">
        <w:rPr>
          <w:iCs/>
        </w:rPr>
        <w:t xml:space="preserve">Система образования на территории </w:t>
      </w:r>
      <w:r w:rsidR="00D12856" w:rsidRPr="009E60FD">
        <w:rPr>
          <w:iCs/>
        </w:rPr>
        <w:t>Вышегорского</w:t>
      </w:r>
      <w:r w:rsidRPr="009E60FD">
        <w:rPr>
          <w:iCs/>
        </w:rPr>
        <w:t xml:space="preserve"> сельского поселения представлена </w:t>
      </w:r>
      <w:r w:rsidR="00CF30C3" w:rsidRPr="009E60FD">
        <w:t>двумя школами и одним детским дошкольным учреждением перечень представлен в таблицах ниже.</w:t>
      </w:r>
    </w:p>
    <w:p w:rsidR="00CF30C3" w:rsidRPr="009E60FD" w:rsidRDefault="00CF30C3" w:rsidP="00CF30C3">
      <w:pPr>
        <w:spacing w:line="288" w:lineRule="auto"/>
        <w:ind w:firstLine="567"/>
        <w:contextualSpacing/>
        <w:jc w:val="right"/>
        <w:rPr>
          <w:bCs/>
          <w:i/>
          <w:iCs/>
        </w:rPr>
      </w:pPr>
      <w:r w:rsidRPr="009E60FD">
        <w:rPr>
          <w:i/>
          <w:iCs/>
        </w:rPr>
        <w:lastRenderedPageBreak/>
        <w:t>Таблица 6</w:t>
      </w:r>
    </w:p>
    <w:p w:rsidR="00CF30C3" w:rsidRPr="009E60FD" w:rsidRDefault="00CF30C3" w:rsidP="00CF30C3">
      <w:pPr>
        <w:pStyle w:val="a9"/>
        <w:widowControl/>
        <w:snapToGrid/>
        <w:spacing w:line="288" w:lineRule="auto"/>
        <w:ind w:firstLine="0"/>
        <w:contextualSpacing/>
        <w:jc w:val="center"/>
        <w:rPr>
          <w:b/>
          <w:bCs/>
          <w:i/>
          <w:spacing w:val="0"/>
          <w:sz w:val="24"/>
          <w:szCs w:val="24"/>
        </w:rPr>
      </w:pPr>
      <w:r w:rsidRPr="009E60FD">
        <w:rPr>
          <w:b/>
          <w:bCs/>
          <w:i/>
          <w:spacing w:val="0"/>
          <w:sz w:val="24"/>
          <w:szCs w:val="24"/>
        </w:rPr>
        <w:t>Дошкольные образовательные учреждения</w:t>
      </w:r>
    </w:p>
    <w:tbl>
      <w:tblPr>
        <w:tblW w:w="102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5"/>
        <w:gridCol w:w="1907"/>
        <w:gridCol w:w="2519"/>
        <w:gridCol w:w="2267"/>
        <w:gridCol w:w="1407"/>
        <w:gridCol w:w="1495"/>
      </w:tblGrid>
      <w:tr w:rsidR="00CF30C3" w:rsidRPr="009E60FD" w:rsidTr="00933A73">
        <w:trPr>
          <w:jc w:val="center"/>
        </w:trPr>
        <w:tc>
          <w:tcPr>
            <w:tcW w:w="675" w:type="dxa"/>
            <w:vMerge w:val="restart"/>
            <w:shd w:val="clear" w:color="auto" w:fill="CCFFCC"/>
            <w:vAlign w:val="center"/>
          </w:tcPr>
          <w:p w:rsidR="00CF30C3" w:rsidRPr="009E60FD" w:rsidRDefault="00CF30C3" w:rsidP="00933A73">
            <w:pPr>
              <w:jc w:val="center"/>
              <w:rPr>
                <w:sz w:val="20"/>
                <w:szCs w:val="20"/>
              </w:rPr>
            </w:pPr>
            <w:r w:rsidRPr="009E60FD">
              <w:rPr>
                <w:sz w:val="20"/>
                <w:szCs w:val="20"/>
              </w:rPr>
              <w:t>№№</w:t>
            </w:r>
          </w:p>
          <w:p w:rsidR="00CF30C3" w:rsidRPr="009E60FD" w:rsidRDefault="00CF30C3" w:rsidP="00933A73">
            <w:pPr>
              <w:jc w:val="center"/>
              <w:rPr>
                <w:sz w:val="20"/>
                <w:szCs w:val="20"/>
              </w:rPr>
            </w:pPr>
            <w:r w:rsidRPr="009E60FD">
              <w:rPr>
                <w:sz w:val="20"/>
                <w:szCs w:val="20"/>
              </w:rPr>
              <w:t>п/п</w:t>
            </w:r>
          </w:p>
        </w:tc>
        <w:tc>
          <w:tcPr>
            <w:tcW w:w="1907" w:type="dxa"/>
            <w:vMerge w:val="restart"/>
            <w:shd w:val="clear" w:color="auto" w:fill="CCFFCC"/>
            <w:vAlign w:val="center"/>
          </w:tcPr>
          <w:p w:rsidR="00CF30C3" w:rsidRPr="009E60FD" w:rsidRDefault="00CF30C3" w:rsidP="00933A73">
            <w:pPr>
              <w:jc w:val="center"/>
              <w:rPr>
                <w:sz w:val="20"/>
                <w:szCs w:val="20"/>
              </w:rPr>
            </w:pPr>
            <w:r w:rsidRPr="009E60FD">
              <w:rPr>
                <w:sz w:val="20"/>
                <w:szCs w:val="20"/>
              </w:rPr>
              <w:t>Наименование учреждения</w:t>
            </w:r>
          </w:p>
        </w:tc>
        <w:tc>
          <w:tcPr>
            <w:tcW w:w="2519" w:type="dxa"/>
            <w:vMerge w:val="restart"/>
            <w:shd w:val="clear" w:color="auto" w:fill="CCFFCC"/>
            <w:vAlign w:val="center"/>
          </w:tcPr>
          <w:p w:rsidR="00CF30C3" w:rsidRPr="009E60FD" w:rsidRDefault="00CF30C3" w:rsidP="00933A73">
            <w:pPr>
              <w:jc w:val="center"/>
              <w:rPr>
                <w:sz w:val="20"/>
                <w:szCs w:val="20"/>
              </w:rPr>
            </w:pPr>
            <w:r w:rsidRPr="009E60FD">
              <w:rPr>
                <w:sz w:val="20"/>
                <w:szCs w:val="20"/>
              </w:rPr>
              <w:t>Местоположение, зона обслуживания (наименование населенных пунктов)</w:t>
            </w:r>
          </w:p>
        </w:tc>
        <w:tc>
          <w:tcPr>
            <w:tcW w:w="3674" w:type="dxa"/>
            <w:gridSpan w:val="2"/>
            <w:shd w:val="clear" w:color="auto" w:fill="CCFFCC"/>
            <w:vAlign w:val="center"/>
          </w:tcPr>
          <w:p w:rsidR="00CF30C3" w:rsidRPr="009E60FD" w:rsidRDefault="00CF30C3" w:rsidP="00933A73">
            <w:pPr>
              <w:jc w:val="center"/>
              <w:rPr>
                <w:sz w:val="20"/>
                <w:szCs w:val="20"/>
              </w:rPr>
            </w:pPr>
            <w:r w:rsidRPr="009E60FD">
              <w:rPr>
                <w:sz w:val="20"/>
                <w:szCs w:val="20"/>
              </w:rPr>
              <w:t>Емкость</w:t>
            </w:r>
          </w:p>
        </w:tc>
        <w:tc>
          <w:tcPr>
            <w:tcW w:w="1495" w:type="dxa"/>
            <w:vMerge w:val="restart"/>
            <w:shd w:val="clear" w:color="auto" w:fill="CCFFCC"/>
            <w:vAlign w:val="center"/>
          </w:tcPr>
          <w:p w:rsidR="00CF30C3" w:rsidRPr="009E60FD" w:rsidRDefault="00CF30C3" w:rsidP="00933A73">
            <w:pPr>
              <w:jc w:val="center"/>
              <w:rPr>
                <w:sz w:val="20"/>
                <w:szCs w:val="20"/>
              </w:rPr>
            </w:pPr>
            <w:r w:rsidRPr="009E60FD">
              <w:rPr>
                <w:sz w:val="20"/>
                <w:szCs w:val="20"/>
              </w:rPr>
              <w:t>Состояние</w:t>
            </w:r>
          </w:p>
          <w:p w:rsidR="00CF30C3" w:rsidRPr="009E60FD" w:rsidRDefault="00CF30C3" w:rsidP="00933A73">
            <w:pPr>
              <w:jc w:val="center"/>
              <w:rPr>
                <w:sz w:val="20"/>
                <w:szCs w:val="20"/>
              </w:rPr>
            </w:pPr>
            <w:r w:rsidRPr="009E60FD">
              <w:rPr>
                <w:sz w:val="20"/>
                <w:szCs w:val="20"/>
              </w:rPr>
              <w:t>здания</w:t>
            </w:r>
          </w:p>
          <w:p w:rsidR="00CF30C3" w:rsidRPr="009E60FD" w:rsidRDefault="00CF30C3" w:rsidP="00933A73">
            <w:pPr>
              <w:jc w:val="center"/>
              <w:rPr>
                <w:sz w:val="20"/>
                <w:szCs w:val="20"/>
              </w:rPr>
            </w:pPr>
            <w:r w:rsidRPr="009E60FD">
              <w:rPr>
                <w:sz w:val="20"/>
                <w:szCs w:val="20"/>
              </w:rPr>
              <w:t>(% износа)</w:t>
            </w:r>
          </w:p>
        </w:tc>
      </w:tr>
      <w:tr w:rsidR="00CF30C3" w:rsidRPr="009E60FD" w:rsidTr="00933A73">
        <w:trPr>
          <w:jc w:val="center"/>
        </w:trPr>
        <w:tc>
          <w:tcPr>
            <w:tcW w:w="675" w:type="dxa"/>
            <w:vMerge/>
            <w:shd w:val="clear" w:color="auto" w:fill="CCFFCC"/>
            <w:vAlign w:val="center"/>
          </w:tcPr>
          <w:p w:rsidR="00CF30C3" w:rsidRPr="009E60FD" w:rsidRDefault="00CF30C3" w:rsidP="00933A73">
            <w:pPr>
              <w:snapToGrid w:val="0"/>
              <w:rPr>
                <w:sz w:val="20"/>
                <w:szCs w:val="20"/>
              </w:rPr>
            </w:pPr>
          </w:p>
        </w:tc>
        <w:tc>
          <w:tcPr>
            <w:tcW w:w="1907" w:type="dxa"/>
            <w:vMerge/>
            <w:shd w:val="clear" w:color="auto" w:fill="CCFFCC"/>
            <w:vAlign w:val="center"/>
          </w:tcPr>
          <w:p w:rsidR="00CF30C3" w:rsidRPr="009E60FD" w:rsidRDefault="00CF30C3" w:rsidP="00933A73">
            <w:pPr>
              <w:snapToGrid w:val="0"/>
              <w:rPr>
                <w:sz w:val="20"/>
                <w:szCs w:val="20"/>
              </w:rPr>
            </w:pPr>
          </w:p>
        </w:tc>
        <w:tc>
          <w:tcPr>
            <w:tcW w:w="2519" w:type="dxa"/>
            <w:vMerge/>
            <w:shd w:val="clear" w:color="auto" w:fill="CCFFCC"/>
            <w:vAlign w:val="center"/>
          </w:tcPr>
          <w:p w:rsidR="00CF30C3" w:rsidRPr="009E60FD" w:rsidRDefault="00CF30C3" w:rsidP="00933A73">
            <w:pPr>
              <w:snapToGrid w:val="0"/>
              <w:rPr>
                <w:sz w:val="20"/>
                <w:szCs w:val="20"/>
              </w:rPr>
            </w:pPr>
          </w:p>
        </w:tc>
        <w:tc>
          <w:tcPr>
            <w:tcW w:w="2267" w:type="dxa"/>
            <w:shd w:val="clear" w:color="auto" w:fill="CCFFCC"/>
            <w:vAlign w:val="center"/>
          </w:tcPr>
          <w:p w:rsidR="00CF30C3" w:rsidRPr="009E60FD" w:rsidRDefault="00CF30C3" w:rsidP="00933A73">
            <w:pPr>
              <w:jc w:val="center"/>
              <w:rPr>
                <w:sz w:val="20"/>
                <w:szCs w:val="20"/>
              </w:rPr>
            </w:pPr>
            <w:r w:rsidRPr="009E60FD">
              <w:rPr>
                <w:sz w:val="20"/>
                <w:szCs w:val="20"/>
              </w:rPr>
              <w:t>по современным санитарным нормам (мест)</w:t>
            </w:r>
          </w:p>
        </w:tc>
        <w:tc>
          <w:tcPr>
            <w:tcW w:w="1407" w:type="dxa"/>
            <w:shd w:val="clear" w:color="auto" w:fill="CCFFCC"/>
            <w:vAlign w:val="center"/>
          </w:tcPr>
          <w:p w:rsidR="00CF30C3" w:rsidRPr="009E60FD" w:rsidRDefault="00CF30C3" w:rsidP="00933A73">
            <w:pPr>
              <w:jc w:val="center"/>
              <w:rPr>
                <w:sz w:val="20"/>
                <w:szCs w:val="20"/>
              </w:rPr>
            </w:pPr>
            <w:r w:rsidRPr="009E60FD">
              <w:rPr>
                <w:sz w:val="20"/>
                <w:szCs w:val="20"/>
              </w:rPr>
              <w:t>фактически</w:t>
            </w:r>
          </w:p>
          <w:p w:rsidR="00CF30C3" w:rsidRPr="009E60FD" w:rsidRDefault="00CF30C3" w:rsidP="00933A73">
            <w:pPr>
              <w:jc w:val="center"/>
              <w:rPr>
                <w:sz w:val="20"/>
                <w:szCs w:val="20"/>
              </w:rPr>
            </w:pPr>
            <w:r w:rsidRPr="009E60FD">
              <w:rPr>
                <w:sz w:val="20"/>
                <w:szCs w:val="20"/>
              </w:rPr>
              <w:t>число детей</w:t>
            </w:r>
          </w:p>
        </w:tc>
        <w:tc>
          <w:tcPr>
            <w:tcW w:w="1495" w:type="dxa"/>
            <w:vMerge/>
            <w:shd w:val="clear" w:color="auto" w:fill="CCFFCC"/>
            <w:vAlign w:val="center"/>
          </w:tcPr>
          <w:p w:rsidR="00CF30C3" w:rsidRPr="009E60FD" w:rsidRDefault="00CF30C3" w:rsidP="00933A73">
            <w:pPr>
              <w:snapToGrid w:val="0"/>
              <w:rPr>
                <w:sz w:val="20"/>
                <w:szCs w:val="20"/>
              </w:rPr>
            </w:pPr>
          </w:p>
        </w:tc>
      </w:tr>
      <w:tr w:rsidR="00CF30C3" w:rsidRPr="009E60FD" w:rsidTr="00933A73">
        <w:trPr>
          <w:jc w:val="center"/>
        </w:trPr>
        <w:tc>
          <w:tcPr>
            <w:tcW w:w="675" w:type="dxa"/>
            <w:shd w:val="clear" w:color="auto" w:fill="CCFFCC"/>
          </w:tcPr>
          <w:p w:rsidR="00CF30C3" w:rsidRPr="009E60FD" w:rsidRDefault="00CF30C3" w:rsidP="00933A73">
            <w:pPr>
              <w:jc w:val="center"/>
              <w:rPr>
                <w:sz w:val="20"/>
                <w:szCs w:val="20"/>
              </w:rPr>
            </w:pPr>
            <w:r w:rsidRPr="009E60FD">
              <w:rPr>
                <w:sz w:val="20"/>
                <w:szCs w:val="20"/>
              </w:rPr>
              <w:t>1</w:t>
            </w:r>
          </w:p>
        </w:tc>
        <w:tc>
          <w:tcPr>
            <w:tcW w:w="1907" w:type="dxa"/>
            <w:shd w:val="clear" w:color="auto" w:fill="CCFFCC"/>
          </w:tcPr>
          <w:p w:rsidR="00CF30C3" w:rsidRPr="009E60FD" w:rsidRDefault="00CF30C3" w:rsidP="00933A73">
            <w:pPr>
              <w:jc w:val="center"/>
              <w:rPr>
                <w:sz w:val="20"/>
                <w:szCs w:val="20"/>
              </w:rPr>
            </w:pPr>
            <w:r w:rsidRPr="009E60FD">
              <w:rPr>
                <w:sz w:val="20"/>
                <w:szCs w:val="20"/>
              </w:rPr>
              <w:t>2</w:t>
            </w:r>
          </w:p>
        </w:tc>
        <w:tc>
          <w:tcPr>
            <w:tcW w:w="2519" w:type="dxa"/>
            <w:shd w:val="clear" w:color="auto" w:fill="CCFFCC"/>
          </w:tcPr>
          <w:p w:rsidR="00CF30C3" w:rsidRPr="009E60FD" w:rsidRDefault="00CF30C3" w:rsidP="00933A73">
            <w:pPr>
              <w:jc w:val="center"/>
              <w:rPr>
                <w:sz w:val="20"/>
                <w:szCs w:val="20"/>
              </w:rPr>
            </w:pPr>
            <w:r w:rsidRPr="009E60FD">
              <w:rPr>
                <w:sz w:val="20"/>
                <w:szCs w:val="20"/>
              </w:rPr>
              <w:t>3</w:t>
            </w:r>
          </w:p>
        </w:tc>
        <w:tc>
          <w:tcPr>
            <w:tcW w:w="2267" w:type="dxa"/>
            <w:shd w:val="clear" w:color="auto" w:fill="CCFFCC"/>
          </w:tcPr>
          <w:p w:rsidR="00CF30C3" w:rsidRPr="009E60FD" w:rsidRDefault="00CF30C3" w:rsidP="00933A73">
            <w:pPr>
              <w:jc w:val="center"/>
              <w:rPr>
                <w:sz w:val="20"/>
                <w:szCs w:val="20"/>
              </w:rPr>
            </w:pPr>
            <w:r w:rsidRPr="009E60FD">
              <w:rPr>
                <w:sz w:val="20"/>
                <w:szCs w:val="20"/>
              </w:rPr>
              <w:t>5</w:t>
            </w:r>
          </w:p>
        </w:tc>
        <w:tc>
          <w:tcPr>
            <w:tcW w:w="1407" w:type="dxa"/>
            <w:shd w:val="clear" w:color="auto" w:fill="CCFFCC"/>
          </w:tcPr>
          <w:p w:rsidR="00CF30C3" w:rsidRPr="009E60FD" w:rsidRDefault="00CF30C3" w:rsidP="00933A73">
            <w:pPr>
              <w:jc w:val="center"/>
              <w:rPr>
                <w:sz w:val="20"/>
                <w:szCs w:val="20"/>
              </w:rPr>
            </w:pPr>
            <w:r w:rsidRPr="009E60FD">
              <w:rPr>
                <w:sz w:val="20"/>
                <w:szCs w:val="20"/>
              </w:rPr>
              <w:t>6</w:t>
            </w:r>
          </w:p>
        </w:tc>
        <w:tc>
          <w:tcPr>
            <w:tcW w:w="1495" w:type="dxa"/>
            <w:shd w:val="clear" w:color="auto" w:fill="CCFFCC"/>
          </w:tcPr>
          <w:p w:rsidR="00CF30C3" w:rsidRPr="009E60FD" w:rsidRDefault="00CF30C3" w:rsidP="00933A73">
            <w:pPr>
              <w:jc w:val="center"/>
              <w:rPr>
                <w:sz w:val="20"/>
                <w:szCs w:val="20"/>
              </w:rPr>
            </w:pPr>
            <w:r w:rsidRPr="009E60FD">
              <w:rPr>
                <w:sz w:val="20"/>
                <w:szCs w:val="20"/>
              </w:rPr>
              <w:t>7</w:t>
            </w:r>
          </w:p>
        </w:tc>
      </w:tr>
      <w:tr w:rsidR="00CF30C3" w:rsidRPr="009E60FD" w:rsidTr="00933A73">
        <w:trPr>
          <w:jc w:val="center"/>
        </w:trPr>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CF30C3" w:rsidRPr="009E60FD" w:rsidRDefault="00CF30C3" w:rsidP="00933A73">
            <w:pPr>
              <w:jc w:val="center"/>
              <w:rPr>
                <w:sz w:val="20"/>
                <w:szCs w:val="20"/>
              </w:rPr>
            </w:pPr>
            <w:r w:rsidRPr="009E60FD">
              <w:rPr>
                <w:sz w:val="20"/>
                <w:szCs w:val="20"/>
              </w:rPr>
              <w:t>1</w:t>
            </w:r>
          </w:p>
        </w:tc>
        <w:tc>
          <w:tcPr>
            <w:tcW w:w="1907" w:type="dxa"/>
            <w:tcBorders>
              <w:top w:val="single" w:sz="4" w:space="0" w:color="auto"/>
              <w:left w:val="single" w:sz="4" w:space="0" w:color="auto"/>
              <w:bottom w:val="single" w:sz="4" w:space="0" w:color="auto"/>
              <w:right w:val="single" w:sz="4" w:space="0" w:color="auto"/>
            </w:tcBorders>
            <w:shd w:val="clear" w:color="auto" w:fill="auto"/>
            <w:vAlign w:val="center"/>
          </w:tcPr>
          <w:p w:rsidR="00CF30C3" w:rsidRPr="009E60FD" w:rsidRDefault="00CF30C3" w:rsidP="00CF30C3">
            <w:pPr>
              <w:rPr>
                <w:sz w:val="20"/>
                <w:szCs w:val="20"/>
              </w:rPr>
            </w:pPr>
            <w:r w:rsidRPr="009E60FD">
              <w:rPr>
                <w:sz w:val="20"/>
                <w:szCs w:val="20"/>
              </w:rPr>
              <w:t>МКДОУ детский сад «Вышегорский детский сад»</w:t>
            </w:r>
          </w:p>
        </w:tc>
        <w:tc>
          <w:tcPr>
            <w:tcW w:w="2519" w:type="dxa"/>
            <w:tcBorders>
              <w:top w:val="single" w:sz="4" w:space="0" w:color="auto"/>
              <w:left w:val="single" w:sz="4" w:space="0" w:color="auto"/>
              <w:bottom w:val="single" w:sz="4" w:space="0" w:color="auto"/>
              <w:right w:val="single" w:sz="4" w:space="0" w:color="auto"/>
            </w:tcBorders>
            <w:shd w:val="clear" w:color="auto" w:fill="auto"/>
            <w:vAlign w:val="center"/>
          </w:tcPr>
          <w:p w:rsidR="00CF30C3" w:rsidRPr="009E60FD" w:rsidRDefault="00CF30C3" w:rsidP="00933A73">
            <w:pPr>
              <w:rPr>
                <w:sz w:val="20"/>
                <w:szCs w:val="20"/>
              </w:rPr>
            </w:pPr>
            <w:r w:rsidRPr="009E60FD">
              <w:rPr>
                <w:sz w:val="20"/>
                <w:szCs w:val="20"/>
              </w:rPr>
              <w:t>215524, Смоленская область, Сафоновский р-н, д Вышегор, ул. Тухачевского, д. 5</w:t>
            </w:r>
          </w:p>
        </w:tc>
        <w:tc>
          <w:tcPr>
            <w:tcW w:w="2267" w:type="dxa"/>
            <w:tcBorders>
              <w:top w:val="single" w:sz="4" w:space="0" w:color="auto"/>
              <w:left w:val="single" w:sz="4" w:space="0" w:color="auto"/>
              <w:bottom w:val="single" w:sz="4" w:space="0" w:color="auto"/>
              <w:right w:val="single" w:sz="4" w:space="0" w:color="auto"/>
            </w:tcBorders>
            <w:shd w:val="clear" w:color="auto" w:fill="auto"/>
            <w:vAlign w:val="center"/>
          </w:tcPr>
          <w:p w:rsidR="00CF30C3" w:rsidRPr="009E60FD" w:rsidRDefault="000C7DD5" w:rsidP="00933A73">
            <w:pPr>
              <w:jc w:val="center"/>
              <w:rPr>
                <w:sz w:val="20"/>
                <w:szCs w:val="20"/>
              </w:rPr>
            </w:pPr>
            <w:r w:rsidRPr="009E60FD">
              <w:rPr>
                <w:sz w:val="20"/>
                <w:szCs w:val="20"/>
              </w:rPr>
              <w:t>70</w:t>
            </w:r>
          </w:p>
        </w:tc>
        <w:tc>
          <w:tcPr>
            <w:tcW w:w="1407" w:type="dxa"/>
            <w:tcBorders>
              <w:top w:val="single" w:sz="4" w:space="0" w:color="auto"/>
              <w:left w:val="single" w:sz="4" w:space="0" w:color="auto"/>
              <w:bottom w:val="single" w:sz="4" w:space="0" w:color="auto"/>
              <w:right w:val="single" w:sz="4" w:space="0" w:color="auto"/>
            </w:tcBorders>
            <w:shd w:val="clear" w:color="auto" w:fill="auto"/>
            <w:vAlign w:val="center"/>
          </w:tcPr>
          <w:p w:rsidR="00CF30C3" w:rsidRPr="009E60FD" w:rsidRDefault="000C7DD5" w:rsidP="00933A73">
            <w:pPr>
              <w:jc w:val="center"/>
              <w:rPr>
                <w:sz w:val="20"/>
                <w:szCs w:val="20"/>
              </w:rPr>
            </w:pPr>
            <w:r w:rsidRPr="009E60FD">
              <w:rPr>
                <w:sz w:val="20"/>
                <w:szCs w:val="20"/>
              </w:rPr>
              <w:t>17</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CF30C3" w:rsidRPr="009E60FD" w:rsidRDefault="000C7DD5" w:rsidP="00933A73">
            <w:pPr>
              <w:jc w:val="center"/>
              <w:rPr>
                <w:sz w:val="20"/>
                <w:szCs w:val="20"/>
              </w:rPr>
            </w:pPr>
            <w:r w:rsidRPr="009E60FD">
              <w:rPr>
                <w:sz w:val="20"/>
                <w:szCs w:val="20"/>
              </w:rPr>
              <w:t>30</w:t>
            </w:r>
          </w:p>
        </w:tc>
      </w:tr>
    </w:tbl>
    <w:p w:rsidR="00295DCB" w:rsidRPr="009E60FD" w:rsidRDefault="00295DCB" w:rsidP="00413A58">
      <w:pPr>
        <w:spacing w:line="288" w:lineRule="auto"/>
        <w:ind w:firstLine="567"/>
        <w:contextualSpacing/>
        <w:jc w:val="right"/>
        <w:rPr>
          <w:i/>
          <w:iCs/>
        </w:rPr>
      </w:pPr>
      <w:r w:rsidRPr="009E60FD">
        <w:rPr>
          <w:i/>
          <w:iCs/>
        </w:rPr>
        <w:t xml:space="preserve">Таблица </w:t>
      </w:r>
      <w:r w:rsidR="00A849DE" w:rsidRPr="009E60FD">
        <w:rPr>
          <w:i/>
          <w:iCs/>
        </w:rPr>
        <w:t>7</w:t>
      </w:r>
    </w:p>
    <w:p w:rsidR="00295DCB" w:rsidRPr="009E60FD" w:rsidRDefault="00295DCB" w:rsidP="00295DCB">
      <w:pPr>
        <w:pStyle w:val="a9"/>
        <w:widowControl/>
        <w:snapToGrid/>
        <w:spacing w:line="288" w:lineRule="auto"/>
        <w:ind w:firstLine="0"/>
        <w:contextualSpacing/>
        <w:jc w:val="center"/>
        <w:rPr>
          <w:b/>
          <w:bCs/>
          <w:i/>
          <w:spacing w:val="0"/>
          <w:sz w:val="24"/>
        </w:rPr>
      </w:pPr>
      <w:r w:rsidRPr="009E60FD">
        <w:rPr>
          <w:b/>
          <w:bCs/>
          <w:i/>
          <w:spacing w:val="0"/>
          <w:sz w:val="24"/>
        </w:rPr>
        <w:t>Учреждения образования</w:t>
      </w:r>
    </w:p>
    <w:tbl>
      <w:tblPr>
        <w:tblW w:w="105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1"/>
        <w:gridCol w:w="1498"/>
        <w:gridCol w:w="1478"/>
        <w:gridCol w:w="1443"/>
        <w:gridCol w:w="1266"/>
        <w:gridCol w:w="1205"/>
        <w:gridCol w:w="774"/>
        <w:gridCol w:w="1303"/>
        <w:gridCol w:w="1181"/>
      </w:tblGrid>
      <w:tr w:rsidR="00CF30C3" w:rsidRPr="009E60FD" w:rsidTr="00CF30C3">
        <w:trPr>
          <w:jc w:val="center"/>
        </w:trPr>
        <w:tc>
          <w:tcPr>
            <w:tcW w:w="421" w:type="dxa"/>
            <w:vMerge w:val="restart"/>
            <w:shd w:val="clear" w:color="auto" w:fill="CCFFCC"/>
            <w:vAlign w:val="center"/>
          </w:tcPr>
          <w:p w:rsidR="00295DCB" w:rsidRPr="009E60FD" w:rsidRDefault="00295DCB" w:rsidP="00C71A15">
            <w:pPr>
              <w:jc w:val="center"/>
              <w:rPr>
                <w:sz w:val="20"/>
                <w:szCs w:val="20"/>
              </w:rPr>
            </w:pPr>
            <w:r w:rsidRPr="009E60FD">
              <w:rPr>
                <w:sz w:val="20"/>
                <w:szCs w:val="20"/>
              </w:rPr>
              <w:t>№№</w:t>
            </w:r>
          </w:p>
          <w:p w:rsidR="00295DCB" w:rsidRPr="009E60FD" w:rsidRDefault="00295DCB" w:rsidP="00C71A15">
            <w:pPr>
              <w:jc w:val="center"/>
              <w:rPr>
                <w:sz w:val="20"/>
                <w:szCs w:val="20"/>
              </w:rPr>
            </w:pPr>
            <w:r w:rsidRPr="009E60FD">
              <w:rPr>
                <w:sz w:val="20"/>
                <w:szCs w:val="20"/>
              </w:rPr>
              <w:t>п/п</w:t>
            </w:r>
          </w:p>
        </w:tc>
        <w:tc>
          <w:tcPr>
            <w:tcW w:w="1498" w:type="dxa"/>
            <w:vMerge w:val="restart"/>
            <w:shd w:val="clear" w:color="auto" w:fill="CCFFCC"/>
            <w:vAlign w:val="center"/>
          </w:tcPr>
          <w:p w:rsidR="00295DCB" w:rsidRPr="009E60FD" w:rsidRDefault="00295DCB" w:rsidP="00C71A15">
            <w:pPr>
              <w:jc w:val="center"/>
              <w:rPr>
                <w:sz w:val="20"/>
                <w:szCs w:val="20"/>
              </w:rPr>
            </w:pPr>
            <w:r w:rsidRPr="009E60FD">
              <w:rPr>
                <w:sz w:val="20"/>
                <w:szCs w:val="20"/>
              </w:rPr>
              <w:t>Наименование школы</w:t>
            </w:r>
          </w:p>
        </w:tc>
        <w:tc>
          <w:tcPr>
            <w:tcW w:w="1478" w:type="dxa"/>
            <w:vMerge w:val="restart"/>
            <w:shd w:val="clear" w:color="auto" w:fill="CCFFCC"/>
            <w:vAlign w:val="center"/>
          </w:tcPr>
          <w:p w:rsidR="00295DCB" w:rsidRPr="009E60FD" w:rsidRDefault="00295DCB" w:rsidP="00C71A15">
            <w:pPr>
              <w:jc w:val="center"/>
              <w:rPr>
                <w:sz w:val="20"/>
                <w:szCs w:val="20"/>
              </w:rPr>
            </w:pPr>
            <w:r w:rsidRPr="009E60FD">
              <w:rPr>
                <w:sz w:val="20"/>
                <w:szCs w:val="20"/>
              </w:rPr>
              <w:t>Местопо-ложение (адрес)</w:t>
            </w:r>
          </w:p>
        </w:tc>
        <w:tc>
          <w:tcPr>
            <w:tcW w:w="1443" w:type="dxa"/>
            <w:vMerge w:val="restart"/>
            <w:shd w:val="clear" w:color="auto" w:fill="CCFFCC"/>
            <w:vAlign w:val="center"/>
          </w:tcPr>
          <w:p w:rsidR="00295DCB" w:rsidRPr="009E60FD" w:rsidRDefault="00295DCB" w:rsidP="00C71A15">
            <w:pPr>
              <w:jc w:val="center"/>
              <w:rPr>
                <w:sz w:val="20"/>
                <w:szCs w:val="20"/>
              </w:rPr>
            </w:pPr>
            <w:r w:rsidRPr="009E60FD">
              <w:rPr>
                <w:sz w:val="20"/>
                <w:szCs w:val="20"/>
              </w:rPr>
              <w:t>Уровень</w:t>
            </w:r>
          </w:p>
          <w:p w:rsidR="00295DCB" w:rsidRPr="009E60FD" w:rsidRDefault="00295DCB" w:rsidP="00C71A15">
            <w:pPr>
              <w:jc w:val="center"/>
              <w:rPr>
                <w:sz w:val="20"/>
                <w:szCs w:val="20"/>
              </w:rPr>
            </w:pPr>
            <w:r w:rsidRPr="009E60FD">
              <w:rPr>
                <w:sz w:val="20"/>
                <w:szCs w:val="20"/>
              </w:rPr>
              <w:t>школы, зона обслуживания (наименование населенных пунктов)</w:t>
            </w:r>
          </w:p>
        </w:tc>
        <w:tc>
          <w:tcPr>
            <w:tcW w:w="3245" w:type="dxa"/>
            <w:gridSpan w:val="3"/>
            <w:shd w:val="clear" w:color="auto" w:fill="CCFFCC"/>
            <w:vAlign w:val="center"/>
          </w:tcPr>
          <w:p w:rsidR="00295DCB" w:rsidRPr="009E60FD" w:rsidRDefault="00295DCB" w:rsidP="00295DCB">
            <w:pPr>
              <w:jc w:val="center"/>
              <w:rPr>
                <w:sz w:val="20"/>
                <w:szCs w:val="20"/>
              </w:rPr>
            </w:pPr>
            <w:r w:rsidRPr="009E60FD">
              <w:rPr>
                <w:sz w:val="20"/>
                <w:szCs w:val="20"/>
              </w:rPr>
              <w:t>Емкость</w:t>
            </w:r>
          </w:p>
        </w:tc>
        <w:tc>
          <w:tcPr>
            <w:tcW w:w="1303" w:type="dxa"/>
            <w:vMerge w:val="restart"/>
            <w:shd w:val="clear" w:color="auto" w:fill="CCFFCC"/>
            <w:vAlign w:val="center"/>
          </w:tcPr>
          <w:p w:rsidR="00295DCB" w:rsidRPr="009E60FD" w:rsidRDefault="00295DCB" w:rsidP="00295DCB">
            <w:pPr>
              <w:jc w:val="center"/>
              <w:rPr>
                <w:sz w:val="20"/>
                <w:szCs w:val="20"/>
              </w:rPr>
            </w:pPr>
            <w:r w:rsidRPr="009E60FD">
              <w:rPr>
                <w:sz w:val="20"/>
                <w:szCs w:val="20"/>
              </w:rPr>
              <w:t>Наличие спортивных залов и открытых спортивных площадок</w:t>
            </w:r>
          </w:p>
        </w:tc>
        <w:tc>
          <w:tcPr>
            <w:tcW w:w="1181" w:type="dxa"/>
            <w:vMerge w:val="restart"/>
            <w:shd w:val="clear" w:color="auto" w:fill="CCFFCC"/>
            <w:vAlign w:val="center"/>
          </w:tcPr>
          <w:p w:rsidR="00295DCB" w:rsidRPr="009E60FD" w:rsidRDefault="00295DCB" w:rsidP="00C71A15">
            <w:pPr>
              <w:jc w:val="center"/>
              <w:rPr>
                <w:sz w:val="20"/>
                <w:szCs w:val="20"/>
              </w:rPr>
            </w:pPr>
            <w:r w:rsidRPr="009E60FD">
              <w:rPr>
                <w:sz w:val="20"/>
                <w:szCs w:val="20"/>
              </w:rPr>
              <w:t>Состояние</w:t>
            </w:r>
          </w:p>
          <w:p w:rsidR="00295DCB" w:rsidRPr="009E60FD" w:rsidRDefault="00295DCB" w:rsidP="00C71A15">
            <w:pPr>
              <w:jc w:val="center"/>
              <w:rPr>
                <w:sz w:val="20"/>
                <w:szCs w:val="20"/>
              </w:rPr>
            </w:pPr>
            <w:r w:rsidRPr="009E60FD">
              <w:rPr>
                <w:sz w:val="20"/>
                <w:szCs w:val="20"/>
              </w:rPr>
              <w:t>здания</w:t>
            </w:r>
          </w:p>
          <w:p w:rsidR="00295DCB" w:rsidRPr="009E60FD" w:rsidRDefault="00295DCB" w:rsidP="00C71A15">
            <w:pPr>
              <w:jc w:val="center"/>
              <w:rPr>
                <w:sz w:val="20"/>
                <w:szCs w:val="20"/>
              </w:rPr>
            </w:pPr>
            <w:r w:rsidRPr="009E60FD">
              <w:rPr>
                <w:sz w:val="20"/>
                <w:szCs w:val="20"/>
              </w:rPr>
              <w:t>(% износа)</w:t>
            </w:r>
          </w:p>
        </w:tc>
      </w:tr>
      <w:tr w:rsidR="00CF30C3" w:rsidRPr="009E60FD" w:rsidTr="00CF30C3">
        <w:trPr>
          <w:jc w:val="center"/>
        </w:trPr>
        <w:tc>
          <w:tcPr>
            <w:tcW w:w="421" w:type="dxa"/>
            <w:vMerge/>
            <w:shd w:val="clear" w:color="auto" w:fill="CCFFCC"/>
          </w:tcPr>
          <w:p w:rsidR="00295DCB" w:rsidRPr="009E60FD" w:rsidRDefault="00295DCB" w:rsidP="00C71A15">
            <w:pPr>
              <w:jc w:val="center"/>
              <w:rPr>
                <w:sz w:val="20"/>
                <w:szCs w:val="20"/>
              </w:rPr>
            </w:pPr>
          </w:p>
        </w:tc>
        <w:tc>
          <w:tcPr>
            <w:tcW w:w="1498" w:type="dxa"/>
            <w:vMerge/>
            <w:shd w:val="clear" w:color="auto" w:fill="CCFFCC"/>
          </w:tcPr>
          <w:p w:rsidR="00295DCB" w:rsidRPr="009E60FD" w:rsidRDefault="00295DCB" w:rsidP="00C71A15">
            <w:pPr>
              <w:jc w:val="center"/>
              <w:rPr>
                <w:sz w:val="20"/>
                <w:szCs w:val="20"/>
              </w:rPr>
            </w:pPr>
          </w:p>
        </w:tc>
        <w:tc>
          <w:tcPr>
            <w:tcW w:w="1478" w:type="dxa"/>
            <w:vMerge/>
            <w:shd w:val="clear" w:color="auto" w:fill="CCFFCC"/>
          </w:tcPr>
          <w:p w:rsidR="00295DCB" w:rsidRPr="009E60FD" w:rsidRDefault="00295DCB" w:rsidP="00C71A15">
            <w:pPr>
              <w:jc w:val="center"/>
              <w:rPr>
                <w:sz w:val="20"/>
                <w:szCs w:val="20"/>
              </w:rPr>
            </w:pPr>
          </w:p>
        </w:tc>
        <w:tc>
          <w:tcPr>
            <w:tcW w:w="1443" w:type="dxa"/>
            <w:vMerge/>
            <w:shd w:val="clear" w:color="auto" w:fill="CCFFCC"/>
          </w:tcPr>
          <w:p w:rsidR="00295DCB" w:rsidRPr="009E60FD" w:rsidRDefault="00295DCB" w:rsidP="00C71A15">
            <w:pPr>
              <w:jc w:val="center"/>
              <w:rPr>
                <w:sz w:val="20"/>
                <w:szCs w:val="20"/>
              </w:rPr>
            </w:pPr>
          </w:p>
        </w:tc>
        <w:tc>
          <w:tcPr>
            <w:tcW w:w="1266" w:type="dxa"/>
            <w:shd w:val="clear" w:color="auto" w:fill="CCFFCC"/>
            <w:vAlign w:val="center"/>
          </w:tcPr>
          <w:p w:rsidR="00295DCB" w:rsidRPr="009E60FD" w:rsidRDefault="00295DCB" w:rsidP="00295DCB">
            <w:pPr>
              <w:jc w:val="center"/>
              <w:rPr>
                <w:sz w:val="20"/>
                <w:szCs w:val="20"/>
              </w:rPr>
            </w:pPr>
            <w:r w:rsidRPr="009E60FD">
              <w:rPr>
                <w:sz w:val="20"/>
                <w:szCs w:val="20"/>
              </w:rPr>
              <w:t>по современ-ным санитарным нормам (мест)</w:t>
            </w:r>
          </w:p>
        </w:tc>
        <w:tc>
          <w:tcPr>
            <w:tcW w:w="1205" w:type="dxa"/>
            <w:shd w:val="clear" w:color="auto" w:fill="CCFFCC"/>
            <w:vAlign w:val="center"/>
          </w:tcPr>
          <w:p w:rsidR="00295DCB" w:rsidRPr="009E60FD" w:rsidRDefault="00295DCB" w:rsidP="00295DCB">
            <w:pPr>
              <w:jc w:val="center"/>
              <w:rPr>
                <w:sz w:val="20"/>
                <w:szCs w:val="20"/>
              </w:rPr>
            </w:pPr>
            <w:r w:rsidRPr="009E60FD">
              <w:rPr>
                <w:sz w:val="20"/>
                <w:szCs w:val="20"/>
              </w:rPr>
              <w:t>Фактичес-кое число учащихся</w:t>
            </w:r>
          </w:p>
          <w:p w:rsidR="00295DCB" w:rsidRPr="009E60FD" w:rsidRDefault="00295DCB" w:rsidP="00295DCB">
            <w:pPr>
              <w:jc w:val="center"/>
              <w:rPr>
                <w:sz w:val="20"/>
                <w:szCs w:val="20"/>
              </w:rPr>
            </w:pPr>
            <w:r w:rsidRPr="009E60FD">
              <w:rPr>
                <w:sz w:val="20"/>
                <w:szCs w:val="20"/>
              </w:rPr>
              <w:t>чел.</w:t>
            </w:r>
          </w:p>
        </w:tc>
        <w:tc>
          <w:tcPr>
            <w:tcW w:w="774" w:type="dxa"/>
            <w:shd w:val="clear" w:color="auto" w:fill="CCFFCC"/>
            <w:vAlign w:val="center"/>
          </w:tcPr>
          <w:p w:rsidR="00295DCB" w:rsidRPr="009E60FD" w:rsidRDefault="00295DCB" w:rsidP="00295DCB">
            <w:pPr>
              <w:jc w:val="center"/>
              <w:rPr>
                <w:sz w:val="20"/>
                <w:szCs w:val="20"/>
              </w:rPr>
            </w:pPr>
            <w:r w:rsidRPr="009E60FD">
              <w:rPr>
                <w:sz w:val="20"/>
                <w:szCs w:val="20"/>
              </w:rPr>
              <w:t>в т.ч. обуч. во 2-ю смену</w:t>
            </w:r>
          </w:p>
        </w:tc>
        <w:tc>
          <w:tcPr>
            <w:tcW w:w="1303" w:type="dxa"/>
            <w:vMerge/>
            <w:shd w:val="clear" w:color="auto" w:fill="CCFFCC"/>
            <w:vAlign w:val="center"/>
          </w:tcPr>
          <w:p w:rsidR="00295DCB" w:rsidRPr="009E60FD" w:rsidRDefault="00295DCB" w:rsidP="00295DCB">
            <w:pPr>
              <w:jc w:val="center"/>
              <w:rPr>
                <w:sz w:val="20"/>
                <w:szCs w:val="20"/>
              </w:rPr>
            </w:pPr>
          </w:p>
        </w:tc>
        <w:tc>
          <w:tcPr>
            <w:tcW w:w="1181" w:type="dxa"/>
            <w:vMerge/>
            <w:shd w:val="clear" w:color="auto" w:fill="CCFFCC"/>
          </w:tcPr>
          <w:p w:rsidR="00295DCB" w:rsidRPr="009E60FD" w:rsidRDefault="00295DCB" w:rsidP="00C71A15">
            <w:pPr>
              <w:rPr>
                <w:sz w:val="20"/>
                <w:szCs w:val="20"/>
              </w:rPr>
            </w:pPr>
          </w:p>
        </w:tc>
      </w:tr>
      <w:tr w:rsidR="00CF30C3" w:rsidRPr="009E60FD" w:rsidTr="00CF30C3">
        <w:trPr>
          <w:jc w:val="center"/>
        </w:trPr>
        <w:tc>
          <w:tcPr>
            <w:tcW w:w="421" w:type="dxa"/>
            <w:shd w:val="clear" w:color="auto" w:fill="CCFFCC"/>
          </w:tcPr>
          <w:p w:rsidR="00295DCB" w:rsidRPr="009E60FD" w:rsidRDefault="00295DCB" w:rsidP="00C71A15">
            <w:pPr>
              <w:jc w:val="center"/>
              <w:rPr>
                <w:sz w:val="20"/>
                <w:szCs w:val="20"/>
              </w:rPr>
            </w:pPr>
            <w:r w:rsidRPr="009E60FD">
              <w:rPr>
                <w:sz w:val="20"/>
                <w:szCs w:val="20"/>
              </w:rPr>
              <w:t>1</w:t>
            </w:r>
          </w:p>
        </w:tc>
        <w:tc>
          <w:tcPr>
            <w:tcW w:w="1498" w:type="dxa"/>
            <w:shd w:val="clear" w:color="auto" w:fill="CCFFCC"/>
          </w:tcPr>
          <w:p w:rsidR="00295DCB" w:rsidRPr="009E60FD" w:rsidRDefault="00295DCB" w:rsidP="00C71A15">
            <w:pPr>
              <w:jc w:val="center"/>
              <w:rPr>
                <w:sz w:val="20"/>
                <w:szCs w:val="20"/>
              </w:rPr>
            </w:pPr>
            <w:r w:rsidRPr="009E60FD">
              <w:rPr>
                <w:sz w:val="20"/>
                <w:szCs w:val="20"/>
              </w:rPr>
              <w:t>2</w:t>
            </w:r>
          </w:p>
        </w:tc>
        <w:tc>
          <w:tcPr>
            <w:tcW w:w="1478" w:type="dxa"/>
            <w:shd w:val="clear" w:color="auto" w:fill="CCFFCC"/>
          </w:tcPr>
          <w:p w:rsidR="00295DCB" w:rsidRPr="009E60FD" w:rsidRDefault="00295DCB" w:rsidP="00C71A15">
            <w:pPr>
              <w:jc w:val="center"/>
              <w:rPr>
                <w:sz w:val="20"/>
                <w:szCs w:val="20"/>
              </w:rPr>
            </w:pPr>
            <w:r w:rsidRPr="009E60FD">
              <w:rPr>
                <w:sz w:val="20"/>
                <w:szCs w:val="20"/>
              </w:rPr>
              <w:t>3</w:t>
            </w:r>
          </w:p>
        </w:tc>
        <w:tc>
          <w:tcPr>
            <w:tcW w:w="1443" w:type="dxa"/>
            <w:shd w:val="clear" w:color="auto" w:fill="CCFFCC"/>
          </w:tcPr>
          <w:p w:rsidR="00295DCB" w:rsidRPr="009E60FD" w:rsidRDefault="00295DCB" w:rsidP="00C71A15">
            <w:pPr>
              <w:jc w:val="center"/>
              <w:rPr>
                <w:sz w:val="20"/>
                <w:szCs w:val="20"/>
              </w:rPr>
            </w:pPr>
            <w:r w:rsidRPr="009E60FD">
              <w:rPr>
                <w:sz w:val="20"/>
                <w:szCs w:val="20"/>
              </w:rPr>
              <w:t>4</w:t>
            </w:r>
          </w:p>
        </w:tc>
        <w:tc>
          <w:tcPr>
            <w:tcW w:w="1266" w:type="dxa"/>
            <w:shd w:val="clear" w:color="auto" w:fill="CCFFCC"/>
          </w:tcPr>
          <w:p w:rsidR="00295DCB" w:rsidRPr="009E60FD" w:rsidRDefault="00295DCB" w:rsidP="00C71A15">
            <w:pPr>
              <w:jc w:val="center"/>
              <w:rPr>
                <w:sz w:val="20"/>
                <w:szCs w:val="20"/>
              </w:rPr>
            </w:pPr>
            <w:r w:rsidRPr="009E60FD">
              <w:rPr>
                <w:sz w:val="20"/>
                <w:szCs w:val="20"/>
              </w:rPr>
              <w:t>5</w:t>
            </w:r>
          </w:p>
        </w:tc>
        <w:tc>
          <w:tcPr>
            <w:tcW w:w="1205" w:type="dxa"/>
            <w:shd w:val="clear" w:color="auto" w:fill="CCFFCC"/>
          </w:tcPr>
          <w:p w:rsidR="00295DCB" w:rsidRPr="009E60FD" w:rsidRDefault="00295DCB" w:rsidP="00C71A15">
            <w:pPr>
              <w:jc w:val="center"/>
              <w:rPr>
                <w:sz w:val="20"/>
                <w:szCs w:val="20"/>
              </w:rPr>
            </w:pPr>
            <w:r w:rsidRPr="009E60FD">
              <w:rPr>
                <w:sz w:val="20"/>
                <w:szCs w:val="20"/>
              </w:rPr>
              <w:t>6</w:t>
            </w:r>
          </w:p>
        </w:tc>
        <w:tc>
          <w:tcPr>
            <w:tcW w:w="774" w:type="dxa"/>
            <w:shd w:val="clear" w:color="auto" w:fill="CCFFCC"/>
          </w:tcPr>
          <w:p w:rsidR="00295DCB" w:rsidRPr="009E60FD" w:rsidRDefault="00295DCB" w:rsidP="00C71A15">
            <w:pPr>
              <w:jc w:val="center"/>
              <w:rPr>
                <w:sz w:val="20"/>
                <w:szCs w:val="20"/>
              </w:rPr>
            </w:pPr>
            <w:r w:rsidRPr="009E60FD">
              <w:rPr>
                <w:sz w:val="20"/>
                <w:szCs w:val="20"/>
              </w:rPr>
              <w:t>7</w:t>
            </w:r>
          </w:p>
        </w:tc>
        <w:tc>
          <w:tcPr>
            <w:tcW w:w="1303" w:type="dxa"/>
            <w:shd w:val="clear" w:color="auto" w:fill="CCFFCC"/>
          </w:tcPr>
          <w:p w:rsidR="00295DCB" w:rsidRPr="009E60FD" w:rsidRDefault="00295DCB" w:rsidP="00C71A15">
            <w:pPr>
              <w:jc w:val="center"/>
              <w:rPr>
                <w:sz w:val="20"/>
                <w:szCs w:val="20"/>
              </w:rPr>
            </w:pPr>
            <w:r w:rsidRPr="009E60FD">
              <w:rPr>
                <w:sz w:val="20"/>
                <w:szCs w:val="20"/>
              </w:rPr>
              <w:t>8</w:t>
            </w:r>
          </w:p>
        </w:tc>
        <w:tc>
          <w:tcPr>
            <w:tcW w:w="1181" w:type="dxa"/>
            <w:shd w:val="clear" w:color="auto" w:fill="CCFFCC"/>
          </w:tcPr>
          <w:p w:rsidR="00295DCB" w:rsidRPr="009E60FD" w:rsidRDefault="00295DCB" w:rsidP="00C71A15">
            <w:pPr>
              <w:jc w:val="center"/>
              <w:rPr>
                <w:sz w:val="20"/>
                <w:szCs w:val="20"/>
              </w:rPr>
            </w:pPr>
            <w:r w:rsidRPr="009E60FD">
              <w:rPr>
                <w:sz w:val="20"/>
                <w:szCs w:val="20"/>
              </w:rPr>
              <w:t>9</w:t>
            </w:r>
          </w:p>
        </w:tc>
      </w:tr>
      <w:tr w:rsidR="00CF30C3" w:rsidRPr="009E60FD" w:rsidTr="00CF30C3">
        <w:trPr>
          <w:jc w:val="center"/>
        </w:trPr>
        <w:tc>
          <w:tcPr>
            <w:tcW w:w="421"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r w:rsidRPr="009E60FD">
              <w:rPr>
                <w:sz w:val="20"/>
                <w:szCs w:val="20"/>
              </w:rPr>
              <w:t>1</w:t>
            </w:r>
          </w:p>
        </w:tc>
        <w:tc>
          <w:tcPr>
            <w:tcW w:w="1498"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4D2A89">
            <w:pPr>
              <w:jc w:val="center"/>
              <w:rPr>
                <w:bCs/>
                <w:sz w:val="20"/>
                <w:szCs w:val="20"/>
                <w:shd w:val="clear" w:color="auto" w:fill="FFFFFF"/>
              </w:rPr>
            </w:pPr>
            <w:r w:rsidRPr="009E60FD">
              <w:rPr>
                <w:bCs/>
                <w:sz w:val="20"/>
                <w:szCs w:val="20"/>
                <w:shd w:val="clear" w:color="auto" w:fill="FFFFFF"/>
              </w:rPr>
              <w:t>МКОУ «</w:t>
            </w:r>
            <w:r w:rsidR="004D2A89" w:rsidRPr="009E60FD">
              <w:rPr>
                <w:bCs/>
                <w:sz w:val="20"/>
                <w:szCs w:val="20"/>
                <w:shd w:val="clear" w:color="auto" w:fill="FFFFFF"/>
              </w:rPr>
              <w:t>Вышегорская</w:t>
            </w:r>
            <w:r w:rsidRPr="009E60FD">
              <w:rPr>
                <w:bCs/>
                <w:sz w:val="20"/>
                <w:szCs w:val="20"/>
                <w:shd w:val="clear" w:color="auto" w:fill="FFFFFF"/>
              </w:rPr>
              <w:t xml:space="preserve"> СОШ»</w:t>
            </w:r>
          </w:p>
        </w:tc>
        <w:tc>
          <w:tcPr>
            <w:tcW w:w="1478" w:type="dxa"/>
            <w:tcBorders>
              <w:top w:val="single" w:sz="4" w:space="0" w:color="auto"/>
              <w:left w:val="single" w:sz="4" w:space="0" w:color="auto"/>
              <w:bottom w:val="single" w:sz="4" w:space="0" w:color="auto"/>
              <w:right w:val="single" w:sz="4" w:space="0" w:color="auto"/>
            </w:tcBorders>
            <w:vAlign w:val="center"/>
          </w:tcPr>
          <w:p w:rsidR="00E74BB6" w:rsidRPr="009E60FD" w:rsidRDefault="004D2A89" w:rsidP="00CF30C3">
            <w:pPr>
              <w:rPr>
                <w:sz w:val="20"/>
                <w:szCs w:val="20"/>
              </w:rPr>
            </w:pPr>
            <w:r w:rsidRPr="009E60FD">
              <w:rPr>
                <w:sz w:val="20"/>
                <w:szCs w:val="20"/>
              </w:rPr>
              <w:t xml:space="preserve">215524, Смоленская область, Сафоновский район, деревня Вышегор, улица Тухачевского, </w:t>
            </w:r>
            <w:r w:rsidR="00CF30C3" w:rsidRPr="009E60FD">
              <w:rPr>
                <w:sz w:val="20"/>
                <w:szCs w:val="20"/>
              </w:rPr>
              <w:t xml:space="preserve">д. </w:t>
            </w:r>
            <w:r w:rsidRPr="009E60FD">
              <w:rPr>
                <w:sz w:val="20"/>
                <w:szCs w:val="20"/>
              </w:rPr>
              <w:t>16</w:t>
            </w:r>
          </w:p>
        </w:tc>
        <w:tc>
          <w:tcPr>
            <w:tcW w:w="1443"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rsidR="00E74BB6" w:rsidRPr="009E60FD" w:rsidRDefault="000C7DD5" w:rsidP="00E74BB6">
            <w:pPr>
              <w:jc w:val="center"/>
              <w:rPr>
                <w:sz w:val="20"/>
                <w:szCs w:val="20"/>
              </w:rPr>
            </w:pPr>
            <w:r w:rsidRPr="009E60FD">
              <w:rPr>
                <w:sz w:val="20"/>
                <w:szCs w:val="20"/>
              </w:rPr>
              <w:t>170</w:t>
            </w:r>
          </w:p>
        </w:tc>
        <w:tc>
          <w:tcPr>
            <w:tcW w:w="1205" w:type="dxa"/>
            <w:tcBorders>
              <w:top w:val="single" w:sz="4" w:space="0" w:color="auto"/>
              <w:left w:val="single" w:sz="4" w:space="0" w:color="auto"/>
              <w:bottom w:val="single" w:sz="4" w:space="0" w:color="auto"/>
              <w:right w:val="single" w:sz="4" w:space="0" w:color="auto"/>
            </w:tcBorders>
            <w:vAlign w:val="center"/>
          </w:tcPr>
          <w:p w:rsidR="00E74BB6" w:rsidRPr="009E60FD" w:rsidRDefault="000C7DD5" w:rsidP="00E74BB6">
            <w:pPr>
              <w:jc w:val="center"/>
              <w:rPr>
                <w:sz w:val="20"/>
                <w:szCs w:val="20"/>
              </w:rPr>
            </w:pPr>
            <w:r w:rsidRPr="009E60FD">
              <w:rPr>
                <w:sz w:val="20"/>
                <w:szCs w:val="20"/>
              </w:rPr>
              <w:t>64</w:t>
            </w:r>
          </w:p>
        </w:tc>
        <w:tc>
          <w:tcPr>
            <w:tcW w:w="774"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c>
          <w:tcPr>
            <w:tcW w:w="1303"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c>
          <w:tcPr>
            <w:tcW w:w="1181" w:type="dxa"/>
            <w:tcBorders>
              <w:top w:val="single" w:sz="4" w:space="0" w:color="auto"/>
              <w:left w:val="single" w:sz="4" w:space="0" w:color="auto"/>
              <w:bottom w:val="single" w:sz="4" w:space="0" w:color="auto"/>
              <w:right w:val="single" w:sz="4" w:space="0" w:color="auto"/>
            </w:tcBorders>
            <w:vAlign w:val="center"/>
          </w:tcPr>
          <w:p w:rsidR="00E74BB6" w:rsidRPr="009E60FD" w:rsidRDefault="000C7DD5" w:rsidP="00E74BB6">
            <w:pPr>
              <w:jc w:val="center"/>
              <w:rPr>
                <w:sz w:val="20"/>
                <w:szCs w:val="20"/>
              </w:rPr>
            </w:pPr>
            <w:r w:rsidRPr="009E60FD">
              <w:rPr>
                <w:sz w:val="20"/>
                <w:szCs w:val="20"/>
              </w:rPr>
              <w:t>90</w:t>
            </w:r>
          </w:p>
        </w:tc>
      </w:tr>
      <w:tr w:rsidR="00CF30C3" w:rsidRPr="009E60FD" w:rsidTr="00CF30C3">
        <w:trPr>
          <w:jc w:val="center"/>
        </w:trPr>
        <w:tc>
          <w:tcPr>
            <w:tcW w:w="421"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r w:rsidRPr="009E60FD">
              <w:rPr>
                <w:sz w:val="20"/>
                <w:szCs w:val="20"/>
              </w:rPr>
              <w:t>2</w:t>
            </w:r>
          </w:p>
        </w:tc>
        <w:tc>
          <w:tcPr>
            <w:tcW w:w="1498"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4D2A89">
            <w:pPr>
              <w:jc w:val="center"/>
              <w:rPr>
                <w:bCs/>
                <w:sz w:val="20"/>
                <w:szCs w:val="20"/>
                <w:shd w:val="clear" w:color="auto" w:fill="FFFFFF"/>
              </w:rPr>
            </w:pPr>
            <w:r w:rsidRPr="009E60FD">
              <w:rPr>
                <w:bCs/>
                <w:sz w:val="20"/>
                <w:szCs w:val="20"/>
                <w:shd w:val="clear" w:color="auto" w:fill="FFFFFF"/>
              </w:rPr>
              <w:t>МКОУ «</w:t>
            </w:r>
            <w:r w:rsidR="004D2A89" w:rsidRPr="009E60FD">
              <w:rPr>
                <w:bCs/>
                <w:sz w:val="20"/>
                <w:szCs w:val="20"/>
                <w:shd w:val="clear" w:color="auto" w:fill="FFFFFF"/>
              </w:rPr>
              <w:t>Дроздовская</w:t>
            </w:r>
            <w:r w:rsidRPr="009E60FD">
              <w:rPr>
                <w:bCs/>
                <w:sz w:val="20"/>
                <w:szCs w:val="20"/>
                <w:shd w:val="clear" w:color="auto" w:fill="FFFFFF"/>
              </w:rPr>
              <w:t xml:space="preserve"> СОШ»</w:t>
            </w:r>
          </w:p>
        </w:tc>
        <w:tc>
          <w:tcPr>
            <w:tcW w:w="1478" w:type="dxa"/>
            <w:tcBorders>
              <w:top w:val="single" w:sz="4" w:space="0" w:color="auto"/>
              <w:left w:val="single" w:sz="4" w:space="0" w:color="auto"/>
              <w:bottom w:val="single" w:sz="4" w:space="0" w:color="auto"/>
              <w:right w:val="single" w:sz="4" w:space="0" w:color="auto"/>
            </w:tcBorders>
            <w:vAlign w:val="center"/>
          </w:tcPr>
          <w:p w:rsidR="00E74BB6" w:rsidRPr="009E60FD" w:rsidRDefault="004D2A89" w:rsidP="00CF30C3">
            <w:pPr>
              <w:rPr>
                <w:sz w:val="20"/>
                <w:szCs w:val="20"/>
              </w:rPr>
            </w:pPr>
            <w:r w:rsidRPr="009E60FD">
              <w:rPr>
                <w:sz w:val="20"/>
                <w:szCs w:val="20"/>
              </w:rPr>
              <w:t xml:space="preserve">215503, Смоленская область, Сафоновский район, деревня Дроздово, Центральная улица, </w:t>
            </w:r>
            <w:r w:rsidR="00CF30C3" w:rsidRPr="009E60FD">
              <w:rPr>
                <w:sz w:val="20"/>
                <w:szCs w:val="20"/>
              </w:rPr>
              <w:t xml:space="preserve">д. </w:t>
            </w:r>
            <w:r w:rsidRPr="009E60FD">
              <w:rPr>
                <w:sz w:val="20"/>
                <w:szCs w:val="20"/>
              </w:rPr>
              <w:t>19</w:t>
            </w:r>
          </w:p>
        </w:tc>
        <w:tc>
          <w:tcPr>
            <w:tcW w:w="1443"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rsidR="00E74BB6" w:rsidRPr="009E60FD" w:rsidRDefault="000C7DD5" w:rsidP="00E74BB6">
            <w:pPr>
              <w:jc w:val="center"/>
              <w:rPr>
                <w:sz w:val="20"/>
                <w:szCs w:val="20"/>
              </w:rPr>
            </w:pPr>
            <w:r w:rsidRPr="009E60FD">
              <w:rPr>
                <w:sz w:val="20"/>
                <w:szCs w:val="20"/>
              </w:rPr>
              <w:t>100</w:t>
            </w:r>
          </w:p>
        </w:tc>
        <w:tc>
          <w:tcPr>
            <w:tcW w:w="1205" w:type="dxa"/>
            <w:tcBorders>
              <w:top w:val="single" w:sz="4" w:space="0" w:color="auto"/>
              <w:left w:val="single" w:sz="4" w:space="0" w:color="auto"/>
              <w:bottom w:val="single" w:sz="4" w:space="0" w:color="auto"/>
              <w:right w:val="single" w:sz="4" w:space="0" w:color="auto"/>
            </w:tcBorders>
            <w:vAlign w:val="center"/>
          </w:tcPr>
          <w:p w:rsidR="00E74BB6" w:rsidRPr="009E60FD" w:rsidRDefault="000C7DD5" w:rsidP="00E74BB6">
            <w:pPr>
              <w:jc w:val="center"/>
              <w:rPr>
                <w:sz w:val="20"/>
                <w:szCs w:val="20"/>
              </w:rPr>
            </w:pPr>
            <w:r w:rsidRPr="009E60FD">
              <w:rPr>
                <w:sz w:val="20"/>
                <w:szCs w:val="20"/>
              </w:rPr>
              <w:t>21</w:t>
            </w:r>
          </w:p>
        </w:tc>
        <w:tc>
          <w:tcPr>
            <w:tcW w:w="774"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c>
          <w:tcPr>
            <w:tcW w:w="1303"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c>
          <w:tcPr>
            <w:tcW w:w="1181"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r>
    </w:tbl>
    <w:p w:rsidR="00295DCB" w:rsidRPr="009E60FD" w:rsidRDefault="00295DCB" w:rsidP="00295DCB">
      <w:pPr>
        <w:pStyle w:val="a9"/>
        <w:widowControl/>
        <w:snapToGrid/>
        <w:spacing w:line="288" w:lineRule="auto"/>
        <w:ind w:firstLine="0"/>
        <w:contextualSpacing/>
        <w:jc w:val="center"/>
        <w:rPr>
          <w:b/>
          <w:bCs/>
          <w:i/>
          <w:spacing w:val="0"/>
          <w:sz w:val="24"/>
        </w:rPr>
      </w:pPr>
    </w:p>
    <w:p w:rsidR="0077428D" w:rsidRPr="009E60FD" w:rsidRDefault="0077428D" w:rsidP="0077428D">
      <w:pPr>
        <w:spacing w:line="288" w:lineRule="auto"/>
        <w:ind w:firstLine="709"/>
        <w:jc w:val="both"/>
      </w:pPr>
      <w:r w:rsidRPr="009E60FD">
        <w:t>Наполняемость образовательных учреждений имеет достаточно низкий уровень.</w:t>
      </w:r>
    </w:p>
    <w:p w:rsidR="0077428D" w:rsidRPr="009E60FD" w:rsidRDefault="0077428D" w:rsidP="0077428D">
      <w:pPr>
        <w:spacing w:line="288" w:lineRule="auto"/>
        <w:ind w:firstLine="709"/>
        <w:jc w:val="both"/>
      </w:pPr>
    </w:p>
    <w:p w:rsidR="00AE37A1" w:rsidRPr="009E60FD" w:rsidRDefault="00AE37A1" w:rsidP="000241D8">
      <w:pPr>
        <w:spacing w:line="288" w:lineRule="auto"/>
        <w:contextualSpacing/>
        <w:jc w:val="center"/>
        <w:outlineLvl w:val="3"/>
        <w:rPr>
          <w:b/>
          <w:iCs/>
        </w:rPr>
      </w:pPr>
      <w:bookmarkStart w:id="68" w:name="_Toc102643097"/>
      <w:r w:rsidRPr="009E60FD">
        <w:rPr>
          <w:b/>
          <w:iCs/>
        </w:rPr>
        <w:t>1.</w:t>
      </w:r>
      <w:r w:rsidR="00DD248E" w:rsidRPr="009E60FD">
        <w:rPr>
          <w:b/>
          <w:iCs/>
        </w:rPr>
        <w:t>4</w:t>
      </w:r>
      <w:r w:rsidRPr="009E60FD">
        <w:rPr>
          <w:b/>
          <w:iCs/>
        </w:rPr>
        <w:t>.3.2. Система здравоохранения</w:t>
      </w:r>
      <w:bookmarkEnd w:id="67"/>
      <w:bookmarkEnd w:id="68"/>
    </w:p>
    <w:p w:rsidR="00873171" w:rsidRPr="009E60FD" w:rsidRDefault="0077428D" w:rsidP="00873171">
      <w:pPr>
        <w:pStyle w:val="aff4"/>
        <w:spacing w:before="0" w:beforeAutospacing="0" w:after="0" w:afterAutospacing="0" w:line="288" w:lineRule="auto"/>
        <w:ind w:firstLine="709"/>
        <w:jc w:val="both"/>
        <w:rPr>
          <w:szCs w:val="28"/>
        </w:rPr>
      </w:pPr>
      <w:bookmarkStart w:id="69" w:name="_Toc286310104"/>
      <w:r w:rsidRPr="009E60FD">
        <w:rPr>
          <w:szCs w:val="28"/>
        </w:rPr>
        <w:t xml:space="preserve">Система здравоохранения в сельском поселении представлена </w:t>
      </w:r>
      <w:r w:rsidR="00E74BB6" w:rsidRPr="009E60FD">
        <w:rPr>
          <w:szCs w:val="28"/>
        </w:rPr>
        <w:t>двумя ФАПами</w:t>
      </w:r>
      <w:r w:rsidR="00873171" w:rsidRPr="009E60FD">
        <w:rPr>
          <w:szCs w:val="28"/>
        </w:rPr>
        <w:t>.</w:t>
      </w:r>
    </w:p>
    <w:p w:rsidR="00873171" w:rsidRPr="009E60FD" w:rsidRDefault="00873171" w:rsidP="00873171">
      <w:pPr>
        <w:pStyle w:val="aff4"/>
        <w:spacing w:before="0" w:beforeAutospacing="0" w:after="0" w:afterAutospacing="0" w:line="288" w:lineRule="auto"/>
        <w:ind w:firstLine="709"/>
        <w:jc w:val="both"/>
        <w:rPr>
          <w:szCs w:val="28"/>
        </w:rPr>
      </w:pPr>
      <w:r w:rsidRPr="009E60FD">
        <w:rPr>
          <w:szCs w:val="28"/>
        </w:rPr>
        <w:t>Фельдшерско-акушерский пункт является лечебно-профилактическим учреждением, осуществляющим начальный (доврачебный) этап оказания медицинской помощи в сельской местности, поэтому в проекте не оценивается мощность подобных учреждений.</w:t>
      </w:r>
    </w:p>
    <w:p w:rsidR="008433E5" w:rsidRPr="009E60FD" w:rsidRDefault="008433E5" w:rsidP="00A849DE">
      <w:pPr>
        <w:spacing w:line="288" w:lineRule="auto"/>
        <w:ind w:right="-285" w:firstLine="567"/>
        <w:contextualSpacing/>
        <w:jc w:val="right"/>
        <w:rPr>
          <w:i/>
          <w:iCs/>
          <w:szCs w:val="28"/>
        </w:rPr>
      </w:pPr>
    </w:p>
    <w:p w:rsidR="008433E5" w:rsidRPr="009E60FD" w:rsidRDefault="008433E5" w:rsidP="00A849DE">
      <w:pPr>
        <w:spacing w:line="288" w:lineRule="auto"/>
        <w:ind w:right="-285" w:firstLine="567"/>
        <w:contextualSpacing/>
        <w:jc w:val="right"/>
        <w:rPr>
          <w:i/>
          <w:iCs/>
          <w:szCs w:val="28"/>
        </w:rPr>
      </w:pPr>
    </w:p>
    <w:p w:rsidR="008433E5" w:rsidRPr="009E60FD" w:rsidRDefault="008433E5" w:rsidP="00A849DE">
      <w:pPr>
        <w:spacing w:line="288" w:lineRule="auto"/>
        <w:ind w:right="-285" w:firstLine="567"/>
        <w:contextualSpacing/>
        <w:jc w:val="right"/>
        <w:rPr>
          <w:i/>
          <w:iCs/>
          <w:szCs w:val="28"/>
        </w:rPr>
      </w:pPr>
    </w:p>
    <w:p w:rsidR="008433E5" w:rsidRPr="009E60FD" w:rsidRDefault="008433E5" w:rsidP="00A849DE">
      <w:pPr>
        <w:spacing w:line="288" w:lineRule="auto"/>
        <w:ind w:right="-285" w:firstLine="567"/>
        <w:contextualSpacing/>
        <w:jc w:val="right"/>
        <w:rPr>
          <w:i/>
          <w:iCs/>
          <w:szCs w:val="28"/>
        </w:rPr>
      </w:pPr>
    </w:p>
    <w:p w:rsidR="008433E5" w:rsidRPr="009E60FD" w:rsidRDefault="008433E5" w:rsidP="00A849DE">
      <w:pPr>
        <w:spacing w:line="288" w:lineRule="auto"/>
        <w:ind w:right="-285" w:firstLine="567"/>
        <w:contextualSpacing/>
        <w:jc w:val="right"/>
        <w:rPr>
          <w:i/>
          <w:iCs/>
          <w:szCs w:val="28"/>
        </w:rPr>
      </w:pPr>
    </w:p>
    <w:p w:rsidR="0077428D" w:rsidRPr="009E60FD" w:rsidRDefault="0077428D" w:rsidP="00A849DE">
      <w:pPr>
        <w:spacing w:line="288" w:lineRule="auto"/>
        <w:ind w:right="-285" w:firstLine="567"/>
        <w:contextualSpacing/>
        <w:jc w:val="right"/>
      </w:pPr>
      <w:r w:rsidRPr="009E60FD">
        <w:rPr>
          <w:i/>
          <w:iCs/>
          <w:szCs w:val="28"/>
        </w:rPr>
        <w:lastRenderedPageBreak/>
        <w:t xml:space="preserve">Таблица </w:t>
      </w:r>
      <w:r w:rsidR="00A849DE" w:rsidRPr="009E60FD">
        <w:rPr>
          <w:i/>
          <w:iCs/>
          <w:szCs w:val="28"/>
        </w:rPr>
        <w:t>8</w:t>
      </w:r>
    </w:p>
    <w:p w:rsidR="0077428D" w:rsidRPr="009E60FD" w:rsidRDefault="0077428D" w:rsidP="0077428D">
      <w:pPr>
        <w:spacing w:line="288" w:lineRule="auto"/>
        <w:contextualSpacing/>
        <w:jc w:val="center"/>
        <w:rPr>
          <w:b/>
          <w:i/>
          <w:iCs/>
          <w:szCs w:val="28"/>
        </w:rPr>
      </w:pPr>
      <w:r w:rsidRPr="009E60FD">
        <w:rPr>
          <w:b/>
          <w:i/>
          <w:iCs/>
          <w:szCs w:val="28"/>
        </w:rPr>
        <w:t>Перечень объектов здравоохранения</w:t>
      </w:r>
    </w:p>
    <w:tbl>
      <w:tblPr>
        <w:tblW w:w="10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99"/>
        <w:gridCol w:w="1564"/>
        <w:gridCol w:w="2346"/>
        <w:gridCol w:w="1273"/>
        <w:gridCol w:w="922"/>
        <w:gridCol w:w="1209"/>
        <w:gridCol w:w="1430"/>
        <w:gridCol w:w="1121"/>
      </w:tblGrid>
      <w:tr w:rsidR="00D12856" w:rsidRPr="009E60FD" w:rsidTr="00295DCB">
        <w:trPr>
          <w:jc w:val="center"/>
        </w:trPr>
        <w:tc>
          <w:tcPr>
            <w:tcW w:w="599" w:type="dxa"/>
            <w:vMerge w:val="restart"/>
            <w:shd w:val="clear" w:color="auto" w:fill="CCFFCC"/>
            <w:vAlign w:val="center"/>
          </w:tcPr>
          <w:p w:rsidR="00295DCB" w:rsidRPr="009E60FD" w:rsidRDefault="00295DCB" w:rsidP="00C71A15">
            <w:pPr>
              <w:jc w:val="center"/>
              <w:rPr>
                <w:sz w:val="20"/>
                <w:szCs w:val="20"/>
              </w:rPr>
            </w:pPr>
            <w:r w:rsidRPr="009E60FD">
              <w:rPr>
                <w:sz w:val="20"/>
                <w:szCs w:val="20"/>
              </w:rPr>
              <w:t>№№</w:t>
            </w:r>
          </w:p>
          <w:p w:rsidR="00295DCB" w:rsidRPr="009E60FD" w:rsidRDefault="00295DCB" w:rsidP="00C71A15">
            <w:pPr>
              <w:jc w:val="center"/>
              <w:rPr>
                <w:sz w:val="20"/>
                <w:szCs w:val="20"/>
              </w:rPr>
            </w:pPr>
            <w:r w:rsidRPr="009E60FD">
              <w:rPr>
                <w:sz w:val="20"/>
                <w:szCs w:val="20"/>
              </w:rPr>
              <w:t>п/п</w:t>
            </w:r>
          </w:p>
        </w:tc>
        <w:tc>
          <w:tcPr>
            <w:tcW w:w="1564" w:type="dxa"/>
            <w:vMerge w:val="restart"/>
            <w:shd w:val="clear" w:color="auto" w:fill="CCFFCC"/>
            <w:vAlign w:val="center"/>
          </w:tcPr>
          <w:p w:rsidR="00295DCB" w:rsidRPr="009E60FD" w:rsidRDefault="00295DCB" w:rsidP="00C71A15">
            <w:pPr>
              <w:jc w:val="center"/>
              <w:rPr>
                <w:sz w:val="20"/>
                <w:szCs w:val="20"/>
              </w:rPr>
            </w:pPr>
            <w:r w:rsidRPr="009E60FD">
              <w:rPr>
                <w:sz w:val="20"/>
                <w:szCs w:val="20"/>
              </w:rPr>
              <w:t>Наименование больниц, врачебных амбулаторий, ФАПов, домов для престарелых и пр.</w:t>
            </w:r>
          </w:p>
        </w:tc>
        <w:tc>
          <w:tcPr>
            <w:tcW w:w="2346" w:type="dxa"/>
            <w:vMerge w:val="restart"/>
            <w:shd w:val="clear" w:color="auto" w:fill="CCFFCC"/>
            <w:vAlign w:val="center"/>
          </w:tcPr>
          <w:p w:rsidR="00295DCB" w:rsidRPr="009E60FD" w:rsidRDefault="00295DCB" w:rsidP="00C71A15">
            <w:pPr>
              <w:jc w:val="center"/>
              <w:rPr>
                <w:sz w:val="20"/>
                <w:szCs w:val="20"/>
              </w:rPr>
            </w:pPr>
            <w:r w:rsidRPr="009E60FD">
              <w:rPr>
                <w:sz w:val="20"/>
                <w:szCs w:val="20"/>
              </w:rPr>
              <w:t>Местоположение, зона обслуживания (наименование населенных пунктов)</w:t>
            </w:r>
          </w:p>
        </w:tc>
        <w:tc>
          <w:tcPr>
            <w:tcW w:w="3404" w:type="dxa"/>
            <w:gridSpan w:val="3"/>
            <w:shd w:val="clear" w:color="auto" w:fill="CCFFCC"/>
            <w:vAlign w:val="center"/>
          </w:tcPr>
          <w:p w:rsidR="00295DCB" w:rsidRPr="009E60FD" w:rsidRDefault="00295DCB" w:rsidP="00C71A15">
            <w:pPr>
              <w:jc w:val="center"/>
              <w:rPr>
                <w:sz w:val="20"/>
                <w:szCs w:val="20"/>
              </w:rPr>
            </w:pPr>
            <w:r w:rsidRPr="009E60FD">
              <w:rPr>
                <w:sz w:val="20"/>
                <w:szCs w:val="20"/>
              </w:rPr>
              <w:t>Емкость</w:t>
            </w:r>
          </w:p>
        </w:tc>
        <w:tc>
          <w:tcPr>
            <w:tcW w:w="1430" w:type="dxa"/>
            <w:vMerge w:val="restart"/>
            <w:shd w:val="clear" w:color="auto" w:fill="CCFFCC"/>
            <w:vAlign w:val="center"/>
          </w:tcPr>
          <w:p w:rsidR="00295DCB" w:rsidRPr="009E60FD" w:rsidRDefault="00295DCB" w:rsidP="00C71A15">
            <w:pPr>
              <w:jc w:val="center"/>
              <w:rPr>
                <w:sz w:val="20"/>
                <w:szCs w:val="20"/>
              </w:rPr>
            </w:pPr>
            <w:r w:rsidRPr="009E60FD">
              <w:rPr>
                <w:sz w:val="20"/>
                <w:szCs w:val="20"/>
              </w:rPr>
              <w:t>Число врачей/</w:t>
            </w:r>
          </w:p>
          <w:p w:rsidR="00295DCB" w:rsidRPr="009E60FD" w:rsidRDefault="00295DCB" w:rsidP="00C71A15">
            <w:pPr>
              <w:jc w:val="center"/>
              <w:rPr>
                <w:sz w:val="20"/>
                <w:szCs w:val="20"/>
              </w:rPr>
            </w:pPr>
            <w:r w:rsidRPr="009E60FD">
              <w:rPr>
                <w:sz w:val="20"/>
                <w:szCs w:val="20"/>
              </w:rPr>
              <w:t>среднего</w:t>
            </w:r>
          </w:p>
          <w:p w:rsidR="00295DCB" w:rsidRPr="009E60FD" w:rsidRDefault="00295DCB" w:rsidP="00C71A15">
            <w:pPr>
              <w:jc w:val="center"/>
              <w:rPr>
                <w:sz w:val="20"/>
                <w:szCs w:val="20"/>
              </w:rPr>
            </w:pPr>
            <w:r w:rsidRPr="009E60FD">
              <w:rPr>
                <w:sz w:val="20"/>
                <w:szCs w:val="20"/>
              </w:rPr>
              <w:t>медицинского персонала</w:t>
            </w:r>
          </w:p>
        </w:tc>
        <w:tc>
          <w:tcPr>
            <w:tcW w:w="1121" w:type="dxa"/>
            <w:vMerge w:val="restart"/>
            <w:shd w:val="clear" w:color="auto" w:fill="CCFFCC"/>
            <w:vAlign w:val="center"/>
          </w:tcPr>
          <w:p w:rsidR="00295DCB" w:rsidRPr="009E60FD" w:rsidRDefault="00295DCB" w:rsidP="00C71A15">
            <w:pPr>
              <w:jc w:val="center"/>
              <w:rPr>
                <w:sz w:val="20"/>
                <w:szCs w:val="20"/>
              </w:rPr>
            </w:pPr>
            <w:r w:rsidRPr="009E60FD">
              <w:rPr>
                <w:sz w:val="20"/>
                <w:szCs w:val="20"/>
              </w:rPr>
              <w:t>Состояние</w:t>
            </w:r>
          </w:p>
          <w:p w:rsidR="00295DCB" w:rsidRPr="009E60FD" w:rsidRDefault="00295DCB" w:rsidP="00C71A15">
            <w:pPr>
              <w:jc w:val="center"/>
              <w:rPr>
                <w:sz w:val="20"/>
                <w:szCs w:val="20"/>
              </w:rPr>
            </w:pPr>
            <w:r w:rsidRPr="009E60FD">
              <w:rPr>
                <w:sz w:val="20"/>
                <w:szCs w:val="20"/>
              </w:rPr>
              <w:t>здания</w:t>
            </w:r>
          </w:p>
          <w:p w:rsidR="00295DCB" w:rsidRPr="009E60FD" w:rsidRDefault="00295DCB" w:rsidP="00C71A15">
            <w:pPr>
              <w:jc w:val="center"/>
              <w:rPr>
                <w:sz w:val="20"/>
                <w:szCs w:val="20"/>
              </w:rPr>
            </w:pPr>
            <w:r w:rsidRPr="009E60FD">
              <w:rPr>
                <w:sz w:val="20"/>
                <w:szCs w:val="20"/>
              </w:rPr>
              <w:t>(% износа)</w:t>
            </w:r>
          </w:p>
        </w:tc>
      </w:tr>
      <w:tr w:rsidR="00D12856" w:rsidRPr="009E60FD" w:rsidTr="00295DCB">
        <w:trPr>
          <w:jc w:val="center"/>
        </w:trPr>
        <w:tc>
          <w:tcPr>
            <w:tcW w:w="599" w:type="dxa"/>
            <w:vMerge/>
            <w:shd w:val="clear" w:color="auto" w:fill="CCFFCC"/>
            <w:vAlign w:val="center"/>
          </w:tcPr>
          <w:p w:rsidR="00295DCB" w:rsidRPr="009E60FD" w:rsidRDefault="00295DCB" w:rsidP="00C71A15">
            <w:pPr>
              <w:jc w:val="center"/>
              <w:rPr>
                <w:sz w:val="20"/>
                <w:szCs w:val="20"/>
              </w:rPr>
            </w:pPr>
          </w:p>
        </w:tc>
        <w:tc>
          <w:tcPr>
            <w:tcW w:w="1564" w:type="dxa"/>
            <w:vMerge/>
            <w:shd w:val="clear" w:color="auto" w:fill="CCFFCC"/>
            <w:vAlign w:val="center"/>
          </w:tcPr>
          <w:p w:rsidR="00295DCB" w:rsidRPr="009E60FD" w:rsidRDefault="00295DCB" w:rsidP="00C71A15">
            <w:pPr>
              <w:jc w:val="center"/>
              <w:rPr>
                <w:sz w:val="20"/>
                <w:szCs w:val="20"/>
              </w:rPr>
            </w:pPr>
          </w:p>
        </w:tc>
        <w:tc>
          <w:tcPr>
            <w:tcW w:w="2346" w:type="dxa"/>
            <w:vMerge/>
            <w:shd w:val="clear" w:color="auto" w:fill="CCFFCC"/>
            <w:vAlign w:val="center"/>
          </w:tcPr>
          <w:p w:rsidR="00295DCB" w:rsidRPr="009E60FD" w:rsidRDefault="00295DCB" w:rsidP="00C71A15">
            <w:pPr>
              <w:jc w:val="center"/>
              <w:rPr>
                <w:sz w:val="20"/>
                <w:szCs w:val="20"/>
              </w:rPr>
            </w:pPr>
          </w:p>
        </w:tc>
        <w:tc>
          <w:tcPr>
            <w:tcW w:w="1273" w:type="dxa"/>
            <w:shd w:val="clear" w:color="auto" w:fill="CCFFCC"/>
            <w:vAlign w:val="center"/>
          </w:tcPr>
          <w:p w:rsidR="00295DCB" w:rsidRPr="009E60FD" w:rsidRDefault="00295DCB" w:rsidP="00C71A15">
            <w:pPr>
              <w:jc w:val="center"/>
              <w:rPr>
                <w:sz w:val="20"/>
                <w:szCs w:val="20"/>
              </w:rPr>
            </w:pPr>
            <w:r w:rsidRPr="009E60FD">
              <w:rPr>
                <w:sz w:val="20"/>
                <w:szCs w:val="20"/>
              </w:rPr>
              <w:t>ед.изм. (койко-место, посещений в смену)</w:t>
            </w:r>
          </w:p>
        </w:tc>
        <w:tc>
          <w:tcPr>
            <w:tcW w:w="922" w:type="dxa"/>
            <w:shd w:val="clear" w:color="auto" w:fill="CCFFCC"/>
            <w:vAlign w:val="center"/>
          </w:tcPr>
          <w:p w:rsidR="00295DCB" w:rsidRPr="009E60FD" w:rsidRDefault="00295DCB" w:rsidP="00C71A15">
            <w:pPr>
              <w:jc w:val="center"/>
              <w:rPr>
                <w:sz w:val="20"/>
                <w:szCs w:val="20"/>
              </w:rPr>
            </w:pPr>
            <w:r w:rsidRPr="009E60FD">
              <w:rPr>
                <w:sz w:val="20"/>
                <w:szCs w:val="20"/>
              </w:rPr>
              <w:t>по проекту</w:t>
            </w:r>
          </w:p>
        </w:tc>
        <w:tc>
          <w:tcPr>
            <w:tcW w:w="1209" w:type="dxa"/>
            <w:shd w:val="clear" w:color="auto" w:fill="CCFFCC"/>
            <w:vAlign w:val="center"/>
          </w:tcPr>
          <w:p w:rsidR="00295DCB" w:rsidRPr="009E60FD" w:rsidRDefault="00295DCB" w:rsidP="00C71A15">
            <w:pPr>
              <w:jc w:val="center"/>
              <w:rPr>
                <w:sz w:val="20"/>
                <w:szCs w:val="20"/>
              </w:rPr>
            </w:pPr>
            <w:r w:rsidRPr="009E60FD">
              <w:rPr>
                <w:sz w:val="20"/>
                <w:szCs w:val="20"/>
              </w:rPr>
              <w:t>фактически</w:t>
            </w:r>
          </w:p>
        </w:tc>
        <w:tc>
          <w:tcPr>
            <w:tcW w:w="1430" w:type="dxa"/>
            <w:vMerge/>
            <w:shd w:val="clear" w:color="auto" w:fill="CCFFCC"/>
            <w:vAlign w:val="center"/>
          </w:tcPr>
          <w:p w:rsidR="00295DCB" w:rsidRPr="009E60FD" w:rsidRDefault="00295DCB" w:rsidP="00C71A15">
            <w:pPr>
              <w:jc w:val="center"/>
              <w:rPr>
                <w:sz w:val="20"/>
                <w:szCs w:val="20"/>
              </w:rPr>
            </w:pPr>
          </w:p>
        </w:tc>
        <w:tc>
          <w:tcPr>
            <w:tcW w:w="1121" w:type="dxa"/>
            <w:vMerge/>
            <w:shd w:val="clear" w:color="auto" w:fill="CCFFCC"/>
            <w:vAlign w:val="center"/>
          </w:tcPr>
          <w:p w:rsidR="00295DCB" w:rsidRPr="009E60FD" w:rsidRDefault="00295DCB" w:rsidP="00C71A15">
            <w:pPr>
              <w:jc w:val="center"/>
              <w:rPr>
                <w:sz w:val="20"/>
                <w:szCs w:val="20"/>
              </w:rPr>
            </w:pPr>
          </w:p>
        </w:tc>
      </w:tr>
      <w:tr w:rsidR="00D12856" w:rsidRPr="009E60FD" w:rsidTr="00295DCB">
        <w:trPr>
          <w:jc w:val="center"/>
        </w:trPr>
        <w:tc>
          <w:tcPr>
            <w:tcW w:w="599" w:type="dxa"/>
            <w:shd w:val="clear" w:color="auto" w:fill="CCFFCC"/>
          </w:tcPr>
          <w:p w:rsidR="00295DCB" w:rsidRPr="009E60FD" w:rsidRDefault="00295DCB" w:rsidP="00C71A15">
            <w:pPr>
              <w:jc w:val="center"/>
              <w:rPr>
                <w:sz w:val="20"/>
                <w:szCs w:val="20"/>
              </w:rPr>
            </w:pPr>
            <w:r w:rsidRPr="009E60FD">
              <w:rPr>
                <w:sz w:val="20"/>
                <w:szCs w:val="20"/>
              </w:rPr>
              <w:t>1</w:t>
            </w:r>
          </w:p>
        </w:tc>
        <w:tc>
          <w:tcPr>
            <w:tcW w:w="1564" w:type="dxa"/>
            <w:shd w:val="clear" w:color="auto" w:fill="CCFFCC"/>
          </w:tcPr>
          <w:p w:rsidR="00295DCB" w:rsidRPr="009E60FD" w:rsidRDefault="00295DCB" w:rsidP="00C71A15">
            <w:pPr>
              <w:jc w:val="center"/>
              <w:rPr>
                <w:sz w:val="20"/>
                <w:szCs w:val="20"/>
              </w:rPr>
            </w:pPr>
            <w:r w:rsidRPr="009E60FD">
              <w:rPr>
                <w:sz w:val="20"/>
                <w:szCs w:val="20"/>
              </w:rPr>
              <w:t>2</w:t>
            </w:r>
          </w:p>
        </w:tc>
        <w:tc>
          <w:tcPr>
            <w:tcW w:w="2346" w:type="dxa"/>
            <w:shd w:val="clear" w:color="auto" w:fill="CCFFCC"/>
          </w:tcPr>
          <w:p w:rsidR="00295DCB" w:rsidRPr="009E60FD" w:rsidRDefault="00295DCB" w:rsidP="00C71A15">
            <w:pPr>
              <w:jc w:val="center"/>
              <w:rPr>
                <w:sz w:val="20"/>
                <w:szCs w:val="20"/>
              </w:rPr>
            </w:pPr>
            <w:r w:rsidRPr="009E60FD">
              <w:rPr>
                <w:sz w:val="20"/>
                <w:szCs w:val="20"/>
              </w:rPr>
              <w:t>3</w:t>
            </w:r>
          </w:p>
        </w:tc>
        <w:tc>
          <w:tcPr>
            <w:tcW w:w="1273" w:type="dxa"/>
            <w:shd w:val="clear" w:color="auto" w:fill="CCFFCC"/>
          </w:tcPr>
          <w:p w:rsidR="00295DCB" w:rsidRPr="009E60FD" w:rsidRDefault="00295DCB" w:rsidP="00C71A15">
            <w:pPr>
              <w:jc w:val="center"/>
              <w:rPr>
                <w:sz w:val="20"/>
                <w:szCs w:val="20"/>
              </w:rPr>
            </w:pPr>
            <w:r w:rsidRPr="009E60FD">
              <w:rPr>
                <w:sz w:val="20"/>
                <w:szCs w:val="20"/>
              </w:rPr>
              <w:t>5</w:t>
            </w:r>
          </w:p>
        </w:tc>
        <w:tc>
          <w:tcPr>
            <w:tcW w:w="922" w:type="dxa"/>
            <w:shd w:val="clear" w:color="auto" w:fill="CCFFCC"/>
          </w:tcPr>
          <w:p w:rsidR="00295DCB" w:rsidRPr="009E60FD" w:rsidRDefault="00295DCB" w:rsidP="00C71A15">
            <w:pPr>
              <w:jc w:val="center"/>
              <w:rPr>
                <w:sz w:val="20"/>
                <w:szCs w:val="20"/>
              </w:rPr>
            </w:pPr>
            <w:r w:rsidRPr="009E60FD">
              <w:rPr>
                <w:sz w:val="20"/>
                <w:szCs w:val="20"/>
              </w:rPr>
              <w:t>6</w:t>
            </w:r>
          </w:p>
        </w:tc>
        <w:tc>
          <w:tcPr>
            <w:tcW w:w="1209" w:type="dxa"/>
            <w:shd w:val="clear" w:color="auto" w:fill="CCFFCC"/>
          </w:tcPr>
          <w:p w:rsidR="00295DCB" w:rsidRPr="009E60FD" w:rsidRDefault="00295DCB" w:rsidP="00C71A15">
            <w:pPr>
              <w:jc w:val="center"/>
              <w:rPr>
                <w:sz w:val="20"/>
                <w:szCs w:val="20"/>
              </w:rPr>
            </w:pPr>
            <w:r w:rsidRPr="009E60FD">
              <w:rPr>
                <w:sz w:val="20"/>
                <w:szCs w:val="20"/>
              </w:rPr>
              <w:t>7</w:t>
            </w:r>
          </w:p>
        </w:tc>
        <w:tc>
          <w:tcPr>
            <w:tcW w:w="1430" w:type="dxa"/>
            <w:shd w:val="clear" w:color="auto" w:fill="CCFFCC"/>
          </w:tcPr>
          <w:p w:rsidR="00295DCB" w:rsidRPr="009E60FD" w:rsidRDefault="00295DCB" w:rsidP="00C71A15">
            <w:pPr>
              <w:jc w:val="center"/>
              <w:rPr>
                <w:sz w:val="20"/>
                <w:szCs w:val="20"/>
              </w:rPr>
            </w:pPr>
            <w:r w:rsidRPr="009E60FD">
              <w:rPr>
                <w:sz w:val="20"/>
                <w:szCs w:val="20"/>
              </w:rPr>
              <w:t>9</w:t>
            </w:r>
          </w:p>
        </w:tc>
        <w:tc>
          <w:tcPr>
            <w:tcW w:w="1121" w:type="dxa"/>
            <w:shd w:val="clear" w:color="auto" w:fill="CCFFCC"/>
          </w:tcPr>
          <w:p w:rsidR="00295DCB" w:rsidRPr="009E60FD" w:rsidRDefault="00295DCB" w:rsidP="00C71A15">
            <w:pPr>
              <w:jc w:val="center"/>
              <w:rPr>
                <w:sz w:val="20"/>
                <w:szCs w:val="20"/>
              </w:rPr>
            </w:pPr>
            <w:r w:rsidRPr="009E60FD">
              <w:rPr>
                <w:sz w:val="20"/>
                <w:szCs w:val="20"/>
              </w:rPr>
              <w:t>10</w:t>
            </w:r>
          </w:p>
        </w:tc>
      </w:tr>
      <w:tr w:rsidR="00D12856" w:rsidRPr="009E60FD" w:rsidTr="00E74BB6">
        <w:trPr>
          <w:jc w:val="center"/>
        </w:trPr>
        <w:tc>
          <w:tcPr>
            <w:tcW w:w="599"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r w:rsidRPr="009E60FD">
              <w:rPr>
                <w:sz w:val="20"/>
                <w:szCs w:val="20"/>
              </w:rPr>
              <w:t>1</w:t>
            </w:r>
          </w:p>
        </w:tc>
        <w:tc>
          <w:tcPr>
            <w:tcW w:w="1564" w:type="dxa"/>
            <w:tcBorders>
              <w:top w:val="single" w:sz="4" w:space="0" w:color="auto"/>
              <w:left w:val="single" w:sz="4" w:space="0" w:color="auto"/>
              <w:bottom w:val="single" w:sz="4" w:space="0" w:color="auto"/>
              <w:right w:val="single" w:sz="4" w:space="0" w:color="auto"/>
            </w:tcBorders>
            <w:vAlign w:val="center"/>
          </w:tcPr>
          <w:p w:rsidR="009A7987" w:rsidRPr="009E60FD" w:rsidRDefault="009A7987" w:rsidP="00E74BB6">
            <w:pPr>
              <w:rPr>
                <w:sz w:val="20"/>
                <w:szCs w:val="20"/>
              </w:rPr>
            </w:pPr>
            <w:r w:rsidRPr="009E60FD">
              <w:rPr>
                <w:sz w:val="20"/>
                <w:szCs w:val="20"/>
              </w:rPr>
              <w:t>Вышегорский</w:t>
            </w:r>
          </w:p>
          <w:p w:rsidR="00E74BB6" w:rsidRPr="009E60FD" w:rsidRDefault="00E74BB6" w:rsidP="00E74BB6">
            <w:pPr>
              <w:rPr>
                <w:sz w:val="20"/>
                <w:szCs w:val="20"/>
              </w:rPr>
            </w:pPr>
            <w:r w:rsidRPr="009E60FD">
              <w:rPr>
                <w:sz w:val="20"/>
                <w:szCs w:val="20"/>
              </w:rPr>
              <w:t>ФАП</w:t>
            </w:r>
          </w:p>
        </w:tc>
        <w:tc>
          <w:tcPr>
            <w:tcW w:w="2346"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9A7987">
            <w:pPr>
              <w:rPr>
                <w:sz w:val="20"/>
                <w:szCs w:val="20"/>
              </w:rPr>
            </w:pPr>
            <w:r w:rsidRPr="009E60FD">
              <w:rPr>
                <w:sz w:val="20"/>
                <w:szCs w:val="20"/>
              </w:rPr>
              <w:t xml:space="preserve">Смоленская область, Сафоновский район, деревня </w:t>
            </w:r>
            <w:r w:rsidR="00B80238" w:rsidRPr="009E60FD">
              <w:rPr>
                <w:sz w:val="20"/>
                <w:szCs w:val="20"/>
              </w:rPr>
              <w:t>Вышегор</w:t>
            </w:r>
            <w:r w:rsidRPr="009E60FD">
              <w:rPr>
                <w:sz w:val="20"/>
                <w:szCs w:val="20"/>
              </w:rPr>
              <w:t xml:space="preserve">, ул. </w:t>
            </w:r>
            <w:r w:rsidR="009A7987" w:rsidRPr="009E60FD">
              <w:rPr>
                <w:sz w:val="20"/>
                <w:szCs w:val="20"/>
              </w:rPr>
              <w:t>Советская д.8</w:t>
            </w:r>
          </w:p>
        </w:tc>
        <w:tc>
          <w:tcPr>
            <w:tcW w:w="1273"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c>
          <w:tcPr>
            <w:tcW w:w="922"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c>
          <w:tcPr>
            <w:tcW w:w="1209"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c>
          <w:tcPr>
            <w:tcW w:w="1430" w:type="dxa"/>
            <w:tcBorders>
              <w:top w:val="single" w:sz="4" w:space="0" w:color="auto"/>
              <w:left w:val="single" w:sz="4" w:space="0" w:color="auto"/>
              <w:bottom w:val="single" w:sz="4" w:space="0" w:color="auto"/>
              <w:right w:val="single" w:sz="4" w:space="0" w:color="auto"/>
            </w:tcBorders>
            <w:vAlign w:val="center"/>
          </w:tcPr>
          <w:p w:rsidR="00E74BB6" w:rsidRPr="009E60FD" w:rsidRDefault="009A7987" w:rsidP="00E74BB6">
            <w:pPr>
              <w:jc w:val="center"/>
              <w:rPr>
                <w:sz w:val="20"/>
                <w:szCs w:val="20"/>
              </w:rPr>
            </w:pPr>
            <w:r w:rsidRPr="009E60FD">
              <w:rPr>
                <w:sz w:val="20"/>
                <w:szCs w:val="20"/>
              </w:rPr>
              <w:t>2</w:t>
            </w:r>
          </w:p>
        </w:tc>
        <w:tc>
          <w:tcPr>
            <w:tcW w:w="1121" w:type="dxa"/>
            <w:tcBorders>
              <w:top w:val="single" w:sz="4" w:space="0" w:color="auto"/>
              <w:left w:val="single" w:sz="4" w:space="0" w:color="auto"/>
              <w:bottom w:val="single" w:sz="4" w:space="0" w:color="auto"/>
              <w:right w:val="single" w:sz="4" w:space="0" w:color="auto"/>
            </w:tcBorders>
            <w:vAlign w:val="center"/>
          </w:tcPr>
          <w:p w:rsidR="00E74BB6" w:rsidRPr="009E60FD" w:rsidRDefault="0075156E" w:rsidP="00E74BB6">
            <w:pPr>
              <w:jc w:val="center"/>
              <w:rPr>
                <w:sz w:val="20"/>
                <w:szCs w:val="20"/>
              </w:rPr>
            </w:pPr>
            <w:r w:rsidRPr="009E60FD">
              <w:rPr>
                <w:sz w:val="20"/>
                <w:szCs w:val="20"/>
              </w:rPr>
              <w:t>90</w:t>
            </w:r>
          </w:p>
        </w:tc>
      </w:tr>
      <w:tr w:rsidR="00D12856" w:rsidRPr="009E60FD" w:rsidTr="00E74BB6">
        <w:trPr>
          <w:jc w:val="center"/>
        </w:trPr>
        <w:tc>
          <w:tcPr>
            <w:tcW w:w="599"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r w:rsidRPr="009E60FD">
              <w:rPr>
                <w:sz w:val="20"/>
                <w:szCs w:val="20"/>
              </w:rPr>
              <w:t>2</w:t>
            </w:r>
          </w:p>
        </w:tc>
        <w:tc>
          <w:tcPr>
            <w:tcW w:w="1564" w:type="dxa"/>
            <w:tcBorders>
              <w:top w:val="single" w:sz="4" w:space="0" w:color="auto"/>
              <w:left w:val="single" w:sz="4" w:space="0" w:color="auto"/>
              <w:bottom w:val="single" w:sz="4" w:space="0" w:color="auto"/>
              <w:right w:val="single" w:sz="4" w:space="0" w:color="auto"/>
            </w:tcBorders>
            <w:vAlign w:val="center"/>
          </w:tcPr>
          <w:p w:rsidR="00E74BB6" w:rsidRPr="009E60FD" w:rsidRDefault="009A7987" w:rsidP="00E74BB6">
            <w:pPr>
              <w:rPr>
                <w:sz w:val="20"/>
                <w:szCs w:val="20"/>
              </w:rPr>
            </w:pPr>
            <w:r w:rsidRPr="009E60FD">
              <w:rPr>
                <w:sz w:val="20"/>
                <w:szCs w:val="20"/>
              </w:rPr>
              <w:t>Дроздовский</w:t>
            </w:r>
            <w:r w:rsidR="00E74BB6" w:rsidRPr="009E60FD">
              <w:rPr>
                <w:sz w:val="20"/>
                <w:szCs w:val="20"/>
              </w:rPr>
              <w:t xml:space="preserve"> ФАП</w:t>
            </w:r>
          </w:p>
        </w:tc>
        <w:tc>
          <w:tcPr>
            <w:tcW w:w="2346" w:type="dxa"/>
            <w:tcBorders>
              <w:top w:val="single" w:sz="4" w:space="0" w:color="auto"/>
              <w:left w:val="single" w:sz="4" w:space="0" w:color="auto"/>
              <w:bottom w:val="single" w:sz="4" w:space="0" w:color="auto"/>
              <w:right w:val="single" w:sz="4" w:space="0" w:color="auto"/>
            </w:tcBorders>
            <w:vAlign w:val="center"/>
          </w:tcPr>
          <w:p w:rsidR="00E74BB6" w:rsidRPr="009E60FD" w:rsidRDefault="009A7987" w:rsidP="009A7987">
            <w:pPr>
              <w:rPr>
                <w:sz w:val="20"/>
                <w:szCs w:val="20"/>
              </w:rPr>
            </w:pPr>
            <w:r w:rsidRPr="009E60FD">
              <w:rPr>
                <w:sz w:val="20"/>
                <w:szCs w:val="20"/>
              </w:rPr>
              <w:t>Смоленская область, Сафоновский район, деревня Дроздово, ул. Центральная, д.24</w:t>
            </w:r>
          </w:p>
        </w:tc>
        <w:tc>
          <w:tcPr>
            <w:tcW w:w="1273"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c>
          <w:tcPr>
            <w:tcW w:w="922"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c>
          <w:tcPr>
            <w:tcW w:w="1209"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c>
          <w:tcPr>
            <w:tcW w:w="1430" w:type="dxa"/>
            <w:tcBorders>
              <w:top w:val="single" w:sz="4" w:space="0" w:color="auto"/>
              <w:left w:val="single" w:sz="4" w:space="0" w:color="auto"/>
              <w:bottom w:val="single" w:sz="4" w:space="0" w:color="auto"/>
              <w:right w:val="single" w:sz="4" w:space="0" w:color="auto"/>
            </w:tcBorders>
            <w:vAlign w:val="center"/>
          </w:tcPr>
          <w:p w:rsidR="00E74BB6" w:rsidRPr="009E60FD" w:rsidRDefault="009A7987" w:rsidP="00E74BB6">
            <w:pPr>
              <w:jc w:val="center"/>
              <w:rPr>
                <w:sz w:val="20"/>
                <w:szCs w:val="20"/>
              </w:rPr>
            </w:pPr>
            <w:r w:rsidRPr="009E60FD">
              <w:rPr>
                <w:sz w:val="20"/>
                <w:szCs w:val="20"/>
              </w:rPr>
              <w:t>2</w:t>
            </w:r>
          </w:p>
        </w:tc>
        <w:tc>
          <w:tcPr>
            <w:tcW w:w="1121"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sz w:val="20"/>
                <w:szCs w:val="20"/>
              </w:rPr>
            </w:pPr>
          </w:p>
        </w:tc>
      </w:tr>
    </w:tbl>
    <w:p w:rsidR="00873171" w:rsidRPr="009E60FD" w:rsidRDefault="00873171" w:rsidP="00946590">
      <w:pPr>
        <w:spacing w:line="288" w:lineRule="auto"/>
        <w:ind w:firstLine="709"/>
        <w:jc w:val="both"/>
        <w:rPr>
          <w:szCs w:val="28"/>
        </w:rPr>
      </w:pPr>
    </w:p>
    <w:p w:rsidR="000C7DD5" w:rsidRPr="009E60FD" w:rsidRDefault="000C7DD5" w:rsidP="00946590">
      <w:pPr>
        <w:spacing w:line="288" w:lineRule="auto"/>
        <w:ind w:firstLine="709"/>
        <w:jc w:val="both"/>
        <w:rPr>
          <w:szCs w:val="28"/>
        </w:rPr>
      </w:pPr>
      <w:r w:rsidRPr="009E60FD">
        <w:rPr>
          <w:szCs w:val="28"/>
        </w:rPr>
        <w:t>Фельдшерско-акушерские пункты Вышегорского сельского поселения Сафоновского района Смоленской области рассчитаны для неотложной помощи населению, для более квалифицированной и обширной диагностики, а так же для госпитализации или нахождения на стационарном лечении, жителям приходится обращаться в «Сафоновскую ЦРБ».</w:t>
      </w:r>
    </w:p>
    <w:p w:rsidR="00946590" w:rsidRPr="009E60FD" w:rsidRDefault="007A380B" w:rsidP="00946590">
      <w:pPr>
        <w:spacing w:line="288" w:lineRule="auto"/>
        <w:ind w:firstLine="709"/>
        <w:jc w:val="both"/>
        <w:rPr>
          <w:szCs w:val="28"/>
        </w:rPr>
      </w:pPr>
      <w:r w:rsidRPr="009E60FD">
        <w:rPr>
          <w:szCs w:val="28"/>
        </w:rPr>
        <w:t xml:space="preserve">Население муниципального образования получает амбулаторно-поликлинические и стационарные услуги в районных учреждениях здравоохранения, анализ емкости которых был произведен в Схеме территориального планирования </w:t>
      </w:r>
      <w:r w:rsidR="00745FF8" w:rsidRPr="009E60FD">
        <w:rPr>
          <w:szCs w:val="28"/>
        </w:rPr>
        <w:t>Сафоновского</w:t>
      </w:r>
      <w:r w:rsidRPr="009E60FD">
        <w:rPr>
          <w:szCs w:val="28"/>
        </w:rPr>
        <w:t xml:space="preserve"> района.</w:t>
      </w:r>
    </w:p>
    <w:p w:rsidR="008433E5" w:rsidRPr="009E60FD" w:rsidRDefault="008433E5" w:rsidP="00946590">
      <w:pPr>
        <w:spacing w:line="288" w:lineRule="auto"/>
        <w:ind w:firstLine="709"/>
        <w:jc w:val="both"/>
        <w:rPr>
          <w:szCs w:val="28"/>
        </w:rPr>
      </w:pPr>
    </w:p>
    <w:p w:rsidR="00AE37A1" w:rsidRPr="009E60FD" w:rsidRDefault="00AE37A1" w:rsidP="009F3FB9">
      <w:pPr>
        <w:spacing w:line="288" w:lineRule="auto"/>
        <w:contextualSpacing/>
        <w:jc w:val="center"/>
        <w:outlineLvl w:val="3"/>
        <w:rPr>
          <w:b/>
          <w:iCs/>
        </w:rPr>
      </w:pPr>
      <w:bookmarkStart w:id="70" w:name="_Toc102643098"/>
      <w:r w:rsidRPr="009E60FD">
        <w:rPr>
          <w:b/>
          <w:iCs/>
        </w:rPr>
        <w:t>1.</w:t>
      </w:r>
      <w:r w:rsidR="00DD248E" w:rsidRPr="009E60FD">
        <w:rPr>
          <w:b/>
          <w:iCs/>
        </w:rPr>
        <w:t>4</w:t>
      </w:r>
      <w:r w:rsidRPr="009E60FD">
        <w:rPr>
          <w:b/>
          <w:iCs/>
        </w:rPr>
        <w:t>.3.3. Физическая культура и спорт</w:t>
      </w:r>
      <w:bookmarkEnd w:id="69"/>
      <w:bookmarkEnd w:id="70"/>
    </w:p>
    <w:p w:rsidR="00CE5BFA" w:rsidRPr="009E60FD" w:rsidRDefault="00CE5BFA" w:rsidP="00CE5BFA">
      <w:pPr>
        <w:pStyle w:val="aff4"/>
        <w:spacing w:before="0" w:beforeAutospacing="0" w:after="0" w:afterAutospacing="0" w:line="288" w:lineRule="auto"/>
        <w:ind w:firstLine="709"/>
        <w:jc w:val="both"/>
        <w:rPr>
          <w:szCs w:val="28"/>
        </w:rPr>
      </w:pPr>
      <w:bookmarkStart w:id="71" w:name="_Toc279480117"/>
      <w:bookmarkStart w:id="72" w:name="_Toc286310105"/>
      <w:r w:rsidRPr="009E60FD">
        <w:rPr>
          <w:szCs w:val="28"/>
        </w:rPr>
        <w:t>Развитие физической культуры и массового спорта относится к одному из методов организации общественной жизни, а также является важнейшим элементом в оздоровлении нации.</w:t>
      </w:r>
    </w:p>
    <w:p w:rsidR="00CE5BFA" w:rsidRPr="009E60FD" w:rsidRDefault="00CE5BFA" w:rsidP="00CE5BFA">
      <w:pPr>
        <w:spacing w:line="288" w:lineRule="auto"/>
        <w:ind w:firstLine="709"/>
        <w:jc w:val="both"/>
        <w:rPr>
          <w:szCs w:val="28"/>
          <w:highlight w:val="green"/>
        </w:rPr>
      </w:pPr>
      <w:r w:rsidRPr="009E60FD">
        <w:rPr>
          <w:szCs w:val="28"/>
        </w:rPr>
        <w:t xml:space="preserve">Обеспеченность объектами физкультуры и спорта на территории поселения следует охарактеризовать, как низкую. Следует дополнительно отметить, что спортивные объекты размещены при образовательных учреждениях, что не позволяет заниматься спортом всем жителям поселения. </w:t>
      </w:r>
      <w:r w:rsidRPr="009E60FD">
        <w:t>Уровень развития материальной базы и инфраструктуры спорта в настоящее время не соответствует современным требованиям. Поэтому важнейшей задачей в области развития массового спорта является укрепление и модернизация материально-технической базы, создание условий для подготовки и привлечения к работе квалифицированных кадров.</w:t>
      </w:r>
    </w:p>
    <w:p w:rsidR="00413A58" w:rsidRPr="009E60FD" w:rsidRDefault="00413A58" w:rsidP="009F3FB9">
      <w:pPr>
        <w:autoSpaceDE w:val="0"/>
        <w:autoSpaceDN w:val="0"/>
        <w:adjustRightInd w:val="0"/>
        <w:spacing w:line="288" w:lineRule="auto"/>
        <w:ind w:firstLine="840"/>
        <w:contextualSpacing/>
        <w:jc w:val="both"/>
      </w:pPr>
    </w:p>
    <w:p w:rsidR="00BA510A" w:rsidRPr="009E60FD" w:rsidRDefault="00BA510A" w:rsidP="009F3FB9">
      <w:pPr>
        <w:spacing w:line="288" w:lineRule="auto"/>
        <w:contextualSpacing/>
        <w:jc w:val="center"/>
        <w:outlineLvl w:val="3"/>
      </w:pPr>
      <w:bookmarkStart w:id="73" w:name="_Toc102643099"/>
      <w:r w:rsidRPr="009E60FD">
        <w:rPr>
          <w:b/>
          <w:iCs/>
        </w:rPr>
        <w:t>1.</w:t>
      </w:r>
      <w:r w:rsidR="00DD248E" w:rsidRPr="009E60FD">
        <w:rPr>
          <w:b/>
          <w:iCs/>
        </w:rPr>
        <w:t>4</w:t>
      </w:r>
      <w:r w:rsidRPr="009E60FD">
        <w:rPr>
          <w:b/>
          <w:iCs/>
        </w:rPr>
        <w:t>.3.4. Библиотечное обслуживание</w:t>
      </w:r>
      <w:bookmarkEnd w:id="73"/>
    </w:p>
    <w:p w:rsidR="00A534A9" w:rsidRPr="009E60FD" w:rsidRDefault="00A534A9" w:rsidP="00CE5BFA">
      <w:pPr>
        <w:spacing w:line="288" w:lineRule="auto"/>
        <w:ind w:firstLine="709"/>
        <w:jc w:val="both"/>
        <w:rPr>
          <w:szCs w:val="28"/>
        </w:rPr>
      </w:pPr>
      <w:r w:rsidRPr="009E60FD">
        <w:rPr>
          <w:szCs w:val="28"/>
        </w:rPr>
        <w:t xml:space="preserve">На территории </w:t>
      </w:r>
      <w:r w:rsidR="00D12856" w:rsidRPr="009E60FD">
        <w:rPr>
          <w:szCs w:val="28"/>
        </w:rPr>
        <w:t>Вышегорского</w:t>
      </w:r>
      <w:r w:rsidRPr="009E60FD">
        <w:rPr>
          <w:szCs w:val="28"/>
        </w:rPr>
        <w:t xml:space="preserve"> </w:t>
      </w:r>
      <w:r w:rsidRPr="009E60FD">
        <w:t>сельского поселения</w:t>
      </w:r>
      <w:r w:rsidRPr="009E60FD">
        <w:rPr>
          <w:szCs w:val="28"/>
        </w:rPr>
        <w:t xml:space="preserve"> действу</w:t>
      </w:r>
      <w:r w:rsidR="007C2368" w:rsidRPr="009E60FD">
        <w:rPr>
          <w:szCs w:val="28"/>
        </w:rPr>
        <w:t>ет</w:t>
      </w:r>
      <w:r w:rsidRPr="009E60FD">
        <w:rPr>
          <w:szCs w:val="28"/>
        </w:rPr>
        <w:t xml:space="preserve"> </w:t>
      </w:r>
      <w:r w:rsidR="00B974C6" w:rsidRPr="009E60FD">
        <w:rPr>
          <w:szCs w:val="28"/>
        </w:rPr>
        <w:t>два</w:t>
      </w:r>
      <w:r w:rsidRPr="009E60FD">
        <w:rPr>
          <w:szCs w:val="28"/>
        </w:rPr>
        <w:t xml:space="preserve"> учреждени</w:t>
      </w:r>
      <w:r w:rsidR="00CE5BFA" w:rsidRPr="009E60FD">
        <w:rPr>
          <w:szCs w:val="28"/>
        </w:rPr>
        <w:t>я</w:t>
      </w:r>
      <w:r w:rsidRPr="009E60FD">
        <w:rPr>
          <w:szCs w:val="28"/>
        </w:rPr>
        <w:t xml:space="preserve"> библиотечного обслуживания. Согласно действующим нормативам, число учреждений достаточно для обслуживания населения муниципального образования. </w:t>
      </w:r>
    </w:p>
    <w:p w:rsidR="0076752E" w:rsidRPr="009E60FD" w:rsidRDefault="00A534A9" w:rsidP="002078BE">
      <w:pPr>
        <w:spacing w:line="288" w:lineRule="auto"/>
        <w:ind w:firstLine="709"/>
        <w:contextualSpacing/>
        <w:jc w:val="both"/>
        <w:rPr>
          <w:i/>
          <w:iCs/>
          <w:szCs w:val="28"/>
        </w:rPr>
      </w:pPr>
      <w:r w:rsidRPr="009E60FD">
        <w:rPr>
          <w:szCs w:val="28"/>
        </w:rPr>
        <w:t xml:space="preserve">В ближайшей перспективе необходимо решить ряд существующих проблем в сфере библиотечного обслуживания населения, во-первых - обновление и увеличение мощности </w:t>
      </w:r>
      <w:r w:rsidRPr="009E60FD">
        <w:rPr>
          <w:szCs w:val="28"/>
        </w:rPr>
        <w:lastRenderedPageBreak/>
        <w:t>книжного фонда, во-вторых, обеспечение библиотек высокоскоростным доступом в сеть «Интернет».</w:t>
      </w:r>
    </w:p>
    <w:p w:rsidR="002078BE" w:rsidRPr="009E60FD" w:rsidRDefault="002078BE" w:rsidP="00731123">
      <w:pPr>
        <w:spacing w:line="288" w:lineRule="auto"/>
        <w:contextualSpacing/>
        <w:jc w:val="center"/>
        <w:outlineLvl w:val="3"/>
        <w:rPr>
          <w:b/>
          <w:iCs/>
        </w:rPr>
      </w:pPr>
      <w:bookmarkStart w:id="74" w:name="_Toc286310106"/>
      <w:bookmarkEnd w:id="71"/>
      <w:bookmarkEnd w:id="72"/>
    </w:p>
    <w:p w:rsidR="00840EB0" w:rsidRPr="009E60FD" w:rsidRDefault="00AE37A1" w:rsidP="00731123">
      <w:pPr>
        <w:spacing w:line="288" w:lineRule="auto"/>
        <w:contextualSpacing/>
        <w:jc w:val="center"/>
        <w:outlineLvl w:val="3"/>
      </w:pPr>
      <w:bookmarkStart w:id="75" w:name="_Toc102643100"/>
      <w:r w:rsidRPr="009E60FD">
        <w:rPr>
          <w:b/>
          <w:iCs/>
        </w:rPr>
        <w:t>1.</w:t>
      </w:r>
      <w:r w:rsidR="00DD248E" w:rsidRPr="009E60FD">
        <w:rPr>
          <w:b/>
          <w:iCs/>
        </w:rPr>
        <w:t>4</w:t>
      </w:r>
      <w:r w:rsidRPr="009E60FD">
        <w:rPr>
          <w:b/>
          <w:iCs/>
        </w:rPr>
        <w:t>.3.</w:t>
      </w:r>
      <w:r w:rsidR="00AC7C7C" w:rsidRPr="009E60FD">
        <w:rPr>
          <w:b/>
          <w:iCs/>
        </w:rPr>
        <w:t>5</w:t>
      </w:r>
      <w:r w:rsidRPr="009E60FD">
        <w:rPr>
          <w:b/>
          <w:iCs/>
        </w:rPr>
        <w:t>. Организация досуга</w:t>
      </w:r>
      <w:bookmarkEnd w:id="74"/>
      <w:bookmarkEnd w:id="75"/>
    </w:p>
    <w:p w:rsidR="00B02760" w:rsidRPr="009E60FD" w:rsidRDefault="00A534A9" w:rsidP="00A534A9">
      <w:pPr>
        <w:pStyle w:val="aff5"/>
        <w:spacing w:line="288" w:lineRule="auto"/>
        <w:ind w:firstLine="709"/>
        <w:rPr>
          <w:sz w:val="24"/>
        </w:rPr>
      </w:pPr>
      <w:bookmarkStart w:id="76" w:name="_Toc286328920"/>
      <w:bookmarkStart w:id="77" w:name="_Toc279480116"/>
      <w:bookmarkStart w:id="78" w:name="_Toc286310107"/>
      <w:r w:rsidRPr="009E60FD">
        <w:rPr>
          <w:sz w:val="24"/>
        </w:rPr>
        <w:t xml:space="preserve">Сфера культурного обслуживания в </w:t>
      </w:r>
      <w:r w:rsidR="00D12856" w:rsidRPr="009E60FD">
        <w:rPr>
          <w:sz w:val="24"/>
        </w:rPr>
        <w:t>Вышегорском</w:t>
      </w:r>
      <w:r w:rsidRPr="009E60FD">
        <w:rPr>
          <w:sz w:val="24"/>
        </w:rPr>
        <w:t xml:space="preserve"> сельском поселении представлена </w:t>
      </w:r>
      <w:r w:rsidR="00B974C6" w:rsidRPr="009E60FD">
        <w:rPr>
          <w:sz w:val="24"/>
        </w:rPr>
        <w:t>двумя</w:t>
      </w:r>
      <w:r w:rsidR="00CE5BFA" w:rsidRPr="009E60FD">
        <w:rPr>
          <w:sz w:val="24"/>
        </w:rPr>
        <w:t xml:space="preserve"> сельскими домами культуры</w:t>
      </w:r>
      <w:r w:rsidRPr="009E60FD">
        <w:rPr>
          <w:sz w:val="24"/>
        </w:rPr>
        <w:t xml:space="preserve">. </w:t>
      </w:r>
    </w:p>
    <w:p w:rsidR="00B02760" w:rsidRPr="009E60FD" w:rsidRDefault="00B02760" w:rsidP="009C44F9">
      <w:pPr>
        <w:tabs>
          <w:tab w:val="left" w:pos="9923"/>
        </w:tabs>
        <w:spacing w:line="288" w:lineRule="auto"/>
        <w:ind w:right="-285" w:firstLine="567"/>
        <w:jc w:val="right"/>
        <w:rPr>
          <w:i/>
          <w:iCs/>
          <w:szCs w:val="28"/>
        </w:rPr>
      </w:pPr>
      <w:r w:rsidRPr="009E60FD">
        <w:rPr>
          <w:i/>
          <w:iCs/>
          <w:szCs w:val="28"/>
        </w:rPr>
        <w:t xml:space="preserve">Таблица </w:t>
      </w:r>
      <w:r w:rsidR="00A849DE" w:rsidRPr="009E60FD">
        <w:rPr>
          <w:i/>
          <w:iCs/>
          <w:szCs w:val="28"/>
        </w:rPr>
        <w:t>9</w:t>
      </w:r>
    </w:p>
    <w:p w:rsidR="00B02760" w:rsidRPr="009E60FD" w:rsidRDefault="00B02760" w:rsidP="00B02760">
      <w:pPr>
        <w:spacing w:line="288" w:lineRule="auto"/>
        <w:jc w:val="center"/>
        <w:rPr>
          <w:szCs w:val="28"/>
        </w:rPr>
      </w:pPr>
      <w:r w:rsidRPr="009E60FD">
        <w:rPr>
          <w:b/>
          <w:i/>
          <w:iCs/>
          <w:szCs w:val="28"/>
        </w:rPr>
        <w:t>Перечень объектов отдыха, развлечений и культуры</w:t>
      </w:r>
    </w:p>
    <w:tbl>
      <w:tblPr>
        <w:tblW w:w="103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87"/>
        <w:gridCol w:w="2525"/>
        <w:gridCol w:w="1842"/>
        <w:gridCol w:w="1184"/>
        <w:gridCol w:w="1276"/>
        <w:gridCol w:w="1275"/>
        <w:gridCol w:w="1148"/>
      </w:tblGrid>
      <w:tr w:rsidR="00D12856" w:rsidRPr="009E60FD" w:rsidTr="009C44F9">
        <w:trPr>
          <w:cantSplit/>
          <w:trHeight w:val="451"/>
          <w:jc w:val="center"/>
        </w:trPr>
        <w:tc>
          <w:tcPr>
            <w:tcW w:w="1087" w:type="dxa"/>
            <w:vMerge w:val="restart"/>
            <w:shd w:val="clear" w:color="auto" w:fill="CCFFCC"/>
            <w:vAlign w:val="center"/>
          </w:tcPr>
          <w:p w:rsidR="00A02084" w:rsidRPr="009E60FD" w:rsidRDefault="00A02084" w:rsidP="00C71A15">
            <w:pPr>
              <w:jc w:val="center"/>
              <w:rPr>
                <w:sz w:val="20"/>
                <w:szCs w:val="20"/>
              </w:rPr>
            </w:pPr>
            <w:r w:rsidRPr="009E60FD">
              <w:rPr>
                <w:sz w:val="20"/>
                <w:szCs w:val="20"/>
              </w:rPr>
              <w:t>№№</w:t>
            </w:r>
          </w:p>
          <w:p w:rsidR="00A02084" w:rsidRPr="009E60FD" w:rsidRDefault="00A02084" w:rsidP="00C71A15">
            <w:pPr>
              <w:jc w:val="center"/>
              <w:rPr>
                <w:sz w:val="20"/>
                <w:szCs w:val="20"/>
              </w:rPr>
            </w:pPr>
            <w:r w:rsidRPr="009E60FD">
              <w:rPr>
                <w:sz w:val="20"/>
                <w:szCs w:val="20"/>
              </w:rPr>
              <w:t>п/п</w:t>
            </w:r>
          </w:p>
        </w:tc>
        <w:tc>
          <w:tcPr>
            <w:tcW w:w="2525" w:type="dxa"/>
            <w:vMerge w:val="restart"/>
            <w:shd w:val="clear" w:color="auto" w:fill="CCFFCC"/>
            <w:vAlign w:val="center"/>
          </w:tcPr>
          <w:p w:rsidR="00A02084" w:rsidRPr="009E60FD" w:rsidRDefault="00A02084" w:rsidP="00C71A15">
            <w:pPr>
              <w:jc w:val="center"/>
              <w:rPr>
                <w:sz w:val="20"/>
                <w:szCs w:val="20"/>
              </w:rPr>
            </w:pPr>
            <w:r w:rsidRPr="009E60FD">
              <w:rPr>
                <w:sz w:val="20"/>
                <w:szCs w:val="20"/>
              </w:rPr>
              <w:t>Учреждения, предприятия, сооружения</w:t>
            </w:r>
          </w:p>
        </w:tc>
        <w:tc>
          <w:tcPr>
            <w:tcW w:w="1842" w:type="dxa"/>
            <w:vMerge w:val="restart"/>
            <w:shd w:val="clear" w:color="auto" w:fill="CCFFCC"/>
            <w:vAlign w:val="center"/>
          </w:tcPr>
          <w:p w:rsidR="00A02084" w:rsidRPr="009E60FD" w:rsidRDefault="00A02084" w:rsidP="00C71A15">
            <w:pPr>
              <w:jc w:val="center"/>
              <w:rPr>
                <w:sz w:val="20"/>
                <w:szCs w:val="20"/>
              </w:rPr>
            </w:pPr>
            <w:r w:rsidRPr="009E60FD">
              <w:rPr>
                <w:sz w:val="20"/>
                <w:szCs w:val="20"/>
              </w:rPr>
              <w:t>Местоположение</w:t>
            </w:r>
          </w:p>
        </w:tc>
        <w:tc>
          <w:tcPr>
            <w:tcW w:w="4883" w:type="dxa"/>
            <w:gridSpan w:val="4"/>
            <w:shd w:val="clear" w:color="auto" w:fill="CCFFCC"/>
            <w:vAlign w:val="center"/>
          </w:tcPr>
          <w:p w:rsidR="00A02084" w:rsidRPr="009E60FD" w:rsidRDefault="00A02084" w:rsidP="00C71A15">
            <w:pPr>
              <w:jc w:val="center"/>
              <w:rPr>
                <w:sz w:val="20"/>
                <w:szCs w:val="20"/>
              </w:rPr>
            </w:pPr>
            <w:r w:rsidRPr="009E60FD">
              <w:rPr>
                <w:sz w:val="20"/>
                <w:szCs w:val="20"/>
              </w:rPr>
              <w:t>Емкость (кв.м), вместимость(чел.)</w:t>
            </w:r>
          </w:p>
        </w:tc>
      </w:tr>
      <w:tr w:rsidR="00D12856" w:rsidRPr="009E60FD" w:rsidTr="009C44F9">
        <w:trPr>
          <w:cantSplit/>
          <w:trHeight w:val="241"/>
          <w:jc w:val="center"/>
        </w:trPr>
        <w:tc>
          <w:tcPr>
            <w:tcW w:w="1087" w:type="dxa"/>
            <w:vMerge/>
            <w:shd w:val="clear" w:color="auto" w:fill="CCFFCC"/>
            <w:vAlign w:val="center"/>
          </w:tcPr>
          <w:p w:rsidR="00A02084" w:rsidRPr="009E60FD" w:rsidRDefault="00A02084" w:rsidP="00C71A15">
            <w:pPr>
              <w:jc w:val="center"/>
              <w:rPr>
                <w:bCs/>
                <w:sz w:val="20"/>
                <w:szCs w:val="20"/>
              </w:rPr>
            </w:pPr>
          </w:p>
        </w:tc>
        <w:tc>
          <w:tcPr>
            <w:tcW w:w="2525" w:type="dxa"/>
            <w:vMerge/>
            <w:shd w:val="clear" w:color="auto" w:fill="CCFFCC"/>
            <w:vAlign w:val="center"/>
          </w:tcPr>
          <w:p w:rsidR="00A02084" w:rsidRPr="009E60FD" w:rsidRDefault="00A02084" w:rsidP="00C71A15">
            <w:pPr>
              <w:jc w:val="center"/>
              <w:rPr>
                <w:bCs/>
                <w:sz w:val="20"/>
                <w:szCs w:val="20"/>
              </w:rPr>
            </w:pPr>
          </w:p>
        </w:tc>
        <w:tc>
          <w:tcPr>
            <w:tcW w:w="1842" w:type="dxa"/>
            <w:vMerge/>
            <w:shd w:val="clear" w:color="auto" w:fill="CCFFCC"/>
            <w:vAlign w:val="center"/>
          </w:tcPr>
          <w:p w:rsidR="00A02084" w:rsidRPr="009E60FD" w:rsidRDefault="00A02084" w:rsidP="00C71A15">
            <w:pPr>
              <w:jc w:val="center"/>
              <w:rPr>
                <w:bCs/>
                <w:sz w:val="20"/>
                <w:szCs w:val="20"/>
              </w:rPr>
            </w:pPr>
          </w:p>
        </w:tc>
        <w:tc>
          <w:tcPr>
            <w:tcW w:w="1184" w:type="dxa"/>
            <w:shd w:val="clear" w:color="auto" w:fill="CCFFCC"/>
            <w:vAlign w:val="center"/>
          </w:tcPr>
          <w:p w:rsidR="00A02084" w:rsidRPr="009E60FD" w:rsidRDefault="00A02084" w:rsidP="00C71A15">
            <w:pPr>
              <w:jc w:val="center"/>
              <w:rPr>
                <w:sz w:val="20"/>
                <w:szCs w:val="20"/>
              </w:rPr>
            </w:pPr>
            <w:r w:rsidRPr="009E60FD">
              <w:rPr>
                <w:sz w:val="20"/>
                <w:szCs w:val="20"/>
              </w:rPr>
              <w:t>ед. измерения</w:t>
            </w:r>
          </w:p>
        </w:tc>
        <w:tc>
          <w:tcPr>
            <w:tcW w:w="1276" w:type="dxa"/>
            <w:shd w:val="clear" w:color="auto" w:fill="CCFFCC"/>
            <w:vAlign w:val="center"/>
          </w:tcPr>
          <w:p w:rsidR="00A02084" w:rsidRPr="009E60FD" w:rsidRDefault="00A02084" w:rsidP="00C71A15">
            <w:pPr>
              <w:jc w:val="center"/>
              <w:rPr>
                <w:sz w:val="20"/>
                <w:szCs w:val="20"/>
              </w:rPr>
            </w:pPr>
            <w:r w:rsidRPr="009E60FD">
              <w:rPr>
                <w:sz w:val="20"/>
                <w:szCs w:val="20"/>
              </w:rPr>
              <w:t>по проекту</w:t>
            </w:r>
          </w:p>
        </w:tc>
        <w:tc>
          <w:tcPr>
            <w:tcW w:w="1275" w:type="dxa"/>
            <w:shd w:val="clear" w:color="auto" w:fill="CCFFCC"/>
            <w:vAlign w:val="center"/>
          </w:tcPr>
          <w:p w:rsidR="00A02084" w:rsidRPr="009E60FD" w:rsidRDefault="00A02084" w:rsidP="00C71A15">
            <w:pPr>
              <w:jc w:val="center"/>
              <w:rPr>
                <w:sz w:val="20"/>
                <w:szCs w:val="20"/>
              </w:rPr>
            </w:pPr>
            <w:r w:rsidRPr="009E60FD">
              <w:rPr>
                <w:sz w:val="20"/>
                <w:szCs w:val="20"/>
              </w:rPr>
              <w:t>фактически</w:t>
            </w:r>
          </w:p>
        </w:tc>
        <w:tc>
          <w:tcPr>
            <w:tcW w:w="1148" w:type="dxa"/>
            <w:shd w:val="clear" w:color="auto" w:fill="CCFFCC"/>
            <w:vAlign w:val="center"/>
          </w:tcPr>
          <w:p w:rsidR="00A02084" w:rsidRPr="009E60FD" w:rsidRDefault="00A02084" w:rsidP="00C71A15">
            <w:pPr>
              <w:jc w:val="center"/>
              <w:rPr>
                <w:sz w:val="20"/>
                <w:szCs w:val="20"/>
              </w:rPr>
            </w:pPr>
            <w:r w:rsidRPr="009E60FD">
              <w:rPr>
                <w:sz w:val="20"/>
                <w:szCs w:val="20"/>
              </w:rPr>
              <w:t>% износа</w:t>
            </w:r>
          </w:p>
        </w:tc>
      </w:tr>
      <w:tr w:rsidR="00D12856" w:rsidRPr="009E60FD" w:rsidTr="009C44F9">
        <w:trPr>
          <w:trHeight w:val="298"/>
          <w:jc w:val="center"/>
        </w:trPr>
        <w:tc>
          <w:tcPr>
            <w:tcW w:w="1087" w:type="dxa"/>
            <w:shd w:val="clear" w:color="auto" w:fill="CCFFCC"/>
            <w:vAlign w:val="center"/>
          </w:tcPr>
          <w:p w:rsidR="00A02084" w:rsidRPr="009E60FD" w:rsidRDefault="00A02084" w:rsidP="00C71A15">
            <w:pPr>
              <w:jc w:val="center"/>
              <w:rPr>
                <w:sz w:val="20"/>
                <w:szCs w:val="20"/>
              </w:rPr>
            </w:pPr>
            <w:r w:rsidRPr="009E60FD">
              <w:rPr>
                <w:sz w:val="20"/>
                <w:szCs w:val="20"/>
              </w:rPr>
              <w:t>1</w:t>
            </w:r>
          </w:p>
        </w:tc>
        <w:tc>
          <w:tcPr>
            <w:tcW w:w="2525" w:type="dxa"/>
            <w:shd w:val="clear" w:color="auto" w:fill="CCFFCC"/>
            <w:vAlign w:val="center"/>
          </w:tcPr>
          <w:p w:rsidR="00A02084" w:rsidRPr="009E60FD" w:rsidRDefault="00A02084" w:rsidP="00C71A15">
            <w:pPr>
              <w:jc w:val="center"/>
              <w:rPr>
                <w:sz w:val="20"/>
                <w:szCs w:val="20"/>
              </w:rPr>
            </w:pPr>
            <w:r w:rsidRPr="009E60FD">
              <w:rPr>
                <w:sz w:val="20"/>
                <w:szCs w:val="20"/>
              </w:rPr>
              <w:t>2</w:t>
            </w:r>
          </w:p>
        </w:tc>
        <w:tc>
          <w:tcPr>
            <w:tcW w:w="1842" w:type="dxa"/>
            <w:shd w:val="clear" w:color="auto" w:fill="CCFFCC"/>
            <w:vAlign w:val="center"/>
          </w:tcPr>
          <w:p w:rsidR="00A02084" w:rsidRPr="009E60FD" w:rsidRDefault="00A02084" w:rsidP="00C71A15">
            <w:pPr>
              <w:jc w:val="center"/>
              <w:rPr>
                <w:sz w:val="20"/>
                <w:szCs w:val="20"/>
              </w:rPr>
            </w:pPr>
            <w:r w:rsidRPr="009E60FD">
              <w:rPr>
                <w:sz w:val="20"/>
                <w:szCs w:val="20"/>
              </w:rPr>
              <w:t>3</w:t>
            </w:r>
          </w:p>
        </w:tc>
        <w:tc>
          <w:tcPr>
            <w:tcW w:w="1184" w:type="dxa"/>
            <w:shd w:val="clear" w:color="auto" w:fill="CCFFCC"/>
            <w:vAlign w:val="center"/>
          </w:tcPr>
          <w:p w:rsidR="00A02084" w:rsidRPr="009E60FD" w:rsidRDefault="00A02084" w:rsidP="00C71A15">
            <w:pPr>
              <w:jc w:val="center"/>
              <w:rPr>
                <w:sz w:val="20"/>
                <w:szCs w:val="20"/>
              </w:rPr>
            </w:pPr>
            <w:r w:rsidRPr="009E60FD">
              <w:rPr>
                <w:sz w:val="20"/>
                <w:szCs w:val="20"/>
              </w:rPr>
              <w:t>4</w:t>
            </w:r>
          </w:p>
        </w:tc>
        <w:tc>
          <w:tcPr>
            <w:tcW w:w="1276" w:type="dxa"/>
            <w:shd w:val="clear" w:color="auto" w:fill="CCFFCC"/>
            <w:vAlign w:val="center"/>
          </w:tcPr>
          <w:p w:rsidR="00A02084" w:rsidRPr="009E60FD" w:rsidRDefault="00A02084" w:rsidP="00C71A15">
            <w:pPr>
              <w:jc w:val="center"/>
              <w:rPr>
                <w:sz w:val="20"/>
                <w:szCs w:val="20"/>
              </w:rPr>
            </w:pPr>
            <w:r w:rsidRPr="009E60FD">
              <w:rPr>
                <w:sz w:val="20"/>
                <w:szCs w:val="20"/>
              </w:rPr>
              <w:t>5</w:t>
            </w:r>
          </w:p>
        </w:tc>
        <w:tc>
          <w:tcPr>
            <w:tcW w:w="1275" w:type="dxa"/>
            <w:shd w:val="clear" w:color="auto" w:fill="CCFFCC"/>
            <w:vAlign w:val="center"/>
          </w:tcPr>
          <w:p w:rsidR="00A02084" w:rsidRPr="009E60FD" w:rsidRDefault="00A02084" w:rsidP="00C71A15">
            <w:pPr>
              <w:jc w:val="center"/>
              <w:rPr>
                <w:sz w:val="20"/>
                <w:szCs w:val="20"/>
              </w:rPr>
            </w:pPr>
            <w:r w:rsidRPr="009E60FD">
              <w:rPr>
                <w:sz w:val="20"/>
                <w:szCs w:val="20"/>
              </w:rPr>
              <w:t>6</w:t>
            </w:r>
          </w:p>
        </w:tc>
        <w:tc>
          <w:tcPr>
            <w:tcW w:w="1148" w:type="dxa"/>
            <w:shd w:val="clear" w:color="auto" w:fill="CCFFCC"/>
            <w:vAlign w:val="center"/>
          </w:tcPr>
          <w:p w:rsidR="00A02084" w:rsidRPr="009E60FD" w:rsidRDefault="00A02084" w:rsidP="00C71A15">
            <w:pPr>
              <w:jc w:val="center"/>
              <w:rPr>
                <w:sz w:val="20"/>
                <w:szCs w:val="20"/>
              </w:rPr>
            </w:pPr>
            <w:r w:rsidRPr="009E60FD">
              <w:rPr>
                <w:sz w:val="20"/>
                <w:szCs w:val="20"/>
              </w:rPr>
              <w:t>7</w:t>
            </w:r>
          </w:p>
        </w:tc>
      </w:tr>
      <w:tr w:rsidR="00D12856" w:rsidRPr="009E60FD" w:rsidTr="009C44F9">
        <w:trPr>
          <w:trHeight w:val="70"/>
          <w:jc w:val="center"/>
        </w:trPr>
        <w:tc>
          <w:tcPr>
            <w:tcW w:w="1087"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tabs>
                <w:tab w:val="left" w:pos="137"/>
                <w:tab w:val="left" w:pos="339"/>
              </w:tabs>
              <w:ind w:left="927" w:hanging="927"/>
              <w:jc w:val="center"/>
              <w:rPr>
                <w:bCs/>
                <w:sz w:val="20"/>
                <w:szCs w:val="20"/>
              </w:rPr>
            </w:pPr>
            <w:r w:rsidRPr="009E60FD">
              <w:rPr>
                <w:bCs/>
                <w:sz w:val="20"/>
                <w:szCs w:val="20"/>
              </w:rPr>
              <w:t>1</w:t>
            </w:r>
          </w:p>
        </w:tc>
        <w:tc>
          <w:tcPr>
            <w:tcW w:w="2525"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75156E">
            <w:pPr>
              <w:rPr>
                <w:bCs/>
                <w:sz w:val="20"/>
                <w:szCs w:val="20"/>
              </w:rPr>
            </w:pPr>
            <w:r w:rsidRPr="009E60FD">
              <w:rPr>
                <w:bCs/>
                <w:sz w:val="20"/>
                <w:szCs w:val="20"/>
              </w:rPr>
              <w:t>Вышегорский  сельский Дом культуры филиал</w:t>
            </w:r>
          </w:p>
          <w:p w:rsidR="00E74BB6" w:rsidRPr="009E60FD" w:rsidRDefault="0075156E" w:rsidP="0075156E">
            <w:pPr>
              <w:rPr>
                <w:bCs/>
                <w:sz w:val="20"/>
                <w:szCs w:val="20"/>
              </w:rPr>
            </w:pPr>
            <w:r w:rsidRPr="009E60FD">
              <w:rPr>
                <w:bCs/>
                <w:sz w:val="20"/>
                <w:szCs w:val="20"/>
              </w:rPr>
              <w:t>МБУК «Сафоновская РЦКС»</w:t>
            </w:r>
          </w:p>
        </w:tc>
        <w:tc>
          <w:tcPr>
            <w:tcW w:w="1842" w:type="dxa"/>
            <w:tcBorders>
              <w:top w:val="single" w:sz="4" w:space="0" w:color="auto"/>
              <w:left w:val="single" w:sz="4" w:space="0" w:color="auto"/>
              <w:bottom w:val="single" w:sz="4" w:space="0" w:color="auto"/>
              <w:right w:val="single" w:sz="4" w:space="0" w:color="auto"/>
            </w:tcBorders>
            <w:vAlign w:val="center"/>
          </w:tcPr>
          <w:p w:rsidR="00E74BB6" w:rsidRPr="009E60FD" w:rsidRDefault="009A7987" w:rsidP="00E74BB6">
            <w:pPr>
              <w:rPr>
                <w:bCs/>
                <w:sz w:val="20"/>
                <w:szCs w:val="20"/>
              </w:rPr>
            </w:pPr>
            <w:r w:rsidRPr="009E60FD">
              <w:rPr>
                <w:sz w:val="20"/>
                <w:szCs w:val="20"/>
              </w:rPr>
              <w:t>215524</w:t>
            </w:r>
            <w:r w:rsidRPr="009E60FD">
              <w:rPr>
                <w:bCs/>
                <w:sz w:val="20"/>
                <w:szCs w:val="20"/>
              </w:rPr>
              <w:t>, Смоленская область, Сафоновский район, д. Вышегор, ул. Тухачевского, д. 8</w:t>
            </w:r>
          </w:p>
        </w:tc>
        <w:tc>
          <w:tcPr>
            <w:tcW w:w="1184"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tcPr>
          <w:p w:rsidR="00E74BB6" w:rsidRPr="009E60FD" w:rsidRDefault="0075156E" w:rsidP="00E74BB6">
            <w:pPr>
              <w:jc w:val="center"/>
              <w:rPr>
                <w:bCs/>
                <w:sz w:val="20"/>
                <w:szCs w:val="20"/>
              </w:rPr>
            </w:pPr>
            <w:r w:rsidRPr="009E60FD">
              <w:rPr>
                <w:bCs/>
                <w:sz w:val="20"/>
                <w:szCs w:val="20"/>
              </w:rPr>
              <w:t>150</w:t>
            </w:r>
          </w:p>
        </w:tc>
        <w:tc>
          <w:tcPr>
            <w:tcW w:w="1275"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c>
          <w:tcPr>
            <w:tcW w:w="1148" w:type="dxa"/>
            <w:tcBorders>
              <w:top w:val="single" w:sz="4" w:space="0" w:color="auto"/>
              <w:left w:val="single" w:sz="4" w:space="0" w:color="auto"/>
              <w:bottom w:val="single" w:sz="4" w:space="0" w:color="auto"/>
              <w:right w:val="single" w:sz="4" w:space="0" w:color="auto"/>
            </w:tcBorders>
            <w:vAlign w:val="center"/>
          </w:tcPr>
          <w:p w:rsidR="00E74BB6" w:rsidRPr="009E60FD" w:rsidRDefault="0075156E" w:rsidP="00E74BB6">
            <w:pPr>
              <w:jc w:val="center"/>
              <w:rPr>
                <w:bCs/>
                <w:sz w:val="20"/>
                <w:szCs w:val="20"/>
              </w:rPr>
            </w:pPr>
            <w:r w:rsidRPr="009E60FD">
              <w:rPr>
                <w:bCs/>
                <w:sz w:val="20"/>
                <w:szCs w:val="20"/>
              </w:rPr>
              <w:t>90</w:t>
            </w:r>
          </w:p>
        </w:tc>
      </w:tr>
      <w:tr w:rsidR="00D12856" w:rsidRPr="009E60FD" w:rsidTr="009C44F9">
        <w:trPr>
          <w:trHeight w:val="70"/>
          <w:jc w:val="center"/>
        </w:trPr>
        <w:tc>
          <w:tcPr>
            <w:tcW w:w="1087"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tabs>
                <w:tab w:val="left" w:pos="137"/>
                <w:tab w:val="left" w:pos="339"/>
              </w:tabs>
              <w:ind w:left="927" w:hanging="927"/>
              <w:jc w:val="center"/>
              <w:rPr>
                <w:bCs/>
                <w:sz w:val="20"/>
                <w:szCs w:val="20"/>
              </w:rPr>
            </w:pPr>
            <w:r w:rsidRPr="009E60FD">
              <w:rPr>
                <w:bCs/>
                <w:sz w:val="20"/>
                <w:szCs w:val="20"/>
              </w:rPr>
              <w:t>2</w:t>
            </w:r>
          </w:p>
        </w:tc>
        <w:tc>
          <w:tcPr>
            <w:tcW w:w="2525"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75156E">
            <w:pPr>
              <w:rPr>
                <w:bCs/>
                <w:sz w:val="20"/>
                <w:szCs w:val="20"/>
              </w:rPr>
            </w:pPr>
            <w:r w:rsidRPr="009E60FD">
              <w:rPr>
                <w:bCs/>
                <w:sz w:val="20"/>
                <w:szCs w:val="20"/>
              </w:rPr>
              <w:t>ВДроздовский  сельский Дом культуры филиал</w:t>
            </w:r>
          </w:p>
          <w:p w:rsidR="00E74BB6" w:rsidRPr="009E60FD" w:rsidRDefault="0075156E" w:rsidP="0075156E">
            <w:pPr>
              <w:rPr>
                <w:bCs/>
                <w:sz w:val="20"/>
                <w:szCs w:val="20"/>
              </w:rPr>
            </w:pPr>
            <w:r w:rsidRPr="009E60FD">
              <w:rPr>
                <w:bCs/>
                <w:sz w:val="20"/>
                <w:szCs w:val="20"/>
              </w:rPr>
              <w:t>МБУК «Сафоновская РЦКС»</w:t>
            </w:r>
          </w:p>
        </w:tc>
        <w:tc>
          <w:tcPr>
            <w:tcW w:w="1842" w:type="dxa"/>
            <w:tcBorders>
              <w:top w:val="single" w:sz="4" w:space="0" w:color="auto"/>
              <w:left w:val="single" w:sz="4" w:space="0" w:color="auto"/>
              <w:bottom w:val="single" w:sz="4" w:space="0" w:color="auto"/>
              <w:right w:val="single" w:sz="4" w:space="0" w:color="auto"/>
            </w:tcBorders>
            <w:vAlign w:val="center"/>
          </w:tcPr>
          <w:p w:rsidR="00E74BB6" w:rsidRPr="009E60FD" w:rsidRDefault="009A7987" w:rsidP="00E74BB6">
            <w:pPr>
              <w:rPr>
                <w:bCs/>
                <w:sz w:val="20"/>
                <w:szCs w:val="20"/>
              </w:rPr>
            </w:pPr>
            <w:r w:rsidRPr="009E60FD">
              <w:rPr>
                <w:sz w:val="20"/>
                <w:szCs w:val="20"/>
              </w:rPr>
              <w:t>215526</w:t>
            </w:r>
            <w:r w:rsidRPr="009E60FD">
              <w:rPr>
                <w:bCs/>
                <w:sz w:val="20"/>
                <w:szCs w:val="20"/>
              </w:rPr>
              <w:t>, Смоленская область, Сафоновский район, д. Дроздово, ул. Центральная, д. 24</w:t>
            </w:r>
          </w:p>
        </w:tc>
        <w:tc>
          <w:tcPr>
            <w:tcW w:w="1184"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c>
          <w:tcPr>
            <w:tcW w:w="1148"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r>
      <w:tr w:rsidR="0075156E" w:rsidRPr="009E60FD" w:rsidTr="009C44F9">
        <w:trPr>
          <w:trHeight w:val="70"/>
          <w:jc w:val="center"/>
        </w:trPr>
        <w:tc>
          <w:tcPr>
            <w:tcW w:w="1087"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E74BB6">
            <w:pPr>
              <w:tabs>
                <w:tab w:val="left" w:pos="137"/>
                <w:tab w:val="left" w:pos="339"/>
              </w:tabs>
              <w:ind w:left="927" w:hanging="927"/>
              <w:jc w:val="center"/>
              <w:rPr>
                <w:bCs/>
                <w:sz w:val="20"/>
                <w:szCs w:val="20"/>
              </w:rPr>
            </w:pPr>
            <w:r w:rsidRPr="009E60FD">
              <w:rPr>
                <w:bCs/>
                <w:sz w:val="20"/>
                <w:szCs w:val="20"/>
              </w:rPr>
              <w:t>3</w:t>
            </w:r>
          </w:p>
        </w:tc>
        <w:tc>
          <w:tcPr>
            <w:tcW w:w="2525"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E74BB6">
            <w:pPr>
              <w:rPr>
                <w:bCs/>
                <w:sz w:val="20"/>
                <w:szCs w:val="20"/>
              </w:rPr>
            </w:pPr>
            <w:r w:rsidRPr="009E60FD">
              <w:rPr>
                <w:bCs/>
                <w:sz w:val="20"/>
                <w:szCs w:val="20"/>
              </w:rPr>
              <w:t>МБУК «Сафоновская МЦБС» Вышегорская сельская библиотека филиал №13</w:t>
            </w:r>
          </w:p>
        </w:tc>
        <w:tc>
          <w:tcPr>
            <w:tcW w:w="1842"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75156E">
            <w:pPr>
              <w:rPr>
                <w:sz w:val="20"/>
                <w:szCs w:val="20"/>
              </w:rPr>
            </w:pPr>
            <w:r w:rsidRPr="009E60FD">
              <w:rPr>
                <w:bCs/>
                <w:sz w:val="20"/>
                <w:szCs w:val="20"/>
              </w:rPr>
              <w:t>Смоленская область, Сафоновский район, д. Вышегор, ул.Молодежная, д.3, кв.1</w:t>
            </w:r>
          </w:p>
        </w:tc>
        <w:tc>
          <w:tcPr>
            <w:tcW w:w="1184"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E74BB6">
            <w:pPr>
              <w:jc w:val="center"/>
              <w:rPr>
                <w:bCs/>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E74BB6">
            <w:pPr>
              <w:jc w:val="center"/>
              <w:rPr>
                <w:bCs/>
                <w:sz w:val="20"/>
                <w:szCs w:val="20"/>
              </w:rPr>
            </w:pPr>
            <w:r w:rsidRPr="009E60FD">
              <w:rPr>
                <w:bCs/>
                <w:sz w:val="20"/>
                <w:szCs w:val="20"/>
              </w:rPr>
              <w:t>56</w:t>
            </w:r>
          </w:p>
        </w:tc>
        <w:tc>
          <w:tcPr>
            <w:tcW w:w="1275"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E74BB6">
            <w:pPr>
              <w:jc w:val="center"/>
              <w:rPr>
                <w:bCs/>
                <w:sz w:val="20"/>
                <w:szCs w:val="20"/>
              </w:rPr>
            </w:pPr>
          </w:p>
        </w:tc>
        <w:tc>
          <w:tcPr>
            <w:tcW w:w="1148"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E74BB6">
            <w:pPr>
              <w:jc w:val="center"/>
              <w:rPr>
                <w:bCs/>
                <w:sz w:val="20"/>
                <w:szCs w:val="20"/>
              </w:rPr>
            </w:pPr>
            <w:r w:rsidRPr="009E60FD">
              <w:rPr>
                <w:bCs/>
                <w:sz w:val="20"/>
                <w:szCs w:val="20"/>
              </w:rPr>
              <w:t>60</w:t>
            </w:r>
          </w:p>
        </w:tc>
      </w:tr>
      <w:tr w:rsidR="0075156E" w:rsidRPr="009E60FD" w:rsidTr="009C44F9">
        <w:trPr>
          <w:trHeight w:val="70"/>
          <w:jc w:val="center"/>
        </w:trPr>
        <w:tc>
          <w:tcPr>
            <w:tcW w:w="1087"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E74BB6">
            <w:pPr>
              <w:tabs>
                <w:tab w:val="left" w:pos="137"/>
                <w:tab w:val="left" w:pos="339"/>
              </w:tabs>
              <w:ind w:left="927" w:hanging="927"/>
              <w:jc w:val="center"/>
              <w:rPr>
                <w:bCs/>
                <w:sz w:val="20"/>
                <w:szCs w:val="20"/>
              </w:rPr>
            </w:pPr>
            <w:r w:rsidRPr="009E60FD">
              <w:rPr>
                <w:bCs/>
                <w:sz w:val="20"/>
                <w:szCs w:val="20"/>
              </w:rPr>
              <w:t>4</w:t>
            </w:r>
          </w:p>
        </w:tc>
        <w:tc>
          <w:tcPr>
            <w:tcW w:w="2525"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E74BB6">
            <w:pPr>
              <w:rPr>
                <w:bCs/>
                <w:sz w:val="20"/>
                <w:szCs w:val="20"/>
              </w:rPr>
            </w:pPr>
            <w:r w:rsidRPr="009E60FD">
              <w:rPr>
                <w:bCs/>
                <w:sz w:val="20"/>
                <w:szCs w:val="20"/>
              </w:rPr>
              <w:t>МБУК «Сафоновская ЦБС» Дроздовская  сельская библиотека</w:t>
            </w:r>
          </w:p>
        </w:tc>
        <w:tc>
          <w:tcPr>
            <w:tcW w:w="1842"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75156E">
            <w:pPr>
              <w:rPr>
                <w:sz w:val="20"/>
                <w:szCs w:val="20"/>
              </w:rPr>
            </w:pPr>
            <w:r w:rsidRPr="009E60FD">
              <w:rPr>
                <w:bCs/>
                <w:sz w:val="20"/>
                <w:szCs w:val="20"/>
              </w:rPr>
              <w:t>Смоленская область, Сафоновский район, д. Дроздово, ул. Луговая, д. 3</w:t>
            </w:r>
          </w:p>
        </w:tc>
        <w:tc>
          <w:tcPr>
            <w:tcW w:w="1184"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E74BB6">
            <w:pPr>
              <w:jc w:val="center"/>
              <w:rPr>
                <w:bCs/>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E74BB6">
            <w:pPr>
              <w:jc w:val="center"/>
              <w:rPr>
                <w:bCs/>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E74BB6">
            <w:pPr>
              <w:jc w:val="center"/>
              <w:rPr>
                <w:bCs/>
                <w:sz w:val="20"/>
                <w:szCs w:val="20"/>
              </w:rPr>
            </w:pPr>
          </w:p>
        </w:tc>
        <w:tc>
          <w:tcPr>
            <w:tcW w:w="1148"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E74BB6">
            <w:pPr>
              <w:jc w:val="center"/>
              <w:rPr>
                <w:bCs/>
                <w:sz w:val="20"/>
                <w:szCs w:val="20"/>
              </w:rPr>
            </w:pPr>
          </w:p>
        </w:tc>
      </w:tr>
    </w:tbl>
    <w:p w:rsidR="00B02760" w:rsidRPr="009E60FD" w:rsidRDefault="00B02760" w:rsidP="00B02760">
      <w:pPr>
        <w:spacing w:line="288" w:lineRule="auto"/>
        <w:ind w:firstLine="709"/>
        <w:jc w:val="both"/>
        <w:rPr>
          <w:szCs w:val="28"/>
        </w:rPr>
      </w:pPr>
    </w:p>
    <w:p w:rsidR="0075156E" w:rsidRPr="009E60FD" w:rsidRDefault="0075156E" w:rsidP="0075156E">
      <w:pPr>
        <w:pStyle w:val="aff5"/>
        <w:spacing w:line="288" w:lineRule="auto"/>
        <w:ind w:firstLine="709"/>
        <w:rPr>
          <w:sz w:val="24"/>
        </w:rPr>
      </w:pPr>
      <w:r w:rsidRPr="009E60FD">
        <w:rPr>
          <w:sz w:val="24"/>
        </w:rPr>
        <w:t>Сельский дом культуры - центр общественной и культурной жизни людей на селе, место общения, развития творческих способностей  жителей поселения.</w:t>
      </w:r>
    </w:p>
    <w:p w:rsidR="0075156E" w:rsidRPr="009E60FD" w:rsidRDefault="0075156E" w:rsidP="0075156E">
      <w:pPr>
        <w:pStyle w:val="aff5"/>
        <w:spacing w:line="288" w:lineRule="auto"/>
        <w:ind w:firstLine="709"/>
        <w:rPr>
          <w:sz w:val="24"/>
        </w:rPr>
      </w:pPr>
      <w:r w:rsidRPr="009E60FD">
        <w:rPr>
          <w:sz w:val="24"/>
        </w:rPr>
        <w:t>Ведущее место в обеспечении многообразия культурной жизни сельского населения занимают Вышегорский и Дроздовский сельские Дома культуры. Основным показателем стабильности и востребованности услуг учреждений является возможность самореализации и гармонизации личности, повышение культурного уровня населения.</w:t>
      </w:r>
    </w:p>
    <w:p w:rsidR="00A534A9" w:rsidRPr="009E60FD" w:rsidRDefault="00A534A9" w:rsidP="00A534A9">
      <w:pPr>
        <w:pStyle w:val="aff5"/>
        <w:spacing w:line="288" w:lineRule="auto"/>
        <w:ind w:firstLine="709"/>
        <w:rPr>
          <w:sz w:val="24"/>
        </w:rPr>
      </w:pPr>
      <w:r w:rsidRPr="009E60FD">
        <w:rPr>
          <w:sz w:val="24"/>
        </w:rPr>
        <w:t xml:space="preserve">Уровень обеспеченности числом мест в зрительных залах в учреждении культурно - досугового типа соответствует нормативному показателю, но необходима модернизация, направленная на обеспечение соответствия современным требованиям, в том числе, по уровню технического состояния помещений, уровню информатизации, оснащению мультимедийными устройствами и обеспечению доступа к всемирной сети «Интернет». </w:t>
      </w:r>
    </w:p>
    <w:p w:rsidR="00A534A9" w:rsidRPr="009E60FD" w:rsidRDefault="00A534A9" w:rsidP="00A534A9">
      <w:pPr>
        <w:spacing w:line="288" w:lineRule="auto"/>
        <w:ind w:firstLine="709"/>
        <w:jc w:val="both"/>
        <w:rPr>
          <w:szCs w:val="28"/>
        </w:rPr>
      </w:pPr>
      <w:r w:rsidRPr="009E60FD">
        <w:rPr>
          <w:szCs w:val="28"/>
        </w:rPr>
        <w:lastRenderedPageBreak/>
        <w:t>Развитие духовного и культурного потенциала поселения должно предусматривать расширение сети учреждений культуры и искусства, повышение качества и количества предоставляемых услуг, организацию новых типов учреждений культурно - досуговой деятельности - многопрофильных центров культурно - досугового назначения, клубов по интересам, семейных, детских развлекательных комплексов и др.</w:t>
      </w:r>
    </w:p>
    <w:p w:rsidR="00E74BB6" w:rsidRPr="009E60FD" w:rsidRDefault="00E74BB6" w:rsidP="00A534A9">
      <w:pPr>
        <w:spacing w:line="288" w:lineRule="auto"/>
        <w:ind w:firstLine="709"/>
        <w:jc w:val="both"/>
        <w:rPr>
          <w:szCs w:val="28"/>
        </w:rPr>
      </w:pPr>
    </w:p>
    <w:p w:rsidR="00B62B94" w:rsidRPr="009E60FD" w:rsidRDefault="00B62B94" w:rsidP="001726F7">
      <w:pPr>
        <w:spacing w:line="288" w:lineRule="auto"/>
        <w:contextualSpacing/>
        <w:jc w:val="center"/>
        <w:outlineLvl w:val="3"/>
        <w:rPr>
          <w:b/>
          <w:iCs/>
          <w:szCs w:val="28"/>
        </w:rPr>
      </w:pPr>
      <w:bookmarkStart w:id="79" w:name="_Toc102643101"/>
      <w:r w:rsidRPr="009E60FD">
        <w:rPr>
          <w:b/>
          <w:iCs/>
          <w:szCs w:val="28"/>
        </w:rPr>
        <w:t>1.</w:t>
      </w:r>
      <w:r w:rsidR="00DD248E" w:rsidRPr="009E60FD">
        <w:rPr>
          <w:b/>
          <w:iCs/>
          <w:szCs w:val="28"/>
        </w:rPr>
        <w:t>4</w:t>
      </w:r>
      <w:r w:rsidRPr="009E60FD">
        <w:rPr>
          <w:b/>
          <w:iCs/>
          <w:szCs w:val="28"/>
        </w:rPr>
        <w:t>.3.</w:t>
      </w:r>
      <w:r w:rsidR="005F2630" w:rsidRPr="009E60FD">
        <w:rPr>
          <w:b/>
          <w:iCs/>
          <w:szCs w:val="28"/>
        </w:rPr>
        <w:t>6</w:t>
      </w:r>
      <w:r w:rsidRPr="009E60FD">
        <w:rPr>
          <w:b/>
          <w:iCs/>
          <w:szCs w:val="28"/>
        </w:rPr>
        <w:t>. Бытовое обслуживание</w:t>
      </w:r>
      <w:bookmarkEnd w:id="76"/>
      <w:bookmarkEnd w:id="79"/>
    </w:p>
    <w:p w:rsidR="00B02760" w:rsidRPr="009E60FD" w:rsidRDefault="00B02760" w:rsidP="00B02760">
      <w:pPr>
        <w:spacing w:line="288" w:lineRule="auto"/>
        <w:ind w:firstLine="709"/>
        <w:jc w:val="both"/>
        <w:rPr>
          <w:szCs w:val="28"/>
        </w:rPr>
      </w:pPr>
      <w:r w:rsidRPr="009E60FD">
        <w:rPr>
          <w:szCs w:val="28"/>
        </w:rPr>
        <w:t xml:space="preserve">Для обеспечения населения продуктами питания и товарами первой необходимости на территории </w:t>
      </w:r>
      <w:r w:rsidR="00D12856" w:rsidRPr="009E60FD">
        <w:rPr>
          <w:szCs w:val="28"/>
        </w:rPr>
        <w:t>Вышегорского</w:t>
      </w:r>
      <w:r w:rsidRPr="009E60FD">
        <w:rPr>
          <w:szCs w:val="28"/>
        </w:rPr>
        <w:t xml:space="preserve"> сельского поселения имеется хорошо развитая торговая сеть магазино</w:t>
      </w:r>
      <w:r w:rsidR="007D01C7" w:rsidRPr="009E60FD">
        <w:rPr>
          <w:szCs w:val="28"/>
        </w:rPr>
        <w:t>в различной формы собственности.</w:t>
      </w:r>
      <w:r w:rsidRPr="009E60FD">
        <w:rPr>
          <w:szCs w:val="28"/>
        </w:rPr>
        <w:t xml:space="preserve"> </w:t>
      </w:r>
    </w:p>
    <w:p w:rsidR="007A380B" w:rsidRPr="009E60FD" w:rsidRDefault="007A380B" w:rsidP="00B02760">
      <w:pPr>
        <w:spacing w:line="288" w:lineRule="auto"/>
        <w:ind w:firstLine="709"/>
        <w:jc w:val="both"/>
        <w:rPr>
          <w:szCs w:val="28"/>
        </w:rPr>
      </w:pPr>
      <w:r w:rsidRPr="009E60FD">
        <w:rPr>
          <w:szCs w:val="28"/>
        </w:rPr>
        <w:t xml:space="preserve">Обеспечение бытового обслуживания населения является важной задачей для органов местного самоуправления. Развитие системы объектов торговли, общественного питания, связи создает благоприятный инвестиционный климат, позволяя обеспечить достойные условия проживания местного населения и привлекаемых специалистов, что не может не оказать положительного воздействия на развитие экономики, в первую очередь, на отрасли, требующие привлечения внешних трудовых ресурсов, а также сократить отток населения. </w:t>
      </w:r>
    </w:p>
    <w:p w:rsidR="007A380B" w:rsidRPr="009E60FD" w:rsidRDefault="007A380B" w:rsidP="007A380B">
      <w:pPr>
        <w:spacing w:line="288" w:lineRule="auto"/>
        <w:ind w:firstLine="709"/>
        <w:jc w:val="both"/>
        <w:rPr>
          <w:iCs/>
          <w:szCs w:val="28"/>
        </w:rPr>
      </w:pPr>
      <w:r w:rsidRPr="009E60FD">
        <w:rPr>
          <w:iCs/>
          <w:szCs w:val="28"/>
        </w:rPr>
        <w:t>Уровень обеспеченности магазинами продовольственных и непродовольственных товаров соответствуют нормативному уровню, однако данный показатель носит ориентировочный характер, а реальные потребности современного рыночного общества его существенно превышают.</w:t>
      </w:r>
    </w:p>
    <w:p w:rsidR="00A02084" w:rsidRPr="009E60FD" w:rsidRDefault="00A02084" w:rsidP="00A02084">
      <w:pPr>
        <w:tabs>
          <w:tab w:val="left" w:pos="9638"/>
        </w:tabs>
        <w:spacing w:line="288" w:lineRule="auto"/>
        <w:ind w:right="-1" w:firstLine="567"/>
        <w:jc w:val="right"/>
        <w:rPr>
          <w:i/>
          <w:iCs/>
          <w:szCs w:val="28"/>
        </w:rPr>
      </w:pPr>
      <w:r w:rsidRPr="009E60FD">
        <w:rPr>
          <w:i/>
          <w:iCs/>
          <w:szCs w:val="28"/>
        </w:rPr>
        <w:t xml:space="preserve">Таблица </w:t>
      </w:r>
      <w:r w:rsidR="00A849DE" w:rsidRPr="009E60FD">
        <w:rPr>
          <w:i/>
          <w:iCs/>
          <w:szCs w:val="28"/>
        </w:rPr>
        <w:t>10</w:t>
      </w:r>
    </w:p>
    <w:p w:rsidR="00B90638" w:rsidRPr="009E60FD" w:rsidRDefault="00A02084" w:rsidP="00A02084">
      <w:pPr>
        <w:spacing w:line="288" w:lineRule="auto"/>
        <w:jc w:val="center"/>
        <w:rPr>
          <w:b/>
          <w:i/>
          <w:iCs/>
          <w:szCs w:val="28"/>
        </w:rPr>
      </w:pPr>
      <w:r w:rsidRPr="009E60FD">
        <w:rPr>
          <w:b/>
          <w:i/>
          <w:iCs/>
          <w:szCs w:val="28"/>
        </w:rPr>
        <w:t xml:space="preserve">Перечень </w:t>
      </w:r>
      <w:r w:rsidR="007D01C7" w:rsidRPr="009E60FD">
        <w:rPr>
          <w:b/>
          <w:i/>
          <w:iCs/>
          <w:szCs w:val="28"/>
        </w:rPr>
        <w:t>объектов торговли</w:t>
      </w:r>
      <w:r w:rsidRPr="009E60FD">
        <w:rPr>
          <w:b/>
          <w:i/>
          <w:iCs/>
          <w:szCs w:val="28"/>
        </w:rPr>
        <w:t xml:space="preserve"> и общественного питания</w:t>
      </w:r>
    </w:p>
    <w:tbl>
      <w:tblPr>
        <w:tblW w:w="95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70"/>
        <w:gridCol w:w="2513"/>
        <w:gridCol w:w="2363"/>
        <w:gridCol w:w="2251"/>
        <w:gridCol w:w="1595"/>
      </w:tblGrid>
      <w:tr w:rsidR="00D12856" w:rsidRPr="009E60FD" w:rsidTr="00B974C6">
        <w:trPr>
          <w:cantSplit/>
          <w:trHeight w:val="451"/>
          <w:jc w:val="center"/>
        </w:trPr>
        <w:tc>
          <w:tcPr>
            <w:tcW w:w="870" w:type="dxa"/>
            <w:vMerge w:val="restart"/>
            <w:shd w:val="clear" w:color="auto" w:fill="CCFFCC"/>
            <w:vAlign w:val="center"/>
          </w:tcPr>
          <w:p w:rsidR="00A02084" w:rsidRPr="009E60FD" w:rsidRDefault="00A02084" w:rsidP="00A02084">
            <w:pPr>
              <w:jc w:val="center"/>
              <w:rPr>
                <w:sz w:val="20"/>
                <w:szCs w:val="20"/>
              </w:rPr>
            </w:pPr>
            <w:r w:rsidRPr="009E60FD">
              <w:rPr>
                <w:sz w:val="20"/>
                <w:szCs w:val="20"/>
              </w:rPr>
              <w:t>№№</w:t>
            </w:r>
          </w:p>
          <w:p w:rsidR="00A02084" w:rsidRPr="009E60FD" w:rsidRDefault="00A02084" w:rsidP="00A02084">
            <w:pPr>
              <w:jc w:val="center"/>
              <w:rPr>
                <w:sz w:val="20"/>
                <w:szCs w:val="20"/>
              </w:rPr>
            </w:pPr>
            <w:r w:rsidRPr="009E60FD">
              <w:rPr>
                <w:sz w:val="20"/>
                <w:szCs w:val="20"/>
              </w:rPr>
              <w:t>п/п</w:t>
            </w:r>
          </w:p>
        </w:tc>
        <w:tc>
          <w:tcPr>
            <w:tcW w:w="2513" w:type="dxa"/>
            <w:vMerge w:val="restart"/>
            <w:shd w:val="clear" w:color="auto" w:fill="CCFFCC"/>
            <w:vAlign w:val="center"/>
          </w:tcPr>
          <w:p w:rsidR="00A02084" w:rsidRPr="009E60FD" w:rsidRDefault="00A02084" w:rsidP="00A02084">
            <w:pPr>
              <w:jc w:val="center"/>
              <w:rPr>
                <w:sz w:val="20"/>
                <w:szCs w:val="20"/>
              </w:rPr>
            </w:pPr>
            <w:r w:rsidRPr="009E60FD">
              <w:rPr>
                <w:sz w:val="20"/>
                <w:szCs w:val="20"/>
              </w:rPr>
              <w:t>Предприятия</w:t>
            </w:r>
          </w:p>
        </w:tc>
        <w:tc>
          <w:tcPr>
            <w:tcW w:w="2363" w:type="dxa"/>
            <w:vMerge w:val="restart"/>
            <w:shd w:val="clear" w:color="auto" w:fill="CCFFCC"/>
            <w:vAlign w:val="center"/>
          </w:tcPr>
          <w:p w:rsidR="00A02084" w:rsidRPr="009E60FD" w:rsidRDefault="00A02084" w:rsidP="00A02084">
            <w:pPr>
              <w:jc w:val="center"/>
              <w:rPr>
                <w:sz w:val="20"/>
                <w:szCs w:val="20"/>
              </w:rPr>
            </w:pPr>
            <w:r w:rsidRPr="009E60FD">
              <w:rPr>
                <w:sz w:val="20"/>
                <w:szCs w:val="20"/>
              </w:rPr>
              <w:t>Местоположение</w:t>
            </w:r>
          </w:p>
        </w:tc>
        <w:tc>
          <w:tcPr>
            <w:tcW w:w="3846" w:type="dxa"/>
            <w:gridSpan w:val="2"/>
            <w:shd w:val="clear" w:color="auto" w:fill="CCFFCC"/>
            <w:vAlign w:val="center"/>
          </w:tcPr>
          <w:p w:rsidR="00A02084" w:rsidRPr="009E60FD" w:rsidRDefault="00A02084" w:rsidP="00A02084">
            <w:pPr>
              <w:jc w:val="center"/>
              <w:rPr>
                <w:sz w:val="20"/>
                <w:szCs w:val="20"/>
              </w:rPr>
            </w:pPr>
            <w:r w:rsidRPr="009E60FD">
              <w:rPr>
                <w:sz w:val="20"/>
                <w:szCs w:val="20"/>
              </w:rPr>
              <w:t>Емкость (кв.м), вместимость(чел.)</w:t>
            </w:r>
          </w:p>
        </w:tc>
      </w:tr>
      <w:tr w:rsidR="00D12856" w:rsidRPr="009E60FD" w:rsidTr="00B974C6">
        <w:trPr>
          <w:cantSplit/>
          <w:trHeight w:val="241"/>
          <w:jc w:val="center"/>
        </w:trPr>
        <w:tc>
          <w:tcPr>
            <w:tcW w:w="870" w:type="dxa"/>
            <w:vMerge/>
            <w:shd w:val="clear" w:color="auto" w:fill="CCFFCC"/>
            <w:vAlign w:val="center"/>
          </w:tcPr>
          <w:p w:rsidR="00A02084" w:rsidRPr="009E60FD" w:rsidRDefault="00A02084" w:rsidP="00A02084">
            <w:pPr>
              <w:jc w:val="center"/>
              <w:rPr>
                <w:b/>
                <w:bCs/>
                <w:sz w:val="20"/>
                <w:szCs w:val="20"/>
              </w:rPr>
            </w:pPr>
          </w:p>
        </w:tc>
        <w:tc>
          <w:tcPr>
            <w:tcW w:w="2513" w:type="dxa"/>
            <w:vMerge/>
            <w:shd w:val="clear" w:color="auto" w:fill="CCFFCC"/>
            <w:vAlign w:val="center"/>
          </w:tcPr>
          <w:p w:rsidR="00A02084" w:rsidRPr="009E60FD" w:rsidRDefault="00A02084" w:rsidP="00A02084">
            <w:pPr>
              <w:jc w:val="center"/>
              <w:rPr>
                <w:b/>
                <w:bCs/>
                <w:sz w:val="20"/>
                <w:szCs w:val="20"/>
              </w:rPr>
            </w:pPr>
          </w:p>
        </w:tc>
        <w:tc>
          <w:tcPr>
            <w:tcW w:w="2363" w:type="dxa"/>
            <w:vMerge/>
            <w:shd w:val="clear" w:color="auto" w:fill="CCFFCC"/>
            <w:vAlign w:val="center"/>
          </w:tcPr>
          <w:p w:rsidR="00A02084" w:rsidRPr="009E60FD" w:rsidRDefault="00A02084" w:rsidP="00A02084">
            <w:pPr>
              <w:jc w:val="center"/>
              <w:rPr>
                <w:b/>
                <w:bCs/>
                <w:sz w:val="20"/>
                <w:szCs w:val="20"/>
              </w:rPr>
            </w:pPr>
          </w:p>
        </w:tc>
        <w:tc>
          <w:tcPr>
            <w:tcW w:w="2251" w:type="dxa"/>
            <w:shd w:val="clear" w:color="auto" w:fill="CCFFCC"/>
            <w:vAlign w:val="center"/>
          </w:tcPr>
          <w:p w:rsidR="00A02084" w:rsidRPr="009E60FD" w:rsidRDefault="00A02084" w:rsidP="00A02084">
            <w:pPr>
              <w:jc w:val="center"/>
              <w:rPr>
                <w:sz w:val="20"/>
                <w:szCs w:val="20"/>
              </w:rPr>
            </w:pPr>
            <w:r w:rsidRPr="009E60FD">
              <w:rPr>
                <w:sz w:val="20"/>
                <w:szCs w:val="20"/>
              </w:rPr>
              <w:t>ед. измерения</w:t>
            </w:r>
          </w:p>
        </w:tc>
        <w:tc>
          <w:tcPr>
            <w:tcW w:w="1595" w:type="dxa"/>
            <w:shd w:val="clear" w:color="auto" w:fill="CCFFCC"/>
            <w:vAlign w:val="center"/>
          </w:tcPr>
          <w:p w:rsidR="00A02084" w:rsidRPr="009E60FD" w:rsidRDefault="00A02084" w:rsidP="00A02084">
            <w:pPr>
              <w:jc w:val="center"/>
              <w:rPr>
                <w:sz w:val="20"/>
                <w:szCs w:val="20"/>
              </w:rPr>
            </w:pPr>
            <w:r w:rsidRPr="009E60FD">
              <w:rPr>
                <w:sz w:val="20"/>
                <w:szCs w:val="20"/>
              </w:rPr>
              <w:t>фактически</w:t>
            </w:r>
          </w:p>
        </w:tc>
      </w:tr>
      <w:tr w:rsidR="00D12856" w:rsidRPr="009E60FD" w:rsidTr="00B974C6">
        <w:trPr>
          <w:trHeight w:val="70"/>
          <w:jc w:val="center"/>
        </w:trPr>
        <w:tc>
          <w:tcPr>
            <w:tcW w:w="870" w:type="dxa"/>
            <w:shd w:val="clear" w:color="auto" w:fill="CCFFCC"/>
            <w:vAlign w:val="center"/>
          </w:tcPr>
          <w:p w:rsidR="00A02084" w:rsidRPr="009E60FD" w:rsidRDefault="00A02084" w:rsidP="00A02084">
            <w:pPr>
              <w:jc w:val="center"/>
              <w:rPr>
                <w:sz w:val="20"/>
                <w:szCs w:val="20"/>
              </w:rPr>
            </w:pPr>
            <w:r w:rsidRPr="009E60FD">
              <w:rPr>
                <w:sz w:val="20"/>
                <w:szCs w:val="20"/>
              </w:rPr>
              <w:t>1</w:t>
            </w:r>
          </w:p>
        </w:tc>
        <w:tc>
          <w:tcPr>
            <w:tcW w:w="2513" w:type="dxa"/>
            <w:shd w:val="clear" w:color="auto" w:fill="CCFFCC"/>
            <w:vAlign w:val="center"/>
          </w:tcPr>
          <w:p w:rsidR="00A02084" w:rsidRPr="009E60FD" w:rsidRDefault="00A02084" w:rsidP="00A02084">
            <w:pPr>
              <w:jc w:val="center"/>
              <w:rPr>
                <w:sz w:val="20"/>
                <w:szCs w:val="20"/>
              </w:rPr>
            </w:pPr>
            <w:r w:rsidRPr="009E60FD">
              <w:rPr>
                <w:sz w:val="20"/>
                <w:szCs w:val="20"/>
              </w:rPr>
              <w:t>2</w:t>
            </w:r>
          </w:p>
        </w:tc>
        <w:tc>
          <w:tcPr>
            <w:tcW w:w="2363" w:type="dxa"/>
            <w:shd w:val="clear" w:color="auto" w:fill="CCFFCC"/>
            <w:vAlign w:val="center"/>
          </w:tcPr>
          <w:p w:rsidR="00A02084" w:rsidRPr="009E60FD" w:rsidRDefault="00A02084" w:rsidP="00A02084">
            <w:pPr>
              <w:jc w:val="center"/>
              <w:rPr>
                <w:sz w:val="20"/>
                <w:szCs w:val="20"/>
              </w:rPr>
            </w:pPr>
            <w:r w:rsidRPr="009E60FD">
              <w:rPr>
                <w:sz w:val="20"/>
                <w:szCs w:val="20"/>
              </w:rPr>
              <w:t>3</w:t>
            </w:r>
          </w:p>
        </w:tc>
        <w:tc>
          <w:tcPr>
            <w:tcW w:w="2251" w:type="dxa"/>
            <w:shd w:val="clear" w:color="auto" w:fill="CCFFCC"/>
            <w:vAlign w:val="center"/>
          </w:tcPr>
          <w:p w:rsidR="00A02084" w:rsidRPr="009E60FD" w:rsidRDefault="00A02084" w:rsidP="00A02084">
            <w:pPr>
              <w:jc w:val="center"/>
              <w:rPr>
                <w:sz w:val="20"/>
                <w:szCs w:val="20"/>
              </w:rPr>
            </w:pPr>
            <w:r w:rsidRPr="009E60FD">
              <w:rPr>
                <w:sz w:val="20"/>
                <w:szCs w:val="20"/>
              </w:rPr>
              <w:t>4</w:t>
            </w:r>
          </w:p>
        </w:tc>
        <w:tc>
          <w:tcPr>
            <w:tcW w:w="1595" w:type="dxa"/>
            <w:shd w:val="clear" w:color="auto" w:fill="CCFFCC"/>
            <w:vAlign w:val="center"/>
          </w:tcPr>
          <w:p w:rsidR="00A02084" w:rsidRPr="009E60FD" w:rsidRDefault="00A02084" w:rsidP="00A02084">
            <w:pPr>
              <w:jc w:val="center"/>
              <w:rPr>
                <w:sz w:val="20"/>
                <w:szCs w:val="20"/>
              </w:rPr>
            </w:pPr>
            <w:r w:rsidRPr="009E60FD">
              <w:rPr>
                <w:sz w:val="20"/>
                <w:szCs w:val="20"/>
              </w:rPr>
              <w:t>5</w:t>
            </w:r>
          </w:p>
        </w:tc>
      </w:tr>
      <w:tr w:rsidR="00D12856" w:rsidRPr="009E60FD" w:rsidTr="00E74BB6">
        <w:trPr>
          <w:trHeight w:val="479"/>
          <w:jc w:val="center"/>
        </w:trPr>
        <w:tc>
          <w:tcPr>
            <w:tcW w:w="870"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r w:rsidRPr="009E60FD">
              <w:rPr>
                <w:bCs/>
                <w:sz w:val="20"/>
                <w:szCs w:val="20"/>
              </w:rPr>
              <w:t>1</w:t>
            </w:r>
          </w:p>
        </w:tc>
        <w:tc>
          <w:tcPr>
            <w:tcW w:w="2513" w:type="dxa"/>
            <w:tcBorders>
              <w:top w:val="single" w:sz="4" w:space="0" w:color="auto"/>
              <w:left w:val="single" w:sz="4" w:space="0" w:color="auto"/>
              <w:bottom w:val="single" w:sz="4" w:space="0" w:color="auto"/>
              <w:right w:val="single" w:sz="4" w:space="0" w:color="auto"/>
            </w:tcBorders>
            <w:vAlign w:val="center"/>
          </w:tcPr>
          <w:p w:rsidR="00E74BB6" w:rsidRPr="009E60FD" w:rsidRDefault="006A49A9" w:rsidP="00E74BB6">
            <w:pPr>
              <w:rPr>
                <w:bCs/>
                <w:sz w:val="20"/>
                <w:szCs w:val="20"/>
              </w:rPr>
            </w:pPr>
            <w:r w:rsidRPr="009E60FD">
              <w:rPr>
                <w:bCs/>
                <w:sz w:val="20"/>
                <w:szCs w:val="20"/>
              </w:rPr>
              <w:t>Магазин РАЙПО</w:t>
            </w:r>
          </w:p>
        </w:tc>
        <w:tc>
          <w:tcPr>
            <w:tcW w:w="2363" w:type="dxa"/>
            <w:tcBorders>
              <w:top w:val="single" w:sz="4" w:space="0" w:color="auto"/>
              <w:left w:val="single" w:sz="4" w:space="0" w:color="auto"/>
              <w:bottom w:val="single" w:sz="4" w:space="0" w:color="auto"/>
              <w:right w:val="single" w:sz="4" w:space="0" w:color="auto"/>
            </w:tcBorders>
            <w:vAlign w:val="center"/>
          </w:tcPr>
          <w:p w:rsidR="00E74BB6" w:rsidRPr="009E60FD" w:rsidRDefault="006A49A9" w:rsidP="00E74BB6">
            <w:pPr>
              <w:rPr>
                <w:bCs/>
                <w:sz w:val="20"/>
                <w:szCs w:val="20"/>
              </w:rPr>
            </w:pPr>
            <w:r w:rsidRPr="009E60FD">
              <w:rPr>
                <w:bCs/>
                <w:sz w:val="20"/>
                <w:szCs w:val="20"/>
              </w:rPr>
              <w:t>д. Дроздово, ул. Луговая, д.3</w:t>
            </w:r>
          </w:p>
        </w:tc>
        <w:tc>
          <w:tcPr>
            <w:tcW w:w="2251"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c>
          <w:tcPr>
            <w:tcW w:w="1595"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r>
      <w:tr w:rsidR="00D12856" w:rsidRPr="009E60FD" w:rsidTr="00E74BB6">
        <w:trPr>
          <w:trHeight w:val="479"/>
          <w:jc w:val="center"/>
        </w:trPr>
        <w:tc>
          <w:tcPr>
            <w:tcW w:w="870"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r w:rsidRPr="009E60FD">
              <w:rPr>
                <w:bCs/>
                <w:sz w:val="20"/>
                <w:szCs w:val="20"/>
              </w:rPr>
              <w:t>2</w:t>
            </w:r>
          </w:p>
        </w:tc>
        <w:tc>
          <w:tcPr>
            <w:tcW w:w="2513" w:type="dxa"/>
            <w:tcBorders>
              <w:top w:val="single" w:sz="4" w:space="0" w:color="auto"/>
              <w:left w:val="single" w:sz="4" w:space="0" w:color="auto"/>
              <w:bottom w:val="single" w:sz="4" w:space="0" w:color="auto"/>
              <w:right w:val="single" w:sz="4" w:space="0" w:color="auto"/>
            </w:tcBorders>
            <w:vAlign w:val="center"/>
          </w:tcPr>
          <w:p w:rsidR="00E74BB6" w:rsidRPr="009E60FD" w:rsidRDefault="006A49A9" w:rsidP="00E74BB6">
            <w:pPr>
              <w:rPr>
                <w:bCs/>
                <w:sz w:val="20"/>
                <w:szCs w:val="20"/>
              </w:rPr>
            </w:pPr>
            <w:r w:rsidRPr="009E60FD">
              <w:rPr>
                <w:bCs/>
                <w:sz w:val="20"/>
                <w:szCs w:val="20"/>
              </w:rPr>
              <w:t>Магазин РАЙПО</w:t>
            </w:r>
          </w:p>
        </w:tc>
        <w:tc>
          <w:tcPr>
            <w:tcW w:w="2363" w:type="dxa"/>
            <w:tcBorders>
              <w:top w:val="single" w:sz="4" w:space="0" w:color="auto"/>
              <w:left w:val="single" w:sz="4" w:space="0" w:color="auto"/>
              <w:bottom w:val="single" w:sz="4" w:space="0" w:color="auto"/>
              <w:right w:val="single" w:sz="4" w:space="0" w:color="auto"/>
            </w:tcBorders>
            <w:vAlign w:val="center"/>
          </w:tcPr>
          <w:p w:rsidR="00E74BB6" w:rsidRPr="009E60FD" w:rsidRDefault="006A49A9" w:rsidP="00E74BB6">
            <w:pPr>
              <w:rPr>
                <w:bCs/>
                <w:sz w:val="20"/>
                <w:szCs w:val="20"/>
              </w:rPr>
            </w:pPr>
            <w:r w:rsidRPr="009E60FD">
              <w:rPr>
                <w:bCs/>
                <w:sz w:val="20"/>
                <w:szCs w:val="20"/>
              </w:rPr>
              <w:t>д. Вышегор, ул. Тухачевского, д. 2А</w:t>
            </w:r>
          </w:p>
        </w:tc>
        <w:tc>
          <w:tcPr>
            <w:tcW w:w="2251"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c>
          <w:tcPr>
            <w:tcW w:w="1595"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r>
      <w:tr w:rsidR="00D12856" w:rsidRPr="009E60FD" w:rsidTr="00E74BB6">
        <w:trPr>
          <w:trHeight w:val="479"/>
          <w:jc w:val="center"/>
        </w:trPr>
        <w:tc>
          <w:tcPr>
            <w:tcW w:w="870"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r w:rsidRPr="009E60FD">
              <w:rPr>
                <w:bCs/>
                <w:sz w:val="20"/>
                <w:szCs w:val="20"/>
              </w:rPr>
              <w:t>3</w:t>
            </w:r>
          </w:p>
        </w:tc>
        <w:tc>
          <w:tcPr>
            <w:tcW w:w="2513" w:type="dxa"/>
            <w:tcBorders>
              <w:top w:val="single" w:sz="4" w:space="0" w:color="auto"/>
              <w:left w:val="single" w:sz="4" w:space="0" w:color="auto"/>
              <w:bottom w:val="single" w:sz="4" w:space="0" w:color="auto"/>
              <w:right w:val="single" w:sz="4" w:space="0" w:color="auto"/>
            </w:tcBorders>
            <w:vAlign w:val="center"/>
          </w:tcPr>
          <w:p w:rsidR="00E74BB6" w:rsidRPr="009E60FD" w:rsidRDefault="006A49A9" w:rsidP="00E74BB6">
            <w:pPr>
              <w:rPr>
                <w:bCs/>
                <w:sz w:val="20"/>
                <w:szCs w:val="20"/>
              </w:rPr>
            </w:pPr>
            <w:r w:rsidRPr="009E60FD">
              <w:rPr>
                <w:bCs/>
                <w:sz w:val="20"/>
                <w:szCs w:val="20"/>
              </w:rPr>
              <w:t>Магазин (ИП Лукашов)</w:t>
            </w:r>
          </w:p>
        </w:tc>
        <w:tc>
          <w:tcPr>
            <w:tcW w:w="2363" w:type="dxa"/>
            <w:tcBorders>
              <w:top w:val="single" w:sz="4" w:space="0" w:color="auto"/>
              <w:left w:val="single" w:sz="4" w:space="0" w:color="auto"/>
              <w:bottom w:val="single" w:sz="4" w:space="0" w:color="auto"/>
              <w:right w:val="single" w:sz="4" w:space="0" w:color="auto"/>
            </w:tcBorders>
            <w:vAlign w:val="center"/>
          </w:tcPr>
          <w:p w:rsidR="00E74BB6" w:rsidRPr="009E60FD" w:rsidRDefault="006A49A9" w:rsidP="006A49A9">
            <w:pPr>
              <w:rPr>
                <w:bCs/>
                <w:sz w:val="20"/>
                <w:szCs w:val="20"/>
              </w:rPr>
            </w:pPr>
            <w:r w:rsidRPr="009E60FD">
              <w:rPr>
                <w:bCs/>
                <w:sz w:val="20"/>
                <w:szCs w:val="20"/>
              </w:rPr>
              <w:t>д. Вышегор, ул. Тухачевского, д. 6А</w:t>
            </w:r>
          </w:p>
        </w:tc>
        <w:tc>
          <w:tcPr>
            <w:tcW w:w="2251"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c>
          <w:tcPr>
            <w:tcW w:w="1595"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r>
      <w:tr w:rsidR="00D12856" w:rsidRPr="009E60FD" w:rsidTr="00E74BB6">
        <w:trPr>
          <w:trHeight w:val="479"/>
          <w:jc w:val="center"/>
        </w:trPr>
        <w:tc>
          <w:tcPr>
            <w:tcW w:w="870"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r w:rsidRPr="009E60FD">
              <w:rPr>
                <w:bCs/>
                <w:sz w:val="20"/>
                <w:szCs w:val="20"/>
              </w:rPr>
              <w:t>4</w:t>
            </w:r>
          </w:p>
        </w:tc>
        <w:tc>
          <w:tcPr>
            <w:tcW w:w="2513" w:type="dxa"/>
            <w:tcBorders>
              <w:top w:val="single" w:sz="4" w:space="0" w:color="auto"/>
              <w:left w:val="single" w:sz="4" w:space="0" w:color="auto"/>
              <w:bottom w:val="single" w:sz="4" w:space="0" w:color="auto"/>
              <w:right w:val="single" w:sz="4" w:space="0" w:color="auto"/>
            </w:tcBorders>
            <w:vAlign w:val="center"/>
          </w:tcPr>
          <w:p w:rsidR="00E74BB6" w:rsidRPr="009E60FD" w:rsidRDefault="006A49A9" w:rsidP="00E74BB6">
            <w:pPr>
              <w:rPr>
                <w:bCs/>
                <w:sz w:val="20"/>
                <w:szCs w:val="20"/>
              </w:rPr>
            </w:pPr>
            <w:r w:rsidRPr="009E60FD">
              <w:rPr>
                <w:bCs/>
                <w:sz w:val="20"/>
                <w:szCs w:val="20"/>
              </w:rPr>
              <w:t>ООО Люкс 310</w:t>
            </w:r>
          </w:p>
        </w:tc>
        <w:tc>
          <w:tcPr>
            <w:tcW w:w="2363" w:type="dxa"/>
            <w:tcBorders>
              <w:top w:val="single" w:sz="4" w:space="0" w:color="auto"/>
              <w:left w:val="single" w:sz="4" w:space="0" w:color="auto"/>
              <w:bottom w:val="single" w:sz="4" w:space="0" w:color="auto"/>
              <w:right w:val="single" w:sz="4" w:space="0" w:color="auto"/>
            </w:tcBorders>
            <w:vAlign w:val="center"/>
          </w:tcPr>
          <w:p w:rsidR="00E74BB6" w:rsidRPr="009E60FD" w:rsidRDefault="006A49A9" w:rsidP="00E74BB6">
            <w:pPr>
              <w:rPr>
                <w:bCs/>
                <w:sz w:val="20"/>
                <w:szCs w:val="20"/>
              </w:rPr>
            </w:pPr>
            <w:r w:rsidRPr="009E60FD">
              <w:rPr>
                <w:bCs/>
                <w:sz w:val="20"/>
                <w:szCs w:val="20"/>
              </w:rPr>
              <w:t>а/м М1 Москва-Минск 310 км</w:t>
            </w:r>
          </w:p>
        </w:tc>
        <w:tc>
          <w:tcPr>
            <w:tcW w:w="2251"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c>
          <w:tcPr>
            <w:tcW w:w="1595" w:type="dxa"/>
            <w:tcBorders>
              <w:top w:val="single" w:sz="4" w:space="0" w:color="auto"/>
              <w:left w:val="single" w:sz="4" w:space="0" w:color="auto"/>
              <w:bottom w:val="single" w:sz="4" w:space="0" w:color="auto"/>
              <w:right w:val="single" w:sz="4" w:space="0" w:color="auto"/>
            </w:tcBorders>
            <w:vAlign w:val="center"/>
          </w:tcPr>
          <w:p w:rsidR="00E74BB6" w:rsidRPr="009E60FD" w:rsidRDefault="00E74BB6" w:rsidP="00E74BB6">
            <w:pPr>
              <w:jc w:val="center"/>
              <w:rPr>
                <w:bCs/>
                <w:sz w:val="20"/>
                <w:szCs w:val="20"/>
              </w:rPr>
            </w:pPr>
          </w:p>
        </w:tc>
      </w:tr>
    </w:tbl>
    <w:p w:rsidR="00413A58" w:rsidRPr="009E60FD" w:rsidRDefault="00413A58" w:rsidP="00B90638">
      <w:pPr>
        <w:jc w:val="center"/>
        <w:outlineLvl w:val="1"/>
        <w:rPr>
          <w:b/>
        </w:rPr>
      </w:pPr>
    </w:p>
    <w:p w:rsidR="00B90638" w:rsidRPr="009E60FD" w:rsidRDefault="00B90638" w:rsidP="00B90638">
      <w:pPr>
        <w:jc w:val="center"/>
        <w:outlineLvl w:val="1"/>
        <w:rPr>
          <w:b/>
        </w:rPr>
      </w:pPr>
      <w:bookmarkStart w:id="80" w:name="_Toc102643102"/>
      <w:r w:rsidRPr="009E60FD">
        <w:rPr>
          <w:b/>
        </w:rPr>
        <w:t>1.</w:t>
      </w:r>
      <w:r w:rsidR="00DD248E" w:rsidRPr="009E60FD">
        <w:rPr>
          <w:b/>
        </w:rPr>
        <w:t>5</w:t>
      </w:r>
      <w:r w:rsidRPr="009E60FD">
        <w:rPr>
          <w:b/>
        </w:rPr>
        <w:t xml:space="preserve">. Существующие объекты федеральной, региональной и муниципальной собственности на территории </w:t>
      </w:r>
      <w:r w:rsidR="00D12856" w:rsidRPr="009E60FD">
        <w:rPr>
          <w:b/>
        </w:rPr>
        <w:t>Вышегорского</w:t>
      </w:r>
      <w:r w:rsidRPr="009E60FD">
        <w:rPr>
          <w:b/>
        </w:rPr>
        <w:t xml:space="preserve"> сельского поселения</w:t>
      </w:r>
      <w:bookmarkEnd w:id="80"/>
    </w:p>
    <w:p w:rsidR="00AE4713" w:rsidRPr="009E60FD" w:rsidRDefault="00AE4713" w:rsidP="00AE4713">
      <w:pPr>
        <w:spacing w:before="120" w:line="288" w:lineRule="auto"/>
        <w:ind w:firstLine="680"/>
        <w:jc w:val="both"/>
        <w:rPr>
          <w:bCs/>
          <w:szCs w:val="28"/>
        </w:rPr>
      </w:pPr>
      <w:r w:rsidRPr="009E60FD">
        <w:rPr>
          <w:bCs/>
          <w:szCs w:val="28"/>
        </w:rPr>
        <w:t xml:space="preserve">На территории </w:t>
      </w:r>
      <w:r w:rsidR="00D12856" w:rsidRPr="009E60FD">
        <w:rPr>
          <w:bCs/>
          <w:szCs w:val="28"/>
        </w:rPr>
        <w:t>Вышегорского</w:t>
      </w:r>
      <w:r w:rsidRPr="009E60FD">
        <w:rPr>
          <w:bCs/>
          <w:szCs w:val="28"/>
        </w:rPr>
        <w:t xml:space="preserve"> сельского поселения располагаются объекты недвижимости федеральной, региональной, муниципальной и частной форм собственности, к которым относятся объекты, принадлежащие как юридическим, так и частным лицам.</w:t>
      </w:r>
    </w:p>
    <w:p w:rsidR="00AE4713" w:rsidRPr="009E60FD" w:rsidRDefault="00AE4713" w:rsidP="002B6EF2">
      <w:pPr>
        <w:spacing w:before="120"/>
        <w:ind w:firstLine="709"/>
        <w:jc w:val="both"/>
        <w:rPr>
          <w:b/>
          <w:i/>
        </w:rPr>
      </w:pPr>
      <w:r w:rsidRPr="009E60FD">
        <w:rPr>
          <w:b/>
          <w:i/>
        </w:rPr>
        <w:t xml:space="preserve">Объекты капитального строительства федерального значения, </w:t>
      </w:r>
      <w:r w:rsidR="002B6EF2" w:rsidRPr="009E60FD">
        <w:rPr>
          <w:b/>
          <w:i/>
        </w:rPr>
        <w:t>а также земельные участки (территории), предоставленные для их размещения</w:t>
      </w:r>
      <w:r w:rsidRPr="009E60FD">
        <w:rPr>
          <w:b/>
          <w:i/>
        </w:rPr>
        <w:t xml:space="preserve">: </w:t>
      </w:r>
    </w:p>
    <w:p w:rsidR="00AE4713" w:rsidRPr="009E60FD" w:rsidRDefault="00087CA4"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земли лесного фонда;</w:t>
      </w:r>
    </w:p>
    <w:p w:rsidR="002B6EF2" w:rsidRPr="009E60FD" w:rsidRDefault="002B6EF2" w:rsidP="002B6EF2">
      <w:pPr>
        <w:spacing w:before="120"/>
        <w:ind w:firstLine="709"/>
        <w:jc w:val="both"/>
        <w:rPr>
          <w:b/>
          <w:i/>
        </w:rPr>
      </w:pPr>
      <w:r w:rsidRPr="009E60FD">
        <w:rPr>
          <w:b/>
          <w:i/>
        </w:rPr>
        <w:t xml:space="preserve">Объекты капитального строительства регионального и районного значения, а также земельные участки (территории), предоставленные для их размещения: </w:t>
      </w:r>
    </w:p>
    <w:p w:rsidR="00AE4713" w:rsidRPr="009E60FD" w:rsidRDefault="00AE4713"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lastRenderedPageBreak/>
        <w:t>объекты культурного наследия регионального значения;</w:t>
      </w:r>
    </w:p>
    <w:p w:rsidR="00AE4713" w:rsidRPr="009E60FD" w:rsidRDefault="00AE4713"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территории автомобильных дорог регионального значения;</w:t>
      </w:r>
    </w:p>
    <w:p w:rsidR="00B0549D" w:rsidRPr="009E60FD" w:rsidRDefault="00B0549D"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объекты капитального строительства производственного и коммунально-складского назначения;</w:t>
      </w:r>
    </w:p>
    <w:p w:rsidR="00B0549D" w:rsidRPr="009E60FD" w:rsidRDefault="00B0549D"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объекты капитального строительства сельскохозяйственного назначения;</w:t>
      </w:r>
    </w:p>
    <w:p w:rsidR="002B6EF2" w:rsidRPr="009E60FD" w:rsidRDefault="002B6EF2"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объекты капитального строительства учебно-образовательного назначения;</w:t>
      </w:r>
    </w:p>
    <w:p w:rsidR="002B6EF2" w:rsidRPr="009E60FD" w:rsidRDefault="002B6EF2"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объекты капитального строительства здравоохранения;</w:t>
      </w:r>
    </w:p>
    <w:p w:rsidR="002B6EF2" w:rsidRPr="009E60FD" w:rsidRDefault="002B6EF2"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объекты капитального строительства инженерной инфраструктуры:</w:t>
      </w:r>
    </w:p>
    <w:p w:rsidR="008D04D8" w:rsidRPr="009E60FD" w:rsidRDefault="008D04D8" w:rsidP="002130D9">
      <w:pPr>
        <w:pStyle w:val="a5"/>
        <w:spacing w:before="120" w:after="0" w:line="288" w:lineRule="auto"/>
        <w:ind w:left="0" w:firstLine="567"/>
        <w:jc w:val="both"/>
        <w:rPr>
          <w:rFonts w:ascii="Times New Roman" w:hAnsi="Times New Roman"/>
          <w:sz w:val="24"/>
          <w:szCs w:val="24"/>
        </w:rPr>
      </w:pPr>
      <w:r w:rsidRPr="009E60FD">
        <w:rPr>
          <w:rFonts w:ascii="Times New Roman" w:hAnsi="Times New Roman"/>
          <w:i/>
          <w:sz w:val="24"/>
          <w:szCs w:val="24"/>
        </w:rPr>
        <w:t>ОКС электроэнергетики</w:t>
      </w:r>
      <w:r w:rsidRPr="009E60FD">
        <w:rPr>
          <w:rFonts w:ascii="Times New Roman" w:hAnsi="Times New Roman"/>
          <w:sz w:val="24"/>
          <w:szCs w:val="24"/>
        </w:rPr>
        <w:t xml:space="preserve"> – подстанция</w:t>
      </w:r>
      <w:r w:rsidR="00365620" w:rsidRPr="009E60FD">
        <w:rPr>
          <w:rFonts w:ascii="Times New Roman" w:hAnsi="Times New Roman"/>
          <w:sz w:val="24"/>
          <w:szCs w:val="24"/>
        </w:rPr>
        <w:t xml:space="preserve"> 35 кВ,</w:t>
      </w:r>
      <w:r w:rsidR="00015417" w:rsidRPr="009E60FD">
        <w:rPr>
          <w:rFonts w:ascii="Times New Roman" w:hAnsi="Times New Roman"/>
          <w:sz w:val="24"/>
          <w:szCs w:val="24"/>
        </w:rPr>
        <w:t xml:space="preserve"> </w:t>
      </w:r>
      <w:r w:rsidR="00731123" w:rsidRPr="009E60FD">
        <w:rPr>
          <w:rFonts w:ascii="Times New Roman" w:hAnsi="Times New Roman"/>
          <w:sz w:val="24"/>
          <w:szCs w:val="24"/>
        </w:rPr>
        <w:t>ЛЭП 110 кВ, ЛЭП 35 кВ</w:t>
      </w:r>
      <w:r w:rsidR="00100501" w:rsidRPr="009E60FD">
        <w:rPr>
          <w:rFonts w:ascii="Times New Roman" w:hAnsi="Times New Roman"/>
          <w:sz w:val="24"/>
          <w:szCs w:val="24"/>
        </w:rPr>
        <w:t>.</w:t>
      </w:r>
    </w:p>
    <w:p w:rsidR="00D24224" w:rsidRPr="009E60FD" w:rsidRDefault="00D24224" w:rsidP="00D24224">
      <w:pPr>
        <w:pStyle w:val="a5"/>
        <w:spacing w:before="120" w:after="0" w:line="288" w:lineRule="auto"/>
        <w:ind w:left="0" w:firstLine="567"/>
        <w:jc w:val="both"/>
        <w:rPr>
          <w:rFonts w:ascii="Times New Roman" w:hAnsi="Times New Roman"/>
          <w:sz w:val="24"/>
          <w:szCs w:val="24"/>
        </w:rPr>
      </w:pPr>
      <w:r w:rsidRPr="009E60FD">
        <w:rPr>
          <w:rFonts w:ascii="Times New Roman" w:hAnsi="Times New Roman"/>
          <w:i/>
          <w:sz w:val="24"/>
          <w:szCs w:val="24"/>
        </w:rPr>
        <w:t>ОКС газоснабжения</w:t>
      </w:r>
      <w:r w:rsidRPr="009E60FD">
        <w:rPr>
          <w:rFonts w:ascii="Times New Roman" w:hAnsi="Times New Roman"/>
          <w:sz w:val="24"/>
          <w:szCs w:val="24"/>
        </w:rPr>
        <w:t xml:space="preserve"> – газорегуляторный пункт (ГРП), газопровод распределительный среднего давления, газопровод распределительный высокого давления.</w:t>
      </w:r>
    </w:p>
    <w:p w:rsidR="002078BE" w:rsidRPr="009E60FD" w:rsidRDefault="002078BE"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перечень объектов недвижимости из реестра государственной собственности Смоленской области, в соответствии с таблицами ниже:</w:t>
      </w:r>
    </w:p>
    <w:p w:rsidR="002078BE" w:rsidRPr="009E60FD" w:rsidRDefault="002078BE" w:rsidP="002078BE">
      <w:pPr>
        <w:spacing w:line="288" w:lineRule="auto"/>
        <w:ind w:right="-285"/>
        <w:jc w:val="right"/>
        <w:rPr>
          <w:i/>
          <w:iCs/>
          <w:szCs w:val="28"/>
        </w:rPr>
      </w:pPr>
      <w:r w:rsidRPr="009E60FD">
        <w:rPr>
          <w:i/>
          <w:iCs/>
          <w:szCs w:val="28"/>
        </w:rPr>
        <w:t>Таблица 1</w:t>
      </w:r>
      <w:r w:rsidR="00A849DE" w:rsidRPr="009E60FD">
        <w:rPr>
          <w:i/>
          <w:iCs/>
          <w:szCs w:val="28"/>
        </w:rPr>
        <w:t>1</w:t>
      </w:r>
    </w:p>
    <w:p w:rsidR="0041364F" w:rsidRPr="009E60FD" w:rsidRDefault="002078BE" w:rsidP="002078BE">
      <w:pPr>
        <w:spacing w:line="288" w:lineRule="auto"/>
        <w:ind w:firstLine="142"/>
        <w:jc w:val="center"/>
        <w:rPr>
          <w:b/>
          <w:i/>
          <w:iCs/>
          <w:szCs w:val="28"/>
        </w:rPr>
      </w:pPr>
      <w:r w:rsidRPr="009E60FD">
        <w:rPr>
          <w:b/>
          <w:i/>
          <w:iCs/>
          <w:szCs w:val="28"/>
        </w:rPr>
        <w:t>Пере</w:t>
      </w:r>
      <w:r w:rsidR="0041364F" w:rsidRPr="009E60FD">
        <w:rPr>
          <w:b/>
          <w:i/>
          <w:iCs/>
          <w:szCs w:val="28"/>
        </w:rPr>
        <w:t>чень земельных участков,</w:t>
      </w:r>
      <w:r w:rsidRPr="009E60FD">
        <w:rPr>
          <w:b/>
          <w:i/>
          <w:iCs/>
          <w:szCs w:val="28"/>
        </w:rPr>
        <w:t xml:space="preserve"> </w:t>
      </w:r>
    </w:p>
    <w:p w:rsidR="002078BE" w:rsidRPr="009E60FD" w:rsidRDefault="002078BE" w:rsidP="002078BE">
      <w:pPr>
        <w:spacing w:line="288" w:lineRule="auto"/>
        <w:ind w:firstLine="142"/>
        <w:jc w:val="center"/>
        <w:rPr>
          <w:b/>
          <w:i/>
          <w:iCs/>
          <w:szCs w:val="28"/>
        </w:rPr>
      </w:pPr>
      <w:r w:rsidRPr="009E60FD">
        <w:rPr>
          <w:b/>
          <w:i/>
          <w:iCs/>
          <w:szCs w:val="28"/>
        </w:rPr>
        <w:t>находящихся в государственной собственности Смоленской области</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02"/>
        <w:gridCol w:w="1275"/>
        <w:gridCol w:w="1418"/>
        <w:gridCol w:w="1588"/>
        <w:gridCol w:w="1588"/>
        <w:gridCol w:w="2063"/>
      </w:tblGrid>
      <w:tr w:rsidR="0041364F" w:rsidRPr="009E60FD" w:rsidTr="0041364F">
        <w:trPr>
          <w:jc w:val="center"/>
        </w:trPr>
        <w:tc>
          <w:tcPr>
            <w:tcW w:w="1702"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41364F" w:rsidRPr="009E60FD" w:rsidRDefault="0041364F" w:rsidP="0041364F">
            <w:pPr>
              <w:jc w:val="center"/>
              <w:rPr>
                <w:sz w:val="18"/>
                <w:szCs w:val="18"/>
              </w:rPr>
            </w:pPr>
            <w:r w:rsidRPr="009E60FD">
              <w:rPr>
                <w:sz w:val="18"/>
                <w:szCs w:val="18"/>
              </w:rPr>
              <w:t>Кадастровый номер</w:t>
            </w:r>
          </w:p>
        </w:tc>
        <w:tc>
          <w:tcPr>
            <w:tcW w:w="1275"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41364F" w:rsidRPr="009E60FD" w:rsidRDefault="0041364F" w:rsidP="0041364F">
            <w:pPr>
              <w:jc w:val="center"/>
              <w:rPr>
                <w:sz w:val="18"/>
                <w:szCs w:val="18"/>
              </w:rPr>
            </w:pPr>
            <w:r w:rsidRPr="009E60FD">
              <w:rPr>
                <w:sz w:val="18"/>
                <w:szCs w:val="18"/>
              </w:rPr>
              <w:t>Адрес</w:t>
            </w:r>
          </w:p>
        </w:tc>
        <w:tc>
          <w:tcPr>
            <w:tcW w:w="1418"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41364F" w:rsidRPr="009E60FD" w:rsidRDefault="0041364F" w:rsidP="0041364F">
            <w:pPr>
              <w:jc w:val="center"/>
              <w:rPr>
                <w:sz w:val="18"/>
                <w:szCs w:val="18"/>
              </w:rPr>
            </w:pPr>
            <w:r w:rsidRPr="009E60FD">
              <w:rPr>
                <w:sz w:val="18"/>
                <w:szCs w:val="18"/>
              </w:rPr>
              <w:t xml:space="preserve">Площадь, </w:t>
            </w:r>
          </w:p>
          <w:p w:rsidR="0041364F" w:rsidRPr="009E60FD" w:rsidRDefault="0041364F" w:rsidP="0041364F">
            <w:pPr>
              <w:jc w:val="center"/>
              <w:rPr>
                <w:sz w:val="18"/>
                <w:szCs w:val="18"/>
              </w:rPr>
            </w:pPr>
            <w:r w:rsidRPr="009E60FD">
              <w:rPr>
                <w:sz w:val="18"/>
                <w:szCs w:val="18"/>
              </w:rPr>
              <w:t>кв. м</w:t>
            </w:r>
          </w:p>
        </w:tc>
        <w:tc>
          <w:tcPr>
            <w:tcW w:w="1588" w:type="dxa"/>
            <w:tcBorders>
              <w:top w:val="single" w:sz="4" w:space="0" w:color="auto"/>
              <w:left w:val="single" w:sz="4" w:space="0" w:color="auto"/>
              <w:bottom w:val="single" w:sz="4" w:space="0" w:color="auto"/>
              <w:right w:val="single" w:sz="4" w:space="0" w:color="auto"/>
            </w:tcBorders>
            <w:shd w:val="clear" w:color="auto" w:fill="CCFFCC"/>
            <w:vAlign w:val="center"/>
          </w:tcPr>
          <w:p w:rsidR="0041364F" w:rsidRPr="009E60FD" w:rsidRDefault="0041364F" w:rsidP="0041364F">
            <w:pPr>
              <w:jc w:val="center"/>
              <w:rPr>
                <w:sz w:val="18"/>
                <w:szCs w:val="18"/>
              </w:rPr>
            </w:pPr>
            <w:r w:rsidRPr="009E60FD">
              <w:rPr>
                <w:sz w:val="18"/>
                <w:szCs w:val="18"/>
              </w:rPr>
              <w:t>Категория земель</w:t>
            </w:r>
          </w:p>
        </w:tc>
        <w:tc>
          <w:tcPr>
            <w:tcW w:w="1588" w:type="dxa"/>
            <w:tcBorders>
              <w:top w:val="single" w:sz="4" w:space="0" w:color="auto"/>
              <w:left w:val="single" w:sz="4" w:space="0" w:color="auto"/>
              <w:bottom w:val="single" w:sz="4" w:space="0" w:color="auto"/>
              <w:right w:val="single" w:sz="4" w:space="0" w:color="auto"/>
            </w:tcBorders>
            <w:shd w:val="clear" w:color="auto" w:fill="CCFFCC"/>
            <w:vAlign w:val="center"/>
          </w:tcPr>
          <w:p w:rsidR="0041364F" w:rsidRPr="009E60FD" w:rsidRDefault="0041364F" w:rsidP="0041364F">
            <w:pPr>
              <w:jc w:val="center"/>
              <w:rPr>
                <w:sz w:val="18"/>
                <w:szCs w:val="18"/>
              </w:rPr>
            </w:pPr>
            <w:r w:rsidRPr="009E60FD">
              <w:rPr>
                <w:sz w:val="18"/>
                <w:szCs w:val="18"/>
              </w:rPr>
              <w:t>Разрешенное использование</w:t>
            </w:r>
          </w:p>
        </w:tc>
        <w:tc>
          <w:tcPr>
            <w:tcW w:w="2063"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41364F" w:rsidRPr="009E60FD" w:rsidRDefault="0041364F" w:rsidP="0041364F">
            <w:pPr>
              <w:jc w:val="center"/>
              <w:rPr>
                <w:sz w:val="18"/>
                <w:szCs w:val="18"/>
              </w:rPr>
            </w:pPr>
            <w:r w:rsidRPr="009E60FD">
              <w:rPr>
                <w:sz w:val="18"/>
                <w:szCs w:val="18"/>
              </w:rPr>
              <w:t>Землепользователь</w:t>
            </w:r>
          </w:p>
        </w:tc>
      </w:tr>
      <w:tr w:rsidR="0041364F" w:rsidRPr="009E60FD" w:rsidTr="0041364F">
        <w:trPr>
          <w:trHeight w:val="770"/>
          <w:jc w:val="center"/>
        </w:trPr>
        <w:tc>
          <w:tcPr>
            <w:tcW w:w="1702"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pPr>
              <w:rPr>
                <w:sz w:val="18"/>
                <w:szCs w:val="18"/>
              </w:rPr>
            </w:pPr>
            <w:r w:rsidRPr="009E60FD">
              <w:rPr>
                <w:sz w:val="18"/>
                <w:szCs w:val="18"/>
              </w:rPr>
              <w:t>67:17:1000101:355</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pPr>
              <w:rPr>
                <w:sz w:val="18"/>
                <w:szCs w:val="18"/>
              </w:rPr>
            </w:pPr>
            <w:r w:rsidRPr="009E60FD">
              <w:rPr>
                <w:sz w:val="18"/>
                <w:szCs w:val="18"/>
              </w:rPr>
              <w:t>Сафоновский район, Вышегорское сельское поселение, д. Вышегор</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rsidP="0041364F">
            <w:pPr>
              <w:jc w:val="center"/>
              <w:rPr>
                <w:sz w:val="18"/>
                <w:szCs w:val="18"/>
              </w:rPr>
            </w:pPr>
            <w:r w:rsidRPr="009E60FD">
              <w:rPr>
                <w:sz w:val="18"/>
                <w:szCs w:val="18"/>
              </w:rPr>
              <w:t>600,0</w:t>
            </w:r>
          </w:p>
        </w:tc>
        <w:tc>
          <w:tcPr>
            <w:tcW w:w="1588"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rsidP="0041364F">
            <w:pPr>
              <w:jc w:val="center"/>
              <w:rPr>
                <w:sz w:val="18"/>
                <w:szCs w:val="18"/>
              </w:rPr>
            </w:pPr>
            <w:r w:rsidRPr="009E60FD">
              <w:rPr>
                <w:sz w:val="18"/>
                <w:szCs w:val="18"/>
              </w:rPr>
              <w:t>Земли населённых пунктов</w:t>
            </w:r>
          </w:p>
        </w:tc>
        <w:tc>
          <w:tcPr>
            <w:tcW w:w="1588"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rsidP="0041364F">
            <w:pPr>
              <w:jc w:val="center"/>
              <w:rPr>
                <w:sz w:val="18"/>
                <w:szCs w:val="18"/>
              </w:rPr>
            </w:pPr>
            <w:r w:rsidRPr="009E60FD">
              <w:rPr>
                <w:sz w:val="18"/>
                <w:szCs w:val="18"/>
              </w:rPr>
              <w:t>медпункт</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1364F" w:rsidRPr="009E60FD" w:rsidRDefault="0041364F" w:rsidP="0041364F">
            <w:pPr>
              <w:jc w:val="center"/>
              <w:rPr>
                <w:sz w:val="18"/>
                <w:szCs w:val="18"/>
              </w:rPr>
            </w:pPr>
          </w:p>
        </w:tc>
      </w:tr>
      <w:tr w:rsidR="0041364F" w:rsidRPr="009E60FD" w:rsidTr="0041364F">
        <w:trPr>
          <w:trHeight w:val="770"/>
          <w:jc w:val="center"/>
        </w:trPr>
        <w:tc>
          <w:tcPr>
            <w:tcW w:w="1702"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pPr>
              <w:rPr>
                <w:sz w:val="18"/>
                <w:szCs w:val="18"/>
              </w:rPr>
            </w:pPr>
            <w:r w:rsidRPr="009E60FD">
              <w:rPr>
                <w:sz w:val="18"/>
                <w:szCs w:val="18"/>
              </w:rPr>
              <w:t>67:17:1060101:60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pPr>
              <w:rPr>
                <w:sz w:val="18"/>
                <w:szCs w:val="18"/>
              </w:rPr>
            </w:pPr>
            <w:r w:rsidRPr="009E60FD">
              <w:rPr>
                <w:sz w:val="18"/>
                <w:szCs w:val="18"/>
              </w:rPr>
              <w:t>Сафоновский район, Вышегорское сельское поселение, д. Подсобное х-во (Вышегорский с/с)</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rsidP="0041364F">
            <w:pPr>
              <w:jc w:val="center"/>
              <w:rPr>
                <w:sz w:val="18"/>
                <w:szCs w:val="18"/>
              </w:rPr>
            </w:pPr>
            <w:r w:rsidRPr="009E60FD">
              <w:rPr>
                <w:sz w:val="18"/>
                <w:szCs w:val="18"/>
              </w:rPr>
              <w:t>100,0</w:t>
            </w:r>
          </w:p>
        </w:tc>
        <w:tc>
          <w:tcPr>
            <w:tcW w:w="1588"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rsidP="0041364F">
            <w:pPr>
              <w:jc w:val="center"/>
              <w:rPr>
                <w:sz w:val="18"/>
                <w:szCs w:val="18"/>
              </w:rPr>
            </w:pPr>
            <w:r w:rsidRPr="009E60FD">
              <w:rPr>
                <w:sz w:val="18"/>
                <w:szCs w:val="18"/>
              </w:rPr>
              <w:t>Земли населённых пунктов</w:t>
            </w:r>
          </w:p>
        </w:tc>
        <w:tc>
          <w:tcPr>
            <w:tcW w:w="1588"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rsidP="0041364F">
            <w:pPr>
              <w:jc w:val="center"/>
              <w:rPr>
                <w:sz w:val="18"/>
                <w:szCs w:val="18"/>
              </w:rPr>
            </w:pPr>
            <w:r w:rsidRPr="009E60FD">
              <w:rPr>
                <w:sz w:val="18"/>
                <w:szCs w:val="18"/>
              </w:rPr>
              <w:t>медпункт</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1364F" w:rsidRPr="009E60FD" w:rsidRDefault="0041364F" w:rsidP="0041364F">
            <w:pPr>
              <w:jc w:val="center"/>
              <w:rPr>
                <w:sz w:val="18"/>
                <w:szCs w:val="18"/>
              </w:rPr>
            </w:pPr>
          </w:p>
        </w:tc>
      </w:tr>
      <w:tr w:rsidR="0041364F" w:rsidRPr="009E60FD" w:rsidTr="0041364F">
        <w:trPr>
          <w:trHeight w:val="770"/>
          <w:jc w:val="center"/>
        </w:trPr>
        <w:tc>
          <w:tcPr>
            <w:tcW w:w="1702"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pPr>
              <w:rPr>
                <w:sz w:val="18"/>
                <w:szCs w:val="18"/>
              </w:rPr>
            </w:pPr>
            <w:r w:rsidRPr="009E60FD">
              <w:rPr>
                <w:sz w:val="18"/>
                <w:szCs w:val="18"/>
              </w:rPr>
              <w:t>67:17:0090101:443</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pPr>
              <w:rPr>
                <w:sz w:val="18"/>
                <w:szCs w:val="18"/>
              </w:rPr>
            </w:pPr>
            <w:r w:rsidRPr="009E60FD">
              <w:rPr>
                <w:sz w:val="18"/>
                <w:szCs w:val="18"/>
              </w:rPr>
              <w:t>Сафоновский район, Дроздовское сельское поселение, юго-западнее д. Клемятино</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rsidP="0041364F">
            <w:pPr>
              <w:jc w:val="center"/>
              <w:rPr>
                <w:sz w:val="18"/>
                <w:szCs w:val="18"/>
              </w:rPr>
            </w:pPr>
            <w:r w:rsidRPr="009E60FD">
              <w:rPr>
                <w:sz w:val="18"/>
                <w:szCs w:val="18"/>
              </w:rPr>
              <w:t>103 873,0</w:t>
            </w:r>
          </w:p>
        </w:tc>
        <w:tc>
          <w:tcPr>
            <w:tcW w:w="1588"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rsidP="0041364F">
            <w:pPr>
              <w:jc w:val="center"/>
              <w:rPr>
                <w:sz w:val="18"/>
                <w:szCs w:val="18"/>
              </w:rPr>
            </w:pPr>
            <w:r w:rsidRPr="009E60FD">
              <w:rPr>
                <w:sz w:val="18"/>
                <w:szCs w:val="18"/>
              </w:rPr>
              <w:t>Земли особо охраняемых территорий и объектов</w:t>
            </w:r>
          </w:p>
        </w:tc>
        <w:tc>
          <w:tcPr>
            <w:tcW w:w="1588" w:type="dxa"/>
            <w:tcBorders>
              <w:top w:val="single" w:sz="4" w:space="0" w:color="auto"/>
              <w:left w:val="single" w:sz="4" w:space="0" w:color="auto"/>
              <w:bottom w:val="single" w:sz="4" w:space="0" w:color="auto"/>
              <w:right w:val="single" w:sz="4" w:space="0" w:color="auto"/>
            </w:tcBorders>
            <w:shd w:val="clear" w:color="auto" w:fill="auto"/>
            <w:vAlign w:val="center"/>
          </w:tcPr>
          <w:p w:rsidR="0041364F" w:rsidRPr="009E60FD" w:rsidRDefault="0041364F" w:rsidP="0041364F">
            <w:pPr>
              <w:jc w:val="center"/>
              <w:rPr>
                <w:sz w:val="18"/>
                <w:szCs w:val="18"/>
              </w:rPr>
            </w:pPr>
            <w:r w:rsidRPr="009E60FD">
              <w:rPr>
                <w:sz w:val="18"/>
                <w:szCs w:val="18"/>
              </w:rPr>
              <w:t>земельные участки объектов здравоохранения</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1364F" w:rsidRPr="009E60FD" w:rsidRDefault="0041364F" w:rsidP="0041364F">
            <w:pPr>
              <w:jc w:val="center"/>
              <w:rPr>
                <w:sz w:val="18"/>
                <w:szCs w:val="18"/>
              </w:rPr>
            </w:pPr>
            <w:r w:rsidRPr="009E60FD">
              <w:rPr>
                <w:sz w:val="18"/>
                <w:szCs w:val="18"/>
              </w:rPr>
              <w:t>ОГБУЗ "ОБЛАСТНАЯ БОЛЬНИЦА МЕДИЦИНСКОЙ РЕАБИЛИТАЦИИ"</w:t>
            </w:r>
          </w:p>
        </w:tc>
      </w:tr>
    </w:tbl>
    <w:p w:rsidR="0041364F" w:rsidRPr="009E60FD" w:rsidRDefault="0041364F" w:rsidP="002078BE">
      <w:pPr>
        <w:spacing w:line="288" w:lineRule="auto"/>
        <w:ind w:right="-285"/>
        <w:jc w:val="right"/>
        <w:rPr>
          <w:i/>
          <w:iCs/>
          <w:szCs w:val="28"/>
        </w:rPr>
        <w:sectPr w:rsidR="0041364F" w:rsidRPr="009E60FD" w:rsidSect="00263961">
          <w:footerReference w:type="even" r:id="rId25"/>
          <w:footerReference w:type="default" r:id="rId26"/>
          <w:footerReference w:type="first" r:id="rId27"/>
          <w:pgSz w:w="11907" w:h="16840" w:code="9"/>
          <w:pgMar w:top="1134" w:right="851" w:bottom="1134" w:left="1418" w:header="720" w:footer="720" w:gutter="0"/>
          <w:cols w:space="708"/>
          <w:titlePg/>
          <w:docGrid w:linePitch="326"/>
        </w:sectPr>
      </w:pPr>
    </w:p>
    <w:p w:rsidR="002078BE" w:rsidRPr="009E60FD" w:rsidRDefault="002078BE" w:rsidP="00A849DE">
      <w:pPr>
        <w:spacing w:line="288" w:lineRule="auto"/>
        <w:ind w:right="-29"/>
        <w:jc w:val="right"/>
        <w:rPr>
          <w:i/>
          <w:iCs/>
          <w:szCs w:val="28"/>
        </w:rPr>
      </w:pPr>
      <w:r w:rsidRPr="009E60FD">
        <w:rPr>
          <w:i/>
          <w:iCs/>
          <w:szCs w:val="28"/>
        </w:rPr>
        <w:lastRenderedPageBreak/>
        <w:t>Таблица 1</w:t>
      </w:r>
      <w:r w:rsidR="00A849DE" w:rsidRPr="009E60FD">
        <w:rPr>
          <w:i/>
          <w:iCs/>
          <w:szCs w:val="28"/>
        </w:rPr>
        <w:t>2</w:t>
      </w:r>
    </w:p>
    <w:p w:rsidR="002078BE" w:rsidRPr="009E60FD" w:rsidRDefault="002078BE" w:rsidP="002078BE">
      <w:pPr>
        <w:spacing w:line="288" w:lineRule="auto"/>
        <w:jc w:val="center"/>
        <w:rPr>
          <w:b/>
          <w:i/>
          <w:iCs/>
          <w:szCs w:val="28"/>
        </w:rPr>
      </w:pPr>
      <w:r w:rsidRPr="009E60FD">
        <w:rPr>
          <w:b/>
          <w:i/>
          <w:iCs/>
          <w:szCs w:val="28"/>
        </w:rPr>
        <w:t xml:space="preserve">Перечень имущества </w:t>
      </w:r>
      <w:r w:rsidR="00D12856" w:rsidRPr="009E60FD">
        <w:rPr>
          <w:b/>
          <w:i/>
          <w:iCs/>
          <w:szCs w:val="28"/>
        </w:rPr>
        <w:t>Вышегорского</w:t>
      </w:r>
      <w:r w:rsidR="000325DB" w:rsidRPr="009E60FD">
        <w:rPr>
          <w:b/>
          <w:i/>
          <w:iCs/>
          <w:szCs w:val="28"/>
        </w:rPr>
        <w:t xml:space="preserve"> </w:t>
      </w:r>
      <w:r w:rsidRPr="009E60FD">
        <w:rPr>
          <w:b/>
          <w:i/>
          <w:iCs/>
          <w:szCs w:val="28"/>
        </w:rPr>
        <w:t>сельского поселения</w:t>
      </w:r>
    </w:p>
    <w:tbl>
      <w:tblPr>
        <w:tblW w:w="146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68"/>
        <w:gridCol w:w="1940"/>
        <w:gridCol w:w="1388"/>
        <w:gridCol w:w="2179"/>
        <w:gridCol w:w="2297"/>
        <w:gridCol w:w="1272"/>
        <w:gridCol w:w="1254"/>
        <w:gridCol w:w="1790"/>
      </w:tblGrid>
      <w:tr w:rsidR="0041364F" w:rsidRPr="009E60FD" w:rsidTr="0041364F">
        <w:trPr>
          <w:trHeight w:val="923"/>
          <w:jc w:val="center"/>
        </w:trPr>
        <w:tc>
          <w:tcPr>
            <w:tcW w:w="2568" w:type="dxa"/>
            <w:shd w:val="clear" w:color="auto" w:fill="CCFFCC"/>
            <w:vAlign w:val="center"/>
            <w:hideMark/>
          </w:tcPr>
          <w:p w:rsidR="0041364F" w:rsidRPr="009E60FD" w:rsidRDefault="0041364F">
            <w:pPr>
              <w:jc w:val="center"/>
              <w:rPr>
                <w:b/>
                <w:bCs/>
                <w:sz w:val="22"/>
                <w:szCs w:val="22"/>
              </w:rPr>
            </w:pPr>
            <w:r w:rsidRPr="009E60FD">
              <w:rPr>
                <w:b/>
                <w:bCs/>
                <w:sz w:val="22"/>
                <w:szCs w:val="22"/>
              </w:rPr>
              <w:t>Полное наименование</w:t>
            </w:r>
          </w:p>
        </w:tc>
        <w:tc>
          <w:tcPr>
            <w:tcW w:w="1940" w:type="dxa"/>
            <w:shd w:val="clear" w:color="auto" w:fill="CCFFCC"/>
            <w:vAlign w:val="center"/>
            <w:hideMark/>
          </w:tcPr>
          <w:p w:rsidR="0041364F" w:rsidRPr="009E60FD" w:rsidRDefault="0041364F">
            <w:pPr>
              <w:jc w:val="center"/>
              <w:rPr>
                <w:b/>
                <w:bCs/>
                <w:sz w:val="22"/>
                <w:szCs w:val="22"/>
              </w:rPr>
            </w:pPr>
            <w:r w:rsidRPr="009E60FD">
              <w:rPr>
                <w:b/>
                <w:bCs/>
                <w:sz w:val="22"/>
                <w:szCs w:val="22"/>
              </w:rPr>
              <w:t>Кадастровый номер</w:t>
            </w:r>
          </w:p>
        </w:tc>
        <w:tc>
          <w:tcPr>
            <w:tcW w:w="1388" w:type="dxa"/>
            <w:shd w:val="clear" w:color="auto" w:fill="CCFFCC"/>
            <w:vAlign w:val="center"/>
            <w:hideMark/>
          </w:tcPr>
          <w:p w:rsidR="0041364F" w:rsidRPr="009E60FD" w:rsidRDefault="0041364F">
            <w:pPr>
              <w:jc w:val="center"/>
              <w:rPr>
                <w:b/>
                <w:bCs/>
                <w:sz w:val="22"/>
                <w:szCs w:val="22"/>
              </w:rPr>
            </w:pPr>
            <w:r w:rsidRPr="009E60FD">
              <w:rPr>
                <w:b/>
                <w:bCs/>
                <w:sz w:val="22"/>
                <w:szCs w:val="22"/>
              </w:rPr>
              <w:t>Балансовая стоимость</w:t>
            </w:r>
          </w:p>
        </w:tc>
        <w:tc>
          <w:tcPr>
            <w:tcW w:w="2179" w:type="dxa"/>
            <w:shd w:val="clear" w:color="auto" w:fill="CCFFCC"/>
            <w:vAlign w:val="center"/>
            <w:hideMark/>
          </w:tcPr>
          <w:p w:rsidR="0041364F" w:rsidRPr="009E60FD" w:rsidRDefault="0041364F">
            <w:pPr>
              <w:jc w:val="center"/>
              <w:rPr>
                <w:b/>
                <w:bCs/>
                <w:sz w:val="22"/>
                <w:szCs w:val="22"/>
              </w:rPr>
            </w:pPr>
            <w:r w:rsidRPr="009E60FD">
              <w:rPr>
                <w:b/>
                <w:bCs/>
                <w:sz w:val="22"/>
                <w:szCs w:val="22"/>
              </w:rPr>
              <w:t>Адрес</w:t>
            </w:r>
          </w:p>
        </w:tc>
        <w:tc>
          <w:tcPr>
            <w:tcW w:w="2297" w:type="dxa"/>
            <w:shd w:val="clear" w:color="auto" w:fill="CCFFCC"/>
            <w:vAlign w:val="center"/>
            <w:hideMark/>
          </w:tcPr>
          <w:p w:rsidR="0041364F" w:rsidRPr="009E60FD" w:rsidRDefault="0041364F">
            <w:pPr>
              <w:jc w:val="center"/>
              <w:rPr>
                <w:b/>
                <w:bCs/>
                <w:sz w:val="22"/>
                <w:szCs w:val="22"/>
              </w:rPr>
            </w:pPr>
            <w:r w:rsidRPr="009E60FD">
              <w:rPr>
                <w:b/>
                <w:bCs/>
                <w:sz w:val="22"/>
                <w:szCs w:val="22"/>
              </w:rPr>
              <w:t>Балансодержатель</w:t>
            </w:r>
          </w:p>
        </w:tc>
        <w:tc>
          <w:tcPr>
            <w:tcW w:w="1272" w:type="dxa"/>
            <w:shd w:val="clear" w:color="auto" w:fill="CCFFCC"/>
            <w:vAlign w:val="center"/>
            <w:hideMark/>
          </w:tcPr>
          <w:p w:rsidR="0041364F" w:rsidRPr="009E60FD" w:rsidRDefault="0041364F">
            <w:pPr>
              <w:jc w:val="center"/>
              <w:rPr>
                <w:b/>
                <w:bCs/>
                <w:sz w:val="22"/>
                <w:szCs w:val="22"/>
              </w:rPr>
            </w:pPr>
            <w:r w:rsidRPr="009E60FD">
              <w:rPr>
                <w:b/>
                <w:bCs/>
                <w:sz w:val="22"/>
                <w:szCs w:val="22"/>
              </w:rPr>
              <w:t>Год постройки</w:t>
            </w:r>
          </w:p>
        </w:tc>
        <w:tc>
          <w:tcPr>
            <w:tcW w:w="1254" w:type="dxa"/>
            <w:shd w:val="clear" w:color="auto" w:fill="CCFFCC"/>
            <w:vAlign w:val="center"/>
            <w:hideMark/>
          </w:tcPr>
          <w:p w:rsidR="0041364F" w:rsidRPr="009E60FD" w:rsidRDefault="0041364F">
            <w:pPr>
              <w:jc w:val="center"/>
              <w:rPr>
                <w:b/>
                <w:bCs/>
                <w:sz w:val="22"/>
                <w:szCs w:val="22"/>
              </w:rPr>
            </w:pPr>
            <w:r w:rsidRPr="009E60FD">
              <w:rPr>
                <w:b/>
                <w:bCs/>
                <w:sz w:val="22"/>
                <w:szCs w:val="22"/>
              </w:rPr>
              <w:t>Площадь (текущая)</w:t>
            </w:r>
          </w:p>
        </w:tc>
        <w:tc>
          <w:tcPr>
            <w:tcW w:w="1790" w:type="dxa"/>
            <w:shd w:val="clear" w:color="auto" w:fill="CCFFCC"/>
            <w:vAlign w:val="center"/>
            <w:hideMark/>
          </w:tcPr>
          <w:p w:rsidR="0041364F" w:rsidRPr="009E60FD" w:rsidRDefault="0041364F">
            <w:pPr>
              <w:jc w:val="center"/>
              <w:rPr>
                <w:b/>
                <w:bCs/>
                <w:sz w:val="22"/>
                <w:szCs w:val="22"/>
              </w:rPr>
            </w:pPr>
            <w:r w:rsidRPr="009E60FD">
              <w:rPr>
                <w:b/>
                <w:bCs/>
                <w:sz w:val="22"/>
                <w:szCs w:val="22"/>
              </w:rPr>
              <w:t>Протяженность</w:t>
            </w:r>
          </w:p>
        </w:tc>
      </w:tr>
      <w:tr w:rsidR="0041364F" w:rsidRPr="009E60FD" w:rsidTr="0041364F">
        <w:trPr>
          <w:trHeight w:val="803"/>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Газопровод 20,1м</w:t>
            </w:r>
          </w:p>
        </w:tc>
        <w:tc>
          <w:tcPr>
            <w:tcW w:w="1940" w:type="dxa"/>
            <w:shd w:val="clear" w:color="auto" w:fill="auto"/>
            <w:vAlign w:val="center"/>
            <w:hideMark/>
          </w:tcPr>
          <w:p w:rsidR="0041364F" w:rsidRPr="009E60FD" w:rsidRDefault="0041364F">
            <w:pPr>
              <w:rPr>
                <w:sz w:val="22"/>
                <w:szCs w:val="22"/>
              </w:rPr>
            </w:pPr>
            <w:r w:rsidRPr="009E60FD">
              <w:rPr>
                <w:sz w:val="22"/>
                <w:szCs w:val="22"/>
              </w:rPr>
              <w:t> </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22144</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д. Дроздово</w:t>
            </w:r>
          </w:p>
        </w:tc>
        <w:tc>
          <w:tcPr>
            <w:tcW w:w="2297" w:type="dxa"/>
            <w:shd w:val="clear" w:color="auto" w:fill="auto"/>
            <w:vAlign w:val="center"/>
            <w:hideMark/>
          </w:tcPr>
          <w:p w:rsidR="0041364F" w:rsidRPr="009E60FD" w:rsidRDefault="0041364F">
            <w:pPr>
              <w:rPr>
                <w:sz w:val="22"/>
                <w:szCs w:val="22"/>
              </w:rPr>
            </w:pPr>
            <w:r w:rsidRPr="009E60FD">
              <w:rPr>
                <w:sz w:val="22"/>
                <w:szCs w:val="22"/>
              </w:rPr>
              <w:t>Сафоновская ЦРБ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2005</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 </w:t>
            </w:r>
          </w:p>
        </w:tc>
        <w:tc>
          <w:tcPr>
            <w:tcW w:w="1790" w:type="dxa"/>
            <w:shd w:val="clear" w:color="auto" w:fill="auto"/>
            <w:vAlign w:val="center"/>
            <w:hideMark/>
          </w:tcPr>
          <w:p w:rsidR="0041364F" w:rsidRPr="009E60FD" w:rsidRDefault="0041364F" w:rsidP="0041364F">
            <w:pPr>
              <w:jc w:val="center"/>
              <w:rPr>
                <w:sz w:val="22"/>
                <w:szCs w:val="22"/>
              </w:rPr>
            </w:pPr>
            <w:r w:rsidRPr="009E60FD">
              <w:rPr>
                <w:sz w:val="22"/>
                <w:szCs w:val="22"/>
              </w:rPr>
              <w:t>0,2</w:t>
            </w:r>
          </w:p>
        </w:tc>
      </w:tr>
      <w:tr w:rsidR="0041364F" w:rsidRPr="009E60FD" w:rsidTr="0041364F">
        <w:trPr>
          <w:trHeight w:val="878"/>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Здание Дроздовского мед.пункта</w:t>
            </w:r>
          </w:p>
        </w:tc>
        <w:tc>
          <w:tcPr>
            <w:tcW w:w="1940" w:type="dxa"/>
            <w:shd w:val="clear" w:color="auto" w:fill="auto"/>
            <w:vAlign w:val="center"/>
            <w:hideMark/>
          </w:tcPr>
          <w:p w:rsidR="0041364F" w:rsidRPr="009E60FD" w:rsidRDefault="0041364F">
            <w:pPr>
              <w:rPr>
                <w:sz w:val="22"/>
                <w:szCs w:val="22"/>
              </w:rPr>
            </w:pPr>
            <w:r w:rsidRPr="009E60FD">
              <w:rPr>
                <w:sz w:val="22"/>
                <w:szCs w:val="22"/>
              </w:rPr>
              <w:t>67:17:0980101:302</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195871</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д. Дроздово</w:t>
            </w:r>
          </w:p>
        </w:tc>
        <w:tc>
          <w:tcPr>
            <w:tcW w:w="2297" w:type="dxa"/>
            <w:shd w:val="clear" w:color="auto" w:fill="auto"/>
            <w:vAlign w:val="center"/>
            <w:hideMark/>
          </w:tcPr>
          <w:p w:rsidR="0041364F" w:rsidRPr="009E60FD" w:rsidRDefault="0041364F">
            <w:pPr>
              <w:rPr>
                <w:sz w:val="22"/>
                <w:szCs w:val="22"/>
              </w:rPr>
            </w:pPr>
            <w:r w:rsidRPr="009E60FD">
              <w:rPr>
                <w:sz w:val="22"/>
                <w:szCs w:val="22"/>
              </w:rPr>
              <w:t>Сафоновская ЦРБ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1986</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120,7</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r w:rsidR="0041364F" w:rsidRPr="009E60FD" w:rsidTr="0041364F">
        <w:trPr>
          <w:trHeight w:val="743"/>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Здание фельдшерско-акушерского пункта</w:t>
            </w:r>
          </w:p>
        </w:tc>
        <w:tc>
          <w:tcPr>
            <w:tcW w:w="1940" w:type="dxa"/>
            <w:shd w:val="clear" w:color="auto" w:fill="auto"/>
            <w:vAlign w:val="center"/>
            <w:hideMark/>
          </w:tcPr>
          <w:p w:rsidR="0041364F" w:rsidRPr="009E60FD" w:rsidRDefault="0041364F">
            <w:pPr>
              <w:rPr>
                <w:sz w:val="22"/>
                <w:szCs w:val="22"/>
              </w:rPr>
            </w:pPr>
            <w:r w:rsidRPr="009E60FD">
              <w:rPr>
                <w:sz w:val="22"/>
                <w:szCs w:val="22"/>
              </w:rPr>
              <w:t>67:17:1000201:556</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345793</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д. Вышегор</w:t>
            </w:r>
          </w:p>
        </w:tc>
        <w:tc>
          <w:tcPr>
            <w:tcW w:w="2297" w:type="dxa"/>
            <w:shd w:val="clear" w:color="auto" w:fill="auto"/>
            <w:vAlign w:val="center"/>
            <w:hideMark/>
          </w:tcPr>
          <w:p w:rsidR="0041364F" w:rsidRPr="009E60FD" w:rsidRDefault="0041364F">
            <w:pPr>
              <w:rPr>
                <w:sz w:val="22"/>
                <w:szCs w:val="22"/>
              </w:rPr>
            </w:pPr>
            <w:r w:rsidRPr="009E60FD">
              <w:rPr>
                <w:sz w:val="22"/>
                <w:szCs w:val="22"/>
              </w:rPr>
              <w:t>Сафоновская ЦРБ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1977</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49,9</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r w:rsidR="0041364F" w:rsidRPr="009E60FD" w:rsidTr="0041364F">
        <w:trPr>
          <w:trHeight w:val="878"/>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Здание котельной</w:t>
            </w:r>
          </w:p>
        </w:tc>
        <w:tc>
          <w:tcPr>
            <w:tcW w:w="1940" w:type="dxa"/>
            <w:shd w:val="clear" w:color="auto" w:fill="auto"/>
            <w:vAlign w:val="center"/>
            <w:hideMark/>
          </w:tcPr>
          <w:p w:rsidR="0041364F" w:rsidRPr="009E60FD" w:rsidRDefault="0041364F">
            <w:pPr>
              <w:rPr>
                <w:sz w:val="22"/>
                <w:szCs w:val="22"/>
              </w:rPr>
            </w:pPr>
            <w:r w:rsidRPr="009E60FD">
              <w:rPr>
                <w:sz w:val="22"/>
                <w:szCs w:val="22"/>
              </w:rPr>
              <w:t>67:17:0000000:507</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5378526</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Сафоновский Район, вблизи д. Клемятино</w:t>
            </w:r>
          </w:p>
        </w:tc>
        <w:tc>
          <w:tcPr>
            <w:tcW w:w="2297" w:type="dxa"/>
            <w:shd w:val="clear" w:color="auto" w:fill="auto"/>
            <w:vAlign w:val="center"/>
            <w:hideMark/>
          </w:tcPr>
          <w:p w:rsidR="0041364F" w:rsidRPr="009E60FD" w:rsidRDefault="0041364F">
            <w:pPr>
              <w:rPr>
                <w:sz w:val="22"/>
                <w:szCs w:val="22"/>
              </w:rPr>
            </w:pPr>
            <w:r w:rsidRPr="009E60FD">
              <w:rPr>
                <w:sz w:val="22"/>
                <w:szCs w:val="22"/>
              </w:rPr>
              <w:t>Областная больница медицинской реабилитации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1982</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303,3</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r w:rsidR="0041364F" w:rsidRPr="009E60FD" w:rsidTr="0041364F">
        <w:trPr>
          <w:trHeight w:val="878"/>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Медицинский корпус №3</w:t>
            </w:r>
          </w:p>
        </w:tc>
        <w:tc>
          <w:tcPr>
            <w:tcW w:w="1940" w:type="dxa"/>
            <w:shd w:val="clear" w:color="auto" w:fill="auto"/>
            <w:vAlign w:val="center"/>
            <w:hideMark/>
          </w:tcPr>
          <w:p w:rsidR="0041364F" w:rsidRPr="009E60FD" w:rsidRDefault="0041364F">
            <w:pPr>
              <w:rPr>
                <w:sz w:val="22"/>
                <w:szCs w:val="22"/>
              </w:rPr>
            </w:pPr>
            <w:r w:rsidRPr="009E60FD">
              <w:rPr>
                <w:sz w:val="22"/>
                <w:szCs w:val="22"/>
              </w:rPr>
              <w:t>67:17:0090101:987</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19586473</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Сафоновский Район, вблизи д. Клемятино</w:t>
            </w:r>
          </w:p>
        </w:tc>
        <w:tc>
          <w:tcPr>
            <w:tcW w:w="2297" w:type="dxa"/>
            <w:shd w:val="clear" w:color="auto" w:fill="auto"/>
            <w:vAlign w:val="center"/>
            <w:hideMark/>
          </w:tcPr>
          <w:p w:rsidR="0041364F" w:rsidRPr="009E60FD" w:rsidRDefault="0041364F">
            <w:pPr>
              <w:rPr>
                <w:sz w:val="22"/>
                <w:szCs w:val="22"/>
              </w:rPr>
            </w:pPr>
            <w:r w:rsidRPr="009E60FD">
              <w:rPr>
                <w:sz w:val="22"/>
                <w:szCs w:val="22"/>
              </w:rPr>
              <w:t>Областная больница медицинской реабилитации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1989</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721</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r w:rsidR="0041364F" w:rsidRPr="009E60FD" w:rsidTr="0041364F">
        <w:trPr>
          <w:trHeight w:val="878"/>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Административный корпус</w:t>
            </w:r>
          </w:p>
        </w:tc>
        <w:tc>
          <w:tcPr>
            <w:tcW w:w="1940" w:type="dxa"/>
            <w:shd w:val="clear" w:color="auto" w:fill="auto"/>
            <w:vAlign w:val="center"/>
            <w:hideMark/>
          </w:tcPr>
          <w:p w:rsidR="0041364F" w:rsidRPr="009E60FD" w:rsidRDefault="0041364F">
            <w:pPr>
              <w:rPr>
                <w:sz w:val="22"/>
                <w:szCs w:val="22"/>
              </w:rPr>
            </w:pPr>
            <w:r w:rsidRPr="009E60FD">
              <w:rPr>
                <w:sz w:val="22"/>
                <w:szCs w:val="22"/>
              </w:rPr>
              <w:t>67:17:0090101:988</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15000922</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Сафоновский Район, вблизи д. Клемятино</w:t>
            </w:r>
          </w:p>
        </w:tc>
        <w:tc>
          <w:tcPr>
            <w:tcW w:w="2297" w:type="dxa"/>
            <w:shd w:val="clear" w:color="auto" w:fill="auto"/>
            <w:vAlign w:val="center"/>
            <w:hideMark/>
          </w:tcPr>
          <w:p w:rsidR="0041364F" w:rsidRPr="009E60FD" w:rsidRDefault="0041364F">
            <w:pPr>
              <w:rPr>
                <w:sz w:val="22"/>
                <w:szCs w:val="22"/>
              </w:rPr>
            </w:pPr>
            <w:r w:rsidRPr="009E60FD">
              <w:rPr>
                <w:sz w:val="22"/>
                <w:szCs w:val="22"/>
              </w:rPr>
              <w:t>Областная больница медицинской реабилитации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1986</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361,9</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r w:rsidR="0041364F" w:rsidRPr="009E60FD" w:rsidTr="0041364F">
        <w:trPr>
          <w:trHeight w:val="878"/>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Очистные</w:t>
            </w:r>
          </w:p>
        </w:tc>
        <w:tc>
          <w:tcPr>
            <w:tcW w:w="1940" w:type="dxa"/>
            <w:shd w:val="clear" w:color="auto" w:fill="auto"/>
            <w:vAlign w:val="center"/>
            <w:hideMark/>
          </w:tcPr>
          <w:p w:rsidR="0041364F" w:rsidRPr="009E60FD" w:rsidRDefault="0041364F">
            <w:pPr>
              <w:rPr>
                <w:sz w:val="22"/>
                <w:szCs w:val="22"/>
              </w:rPr>
            </w:pPr>
            <w:r w:rsidRPr="009E60FD">
              <w:rPr>
                <w:sz w:val="22"/>
                <w:szCs w:val="22"/>
              </w:rPr>
              <w:t>67:17:0090101:989</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10803483</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Сафоновский Район, вблизи д. Клемятино</w:t>
            </w:r>
          </w:p>
        </w:tc>
        <w:tc>
          <w:tcPr>
            <w:tcW w:w="2297" w:type="dxa"/>
            <w:shd w:val="clear" w:color="auto" w:fill="auto"/>
            <w:vAlign w:val="center"/>
            <w:hideMark/>
          </w:tcPr>
          <w:p w:rsidR="0041364F" w:rsidRPr="009E60FD" w:rsidRDefault="0041364F">
            <w:pPr>
              <w:rPr>
                <w:sz w:val="22"/>
                <w:szCs w:val="22"/>
              </w:rPr>
            </w:pPr>
            <w:r w:rsidRPr="009E60FD">
              <w:rPr>
                <w:sz w:val="22"/>
                <w:szCs w:val="22"/>
              </w:rPr>
              <w:t>Областная больница медицинской реабилитации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1986</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92,9</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r w:rsidR="0041364F" w:rsidRPr="009E60FD" w:rsidTr="0041364F">
        <w:trPr>
          <w:trHeight w:val="878"/>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Главный медицинский корпус</w:t>
            </w:r>
          </w:p>
        </w:tc>
        <w:tc>
          <w:tcPr>
            <w:tcW w:w="1940" w:type="dxa"/>
            <w:shd w:val="clear" w:color="auto" w:fill="auto"/>
            <w:vAlign w:val="center"/>
            <w:hideMark/>
          </w:tcPr>
          <w:p w:rsidR="0041364F" w:rsidRPr="009E60FD" w:rsidRDefault="0041364F">
            <w:pPr>
              <w:rPr>
                <w:sz w:val="22"/>
                <w:szCs w:val="22"/>
              </w:rPr>
            </w:pPr>
            <w:r w:rsidRPr="009E60FD">
              <w:rPr>
                <w:sz w:val="22"/>
                <w:szCs w:val="22"/>
              </w:rPr>
              <w:t>67:17:0090101:990</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53990401</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д. Клемятино, Сафоновский Район, вблизи д. Клемятино</w:t>
            </w:r>
          </w:p>
        </w:tc>
        <w:tc>
          <w:tcPr>
            <w:tcW w:w="2297" w:type="dxa"/>
            <w:shd w:val="clear" w:color="auto" w:fill="auto"/>
            <w:vAlign w:val="center"/>
            <w:hideMark/>
          </w:tcPr>
          <w:p w:rsidR="0041364F" w:rsidRPr="009E60FD" w:rsidRDefault="0041364F">
            <w:pPr>
              <w:rPr>
                <w:sz w:val="22"/>
                <w:szCs w:val="22"/>
              </w:rPr>
            </w:pPr>
            <w:r w:rsidRPr="009E60FD">
              <w:rPr>
                <w:sz w:val="22"/>
                <w:szCs w:val="22"/>
              </w:rPr>
              <w:t>Областная больница медицинской реабилитации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1986</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3709,6</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r w:rsidR="0041364F" w:rsidRPr="009E60FD" w:rsidTr="0041364F">
        <w:trPr>
          <w:trHeight w:val="878"/>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lastRenderedPageBreak/>
              <w:t>Здание столовой</w:t>
            </w:r>
          </w:p>
        </w:tc>
        <w:tc>
          <w:tcPr>
            <w:tcW w:w="1940" w:type="dxa"/>
            <w:shd w:val="clear" w:color="auto" w:fill="auto"/>
            <w:vAlign w:val="center"/>
            <w:hideMark/>
          </w:tcPr>
          <w:p w:rsidR="0041364F" w:rsidRPr="009E60FD" w:rsidRDefault="0041364F">
            <w:pPr>
              <w:rPr>
                <w:sz w:val="22"/>
                <w:szCs w:val="22"/>
              </w:rPr>
            </w:pPr>
            <w:r w:rsidRPr="009E60FD">
              <w:rPr>
                <w:sz w:val="22"/>
                <w:szCs w:val="22"/>
              </w:rPr>
              <w:t>67:17:0980101:141</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15080155</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Сафоновский Район, вблизи д. Клемятино</w:t>
            </w:r>
          </w:p>
        </w:tc>
        <w:tc>
          <w:tcPr>
            <w:tcW w:w="2297" w:type="dxa"/>
            <w:shd w:val="clear" w:color="auto" w:fill="auto"/>
            <w:vAlign w:val="center"/>
            <w:hideMark/>
          </w:tcPr>
          <w:p w:rsidR="0041364F" w:rsidRPr="009E60FD" w:rsidRDefault="0041364F">
            <w:pPr>
              <w:rPr>
                <w:sz w:val="22"/>
                <w:szCs w:val="22"/>
              </w:rPr>
            </w:pPr>
            <w:r w:rsidRPr="009E60FD">
              <w:rPr>
                <w:sz w:val="22"/>
                <w:szCs w:val="22"/>
              </w:rPr>
              <w:t>Областная больница медицинской реабилитации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1989</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721,1</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r w:rsidR="0041364F" w:rsidRPr="009E60FD" w:rsidTr="0041364F">
        <w:trPr>
          <w:trHeight w:val="878"/>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Складские помещения</w:t>
            </w:r>
          </w:p>
        </w:tc>
        <w:tc>
          <w:tcPr>
            <w:tcW w:w="1940" w:type="dxa"/>
            <w:shd w:val="clear" w:color="auto" w:fill="auto"/>
            <w:vAlign w:val="center"/>
            <w:hideMark/>
          </w:tcPr>
          <w:p w:rsidR="0041364F" w:rsidRPr="009E60FD" w:rsidRDefault="0041364F">
            <w:pPr>
              <w:rPr>
                <w:sz w:val="22"/>
                <w:szCs w:val="22"/>
              </w:rPr>
            </w:pPr>
            <w:r w:rsidRPr="009E60FD">
              <w:rPr>
                <w:sz w:val="22"/>
                <w:szCs w:val="22"/>
              </w:rPr>
              <w:t>67:17:1140101:56</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202310</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Сафоновский Район, вблизи д. Клемятино</w:t>
            </w:r>
          </w:p>
        </w:tc>
        <w:tc>
          <w:tcPr>
            <w:tcW w:w="2297" w:type="dxa"/>
            <w:shd w:val="clear" w:color="auto" w:fill="auto"/>
            <w:vAlign w:val="center"/>
            <w:hideMark/>
          </w:tcPr>
          <w:p w:rsidR="0041364F" w:rsidRPr="009E60FD" w:rsidRDefault="0041364F">
            <w:pPr>
              <w:rPr>
                <w:sz w:val="22"/>
                <w:szCs w:val="22"/>
              </w:rPr>
            </w:pPr>
            <w:r w:rsidRPr="009E60FD">
              <w:rPr>
                <w:sz w:val="22"/>
                <w:szCs w:val="22"/>
              </w:rPr>
              <w:t>Областная больница медицинской реабилитации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2005</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138,4</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r w:rsidR="0041364F" w:rsidRPr="009E60FD" w:rsidTr="0041364F">
        <w:trPr>
          <w:trHeight w:val="878"/>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Гараж</w:t>
            </w:r>
          </w:p>
        </w:tc>
        <w:tc>
          <w:tcPr>
            <w:tcW w:w="1940" w:type="dxa"/>
            <w:shd w:val="clear" w:color="auto" w:fill="auto"/>
            <w:vAlign w:val="center"/>
            <w:hideMark/>
          </w:tcPr>
          <w:p w:rsidR="0041364F" w:rsidRPr="009E60FD" w:rsidRDefault="0041364F">
            <w:pPr>
              <w:rPr>
                <w:sz w:val="22"/>
                <w:szCs w:val="22"/>
              </w:rPr>
            </w:pPr>
            <w:r w:rsidRPr="009E60FD">
              <w:rPr>
                <w:sz w:val="22"/>
                <w:szCs w:val="22"/>
              </w:rPr>
              <w:t>67:17:1140101:57</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1369440</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Сафоновский Район, вблизи д. Клемятино</w:t>
            </w:r>
          </w:p>
        </w:tc>
        <w:tc>
          <w:tcPr>
            <w:tcW w:w="2297" w:type="dxa"/>
            <w:shd w:val="clear" w:color="auto" w:fill="auto"/>
            <w:vAlign w:val="center"/>
            <w:hideMark/>
          </w:tcPr>
          <w:p w:rsidR="0041364F" w:rsidRPr="009E60FD" w:rsidRDefault="0041364F">
            <w:pPr>
              <w:rPr>
                <w:sz w:val="22"/>
                <w:szCs w:val="22"/>
              </w:rPr>
            </w:pPr>
            <w:r w:rsidRPr="009E60FD">
              <w:rPr>
                <w:sz w:val="22"/>
                <w:szCs w:val="22"/>
              </w:rPr>
              <w:t>Областная больница медицинской реабилитации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1989</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99,1</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r w:rsidR="0041364F" w:rsidRPr="009E60FD" w:rsidTr="0041364F">
        <w:trPr>
          <w:trHeight w:val="878"/>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Медицинский корпус №2</w:t>
            </w:r>
          </w:p>
        </w:tc>
        <w:tc>
          <w:tcPr>
            <w:tcW w:w="1940" w:type="dxa"/>
            <w:shd w:val="clear" w:color="auto" w:fill="auto"/>
            <w:vAlign w:val="center"/>
            <w:hideMark/>
          </w:tcPr>
          <w:p w:rsidR="0041364F" w:rsidRPr="009E60FD" w:rsidRDefault="0041364F">
            <w:pPr>
              <w:rPr>
                <w:sz w:val="22"/>
                <w:szCs w:val="22"/>
              </w:rPr>
            </w:pPr>
            <w:r w:rsidRPr="009E60FD">
              <w:rPr>
                <w:sz w:val="22"/>
                <w:szCs w:val="22"/>
              </w:rPr>
              <w:t>67:17:1140101:58</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19460039</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Сафоновский Район, вблизи д. Клемятино</w:t>
            </w:r>
          </w:p>
        </w:tc>
        <w:tc>
          <w:tcPr>
            <w:tcW w:w="2297" w:type="dxa"/>
            <w:shd w:val="clear" w:color="auto" w:fill="auto"/>
            <w:vAlign w:val="center"/>
            <w:hideMark/>
          </w:tcPr>
          <w:p w:rsidR="0041364F" w:rsidRPr="009E60FD" w:rsidRDefault="0041364F">
            <w:pPr>
              <w:rPr>
                <w:sz w:val="22"/>
                <w:szCs w:val="22"/>
              </w:rPr>
            </w:pPr>
            <w:r w:rsidRPr="009E60FD">
              <w:rPr>
                <w:sz w:val="22"/>
                <w:szCs w:val="22"/>
              </w:rPr>
              <w:t>Областная больница медицинской реабилитации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1989</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727,1</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r w:rsidR="0041364F" w:rsidRPr="009E60FD" w:rsidTr="0041364F">
        <w:trPr>
          <w:trHeight w:val="938"/>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Медицинский корпус №1</w:t>
            </w:r>
          </w:p>
        </w:tc>
        <w:tc>
          <w:tcPr>
            <w:tcW w:w="1940" w:type="dxa"/>
            <w:shd w:val="clear" w:color="auto" w:fill="auto"/>
            <w:vAlign w:val="center"/>
            <w:hideMark/>
          </w:tcPr>
          <w:p w:rsidR="0041364F" w:rsidRPr="009E60FD" w:rsidRDefault="0041364F">
            <w:pPr>
              <w:rPr>
                <w:sz w:val="22"/>
                <w:szCs w:val="22"/>
              </w:rPr>
            </w:pPr>
            <w:r w:rsidRPr="009E60FD">
              <w:rPr>
                <w:sz w:val="22"/>
                <w:szCs w:val="22"/>
              </w:rPr>
              <w:t>67:17:1140101:60</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19640586</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Сафоновский Район, вблизи д. Клемятино</w:t>
            </w:r>
          </w:p>
        </w:tc>
        <w:tc>
          <w:tcPr>
            <w:tcW w:w="2297" w:type="dxa"/>
            <w:shd w:val="clear" w:color="auto" w:fill="auto"/>
            <w:vAlign w:val="center"/>
            <w:hideMark/>
          </w:tcPr>
          <w:p w:rsidR="0041364F" w:rsidRPr="009E60FD" w:rsidRDefault="0041364F">
            <w:pPr>
              <w:rPr>
                <w:sz w:val="22"/>
                <w:szCs w:val="22"/>
              </w:rPr>
            </w:pPr>
            <w:r w:rsidRPr="009E60FD">
              <w:rPr>
                <w:sz w:val="22"/>
                <w:szCs w:val="22"/>
              </w:rPr>
              <w:t>Областная больница медицинской реабилитации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1989</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710,5</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r w:rsidR="0041364F" w:rsidRPr="009E60FD" w:rsidTr="0041364F">
        <w:trPr>
          <w:trHeight w:val="818"/>
          <w:jc w:val="center"/>
        </w:trPr>
        <w:tc>
          <w:tcPr>
            <w:tcW w:w="2568" w:type="dxa"/>
            <w:shd w:val="clear" w:color="auto" w:fill="auto"/>
            <w:vAlign w:val="center"/>
            <w:hideMark/>
          </w:tcPr>
          <w:p w:rsidR="0041364F" w:rsidRPr="009E60FD" w:rsidRDefault="0041364F">
            <w:pPr>
              <w:rPr>
                <w:sz w:val="22"/>
                <w:szCs w:val="22"/>
              </w:rPr>
            </w:pPr>
            <w:r w:rsidRPr="009E60FD">
              <w:rPr>
                <w:sz w:val="22"/>
                <w:szCs w:val="22"/>
              </w:rPr>
              <w:t>Скважина №1710</w:t>
            </w:r>
          </w:p>
        </w:tc>
        <w:tc>
          <w:tcPr>
            <w:tcW w:w="1940" w:type="dxa"/>
            <w:shd w:val="clear" w:color="auto" w:fill="auto"/>
            <w:vAlign w:val="center"/>
            <w:hideMark/>
          </w:tcPr>
          <w:p w:rsidR="0041364F" w:rsidRPr="009E60FD" w:rsidRDefault="0041364F">
            <w:pPr>
              <w:rPr>
                <w:sz w:val="22"/>
                <w:szCs w:val="22"/>
              </w:rPr>
            </w:pPr>
            <w:r w:rsidRPr="009E60FD">
              <w:rPr>
                <w:sz w:val="22"/>
                <w:szCs w:val="22"/>
              </w:rPr>
              <w:t>67:17:1140101:65</w:t>
            </w:r>
          </w:p>
        </w:tc>
        <w:tc>
          <w:tcPr>
            <w:tcW w:w="1388" w:type="dxa"/>
            <w:shd w:val="clear" w:color="auto" w:fill="auto"/>
            <w:vAlign w:val="center"/>
            <w:hideMark/>
          </w:tcPr>
          <w:p w:rsidR="0041364F" w:rsidRPr="009E60FD" w:rsidRDefault="0041364F">
            <w:pPr>
              <w:jc w:val="center"/>
              <w:rPr>
                <w:sz w:val="22"/>
                <w:szCs w:val="22"/>
              </w:rPr>
            </w:pPr>
            <w:r w:rsidRPr="009E60FD">
              <w:rPr>
                <w:sz w:val="22"/>
                <w:szCs w:val="22"/>
              </w:rPr>
              <w:t>325107</w:t>
            </w:r>
          </w:p>
        </w:tc>
        <w:tc>
          <w:tcPr>
            <w:tcW w:w="2179" w:type="dxa"/>
            <w:shd w:val="clear" w:color="auto" w:fill="auto"/>
            <w:vAlign w:val="center"/>
            <w:hideMark/>
          </w:tcPr>
          <w:p w:rsidR="0041364F" w:rsidRPr="009E60FD" w:rsidRDefault="0041364F">
            <w:pPr>
              <w:rPr>
                <w:sz w:val="22"/>
                <w:szCs w:val="22"/>
              </w:rPr>
            </w:pPr>
            <w:r w:rsidRPr="009E60FD">
              <w:rPr>
                <w:sz w:val="22"/>
                <w:szCs w:val="22"/>
              </w:rPr>
              <w:t>Сафоновский район, вблизи д. Клемятино</w:t>
            </w:r>
          </w:p>
        </w:tc>
        <w:tc>
          <w:tcPr>
            <w:tcW w:w="2297" w:type="dxa"/>
            <w:shd w:val="clear" w:color="auto" w:fill="auto"/>
            <w:vAlign w:val="center"/>
            <w:hideMark/>
          </w:tcPr>
          <w:p w:rsidR="0041364F" w:rsidRPr="009E60FD" w:rsidRDefault="0041364F">
            <w:pPr>
              <w:rPr>
                <w:sz w:val="22"/>
                <w:szCs w:val="22"/>
              </w:rPr>
            </w:pPr>
            <w:r w:rsidRPr="009E60FD">
              <w:rPr>
                <w:sz w:val="22"/>
                <w:szCs w:val="22"/>
              </w:rPr>
              <w:t>Областная больница медицинской реабилитации ОГБУЗ</w:t>
            </w:r>
          </w:p>
        </w:tc>
        <w:tc>
          <w:tcPr>
            <w:tcW w:w="1272" w:type="dxa"/>
            <w:shd w:val="clear" w:color="auto" w:fill="auto"/>
            <w:vAlign w:val="center"/>
            <w:hideMark/>
          </w:tcPr>
          <w:p w:rsidR="0041364F" w:rsidRPr="009E60FD" w:rsidRDefault="0041364F">
            <w:pPr>
              <w:jc w:val="center"/>
              <w:rPr>
                <w:sz w:val="22"/>
                <w:szCs w:val="22"/>
              </w:rPr>
            </w:pPr>
            <w:r w:rsidRPr="009E60FD">
              <w:rPr>
                <w:sz w:val="22"/>
                <w:szCs w:val="22"/>
              </w:rPr>
              <w:t>1964</w:t>
            </w:r>
          </w:p>
        </w:tc>
        <w:tc>
          <w:tcPr>
            <w:tcW w:w="1254" w:type="dxa"/>
            <w:shd w:val="clear" w:color="auto" w:fill="auto"/>
            <w:vAlign w:val="center"/>
            <w:hideMark/>
          </w:tcPr>
          <w:p w:rsidR="0041364F" w:rsidRPr="009E60FD" w:rsidRDefault="0041364F">
            <w:pPr>
              <w:jc w:val="center"/>
              <w:rPr>
                <w:sz w:val="22"/>
                <w:szCs w:val="22"/>
              </w:rPr>
            </w:pPr>
            <w:r w:rsidRPr="009E60FD">
              <w:rPr>
                <w:sz w:val="22"/>
                <w:szCs w:val="22"/>
              </w:rPr>
              <w:t>21,5</w:t>
            </w:r>
          </w:p>
        </w:tc>
        <w:tc>
          <w:tcPr>
            <w:tcW w:w="1790" w:type="dxa"/>
            <w:shd w:val="clear" w:color="auto" w:fill="auto"/>
            <w:vAlign w:val="center"/>
            <w:hideMark/>
          </w:tcPr>
          <w:p w:rsidR="0041364F" w:rsidRPr="009E60FD" w:rsidRDefault="0041364F">
            <w:pPr>
              <w:jc w:val="right"/>
              <w:rPr>
                <w:sz w:val="22"/>
                <w:szCs w:val="22"/>
              </w:rPr>
            </w:pPr>
            <w:r w:rsidRPr="009E60FD">
              <w:rPr>
                <w:sz w:val="22"/>
                <w:szCs w:val="22"/>
              </w:rPr>
              <w:t> </w:t>
            </w:r>
          </w:p>
        </w:tc>
      </w:tr>
    </w:tbl>
    <w:p w:rsidR="0041364F" w:rsidRPr="009E60FD" w:rsidRDefault="0041364F" w:rsidP="00B0549D">
      <w:pPr>
        <w:spacing w:before="120"/>
        <w:ind w:firstLine="709"/>
        <w:jc w:val="both"/>
        <w:rPr>
          <w:b/>
          <w:i/>
        </w:rPr>
        <w:sectPr w:rsidR="0041364F" w:rsidRPr="009E60FD" w:rsidSect="0041364F">
          <w:pgSz w:w="16840" w:h="11907" w:orient="landscape" w:code="9"/>
          <w:pgMar w:top="1418" w:right="1134" w:bottom="851" w:left="1134" w:header="720" w:footer="720" w:gutter="0"/>
          <w:cols w:space="708"/>
          <w:titlePg/>
          <w:docGrid w:linePitch="326"/>
        </w:sectPr>
      </w:pPr>
    </w:p>
    <w:p w:rsidR="00B0549D" w:rsidRPr="009E60FD" w:rsidRDefault="00B0549D" w:rsidP="00B0549D">
      <w:pPr>
        <w:spacing w:before="120"/>
        <w:ind w:firstLine="709"/>
        <w:jc w:val="both"/>
        <w:rPr>
          <w:b/>
          <w:i/>
        </w:rPr>
      </w:pPr>
      <w:r w:rsidRPr="009E60FD">
        <w:rPr>
          <w:b/>
          <w:i/>
        </w:rPr>
        <w:lastRenderedPageBreak/>
        <w:t xml:space="preserve">Объекты капитального строительства местного значения, а также земельные участки (территории), предоставленные для их размещения: </w:t>
      </w:r>
    </w:p>
    <w:p w:rsidR="00AE4713" w:rsidRPr="009E60FD" w:rsidRDefault="00AE4713"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 xml:space="preserve">территории </w:t>
      </w:r>
      <w:r w:rsidR="00731123" w:rsidRPr="009E60FD">
        <w:rPr>
          <w:rFonts w:ascii="Times New Roman" w:hAnsi="Times New Roman"/>
          <w:sz w:val="24"/>
          <w:szCs w:val="24"/>
        </w:rPr>
        <w:t xml:space="preserve">многоэтажной, </w:t>
      </w:r>
      <w:r w:rsidRPr="009E60FD">
        <w:rPr>
          <w:rFonts w:ascii="Times New Roman" w:hAnsi="Times New Roman"/>
          <w:sz w:val="24"/>
          <w:szCs w:val="24"/>
        </w:rPr>
        <w:t>малоэтажной</w:t>
      </w:r>
      <w:r w:rsidR="00731123" w:rsidRPr="009E60FD">
        <w:rPr>
          <w:rFonts w:ascii="Times New Roman" w:hAnsi="Times New Roman"/>
          <w:sz w:val="24"/>
          <w:szCs w:val="24"/>
        </w:rPr>
        <w:t xml:space="preserve">, </w:t>
      </w:r>
      <w:r w:rsidR="00C44C7F" w:rsidRPr="009E60FD">
        <w:rPr>
          <w:rFonts w:ascii="Times New Roman" w:hAnsi="Times New Roman"/>
          <w:sz w:val="24"/>
          <w:szCs w:val="24"/>
        </w:rPr>
        <w:t>среднеэтажной</w:t>
      </w:r>
      <w:r w:rsidRPr="009E60FD">
        <w:rPr>
          <w:rFonts w:ascii="Times New Roman" w:hAnsi="Times New Roman"/>
          <w:sz w:val="24"/>
          <w:szCs w:val="24"/>
        </w:rPr>
        <w:t xml:space="preserve"> </w:t>
      </w:r>
      <w:r w:rsidR="00731123" w:rsidRPr="009E60FD">
        <w:rPr>
          <w:rFonts w:ascii="Times New Roman" w:hAnsi="Times New Roman"/>
          <w:sz w:val="24"/>
          <w:szCs w:val="24"/>
        </w:rPr>
        <w:t xml:space="preserve">и индивидуальной </w:t>
      </w:r>
      <w:r w:rsidRPr="009E60FD">
        <w:rPr>
          <w:rFonts w:ascii="Times New Roman" w:hAnsi="Times New Roman"/>
          <w:sz w:val="24"/>
          <w:szCs w:val="24"/>
        </w:rPr>
        <w:t>жилой застройки;</w:t>
      </w:r>
    </w:p>
    <w:p w:rsidR="00B0549D" w:rsidRPr="009E60FD" w:rsidRDefault="00AE4713"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территори</w:t>
      </w:r>
      <w:r w:rsidR="00B0549D" w:rsidRPr="009E60FD">
        <w:rPr>
          <w:rFonts w:ascii="Times New Roman" w:hAnsi="Times New Roman"/>
          <w:sz w:val="24"/>
          <w:szCs w:val="24"/>
        </w:rPr>
        <w:t>и</w:t>
      </w:r>
      <w:r w:rsidRPr="009E60FD">
        <w:rPr>
          <w:rFonts w:ascii="Times New Roman" w:hAnsi="Times New Roman"/>
          <w:sz w:val="24"/>
          <w:szCs w:val="24"/>
        </w:rPr>
        <w:t xml:space="preserve"> общественной застройки (за исключением территорий, находящихся в частной собственности);</w:t>
      </w:r>
    </w:p>
    <w:p w:rsidR="00B0549D" w:rsidRPr="009E60FD" w:rsidRDefault="00B0549D"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объекты капитального строительства культурно-досугового назначения;</w:t>
      </w:r>
    </w:p>
    <w:p w:rsidR="00F83254" w:rsidRPr="009E60FD" w:rsidRDefault="00F83254"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объекты капитального строительства спортивного назначения;</w:t>
      </w:r>
    </w:p>
    <w:p w:rsidR="00AE4713" w:rsidRPr="009E60FD" w:rsidRDefault="00AE4713"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территории общего пользования в границах населенных пунктов (зеленые насаждения, улицы, дороги, проезды, площадки);</w:t>
      </w:r>
    </w:p>
    <w:p w:rsidR="00AE4713" w:rsidRPr="009E60FD" w:rsidRDefault="00AE4713"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территории специального н</w:t>
      </w:r>
      <w:r w:rsidR="005632EC" w:rsidRPr="009E60FD">
        <w:rPr>
          <w:rFonts w:ascii="Times New Roman" w:hAnsi="Times New Roman"/>
          <w:sz w:val="24"/>
          <w:szCs w:val="24"/>
        </w:rPr>
        <w:t>азначения, в том числе кладбищ;</w:t>
      </w:r>
    </w:p>
    <w:p w:rsidR="00B0549D" w:rsidRPr="009E60FD" w:rsidRDefault="00B0549D" w:rsidP="004B0704">
      <w:pPr>
        <w:pStyle w:val="a5"/>
        <w:numPr>
          <w:ilvl w:val="1"/>
          <w:numId w:val="23"/>
        </w:numPr>
        <w:tabs>
          <w:tab w:val="clear" w:pos="643"/>
          <w:tab w:val="num" w:pos="993"/>
        </w:tabs>
        <w:spacing w:before="120" w:after="0" w:line="288" w:lineRule="auto"/>
        <w:ind w:left="0" w:firstLine="709"/>
        <w:jc w:val="both"/>
        <w:rPr>
          <w:rFonts w:ascii="Times New Roman" w:hAnsi="Times New Roman"/>
          <w:sz w:val="24"/>
          <w:szCs w:val="24"/>
        </w:rPr>
      </w:pPr>
      <w:r w:rsidRPr="009E60FD">
        <w:rPr>
          <w:rFonts w:ascii="Times New Roman" w:hAnsi="Times New Roman"/>
          <w:sz w:val="24"/>
          <w:szCs w:val="24"/>
        </w:rPr>
        <w:t>объекты капитального строительства инженерной инфраструктуры:</w:t>
      </w:r>
    </w:p>
    <w:p w:rsidR="00B0549D" w:rsidRPr="009E60FD" w:rsidRDefault="00F83254" w:rsidP="004E4EC1">
      <w:pPr>
        <w:pStyle w:val="a5"/>
        <w:spacing w:before="120" w:after="0" w:line="288" w:lineRule="auto"/>
        <w:ind w:left="0" w:firstLine="567"/>
        <w:jc w:val="both"/>
        <w:rPr>
          <w:rFonts w:ascii="Times New Roman" w:hAnsi="Times New Roman"/>
          <w:sz w:val="24"/>
          <w:szCs w:val="24"/>
        </w:rPr>
      </w:pPr>
      <w:r w:rsidRPr="009E60FD">
        <w:rPr>
          <w:rFonts w:ascii="Times New Roman" w:hAnsi="Times New Roman"/>
          <w:i/>
          <w:sz w:val="24"/>
          <w:szCs w:val="24"/>
        </w:rPr>
        <w:t>ОКС электроэнергетики</w:t>
      </w:r>
      <w:r w:rsidRPr="009E60FD">
        <w:rPr>
          <w:rFonts w:ascii="Times New Roman" w:hAnsi="Times New Roman"/>
          <w:sz w:val="24"/>
          <w:szCs w:val="24"/>
        </w:rPr>
        <w:t xml:space="preserve"> – трансформаторные подстанции, ЛЭП 10 кВ</w:t>
      </w:r>
      <w:r w:rsidR="004E4EC1" w:rsidRPr="009E60FD">
        <w:rPr>
          <w:rFonts w:ascii="Times New Roman" w:hAnsi="Times New Roman"/>
          <w:sz w:val="24"/>
          <w:szCs w:val="24"/>
        </w:rPr>
        <w:t>;</w:t>
      </w:r>
    </w:p>
    <w:p w:rsidR="005632EC" w:rsidRPr="009E60FD" w:rsidRDefault="005632EC" w:rsidP="00F64BF4">
      <w:pPr>
        <w:pStyle w:val="a5"/>
        <w:spacing w:before="120" w:after="0" w:line="288" w:lineRule="auto"/>
        <w:ind w:left="0" w:firstLine="567"/>
        <w:jc w:val="both"/>
        <w:rPr>
          <w:rFonts w:ascii="Times New Roman" w:hAnsi="Times New Roman"/>
          <w:sz w:val="24"/>
          <w:szCs w:val="24"/>
        </w:rPr>
      </w:pPr>
      <w:r w:rsidRPr="009E60FD">
        <w:rPr>
          <w:rFonts w:ascii="Times New Roman" w:hAnsi="Times New Roman"/>
          <w:i/>
          <w:sz w:val="24"/>
          <w:szCs w:val="24"/>
        </w:rPr>
        <w:t>ОКС водоснабжения</w:t>
      </w:r>
      <w:r w:rsidRPr="009E60FD">
        <w:rPr>
          <w:rFonts w:ascii="Times New Roman" w:hAnsi="Times New Roman"/>
          <w:sz w:val="24"/>
          <w:szCs w:val="24"/>
        </w:rPr>
        <w:t xml:space="preserve"> – артезианские скважины и водонапорные башни, водопроводы</w:t>
      </w:r>
      <w:r w:rsidR="00F64BF4" w:rsidRPr="009E60FD">
        <w:rPr>
          <w:rFonts w:ascii="Times New Roman" w:hAnsi="Times New Roman"/>
          <w:sz w:val="24"/>
          <w:szCs w:val="24"/>
        </w:rPr>
        <w:t>.</w:t>
      </w:r>
    </w:p>
    <w:p w:rsidR="00713C24" w:rsidRPr="009E60FD" w:rsidRDefault="00713C24" w:rsidP="00713C24">
      <w:pPr>
        <w:pStyle w:val="a5"/>
        <w:spacing w:before="120" w:after="0" w:line="288" w:lineRule="auto"/>
        <w:ind w:left="0" w:firstLine="567"/>
        <w:jc w:val="both"/>
        <w:rPr>
          <w:rFonts w:ascii="Times New Roman" w:hAnsi="Times New Roman"/>
          <w:sz w:val="24"/>
          <w:szCs w:val="24"/>
        </w:rPr>
      </w:pPr>
      <w:r w:rsidRPr="009E60FD">
        <w:rPr>
          <w:rFonts w:ascii="Times New Roman" w:hAnsi="Times New Roman"/>
          <w:i/>
          <w:sz w:val="24"/>
          <w:szCs w:val="24"/>
        </w:rPr>
        <w:t>ОКС водоотведения</w:t>
      </w:r>
      <w:r w:rsidRPr="009E60FD">
        <w:rPr>
          <w:rFonts w:ascii="Times New Roman" w:hAnsi="Times New Roman"/>
          <w:sz w:val="24"/>
          <w:szCs w:val="24"/>
        </w:rPr>
        <w:t xml:space="preserve"> – очистные сооружения, канализация самотечная хозяйственно-бытовая.</w:t>
      </w:r>
    </w:p>
    <w:p w:rsidR="002078BE" w:rsidRPr="009E60FD" w:rsidRDefault="002078BE" w:rsidP="00713C24">
      <w:pPr>
        <w:pStyle w:val="a5"/>
        <w:spacing w:before="120" w:after="0" w:line="288" w:lineRule="auto"/>
        <w:ind w:left="0" w:firstLine="567"/>
        <w:jc w:val="both"/>
        <w:rPr>
          <w:rFonts w:ascii="Times New Roman" w:hAnsi="Times New Roman"/>
          <w:sz w:val="24"/>
          <w:szCs w:val="24"/>
        </w:rPr>
      </w:pPr>
    </w:p>
    <w:p w:rsidR="00FB716E" w:rsidRPr="009E60FD" w:rsidRDefault="00FB716E" w:rsidP="002E6F19">
      <w:pPr>
        <w:spacing w:line="288" w:lineRule="auto"/>
        <w:contextualSpacing/>
        <w:jc w:val="center"/>
        <w:outlineLvl w:val="1"/>
        <w:rPr>
          <w:b/>
        </w:rPr>
      </w:pPr>
      <w:bookmarkStart w:id="81" w:name="_Toc286309958"/>
      <w:bookmarkStart w:id="82" w:name="_Toc286310109"/>
      <w:bookmarkStart w:id="83" w:name="_Toc102643103"/>
      <w:bookmarkEnd w:id="77"/>
      <w:bookmarkEnd w:id="78"/>
      <w:r w:rsidRPr="009E60FD">
        <w:rPr>
          <w:b/>
        </w:rPr>
        <w:t>1.</w:t>
      </w:r>
      <w:r w:rsidR="00DD248E" w:rsidRPr="009E60FD">
        <w:rPr>
          <w:b/>
        </w:rPr>
        <w:t>6</w:t>
      </w:r>
      <w:r w:rsidRPr="009E60FD">
        <w:rPr>
          <w:b/>
        </w:rPr>
        <w:t>. Жилой фонд</w:t>
      </w:r>
      <w:bookmarkEnd w:id="81"/>
      <w:bookmarkEnd w:id="82"/>
      <w:bookmarkEnd w:id="83"/>
    </w:p>
    <w:p w:rsidR="0005558D" w:rsidRPr="009E60FD" w:rsidRDefault="0005558D" w:rsidP="0005558D">
      <w:pPr>
        <w:pStyle w:val="33"/>
        <w:tabs>
          <w:tab w:val="left" w:pos="8080"/>
        </w:tabs>
        <w:spacing w:line="288" w:lineRule="auto"/>
        <w:contextualSpacing/>
      </w:pPr>
      <w:bookmarkStart w:id="84" w:name="_Toc286309959"/>
      <w:bookmarkStart w:id="85" w:name="_Toc286310110"/>
      <w:r w:rsidRPr="009E60FD">
        <w:rPr>
          <w:szCs w:val="28"/>
        </w:rPr>
        <w:t xml:space="preserve">Жилой фонд </w:t>
      </w:r>
      <w:r w:rsidR="00D12856" w:rsidRPr="009E60FD">
        <w:rPr>
          <w:szCs w:val="28"/>
        </w:rPr>
        <w:t>Вышегорского</w:t>
      </w:r>
      <w:r w:rsidRPr="009E60FD">
        <w:rPr>
          <w:szCs w:val="28"/>
        </w:rPr>
        <w:t xml:space="preserve"> </w:t>
      </w:r>
      <w:r w:rsidRPr="009E60FD">
        <w:t>сельского поселения</w:t>
      </w:r>
      <w:r w:rsidRPr="009E60FD">
        <w:rPr>
          <w:szCs w:val="28"/>
        </w:rPr>
        <w:t xml:space="preserve"> составляет </w:t>
      </w:r>
      <w:r w:rsidR="0094243F" w:rsidRPr="009E60FD">
        <w:rPr>
          <w:szCs w:val="28"/>
        </w:rPr>
        <w:t>44,71</w:t>
      </w:r>
      <w:r w:rsidRPr="009E60FD">
        <w:rPr>
          <w:szCs w:val="28"/>
        </w:rPr>
        <w:t xml:space="preserve"> тыс. м</w:t>
      </w:r>
      <w:r w:rsidRPr="009E60FD">
        <w:rPr>
          <w:szCs w:val="28"/>
          <w:vertAlign w:val="superscript"/>
        </w:rPr>
        <w:t>2</w:t>
      </w:r>
      <w:r w:rsidRPr="009E60FD">
        <w:rPr>
          <w:szCs w:val="28"/>
        </w:rPr>
        <w:t>.</w:t>
      </w:r>
    </w:p>
    <w:p w:rsidR="0005558D" w:rsidRPr="009E60FD" w:rsidRDefault="0005558D" w:rsidP="0005558D">
      <w:pPr>
        <w:spacing w:line="288" w:lineRule="auto"/>
        <w:ind w:firstLine="720"/>
        <w:contextualSpacing/>
        <w:jc w:val="both"/>
        <w:rPr>
          <w:szCs w:val="28"/>
        </w:rPr>
      </w:pPr>
      <w:r w:rsidRPr="009E60FD">
        <w:rPr>
          <w:szCs w:val="28"/>
        </w:rPr>
        <w:t xml:space="preserve">Средняя жилобеспеченность – </w:t>
      </w:r>
      <w:r w:rsidR="0094243F" w:rsidRPr="009E60FD">
        <w:rPr>
          <w:szCs w:val="28"/>
        </w:rPr>
        <w:t>29,5</w:t>
      </w:r>
      <w:r w:rsidR="00C6189E" w:rsidRPr="009E60FD">
        <w:rPr>
          <w:szCs w:val="28"/>
        </w:rPr>
        <w:t xml:space="preserve"> </w:t>
      </w:r>
      <w:r w:rsidRPr="009E60FD">
        <w:rPr>
          <w:szCs w:val="28"/>
        </w:rPr>
        <w:t>м</w:t>
      </w:r>
      <w:r w:rsidRPr="009E60FD">
        <w:rPr>
          <w:szCs w:val="28"/>
          <w:vertAlign w:val="superscript"/>
        </w:rPr>
        <w:t>2</w:t>
      </w:r>
      <w:r w:rsidRPr="009E60FD">
        <w:rPr>
          <w:szCs w:val="28"/>
        </w:rPr>
        <w:t xml:space="preserve">/чел. </w:t>
      </w:r>
    </w:p>
    <w:p w:rsidR="00100501" w:rsidRPr="009E60FD" w:rsidRDefault="00100501" w:rsidP="00100501">
      <w:pPr>
        <w:spacing w:line="288" w:lineRule="auto"/>
        <w:ind w:right="282" w:firstLine="567"/>
        <w:contextualSpacing/>
        <w:jc w:val="right"/>
      </w:pPr>
      <w:r w:rsidRPr="009E60FD">
        <w:rPr>
          <w:i/>
          <w:iCs/>
          <w:szCs w:val="28"/>
        </w:rPr>
        <w:t xml:space="preserve">Таблица </w:t>
      </w:r>
      <w:r w:rsidR="004C2EC5" w:rsidRPr="009E60FD">
        <w:rPr>
          <w:i/>
          <w:iCs/>
          <w:szCs w:val="28"/>
        </w:rPr>
        <w:t>1</w:t>
      </w:r>
      <w:r w:rsidR="00A849DE" w:rsidRPr="009E60FD">
        <w:rPr>
          <w:i/>
          <w:iCs/>
          <w:szCs w:val="28"/>
        </w:rPr>
        <w:t>3</w:t>
      </w:r>
    </w:p>
    <w:p w:rsidR="00100501" w:rsidRPr="009E60FD" w:rsidRDefault="00100501" w:rsidP="00100501">
      <w:pPr>
        <w:spacing w:line="288" w:lineRule="auto"/>
        <w:contextualSpacing/>
        <w:jc w:val="center"/>
        <w:rPr>
          <w:b/>
          <w:i/>
          <w:snapToGrid w:val="0"/>
        </w:rPr>
      </w:pPr>
      <w:r w:rsidRPr="009E60FD">
        <w:rPr>
          <w:b/>
          <w:i/>
          <w:snapToGrid w:val="0"/>
        </w:rPr>
        <w:t>Характеристика жилого фонда</w:t>
      </w:r>
    </w:p>
    <w:tbl>
      <w:tblPr>
        <w:tblW w:w="0" w:type="auto"/>
        <w:jc w:val="center"/>
        <w:tblLayout w:type="fixed"/>
        <w:tblLook w:val="0000"/>
      </w:tblPr>
      <w:tblGrid>
        <w:gridCol w:w="690"/>
        <w:gridCol w:w="4890"/>
        <w:gridCol w:w="1995"/>
        <w:gridCol w:w="1419"/>
      </w:tblGrid>
      <w:tr w:rsidR="0094243F" w:rsidRPr="009E60FD" w:rsidTr="008120E6">
        <w:trPr>
          <w:trHeight w:val="551"/>
          <w:jc w:val="center"/>
        </w:trPr>
        <w:tc>
          <w:tcPr>
            <w:tcW w:w="690" w:type="dxa"/>
            <w:tcBorders>
              <w:top w:val="single" w:sz="4" w:space="0" w:color="000000"/>
              <w:left w:val="single" w:sz="4" w:space="0" w:color="000000"/>
              <w:bottom w:val="single" w:sz="4" w:space="0" w:color="000000"/>
            </w:tcBorders>
            <w:shd w:val="clear" w:color="auto" w:fill="CCFFCC"/>
            <w:vAlign w:val="center"/>
          </w:tcPr>
          <w:p w:rsidR="008120E6" w:rsidRPr="009E60FD" w:rsidRDefault="008120E6" w:rsidP="008120E6">
            <w:pPr>
              <w:snapToGrid w:val="0"/>
              <w:ind w:left="-69" w:right="-166"/>
              <w:jc w:val="center"/>
              <w:rPr>
                <w:sz w:val="22"/>
                <w:szCs w:val="22"/>
              </w:rPr>
            </w:pPr>
            <w:r w:rsidRPr="009E60FD">
              <w:rPr>
                <w:sz w:val="22"/>
                <w:szCs w:val="22"/>
              </w:rPr>
              <w:t>№№ п/п</w:t>
            </w:r>
          </w:p>
        </w:tc>
        <w:tc>
          <w:tcPr>
            <w:tcW w:w="4890" w:type="dxa"/>
            <w:tcBorders>
              <w:top w:val="single" w:sz="4" w:space="0" w:color="000000"/>
              <w:left w:val="single" w:sz="4" w:space="0" w:color="000000"/>
              <w:bottom w:val="single" w:sz="4" w:space="0" w:color="000000"/>
            </w:tcBorders>
            <w:shd w:val="clear" w:color="auto" w:fill="CCFFCC"/>
            <w:vAlign w:val="center"/>
          </w:tcPr>
          <w:p w:rsidR="008120E6" w:rsidRPr="009E60FD" w:rsidRDefault="008120E6" w:rsidP="008120E6">
            <w:pPr>
              <w:snapToGrid w:val="0"/>
              <w:jc w:val="center"/>
              <w:rPr>
                <w:sz w:val="22"/>
                <w:szCs w:val="22"/>
              </w:rPr>
            </w:pPr>
            <w:r w:rsidRPr="009E60FD">
              <w:rPr>
                <w:sz w:val="22"/>
                <w:szCs w:val="22"/>
              </w:rPr>
              <w:t>Наименование</w:t>
            </w:r>
          </w:p>
        </w:tc>
        <w:tc>
          <w:tcPr>
            <w:tcW w:w="1995" w:type="dxa"/>
            <w:tcBorders>
              <w:top w:val="single" w:sz="4" w:space="0" w:color="000000"/>
              <w:left w:val="single" w:sz="4" w:space="0" w:color="000000"/>
              <w:bottom w:val="single" w:sz="4" w:space="0" w:color="000000"/>
            </w:tcBorders>
            <w:shd w:val="clear" w:color="auto" w:fill="CCFFCC"/>
            <w:vAlign w:val="center"/>
          </w:tcPr>
          <w:p w:rsidR="008120E6" w:rsidRPr="009E60FD" w:rsidRDefault="008120E6" w:rsidP="008120E6">
            <w:pPr>
              <w:snapToGrid w:val="0"/>
              <w:jc w:val="center"/>
              <w:rPr>
                <w:sz w:val="22"/>
                <w:szCs w:val="22"/>
              </w:rPr>
            </w:pPr>
            <w:r w:rsidRPr="009E60FD">
              <w:rPr>
                <w:sz w:val="22"/>
                <w:szCs w:val="22"/>
              </w:rPr>
              <w:t>Единица</w:t>
            </w:r>
          </w:p>
          <w:p w:rsidR="008120E6" w:rsidRPr="009E60FD" w:rsidRDefault="008120E6" w:rsidP="008120E6">
            <w:pPr>
              <w:jc w:val="center"/>
              <w:rPr>
                <w:sz w:val="22"/>
                <w:szCs w:val="22"/>
              </w:rPr>
            </w:pPr>
            <w:r w:rsidRPr="009E60FD">
              <w:rPr>
                <w:sz w:val="22"/>
                <w:szCs w:val="22"/>
              </w:rPr>
              <w:t>измерения</w:t>
            </w:r>
          </w:p>
        </w:tc>
        <w:tc>
          <w:tcPr>
            <w:tcW w:w="1419" w:type="dxa"/>
            <w:tcBorders>
              <w:top w:val="single" w:sz="4" w:space="0" w:color="000000"/>
              <w:left w:val="single" w:sz="4" w:space="0" w:color="000000"/>
              <w:bottom w:val="single" w:sz="4" w:space="0" w:color="000000"/>
              <w:right w:val="single" w:sz="4" w:space="0" w:color="000000"/>
            </w:tcBorders>
            <w:shd w:val="clear" w:color="auto" w:fill="CCFFCC"/>
            <w:vAlign w:val="center"/>
          </w:tcPr>
          <w:p w:rsidR="008120E6" w:rsidRPr="009E60FD" w:rsidRDefault="00774359" w:rsidP="0094243F">
            <w:pPr>
              <w:snapToGrid w:val="0"/>
              <w:ind w:left="-113" w:right="-50"/>
              <w:jc w:val="center"/>
              <w:rPr>
                <w:sz w:val="22"/>
                <w:szCs w:val="22"/>
              </w:rPr>
            </w:pPr>
            <w:r w:rsidRPr="009E60FD">
              <w:rPr>
                <w:sz w:val="22"/>
                <w:szCs w:val="22"/>
              </w:rPr>
              <w:t>20</w:t>
            </w:r>
            <w:r w:rsidR="00CE5BFA" w:rsidRPr="009E60FD">
              <w:rPr>
                <w:sz w:val="22"/>
                <w:szCs w:val="22"/>
              </w:rPr>
              <w:t>2</w:t>
            </w:r>
            <w:r w:rsidR="0094243F" w:rsidRPr="009E60FD">
              <w:rPr>
                <w:sz w:val="22"/>
                <w:szCs w:val="22"/>
              </w:rPr>
              <w:t>1</w:t>
            </w:r>
            <w:r w:rsidR="008120E6" w:rsidRPr="009E60FD">
              <w:rPr>
                <w:sz w:val="22"/>
                <w:szCs w:val="22"/>
              </w:rPr>
              <w:t xml:space="preserve"> год</w:t>
            </w:r>
          </w:p>
        </w:tc>
      </w:tr>
      <w:tr w:rsidR="00D12856" w:rsidRPr="009E60FD" w:rsidTr="008120E6">
        <w:trPr>
          <w:trHeight w:val="70"/>
          <w:jc w:val="center"/>
        </w:trPr>
        <w:tc>
          <w:tcPr>
            <w:tcW w:w="690" w:type="dxa"/>
            <w:tcBorders>
              <w:top w:val="single" w:sz="4" w:space="0" w:color="000000"/>
              <w:left w:val="single" w:sz="4" w:space="0" w:color="000000"/>
              <w:bottom w:val="single" w:sz="4" w:space="0" w:color="000000"/>
            </w:tcBorders>
            <w:shd w:val="clear" w:color="auto" w:fill="CCFFCC"/>
            <w:vAlign w:val="center"/>
          </w:tcPr>
          <w:p w:rsidR="008120E6" w:rsidRPr="009E60FD" w:rsidRDefault="008120E6" w:rsidP="008120E6">
            <w:pPr>
              <w:snapToGrid w:val="0"/>
              <w:ind w:left="-69" w:right="-166"/>
              <w:jc w:val="center"/>
              <w:rPr>
                <w:sz w:val="22"/>
                <w:szCs w:val="22"/>
              </w:rPr>
            </w:pPr>
            <w:r w:rsidRPr="009E60FD">
              <w:rPr>
                <w:sz w:val="22"/>
                <w:szCs w:val="22"/>
              </w:rPr>
              <w:t>1</w:t>
            </w:r>
          </w:p>
        </w:tc>
        <w:tc>
          <w:tcPr>
            <w:tcW w:w="4890" w:type="dxa"/>
            <w:tcBorders>
              <w:top w:val="single" w:sz="4" w:space="0" w:color="000000"/>
              <w:left w:val="single" w:sz="4" w:space="0" w:color="000000"/>
              <w:bottom w:val="single" w:sz="4" w:space="0" w:color="000000"/>
            </w:tcBorders>
            <w:shd w:val="clear" w:color="auto" w:fill="CCFFCC"/>
            <w:vAlign w:val="center"/>
          </w:tcPr>
          <w:p w:rsidR="008120E6" w:rsidRPr="009E60FD" w:rsidRDefault="008120E6" w:rsidP="008120E6">
            <w:pPr>
              <w:snapToGrid w:val="0"/>
              <w:jc w:val="center"/>
              <w:rPr>
                <w:sz w:val="22"/>
                <w:szCs w:val="22"/>
              </w:rPr>
            </w:pPr>
            <w:r w:rsidRPr="009E60FD">
              <w:rPr>
                <w:sz w:val="22"/>
                <w:szCs w:val="22"/>
              </w:rPr>
              <w:t>2</w:t>
            </w:r>
          </w:p>
        </w:tc>
        <w:tc>
          <w:tcPr>
            <w:tcW w:w="1995" w:type="dxa"/>
            <w:tcBorders>
              <w:top w:val="single" w:sz="4" w:space="0" w:color="000000"/>
              <w:left w:val="single" w:sz="4" w:space="0" w:color="000000"/>
              <w:bottom w:val="single" w:sz="4" w:space="0" w:color="000000"/>
            </w:tcBorders>
            <w:shd w:val="clear" w:color="auto" w:fill="CCFFCC"/>
            <w:vAlign w:val="center"/>
          </w:tcPr>
          <w:p w:rsidR="008120E6" w:rsidRPr="009E60FD" w:rsidRDefault="008120E6" w:rsidP="008120E6">
            <w:pPr>
              <w:snapToGrid w:val="0"/>
              <w:jc w:val="center"/>
              <w:rPr>
                <w:sz w:val="22"/>
                <w:szCs w:val="22"/>
              </w:rPr>
            </w:pPr>
            <w:r w:rsidRPr="009E60FD">
              <w:rPr>
                <w:sz w:val="22"/>
                <w:szCs w:val="22"/>
              </w:rPr>
              <w:t>3</w:t>
            </w:r>
          </w:p>
        </w:tc>
        <w:tc>
          <w:tcPr>
            <w:tcW w:w="1419" w:type="dxa"/>
            <w:tcBorders>
              <w:top w:val="single" w:sz="4" w:space="0" w:color="000000"/>
              <w:left w:val="single" w:sz="4" w:space="0" w:color="000000"/>
              <w:bottom w:val="single" w:sz="4" w:space="0" w:color="000000"/>
              <w:right w:val="single" w:sz="4" w:space="0" w:color="000000"/>
            </w:tcBorders>
            <w:shd w:val="clear" w:color="auto" w:fill="CCFFCC"/>
            <w:vAlign w:val="center"/>
          </w:tcPr>
          <w:p w:rsidR="008120E6" w:rsidRPr="009E60FD" w:rsidRDefault="008120E6" w:rsidP="008120E6">
            <w:pPr>
              <w:snapToGrid w:val="0"/>
              <w:ind w:left="-113" w:right="-50"/>
              <w:jc w:val="center"/>
              <w:rPr>
                <w:sz w:val="22"/>
                <w:szCs w:val="22"/>
              </w:rPr>
            </w:pPr>
            <w:r w:rsidRPr="009E60FD">
              <w:rPr>
                <w:sz w:val="22"/>
                <w:szCs w:val="22"/>
              </w:rPr>
              <w:t>4</w:t>
            </w:r>
          </w:p>
        </w:tc>
      </w:tr>
      <w:tr w:rsidR="00D12856" w:rsidRPr="009E60FD" w:rsidTr="00E74BB6">
        <w:trPr>
          <w:trHeight w:val="446"/>
          <w:jc w:val="center"/>
        </w:trPr>
        <w:tc>
          <w:tcPr>
            <w:tcW w:w="690" w:type="dxa"/>
            <w:vMerge w:val="restart"/>
            <w:tcBorders>
              <w:top w:val="single" w:sz="4" w:space="0" w:color="000000"/>
              <w:left w:val="single" w:sz="4" w:space="0" w:color="000000"/>
            </w:tcBorders>
          </w:tcPr>
          <w:p w:rsidR="00E74BB6" w:rsidRPr="009E60FD" w:rsidRDefault="00E74BB6" w:rsidP="00117111">
            <w:pPr>
              <w:snapToGrid w:val="0"/>
              <w:ind w:left="-69" w:right="-166"/>
              <w:jc w:val="center"/>
              <w:rPr>
                <w:sz w:val="22"/>
                <w:szCs w:val="22"/>
              </w:rPr>
            </w:pPr>
            <w:r w:rsidRPr="009E60FD">
              <w:rPr>
                <w:sz w:val="22"/>
                <w:szCs w:val="22"/>
              </w:rPr>
              <w:t>1</w:t>
            </w: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Общая площадь жилого фонда всего</w:t>
            </w:r>
          </w:p>
          <w:p w:rsidR="00E74BB6" w:rsidRPr="009E60FD" w:rsidRDefault="00E74BB6" w:rsidP="00117111">
            <w:pPr>
              <w:jc w:val="both"/>
              <w:rPr>
                <w:sz w:val="22"/>
                <w:szCs w:val="22"/>
              </w:rPr>
            </w:pPr>
            <w:r w:rsidRPr="009E60FD">
              <w:rPr>
                <w:sz w:val="22"/>
                <w:szCs w:val="22"/>
              </w:rPr>
              <w:t xml:space="preserve">в т.ч.: </w:t>
            </w:r>
          </w:p>
        </w:tc>
        <w:tc>
          <w:tcPr>
            <w:tcW w:w="1995" w:type="dxa"/>
            <w:vMerge w:val="restart"/>
            <w:tcBorders>
              <w:top w:val="single" w:sz="4" w:space="0" w:color="000000"/>
              <w:left w:val="single" w:sz="4" w:space="0" w:color="000000"/>
            </w:tcBorders>
          </w:tcPr>
          <w:p w:rsidR="00E74BB6" w:rsidRPr="009E60FD" w:rsidRDefault="00E74BB6" w:rsidP="00117111">
            <w:pPr>
              <w:snapToGrid w:val="0"/>
              <w:jc w:val="both"/>
              <w:rPr>
                <w:sz w:val="22"/>
                <w:szCs w:val="22"/>
              </w:rPr>
            </w:pPr>
            <w:r w:rsidRPr="009E60FD">
              <w:rPr>
                <w:sz w:val="22"/>
                <w:szCs w:val="22"/>
              </w:rPr>
              <w:t>тыс. м</w:t>
            </w:r>
            <w:r w:rsidRPr="009E60FD">
              <w:rPr>
                <w:sz w:val="22"/>
                <w:szCs w:val="22"/>
                <w:vertAlign w:val="superscript"/>
              </w:rPr>
              <w:t>2</w:t>
            </w:r>
            <w:r w:rsidRPr="009E60FD">
              <w:rPr>
                <w:sz w:val="22"/>
                <w:szCs w:val="22"/>
              </w:rPr>
              <w:t xml:space="preserve"> общей площади</w:t>
            </w: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41364F" w:rsidP="00E74BB6">
            <w:pPr>
              <w:snapToGrid w:val="0"/>
              <w:ind w:left="-113" w:right="-50"/>
              <w:jc w:val="center"/>
              <w:rPr>
                <w:sz w:val="22"/>
                <w:szCs w:val="22"/>
              </w:rPr>
            </w:pPr>
            <w:r w:rsidRPr="009E60FD">
              <w:rPr>
                <w:sz w:val="22"/>
                <w:szCs w:val="22"/>
              </w:rPr>
              <w:t>44,7</w:t>
            </w:r>
            <w:r w:rsidR="0094243F" w:rsidRPr="009E60FD">
              <w:rPr>
                <w:sz w:val="22"/>
                <w:szCs w:val="22"/>
              </w:rPr>
              <w:t>1</w:t>
            </w:r>
          </w:p>
        </w:tc>
      </w:tr>
      <w:tr w:rsidR="00D12856" w:rsidRPr="009E60FD" w:rsidTr="00E74BB6">
        <w:trPr>
          <w:trHeight w:val="446"/>
          <w:jc w:val="center"/>
        </w:trPr>
        <w:tc>
          <w:tcPr>
            <w:tcW w:w="690" w:type="dxa"/>
            <w:vMerge/>
            <w:tcBorders>
              <w:left w:val="single" w:sz="4" w:space="0" w:color="000000"/>
            </w:tcBorders>
          </w:tcPr>
          <w:p w:rsidR="00E74BB6" w:rsidRPr="009E60FD" w:rsidRDefault="00E74BB6" w:rsidP="00117111">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 xml:space="preserve">В индивидуальных жилых домах </w:t>
            </w:r>
          </w:p>
        </w:tc>
        <w:tc>
          <w:tcPr>
            <w:tcW w:w="1995" w:type="dxa"/>
            <w:vMerge/>
            <w:tcBorders>
              <w:left w:val="single" w:sz="4" w:space="0" w:color="000000"/>
            </w:tcBorders>
          </w:tcPr>
          <w:p w:rsidR="00E74BB6" w:rsidRPr="009E60FD" w:rsidRDefault="00E74BB6" w:rsidP="00117111">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94243F" w:rsidP="00E74BB6">
            <w:pPr>
              <w:snapToGrid w:val="0"/>
              <w:ind w:left="-113" w:right="-50"/>
              <w:jc w:val="center"/>
              <w:rPr>
                <w:sz w:val="22"/>
                <w:szCs w:val="22"/>
              </w:rPr>
            </w:pPr>
            <w:r w:rsidRPr="009E60FD">
              <w:rPr>
                <w:sz w:val="22"/>
                <w:szCs w:val="22"/>
              </w:rPr>
              <w:t>28,21</w:t>
            </w:r>
          </w:p>
        </w:tc>
      </w:tr>
      <w:tr w:rsidR="00D12856" w:rsidRPr="009E60FD" w:rsidTr="00E74BB6">
        <w:trPr>
          <w:trHeight w:val="446"/>
          <w:jc w:val="center"/>
        </w:trPr>
        <w:tc>
          <w:tcPr>
            <w:tcW w:w="690" w:type="dxa"/>
            <w:vMerge/>
            <w:tcBorders>
              <w:left w:val="single" w:sz="4" w:space="0" w:color="000000"/>
            </w:tcBorders>
          </w:tcPr>
          <w:p w:rsidR="00E74BB6" w:rsidRPr="009E60FD" w:rsidRDefault="00E74BB6" w:rsidP="00117111">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В многоквартирных жилых домах</w:t>
            </w:r>
          </w:p>
        </w:tc>
        <w:tc>
          <w:tcPr>
            <w:tcW w:w="1995" w:type="dxa"/>
            <w:vMerge/>
            <w:tcBorders>
              <w:left w:val="single" w:sz="4" w:space="0" w:color="000000"/>
            </w:tcBorders>
          </w:tcPr>
          <w:p w:rsidR="00E74BB6" w:rsidRPr="009E60FD" w:rsidRDefault="00E74BB6" w:rsidP="00117111">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41364F" w:rsidP="00E74BB6">
            <w:pPr>
              <w:snapToGrid w:val="0"/>
              <w:ind w:left="-113" w:right="-50"/>
              <w:jc w:val="center"/>
              <w:rPr>
                <w:sz w:val="22"/>
                <w:szCs w:val="22"/>
              </w:rPr>
            </w:pPr>
            <w:r w:rsidRPr="009E60FD">
              <w:rPr>
                <w:sz w:val="22"/>
                <w:szCs w:val="22"/>
              </w:rPr>
              <w:t>14,16</w:t>
            </w:r>
          </w:p>
        </w:tc>
      </w:tr>
      <w:tr w:rsidR="00D12856" w:rsidRPr="009E60FD" w:rsidTr="00E74BB6">
        <w:trPr>
          <w:trHeight w:val="446"/>
          <w:jc w:val="center"/>
        </w:trPr>
        <w:tc>
          <w:tcPr>
            <w:tcW w:w="690" w:type="dxa"/>
            <w:vMerge/>
            <w:tcBorders>
              <w:left w:val="single" w:sz="4" w:space="0" w:color="000000"/>
              <w:bottom w:val="single" w:sz="4" w:space="0" w:color="000000"/>
            </w:tcBorders>
          </w:tcPr>
          <w:p w:rsidR="00E74BB6" w:rsidRPr="009E60FD" w:rsidRDefault="00E74BB6" w:rsidP="00117111">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Специализированный(общежитие)</w:t>
            </w:r>
          </w:p>
        </w:tc>
        <w:tc>
          <w:tcPr>
            <w:tcW w:w="1995" w:type="dxa"/>
            <w:vMerge/>
            <w:tcBorders>
              <w:left w:val="single" w:sz="4" w:space="0" w:color="000000"/>
              <w:bottom w:val="single" w:sz="4" w:space="0" w:color="000000"/>
            </w:tcBorders>
          </w:tcPr>
          <w:p w:rsidR="00E74BB6" w:rsidRPr="009E60FD" w:rsidRDefault="00E74BB6" w:rsidP="00117111">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E74BB6" w:rsidP="00E74BB6">
            <w:pPr>
              <w:snapToGrid w:val="0"/>
              <w:ind w:left="-113" w:right="-50"/>
              <w:jc w:val="center"/>
              <w:rPr>
                <w:sz w:val="22"/>
                <w:szCs w:val="22"/>
              </w:rPr>
            </w:pPr>
            <w:r w:rsidRPr="009E60FD">
              <w:rPr>
                <w:sz w:val="22"/>
                <w:szCs w:val="22"/>
              </w:rPr>
              <w:t>0</w:t>
            </w:r>
          </w:p>
        </w:tc>
      </w:tr>
      <w:tr w:rsidR="00D12856" w:rsidRPr="009E60FD" w:rsidTr="00E74BB6">
        <w:trPr>
          <w:trHeight w:val="594"/>
          <w:jc w:val="center"/>
        </w:trPr>
        <w:tc>
          <w:tcPr>
            <w:tcW w:w="690" w:type="dxa"/>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r w:rsidRPr="009E60FD">
              <w:rPr>
                <w:sz w:val="22"/>
                <w:szCs w:val="22"/>
              </w:rPr>
              <w:t>2</w:t>
            </w: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Аварийный и ветхий фонд</w:t>
            </w:r>
          </w:p>
          <w:p w:rsidR="00E74BB6" w:rsidRPr="009E60FD" w:rsidRDefault="00E74BB6" w:rsidP="00117111">
            <w:pPr>
              <w:jc w:val="both"/>
              <w:rPr>
                <w:sz w:val="22"/>
                <w:szCs w:val="22"/>
              </w:rPr>
            </w:pPr>
          </w:p>
        </w:tc>
        <w:tc>
          <w:tcPr>
            <w:tcW w:w="1995"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тыс. м</w:t>
            </w:r>
            <w:r w:rsidRPr="009E60FD">
              <w:rPr>
                <w:sz w:val="22"/>
                <w:szCs w:val="22"/>
                <w:vertAlign w:val="superscript"/>
              </w:rPr>
              <w:t>2</w:t>
            </w:r>
            <w:r w:rsidRPr="009E60FD">
              <w:rPr>
                <w:sz w:val="22"/>
                <w:szCs w:val="22"/>
              </w:rPr>
              <w:t xml:space="preserve"> общей площади</w:t>
            </w: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E74BB6" w:rsidP="00E74BB6">
            <w:pPr>
              <w:snapToGrid w:val="0"/>
              <w:ind w:left="-113" w:right="-50"/>
              <w:jc w:val="center"/>
              <w:rPr>
                <w:sz w:val="22"/>
                <w:szCs w:val="22"/>
              </w:rPr>
            </w:pPr>
            <w:r w:rsidRPr="009E60FD">
              <w:rPr>
                <w:sz w:val="22"/>
                <w:szCs w:val="22"/>
              </w:rPr>
              <w:t>0</w:t>
            </w:r>
          </w:p>
        </w:tc>
      </w:tr>
      <w:tr w:rsidR="00D12856" w:rsidRPr="009E60FD" w:rsidTr="00E74BB6">
        <w:trPr>
          <w:trHeight w:val="262"/>
          <w:jc w:val="center"/>
        </w:trPr>
        <w:tc>
          <w:tcPr>
            <w:tcW w:w="690" w:type="dxa"/>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r w:rsidRPr="009E60FD">
              <w:rPr>
                <w:sz w:val="22"/>
                <w:szCs w:val="22"/>
              </w:rPr>
              <w:t>3</w:t>
            </w: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Общее число жилых зданий/</w:t>
            </w:r>
          </w:p>
          <w:p w:rsidR="00E74BB6" w:rsidRPr="009E60FD" w:rsidRDefault="00E74BB6" w:rsidP="00117111">
            <w:pPr>
              <w:jc w:val="both"/>
              <w:rPr>
                <w:sz w:val="22"/>
                <w:szCs w:val="22"/>
              </w:rPr>
            </w:pPr>
            <w:r w:rsidRPr="009E60FD">
              <w:rPr>
                <w:sz w:val="22"/>
                <w:szCs w:val="22"/>
              </w:rPr>
              <w:t>из них в аварийном состоянии</w:t>
            </w:r>
          </w:p>
        </w:tc>
        <w:tc>
          <w:tcPr>
            <w:tcW w:w="1995"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единиц</w:t>
            </w: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E74BB6" w:rsidP="00E74BB6">
            <w:pPr>
              <w:snapToGrid w:val="0"/>
              <w:ind w:left="-113" w:right="-50"/>
              <w:jc w:val="center"/>
              <w:rPr>
                <w:sz w:val="22"/>
                <w:szCs w:val="22"/>
              </w:rPr>
            </w:pPr>
          </w:p>
        </w:tc>
      </w:tr>
      <w:tr w:rsidR="00D12856" w:rsidRPr="009E60FD" w:rsidTr="00E74BB6">
        <w:trPr>
          <w:trHeight w:val="408"/>
          <w:jc w:val="center"/>
        </w:trPr>
        <w:tc>
          <w:tcPr>
            <w:tcW w:w="690" w:type="dxa"/>
            <w:vMerge w:val="restart"/>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r w:rsidRPr="009E60FD">
              <w:rPr>
                <w:sz w:val="22"/>
                <w:szCs w:val="22"/>
              </w:rPr>
              <w:t>4</w:t>
            </w:r>
          </w:p>
        </w:tc>
        <w:tc>
          <w:tcPr>
            <w:tcW w:w="4890" w:type="dxa"/>
            <w:vMerge w:val="restart"/>
            <w:tcBorders>
              <w:top w:val="single" w:sz="4" w:space="0" w:color="000000"/>
              <w:left w:val="single" w:sz="4" w:space="0" w:color="000000"/>
            </w:tcBorders>
          </w:tcPr>
          <w:p w:rsidR="00E74BB6" w:rsidRPr="009E60FD" w:rsidRDefault="00E74BB6" w:rsidP="00117111">
            <w:pPr>
              <w:snapToGrid w:val="0"/>
              <w:jc w:val="both"/>
              <w:rPr>
                <w:sz w:val="22"/>
                <w:szCs w:val="22"/>
              </w:rPr>
            </w:pPr>
            <w:r w:rsidRPr="009E60FD">
              <w:rPr>
                <w:sz w:val="22"/>
                <w:szCs w:val="22"/>
              </w:rPr>
              <w:t>Распределение жилого фонда по формам собственности</w:t>
            </w:r>
          </w:p>
          <w:p w:rsidR="00E74BB6" w:rsidRPr="009E60FD" w:rsidRDefault="00E74BB6" w:rsidP="00117111">
            <w:pPr>
              <w:jc w:val="both"/>
              <w:rPr>
                <w:sz w:val="22"/>
                <w:szCs w:val="22"/>
              </w:rPr>
            </w:pPr>
            <w:r w:rsidRPr="009E60FD">
              <w:rPr>
                <w:sz w:val="22"/>
                <w:szCs w:val="22"/>
              </w:rPr>
              <w:t>в т.ч.:</w:t>
            </w:r>
          </w:p>
        </w:tc>
        <w:tc>
          <w:tcPr>
            <w:tcW w:w="1995" w:type="dxa"/>
            <w:vMerge w:val="restart"/>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тыс. м</w:t>
            </w:r>
            <w:r w:rsidRPr="009E60FD">
              <w:rPr>
                <w:sz w:val="22"/>
                <w:szCs w:val="22"/>
                <w:vertAlign w:val="superscript"/>
              </w:rPr>
              <w:t>2</w:t>
            </w:r>
            <w:r w:rsidRPr="009E60FD">
              <w:rPr>
                <w:sz w:val="22"/>
                <w:szCs w:val="22"/>
              </w:rPr>
              <w:t xml:space="preserve"> общей площади</w:t>
            </w: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41364F" w:rsidP="00E74BB6">
            <w:pPr>
              <w:snapToGrid w:val="0"/>
              <w:ind w:left="-113" w:right="-50"/>
              <w:jc w:val="center"/>
              <w:rPr>
                <w:sz w:val="22"/>
                <w:szCs w:val="22"/>
              </w:rPr>
            </w:pPr>
            <w:r w:rsidRPr="009E60FD">
              <w:rPr>
                <w:sz w:val="22"/>
                <w:szCs w:val="22"/>
              </w:rPr>
              <w:t>44,7</w:t>
            </w:r>
          </w:p>
        </w:tc>
      </w:tr>
      <w:tr w:rsidR="00D12856" w:rsidRPr="009E60FD" w:rsidTr="00E74BB6">
        <w:trPr>
          <w:trHeight w:val="122"/>
          <w:jc w:val="center"/>
        </w:trPr>
        <w:tc>
          <w:tcPr>
            <w:tcW w:w="690" w:type="dxa"/>
            <w:vMerge/>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p>
        </w:tc>
        <w:tc>
          <w:tcPr>
            <w:tcW w:w="4890" w:type="dxa"/>
            <w:vMerge/>
            <w:tcBorders>
              <w:left w:val="single" w:sz="4" w:space="0" w:color="000000"/>
              <w:bottom w:val="single" w:sz="4" w:space="0" w:color="000000"/>
            </w:tcBorders>
          </w:tcPr>
          <w:p w:rsidR="00E74BB6" w:rsidRPr="009E60FD" w:rsidRDefault="00E74BB6" w:rsidP="00117111">
            <w:pPr>
              <w:snapToGrid w:val="0"/>
              <w:jc w:val="both"/>
              <w:rPr>
                <w:sz w:val="22"/>
                <w:szCs w:val="22"/>
              </w:rPr>
            </w:pPr>
          </w:p>
        </w:tc>
        <w:tc>
          <w:tcPr>
            <w:tcW w:w="1995" w:type="dxa"/>
            <w:vMerge/>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E74BB6" w:rsidP="00E74BB6">
            <w:pPr>
              <w:snapToGrid w:val="0"/>
              <w:ind w:left="-113" w:right="-50"/>
              <w:jc w:val="center"/>
              <w:rPr>
                <w:sz w:val="22"/>
                <w:szCs w:val="22"/>
              </w:rPr>
            </w:pPr>
          </w:p>
        </w:tc>
      </w:tr>
      <w:tr w:rsidR="00D12856" w:rsidRPr="009E60FD" w:rsidTr="00E74BB6">
        <w:trPr>
          <w:trHeight w:val="70"/>
          <w:jc w:val="center"/>
        </w:trPr>
        <w:tc>
          <w:tcPr>
            <w:tcW w:w="690" w:type="dxa"/>
            <w:vMerge/>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частная</w:t>
            </w:r>
          </w:p>
        </w:tc>
        <w:tc>
          <w:tcPr>
            <w:tcW w:w="1995" w:type="dxa"/>
            <w:vMerge/>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94243F" w:rsidP="00E74BB6">
            <w:pPr>
              <w:snapToGrid w:val="0"/>
              <w:ind w:left="-113" w:right="-50"/>
              <w:jc w:val="center"/>
              <w:rPr>
                <w:sz w:val="22"/>
                <w:szCs w:val="22"/>
              </w:rPr>
            </w:pPr>
            <w:r w:rsidRPr="009E60FD">
              <w:rPr>
                <w:sz w:val="22"/>
                <w:szCs w:val="22"/>
              </w:rPr>
              <w:t>42,27</w:t>
            </w:r>
          </w:p>
        </w:tc>
      </w:tr>
      <w:tr w:rsidR="00D12856" w:rsidRPr="009E60FD" w:rsidTr="00E74BB6">
        <w:trPr>
          <w:trHeight w:val="70"/>
          <w:jc w:val="center"/>
        </w:trPr>
        <w:tc>
          <w:tcPr>
            <w:tcW w:w="690" w:type="dxa"/>
            <w:vMerge/>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муниципальная</w:t>
            </w:r>
          </w:p>
        </w:tc>
        <w:tc>
          <w:tcPr>
            <w:tcW w:w="1995" w:type="dxa"/>
            <w:vMerge/>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94243F" w:rsidP="00E74BB6">
            <w:pPr>
              <w:snapToGrid w:val="0"/>
              <w:ind w:left="-113" w:right="-50"/>
              <w:jc w:val="center"/>
              <w:rPr>
                <w:sz w:val="22"/>
                <w:szCs w:val="22"/>
              </w:rPr>
            </w:pPr>
            <w:r w:rsidRPr="009E60FD">
              <w:rPr>
                <w:sz w:val="22"/>
                <w:szCs w:val="22"/>
              </w:rPr>
              <w:t>5,44</w:t>
            </w:r>
          </w:p>
        </w:tc>
      </w:tr>
      <w:tr w:rsidR="00D12856" w:rsidRPr="009E60FD" w:rsidTr="00E74BB6">
        <w:trPr>
          <w:trHeight w:val="70"/>
          <w:jc w:val="center"/>
        </w:trPr>
        <w:tc>
          <w:tcPr>
            <w:tcW w:w="690" w:type="dxa"/>
            <w:vMerge/>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общественная</w:t>
            </w:r>
          </w:p>
        </w:tc>
        <w:tc>
          <w:tcPr>
            <w:tcW w:w="1995" w:type="dxa"/>
            <w:vMerge/>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E74BB6" w:rsidP="00E74BB6">
            <w:pPr>
              <w:snapToGrid w:val="0"/>
              <w:ind w:left="-113" w:right="-50"/>
              <w:jc w:val="center"/>
              <w:rPr>
                <w:sz w:val="22"/>
                <w:szCs w:val="22"/>
              </w:rPr>
            </w:pPr>
          </w:p>
        </w:tc>
      </w:tr>
      <w:tr w:rsidR="00D12856" w:rsidRPr="009E60FD" w:rsidTr="00E74BB6">
        <w:trPr>
          <w:trHeight w:val="70"/>
          <w:jc w:val="center"/>
        </w:trPr>
        <w:tc>
          <w:tcPr>
            <w:tcW w:w="690" w:type="dxa"/>
            <w:vMerge w:val="restart"/>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r w:rsidRPr="009E60FD">
              <w:rPr>
                <w:sz w:val="22"/>
                <w:szCs w:val="22"/>
              </w:rPr>
              <w:t>5</w:t>
            </w: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Инженерное оборудование:</w:t>
            </w:r>
          </w:p>
        </w:tc>
        <w:tc>
          <w:tcPr>
            <w:tcW w:w="1995" w:type="dxa"/>
            <w:vMerge w:val="restart"/>
            <w:tcBorders>
              <w:top w:val="single" w:sz="4" w:space="0" w:color="000000"/>
              <w:left w:val="single" w:sz="4" w:space="0" w:color="000000"/>
              <w:bottom w:val="single" w:sz="4" w:space="0" w:color="000000"/>
            </w:tcBorders>
          </w:tcPr>
          <w:p w:rsidR="00E74BB6" w:rsidRPr="009E60FD" w:rsidRDefault="00E74BB6" w:rsidP="00251929">
            <w:pPr>
              <w:snapToGrid w:val="0"/>
              <w:jc w:val="both"/>
              <w:rPr>
                <w:sz w:val="22"/>
                <w:szCs w:val="22"/>
              </w:rPr>
            </w:pPr>
            <w:r w:rsidRPr="009E60FD">
              <w:rPr>
                <w:sz w:val="22"/>
                <w:szCs w:val="22"/>
              </w:rPr>
              <w:t>%%</w:t>
            </w: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E74BB6" w:rsidP="00E74BB6">
            <w:pPr>
              <w:snapToGrid w:val="0"/>
              <w:ind w:left="-113" w:right="-50"/>
              <w:jc w:val="center"/>
              <w:rPr>
                <w:sz w:val="22"/>
                <w:szCs w:val="22"/>
              </w:rPr>
            </w:pPr>
          </w:p>
        </w:tc>
      </w:tr>
      <w:tr w:rsidR="00D12856" w:rsidRPr="009E60FD" w:rsidTr="00E74BB6">
        <w:trPr>
          <w:trHeight w:val="200"/>
          <w:jc w:val="center"/>
        </w:trPr>
        <w:tc>
          <w:tcPr>
            <w:tcW w:w="690" w:type="dxa"/>
            <w:vMerge/>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водопровод</w:t>
            </w:r>
          </w:p>
        </w:tc>
        <w:tc>
          <w:tcPr>
            <w:tcW w:w="1995" w:type="dxa"/>
            <w:vMerge/>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94243F" w:rsidP="00E74BB6">
            <w:pPr>
              <w:snapToGrid w:val="0"/>
              <w:ind w:left="-113" w:right="-50"/>
              <w:jc w:val="center"/>
              <w:rPr>
                <w:sz w:val="22"/>
                <w:szCs w:val="22"/>
              </w:rPr>
            </w:pPr>
            <w:r w:rsidRPr="009E60FD">
              <w:rPr>
                <w:sz w:val="22"/>
                <w:szCs w:val="22"/>
              </w:rPr>
              <w:t>28,72</w:t>
            </w:r>
          </w:p>
        </w:tc>
      </w:tr>
      <w:tr w:rsidR="00D12856" w:rsidRPr="009E60FD" w:rsidTr="00E74BB6">
        <w:trPr>
          <w:trHeight w:val="70"/>
          <w:jc w:val="center"/>
        </w:trPr>
        <w:tc>
          <w:tcPr>
            <w:tcW w:w="690" w:type="dxa"/>
            <w:vMerge/>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канализация</w:t>
            </w:r>
          </w:p>
        </w:tc>
        <w:tc>
          <w:tcPr>
            <w:tcW w:w="1995" w:type="dxa"/>
            <w:vMerge/>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94243F" w:rsidP="00E74BB6">
            <w:pPr>
              <w:snapToGrid w:val="0"/>
              <w:ind w:left="-113" w:right="-50"/>
              <w:jc w:val="center"/>
              <w:rPr>
                <w:sz w:val="22"/>
                <w:szCs w:val="22"/>
              </w:rPr>
            </w:pPr>
            <w:r w:rsidRPr="009E60FD">
              <w:rPr>
                <w:sz w:val="22"/>
                <w:szCs w:val="22"/>
              </w:rPr>
              <w:t>28,72</w:t>
            </w:r>
          </w:p>
        </w:tc>
      </w:tr>
      <w:tr w:rsidR="00D12856" w:rsidRPr="009E60FD" w:rsidTr="00E74BB6">
        <w:trPr>
          <w:trHeight w:val="166"/>
          <w:jc w:val="center"/>
        </w:trPr>
        <w:tc>
          <w:tcPr>
            <w:tcW w:w="690" w:type="dxa"/>
            <w:vMerge/>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центральное отопление</w:t>
            </w:r>
          </w:p>
        </w:tc>
        <w:tc>
          <w:tcPr>
            <w:tcW w:w="1995" w:type="dxa"/>
            <w:vMerge/>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94243F" w:rsidP="00E74BB6">
            <w:pPr>
              <w:snapToGrid w:val="0"/>
              <w:ind w:left="-113" w:right="-50"/>
              <w:jc w:val="center"/>
              <w:rPr>
                <w:sz w:val="22"/>
                <w:szCs w:val="22"/>
              </w:rPr>
            </w:pPr>
            <w:r w:rsidRPr="009E60FD">
              <w:rPr>
                <w:sz w:val="22"/>
                <w:szCs w:val="22"/>
              </w:rPr>
              <w:t>15,02</w:t>
            </w:r>
          </w:p>
        </w:tc>
      </w:tr>
      <w:tr w:rsidR="00D12856" w:rsidRPr="009E60FD" w:rsidTr="00E74BB6">
        <w:trPr>
          <w:trHeight w:val="70"/>
          <w:jc w:val="center"/>
        </w:trPr>
        <w:tc>
          <w:tcPr>
            <w:tcW w:w="690" w:type="dxa"/>
            <w:vMerge/>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газ</w:t>
            </w:r>
          </w:p>
        </w:tc>
        <w:tc>
          <w:tcPr>
            <w:tcW w:w="1995" w:type="dxa"/>
            <w:vMerge/>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94243F" w:rsidP="00E74BB6">
            <w:pPr>
              <w:snapToGrid w:val="0"/>
              <w:ind w:left="-113" w:right="-50"/>
              <w:jc w:val="center"/>
              <w:rPr>
                <w:sz w:val="22"/>
                <w:szCs w:val="22"/>
              </w:rPr>
            </w:pPr>
            <w:r w:rsidRPr="009E60FD">
              <w:rPr>
                <w:sz w:val="22"/>
                <w:szCs w:val="22"/>
              </w:rPr>
              <w:t>47,54</w:t>
            </w:r>
          </w:p>
        </w:tc>
      </w:tr>
      <w:tr w:rsidR="00D12856" w:rsidRPr="009E60FD" w:rsidTr="00E74BB6">
        <w:trPr>
          <w:trHeight w:val="70"/>
          <w:jc w:val="center"/>
        </w:trPr>
        <w:tc>
          <w:tcPr>
            <w:tcW w:w="690" w:type="dxa"/>
            <w:vMerge/>
            <w:tcBorders>
              <w:top w:val="single" w:sz="4" w:space="0" w:color="000000"/>
              <w:left w:val="single" w:sz="4" w:space="0" w:color="000000"/>
              <w:bottom w:val="single" w:sz="4" w:space="0" w:color="000000"/>
            </w:tcBorders>
          </w:tcPr>
          <w:p w:rsidR="00E74BB6" w:rsidRPr="009E60FD" w:rsidRDefault="00E74BB6" w:rsidP="00117111">
            <w:pPr>
              <w:snapToGrid w:val="0"/>
              <w:ind w:left="-69" w:right="-166"/>
              <w:jc w:val="center"/>
              <w:rPr>
                <w:sz w:val="22"/>
                <w:szCs w:val="22"/>
              </w:rPr>
            </w:pPr>
          </w:p>
        </w:tc>
        <w:tc>
          <w:tcPr>
            <w:tcW w:w="4890" w:type="dxa"/>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r w:rsidRPr="009E60FD">
              <w:rPr>
                <w:sz w:val="22"/>
                <w:szCs w:val="22"/>
              </w:rPr>
              <w:t>ванными (душем)</w:t>
            </w:r>
          </w:p>
        </w:tc>
        <w:tc>
          <w:tcPr>
            <w:tcW w:w="1995" w:type="dxa"/>
            <w:vMerge/>
            <w:tcBorders>
              <w:top w:val="single" w:sz="4" w:space="0" w:color="000000"/>
              <w:left w:val="single" w:sz="4" w:space="0" w:color="000000"/>
              <w:bottom w:val="single" w:sz="4" w:space="0" w:color="000000"/>
            </w:tcBorders>
          </w:tcPr>
          <w:p w:rsidR="00E74BB6" w:rsidRPr="009E60FD" w:rsidRDefault="00E74BB6" w:rsidP="00117111">
            <w:pPr>
              <w:snapToGrid w:val="0"/>
              <w:jc w:val="both"/>
              <w:rPr>
                <w:sz w:val="22"/>
                <w:szCs w:val="22"/>
              </w:rPr>
            </w:pPr>
          </w:p>
        </w:tc>
        <w:tc>
          <w:tcPr>
            <w:tcW w:w="1419" w:type="dxa"/>
            <w:tcBorders>
              <w:top w:val="single" w:sz="4" w:space="0" w:color="000000"/>
              <w:left w:val="single" w:sz="4" w:space="0" w:color="000000"/>
              <w:bottom w:val="single" w:sz="4" w:space="0" w:color="000000"/>
              <w:right w:val="single" w:sz="4" w:space="0" w:color="000000"/>
            </w:tcBorders>
          </w:tcPr>
          <w:p w:rsidR="00E74BB6" w:rsidRPr="009E60FD" w:rsidRDefault="0094243F" w:rsidP="00E74BB6">
            <w:pPr>
              <w:snapToGrid w:val="0"/>
              <w:ind w:left="-113" w:right="-50"/>
              <w:jc w:val="center"/>
              <w:rPr>
                <w:sz w:val="22"/>
                <w:szCs w:val="22"/>
              </w:rPr>
            </w:pPr>
            <w:r w:rsidRPr="009E60FD">
              <w:rPr>
                <w:sz w:val="22"/>
                <w:szCs w:val="22"/>
              </w:rPr>
              <w:t>14,16</w:t>
            </w:r>
          </w:p>
        </w:tc>
      </w:tr>
    </w:tbl>
    <w:p w:rsidR="00CE5BFA" w:rsidRPr="009E60FD" w:rsidRDefault="00CE5BFA" w:rsidP="00480E3B">
      <w:pPr>
        <w:spacing w:line="288" w:lineRule="auto"/>
        <w:ind w:firstLine="709"/>
        <w:rPr>
          <w:b/>
        </w:rPr>
      </w:pPr>
    </w:p>
    <w:p w:rsidR="00100501" w:rsidRPr="009E60FD" w:rsidRDefault="00100501" w:rsidP="00480E3B">
      <w:pPr>
        <w:spacing w:line="288" w:lineRule="auto"/>
        <w:ind w:firstLine="709"/>
        <w:rPr>
          <w:b/>
        </w:rPr>
      </w:pPr>
      <w:r w:rsidRPr="009E60FD">
        <w:rPr>
          <w:b/>
        </w:rPr>
        <w:t>Выводы:</w:t>
      </w:r>
    </w:p>
    <w:p w:rsidR="00A534A9" w:rsidRPr="009E60FD" w:rsidRDefault="00A534A9" w:rsidP="00A534A9">
      <w:pPr>
        <w:spacing w:line="288" w:lineRule="auto"/>
        <w:ind w:firstLine="709"/>
        <w:contextualSpacing/>
        <w:jc w:val="both"/>
        <w:rPr>
          <w:iCs/>
        </w:rPr>
      </w:pPr>
      <w:r w:rsidRPr="009E60FD">
        <w:rPr>
          <w:szCs w:val="28"/>
        </w:rPr>
        <w:t>В целом оборудованность жилого фонда поселения инженерным обеспечением следует характеризовать, как среднюю</w:t>
      </w:r>
      <w:r w:rsidRPr="009E60FD">
        <w:rPr>
          <w:iCs/>
        </w:rPr>
        <w:t>.</w:t>
      </w:r>
    </w:p>
    <w:p w:rsidR="00CD37CD" w:rsidRPr="009E60FD" w:rsidRDefault="00CD37CD" w:rsidP="00AB4A25">
      <w:pPr>
        <w:spacing w:line="288" w:lineRule="auto"/>
        <w:ind w:firstLine="709"/>
        <w:contextualSpacing/>
        <w:jc w:val="both"/>
        <w:rPr>
          <w:szCs w:val="28"/>
        </w:rPr>
      </w:pPr>
    </w:p>
    <w:p w:rsidR="00F372BA" w:rsidRPr="009E60FD" w:rsidRDefault="002C42DB" w:rsidP="00AB4A25">
      <w:pPr>
        <w:pStyle w:val="20"/>
        <w:spacing w:before="240" w:after="60" w:line="288" w:lineRule="auto"/>
        <w:contextualSpacing/>
        <w:rPr>
          <w:color w:val="auto"/>
          <w:sz w:val="24"/>
        </w:rPr>
      </w:pPr>
      <w:bookmarkStart w:id="86" w:name="_Toc102643104"/>
      <w:r w:rsidRPr="009E60FD">
        <w:rPr>
          <w:color w:val="auto"/>
          <w:sz w:val="24"/>
        </w:rPr>
        <w:t>1.</w:t>
      </w:r>
      <w:r w:rsidR="00DD248E" w:rsidRPr="009E60FD">
        <w:rPr>
          <w:color w:val="auto"/>
          <w:sz w:val="24"/>
        </w:rPr>
        <w:t>7</w:t>
      </w:r>
      <w:r w:rsidRPr="009E60FD">
        <w:rPr>
          <w:color w:val="auto"/>
          <w:sz w:val="24"/>
        </w:rPr>
        <w:t>.</w:t>
      </w:r>
      <w:r w:rsidR="00F372BA" w:rsidRPr="009E60FD">
        <w:rPr>
          <w:color w:val="auto"/>
          <w:sz w:val="24"/>
        </w:rPr>
        <w:tab/>
      </w:r>
      <w:bookmarkStart w:id="87" w:name="_Toc260406467"/>
      <w:bookmarkStart w:id="88" w:name="_Toc263342110"/>
      <w:bookmarkStart w:id="89" w:name="_Toc265159078"/>
      <w:r w:rsidR="000F2DDF" w:rsidRPr="009E60FD">
        <w:rPr>
          <w:color w:val="auto"/>
          <w:sz w:val="24"/>
        </w:rPr>
        <w:t>Анализ состояния т</w:t>
      </w:r>
      <w:r w:rsidR="00F372BA" w:rsidRPr="009E60FD">
        <w:rPr>
          <w:color w:val="auto"/>
          <w:sz w:val="24"/>
        </w:rPr>
        <w:t>ранспортн</w:t>
      </w:r>
      <w:r w:rsidR="000F2DDF" w:rsidRPr="009E60FD">
        <w:rPr>
          <w:color w:val="auto"/>
          <w:sz w:val="24"/>
        </w:rPr>
        <w:t>ой</w:t>
      </w:r>
      <w:r w:rsidR="00F372BA" w:rsidRPr="009E60FD">
        <w:rPr>
          <w:color w:val="auto"/>
          <w:sz w:val="24"/>
        </w:rPr>
        <w:t xml:space="preserve"> инфраструктур</w:t>
      </w:r>
      <w:bookmarkEnd w:id="87"/>
      <w:bookmarkEnd w:id="88"/>
      <w:bookmarkEnd w:id="89"/>
      <w:r w:rsidR="000F2DDF" w:rsidRPr="009E60FD">
        <w:rPr>
          <w:color w:val="auto"/>
          <w:sz w:val="24"/>
        </w:rPr>
        <w:t>ы</w:t>
      </w:r>
      <w:bookmarkEnd w:id="84"/>
      <w:bookmarkEnd w:id="85"/>
      <w:bookmarkEnd w:id="86"/>
    </w:p>
    <w:p w:rsidR="00F372BA" w:rsidRPr="009E60FD" w:rsidRDefault="00180C73" w:rsidP="00AB4A25">
      <w:pPr>
        <w:pStyle w:val="30"/>
        <w:spacing w:line="288" w:lineRule="auto"/>
        <w:contextualSpacing/>
        <w:jc w:val="center"/>
        <w:rPr>
          <w:szCs w:val="24"/>
        </w:rPr>
      </w:pPr>
      <w:bookmarkStart w:id="90" w:name="_Toc102643105"/>
      <w:r w:rsidRPr="009E60FD">
        <w:rPr>
          <w:szCs w:val="24"/>
        </w:rPr>
        <w:t>1.</w:t>
      </w:r>
      <w:r w:rsidR="00DD248E" w:rsidRPr="009E60FD">
        <w:rPr>
          <w:szCs w:val="24"/>
        </w:rPr>
        <w:t>7</w:t>
      </w:r>
      <w:r w:rsidRPr="009E60FD">
        <w:rPr>
          <w:szCs w:val="24"/>
        </w:rPr>
        <w:t>.1.</w:t>
      </w:r>
      <w:r w:rsidR="00F372BA" w:rsidRPr="009E60FD">
        <w:rPr>
          <w:szCs w:val="24"/>
        </w:rPr>
        <w:t xml:space="preserve"> </w:t>
      </w:r>
      <w:bookmarkStart w:id="91" w:name="_Toc265159079"/>
      <w:bookmarkStart w:id="92" w:name="_Toc286309960"/>
      <w:bookmarkStart w:id="93" w:name="_Toc286310111"/>
      <w:r w:rsidR="00F372BA" w:rsidRPr="009E60FD">
        <w:rPr>
          <w:szCs w:val="24"/>
        </w:rPr>
        <w:t>Внешний транспорт и улично-дорожная сеть</w:t>
      </w:r>
      <w:bookmarkEnd w:id="90"/>
      <w:bookmarkEnd w:id="91"/>
      <w:bookmarkEnd w:id="92"/>
      <w:bookmarkEnd w:id="93"/>
    </w:p>
    <w:p w:rsidR="00161313" w:rsidRPr="009E60FD" w:rsidRDefault="00C4251D" w:rsidP="00AB4A25">
      <w:pPr>
        <w:spacing w:line="288" w:lineRule="auto"/>
        <w:ind w:firstLine="709"/>
        <w:contextualSpacing/>
        <w:jc w:val="both"/>
      </w:pPr>
      <w:r w:rsidRPr="009E60FD">
        <w:t xml:space="preserve">Транспортная инфраструктура </w:t>
      </w:r>
      <w:r w:rsidR="00D12856" w:rsidRPr="009E60FD">
        <w:t>Вышегорского</w:t>
      </w:r>
      <w:r w:rsidRPr="009E60FD">
        <w:t xml:space="preserve"> сельского поселения представлена   автомобильным </w:t>
      </w:r>
      <w:r w:rsidR="00873171" w:rsidRPr="009E60FD">
        <w:t xml:space="preserve">и железнодорожным </w:t>
      </w:r>
      <w:r w:rsidRPr="009E60FD">
        <w:t>транспортом.</w:t>
      </w:r>
      <w:r w:rsidR="00161313" w:rsidRPr="009E60FD">
        <w:t xml:space="preserve"> </w:t>
      </w:r>
    </w:p>
    <w:p w:rsidR="00653987" w:rsidRPr="009E60FD" w:rsidRDefault="00653987" w:rsidP="00161313">
      <w:pPr>
        <w:spacing w:line="360" w:lineRule="auto"/>
        <w:ind w:firstLine="709"/>
        <w:jc w:val="both"/>
        <w:rPr>
          <w:b/>
        </w:rPr>
      </w:pPr>
      <w:r w:rsidRPr="009E60FD">
        <w:rPr>
          <w:b/>
        </w:rPr>
        <w:t>Автомобильный транспорт</w:t>
      </w:r>
    </w:p>
    <w:p w:rsidR="00553075" w:rsidRPr="009E60FD" w:rsidRDefault="00553075" w:rsidP="00553075">
      <w:pPr>
        <w:spacing w:line="288" w:lineRule="auto"/>
        <w:ind w:firstLine="709"/>
        <w:jc w:val="both"/>
      </w:pPr>
      <w:r w:rsidRPr="009E60FD">
        <w:t>Автодорожная сеть муниципального образования принимает нагрузку в направлении федеральных, межрегиональных, внутриобластных и местных связей.</w:t>
      </w:r>
    </w:p>
    <w:p w:rsidR="00413A58" w:rsidRPr="009E60FD" w:rsidRDefault="00413A58" w:rsidP="00413A58">
      <w:pPr>
        <w:spacing w:line="288" w:lineRule="auto"/>
        <w:ind w:firstLine="709"/>
        <w:jc w:val="both"/>
      </w:pPr>
      <w:r w:rsidRPr="009E60FD">
        <w:t>Каркас транспортной автомобильной сети поселения состоит из:</w:t>
      </w:r>
    </w:p>
    <w:p w:rsidR="00413A58" w:rsidRPr="009E60FD" w:rsidRDefault="00413A58" w:rsidP="004B0704">
      <w:pPr>
        <w:numPr>
          <w:ilvl w:val="0"/>
          <w:numId w:val="79"/>
        </w:numPr>
        <w:tabs>
          <w:tab w:val="left" w:pos="993"/>
        </w:tabs>
        <w:spacing w:line="288" w:lineRule="auto"/>
        <w:ind w:left="0" w:firstLine="709"/>
        <w:jc w:val="both"/>
      </w:pPr>
      <w:r w:rsidRPr="009E60FD">
        <w:t>автомобильной дороги общего пользования федерального значения I-Б технической категории М-1 «Беларусь» Москва - граница с Республикой Белоруссия;</w:t>
      </w:r>
    </w:p>
    <w:p w:rsidR="00413A58" w:rsidRPr="009E60FD" w:rsidRDefault="00413A58" w:rsidP="004B0704">
      <w:pPr>
        <w:numPr>
          <w:ilvl w:val="0"/>
          <w:numId w:val="79"/>
        </w:numPr>
        <w:tabs>
          <w:tab w:val="left" w:pos="993"/>
        </w:tabs>
        <w:spacing w:line="288" w:lineRule="auto"/>
        <w:ind w:left="0" w:firstLine="709"/>
        <w:jc w:val="both"/>
      </w:pPr>
      <w:r w:rsidRPr="009E60FD">
        <w:t>автомобильных дорог общего пользования межмуниципального значения:</w:t>
      </w:r>
    </w:p>
    <w:p w:rsidR="00413A58" w:rsidRPr="009E60FD" w:rsidRDefault="00413A58"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Рыбки - Зарьево IV технической категории;</w:t>
      </w:r>
    </w:p>
    <w:p w:rsidR="00413A58" w:rsidRPr="009E60FD" w:rsidRDefault="00413A58"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станция Вышегор IV технической категории;</w:t>
      </w:r>
    </w:p>
    <w:p w:rsidR="00413A58" w:rsidRPr="009E60FD" w:rsidRDefault="00413A58"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Анохово - Петрово IV технической категории;</w:t>
      </w:r>
    </w:p>
    <w:p w:rsidR="00413A58" w:rsidRPr="009E60FD" w:rsidRDefault="00413A58"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Княжино V технической категории;</w:t>
      </w:r>
    </w:p>
    <w:p w:rsidR="00413A58" w:rsidRPr="009E60FD" w:rsidRDefault="00413A58"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Плещеево V технической категории;</w:t>
      </w:r>
    </w:p>
    <w:p w:rsidR="00413A58" w:rsidRPr="009E60FD" w:rsidRDefault="00413A58"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Заворово V технической категории;</w:t>
      </w:r>
    </w:p>
    <w:p w:rsidR="00413A58" w:rsidRPr="009E60FD" w:rsidRDefault="00413A58"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Дроздово - Вержино IV технической категории;</w:t>
      </w:r>
    </w:p>
    <w:p w:rsidR="00413A58" w:rsidRPr="009E60FD" w:rsidRDefault="00413A58" w:rsidP="004B0704">
      <w:pPr>
        <w:numPr>
          <w:ilvl w:val="0"/>
          <w:numId w:val="70"/>
        </w:numPr>
        <w:tabs>
          <w:tab w:val="left" w:pos="0"/>
        </w:tabs>
        <w:spacing w:line="288" w:lineRule="auto"/>
        <w:ind w:left="0" w:firstLine="1134"/>
        <w:jc w:val="both"/>
      </w:pPr>
      <w:r w:rsidRPr="009E60FD">
        <w:t>«Сафоново - Васильевское - Яковская» IV технической категории;</w:t>
      </w:r>
    </w:p>
    <w:p w:rsidR="00413A58" w:rsidRPr="009E60FD" w:rsidRDefault="00413A58" w:rsidP="004B0704">
      <w:pPr>
        <w:numPr>
          <w:ilvl w:val="0"/>
          <w:numId w:val="70"/>
        </w:numPr>
        <w:tabs>
          <w:tab w:val="left" w:pos="0"/>
        </w:tabs>
        <w:spacing w:line="288" w:lineRule="auto"/>
        <w:ind w:left="0" w:firstLine="1134"/>
        <w:jc w:val="both"/>
      </w:pPr>
      <w:r w:rsidRPr="009E60FD">
        <w:t>«Сафоново - Васильевское - Яковская» - центр реабилитации IV технической категории;</w:t>
      </w:r>
    </w:p>
    <w:p w:rsidR="00413A58" w:rsidRPr="009E60FD" w:rsidRDefault="00413A58" w:rsidP="004B0704">
      <w:pPr>
        <w:numPr>
          <w:ilvl w:val="0"/>
          <w:numId w:val="79"/>
        </w:numPr>
        <w:tabs>
          <w:tab w:val="left" w:pos="993"/>
        </w:tabs>
        <w:spacing w:line="288" w:lineRule="auto"/>
        <w:ind w:left="0" w:firstLine="709"/>
        <w:jc w:val="both"/>
      </w:pPr>
      <w:r w:rsidRPr="009E60FD">
        <w:t>автомобильных дорог местного значения;</w:t>
      </w:r>
    </w:p>
    <w:p w:rsidR="003A04C9" w:rsidRPr="009E60FD" w:rsidRDefault="00413A58" w:rsidP="004B0704">
      <w:pPr>
        <w:numPr>
          <w:ilvl w:val="0"/>
          <w:numId w:val="79"/>
        </w:numPr>
        <w:tabs>
          <w:tab w:val="left" w:pos="993"/>
        </w:tabs>
        <w:spacing w:line="288" w:lineRule="auto"/>
        <w:ind w:left="0" w:firstLine="709"/>
        <w:jc w:val="both"/>
      </w:pPr>
      <w:r w:rsidRPr="009E60FD">
        <w:t>улично-дорожной сети населенных пунктов</w:t>
      </w:r>
      <w:r w:rsidR="003A04C9" w:rsidRPr="009E60FD">
        <w:t>.</w:t>
      </w:r>
    </w:p>
    <w:p w:rsidR="007B3CD5" w:rsidRPr="009E60FD" w:rsidRDefault="007B3CD5" w:rsidP="00C43CBB">
      <w:pPr>
        <w:tabs>
          <w:tab w:val="left" w:pos="0"/>
        </w:tabs>
        <w:spacing w:line="288" w:lineRule="auto"/>
        <w:ind w:firstLine="709"/>
        <w:jc w:val="both"/>
        <w:rPr>
          <w:b/>
        </w:rPr>
      </w:pPr>
    </w:p>
    <w:p w:rsidR="007B3CD5" w:rsidRPr="009E60FD" w:rsidRDefault="007B3CD5" w:rsidP="00C43CBB">
      <w:pPr>
        <w:tabs>
          <w:tab w:val="left" w:pos="0"/>
        </w:tabs>
        <w:spacing w:line="288" w:lineRule="auto"/>
        <w:ind w:firstLine="709"/>
        <w:jc w:val="both"/>
      </w:pPr>
      <w:r w:rsidRPr="009E60FD">
        <w:rPr>
          <w:b/>
        </w:rPr>
        <w:t>Железнодорожный транспорт</w:t>
      </w:r>
      <w:r w:rsidRPr="009E60FD">
        <w:t xml:space="preserve"> </w:t>
      </w:r>
    </w:p>
    <w:p w:rsidR="00E74BB6" w:rsidRPr="009E60FD" w:rsidRDefault="007B3CD5" w:rsidP="00C43CBB">
      <w:pPr>
        <w:tabs>
          <w:tab w:val="left" w:pos="0"/>
        </w:tabs>
        <w:spacing w:line="288" w:lineRule="auto"/>
        <w:ind w:firstLine="709"/>
        <w:jc w:val="both"/>
      </w:pPr>
      <w:r w:rsidRPr="009E60FD">
        <w:t xml:space="preserve">В настоящее время по территории Вышегорского сельского поселения проходит двухпутный электрифицированный участок направления Сафоново - Смоленск Московской </w:t>
      </w:r>
      <w:r w:rsidRPr="009E60FD">
        <w:lastRenderedPageBreak/>
        <w:t>железной дороги - филиала ОАО «РЖД». В границах поселения расположены железнодорожная станция Вышегор и остановочный железнодорожный пункт Максимово</w:t>
      </w:r>
      <w:r w:rsidR="003A04C9" w:rsidRPr="009E60FD">
        <w:t>.</w:t>
      </w:r>
    </w:p>
    <w:p w:rsidR="00246049" w:rsidRPr="009E60FD" w:rsidRDefault="00246049" w:rsidP="00246049">
      <w:pPr>
        <w:pStyle w:val="6-"/>
        <w:numPr>
          <w:ilvl w:val="0"/>
          <w:numId w:val="0"/>
        </w:numPr>
        <w:ind w:left="1429" w:hanging="360"/>
        <w:jc w:val="right"/>
        <w:rPr>
          <w:i/>
        </w:rPr>
      </w:pPr>
      <w:r w:rsidRPr="009E60FD">
        <w:rPr>
          <w:i/>
        </w:rPr>
        <w:t>Таблица 1</w:t>
      </w:r>
      <w:r w:rsidR="00A849DE" w:rsidRPr="009E60FD">
        <w:rPr>
          <w:i/>
        </w:rPr>
        <w:t>4</w:t>
      </w:r>
    </w:p>
    <w:p w:rsidR="00246049" w:rsidRPr="009E60FD" w:rsidRDefault="00246049" w:rsidP="00246049">
      <w:pPr>
        <w:spacing w:line="288" w:lineRule="auto"/>
        <w:jc w:val="center"/>
        <w:rPr>
          <w:b/>
          <w:i/>
        </w:rPr>
      </w:pPr>
      <w:r w:rsidRPr="009E60FD">
        <w:rPr>
          <w:b/>
          <w:i/>
        </w:rPr>
        <w:t xml:space="preserve">Характеристика автомобильных дорог </w:t>
      </w:r>
      <w:r w:rsidR="00D12856" w:rsidRPr="009E60FD">
        <w:rPr>
          <w:b/>
          <w:i/>
        </w:rPr>
        <w:t>Вышегорского</w:t>
      </w:r>
      <w:r w:rsidRPr="009E60FD">
        <w:rPr>
          <w:b/>
          <w:i/>
        </w:rPr>
        <w:t xml:space="preserve"> сельского поселения</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219"/>
        <w:gridCol w:w="2126"/>
        <w:gridCol w:w="1276"/>
        <w:gridCol w:w="2268"/>
      </w:tblGrid>
      <w:tr w:rsidR="00D12856" w:rsidRPr="009E60FD" w:rsidTr="00873171">
        <w:tc>
          <w:tcPr>
            <w:tcW w:w="4219" w:type="dxa"/>
            <w:shd w:val="clear" w:color="auto" w:fill="CCFFCC"/>
            <w:vAlign w:val="center"/>
          </w:tcPr>
          <w:p w:rsidR="00246049" w:rsidRPr="009E60FD" w:rsidRDefault="00246049" w:rsidP="00246049">
            <w:pPr>
              <w:jc w:val="center"/>
            </w:pPr>
            <w:r w:rsidRPr="009E60FD">
              <w:t>Наименование автомобильных дорог</w:t>
            </w:r>
          </w:p>
        </w:tc>
        <w:tc>
          <w:tcPr>
            <w:tcW w:w="2126" w:type="dxa"/>
            <w:shd w:val="clear" w:color="auto" w:fill="CCFFCC"/>
            <w:vAlign w:val="center"/>
          </w:tcPr>
          <w:p w:rsidR="00246049" w:rsidRPr="009E60FD" w:rsidRDefault="00246049" w:rsidP="00246049">
            <w:pPr>
              <w:jc w:val="center"/>
            </w:pPr>
            <w:r w:rsidRPr="009E60FD">
              <w:t>Протяженность в границах муниципального образования, км</w:t>
            </w:r>
          </w:p>
        </w:tc>
        <w:tc>
          <w:tcPr>
            <w:tcW w:w="1276" w:type="dxa"/>
            <w:shd w:val="clear" w:color="auto" w:fill="CCFFCC"/>
            <w:vAlign w:val="center"/>
          </w:tcPr>
          <w:p w:rsidR="00246049" w:rsidRPr="009E60FD" w:rsidRDefault="00246049" w:rsidP="00246049">
            <w:pPr>
              <w:jc w:val="center"/>
            </w:pPr>
            <w:r w:rsidRPr="009E60FD">
              <w:t>Категория</w:t>
            </w:r>
          </w:p>
        </w:tc>
        <w:tc>
          <w:tcPr>
            <w:tcW w:w="2268" w:type="dxa"/>
            <w:shd w:val="clear" w:color="auto" w:fill="CCFFCC"/>
            <w:vAlign w:val="center"/>
          </w:tcPr>
          <w:p w:rsidR="00246049" w:rsidRPr="009E60FD" w:rsidRDefault="00246049" w:rsidP="00246049">
            <w:pPr>
              <w:jc w:val="center"/>
            </w:pPr>
            <w:r w:rsidRPr="009E60FD">
              <w:t>Тип покрытия</w:t>
            </w:r>
          </w:p>
        </w:tc>
      </w:tr>
      <w:tr w:rsidR="003A04C9" w:rsidRPr="009E60FD" w:rsidTr="0064745A">
        <w:tc>
          <w:tcPr>
            <w:tcW w:w="9889" w:type="dxa"/>
            <w:gridSpan w:val="4"/>
            <w:shd w:val="clear" w:color="auto" w:fill="auto"/>
            <w:vAlign w:val="center"/>
          </w:tcPr>
          <w:p w:rsidR="003A04C9" w:rsidRPr="009E60FD" w:rsidRDefault="003A04C9" w:rsidP="00246049">
            <w:pPr>
              <w:jc w:val="center"/>
            </w:pPr>
            <w:r w:rsidRPr="009E60FD">
              <w:rPr>
                <w:b/>
              </w:rPr>
              <w:t>Федерального значения</w:t>
            </w:r>
          </w:p>
        </w:tc>
      </w:tr>
      <w:tr w:rsidR="003A04C9" w:rsidRPr="009E60FD" w:rsidTr="003A04C9">
        <w:tc>
          <w:tcPr>
            <w:tcW w:w="4219" w:type="dxa"/>
            <w:shd w:val="clear" w:color="auto" w:fill="auto"/>
            <w:vAlign w:val="center"/>
          </w:tcPr>
          <w:p w:rsidR="003A04C9" w:rsidRPr="009E60FD" w:rsidRDefault="007B3CD5" w:rsidP="003A04C9">
            <w:r w:rsidRPr="009E60FD">
              <w:t>М-1 «Беларусь» Москва - граница с Республикой Белоруссия</w:t>
            </w:r>
          </w:p>
        </w:tc>
        <w:tc>
          <w:tcPr>
            <w:tcW w:w="2126" w:type="dxa"/>
            <w:shd w:val="clear" w:color="auto" w:fill="auto"/>
            <w:vAlign w:val="center"/>
          </w:tcPr>
          <w:p w:rsidR="003A04C9" w:rsidRPr="009E60FD" w:rsidRDefault="003A04C9" w:rsidP="00246049">
            <w:pPr>
              <w:jc w:val="center"/>
            </w:pPr>
            <w:r w:rsidRPr="009E60FD">
              <w:t>15,8</w:t>
            </w:r>
          </w:p>
        </w:tc>
        <w:tc>
          <w:tcPr>
            <w:tcW w:w="1276" w:type="dxa"/>
            <w:shd w:val="clear" w:color="auto" w:fill="auto"/>
            <w:vAlign w:val="center"/>
          </w:tcPr>
          <w:p w:rsidR="003A04C9" w:rsidRPr="009E60FD" w:rsidRDefault="007B3CD5" w:rsidP="00246049">
            <w:pPr>
              <w:jc w:val="center"/>
            </w:pPr>
            <w:r w:rsidRPr="009E60FD">
              <w:t>I-Б</w:t>
            </w:r>
          </w:p>
        </w:tc>
        <w:tc>
          <w:tcPr>
            <w:tcW w:w="2268" w:type="dxa"/>
            <w:shd w:val="clear" w:color="auto" w:fill="auto"/>
            <w:vAlign w:val="center"/>
          </w:tcPr>
          <w:p w:rsidR="003A04C9" w:rsidRPr="009E60FD" w:rsidRDefault="003A04C9" w:rsidP="00246049">
            <w:pPr>
              <w:jc w:val="center"/>
            </w:pPr>
            <w:r w:rsidRPr="009E60FD">
              <w:t>асфальтобетон</w:t>
            </w:r>
          </w:p>
        </w:tc>
      </w:tr>
      <w:tr w:rsidR="00D12856" w:rsidRPr="009E60FD" w:rsidTr="00873171">
        <w:tc>
          <w:tcPr>
            <w:tcW w:w="9889" w:type="dxa"/>
            <w:gridSpan w:val="4"/>
          </w:tcPr>
          <w:p w:rsidR="00246049" w:rsidRPr="009E60FD" w:rsidRDefault="00246049" w:rsidP="00246049">
            <w:pPr>
              <w:jc w:val="center"/>
              <w:rPr>
                <w:b/>
              </w:rPr>
            </w:pPr>
            <w:r w:rsidRPr="009E60FD">
              <w:rPr>
                <w:b/>
              </w:rPr>
              <w:t>Межмуниципального значения</w:t>
            </w:r>
          </w:p>
        </w:tc>
      </w:tr>
      <w:tr w:rsidR="00D12856" w:rsidRPr="009E60FD" w:rsidTr="00873171">
        <w:tc>
          <w:tcPr>
            <w:tcW w:w="4219" w:type="dxa"/>
            <w:vAlign w:val="center"/>
          </w:tcPr>
          <w:p w:rsidR="00246049" w:rsidRPr="009E60FD" w:rsidRDefault="003A04C9" w:rsidP="00246049">
            <w:pPr>
              <w:rPr>
                <w:sz w:val="22"/>
                <w:szCs w:val="22"/>
              </w:rPr>
            </w:pPr>
            <w:r w:rsidRPr="009E60FD">
              <w:t>«Беларусь» - Москва - граница с Республикой Белоруссия» - Рыбки - Зарьево</w:t>
            </w:r>
          </w:p>
        </w:tc>
        <w:tc>
          <w:tcPr>
            <w:tcW w:w="2126" w:type="dxa"/>
            <w:vAlign w:val="center"/>
          </w:tcPr>
          <w:p w:rsidR="00246049" w:rsidRPr="009E60FD" w:rsidRDefault="003A04C9" w:rsidP="00246049">
            <w:pPr>
              <w:jc w:val="center"/>
            </w:pPr>
            <w:r w:rsidRPr="009E60FD">
              <w:t>7,7</w:t>
            </w:r>
          </w:p>
        </w:tc>
        <w:tc>
          <w:tcPr>
            <w:tcW w:w="1276" w:type="dxa"/>
            <w:vAlign w:val="center"/>
          </w:tcPr>
          <w:p w:rsidR="00246049" w:rsidRPr="009E60FD" w:rsidRDefault="003A04C9" w:rsidP="00246049">
            <w:pPr>
              <w:jc w:val="center"/>
              <w:rPr>
                <w:lang w:val="en-US"/>
              </w:rPr>
            </w:pPr>
            <w:r w:rsidRPr="009E60FD">
              <w:rPr>
                <w:lang w:val="en-US"/>
              </w:rPr>
              <w:t>IV</w:t>
            </w:r>
          </w:p>
        </w:tc>
        <w:tc>
          <w:tcPr>
            <w:tcW w:w="2268" w:type="dxa"/>
            <w:vAlign w:val="center"/>
          </w:tcPr>
          <w:p w:rsidR="003A04C9" w:rsidRPr="009E60FD" w:rsidRDefault="003A04C9" w:rsidP="003A04C9">
            <w:r w:rsidRPr="009E60FD">
              <w:t xml:space="preserve">5,3 км – асфальтобетон; </w:t>
            </w:r>
          </w:p>
          <w:p w:rsidR="00246049" w:rsidRPr="009E60FD" w:rsidRDefault="003A04C9" w:rsidP="003A04C9">
            <w:r w:rsidRPr="009E60FD">
              <w:t>2,4 км - гравий</w:t>
            </w:r>
          </w:p>
        </w:tc>
      </w:tr>
      <w:tr w:rsidR="00D12856" w:rsidRPr="009E60FD" w:rsidTr="00873171">
        <w:tc>
          <w:tcPr>
            <w:tcW w:w="4219" w:type="dxa"/>
            <w:vAlign w:val="center"/>
          </w:tcPr>
          <w:p w:rsidR="00246049" w:rsidRPr="009E60FD" w:rsidRDefault="003A04C9" w:rsidP="00246049">
            <w:pPr>
              <w:rPr>
                <w:sz w:val="22"/>
                <w:szCs w:val="22"/>
              </w:rPr>
            </w:pPr>
            <w:r w:rsidRPr="009E60FD">
              <w:t>«Беларусь» - Москва - граница с Республикой Белоруссия» - станция Вышегор</w:t>
            </w:r>
          </w:p>
        </w:tc>
        <w:tc>
          <w:tcPr>
            <w:tcW w:w="2126" w:type="dxa"/>
            <w:vAlign w:val="center"/>
          </w:tcPr>
          <w:p w:rsidR="003A04C9" w:rsidRPr="009E60FD" w:rsidRDefault="003A04C9" w:rsidP="003A04C9">
            <w:pPr>
              <w:jc w:val="center"/>
            </w:pPr>
            <w:r w:rsidRPr="009E60FD">
              <w:t>1,7</w:t>
            </w:r>
          </w:p>
        </w:tc>
        <w:tc>
          <w:tcPr>
            <w:tcW w:w="1276" w:type="dxa"/>
            <w:vAlign w:val="center"/>
          </w:tcPr>
          <w:p w:rsidR="00E74BB6" w:rsidRPr="009E60FD" w:rsidRDefault="003A04C9" w:rsidP="00246049">
            <w:pPr>
              <w:jc w:val="center"/>
            </w:pPr>
            <w:r w:rsidRPr="009E60FD">
              <w:rPr>
                <w:lang w:val="en-US"/>
              </w:rPr>
              <w:t>IV</w:t>
            </w:r>
          </w:p>
        </w:tc>
        <w:tc>
          <w:tcPr>
            <w:tcW w:w="2268" w:type="dxa"/>
            <w:vAlign w:val="center"/>
          </w:tcPr>
          <w:p w:rsidR="00246049" w:rsidRPr="009E60FD" w:rsidRDefault="00246049" w:rsidP="00246049">
            <w:r w:rsidRPr="009E60FD">
              <w:t>асфальтобетон</w:t>
            </w:r>
          </w:p>
        </w:tc>
      </w:tr>
      <w:tr w:rsidR="00D12856" w:rsidRPr="009E60FD" w:rsidTr="00873171">
        <w:tc>
          <w:tcPr>
            <w:tcW w:w="4219" w:type="dxa"/>
            <w:vAlign w:val="center"/>
          </w:tcPr>
          <w:p w:rsidR="00246049" w:rsidRPr="009E60FD" w:rsidRDefault="003A04C9" w:rsidP="00246049">
            <w:pPr>
              <w:rPr>
                <w:sz w:val="22"/>
                <w:szCs w:val="22"/>
              </w:rPr>
            </w:pPr>
            <w:r w:rsidRPr="009E60FD">
              <w:t>«Беларусь» - Москва - граница с Республикой Белоруссия» - Княжино</w:t>
            </w:r>
          </w:p>
        </w:tc>
        <w:tc>
          <w:tcPr>
            <w:tcW w:w="2126" w:type="dxa"/>
            <w:vAlign w:val="center"/>
          </w:tcPr>
          <w:p w:rsidR="00246049" w:rsidRPr="009E60FD" w:rsidRDefault="003A04C9" w:rsidP="00246049">
            <w:pPr>
              <w:jc w:val="center"/>
            </w:pPr>
            <w:r w:rsidRPr="009E60FD">
              <w:t>3,5</w:t>
            </w:r>
          </w:p>
        </w:tc>
        <w:tc>
          <w:tcPr>
            <w:tcW w:w="1276" w:type="dxa"/>
            <w:vAlign w:val="center"/>
          </w:tcPr>
          <w:p w:rsidR="00246049" w:rsidRPr="009E60FD" w:rsidRDefault="003A04C9" w:rsidP="00F93A63">
            <w:pPr>
              <w:jc w:val="center"/>
            </w:pPr>
            <w:r w:rsidRPr="009E60FD">
              <w:rPr>
                <w:lang w:val="en-US"/>
              </w:rPr>
              <w:t>V</w:t>
            </w:r>
          </w:p>
        </w:tc>
        <w:tc>
          <w:tcPr>
            <w:tcW w:w="2268" w:type="dxa"/>
            <w:vAlign w:val="center"/>
          </w:tcPr>
          <w:p w:rsidR="00F93A63" w:rsidRPr="009E60FD" w:rsidRDefault="003A04C9" w:rsidP="00F93A63">
            <w:r w:rsidRPr="009E60FD">
              <w:t>3,4</w:t>
            </w:r>
            <w:r w:rsidR="00F93A63" w:rsidRPr="009E60FD">
              <w:t xml:space="preserve"> км – асфальтобетон; </w:t>
            </w:r>
          </w:p>
          <w:p w:rsidR="00246049" w:rsidRPr="009E60FD" w:rsidRDefault="003A04C9" w:rsidP="00F93A63">
            <w:r w:rsidRPr="009E60FD">
              <w:t>0,1</w:t>
            </w:r>
            <w:r w:rsidR="00F93A63" w:rsidRPr="009E60FD">
              <w:t xml:space="preserve"> км - гравий</w:t>
            </w:r>
          </w:p>
        </w:tc>
      </w:tr>
      <w:tr w:rsidR="00D12856" w:rsidRPr="009E60FD" w:rsidTr="00873171">
        <w:tc>
          <w:tcPr>
            <w:tcW w:w="4219" w:type="dxa"/>
            <w:vAlign w:val="center"/>
          </w:tcPr>
          <w:p w:rsidR="00246049" w:rsidRPr="009E60FD" w:rsidRDefault="003A04C9" w:rsidP="00246049">
            <w:pPr>
              <w:rPr>
                <w:sz w:val="22"/>
                <w:szCs w:val="22"/>
              </w:rPr>
            </w:pPr>
            <w:r w:rsidRPr="009E60FD">
              <w:t>«Беларусь» - Москва - граница с Республикой Белоруссия» - Плещеево</w:t>
            </w:r>
          </w:p>
        </w:tc>
        <w:tc>
          <w:tcPr>
            <w:tcW w:w="2126" w:type="dxa"/>
            <w:vAlign w:val="center"/>
          </w:tcPr>
          <w:p w:rsidR="00246049" w:rsidRPr="009E60FD" w:rsidRDefault="003A04C9" w:rsidP="00246049">
            <w:pPr>
              <w:jc w:val="center"/>
            </w:pPr>
            <w:r w:rsidRPr="009E60FD">
              <w:t>1,0</w:t>
            </w:r>
          </w:p>
        </w:tc>
        <w:tc>
          <w:tcPr>
            <w:tcW w:w="1276" w:type="dxa"/>
            <w:vAlign w:val="center"/>
          </w:tcPr>
          <w:p w:rsidR="00246049" w:rsidRPr="009E60FD" w:rsidRDefault="003A04C9" w:rsidP="00246049">
            <w:pPr>
              <w:jc w:val="center"/>
            </w:pPr>
            <w:r w:rsidRPr="009E60FD">
              <w:rPr>
                <w:lang w:val="en-US"/>
              </w:rPr>
              <w:t>V</w:t>
            </w:r>
          </w:p>
        </w:tc>
        <w:tc>
          <w:tcPr>
            <w:tcW w:w="2268" w:type="dxa"/>
            <w:vAlign w:val="center"/>
          </w:tcPr>
          <w:p w:rsidR="00246049" w:rsidRPr="009E60FD" w:rsidRDefault="003A04C9" w:rsidP="00246049">
            <w:r w:rsidRPr="009E60FD">
              <w:t>гравий</w:t>
            </w:r>
          </w:p>
        </w:tc>
      </w:tr>
      <w:tr w:rsidR="00D12856" w:rsidRPr="009E60FD" w:rsidTr="00873171">
        <w:tc>
          <w:tcPr>
            <w:tcW w:w="4219" w:type="dxa"/>
            <w:vAlign w:val="center"/>
          </w:tcPr>
          <w:p w:rsidR="00246049" w:rsidRPr="009E60FD" w:rsidRDefault="003A04C9" w:rsidP="00246049">
            <w:pPr>
              <w:rPr>
                <w:sz w:val="22"/>
                <w:szCs w:val="22"/>
              </w:rPr>
            </w:pPr>
            <w:r w:rsidRPr="009E60FD">
              <w:t>«Беларусь» - Москва - граница с Республикой Белоруссия» - Заворово</w:t>
            </w:r>
          </w:p>
        </w:tc>
        <w:tc>
          <w:tcPr>
            <w:tcW w:w="2126" w:type="dxa"/>
            <w:vAlign w:val="center"/>
          </w:tcPr>
          <w:p w:rsidR="00246049" w:rsidRPr="009E60FD" w:rsidRDefault="003A04C9" w:rsidP="00246049">
            <w:pPr>
              <w:jc w:val="center"/>
            </w:pPr>
            <w:r w:rsidRPr="009E60FD">
              <w:t>1,0</w:t>
            </w:r>
          </w:p>
        </w:tc>
        <w:tc>
          <w:tcPr>
            <w:tcW w:w="1276" w:type="dxa"/>
            <w:vAlign w:val="center"/>
          </w:tcPr>
          <w:p w:rsidR="00246049" w:rsidRPr="009E60FD" w:rsidRDefault="00246049" w:rsidP="00246049">
            <w:pPr>
              <w:jc w:val="center"/>
            </w:pPr>
            <w:r w:rsidRPr="009E60FD">
              <w:rPr>
                <w:lang w:val="en-US"/>
              </w:rPr>
              <w:t>V</w:t>
            </w:r>
          </w:p>
        </w:tc>
        <w:tc>
          <w:tcPr>
            <w:tcW w:w="2268" w:type="dxa"/>
            <w:vAlign w:val="center"/>
          </w:tcPr>
          <w:p w:rsidR="003A04C9" w:rsidRPr="009E60FD" w:rsidRDefault="003A04C9" w:rsidP="003A04C9">
            <w:r w:rsidRPr="009E60FD">
              <w:t xml:space="preserve">0,1 км – асфальтобетон; </w:t>
            </w:r>
          </w:p>
          <w:p w:rsidR="00246049" w:rsidRPr="009E60FD" w:rsidRDefault="003A04C9" w:rsidP="003A04C9">
            <w:r w:rsidRPr="009E60FD">
              <w:t>0,9 км - гравий</w:t>
            </w:r>
          </w:p>
        </w:tc>
      </w:tr>
      <w:tr w:rsidR="00D12856" w:rsidRPr="009E60FD" w:rsidTr="00873171">
        <w:tc>
          <w:tcPr>
            <w:tcW w:w="4219" w:type="dxa"/>
            <w:vAlign w:val="center"/>
          </w:tcPr>
          <w:p w:rsidR="00F93A63" w:rsidRPr="009E60FD" w:rsidRDefault="003A04C9" w:rsidP="00246049">
            <w:r w:rsidRPr="009E60FD">
              <w:t>«Беларусь» - Москва - граница с Республикой Белоруссия» - Дроздово - Вержино</w:t>
            </w:r>
          </w:p>
        </w:tc>
        <w:tc>
          <w:tcPr>
            <w:tcW w:w="2126" w:type="dxa"/>
            <w:vAlign w:val="center"/>
          </w:tcPr>
          <w:p w:rsidR="00F93A63" w:rsidRPr="009E60FD" w:rsidRDefault="003A04C9" w:rsidP="00246049">
            <w:pPr>
              <w:jc w:val="center"/>
            </w:pPr>
            <w:r w:rsidRPr="009E60FD">
              <w:t>14,1</w:t>
            </w:r>
          </w:p>
        </w:tc>
        <w:tc>
          <w:tcPr>
            <w:tcW w:w="1276" w:type="dxa"/>
            <w:vAlign w:val="center"/>
          </w:tcPr>
          <w:p w:rsidR="00F93A63" w:rsidRPr="009E60FD" w:rsidRDefault="003A04C9" w:rsidP="002D2B12">
            <w:pPr>
              <w:jc w:val="center"/>
            </w:pPr>
            <w:r w:rsidRPr="009E60FD">
              <w:rPr>
                <w:lang w:val="en-US"/>
              </w:rPr>
              <w:t>IV</w:t>
            </w:r>
          </w:p>
        </w:tc>
        <w:tc>
          <w:tcPr>
            <w:tcW w:w="2268" w:type="dxa"/>
            <w:vAlign w:val="center"/>
          </w:tcPr>
          <w:p w:rsidR="003A04C9" w:rsidRPr="009E60FD" w:rsidRDefault="003A04C9" w:rsidP="003A04C9">
            <w:r w:rsidRPr="009E60FD">
              <w:t xml:space="preserve">12,6 км – асфальтобетон; </w:t>
            </w:r>
          </w:p>
          <w:p w:rsidR="00F93A63" w:rsidRPr="009E60FD" w:rsidRDefault="003A04C9" w:rsidP="003A04C9">
            <w:r w:rsidRPr="009E60FD">
              <w:t>1,5 км - гравий</w:t>
            </w:r>
          </w:p>
        </w:tc>
      </w:tr>
      <w:tr w:rsidR="00D12856" w:rsidRPr="009E60FD" w:rsidTr="00873171">
        <w:tc>
          <w:tcPr>
            <w:tcW w:w="4219" w:type="dxa"/>
            <w:vAlign w:val="center"/>
          </w:tcPr>
          <w:p w:rsidR="00F93A63" w:rsidRPr="009E60FD" w:rsidRDefault="003A04C9" w:rsidP="00246049">
            <w:r w:rsidRPr="009E60FD">
              <w:t>Сафоново – Васильевское – Яковская</w:t>
            </w:r>
          </w:p>
        </w:tc>
        <w:tc>
          <w:tcPr>
            <w:tcW w:w="2126" w:type="dxa"/>
            <w:vAlign w:val="center"/>
          </w:tcPr>
          <w:p w:rsidR="00F93A63" w:rsidRPr="009E60FD" w:rsidRDefault="003A04C9" w:rsidP="00246049">
            <w:pPr>
              <w:jc w:val="center"/>
            </w:pPr>
            <w:r w:rsidRPr="009E60FD">
              <w:t>5,0</w:t>
            </w:r>
          </w:p>
        </w:tc>
        <w:tc>
          <w:tcPr>
            <w:tcW w:w="1276" w:type="dxa"/>
            <w:vAlign w:val="center"/>
          </w:tcPr>
          <w:p w:rsidR="00F93A63" w:rsidRPr="009E60FD" w:rsidRDefault="00F93A63" w:rsidP="002D2B12">
            <w:pPr>
              <w:jc w:val="center"/>
            </w:pPr>
            <w:r w:rsidRPr="009E60FD">
              <w:rPr>
                <w:lang w:val="en-US"/>
              </w:rPr>
              <w:t>IV</w:t>
            </w:r>
          </w:p>
        </w:tc>
        <w:tc>
          <w:tcPr>
            <w:tcW w:w="2268" w:type="dxa"/>
            <w:vAlign w:val="center"/>
          </w:tcPr>
          <w:p w:rsidR="00F93A63" w:rsidRPr="009E60FD" w:rsidRDefault="00F93A63" w:rsidP="002D2B12">
            <w:r w:rsidRPr="009E60FD">
              <w:t>асфальтобетон</w:t>
            </w:r>
          </w:p>
        </w:tc>
      </w:tr>
      <w:tr w:rsidR="00D12856" w:rsidRPr="009E60FD" w:rsidTr="00873171">
        <w:tc>
          <w:tcPr>
            <w:tcW w:w="4219" w:type="dxa"/>
            <w:vAlign w:val="center"/>
          </w:tcPr>
          <w:p w:rsidR="00F93A63" w:rsidRPr="009E60FD" w:rsidRDefault="003A04C9" w:rsidP="00246049">
            <w:r w:rsidRPr="009E60FD">
              <w:t>«Сафоново – Васильевское – Яковская» - центр реабилитации</w:t>
            </w:r>
          </w:p>
        </w:tc>
        <w:tc>
          <w:tcPr>
            <w:tcW w:w="2126" w:type="dxa"/>
            <w:vAlign w:val="center"/>
          </w:tcPr>
          <w:p w:rsidR="00F93A63" w:rsidRPr="009E60FD" w:rsidRDefault="003A04C9" w:rsidP="00246049">
            <w:pPr>
              <w:jc w:val="center"/>
            </w:pPr>
            <w:r w:rsidRPr="009E60FD">
              <w:t>3,44</w:t>
            </w:r>
          </w:p>
        </w:tc>
        <w:tc>
          <w:tcPr>
            <w:tcW w:w="1276" w:type="dxa"/>
            <w:vAlign w:val="center"/>
          </w:tcPr>
          <w:p w:rsidR="00F93A63" w:rsidRPr="009E60FD" w:rsidRDefault="00F93A63" w:rsidP="002D2B12">
            <w:pPr>
              <w:jc w:val="center"/>
            </w:pPr>
            <w:r w:rsidRPr="009E60FD">
              <w:rPr>
                <w:lang w:val="en-US"/>
              </w:rPr>
              <w:t>IV</w:t>
            </w:r>
          </w:p>
        </w:tc>
        <w:tc>
          <w:tcPr>
            <w:tcW w:w="2268" w:type="dxa"/>
            <w:vAlign w:val="center"/>
          </w:tcPr>
          <w:p w:rsidR="00F93A63" w:rsidRPr="009E60FD" w:rsidRDefault="00F93A63" w:rsidP="002D2B12">
            <w:r w:rsidRPr="009E60FD">
              <w:t>асфальтобетон</w:t>
            </w:r>
          </w:p>
        </w:tc>
      </w:tr>
    </w:tbl>
    <w:p w:rsidR="001F122C" w:rsidRPr="009E60FD" w:rsidRDefault="001F122C" w:rsidP="00C153CD">
      <w:pPr>
        <w:spacing w:line="288" w:lineRule="auto"/>
        <w:ind w:firstLine="709"/>
        <w:jc w:val="both"/>
      </w:pPr>
    </w:p>
    <w:p w:rsidR="00BF74AE" w:rsidRPr="009E60FD" w:rsidRDefault="00BF74AE" w:rsidP="00BF74AE">
      <w:pPr>
        <w:spacing w:line="288" w:lineRule="auto"/>
        <w:ind w:firstLine="709"/>
        <w:contextualSpacing/>
        <w:jc w:val="both"/>
      </w:pPr>
      <w:r w:rsidRPr="009E60FD">
        <w:t xml:space="preserve">Внутренняя транспортная сеть населенных пунктов </w:t>
      </w:r>
      <w:r w:rsidR="00D12856" w:rsidRPr="009E60FD">
        <w:t>Вышегорского</w:t>
      </w:r>
      <w:r w:rsidRPr="009E60FD">
        <w:t xml:space="preserve"> сельского поселения характеризуется наличием основного направления, представленного главной поселковой улицей, а также систему основных и второстепенных улиц в жилой застройке. В населенных пунктах поселения находятся следующие поселковые улицы и дороги:</w:t>
      </w:r>
    </w:p>
    <w:p w:rsidR="00BF74AE" w:rsidRPr="009E60FD" w:rsidRDefault="00BF74AE" w:rsidP="00BF74AE">
      <w:pPr>
        <w:spacing w:line="288" w:lineRule="auto"/>
        <w:ind w:firstLine="709"/>
        <w:jc w:val="both"/>
      </w:pPr>
      <w:r w:rsidRPr="009E60FD">
        <w:t>Существующая геометрия внутренней транспортной сети связана с геометрией планировочной структуры, обусловленной исторически сложившейся застройкой и особенностями геоморфологии.</w:t>
      </w:r>
    </w:p>
    <w:p w:rsidR="00BF74AE" w:rsidRPr="009E60FD" w:rsidRDefault="00BF74AE" w:rsidP="00BF74AE">
      <w:pPr>
        <w:spacing w:line="288" w:lineRule="auto"/>
        <w:ind w:firstLine="709"/>
        <w:jc w:val="both"/>
      </w:pPr>
      <w:r w:rsidRPr="009E60FD">
        <w:t xml:space="preserve">Главные поселковые улицы обеспечивают корреспонденцию между планировочными блоками внутри населенных пунктов, а также транзитное движение транспортных средств через населенные пункты. Минимальная нормативная ширина   главной поселковой улицы – 15-18 метров в красных линиях (рекомендуемая при новой застройке – 20-26 м). Зачастую ширина улицы в красных линиях не выдерживается, что обусловлено исторически сложившейся застройкой. При организации движения транспорта в местах пересечения </w:t>
      </w:r>
      <w:r w:rsidRPr="009E60FD">
        <w:lastRenderedPageBreak/>
        <w:t>элементов улично-дорожной сети в настоящее время организованы нерегулируемые перекрестки.</w:t>
      </w:r>
    </w:p>
    <w:p w:rsidR="00BF74AE" w:rsidRPr="009E60FD" w:rsidRDefault="00BF74AE" w:rsidP="00BF74AE">
      <w:pPr>
        <w:spacing w:line="288" w:lineRule="auto"/>
        <w:ind w:firstLine="709"/>
        <w:jc w:val="both"/>
      </w:pPr>
      <w:r w:rsidRPr="009E60FD">
        <w:t xml:space="preserve">Основные улицы в жилой застройке предназначены для организации транспортно-пешеходных связей внутри жилой застройки. Ширина в красных линиях составляет 12-15 метров (рекомендуемая ширина при осуществлении нового строительства – 20 м). В системе исторически сложившейся застройки указанная ширина улиц в красных линиях выдерживается не всегда. </w:t>
      </w:r>
    </w:p>
    <w:p w:rsidR="00BF74AE" w:rsidRPr="009E60FD" w:rsidRDefault="00BF74AE" w:rsidP="00BF74AE">
      <w:pPr>
        <w:spacing w:line="288" w:lineRule="auto"/>
        <w:ind w:firstLine="709"/>
        <w:jc w:val="both"/>
      </w:pPr>
      <w:r w:rsidRPr="009E60FD">
        <w:t>Основным направлением развития системы внутреннего транспорта является выполнение комплекса мероприятий по организации безопасности дорожного движении, в частности, по устройству светофорного регулирования территории, а также организация пешеходных переходов.</w:t>
      </w:r>
    </w:p>
    <w:p w:rsidR="002D3111" w:rsidRPr="009E60FD" w:rsidRDefault="002D3111" w:rsidP="00BF74AE">
      <w:pPr>
        <w:spacing w:line="288" w:lineRule="auto"/>
        <w:ind w:firstLine="709"/>
        <w:jc w:val="both"/>
      </w:pPr>
    </w:p>
    <w:p w:rsidR="00553075" w:rsidRPr="009E60FD" w:rsidRDefault="00553075" w:rsidP="00553075">
      <w:pPr>
        <w:spacing w:line="360" w:lineRule="auto"/>
        <w:jc w:val="center"/>
        <w:outlineLvl w:val="2"/>
        <w:rPr>
          <w:b/>
        </w:rPr>
      </w:pPr>
      <w:bookmarkStart w:id="94" w:name="_Toc286309961"/>
      <w:bookmarkStart w:id="95" w:name="_Toc286310112"/>
      <w:bookmarkStart w:id="96" w:name="_Toc2017002"/>
      <w:bookmarkStart w:id="97" w:name="_Toc102643106"/>
      <w:bookmarkStart w:id="98" w:name="_Toc286309962"/>
      <w:bookmarkStart w:id="99" w:name="_Toc286310113"/>
      <w:r w:rsidRPr="009E60FD">
        <w:rPr>
          <w:b/>
          <w:szCs w:val="28"/>
        </w:rPr>
        <w:t>1.</w:t>
      </w:r>
      <w:r w:rsidR="00DD248E" w:rsidRPr="009E60FD">
        <w:rPr>
          <w:b/>
          <w:szCs w:val="28"/>
        </w:rPr>
        <w:t>7</w:t>
      </w:r>
      <w:r w:rsidRPr="009E60FD">
        <w:rPr>
          <w:b/>
          <w:szCs w:val="28"/>
        </w:rPr>
        <w:t>.2. Анализ организации пассажирского сообщени</w:t>
      </w:r>
      <w:bookmarkEnd w:id="94"/>
      <w:bookmarkEnd w:id="95"/>
      <w:r w:rsidRPr="009E60FD">
        <w:rPr>
          <w:b/>
          <w:szCs w:val="28"/>
        </w:rPr>
        <w:t>я</w:t>
      </w:r>
      <w:bookmarkEnd w:id="96"/>
      <w:bookmarkEnd w:id="97"/>
    </w:p>
    <w:p w:rsidR="00BF74AE" w:rsidRPr="009E60FD" w:rsidRDefault="00BF74AE" w:rsidP="00BF74AE">
      <w:pPr>
        <w:spacing w:line="288" w:lineRule="auto"/>
        <w:ind w:firstLine="720"/>
        <w:jc w:val="both"/>
      </w:pPr>
      <w:r w:rsidRPr="009E60FD">
        <w:t xml:space="preserve">По территории </w:t>
      </w:r>
      <w:r w:rsidR="00D12856" w:rsidRPr="009E60FD">
        <w:t>Вышегорского</w:t>
      </w:r>
      <w:r w:rsidRPr="009E60FD">
        <w:t xml:space="preserve"> сельского поселения проходят автобусны</w:t>
      </w:r>
      <w:r w:rsidR="00541EA6" w:rsidRPr="009E60FD">
        <w:t>е</w:t>
      </w:r>
      <w:r w:rsidRPr="009E60FD">
        <w:t xml:space="preserve"> маршру</w:t>
      </w:r>
      <w:r w:rsidR="00A849DE" w:rsidRPr="009E60FD">
        <w:t>ты</w:t>
      </w:r>
      <w:r w:rsidRPr="009E60FD">
        <w:t>, характеристика которого представлена в таблице ниже.</w:t>
      </w:r>
    </w:p>
    <w:p w:rsidR="00BF74AE" w:rsidRPr="009E60FD" w:rsidRDefault="00BF74AE" w:rsidP="00BF74AE">
      <w:pPr>
        <w:ind w:right="-1"/>
        <w:jc w:val="right"/>
        <w:rPr>
          <w:i/>
        </w:rPr>
      </w:pPr>
      <w:r w:rsidRPr="009E60FD">
        <w:rPr>
          <w:i/>
        </w:rPr>
        <w:t xml:space="preserve">Таблица </w:t>
      </w:r>
      <w:r w:rsidR="00550E7B" w:rsidRPr="009E60FD">
        <w:rPr>
          <w:i/>
        </w:rPr>
        <w:t>1</w:t>
      </w:r>
      <w:r w:rsidR="00A849DE" w:rsidRPr="009E60FD">
        <w:rPr>
          <w:i/>
        </w:rPr>
        <w:t>5</w:t>
      </w:r>
    </w:p>
    <w:p w:rsidR="00A849DE" w:rsidRPr="009E60FD" w:rsidRDefault="00A849DE" w:rsidP="00A849DE">
      <w:pPr>
        <w:ind w:right="-1"/>
        <w:jc w:val="center"/>
        <w:rPr>
          <w:b/>
          <w:i/>
        </w:rPr>
      </w:pPr>
      <w:r w:rsidRPr="009E60FD">
        <w:rPr>
          <w:b/>
          <w:i/>
        </w:rPr>
        <w:t>Автобусные маршруты с автовокзала г. Сафоново, проходящие по территории Вышегорского сельского поселения</w:t>
      </w:r>
    </w:p>
    <w:tbl>
      <w:tblPr>
        <w:tblW w:w="9615" w:type="dxa"/>
        <w:jc w:val="center"/>
        <w:tblInd w:w="2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tblPr>
      <w:tblGrid>
        <w:gridCol w:w="2384"/>
        <w:gridCol w:w="2127"/>
        <w:gridCol w:w="2466"/>
        <w:gridCol w:w="2638"/>
      </w:tblGrid>
      <w:tr w:rsidR="00541EA6" w:rsidRPr="009E60FD" w:rsidTr="00340EF7">
        <w:trPr>
          <w:trHeight w:val="158"/>
          <w:jc w:val="center"/>
        </w:trPr>
        <w:tc>
          <w:tcPr>
            <w:tcW w:w="2384" w:type="dxa"/>
            <w:shd w:val="clear" w:color="auto" w:fill="CCFFCC"/>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Маршрут</w:t>
            </w:r>
          </w:p>
        </w:tc>
        <w:tc>
          <w:tcPr>
            <w:tcW w:w="2127" w:type="dxa"/>
            <w:shd w:val="clear" w:color="auto" w:fill="CCFFCC"/>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Время отправления</w:t>
            </w:r>
          </w:p>
        </w:tc>
        <w:tc>
          <w:tcPr>
            <w:tcW w:w="2466" w:type="dxa"/>
            <w:shd w:val="clear" w:color="auto" w:fill="CCFFCC"/>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Дни отправления</w:t>
            </w:r>
          </w:p>
        </w:tc>
        <w:tc>
          <w:tcPr>
            <w:tcW w:w="0" w:type="auto"/>
            <w:shd w:val="clear" w:color="auto" w:fill="CCFFCC"/>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Примечание</w:t>
            </w:r>
          </w:p>
        </w:tc>
      </w:tr>
      <w:tr w:rsidR="00541EA6" w:rsidRPr="009E60FD" w:rsidTr="00340EF7">
        <w:trPr>
          <w:trHeight w:val="158"/>
          <w:jc w:val="center"/>
        </w:trPr>
        <w:tc>
          <w:tcPr>
            <w:tcW w:w="2384" w:type="dxa"/>
            <w:vMerge w:val="restart"/>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bdr w:val="none" w:sz="0" w:space="0" w:color="auto" w:frame="1"/>
              </w:rPr>
              <w:t>Сафоново – Дроздово</w:t>
            </w: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06:10</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p>
        </w:tc>
      </w:tr>
      <w:tr w:rsidR="00541EA6" w:rsidRPr="009E60FD" w:rsidTr="00340EF7">
        <w:trPr>
          <w:trHeight w:val="158"/>
          <w:jc w:val="center"/>
        </w:trPr>
        <w:tc>
          <w:tcPr>
            <w:tcW w:w="2384" w:type="dxa"/>
            <w:vMerge/>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12:50</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p>
        </w:tc>
      </w:tr>
      <w:tr w:rsidR="00541EA6" w:rsidRPr="009E60FD" w:rsidTr="00340EF7">
        <w:trPr>
          <w:trHeight w:val="158"/>
          <w:jc w:val="center"/>
        </w:trPr>
        <w:tc>
          <w:tcPr>
            <w:tcW w:w="2384" w:type="dxa"/>
            <w:vMerge/>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17:25</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p>
        </w:tc>
      </w:tr>
      <w:tr w:rsidR="00541EA6" w:rsidRPr="009E60FD" w:rsidTr="00340EF7">
        <w:trPr>
          <w:trHeight w:val="158"/>
          <w:jc w:val="center"/>
        </w:trPr>
        <w:tc>
          <w:tcPr>
            <w:tcW w:w="2384" w:type="dxa"/>
            <w:vMerge w:val="restart"/>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r w:rsidRPr="009E60FD">
              <w:rPr>
                <w:sz w:val="22"/>
                <w:bdr w:val="none" w:sz="0" w:space="0" w:color="auto" w:frame="1"/>
              </w:rPr>
              <w:t>Сафоново – Рыбки</w:t>
            </w: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06:40</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p>
        </w:tc>
      </w:tr>
      <w:tr w:rsidR="00541EA6" w:rsidRPr="009E60FD" w:rsidTr="00340EF7">
        <w:trPr>
          <w:trHeight w:val="158"/>
          <w:jc w:val="center"/>
        </w:trPr>
        <w:tc>
          <w:tcPr>
            <w:tcW w:w="2384" w:type="dxa"/>
            <w:vMerge/>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10:30</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p>
        </w:tc>
      </w:tr>
      <w:tr w:rsidR="00541EA6" w:rsidRPr="009E60FD" w:rsidTr="00340EF7">
        <w:trPr>
          <w:trHeight w:val="158"/>
          <w:jc w:val="center"/>
        </w:trPr>
        <w:tc>
          <w:tcPr>
            <w:tcW w:w="2384" w:type="dxa"/>
            <w:vMerge/>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13:50</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p>
        </w:tc>
      </w:tr>
      <w:tr w:rsidR="00541EA6" w:rsidRPr="009E60FD" w:rsidTr="00340EF7">
        <w:trPr>
          <w:trHeight w:val="158"/>
          <w:jc w:val="center"/>
        </w:trPr>
        <w:tc>
          <w:tcPr>
            <w:tcW w:w="2384" w:type="dxa"/>
            <w:vMerge/>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17:00</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p>
        </w:tc>
      </w:tr>
      <w:tr w:rsidR="00541EA6" w:rsidRPr="009E60FD" w:rsidTr="00340EF7">
        <w:trPr>
          <w:trHeight w:val="158"/>
          <w:jc w:val="center"/>
        </w:trPr>
        <w:tc>
          <w:tcPr>
            <w:tcW w:w="2384" w:type="dxa"/>
            <w:vMerge w:val="restart"/>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r w:rsidRPr="009E60FD">
              <w:rPr>
                <w:sz w:val="22"/>
                <w:bdr w:val="none" w:sz="0" w:space="0" w:color="auto" w:frame="1"/>
              </w:rPr>
              <w:t>Сафоново – Смоленск</w:t>
            </w: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06:15</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p>
        </w:tc>
      </w:tr>
      <w:tr w:rsidR="00541EA6" w:rsidRPr="009E60FD" w:rsidTr="00340EF7">
        <w:trPr>
          <w:trHeight w:val="158"/>
          <w:jc w:val="center"/>
        </w:trPr>
        <w:tc>
          <w:tcPr>
            <w:tcW w:w="2384" w:type="dxa"/>
            <w:vMerge/>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07:25</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проходящий</w:t>
            </w:r>
          </w:p>
        </w:tc>
      </w:tr>
      <w:tr w:rsidR="00541EA6" w:rsidRPr="009E60FD" w:rsidTr="00340EF7">
        <w:trPr>
          <w:trHeight w:val="158"/>
          <w:jc w:val="center"/>
        </w:trPr>
        <w:tc>
          <w:tcPr>
            <w:tcW w:w="2384" w:type="dxa"/>
            <w:vMerge/>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08:25</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проходящий</w:t>
            </w:r>
          </w:p>
        </w:tc>
      </w:tr>
      <w:tr w:rsidR="00541EA6" w:rsidRPr="009E60FD" w:rsidTr="00340EF7">
        <w:trPr>
          <w:trHeight w:val="158"/>
          <w:jc w:val="center"/>
        </w:trPr>
        <w:tc>
          <w:tcPr>
            <w:tcW w:w="2384" w:type="dxa"/>
            <w:vMerge/>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09:30</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p>
        </w:tc>
      </w:tr>
      <w:tr w:rsidR="00541EA6" w:rsidRPr="009E60FD" w:rsidTr="00340EF7">
        <w:trPr>
          <w:trHeight w:val="158"/>
          <w:jc w:val="center"/>
        </w:trPr>
        <w:tc>
          <w:tcPr>
            <w:tcW w:w="2384" w:type="dxa"/>
            <w:vMerge/>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11:00</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проходящий</w:t>
            </w:r>
          </w:p>
        </w:tc>
      </w:tr>
      <w:tr w:rsidR="00541EA6" w:rsidRPr="009E60FD" w:rsidTr="00340EF7">
        <w:trPr>
          <w:trHeight w:val="158"/>
          <w:jc w:val="center"/>
        </w:trPr>
        <w:tc>
          <w:tcPr>
            <w:tcW w:w="2384" w:type="dxa"/>
            <w:vMerge/>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13:15</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p>
        </w:tc>
      </w:tr>
      <w:tr w:rsidR="00541EA6" w:rsidRPr="009E60FD" w:rsidTr="00340EF7">
        <w:trPr>
          <w:trHeight w:val="158"/>
          <w:jc w:val="center"/>
        </w:trPr>
        <w:tc>
          <w:tcPr>
            <w:tcW w:w="2384" w:type="dxa"/>
            <w:vMerge/>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16:00</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p>
        </w:tc>
      </w:tr>
      <w:tr w:rsidR="00541EA6" w:rsidRPr="009E60FD" w:rsidTr="00340EF7">
        <w:trPr>
          <w:trHeight w:val="158"/>
          <w:jc w:val="center"/>
        </w:trPr>
        <w:tc>
          <w:tcPr>
            <w:tcW w:w="2384" w:type="dxa"/>
            <w:vMerge/>
            <w:shd w:val="clear" w:color="auto" w:fill="auto"/>
            <w:tcMar>
              <w:top w:w="84" w:type="dxa"/>
              <w:left w:w="251" w:type="dxa"/>
              <w:bottom w:w="84" w:type="dxa"/>
              <w:right w:w="251" w:type="dxa"/>
            </w:tcMar>
            <w:vAlign w:val="center"/>
            <w:hideMark/>
          </w:tcPr>
          <w:p w:rsidR="00541EA6" w:rsidRPr="009E60FD" w:rsidRDefault="00541EA6" w:rsidP="0064745A">
            <w:pPr>
              <w:jc w:val="center"/>
              <w:rPr>
                <w:sz w:val="22"/>
                <w:bdr w:val="none" w:sz="0" w:space="0" w:color="auto" w:frame="1"/>
              </w:rPr>
            </w:pPr>
          </w:p>
        </w:tc>
        <w:tc>
          <w:tcPr>
            <w:tcW w:w="2127"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17:50</w:t>
            </w:r>
          </w:p>
        </w:tc>
        <w:tc>
          <w:tcPr>
            <w:tcW w:w="2466" w:type="dxa"/>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ежедневно</w:t>
            </w:r>
          </w:p>
        </w:tc>
        <w:tc>
          <w:tcPr>
            <w:tcW w:w="0" w:type="auto"/>
            <w:shd w:val="clear" w:color="auto" w:fill="auto"/>
            <w:tcMar>
              <w:top w:w="84" w:type="dxa"/>
              <w:left w:w="251" w:type="dxa"/>
              <w:bottom w:w="84" w:type="dxa"/>
              <w:right w:w="251" w:type="dxa"/>
            </w:tcMar>
            <w:vAlign w:val="center"/>
            <w:hideMark/>
          </w:tcPr>
          <w:p w:rsidR="00541EA6" w:rsidRPr="009E60FD" w:rsidRDefault="00541EA6" w:rsidP="0064745A">
            <w:pPr>
              <w:jc w:val="center"/>
              <w:rPr>
                <w:sz w:val="22"/>
              </w:rPr>
            </w:pPr>
            <w:r w:rsidRPr="009E60FD">
              <w:rPr>
                <w:sz w:val="22"/>
              </w:rPr>
              <w:t>проходящий</w:t>
            </w:r>
          </w:p>
        </w:tc>
      </w:tr>
    </w:tbl>
    <w:p w:rsidR="00541EA6" w:rsidRPr="009E60FD" w:rsidRDefault="00541EA6" w:rsidP="00BF74AE">
      <w:pPr>
        <w:ind w:right="-1"/>
        <w:jc w:val="right"/>
        <w:rPr>
          <w:i/>
        </w:rPr>
      </w:pPr>
    </w:p>
    <w:p w:rsidR="00541EA6" w:rsidRPr="009E60FD" w:rsidRDefault="00541EA6" w:rsidP="00BF74AE">
      <w:pPr>
        <w:ind w:right="-1"/>
        <w:jc w:val="right"/>
        <w:rPr>
          <w:i/>
        </w:rPr>
      </w:pPr>
    </w:p>
    <w:p w:rsidR="007B3CD5" w:rsidRPr="009E60FD" w:rsidRDefault="007B3CD5" w:rsidP="00BF74AE">
      <w:pPr>
        <w:ind w:right="-1"/>
        <w:jc w:val="right"/>
        <w:rPr>
          <w:i/>
        </w:rPr>
      </w:pPr>
    </w:p>
    <w:p w:rsidR="007B3CD5" w:rsidRPr="009E60FD" w:rsidRDefault="007B3CD5" w:rsidP="00BF74AE">
      <w:pPr>
        <w:ind w:right="-1"/>
        <w:jc w:val="right"/>
        <w:rPr>
          <w:i/>
        </w:rPr>
      </w:pPr>
    </w:p>
    <w:p w:rsidR="00DE74B0" w:rsidRPr="009E60FD" w:rsidRDefault="00180C73" w:rsidP="006F4B2D">
      <w:pPr>
        <w:spacing w:line="288" w:lineRule="auto"/>
        <w:jc w:val="center"/>
        <w:outlineLvl w:val="2"/>
        <w:rPr>
          <w:b/>
        </w:rPr>
      </w:pPr>
      <w:bookmarkStart w:id="100" w:name="_Toc102643107"/>
      <w:r w:rsidRPr="009E60FD">
        <w:rPr>
          <w:b/>
        </w:rPr>
        <w:lastRenderedPageBreak/>
        <w:t>1.</w:t>
      </w:r>
      <w:r w:rsidR="00DD248E" w:rsidRPr="009E60FD">
        <w:rPr>
          <w:b/>
        </w:rPr>
        <w:t>7</w:t>
      </w:r>
      <w:r w:rsidRPr="009E60FD">
        <w:rPr>
          <w:b/>
        </w:rPr>
        <w:t>.</w:t>
      </w:r>
      <w:r w:rsidR="00FC3867" w:rsidRPr="009E60FD">
        <w:rPr>
          <w:b/>
        </w:rPr>
        <w:t>3</w:t>
      </w:r>
      <w:r w:rsidRPr="009E60FD">
        <w:rPr>
          <w:b/>
        </w:rPr>
        <w:t xml:space="preserve">. </w:t>
      </w:r>
      <w:r w:rsidR="00DE74B0" w:rsidRPr="009E60FD">
        <w:rPr>
          <w:b/>
        </w:rPr>
        <w:t>Выводы по обеспеченности территории транспортной инфраструктурой</w:t>
      </w:r>
      <w:bookmarkEnd w:id="98"/>
      <w:bookmarkEnd w:id="99"/>
      <w:bookmarkEnd w:id="100"/>
    </w:p>
    <w:p w:rsidR="007F0CC9" w:rsidRPr="009E60FD" w:rsidRDefault="007F0CC9" w:rsidP="006F4B2D">
      <w:pPr>
        <w:spacing w:line="288" w:lineRule="auto"/>
        <w:ind w:firstLine="720"/>
        <w:jc w:val="both"/>
      </w:pPr>
      <w:r w:rsidRPr="009E60FD">
        <w:rPr>
          <w:u w:val="single"/>
        </w:rPr>
        <w:t>К достоинствам</w:t>
      </w:r>
      <w:r w:rsidRPr="009E60FD">
        <w:t xml:space="preserve"> сложившейся транспортной инфраструктуры на территории </w:t>
      </w:r>
      <w:r w:rsidR="00D12856" w:rsidRPr="009E60FD">
        <w:t>Вышегорского</w:t>
      </w:r>
      <w:r w:rsidR="00910BB6" w:rsidRPr="009E60FD">
        <w:t xml:space="preserve"> сельского поселения</w:t>
      </w:r>
      <w:r w:rsidR="00640FC6" w:rsidRPr="009E60FD">
        <w:t xml:space="preserve"> </w:t>
      </w:r>
      <w:r w:rsidRPr="009E60FD">
        <w:t>относятся:</w:t>
      </w:r>
    </w:p>
    <w:p w:rsidR="007F0CC9" w:rsidRPr="009E60FD" w:rsidRDefault="007F0CC9" w:rsidP="00401FF4">
      <w:pPr>
        <w:spacing w:line="288" w:lineRule="auto"/>
        <w:ind w:firstLine="720"/>
        <w:jc w:val="both"/>
      </w:pPr>
      <w:r w:rsidRPr="009E60FD">
        <w:t>-  охват поселения системой транспортного обслуживания, в т.ч. наличие развитой системы пассажирского сообщения;</w:t>
      </w:r>
    </w:p>
    <w:p w:rsidR="005A731C" w:rsidRPr="009E60FD" w:rsidRDefault="005A731C" w:rsidP="00401FF4">
      <w:pPr>
        <w:spacing w:line="288" w:lineRule="auto"/>
        <w:ind w:firstLine="720"/>
        <w:jc w:val="both"/>
      </w:pPr>
      <w:r w:rsidRPr="009E60FD">
        <w:rPr>
          <w:u w:val="single"/>
        </w:rPr>
        <w:t>К недостаткам</w:t>
      </w:r>
      <w:r w:rsidRPr="009E60FD">
        <w:t xml:space="preserve"> сложившейся транспортной инфраструктуры на территории </w:t>
      </w:r>
      <w:r w:rsidR="00D12856" w:rsidRPr="009E60FD">
        <w:t>Вышегорского</w:t>
      </w:r>
      <w:r w:rsidR="00910BB6" w:rsidRPr="009E60FD">
        <w:t xml:space="preserve"> сельского поселения</w:t>
      </w:r>
      <w:r w:rsidR="00640FC6" w:rsidRPr="009E60FD">
        <w:t xml:space="preserve"> </w:t>
      </w:r>
      <w:r w:rsidRPr="009E60FD">
        <w:t>относятся:</w:t>
      </w:r>
    </w:p>
    <w:p w:rsidR="00921EB2" w:rsidRPr="009E60FD" w:rsidRDefault="006C5605" w:rsidP="00A87C6C">
      <w:pPr>
        <w:numPr>
          <w:ilvl w:val="0"/>
          <w:numId w:val="7"/>
        </w:numPr>
        <w:spacing w:line="288" w:lineRule="auto"/>
        <w:jc w:val="both"/>
      </w:pPr>
      <w:r w:rsidRPr="009E60FD">
        <w:t>основным недостатком автобусного обслуживания территории муниципального образования является малое число рейсов в обслуживании населённых пунктов</w:t>
      </w:r>
      <w:r w:rsidR="00401FF4" w:rsidRPr="009E60FD">
        <w:t>, а также высокая степень износа автобусов, осуществляющих пассажироперевозки</w:t>
      </w:r>
    </w:p>
    <w:p w:rsidR="00E264EA" w:rsidRPr="009E60FD" w:rsidRDefault="00E264EA" w:rsidP="00A87C6C">
      <w:pPr>
        <w:numPr>
          <w:ilvl w:val="0"/>
          <w:numId w:val="7"/>
        </w:numPr>
        <w:spacing w:line="288" w:lineRule="auto"/>
        <w:jc w:val="both"/>
      </w:pPr>
      <w:r w:rsidRPr="009E60FD">
        <w:t xml:space="preserve">не все дороги и улицы поселения имеют твердое покрытие. </w:t>
      </w:r>
    </w:p>
    <w:p w:rsidR="002D3111" w:rsidRPr="009E60FD" w:rsidRDefault="002D3111" w:rsidP="002D3111">
      <w:pPr>
        <w:spacing w:line="288" w:lineRule="auto"/>
        <w:ind w:left="709"/>
        <w:jc w:val="both"/>
      </w:pPr>
    </w:p>
    <w:p w:rsidR="00921EB2" w:rsidRPr="009E60FD" w:rsidRDefault="00A07BED" w:rsidP="009B43AA">
      <w:pPr>
        <w:jc w:val="center"/>
        <w:outlineLvl w:val="1"/>
        <w:rPr>
          <w:b/>
          <w:szCs w:val="28"/>
        </w:rPr>
      </w:pPr>
      <w:bookmarkStart w:id="101" w:name="_Toc102643108"/>
      <w:r w:rsidRPr="009E60FD">
        <w:rPr>
          <w:b/>
          <w:szCs w:val="28"/>
        </w:rPr>
        <w:t>1.</w:t>
      </w:r>
      <w:r w:rsidR="00DD248E" w:rsidRPr="009E60FD">
        <w:rPr>
          <w:b/>
          <w:szCs w:val="28"/>
        </w:rPr>
        <w:t>8</w:t>
      </w:r>
      <w:r w:rsidR="00921EB2" w:rsidRPr="009E60FD">
        <w:rPr>
          <w:b/>
          <w:szCs w:val="28"/>
        </w:rPr>
        <w:t xml:space="preserve">. </w:t>
      </w:r>
      <w:r w:rsidR="009B43AA" w:rsidRPr="009E60FD">
        <w:rPr>
          <w:b/>
          <w:szCs w:val="28"/>
        </w:rPr>
        <w:t>Анализ о</w:t>
      </w:r>
      <w:r w:rsidR="00921EB2" w:rsidRPr="009E60FD">
        <w:rPr>
          <w:b/>
          <w:szCs w:val="28"/>
        </w:rPr>
        <w:t>рганизаци</w:t>
      </w:r>
      <w:r w:rsidR="009B43AA" w:rsidRPr="009E60FD">
        <w:rPr>
          <w:b/>
          <w:szCs w:val="28"/>
        </w:rPr>
        <w:t>и</w:t>
      </w:r>
      <w:r w:rsidR="00921EB2" w:rsidRPr="009E60FD">
        <w:rPr>
          <w:b/>
          <w:szCs w:val="28"/>
        </w:rPr>
        <w:t xml:space="preserve"> ритуальных услуг и содержание мест захоронения</w:t>
      </w:r>
      <w:bookmarkEnd w:id="101"/>
    </w:p>
    <w:p w:rsidR="009B43AA" w:rsidRPr="009E60FD" w:rsidRDefault="009B43AA" w:rsidP="009B43AA">
      <w:pPr>
        <w:jc w:val="center"/>
        <w:outlineLvl w:val="1"/>
        <w:rPr>
          <w:b/>
          <w:szCs w:val="28"/>
        </w:rPr>
      </w:pPr>
    </w:p>
    <w:p w:rsidR="00921EB2" w:rsidRPr="009E60FD" w:rsidRDefault="00921EB2" w:rsidP="0012220D">
      <w:pPr>
        <w:spacing w:line="288" w:lineRule="auto"/>
        <w:ind w:firstLine="709"/>
        <w:jc w:val="both"/>
        <w:rPr>
          <w:szCs w:val="28"/>
        </w:rPr>
      </w:pPr>
      <w:r w:rsidRPr="009E60FD">
        <w:rPr>
          <w:szCs w:val="28"/>
        </w:rPr>
        <w:t xml:space="preserve">Согласно п.19 ч.1 ст. 14 Федерального закона Российской Федерации от 6 октября </w:t>
      </w:r>
      <w:smartTag w:uri="urn:schemas-microsoft-com:office:smarttags" w:element="metricconverter">
        <w:smartTagPr>
          <w:attr w:name="ProductID" w:val="2003 г"/>
        </w:smartTagPr>
        <w:r w:rsidRPr="009E60FD">
          <w:rPr>
            <w:szCs w:val="28"/>
          </w:rPr>
          <w:t>2003 г</w:t>
        </w:r>
      </w:smartTag>
      <w:r w:rsidRPr="009E60FD">
        <w:rPr>
          <w:szCs w:val="28"/>
        </w:rPr>
        <w:t>. № 131-ФЗ «Об общих принципах организации местного самоупр</w:t>
      </w:r>
      <w:r w:rsidR="00861B4D" w:rsidRPr="009E60FD">
        <w:rPr>
          <w:szCs w:val="28"/>
        </w:rPr>
        <w:t>авления в Российской Федерации»</w:t>
      </w:r>
      <w:r w:rsidRPr="009E60FD">
        <w:rPr>
          <w:szCs w:val="28"/>
        </w:rPr>
        <w:t xml:space="preserve"> к полномочиям органов местного самоуправления поселения относится организация ритуальных услуг и содержание мест захоронения.</w:t>
      </w:r>
    </w:p>
    <w:p w:rsidR="00921EB2" w:rsidRPr="009E60FD" w:rsidRDefault="00921EB2" w:rsidP="00053398">
      <w:pPr>
        <w:spacing w:line="288" w:lineRule="auto"/>
        <w:ind w:firstLine="709"/>
        <w:contextualSpacing/>
        <w:jc w:val="both"/>
        <w:rPr>
          <w:szCs w:val="28"/>
        </w:rPr>
      </w:pPr>
      <w:r w:rsidRPr="009E60FD">
        <w:rPr>
          <w:szCs w:val="28"/>
        </w:rPr>
        <w:t>Для организации захоронения в структуре муниципального образования выделены территории, отнесенные к</w:t>
      </w:r>
      <w:r w:rsidR="00861B4D" w:rsidRPr="009E60FD">
        <w:rPr>
          <w:szCs w:val="28"/>
        </w:rPr>
        <w:t xml:space="preserve"> зонам специального назначения </w:t>
      </w:r>
      <w:r w:rsidRPr="009E60FD">
        <w:rPr>
          <w:szCs w:val="28"/>
        </w:rPr>
        <w:t>- кла</w:t>
      </w:r>
      <w:r w:rsidR="00861B4D" w:rsidRPr="009E60FD">
        <w:rPr>
          <w:szCs w:val="28"/>
        </w:rPr>
        <w:t>дбища традиционного захоронения</w:t>
      </w:r>
      <w:r w:rsidRPr="009E60FD">
        <w:rPr>
          <w:szCs w:val="28"/>
        </w:rPr>
        <w:t xml:space="preserve"> с возможностью захоронения после кремирования.</w:t>
      </w:r>
    </w:p>
    <w:p w:rsidR="0095100F" w:rsidRPr="009E60FD" w:rsidRDefault="0095100F" w:rsidP="00DD4395">
      <w:pPr>
        <w:spacing w:line="288" w:lineRule="auto"/>
        <w:ind w:firstLine="709"/>
        <w:jc w:val="both"/>
        <w:rPr>
          <w:szCs w:val="28"/>
        </w:rPr>
      </w:pPr>
    </w:p>
    <w:p w:rsidR="00EC6B26" w:rsidRPr="009E60FD" w:rsidRDefault="00EC6B26" w:rsidP="00DD4395">
      <w:pPr>
        <w:spacing w:line="288" w:lineRule="auto"/>
        <w:ind w:firstLine="709"/>
        <w:jc w:val="both"/>
        <w:rPr>
          <w:szCs w:val="28"/>
        </w:rPr>
      </w:pPr>
      <w:r w:rsidRPr="009E60FD">
        <w:rPr>
          <w:szCs w:val="28"/>
        </w:rPr>
        <w:t>Согласно СНиП 2.07.01-89*, при расчете площади кладбищ, следует принимать нормативным показателем площади территории под захоронение 0,</w:t>
      </w:r>
      <w:r w:rsidR="00B5070E" w:rsidRPr="009E60FD">
        <w:rPr>
          <w:szCs w:val="28"/>
        </w:rPr>
        <w:t>2</w:t>
      </w:r>
      <w:r w:rsidRPr="009E60FD">
        <w:rPr>
          <w:szCs w:val="28"/>
        </w:rPr>
        <w:t xml:space="preserve">4 га/тыс. чел. Принимая во внимание существующую численность населения </w:t>
      </w:r>
      <w:r w:rsidR="00340EF7" w:rsidRPr="009E60FD">
        <w:rPr>
          <w:szCs w:val="28"/>
        </w:rPr>
        <w:t>1515</w:t>
      </w:r>
      <w:r w:rsidR="0076752E" w:rsidRPr="009E60FD">
        <w:rPr>
          <w:szCs w:val="28"/>
        </w:rPr>
        <w:t xml:space="preserve"> </w:t>
      </w:r>
      <w:r w:rsidRPr="009E60FD">
        <w:rPr>
          <w:szCs w:val="28"/>
        </w:rPr>
        <w:t xml:space="preserve">человек, расчетная потребность в территориях для захоронения, при 100% захоронении традиционным способом, составляет </w:t>
      </w:r>
      <w:r w:rsidR="008120E6" w:rsidRPr="009E60FD">
        <w:rPr>
          <w:szCs w:val="28"/>
        </w:rPr>
        <w:t>0,</w:t>
      </w:r>
      <w:r w:rsidR="00340EF7" w:rsidRPr="009E60FD">
        <w:rPr>
          <w:szCs w:val="28"/>
        </w:rPr>
        <w:t>36</w:t>
      </w:r>
      <w:r w:rsidRPr="009E60FD">
        <w:rPr>
          <w:szCs w:val="28"/>
        </w:rPr>
        <w:t xml:space="preserve"> га. Исходя из этого, можно сделать заключение о том, что территория муниципального образования обеспечена местами для захоронений.</w:t>
      </w:r>
    </w:p>
    <w:p w:rsidR="004C2EC5" w:rsidRPr="009E60FD" w:rsidRDefault="004C2EC5" w:rsidP="00DD4395">
      <w:pPr>
        <w:spacing w:line="288" w:lineRule="auto"/>
        <w:ind w:firstLine="709"/>
        <w:jc w:val="both"/>
        <w:rPr>
          <w:szCs w:val="28"/>
        </w:rPr>
      </w:pPr>
    </w:p>
    <w:p w:rsidR="000A4AE1" w:rsidRPr="009E60FD" w:rsidRDefault="006A1177" w:rsidP="00EE01AD">
      <w:pPr>
        <w:jc w:val="center"/>
        <w:outlineLvl w:val="1"/>
        <w:rPr>
          <w:b/>
          <w:szCs w:val="28"/>
        </w:rPr>
      </w:pPr>
      <w:bookmarkStart w:id="102" w:name="_Toc286309963"/>
      <w:bookmarkStart w:id="103" w:name="_Toc286310114"/>
      <w:bookmarkStart w:id="104" w:name="_Toc102643109"/>
      <w:r w:rsidRPr="009E60FD">
        <w:rPr>
          <w:b/>
          <w:szCs w:val="28"/>
        </w:rPr>
        <w:t>1.</w:t>
      </w:r>
      <w:r w:rsidR="00DD248E" w:rsidRPr="009E60FD">
        <w:rPr>
          <w:b/>
          <w:szCs w:val="28"/>
        </w:rPr>
        <w:t>9</w:t>
      </w:r>
      <w:r w:rsidR="00180C73" w:rsidRPr="009E60FD">
        <w:rPr>
          <w:b/>
          <w:szCs w:val="28"/>
        </w:rPr>
        <w:t xml:space="preserve">. </w:t>
      </w:r>
      <w:bookmarkEnd w:id="102"/>
      <w:bookmarkEnd w:id="103"/>
      <w:r w:rsidR="00EE01AD" w:rsidRPr="009E60FD">
        <w:rPr>
          <w:b/>
          <w:szCs w:val="28"/>
        </w:rPr>
        <w:t>Анализ организации в границах поселения электро-, тепло-, газо- и водоснабжения населения, водоотведения, снабжения населения топливом</w:t>
      </w:r>
      <w:bookmarkEnd w:id="104"/>
    </w:p>
    <w:p w:rsidR="0079660D" w:rsidRPr="009E60FD" w:rsidRDefault="0079660D" w:rsidP="008B4D69">
      <w:pPr>
        <w:spacing w:line="360" w:lineRule="auto"/>
        <w:ind w:firstLine="397"/>
        <w:jc w:val="both"/>
        <w:rPr>
          <w:szCs w:val="28"/>
        </w:rPr>
      </w:pPr>
    </w:p>
    <w:p w:rsidR="00EE01AD" w:rsidRPr="009E60FD" w:rsidRDefault="00EE01AD" w:rsidP="00EE01AD">
      <w:pPr>
        <w:spacing w:line="360" w:lineRule="auto"/>
        <w:jc w:val="center"/>
        <w:outlineLvl w:val="2"/>
        <w:rPr>
          <w:b/>
          <w:szCs w:val="28"/>
        </w:rPr>
      </w:pPr>
      <w:bookmarkStart w:id="105" w:name="_Toc290627596"/>
      <w:bookmarkStart w:id="106" w:name="_Toc102643110"/>
      <w:r w:rsidRPr="009E60FD">
        <w:rPr>
          <w:b/>
          <w:szCs w:val="28"/>
        </w:rPr>
        <w:t>1.</w:t>
      </w:r>
      <w:r w:rsidR="00DD248E" w:rsidRPr="009E60FD">
        <w:rPr>
          <w:b/>
          <w:szCs w:val="28"/>
        </w:rPr>
        <w:t>9</w:t>
      </w:r>
      <w:r w:rsidRPr="009E60FD">
        <w:rPr>
          <w:b/>
          <w:szCs w:val="28"/>
        </w:rPr>
        <w:t>.1. Водоснабжение</w:t>
      </w:r>
      <w:bookmarkEnd w:id="105"/>
      <w:bookmarkEnd w:id="106"/>
    </w:p>
    <w:p w:rsidR="00995A38" w:rsidRPr="009E60FD" w:rsidRDefault="00995A38" w:rsidP="00995A38">
      <w:pPr>
        <w:shd w:val="clear" w:color="auto" w:fill="FFFFFF"/>
        <w:spacing w:line="288" w:lineRule="auto"/>
        <w:ind w:firstLine="709"/>
        <w:contextualSpacing/>
        <w:jc w:val="both"/>
      </w:pPr>
      <w:bookmarkStart w:id="107" w:name="_Toc290627597"/>
      <w:r w:rsidRPr="009E60FD">
        <w:t>Система водоснабжения, водоотведения и очистки сточных вод является одной из важных и решающих; частей коммунальной инфраструктуры, оказывающей влияние на жизнедеятельность как отдельно взятого гражданина, так и экономики и развития территории Вышегорского сельского поселения Сафоновского района Смоленской области в целом.</w:t>
      </w:r>
    </w:p>
    <w:p w:rsidR="00553075" w:rsidRPr="009E60FD" w:rsidRDefault="00553075" w:rsidP="00553075">
      <w:pPr>
        <w:shd w:val="clear" w:color="auto" w:fill="FFFFFF"/>
        <w:spacing w:line="288" w:lineRule="auto"/>
        <w:ind w:firstLine="709"/>
        <w:contextualSpacing/>
        <w:jc w:val="both"/>
      </w:pPr>
      <w:r w:rsidRPr="009E60FD">
        <w:t xml:space="preserve">Источником водоснабжения населенных пунктов муниципального образования </w:t>
      </w:r>
      <w:r w:rsidR="00D12856" w:rsidRPr="009E60FD">
        <w:t>Вышегорского</w:t>
      </w:r>
      <w:r w:rsidRPr="009E60FD">
        <w:t xml:space="preserve"> сельского поселения являются подземные воды. </w:t>
      </w:r>
    </w:p>
    <w:p w:rsidR="00995A38" w:rsidRPr="009E60FD" w:rsidRDefault="00995A38" w:rsidP="00995A38">
      <w:pPr>
        <w:pStyle w:val="ab"/>
        <w:spacing w:line="288" w:lineRule="auto"/>
        <w:ind w:firstLine="709"/>
      </w:pPr>
      <w:r w:rsidRPr="009E60FD">
        <w:t xml:space="preserve">В настоящее время на территории Вышегорского сельского поселения Сафоновского района Смоленской области источником водоснабжения для хозяйственно-питьевых и производственных нужд являются </w:t>
      </w:r>
      <w:r w:rsidR="00080D8A" w:rsidRPr="009E60FD">
        <w:t>5 скважин</w:t>
      </w:r>
      <w:r w:rsidRPr="009E60FD">
        <w:t>.</w:t>
      </w:r>
    </w:p>
    <w:p w:rsidR="00995A38" w:rsidRPr="009E60FD" w:rsidRDefault="00995A38" w:rsidP="00995A38">
      <w:pPr>
        <w:pStyle w:val="4c"/>
        <w:shd w:val="clear" w:color="auto" w:fill="auto"/>
        <w:tabs>
          <w:tab w:val="left" w:pos="993"/>
        </w:tabs>
        <w:spacing w:after="0" w:line="288" w:lineRule="auto"/>
        <w:ind w:firstLine="709"/>
        <w:jc w:val="both"/>
        <w:rPr>
          <w:sz w:val="24"/>
          <w:szCs w:val="24"/>
        </w:rPr>
      </w:pPr>
      <w:r w:rsidRPr="009E60FD">
        <w:rPr>
          <w:rStyle w:val="4b"/>
          <w:bCs/>
          <w:sz w:val="24"/>
          <w:szCs w:val="24"/>
        </w:rPr>
        <w:lastRenderedPageBreak/>
        <w:t>Схема водоснабжения:</w:t>
      </w:r>
    </w:p>
    <w:p w:rsidR="00995A38" w:rsidRPr="009E60FD" w:rsidRDefault="00995A38" w:rsidP="004B0704">
      <w:pPr>
        <w:pStyle w:val="4c"/>
        <w:numPr>
          <w:ilvl w:val="0"/>
          <w:numId w:val="77"/>
        </w:numPr>
        <w:shd w:val="clear" w:color="auto" w:fill="auto"/>
        <w:tabs>
          <w:tab w:val="clear" w:pos="1072"/>
          <w:tab w:val="left" w:pos="993"/>
        </w:tabs>
        <w:spacing w:after="0" w:line="288" w:lineRule="auto"/>
        <w:ind w:left="0" w:firstLine="709"/>
        <w:jc w:val="both"/>
        <w:rPr>
          <w:sz w:val="24"/>
          <w:szCs w:val="24"/>
        </w:rPr>
      </w:pPr>
      <w:r w:rsidRPr="009E60FD">
        <w:rPr>
          <w:rStyle w:val="4b"/>
          <w:bCs/>
          <w:sz w:val="24"/>
          <w:szCs w:val="24"/>
        </w:rPr>
        <w:t xml:space="preserve"> подъем воды осуществляется из артезианских скважин (</w:t>
      </w:r>
      <w:r w:rsidR="00080D8A" w:rsidRPr="009E60FD">
        <w:rPr>
          <w:rStyle w:val="4b"/>
          <w:bCs/>
          <w:sz w:val="24"/>
          <w:szCs w:val="24"/>
        </w:rPr>
        <w:t>5</w:t>
      </w:r>
      <w:r w:rsidRPr="009E60FD">
        <w:rPr>
          <w:rStyle w:val="4b"/>
          <w:bCs/>
          <w:sz w:val="24"/>
          <w:szCs w:val="24"/>
        </w:rPr>
        <w:t xml:space="preserve"> шт.);</w:t>
      </w:r>
    </w:p>
    <w:p w:rsidR="00995A38" w:rsidRPr="009E60FD" w:rsidRDefault="00995A38" w:rsidP="004B0704">
      <w:pPr>
        <w:pStyle w:val="4c"/>
        <w:numPr>
          <w:ilvl w:val="0"/>
          <w:numId w:val="77"/>
        </w:numPr>
        <w:shd w:val="clear" w:color="auto" w:fill="auto"/>
        <w:tabs>
          <w:tab w:val="clear" w:pos="1072"/>
          <w:tab w:val="left" w:pos="993"/>
        </w:tabs>
        <w:spacing w:after="0" w:line="288" w:lineRule="auto"/>
        <w:ind w:left="0" w:firstLine="709"/>
        <w:jc w:val="both"/>
        <w:rPr>
          <w:sz w:val="24"/>
          <w:szCs w:val="24"/>
        </w:rPr>
      </w:pPr>
      <w:r w:rsidRPr="009E60FD">
        <w:rPr>
          <w:rStyle w:val="4b"/>
          <w:bCs/>
          <w:sz w:val="24"/>
          <w:szCs w:val="24"/>
        </w:rPr>
        <w:t xml:space="preserve"> вода из артезианских скважин поступает в водонапорные башни;</w:t>
      </w:r>
    </w:p>
    <w:p w:rsidR="00995A38" w:rsidRPr="009E60FD" w:rsidRDefault="00995A38" w:rsidP="004B0704">
      <w:pPr>
        <w:pStyle w:val="4c"/>
        <w:numPr>
          <w:ilvl w:val="0"/>
          <w:numId w:val="77"/>
        </w:numPr>
        <w:shd w:val="clear" w:color="auto" w:fill="auto"/>
        <w:tabs>
          <w:tab w:val="clear" w:pos="1072"/>
          <w:tab w:val="left" w:pos="993"/>
        </w:tabs>
        <w:spacing w:after="0" w:line="288" w:lineRule="auto"/>
        <w:ind w:left="0" w:firstLine="709"/>
        <w:jc w:val="both"/>
        <w:rPr>
          <w:sz w:val="24"/>
          <w:szCs w:val="24"/>
        </w:rPr>
      </w:pPr>
      <w:r w:rsidRPr="009E60FD">
        <w:rPr>
          <w:rStyle w:val="4b"/>
          <w:bCs/>
          <w:sz w:val="24"/>
          <w:szCs w:val="24"/>
        </w:rPr>
        <w:t xml:space="preserve"> из водонапорных башен (</w:t>
      </w:r>
      <w:r w:rsidR="00080D8A" w:rsidRPr="009E60FD">
        <w:rPr>
          <w:rStyle w:val="4b"/>
          <w:bCs/>
          <w:sz w:val="24"/>
          <w:szCs w:val="24"/>
        </w:rPr>
        <w:t>5</w:t>
      </w:r>
      <w:r w:rsidRPr="009E60FD">
        <w:rPr>
          <w:rStyle w:val="4b"/>
          <w:bCs/>
          <w:sz w:val="24"/>
          <w:szCs w:val="24"/>
        </w:rPr>
        <w:t xml:space="preserve"> шт.) вода самотеком (за счет давления водного столба) поступает в водопроводную распределительную сеть;</w:t>
      </w:r>
    </w:p>
    <w:p w:rsidR="00995A38" w:rsidRPr="009E60FD" w:rsidRDefault="00995A38" w:rsidP="004B0704">
      <w:pPr>
        <w:pStyle w:val="ab"/>
        <w:widowControl w:val="0"/>
        <w:numPr>
          <w:ilvl w:val="0"/>
          <w:numId w:val="77"/>
        </w:numPr>
        <w:tabs>
          <w:tab w:val="clear" w:pos="1072"/>
          <w:tab w:val="left" w:pos="993"/>
        </w:tabs>
        <w:spacing w:line="288" w:lineRule="auto"/>
        <w:ind w:left="0" w:firstLine="709"/>
      </w:pPr>
      <w:r w:rsidRPr="009E60FD">
        <w:t xml:space="preserve"> протяженность водопроводных сетей </w:t>
      </w:r>
      <w:r w:rsidR="00080D8A" w:rsidRPr="009E60FD">
        <w:t>7,071</w:t>
      </w:r>
      <w:r w:rsidRPr="009E60FD">
        <w:t xml:space="preserve"> км.</w:t>
      </w:r>
    </w:p>
    <w:p w:rsidR="00995A38" w:rsidRPr="009E60FD" w:rsidRDefault="00995A38" w:rsidP="00F152C3">
      <w:pPr>
        <w:shd w:val="clear" w:color="auto" w:fill="FFFFFF"/>
        <w:spacing w:line="288" w:lineRule="auto"/>
        <w:ind w:firstLine="709"/>
        <w:contextualSpacing/>
        <w:jc w:val="both"/>
      </w:pPr>
    </w:p>
    <w:p w:rsidR="00182034" w:rsidRPr="009E60FD" w:rsidRDefault="00182034" w:rsidP="00182034">
      <w:pPr>
        <w:shd w:val="clear" w:color="auto" w:fill="FFFFFF"/>
        <w:spacing w:line="288" w:lineRule="auto"/>
        <w:ind w:firstLine="709"/>
        <w:contextualSpacing/>
        <w:jc w:val="both"/>
      </w:pPr>
      <w:r w:rsidRPr="009E60FD">
        <w:t xml:space="preserve">Водоснабжение деревень: </w:t>
      </w:r>
      <w:r w:rsidR="00995A38" w:rsidRPr="009E60FD">
        <w:t>Вышегор, Заворово</w:t>
      </w:r>
      <w:r w:rsidR="00080D8A" w:rsidRPr="009E60FD">
        <w:t xml:space="preserve">, </w:t>
      </w:r>
      <w:r w:rsidR="00995A38" w:rsidRPr="009E60FD">
        <w:t>Княжино</w:t>
      </w:r>
      <w:r w:rsidR="00080D8A" w:rsidRPr="009E60FD">
        <w:t>, Дроздово и Вержино</w:t>
      </w:r>
      <w:r w:rsidRPr="009E60FD">
        <w:t xml:space="preserve"> – централизованное. Также артезианские скважины (без разбора воды потребителями) располагаются в деревнях </w:t>
      </w:r>
      <w:r w:rsidR="00080D8A" w:rsidRPr="009E60FD">
        <w:t>Анохово, Подсобное хозяйство, Клемятино и Святцово</w:t>
      </w:r>
      <w:r w:rsidRPr="009E60FD">
        <w:t>.</w:t>
      </w:r>
    </w:p>
    <w:p w:rsidR="00182034" w:rsidRPr="009E60FD" w:rsidRDefault="00182034" w:rsidP="00182034">
      <w:pPr>
        <w:shd w:val="clear" w:color="auto" w:fill="FFFFFF"/>
        <w:spacing w:line="288" w:lineRule="auto"/>
        <w:ind w:firstLine="709"/>
        <w:contextualSpacing/>
        <w:jc w:val="both"/>
      </w:pPr>
      <w:r w:rsidRPr="009E60FD">
        <w:t>Все остальные населенные пункты не имеют централизованных систем водоснабжения, потребители обеспечиваются водой по средством индивидуальных артезианских скважин и колодцев располагаемых на территории земельных участков конкретного потребителя.</w:t>
      </w:r>
    </w:p>
    <w:p w:rsidR="00EC1ED2" w:rsidRPr="009E60FD" w:rsidRDefault="00EC1ED2" w:rsidP="00EC1ED2">
      <w:pPr>
        <w:ind w:right="-143"/>
        <w:jc w:val="right"/>
        <w:rPr>
          <w:i/>
        </w:rPr>
      </w:pPr>
      <w:r w:rsidRPr="009E60FD">
        <w:rPr>
          <w:i/>
        </w:rPr>
        <w:t>Таблица</w:t>
      </w:r>
      <w:r w:rsidR="00B974C6" w:rsidRPr="009E60FD">
        <w:rPr>
          <w:i/>
        </w:rPr>
        <w:t xml:space="preserve"> </w:t>
      </w:r>
      <w:r w:rsidR="00A030E8" w:rsidRPr="009E60FD">
        <w:rPr>
          <w:i/>
        </w:rPr>
        <w:t>1</w:t>
      </w:r>
      <w:r w:rsidR="007B3CD5" w:rsidRPr="009E60FD">
        <w:rPr>
          <w:i/>
        </w:rPr>
        <w:t>6</w:t>
      </w:r>
    </w:p>
    <w:p w:rsidR="00432111" w:rsidRPr="009E60FD" w:rsidRDefault="00182034" w:rsidP="00432111">
      <w:pPr>
        <w:shd w:val="clear" w:color="auto" w:fill="FFFFFF"/>
        <w:spacing w:line="288" w:lineRule="auto"/>
        <w:contextualSpacing/>
        <w:jc w:val="center"/>
        <w:rPr>
          <w:b/>
          <w:i/>
        </w:rPr>
      </w:pPr>
      <w:r w:rsidRPr="009E60FD">
        <w:rPr>
          <w:b/>
          <w:i/>
        </w:rPr>
        <w:t>Сооружения водоснабжения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42"/>
        <w:gridCol w:w="1816"/>
        <w:gridCol w:w="1955"/>
        <w:gridCol w:w="1159"/>
        <w:gridCol w:w="1642"/>
        <w:gridCol w:w="1340"/>
      </w:tblGrid>
      <w:tr w:rsidR="00080D8A" w:rsidRPr="009E60FD" w:rsidTr="00100046">
        <w:tc>
          <w:tcPr>
            <w:tcW w:w="1942" w:type="dxa"/>
            <w:shd w:val="clear" w:color="auto" w:fill="CCFFCC"/>
            <w:vAlign w:val="center"/>
          </w:tcPr>
          <w:p w:rsidR="00080D8A" w:rsidRPr="009E60FD" w:rsidRDefault="00080D8A" w:rsidP="00100046">
            <w:pPr>
              <w:tabs>
                <w:tab w:val="left" w:pos="709"/>
              </w:tabs>
              <w:jc w:val="center"/>
              <w:rPr>
                <w:sz w:val="22"/>
                <w:szCs w:val="22"/>
              </w:rPr>
            </w:pPr>
            <w:r w:rsidRPr="009E60FD">
              <w:rPr>
                <w:sz w:val="22"/>
                <w:szCs w:val="22"/>
              </w:rPr>
              <w:t>Наименование водозабора и его расположение</w:t>
            </w:r>
          </w:p>
        </w:tc>
        <w:tc>
          <w:tcPr>
            <w:tcW w:w="1816" w:type="dxa"/>
            <w:shd w:val="clear" w:color="auto" w:fill="CCFFCC"/>
            <w:vAlign w:val="center"/>
          </w:tcPr>
          <w:p w:rsidR="00080D8A" w:rsidRPr="009E60FD" w:rsidRDefault="00080D8A" w:rsidP="00100046">
            <w:pPr>
              <w:tabs>
                <w:tab w:val="left" w:pos="709"/>
              </w:tabs>
              <w:jc w:val="center"/>
              <w:rPr>
                <w:sz w:val="22"/>
                <w:szCs w:val="22"/>
              </w:rPr>
            </w:pPr>
            <w:r w:rsidRPr="009E60FD">
              <w:rPr>
                <w:sz w:val="22"/>
                <w:szCs w:val="22"/>
              </w:rPr>
              <w:t>Водонапорные башни</w:t>
            </w:r>
          </w:p>
        </w:tc>
        <w:tc>
          <w:tcPr>
            <w:tcW w:w="1955" w:type="dxa"/>
            <w:shd w:val="clear" w:color="auto" w:fill="CCFFCC"/>
            <w:vAlign w:val="center"/>
          </w:tcPr>
          <w:p w:rsidR="00080D8A" w:rsidRPr="009E60FD" w:rsidRDefault="00080D8A" w:rsidP="00100046">
            <w:pPr>
              <w:tabs>
                <w:tab w:val="left" w:pos="709"/>
              </w:tabs>
              <w:jc w:val="center"/>
              <w:rPr>
                <w:sz w:val="22"/>
                <w:szCs w:val="22"/>
              </w:rPr>
            </w:pPr>
            <w:r w:rsidRPr="009E60FD">
              <w:rPr>
                <w:sz w:val="22"/>
                <w:szCs w:val="22"/>
              </w:rPr>
              <w:t>Производственная мощность</w:t>
            </w:r>
          </w:p>
        </w:tc>
        <w:tc>
          <w:tcPr>
            <w:tcW w:w="1159" w:type="dxa"/>
            <w:shd w:val="clear" w:color="auto" w:fill="CCFFCC"/>
            <w:vAlign w:val="center"/>
          </w:tcPr>
          <w:p w:rsidR="00080D8A" w:rsidRPr="009E60FD" w:rsidRDefault="00080D8A" w:rsidP="00100046">
            <w:pPr>
              <w:tabs>
                <w:tab w:val="left" w:pos="709"/>
              </w:tabs>
              <w:jc w:val="center"/>
              <w:rPr>
                <w:sz w:val="22"/>
                <w:szCs w:val="22"/>
              </w:rPr>
            </w:pPr>
            <w:r w:rsidRPr="009E60FD">
              <w:rPr>
                <w:sz w:val="22"/>
                <w:szCs w:val="22"/>
              </w:rPr>
              <w:t>Колодцы,</w:t>
            </w:r>
          </w:p>
          <w:p w:rsidR="00080D8A" w:rsidRPr="009E60FD" w:rsidRDefault="00080D8A" w:rsidP="00100046">
            <w:pPr>
              <w:tabs>
                <w:tab w:val="left" w:pos="709"/>
              </w:tabs>
              <w:jc w:val="center"/>
              <w:rPr>
                <w:sz w:val="22"/>
                <w:szCs w:val="22"/>
              </w:rPr>
            </w:pPr>
            <w:r w:rsidRPr="009E60FD">
              <w:rPr>
                <w:sz w:val="22"/>
                <w:szCs w:val="22"/>
              </w:rPr>
              <w:t>кважины</w:t>
            </w:r>
          </w:p>
        </w:tc>
        <w:tc>
          <w:tcPr>
            <w:tcW w:w="1642" w:type="dxa"/>
            <w:shd w:val="clear" w:color="auto" w:fill="CCFFCC"/>
            <w:vAlign w:val="center"/>
          </w:tcPr>
          <w:p w:rsidR="00080D8A" w:rsidRPr="009E60FD" w:rsidRDefault="00080D8A" w:rsidP="00100046">
            <w:pPr>
              <w:tabs>
                <w:tab w:val="left" w:pos="709"/>
              </w:tabs>
              <w:jc w:val="center"/>
              <w:rPr>
                <w:sz w:val="22"/>
                <w:szCs w:val="22"/>
              </w:rPr>
            </w:pPr>
            <w:r w:rsidRPr="009E60FD">
              <w:rPr>
                <w:sz w:val="22"/>
                <w:szCs w:val="22"/>
              </w:rPr>
              <w:t>Тип и протяженность сетей</w:t>
            </w:r>
          </w:p>
        </w:tc>
        <w:tc>
          <w:tcPr>
            <w:tcW w:w="1340" w:type="dxa"/>
            <w:shd w:val="clear" w:color="auto" w:fill="CCFFCC"/>
            <w:vAlign w:val="center"/>
          </w:tcPr>
          <w:p w:rsidR="00080D8A" w:rsidRPr="009E60FD" w:rsidRDefault="00080D8A" w:rsidP="00100046">
            <w:pPr>
              <w:tabs>
                <w:tab w:val="left" w:pos="709"/>
              </w:tabs>
              <w:jc w:val="center"/>
              <w:rPr>
                <w:sz w:val="22"/>
                <w:szCs w:val="22"/>
              </w:rPr>
            </w:pPr>
            <w:r w:rsidRPr="009E60FD">
              <w:rPr>
                <w:sz w:val="22"/>
                <w:szCs w:val="22"/>
              </w:rPr>
              <w:t>Очистные сооружения</w:t>
            </w:r>
          </w:p>
        </w:tc>
      </w:tr>
      <w:tr w:rsidR="00100046" w:rsidRPr="009E60FD" w:rsidTr="00100046">
        <w:tc>
          <w:tcPr>
            <w:tcW w:w="1942" w:type="dxa"/>
            <w:shd w:val="clear" w:color="auto" w:fill="auto"/>
            <w:vAlign w:val="center"/>
          </w:tcPr>
          <w:p w:rsidR="00100046" w:rsidRPr="009E60FD" w:rsidRDefault="00100046" w:rsidP="00100046">
            <w:pPr>
              <w:tabs>
                <w:tab w:val="left" w:pos="709"/>
              </w:tabs>
              <w:rPr>
                <w:sz w:val="22"/>
                <w:szCs w:val="22"/>
              </w:rPr>
            </w:pPr>
            <w:r w:rsidRPr="009E60FD">
              <w:rPr>
                <w:sz w:val="22"/>
                <w:szCs w:val="22"/>
              </w:rPr>
              <w:t>деревня Вышегор</w:t>
            </w:r>
          </w:p>
        </w:tc>
        <w:tc>
          <w:tcPr>
            <w:tcW w:w="1816"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1 шт.</w:t>
            </w:r>
          </w:p>
        </w:tc>
        <w:tc>
          <w:tcPr>
            <w:tcW w:w="1955" w:type="dxa"/>
            <w:shd w:val="clear" w:color="auto" w:fill="auto"/>
            <w:vAlign w:val="center"/>
          </w:tcPr>
          <w:p w:rsidR="00100046" w:rsidRPr="009E60FD" w:rsidRDefault="00100046" w:rsidP="00100046">
            <w:pPr>
              <w:tabs>
                <w:tab w:val="left" w:pos="709"/>
              </w:tabs>
              <w:jc w:val="center"/>
              <w:rPr>
                <w:sz w:val="22"/>
                <w:szCs w:val="22"/>
              </w:rPr>
            </w:pPr>
            <w:smartTag w:uri="urn:schemas-microsoft-com:office:smarttags" w:element="metricconverter">
              <w:smartTagPr>
                <w:attr w:name="ProductID" w:val="18 м3"/>
              </w:smartTagPr>
              <w:r w:rsidRPr="009E60FD">
                <w:rPr>
                  <w:sz w:val="22"/>
                  <w:szCs w:val="22"/>
                </w:rPr>
                <w:t>18 м</w:t>
              </w:r>
              <w:r w:rsidRPr="009E60FD">
                <w:rPr>
                  <w:sz w:val="22"/>
                  <w:szCs w:val="22"/>
                  <w:vertAlign w:val="superscript"/>
                </w:rPr>
                <w:t>3</w:t>
              </w:r>
            </w:smartTag>
          </w:p>
        </w:tc>
        <w:tc>
          <w:tcPr>
            <w:tcW w:w="1159"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1 шт.</w:t>
            </w:r>
          </w:p>
        </w:tc>
        <w:tc>
          <w:tcPr>
            <w:tcW w:w="1642" w:type="dxa"/>
            <w:shd w:val="clear" w:color="auto" w:fill="auto"/>
            <w:vAlign w:val="center"/>
          </w:tcPr>
          <w:p w:rsidR="00100046" w:rsidRPr="009E60FD" w:rsidRDefault="00100046" w:rsidP="00100046">
            <w:pPr>
              <w:tabs>
                <w:tab w:val="left" w:pos="709"/>
              </w:tabs>
              <w:jc w:val="center"/>
              <w:rPr>
                <w:sz w:val="22"/>
                <w:szCs w:val="22"/>
              </w:rPr>
            </w:pPr>
            <w:smartTag w:uri="urn:schemas-microsoft-com:office:smarttags" w:element="metricconverter">
              <w:smartTagPr>
                <w:attr w:name="ProductID" w:val="7370 м"/>
              </w:smartTagPr>
              <w:r w:rsidRPr="009E60FD">
                <w:rPr>
                  <w:sz w:val="22"/>
                  <w:szCs w:val="22"/>
                </w:rPr>
                <w:t>7370 м</w:t>
              </w:r>
            </w:smartTag>
          </w:p>
        </w:tc>
        <w:tc>
          <w:tcPr>
            <w:tcW w:w="1340" w:type="dxa"/>
            <w:vAlign w:val="center"/>
          </w:tcPr>
          <w:p w:rsidR="00100046" w:rsidRPr="009E60FD" w:rsidRDefault="00100046" w:rsidP="00100046">
            <w:pPr>
              <w:tabs>
                <w:tab w:val="left" w:pos="709"/>
              </w:tabs>
              <w:jc w:val="center"/>
              <w:rPr>
                <w:sz w:val="22"/>
                <w:szCs w:val="22"/>
              </w:rPr>
            </w:pPr>
            <w:r w:rsidRPr="009E60FD">
              <w:rPr>
                <w:sz w:val="22"/>
                <w:szCs w:val="22"/>
              </w:rPr>
              <w:t>+</w:t>
            </w:r>
          </w:p>
        </w:tc>
      </w:tr>
      <w:tr w:rsidR="00100046" w:rsidRPr="009E60FD" w:rsidTr="00100046">
        <w:tc>
          <w:tcPr>
            <w:tcW w:w="1942" w:type="dxa"/>
            <w:shd w:val="clear" w:color="auto" w:fill="auto"/>
            <w:vAlign w:val="center"/>
          </w:tcPr>
          <w:p w:rsidR="00100046" w:rsidRPr="009E60FD" w:rsidRDefault="00100046" w:rsidP="00100046">
            <w:pPr>
              <w:tabs>
                <w:tab w:val="left" w:pos="709"/>
              </w:tabs>
              <w:rPr>
                <w:sz w:val="22"/>
                <w:szCs w:val="22"/>
              </w:rPr>
            </w:pPr>
            <w:r w:rsidRPr="009E60FD">
              <w:rPr>
                <w:sz w:val="22"/>
                <w:szCs w:val="22"/>
              </w:rPr>
              <w:t>деревня Анохово</w:t>
            </w:r>
          </w:p>
        </w:tc>
        <w:tc>
          <w:tcPr>
            <w:tcW w:w="1816"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955"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159"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642"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340" w:type="dxa"/>
            <w:vAlign w:val="center"/>
          </w:tcPr>
          <w:p w:rsidR="00100046" w:rsidRPr="009E60FD" w:rsidRDefault="00100046" w:rsidP="00100046">
            <w:pPr>
              <w:tabs>
                <w:tab w:val="left" w:pos="709"/>
              </w:tabs>
              <w:jc w:val="center"/>
              <w:rPr>
                <w:sz w:val="22"/>
                <w:szCs w:val="22"/>
              </w:rPr>
            </w:pPr>
            <w:r w:rsidRPr="009E60FD">
              <w:rPr>
                <w:sz w:val="22"/>
                <w:szCs w:val="22"/>
              </w:rPr>
              <w:t>нет</w:t>
            </w:r>
          </w:p>
        </w:tc>
      </w:tr>
      <w:tr w:rsidR="00100046" w:rsidRPr="009E60FD" w:rsidTr="00100046">
        <w:tc>
          <w:tcPr>
            <w:tcW w:w="1942" w:type="dxa"/>
            <w:shd w:val="clear" w:color="auto" w:fill="auto"/>
            <w:vAlign w:val="center"/>
          </w:tcPr>
          <w:p w:rsidR="00100046" w:rsidRPr="009E60FD" w:rsidRDefault="00100046" w:rsidP="00100046">
            <w:pPr>
              <w:tabs>
                <w:tab w:val="left" w:pos="709"/>
              </w:tabs>
              <w:rPr>
                <w:sz w:val="22"/>
                <w:szCs w:val="22"/>
              </w:rPr>
            </w:pPr>
            <w:r w:rsidRPr="009E60FD">
              <w:rPr>
                <w:sz w:val="22"/>
                <w:szCs w:val="22"/>
              </w:rPr>
              <w:t>деревня Воротыново</w:t>
            </w:r>
          </w:p>
        </w:tc>
        <w:tc>
          <w:tcPr>
            <w:tcW w:w="1816"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нет</w:t>
            </w:r>
          </w:p>
        </w:tc>
        <w:tc>
          <w:tcPr>
            <w:tcW w:w="1955"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159"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642"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340" w:type="dxa"/>
            <w:vAlign w:val="center"/>
          </w:tcPr>
          <w:p w:rsidR="00100046" w:rsidRPr="009E60FD" w:rsidRDefault="00100046" w:rsidP="00100046">
            <w:pPr>
              <w:tabs>
                <w:tab w:val="left" w:pos="709"/>
              </w:tabs>
              <w:jc w:val="center"/>
              <w:rPr>
                <w:sz w:val="22"/>
                <w:szCs w:val="22"/>
              </w:rPr>
            </w:pPr>
            <w:r w:rsidRPr="009E60FD">
              <w:rPr>
                <w:sz w:val="22"/>
                <w:szCs w:val="22"/>
              </w:rPr>
              <w:t>нет</w:t>
            </w:r>
          </w:p>
        </w:tc>
      </w:tr>
      <w:tr w:rsidR="00100046" w:rsidRPr="009E60FD" w:rsidTr="00100046">
        <w:tc>
          <w:tcPr>
            <w:tcW w:w="1942" w:type="dxa"/>
            <w:shd w:val="clear" w:color="auto" w:fill="auto"/>
            <w:vAlign w:val="center"/>
          </w:tcPr>
          <w:p w:rsidR="00100046" w:rsidRPr="009E60FD" w:rsidRDefault="00100046" w:rsidP="00100046">
            <w:pPr>
              <w:tabs>
                <w:tab w:val="left" w:pos="709"/>
              </w:tabs>
              <w:rPr>
                <w:sz w:val="22"/>
                <w:szCs w:val="22"/>
              </w:rPr>
            </w:pPr>
            <w:r w:rsidRPr="009E60FD">
              <w:rPr>
                <w:sz w:val="22"/>
                <w:szCs w:val="22"/>
              </w:rPr>
              <w:t>станция Вышегор</w:t>
            </w:r>
          </w:p>
        </w:tc>
        <w:tc>
          <w:tcPr>
            <w:tcW w:w="1816"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нет</w:t>
            </w:r>
          </w:p>
        </w:tc>
        <w:tc>
          <w:tcPr>
            <w:tcW w:w="1955"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159"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642"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340" w:type="dxa"/>
            <w:vAlign w:val="center"/>
          </w:tcPr>
          <w:p w:rsidR="00100046" w:rsidRPr="009E60FD" w:rsidRDefault="00100046" w:rsidP="00100046">
            <w:pPr>
              <w:tabs>
                <w:tab w:val="left" w:pos="709"/>
              </w:tabs>
              <w:jc w:val="center"/>
              <w:rPr>
                <w:sz w:val="22"/>
                <w:szCs w:val="22"/>
              </w:rPr>
            </w:pPr>
            <w:r w:rsidRPr="009E60FD">
              <w:rPr>
                <w:sz w:val="22"/>
                <w:szCs w:val="22"/>
              </w:rPr>
              <w:t>нет</w:t>
            </w:r>
          </w:p>
        </w:tc>
      </w:tr>
      <w:tr w:rsidR="00100046" w:rsidRPr="009E60FD" w:rsidTr="00100046">
        <w:tc>
          <w:tcPr>
            <w:tcW w:w="1942" w:type="dxa"/>
            <w:shd w:val="clear" w:color="auto" w:fill="auto"/>
            <w:vAlign w:val="center"/>
          </w:tcPr>
          <w:p w:rsidR="00100046" w:rsidRPr="009E60FD" w:rsidRDefault="00100046" w:rsidP="00100046">
            <w:pPr>
              <w:tabs>
                <w:tab w:val="left" w:pos="709"/>
              </w:tabs>
              <w:rPr>
                <w:sz w:val="22"/>
                <w:szCs w:val="22"/>
              </w:rPr>
            </w:pPr>
            <w:r w:rsidRPr="009E60FD">
              <w:rPr>
                <w:sz w:val="22"/>
                <w:szCs w:val="22"/>
              </w:rPr>
              <w:t>деревня Заворово</w:t>
            </w:r>
          </w:p>
        </w:tc>
        <w:tc>
          <w:tcPr>
            <w:tcW w:w="1816"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1 шт.</w:t>
            </w:r>
          </w:p>
        </w:tc>
        <w:tc>
          <w:tcPr>
            <w:tcW w:w="1955" w:type="dxa"/>
            <w:shd w:val="clear" w:color="auto" w:fill="auto"/>
            <w:vAlign w:val="center"/>
          </w:tcPr>
          <w:p w:rsidR="00100046" w:rsidRPr="009E60FD" w:rsidRDefault="00100046" w:rsidP="00100046">
            <w:pPr>
              <w:tabs>
                <w:tab w:val="left" w:pos="709"/>
              </w:tabs>
              <w:jc w:val="center"/>
              <w:rPr>
                <w:sz w:val="22"/>
                <w:szCs w:val="22"/>
              </w:rPr>
            </w:pPr>
            <w:smartTag w:uri="urn:schemas-microsoft-com:office:smarttags" w:element="metricconverter">
              <w:smartTagPr>
                <w:attr w:name="ProductID" w:val="12 м3"/>
              </w:smartTagPr>
              <w:r w:rsidRPr="009E60FD">
                <w:rPr>
                  <w:sz w:val="22"/>
                  <w:szCs w:val="22"/>
                </w:rPr>
                <w:t>12 м</w:t>
              </w:r>
              <w:r w:rsidRPr="009E60FD">
                <w:rPr>
                  <w:sz w:val="22"/>
                  <w:szCs w:val="22"/>
                  <w:vertAlign w:val="superscript"/>
                </w:rPr>
                <w:t>3</w:t>
              </w:r>
            </w:smartTag>
          </w:p>
        </w:tc>
        <w:tc>
          <w:tcPr>
            <w:tcW w:w="1159"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1 шт.</w:t>
            </w:r>
          </w:p>
        </w:tc>
        <w:tc>
          <w:tcPr>
            <w:tcW w:w="1642" w:type="dxa"/>
            <w:shd w:val="clear" w:color="auto" w:fill="auto"/>
            <w:vAlign w:val="center"/>
          </w:tcPr>
          <w:p w:rsidR="00100046" w:rsidRPr="009E60FD" w:rsidRDefault="00100046" w:rsidP="00100046">
            <w:pPr>
              <w:tabs>
                <w:tab w:val="left" w:pos="709"/>
              </w:tabs>
              <w:jc w:val="center"/>
              <w:rPr>
                <w:sz w:val="22"/>
                <w:szCs w:val="22"/>
              </w:rPr>
            </w:pPr>
            <w:smartTag w:uri="urn:schemas-microsoft-com:office:smarttags" w:element="metricconverter">
              <w:smartTagPr>
                <w:attr w:name="ProductID" w:val="2000 м"/>
              </w:smartTagPr>
              <w:r w:rsidRPr="009E60FD">
                <w:rPr>
                  <w:sz w:val="22"/>
                  <w:szCs w:val="22"/>
                </w:rPr>
                <w:t>2000 м</w:t>
              </w:r>
            </w:smartTag>
          </w:p>
        </w:tc>
        <w:tc>
          <w:tcPr>
            <w:tcW w:w="1340" w:type="dxa"/>
            <w:vAlign w:val="center"/>
          </w:tcPr>
          <w:p w:rsidR="00100046" w:rsidRPr="009E60FD" w:rsidRDefault="00100046" w:rsidP="00100046">
            <w:pPr>
              <w:tabs>
                <w:tab w:val="left" w:pos="709"/>
              </w:tabs>
              <w:jc w:val="center"/>
              <w:rPr>
                <w:sz w:val="22"/>
                <w:szCs w:val="22"/>
              </w:rPr>
            </w:pPr>
            <w:r w:rsidRPr="009E60FD">
              <w:rPr>
                <w:sz w:val="22"/>
                <w:szCs w:val="22"/>
              </w:rPr>
              <w:t>нет</w:t>
            </w:r>
          </w:p>
        </w:tc>
      </w:tr>
      <w:tr w:rsidR="00100046" w:rsidRPr="009E60FD" w:rsidTr="00100046">
        <w:tc>
          <w:tcPr>
            <w:tcW w:w="1942" w:type="dxa"/>
            <w:shd w:val="clear" w:color="auto" w:fill="auto"/>
            <w:vAlign w:val="center"/>
          </w:tcPr>
          <w:p w:rsidR="00100046" w:rsidRPr="009E60FD" w:rsidRDefault="00100046" w:rsidP="00100046">
            <w:pPr>
              <w:tabs>
                <w:tab w:val="left" w:pos="709"/>
              </w:tabs>
              <w:rPr>
                <w:sz w:val="22"/>
                <w:szCs w:val="22"/>
              </w:rPr>
            </w:pPr>
            <w:r w:rsidRPr="009E60FD">
              <w:rPr>
                <w:sz w:val="22"/>
                <w:szCs w:val="22"/>
              </w:rPr>
              <w:t>деревня Княжино</w:t>
            </w:r>
          </w:p>
        </w:tc>
        <w:tc>
          <w:tcPr>
            <w:tcW w:w="1816"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1 шт.</w:t>
            </w:r>
          </w:p>
        </w:tc>
        <w:tc>
          <w:tcPr>
            <w:tcW w:w="1955" w:type="dxa"/>
            <w:shd w:val="clear" w:color="auto" w:fill="auto"/>
            <w:vAlign w:val="center"/>
          </w:tcPr>
          <w:p w:rsidR="00100046" w:rsidRPr="009E60FD" w:rsidRDefault="00100046" w:rsidP="00100046">
            <w:pPr>
              <w:tabs>
                <w:tab w:val="left" w:pos="709"/>
              </w:tabs>
              <w:jc w:val="center"/>
              <w:rPr>
                <w:sz w:val="22"/>
                <w:szCs w:val="22"/>
              </w:rPr>
            </w:pPr>
            <w:smartTag w:uri="urn:schemas-microsoft-com:office:smarttags" w:element="metricconverter">
              <w:smartTagPr>
                <w:attr w:name="ProductID" w:val="12 м3"/>
              </w:smartTagPr>
              <w:r w:rsidRPr="009E60FD">
                <w:rPr>
                  <w:sz w:val="22"/>
                  <w:szCs w:val="22"/>
                </w:rPr>
                <w:t>12 м</w:t>
              </w:r>
              <w:r w:rsidRPr="009E60FD">
                <w:rPr>
                  <w:sz w:val="22"/>
                  <w:szCs w:val="22"/>
                  <w:vertAlign w:val="superscript"/>
                </w:rPr>
                <w:t>3</w:t>
              </w:r>
            </w:smartTag>
          </w:p>
        </w:tc>
        <w:tc>
          <w:tcPr>
            <w:tcW w:w="1159"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1 шт.</w:t>
            </w:r>
          </w:p>
        </w:tc>
        <w:tc>
          <w:tcPr>
            <w:tcW w:w="1642" w:type="dxa"/>
            <w:shd w:val="clear" w:color="auto" w:fill="auto"/>
            <w:vAlign w:val="center"/>
          </w:tcPr>
          <w:p w:rsidR="00100046" w:rsidRPr="009E60FD" w:rsidRDefault="00100046" w:rsidP="00100046">
            <w:pPr>
              <w:tabs>
                <w:tab w:val="left" w:pos="709"/>
              </w:tabs>
              <w:jc w:val="center"/>
              <w:rPr>
                <w:sz w:val="22"/>
                <w:szCs w:val="22"/>
              </w:rPr>
            </w:pPr>
            <w:smartTag w:uri="urn:schemas-microsoft-com:office:smarttags" w:element="metricconverter">
              <w:smartTagPr>
                <w:attr w:name="ProductID" w:val="100 м"/>
              </w:smartTagPr>
              <w:r w:rsidRPr="009E60FD">
                <w:rPr>
                  <w:sz w:val="22"/>
                  <w:szCs w:val="22"/>
                </w:rPr>
                <w:t>100 м</w:t>
              </w:r>
            </w:smartTag>
          </w:p>
        </w:tc>
        <w:tc>
          <w:tcPr>
            <w:tcW w:w="1340" w:type="dxa"/>
            <w:vAlign w:val="center"/>
          </w:tcPr>
          <w:p w:rsidR="00100046" w:rsidRPr="009E60FD" w:rsidRDefault="00100046" w:rsidP="00100046">
            <w:pPr>
              <w:tabs>
                <w:tab w:val="left" w:pos="709"/>
              </w:tabs>
              <w:jc w:val="center"/>
              <w:rPr>
                <w:sz w:val="22"/>
                <w:szCs w:val="22"/>
              </w:rPr>
            </w:pPr>
            <w:r w:rsidRPr="009E60FD">
              <w:rPr>
                <w:sz w:val="22"/>
                <w:szCs w:val="22"/>
              </w:rPr>
              <w:t>нет</w:t>
            </w:r>
          </w:p>
        </w:tc>
      </w:tr>
      <w:tr w:rsidR="00100046" w:rsidRPr="009E60FD" w:rsidTr="00100046">
        <w:tc>
          <w:tcPr>
            <w:tcW w:w="1942" w:type="dxa"/>
            <w:shd w:val="clear" w:color="auto" w:fill="auto"/>
            <w:vAlign w:val="center"/>
          </w:tcPr>
          <w:p w:rsidR="00100046" w:rsidRPr="009E60FD" w:rsidRDefault="00100046" w:rsidP="00100046">
            <w:pPr>
              <w:tabs>
                <w:tab w:val="left" w:pos="709"/>
              </w:tabs>
              <w:rPr>
                <w:sz w:val="22"/>
                <w:szCs w:val="22"/>
              </w:rPr>
            </w:pPr>
            <w:r w:rsidRPr="009E60FD">
              <w:rPr>
                <w:sz w:val="22"/>
                <w:szCs w:val="22"/>
              </w:rPr>
              <w:t>деревня Коптево</w:t>
            </w:r>
          </w:p>
        </w:tc>
        <w:tc>
          <w:tcPr>
            <w:tcW w:w="1816"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нет</w:t>
            </w:r>
          </w:p>
        </w:tc>
        <w:tc>
          <w:tcPr>
            <w:tcW w:w="1955"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159"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642" w:type="dxa"/>
            <w:shd w:val="clear" w:color="auto" w:fill="auto"/>
            <w:vAlign w:val="center"/>
          </w:tcPr>
          <w:p w:rsidR="00100046" w:rsidRPr="009E60FD" w:rsidRDefault="00100046" w:rsidP="00100046">
            <w:pPr>
              <w:tabs>
                <w:tab w:val="left" w:pos="709"/>
              </w:tabs>
              <w:jc w:val="center"/>
              <w:rPr>
                <w:sz w:val="22"/>
                <w:szCs w:val="22"/>
              </w:rPr>
            </w:pPr>
            <w:r w:rsidRPr="009E60FD">
              <w:rPr>
                <w:sz w:val="22"/>
                <w:szCs w:val="22"/>
              </w:rPr>
              <w:t>----</w:t>
            </w:r>
          </w:p>
        </w:tc>
        <w:tc>
          <w:tcPr>
            <w:tcW w:w="1340" w:type="dxa"/>
            <w:vAlign w:val="center"/>
          </w:tcPr>
          <w:p w:rsidR="00100046" w:rsidRPr="009E60FD" w:rsidRDefault="00100046" w:rsidP="00100046">
            <w:pPr>
              <w:tabs>
                <w:tab w:val="left" w:pos="709"/>
              </w:tabs>
              <w:jc w:val="center"/>
              <w:rPr>
                <w:sz w:val="22"/>
                <w:szCs w:val="22"/>
              </w:rPr>
            </w:pPr>
            <w:r w:rsidRPr="009E60FD">
              <w:rPr>
                <w:sz w:val="22"/>
                <w:szCs w:val="22"/>
              </w:rPr>
              <w:t>нет</w:t>
            </w:r>
          </w:p>
        </w:tc>
      </w:tr>
      <w:tr w:rsidR="00153F47" w:rsidRPr="009E60FD" w:rsidTr="00153F47">
        <w:tc>
          <w:tcPr>
            <w:tcW w:w="1942" w:type="dxa"/>
            <w:shd w:val="clear" w:color="auto" w:fill="auto"/>
            <w:vAlign w:val="center"/>
          </w:tcPr>
          <w:p w:rsidR="00153F47" w:rsidRPr="009E60FD" w:rsidRDefault="00153F47" w:rsidP="00153F47">
            <w:pPr>
              <w:tabs>
                <w:tab w:val="left" w:pos="709"/>
              </w:tabs>
              <w:rPr>
                <w:sz w:val="22"/>
                <w:szCs w:val="22"/>
              </w:rPr>
            </w:pPr>
            <w:r w:rsidRPr="009E60FD">
              <w:rPr>
                <w:sz w:val="22"/>
                <w:szCs w:val="22"/>
              </w:rPr>
              <w:t>деревня Лукшино</w:t>
            </w:r>
          </w:p>
        </w:tc>
        <w:tc>
          <w:tcPr>
            <w:tcW w:w="1816"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нет</w:t>
            </w:r>
          </w:p>
        </w:tc>
        <w:tc>
          <w:tcPr>
            <w:tcW w:w="1955"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159"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642"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340" w:type="dxa"/>
            <w:vAlign w:val="center"/>
          </w:tcPr>
          <w:p w:rsidR="00153F47" w:rsidRPr="009E60FD" w:rsidRDefault="00153F47" w:rsidP="00153F47">
            <w:pPr>
              <w:tabs>
                <w:tab w:val="left" w:pos="709"/>
              </w:tabs>
              <w:jc w:val="center"/>
              <w:rPr>
                <w:sz w:val="22"/>
                <w:szCs w:val="22"/>
              </w:rPr>
            </w:pPr>
            <w:r w:rsidRPr="009E60FD">
              <w:rPr>
                <w:sz w:val="22"/>
                <w:szCs w:val="22"/>
              </w:rPr>
              <w:t>нет</w:t>
            </w:r>
          </w:p>
        </w:tc>
      </w:tr>
      <w:tr w:rsidR="00153F47" w:rsidRPr="009E60FD" w:rsidTr="00153F47">
        <w:tc>
          <w:tcPr>
            <w:tcW w:w="1942" w:type="dxa"/>
            <w:shd w:val="clear" w:color="auto" w:fill="auto"/>
            <w:vAlign w:val="center"/>
          </w:tcPr>
          <w:p w:rsidR="00153F47" w:rsidRPr="009E60FD" w:rsidRDefault="00153F47" w:rsidP="00153F47">
            <w:pPr>
              <w:tabs>
                <w:tab w:val="left" w:pos="709"/>
              </w:tabs>
              <w:rPr>
                <w:sz w:val="22"/>
                <w:szCs w:val="22"/>
              </w:rPr>
            </w:pPr>
            <w:r w:rsidRPr="009E60FD">
              <w:rPr>
                <w:sz w:val="22"/>
                <w:szCs w:val="22"/>
              </w:rPr>
              <w:t>деревня Плещеево</w:t>
            </w:r>
          </w:p>
        </w:tc>
        <w:tc>
          <w:tcPr>
            <w:tcW w:w="1816"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1 шт.</w:t>
            </w:r>
          </w:p>
        </w:tc>
        <w:tc>
          <w:tcPr>
            <w:tcW w:w="1955" w:type="dxa"/>
            <w:shd w:val="clear" w:color="auto" w:fill="auto"/>
            <w:vAlign w:val="center"/>
          </w:tcPr>
          <w:p w:rsidR="00153F47" w:rsidRPr="009E60FD" w:rsidRDefault="00153F47" w:rsidP="00153F47">
            <w:pPr>
              <w:tabs>
                <w:tab w:val="left" w:pos="709"/>
              </w:tabs>
              <w:jc w:val="center"/>
              <w:rPr>
                <w:sz w:val="22"/>
                <w:szCs w:val="22"/>
              </w:rPr>
            </w:pPr>
            <w:smartTag w:uri="urn:schemas-microsoft-com:office:smarttags" w:element="metricconverter">
              <w:smartTagPr>
                <w:attr w:name="ProductID" w:val="12 м3"/>
              </w:smartTagPr>
              <w:r w:rsidRPr="009E60FD">
                <w:rPr>
                  <w:sz w:val="22"/>
                  <w:szCs w:val="22"/>
                </w:rPr>
                <w:t>12 м3</w:t>
              </w:r>
            </w:smartTag>
          </w:p>
        </w:tc>
        <w:tc>
          <w:tcPr>
            <w:tcW w:w="1159"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1 шт.</w:t>
            </w:r>
          </w:p>
        </w:tc>
        <w:tc>
          <w:tcPr>
            <w:tcW w:w="1642"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340" w:type="dxa"/>
            <w:vAlign w:val="center"/>
          </w:tcPr>
          <w:p w:rsidR="00153F47" w:rsidRPr="009E60FD" w:rsidRDefault="00153F47" w:rsidP="00153F47">
            <w:pPr>
              <w:tabs>
                <w:tab w:val="left" w:pos="709"/>
              </w:tabs>
              <w:jc w:val="center"/>
              <w:rPr>
                <w:sz w:val="22"/>
                <w:szCs w:val="22"/>
              </w:rPr>
            </w:pPr>
            <w:r w:rsidRPr="009E60FD">
              <w:rPr>
                <w:sz w:val="22"/>
                <w:szCs w:val="22"/>
              </w:rPr>
              <w:t>нет</w:t>
            </w:r>
          </w:p>
        </w:tc>
      </w:tr>
      <w:tr w:rsidR="00153F47" w:rsidRPr="009E60FD" w:rsidTr="00153F47">
        <w:tc>
          <w:tcPr>
            <w:tcW w:w="1942" w:type="dxa"/>
            <w:shd w:val="clear" w:color="auto" w:fill="auto"/>
            <w:vAlign w:val="center"/>
          </w:tcPr>
          <w:p w:rsidR="00153F47" w:rsidRPr="009E60FD" w:rsidRDefault="00153F47" w:rsidP="00153F47">
            <w:pPr>
              <w:tabs>
                <w:tab w:val="left" w:pos="709"/>
              </w:tabs>
              <w:rPr>
                <w:sz w:val="22"/>
                <w:szCs w:val="22"/>
              </w:rPr>
            </w:pPr>
            <w:r w:rsidRPr="009E60FD">
              <w:rPr>
                <w:sz w:val="22"/>
                <w:szCs w:val="22"/>
              </w:rPr>
              <w:t>деревня Подсобное хозяйство</w:t>
            </w:r>
          </w:p>
        </w:tc>
        <w:tc>
          <w:tcPr>
            <w:tcW w:w="1816"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955"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159"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642"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340" w:type="dxa"/>
            <w:vAlign w:val="center"/>
          </w:tcPr>
          <w:p w:rsidR="00153F47" w:rsidRPr="009E60FD" w:rsidRDefault="00153F47" w:rsidP="00153F47">
            <w:pPr>
              <w:tabs>
                <w:tab w:val="left" w:pos="709"/>
              </w:tabs>
              <w:jc w:val="center"/>
              <w:rPr>
                <w:sz w:val="22"/>
                <w:szCs w:val="22"/>
              </w:rPr>
            </w:pPr>
            <w:r w:rsidRPr="009E60FD">
              <w:rPr>
                <w:sz w:val="22"/>
                <w:szCs w:val="22"/>
              </w:rPr>
              <w:t>нет</w:t>
            </w:r>
          </w:p>
        </w:tc>
      </w:tr>
      <w:tr w:rsidR="00153F47" w:rsidRPr="009E60FD" w:rsidTr="00153F47">
        <w:trPr>
          <w:trHeight w:val="79"/>
        </w:trPr>
        <w:tc>
          <w:tcPr>
            <w:tcW w:w="1942" w:type="dxa"/>
            <w:shd w:val="clear" w:color="auto" w:fill="auto"/>
            <w:vAlign w:val="center"/>
          </w:tcPr>
          <w:p w:rsidR="00153F47" w:rsidRPr="009E60FD" w:rsidRDefault="00153F47" w:rsidP="00153F47">
            <w:pPr>
              <w:tabs>
                <w:tab w:val="left" w:pos="709"/>
              </w:tabs>
              <w:rPr>
                <w:sz w:val="22"/>
                <w:szCs w:val="22"/>
              </w:rPr>
            </w:pPr>
            <w:r w:rsidRPr="009E60FD">
              <w:rPr>
                <w:sz w:val="22"/>
                <w:szCs w:val="22"/>
              </w:rPr>
              <w:t>деревня Следнево</w:t>
            </w:r>
          </w:p>
        </w:tc>
        <w:tc>
          <w:tcPr>
            <w:tcW w:w="1816"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нет</w:t>
            </w:r>
          </w:p>
        </w:tc>
        <w:tc>
          <w:tcPr>
            <w:tcW w:w="1955"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159"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642"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340" w:type="dxa"/>
            <w:vAlign w:val="center"/>
          </w:tcPr>
          <w:p w:rsidR="00153F47" w:rsidRPr="009E60FD" w:rsidRDefault="00153F47" w:rsidP="00153F47">
            <w:pPr>
              <w:tabs>
                <w:tab w:val="left" w:pos="709"/>
              </w:tabs>
              <w:jc w:val="center"/>
              <w:rPr>
                <w:sz w:val="22"/>
                <w:szCs w:val="22"/>
              </w:rPr>
            </w:pPr>
            <w:r w:rsidRPr="009E60FD">
              <w:rPr>
                <w:sz w:val="22"/>
                <w:szCs w:val="22"/>
              </w:rPr>
              <w:t>нет</w:t>
            </w:r>
          </w:p>
        </w:tc>
      </w:tr>
      <w:tr w:rsidR="00153F47" w:rsidRPr="009E60FD" w:rsidTr="00153F47">
        <w:tc>
          <w:tcPr>
            <w:tcW w:w="1942" w:type="dxa"/>
            <w:shd w:val="clear" w:color="auto" w:fill="auto"/>
            <w:vAlign w:val="center"/>
          </w:tcPr>
          <w:p w:rsidR="00153F47" w:rsidRPr="009E60FD" w:rsidRDefault="00153F47" w:rsidP="00153F47">
            <w:pPr>
              <w:tabs>
                <w:tab w:val="left" w:pos="709"/>
              </w:tabs>
              <w:rPr>
                <w:sz w:val="22"/>
                <w:szCs w:val="22"/>
              </w:rPr>
            </w:pPr>
            <w:r w:rsidRPr="009E60FD">
              <w:rPr>
                <w:sz w:val="22"/>
                <w:szCs w:val="22"/>
              </w:rPr>
              <w:t>деревня Теребука</w:t>
            </w:r>
          </w:p>
        </w:tc>
        <w:tc>
          <w:tcPr>
            <w:tcW w:w="1816"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нет</w:t>
            </w:r>
          </w:p>
        </w:tc>
        <w:tc>
          <w:tcPr>
            <w:tcW w:w="1955"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159"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642" w:type="dxa"/>
            <w:shd w:val="clear" w:color="auto" w:fill="auto"/>
            <w:vAlign w:val="center"/>
          </w:tcPr>
          <w:p w:rsidR="00153F47" w:rsidRPr="009E60FD" w:rsidRDefault="00153F47" w:rsidP="00153F47">
            <w:pPr>
              <w:tabs>
                <w:tab w:val="left" w:pos="709"/>
              </w:tabs>
              <w:jc w:val="center"/>
              <w:rPr>
                <w:sz w:val="22"/>
                <w:szCs w:val="22"/>
              </w:rPr>
            </w:pPr>
            <w:r w:rsidRPr="009E60FD">
              <w:rPr>
                <w:sz w:val="22"/>
                <w:szCs w:val="22"/>
              </w:rPr>
              <w:t>----</w:t>
            </w:r>
          </w:p>
        </w:tc>
        <w:tc>
          <w:tcPr>
            <w:tcW w:w="1340" w:type="dxa"/>
            <w:vAlign w:val="center"/>
          </w:tcPr>
          <w:p w:rsidR="00153F47" w:rsidRPr="009E60FD" w:rsidRDefault="00153F47" w:rsidP="00153F47">
            <w:pPr>
              <w:tabs>
                <w:tab w:val="left" w:pos="709"/>
              </w:tabs>
              <w:jc w:val="center"/>
              <w:rPr>
                <w:sz w:val="22"/>
                <w:szCs w:val="22"/>
              </w:rPr>
            </w:pPr>
            <w:r w:rsidRPr="009E60FD">
              <w:rPr>
                <w:sz w:val="22"/>
                <w:szCs w:val="22"/>
              </w:rPr>
              <w:t>нет</w:t>
            </w:r>
          </w:p>
        </w:tc>
      </w:tr>
      <w:tr w:rsidR="007F3C00" w:rsidRPr="009E60FD" w:rsidTr="007F3C00">
        <w:tc>
          <w:tcPr>
            <w:tcW w:w="1942" w:type="dxa"/>
            <w:shd w:val="clear" w:color="auto" w:fill="auto"/>
            <w:vAlign w:val="center"/>
          </w:tcPr>
          <w:p w:rsidR="007F3C00" w:rsidRPr="009E60FD" w:rsidRDefault="007F3C00" w:rsidP="007F3C00">
            <w:pPr>
              <w:tabs>
                <w:tab w:val="left" w:pos="709"/>
              </w:tabs>
              <w:rPr>
                <w:sz w:val="22"/>
                <w:szCs w:val="22"/>
              </w:rPr>
            </w:pPr>
            <w:r w:rsidRPr="009E60FD">
              <w:rPr>
                <w:sz w:val="22"/>
                <w:szCs w:val="22"/>
              </w:rPr>
              <w:t>деревня Дроздово</w:t>
            </w:r>
          </w:p>
        </w:tc>
        <w:tc>
          <w:tcPr>
            <w:tcW w:w="1816"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1 шт.</w:t>
            </w:r>
          </w:p>
        </w:tc>
        <w:tc>
          <w:tcPr>
            <w:tcW w:w="1955" w:type="dxa"/>
            <w:shd w:val="clear" w:color="auto" w:fill="auto"/>
            <w:vAlign w:val="center"/>
          </w:tcPr>
          <w:p w:rsidR="007F3C00" w:rsidRPr="009E60FD" w:rsidRDefault="007F3C00" w:rsidP="007F3C00">
            <w:pPr>
              <w:tabs>
                <w:tab w:val="left" w:pos="709"/>
              </w:tabs>
              <w:jc w:val="center"/>
              <w:rPr>
                <w:sz w:val="22"/>
                <w:szCs w:val="22"/>
              </w:rPr>
            </w:pPr>
            <w:smartTag w:uri="urn:schemas-microsoft-com:office:smarttags" w:element="metricconverter">
              <w:smartTagPr>
                <w:attr w:name="ProductID" w:val="25 м3"/>
              </w:smartTagPr>
              <w:r w:rsidRPr="009E60FD">
                <w:rPr>
                  <w:sz w:val="22"/>
                  <w:szCs w:val="22"/>
                </w:rPr>
                <w:t>25 м3</w:t>
              </w:r>
            </w:smartTag>
          </w:p>
        </w:tc>
        <w:tc>
          <w:tcPr>
            <w:tcW w:w="1159"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1 скв.</w:t>
            </w:r>
          </w:p>
        </w:tc>
        <w:tc>
          <w:tcPr>
            <w:tcW w:w="1642"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 xml:space="preserve">П/Э d=110 мм </w:t>
            </w:r>
            <w:smartTag w:uri="urn:schemas-microsoft-com:office:smarttags" w:element="metricconverter">
              <w:smartTagPr>
                <w:attr w:name="ProductID" w:val="-2621 м"/>
              </w:smartTagPr>
              <w:r w:rsidRPr="009E60FD">
                <w:rPr>
                  <w:sz w:val="22"/>
                  <w:szCs w:val="22"/>
                </w:rPr>
                <w:t>-2621 м</w:t>
              </w:r>
            </w:smartTag>
          </w:p>
          <w:p w:rsidR="007F3C00" w:rsidRPr="009E60FD" w:rsidRDefault="007F3C00" w:rsidP="007F3C00">
            <w:pPr>
              <w:tabs>
                <w:tab w:val="left" w:pos="709"/>
              </w:tabs>
              <w:jc w:val="center"/>
              <w:rPr>
                <w:sz w:val="22"/>
                <w:szCs w:val="22"/>
              </w:rPr>
            </w:pPr>
            <w:r w:rsidRPr="009E60FD">
              <w:rPr>
                <w:sz w:val="22"/>
                <w:szCs w:val="22"/>
              </w:rPr>
              <w:t xml:space="preserve">П/Э d=63 мм – </w:t>
            </w:r>
            <w:smartTag w:uri="urn:schemas-microsoft-com:office:smarttags" w:element="metricconverter">
              <w:smartTagPr>
                <w:attr w:name="ProductID" w:val="150 м"/>
              </w:smartTagPr>
              <w:r w:rsidRPr="009E60FD">
                <w:rPr>
                  <w:sz w:val="22"/>
                  <w:szCs w:val="22"/>
                </w:rPr>
                <w:t>150 м</w:t>
              </w:r>
            </w:smartTag>
          </w:p>
        </w:tc>
        <w:tc>
          <w:tcPr>
            <w:tcW w:w="1340" w:type="dxa"/>
            <w:vAlign w:val="center"/>
          </w:tcPr>
          <w:p w:rsidR="007F3C00" w:rsidRPr="009E60FD" w:rsidRDefault="007F3C00" w:rsidP="007F3C00">
            <w:pPr>
              <w:tabs>
                <w:tab w:val="left" w:pos="709"/>
              </w:tabs>
              <w:jc w:val="center"/>
              <w:rPr>
                <w:sz w:val="22"/>
                <w:szCs w:val="22"/>
              </w:rPr>
            </w:pPr>
            <w:r w:rsidRPr="009E60FD">
              <w:rPr>
                <w:sz w:val="22"/>
                <w:szCs w:val="22"/>
              </w:rPr>
              <w:t>----</w:t>
            </w:r>
          </w:p>
        </w:tc>
      </w:tr>
      <w:tr w:rsidR="007F3C00" w:rsidRPr="009E60FD" w:rsidTr="007F3C00">
        <w:tc>
          <w:tcPr>
            <w:tcW w:w="1942" w:type="dxa"/>
            <w:shd w:val="clear" w:color="auto" w:fill="auto"/>
            <w:vAlign w:val="center"/>
          </w:tcPr>
          <w:p w:rsidR="007F3C00" w:rsidRPr="009E60FD" w:rsidRDefault="007F3C00" w:rsidP="007F3C00">
            <w:pPr>
              <w:tabs>
                <w:tab w:val="left" w:pos="709"/>
              </w:tabs>
              <w:rPr>
                <w:sz w:val="22"/>
                <w:szCs w:val="22"/>
              </w:rPr>
            </w:pPr>
            <w:r w:rsidRPr="009E60FD">
              <w:rPr>
                <w:sz w:val="22"/>
                <w:szCs w:val="22"/>
              </w:rPr>
              <w:t>деревня Вержино</w:t>
            </w:r>
          </w:p>
        </w:tc>
        <w:tc>
          <w:tcPr>
            <w:tcW w:w="1816"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1 шт.</w:t>
            </w:r>
          </w:p>
        </w:tc>
        <w:tc>
          <w:tcPr>
            <w:tcW w:w="1955" w:type="dxa"/>
            <w:shd w:val="clear" w:color="auto" w:fill="auto"/>
            <w:vAlign w:val="center"/>
          </w:tcPr>
          <w:p w:rsidR="007F3C00" w:rsidRPr="009E60FD" w:rsidRDefault="007F3C00" w:rsidP="007F3C00">
            <w:pPr>
              <w:tabs>
                <w:tab w:val="left" w:pos="709"/>
              </w:tabs>
              <w:jc w:val="center"/>
              <w:rPr>
                <w:sz w:val="22"/>
                <w:szCs w:val="22"/>
              </w:rPr>
            </w:pPr>
            <w:smartTag w:uri="urn:schemas-microsoft-com:office:smarttags" w:element="metricconverter">
              <w:smartTagPr>
                <w:attr w:name="ProductID" w:val="25 м3"/>
              </w:smartTagPr>
              <w:r w:rsidRPr="009E60FD">
                <w:rPr>
                  <w:sz w:val="22"/>
                  <w:szCs w:val="22"/>
                </w:rPr>
                <w:t>25 м3</w:t>
              </w:r>
            </w:smartTag>
          </w:p>
        </w:tc>
        <w:tc>
          <w:tcPr>
            <w:tcW w:w="1159"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1 скв.</w:t>
            </w:r>
          </w:p>
        </w:tc>
        <w:tc>
          <w:tcPr>
            <w:tcW w:w="1642"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 xml:space="preserve">Чугун, сталь – </w:t>
            </w:r>
            <w:smartTag w:uri="urn:schemas-microsoft-com:office:smarttags" w:element="metricconverter">
              <w:smartTagPr>
                <w:attr w:name="ProductID" w:val="700 м"/>
              </w:smartTagPr>
              <w:r w:rsidRPr="009E60FD">
                <w:rPr>
                  <w:sz w:val="22"/>
                  <w:szCs w:val="22"/>
                </w:rPr>
                <w:t>700 м</w:t>
              </w:r>
            </w:smartTag>
          </w:p>
        </w:tc>
        <w:tc>
          <w:tcPr>
            <w:tcW w:w="1340" w:type="dxa"/>
            <w:vAlign w:val="center"/>
          </w:tcPr>
          <w:p w:rsidR="007F3C00" w:rsidRPr="009E60FD" w:rsidRDefault="007F3C00" w:rsidP="007F3C00">
            <w:pPr>
              <w:tabs>
                <w:tab w:val="left" w:pos="709"/>
              </w:tabs>
              <w:jc w:val="center"/>
              <w:rPr>
                <w:sz w:val="22"/>
                <w:szCs w:val="22"/>
              </w:rPr>
            </w:pPr>
            <w:r w:rsidRPr="009E60FD">
              <w:rPr>
                <w:sz w:val="22"/>
                <w:szCs w:val="22"/>
              </w:rPr>
              <w:t>-----</w:t>
            </w:r>
          </w:p>
        </w:tc>
      </w:tr>
      <w:tr w:rsidR="007F3C00" w:rsidRPr="009E60FD" w:rsidTr="007F3C00">
        <w:tc>
          <w:tcPr>
            <w:tcW w:w="1942" w:type="dxa"/>
            <w:shd w:val="clear" w:color="auto" w:fill="auto"/>
            <w:vAlign w:val="center"/>
          </w:tcPr>
          <w:p w:rsidR="007F3C00" w:rsidRPr="009E60FD" w:rsidRDefault="007F3C00" w:rsidP="007F3C00">
            <w:pPr>
              <w:tabs>
                <w:tab w:val="left" w:pos="709"/>
              </w:tabs>
              <w:rPr>
                <w:sz w:val="22"/>
                <w:szCs w:val="22"/>
              </w:rPr>
            </w:pPr>
            <w:r w:rsidRPr="009E60FD">
              <w:rPr>
                <w:sz w:val="22"/>
                <w:szCs w:val="22"/>
              </w:rPr>
              <w:t>деревня Клемятино</w:t>
            </w:r>
          </w:p>
        </w:tc>
        <w:tc>
          <w:tcPr>
            <w:tcW w:w="1816"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нет</w:t>
            </w:r>
          </w:p>
        </w:tc>
        <w:tc>
          <w:tcPr>
            <w:tcW w:w="1955"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w:t>
            </w:r>
          </w:p>
        </w:tc>
        <w:tc>
          <w:tcPr>
            <w:tcW w:w="1159"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w:t>
            </w:r>
          </w:p>
        </w:tc>
        <w:tc>
          <w:tcPr>
            <w:tcW w:w="1642"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w:t>
            </w:r>
          </w:p>
        </w:tc>
        <w:tc>
          <w:tcPr>
            <w:tcW w:w="1340" w:type="dxa"/>
            <w:vAlign w:val="center"/>
          </w:tcPr>
          <w:p w:rsidR="007F3C00" w:rsidRPr="009E60FD" w:rsidRDefault="007F3C00" w:rsidP="007F3C00">
            <w:pPr>
              <w:tabs>
                <w:tab w:val="left" w:pos="709"/>
              </w:tabs>
              <w:jc w:val="center"/>
              <w:rPr>
                <w:sz w:val="22"/>
                <w:szCs w:val="22"/>
              </w:rPr>
            </w:pPr>
            <w:r w:rsidRPr="009E60FD">
              <w:rPr>
                <w:sz w:val="22"/>
                <w:szCs w:val="22"/>
              </w:rPr>
              <w:t>-----</w:t>
            </w:r>
          </w:p>
        </w:tc>
      </w:tr>
      <w:tr w:rsidR="007F3C00" w:rsidRPr="009E60FD" w:rsidTr="007F3C00">
        <w:tc>
          <w:tcPr>
            <w:tcW w:w="1942" w:type="dxa"/>
            <w:shd w:val="clear" w:color="auto" w:fill="auto"/>
            <w:vAlign w:val="center"/>
          </w:tcPr>
          <w:p w:rsidR="007F3C00" w:rsidRPr="009E60FD" w:rsidRDefault="007F3C00" w:rsidP="007F3C00">
            <w:pPr>
              <w:tabs>
                <w:tab w:val="left" w:pos="709"/>
              </w:tabs>
              <w:rPr>
                <w:sz w:val="22"/>
                <w:szCs w:val="22"/>
              </w:rPr>
            </w:pPr>
            <w:r w:rsidRPr="009E60FD">
              <w:rPr>
                <w:sz w:val="22"/>
                <w:szCs w:val="22"/>
              </w:rPr>
              <w:t>деревня Святцово</w:t>
            </w:r>
          </w:p>
        </w:tc>
        <w:tc>
          <w:tcPr>
            <w:tcW w:w="1816"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нет</w:t>
            </w:r>
          </w:p>
        </w:tc>
        <w:tc>
          <w:tcPr>
            <w:tcW w:w="1955"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w:t>
            </w:r>
          </w:p>
        </w:tc>
        <w:tc>
          <w:tcPr>
            <w:tcW w:w="1159"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w:t>
            </w:r>
          </w:p>
        </w:tc>
        <w:tc>
          <w:tcPr>
            <w:tcW w:w="1642" w:type="dxa"/>
            <w:shd w:val="clear" w:color="auto" w:fill="auto"/>
            <w:vAlign w:val="center"/>
          </w:tcPr>
          <w:p w:rsidR="007F3C00" w:rsidRPr="009E60FD" w:rsidRDefault="007F3C00" w:rsidP="007F3C00">
            <w:pPr>
              <w:tabs>
                <w:tab w:val="left" w:pos="709"/>
              </w:tabs>
              <w:jc w:val="center"/>
              <w:rPr>
                <w:sz w:val="22"/>
                <w:szCs w:val="22"/>
              </w:rPr>
            </w:pPr>
            <w:r w:rsidRPr="009E60FD">
              <w:rPr>
                <w:sz w:val="22"/>
                <w:szCs w:val="22"/>
              </w:rPr>
              <w:t>----</w:t>
            </w:r>
          </w:p>
        </w:tc>
        <w:tc>
          <w:tcPr>
            <w:tcW w:w="1340" w:type="dxa"/>
            <w:vAlign w:val="center"/>
          </w:tcPr>
          <w:p w:rsidR="007F3C00" w:rsidRPr="009E60FD" w:rsidRDefault="007F3C00" w:rsidP="007F3C00">
            <w:pPr>
              <w:tabs>
                <w:tab w:val="left" w:pos="709"/>
              </w:tabs>
              <w:jc w:val="center"/>
              <w:rPr>
                <w:sz w:val="22"/>
                <w:szCs w:val="22"/>
              </w:rPr>
            </w:pPr>
            <w:r w:rsidRPr="009E60FD">
              <w:rPr>
                <w:sz w:val="22"/>
                <w:szCs w:val="22"/>
              </w:rPr>
              <w:t>-----</w:t>
            </w:r>
          </w:p>
        </w:tc>
      </w:tr>
    </w:tbl>
    <w:p w:rsidR="00080D8A" w:rsidRPr="009E60FD" w:rsidRDefault="00080D8A" w:rsidP="00432111">
      <w:pPr>
        <w:shd w:val="clear" w:color="auto" w:fill="FFFFFF"/>
        <w:spacing w:line="288" w:lineRule="auto"/>
        <w:ind w:firstLine="709"/>
        <w:contextualSpacing/>
        <w:jc w:val="both"/>
      </w:pPr>
    </w:p>
    <w:p w:rsidR="00432111" w:rsidRPr="009E60FD" w:rsidRDefault="00432111" w:rsidP="00432111">
      <w:pPr>
        <w:shd w:val="clear" w:color="auto" w:fill="FFFFFF"/>
        <w:spacing w:line="288" w:lineRule="auto"/>
        <w:ind w:firstLine="709"/>
        <w:contextualSpacing/>
        <w:jc w:val="both"/>
      </w:pPr>
      <w:r w:rsidRPr="009E60FD">
        <w:t>Проба воды отвечает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EC1ED2" w:rsidRPr="009E60FD" w:rsidRDefault="00EC1ED2" w:rsidP="00EC1ED2">
      <w:pPr>
        <w:shd w:val="clear" w:color="auto" w:fill="FFFFFF"/>
        <w:spacing w:line="288" w:lineRule="auto"/>
        <w:ind w:firstLine="709"/>
        <w:contextualSpacing/>
        <w:jc w:val="both"/>
      </w:pPr>
      <w:r w:rsidRPr="009E60FD">
        <w:lastRenderedPageBreak/>
        <w:t>Техническое состояние эксплуатируемых систем водоснабжения в основном находится в неудовлетворительном состоянии. Также очень высок и процент износа сооружений и оборудования.</w:t>
      </w:r>
    </w:p>
    <w:p w:rsidR="00EC1ED2" w:rsidRPr="009E60FD" w:rsidRDefault="00EC1ED2" w:rsidP="00EC1ED2">
      <w:pPr>
        <w:shd w:val="clear" w:color="auto" w:fill="FFFFFF"/>
        <w:spacing w:line="288" w:lineRule="auto"/>
        <w:ind w:firstLine="709"/>
        <w:contextualSpacing/>
        <w:jc w:val="both"/>
      </w:pPr>
      <w:r w:rsidRPr="009E60FD">
        <w:t xml:space="preserve">Металлические трубы, используемые в </w:t>
      </w:r>
      <w:r w:rsidR="00D12856" w:rsidRPr="009E60FD">
        <w:t>Вышегорском</w:t>
      </w:r>
      <w:r w:rsidRPr="009E60FD">
        <w:t xml:space="preserve"> сельском, подвержены зарастанию внутренней поверхности продуктами коррозии и карбонатными отложениями, что приводит к резкому возрастанию величины шероховатости материала труб и уменьшению площади их живого сечения. В результате пропускная способность трубопроводов снижается на 50 % и более. </w:t>
      </w:r>
    </w:p>
    <w:p w:rsidR="00194FAD" w:rsidRPr="009E60FD" w:rsidRDefault="00194FAD" w:rsidP="00194FAD">
      <w:pPr>
        <w:pStyle w:val="ab"/>
        <w:spacing w:line="288" w:lineRule="auto"/>
        <w:ind w:firstLine="709"/>
        <w:contextualSpacing/>
      </w:pPr>
      <w:r w:rsidRPr="009E60FD">
        <w:t>Водопроводные сети находятся в неудовлетворительном состоянии.</w:t>
      </w:r>
    </w:p>
    <w:p w:rsidR="001D208F" w:rsidRPr="009E60FD" w:rsidRDefault="001D208F" w:rsidP="007A1C8E">
      <w:pPr>
        <w:spacing w:line="288" w:lineRule="auto"/>
        <w:contextualSpacing/>
        <w:jc w:val="center"/>
        <w:outlineLvl w:val="2"/>
        <w:rPr>
          <w:b/>
          <w:szCs w:val="28"/>
        </w:rPr>
      </w:pPr>
    </w:p>
    <w:p w:rsidR="00EE01AD" w:rsidRPr="009E60FD" w:rsidRDefault="00EE01AD" w:rsidP="007A1C8E">
      <w:pPr>
        <w:spacing w:line="288" w:lineRule="auto"/>
        <w:contextualSpacing/>
        <w:jc w:val="center"/>
        <w:outlineLvl w:val="2"/>
        <w:rPr>
          <w:b/>
          <w:szCs w:val="28"/>
        </w:rPr>
      </w:pPr>
      <w:bookmarkStart w:id="108" w:name="_Toc102643111"/>
      <w:r w:rsidRPr="009E60FD">
        <w:rPr>
          <w:b/>
          <w:szCs w:val="28"/>
        </w:rPr>
        <w:t>1.</w:t>
      </w:r>
      <w:r w:rsidR="00DD248E" w:rsidRPr="009E60FD">
        <w:rPr>
          <w:b/>
          <w:szCs w:val="28"/>
        </w:rPr>
        <w:t>9</w:t>
      </w:r>
      <w:r w:rsidRPr="009E60FD">
        <w:rPr>
          <w:b/>
          <w:szCs w:val="28"/>
        </w:rPr>
        <w:t>.2. Канализация</w:t>
      </w:r>
      <w:bookmarkEnd w:id="107"/>
      <w:bookmarkEnd w:id="108"/>
    </w:p>
    <w:p w:rsidR="000F5FB0" w:rsidRPr="009E60FD" w:rsidRDefault="000F5FB0" w:rsidP="000F5FB0">
      <w:pPr>
        <w:pStyle w:val="ab"/>
        <w:spacing w:line="288" w:lineRule="auto"/>
        <w:ind w:firstLine="709"/>
        <w:contextualSpacing/>
        <w:rPr>
          <w:sz w:val="23"/>
          <w:szCs w:val="23"/>
        </w:rPr>
      </w:pPr>
      <w:r w:rsidRPr="009E60FD">
        <w:rPr>
          <w:sz w:val="23"/>
          <w:szCs w:val="23"/>
        </w:rPr>
        <w:t xml:space="preserve">На территории поселения находится </w:t>
      </w:r>
      <w:r w:rsidR="001D208F" w:rsidRPr="009E60FD">
        <w:rPr>
          <w:sz w:val="23"/>
          <w:szCs w:val="23"/>
        </w:rPr>
        <w:t>16</w:t>
      </w:r>
      <w:r w:rsidRPr="009E60FD">
        <w:rPr>
          <w:sz w:val="23"/>
          <w:szCs w:val="23"/>
        </w:rPr>
        <w:t xml:space="preserve"> населенных пунктов (деревень), большинство их невелико. Застройка в основном индивидуальная усадебная. Отвод строчных вод потребителей в сельском поселении осуществляется преимущественно децентрализовано (индивидуальные очистные сооружения, выгребные ямы). </w:t>
      </w:r>
    </w:p>
    <w:p w:rsidR="001D208F" w:rsidRPr="009E60FD" w:rsidRDefault="001D208F" w:rsidP="001D208F">
      <w:pPr>
        <w:ind w:right="-143"/>
        <w:jc w:val="right"/>
        <w:rPr>
          <w:i/>
        </w:rPr>
      </w:pPr>
      <w:r w:rsidRPr="009E60FD">
        <w:rPr>
          <w:i/>
        </w:rPr>
        <w:t>Таблица 1</w:t>
      </w:r>
      <w:r w:rsidR="007B3CD5" w:rsidRPr="009E60FD">
        <w:rPr>
          <w:i/>
        </w:rPr>
        <w:t>7</w:t>
      </w:r>
    </w:p>
    <w:p w:rsidR="001D208F" w:rsidRPr="009E60FD" w:rsidRDefault="001D208F" w:rsidP="001D208F">
      <w:pPr>
        <w:shd w:val="clear" w:color="auto" w:fill="FFFFFF"/>
        <w:spacing w:line="288" w:lineRule="auto"/>
        <w:contextualSpacing/>
        <w:jc w:val="center"/>
        <w:rPr>
          <w:b/>
          <w:i/>
        </w:rPr>
      </w:pPr>
      <w:r w:rsidRPr="009E60FD">
        <w:rPr>
          <w:b/>
          <w:i/>
        </w:rPr>
        <w:t>Сооружения водоотведения</w:t>
      </w:r>
    </w:p>
    <w:tbl>
      <w:tblPr>
        <w:tblW w:w="9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18"/>
        <w:gridCol w:w="2126"/>
        <w:gridCol w:w="2551"/>
        <w:gridCol w:w="2695"/>
      </w:tblGrid>
      <w:tr w:rsidR="001D208F" w:rsidRPr="009E60FD" w:rsidTr="001D208F">
        <w:tc>
          <w:tcPr>
            <w:tcW w:w="2518" w:type="dxa"/>
            <w:shd w:val="clear" w:color="auto" w:fill="CCFFCC"/>
            <w:vAlign w:val="center"/>
          </w:tcPr>
          <w:p w:rsidR="001D208F" w:rsidRPr="009E60FD" w:rsidRDefault="001D208F" w:rsidP="001D208F">
            <w:pPr>
              <w:tabs>
                <w:tab w:val="left" w:pos="709"/>
              </w:tabs>
              <w:jc w:val="center"/>
              <w:rPr>
                <w:sz w:val="22"/>
                <w:szCs w:val="22"/>
              </w:rPr>
            </w:pPr>
            <w:r w:rsidRPr="009E60FD">
              <w:rPr>
                <w:sz w:val="22"/>
                <w:szCs w:val="22"/>
              </w:rPr>
              <w:t>Наименование водозабора и его расположение</w:t>
            </w:r>
          </w:p>
        </w:tc>
        <w:tc>
          <w:tcPr>
            <w:tcW w:w="2126" w:type="dxa"/>
            <w:shd w:val="clear" w:color="auto" w:fill="CCFFCC"/>
            <w:vAlign w:val="center"/>
          </w:tcPr>
          <w:p w:rsidR="001D208F" w:rsidRPr="009E60FD" w:rsidRDefault="001D208F" w:rsidP="001D208F">
            <w:pPr>
              <w:tabs>
                <w:tab w:val="left" w:pos="709"/>
              </w:tabs>
              <w:jc w:val="center"/>
              <w:rPr>
                <w:sz w:val="22"/>
                <w:szCs w:val="22"/>
              </w:rPr>
            </w:pPr>
            <w:r w:rsidRPr="009E60FD">
              <w:rPr>
                <w:sz w:val="22"/>
                <w:szCs w:val="22"/>
              </w:rPr>
              <w:t>Очистные сооружения</w:t>
            </w:r>
          </w:p>
        </w:tc>
        <w:tc>
          <w:tcPr>
            <w:tcW w:w="2551" w:type="dxa"/>
            <w:shd w:val="clear" w:color="auto" w:fill="CCFFCC"/>
            <w:vAlign w:val="center"/>
          </w:tcPr>
          <w:p w:rsidR="001D208F" w:rsidRPr="009E60FD" w:rsidRDefault="001D208F" w:rsidP="001D208F">
            <w:pPr>
              <w:tabs>
                <w:tab w:val="left" w:pos="709"/>
              </w:tabs>
              <w:jc w:val="center"/>
              <w:rPr>
                <w:sz w:val="22"/>
                <w:szCs w:val="22"/>
              </w:rPr>
            </w:pPr>
            <w:r w:rsidRPr="009E60FD">
              <w:rPr>
                <w:sz w:val="22"/>
                <w:szCs w:val="22"/>
              </w:rPr>
              <w:t>Производственная мощность</w:t>
            </w:r>
          </w:p>
        </w:tc>
        <w:tc>
          <w:tcPr>
            <w:tcW w:w="2695" w:type="dxa"/>
            <w:shd w:val="clear" w:color="auto" w:fill="CCFFCC"/>
            <w:vAlign w:val="center"/>
          </w:tcPr>
          <w:p w:rsidR="001D208F" w:rsidRPr="009E60FD" w:rsidRDefault="001D208F" w:rsidP="001D208F">
            <w:pPr>
              <w:tabs>
                <w:tab w:val="left" w:pos="709"/>
              </w:tabs>
              <w:jc w:val="center"/>
              <w:rPr>
                <w:sz w:val="22"/>
                <w:szCs w:val="22"/>
              </w:rPr>
            </w:pPr>
            <w:r w:rsidRPr="009E60FD">
              <w:rPr>
                <w:sz w:val="22"/>
                <w:szCs w:val="22"/>
              </w:rPr>
              <w:t>тип и протяженность сетей канализации</w:t>
            </w:r>
          </w:p>
        </w:tc>
      </w:tr>
      <w:tr w:rsidR="001D208F" w:rsidRPr="009E60FD" w:rsidTr="0064745A">
        <w:tc>
          <w:tcPr>
            <w:tcW w:w="2518" w:type="dxa"/>
            <w:shd w:val="clear" w:color="auto" w:fill="auto"/>
          </w:tcPr>
          <w:p w:rsidR="001D208F" w:rsidRPr="009E60FD" w:rsidRDefault="001D208F" w:rsidP="001D208F">
            <w:pPr>
              <w:tabs>
                <w:tab w:val="left" w:pos="709"/>
              </w:tabs>
              <w:rPr>
                <w:sz w:val="22"/>
                <w:szCs w:val="22"/>
              </w:rPr>
            </w:pPr>
            <w:r w:rsidRPr="009E60FD">
              <w:rPr>
                <w:sz w:val="22"/>
                <w:szCs w:val="22"/>
              </w:rPr>
              <w:t>деревня Вышегор</w:t>
            </w:r>
          </w:p>
        </w:tc>
        <w:tc>
          <w:tcPr>
            <w:tcW w:w="2126" w:type="dxa"/>
            <w:shd w:val="clear" w:color="auto" w:fill="auto"/>
          </w:tcPr>
          <w:p w:rsidR="001D208F" w:rsidRPr="009E60FD" w:rsidRDefault="001D208F" w:rsidP="001D208F">
            <w:pPr>
              <w:tabs>
                <w:tab w:val="left" w:pos="709"/>
              </w:tabs>
              <w:jc w:val="center"/>
              <w:rPr>
                <w:sz w:val="22"/>
                <w:szCs w:val="22"/>
              </w:rPr>
            </w:pPr>
            <w:r w:rsidRPr="009E60FD">
              <w:rPr>
                <w:sz w:val="22"/>
                <w:szCs w:val="22"/>
              </w:rPr>
              <w:t>+</w:t>
            </w:r>
          </w:p>
        </w:tc>
        <w:tc>
          <w:tcPr>
            <w:tcW w:w="2551" w:type="dxa"/>
            <w:shd w:val="clear" w:color="auto" w:fill="auto"/>
          </w:tcPr>
          <w:p w:rsidR="001D208F" w:rsidRPr="009E60FD" w:rsidRDefault="001D208F" w:rsidP="001D208F">
            <w:pPr>
              <w:tabs>
                <w:tab w:val="left" w:pos="709"/>
              </w:tabs>
              <w:jc w:val="center"/>
              <w:rPr>
                <w:sz w:val="22"/>
                <w:szCs w:val="22"/>
              </w:rPr>
            </w:pPr>
            <w:r w:rsidRPr="009E60FD">
              <w:rPr>
                <w:sz w:val="22"/>
                <w:szCs w:val="22"/>
              </w:rPr>
              <w:t>470 м</w:t>
            </w:r>
            <w:r w:rsidRPr="009E60FD">
              <w:rPr>
                <w:sz w:val="22"/>
                <w:szCs w:val="22"/>
                <w:vertAlign w:val="superscript"/>
              </w:rPr>
              <w:t>3</w:t>
            </w:r>
            <w:r w:rsidRPr="009E60FD">
              <w:rPr>
                <w:sz w:val="22"/>
                <w:szCs w:val="22"/>
              </w:rPr>
              <w:t>/сут</w:t>
            </w:r>
          </w:p>
        </w:tc>
        <w:tc>
          <w:tcPr>
            <w:tcW w:w="2695" w:type="dxa"/>
            <w:shd w:val="clear" w:color="auto" w:fill="auto"/>
          </w:tcPr>
          <w:p w:rsidR="001D208F" w:rsidRPr="009E60FD" w:rsidRDefault="001D208F" w:rsidP="001D208F">
            <w:pPr>
              <w:tabs>
                <w:tab w:val="left" w:pos="709"/>
              </w:tabs>
              <w:jc w:val="center"/>
              <w:rPr>
                <w:sz w:val="22"/>
                <w:szCs w:val="22"/>
              </w:rPr>
            </w:pPr>
            <w:smartTag w:uri="urn:schemas-microsoft-com:office:smarttags" w:element="metricconverter">
              <w:smartTagPr>
                <w:attr w:name="ProductID" w:val="5000 м"/>
              </w:smartTagPr>
              <w:r w:rsidRPr="009E60FD">
                <w:rPr>
                  <w:sz w:val="22"/>
                  <w:szCs w:val="22"/>
                </w:rPr>
                <w:t>5000 м</w:t>
              </w:r>
            </w:smartTag>
          </w:p>
        </w:tc>
      </w:tr>
      <w:tr w:rsidR="001D208F" w:rsidRPr="009E60FD" w:rsidTr="0064745A">
        <w:tc>
          <w:tcPr>
            <w:tcW w:w="2518" w:type="dxa"/>
            <w:shd w:val="clear" w:color="auto" w:fill="auto"/>
          </w:tcPr>
          <w:p w:rsidR="001D208F" w:rsidRPr="009E60FD" w:rsidRDefault="001D208F" w:rsidP="001D208F">
            <w:pPr>
              <w:tabs>
                <w:tab w:val="left" w:pos="709"/>
              </w:tabs>
              <w:rPr>
                <w:sz w:val="22"/>
                <w:szCs w:val="22"/>
              </w:rPr>
            </w:pPr>
            <w:r w:rsidRPr="009E60FD">
              <w:rPr>
                <w:sz w:val="22"/>
                <w:szCs w:val="22"/>
              </w:rPr>
              <w:t>деревня Анохово</w:t>
            </w:r>
          </w:p>
        </w:tc>
        <w:tc>
          <w:tcPr>
            <w:tcW w:w="2126"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551"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695" w:type="dxa"/>
            <w:shd w:val="clear" w:color="auto" w:fill="auto"/>
          </w:tcPr>
          <w:p w:rsidR="001D208F" w:rsidRPr="009E60FD" w:rsidRDefault="001D208F" w:rsidP="001D208F">
            <w:pPr>
              <w:tabs>
                <w:tab w:val="left" w:pos="709"/>
              </w:tabs>
              <w:jc w:val="center"/>
              <w:rPr>
                <w:sz w:val="22"/>
                <w:szCs w:val="22"/>
              </w:rPr>
            </w:pPr>
            <w:r w:rsidRPr="009E60FD">
              <w:rPr>
                <w:sz w:val="22"/>
                <w:szCs w:val="22"/>
              </w:rPr>
              <w:t>Выгребные ямы</w:t>
            </w:r>
          </w:p>
        </w:tc>
      </w:tr>
      <w:tr w:rsidR="001D208F" w:rsidRPr="009E60FD" w:rsidTr="0064745A">
        <w:tc>
          <w:tcPr>
            <w:tcW w:w="2518" w:type="dxa"/>
            <w:shd w:val="clear" w:color="auto" w:fill="auto"/>
          </w:tcPr>
          <w:p w:rsidR="001D208F" w:rsidRPr="009E60FD" w:rsidRDefault="001D208F" w:rsidP="001D208F">
            <w:pPr>
              <w:tabs>
                <w:tab w:val="left" w:pos="709"/>
              </w:tabs>
              <w:rPr>
                <w:sz w:val="22"/>
                <w:szCs w:val="22"/>
              </w:rPr>
            </w:pPr>
            <w:r w:rsidRPr="009E60FD">
              <w:rPr>
                <w:sz w:val="22"/>
                <w:szCs w:val="22"/>
              </w:rPr>
              <w:t>деревня Воротыново</w:t>
            </w:r>
          </w:p>
        </w:tc>
        <w:tc>
          <w:tcPr>
            <w:tcW w:w="2126"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551"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695" w:type="dxa"/>
            <w:shd w:val="clear" w:color="auto" w:fill="auto"/>
          </w:tcPr>
          <w:p w:rsidR="001D208F" w:rsidRPr="009E60FD" w:rsidRDefault="001D208F" w:rsidP="001D208F">
            <w:pPr>
              <w:tabs>
                <w:tab w:val="left" w:pos="709"/>
              </w:tabs>
              <w:jc w:val="center"/>
              <w:rPr>
                <w:sz w:val="22"/>
                <w:szCs w:val="22"/>
              </w:rPr>
            </w:pPr>
            <w:r w:rsidRPr="009E60FD">
              <w:rPr>
                <w:sz w:val="22"/>
                <w:szCs w:val="22"/>
              </w:rPr>
              <w:t>Выгребные ямы</w:t>
            </w:r>
          </w:p>
        </w:tc>
      </w:tr>
      <w:tr w:rsidR="001D208F" w:rsidRPr="009E60FD" w:rsidTr="0064745A">
        <w:tc>
          <w:tcPr>
            <w:tcW w:w="2518" w:type="dxa"/>
            <w:shd w:val="clear" w:color="auto" w:fill="auto"/>
          </w:tcPr>
          <w:p w:rsidR="001D208F" w:rsidRPr="009E60FD" w:rsidRDefault="001D208F" w:rsidP="001D208F">
            <w:pPr>
              <w:tabs>
                <w:tab w:val="left" w:pos="709"/>
              </w:tabs>
              <w:rPr>
                <w:sz w:val="22"/>
                <w:szCs w:val="22"/>
              </w:rPr>
            </w:pPr>
            <w:r w:rsidRPr="009E60FD">
              <w:rPr>
                <w:sz w:val="22"/>
                <w:szCs w:val="22"/>
              </w:rPr>
              <w:t>станция Вышегор</w:t>
            </w:r>
          </w:p>
        </w:tc>
        <w:tc>
          <w:tcPr>
            <w:tcW w:w="2126"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551"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695" w:type="dxa"/>
            <w:shd w:val="clear" w:color="auto" w:fill="auto"/>
          </w:tcPr>
          <w:p w:rsidR="001D208F" w:rsidRPr="009E60FD" w:rsidRDefault="001D208F" w:rsidP="001D208F">
            <w:pPr>
              <w:tabs>
                <w:tab w:val="left" w:pos="709"/>
              </w:tabs>
              <w:jc w:val="center"/>
              <w:rPr>
                <w:sz w:val="22"/>
                <w:szCs w:val="22"/>
              </w:rPr>
            </w:pPr>
            <w:r w:rsidRPr="009E60FD">
              <w:rPr>
                <w:sz w:val="22"/>
                <w:szCs w:val="22"/>
              </w:rPr>
              <w:t>Выгребные ямы</w:t>
            </w:r>
          </w:p>
        </w:tc>
      </w:tr>
      <w:tr w:rsidR="001D208F" w:rsidRPr="009E60FD" w:rsidTr="0064745A">
        <w:tc>
          <w:tcPr>
            <w:tcW w:w="2518" w:type="dxa"/>
            <w:shd w:val="clear" w:color="auto" w:fill="auto"/>
          </w:tcPr>
          <w:p w:rsidR="001D208F" w:rsidRPr="009E60FD" w:rsidRDefault="001D208F" w:rsidP="001D208F">
            <w:pPr>
              <w:tabs>
                <w:tab w:val="left" w:pos="709"/>
              </w:tabs>
              <w:rPr>
                <w:sz w:val="22"/>
                <w:szCs w:val="22"/>
              </w:rPr>
            </w:pPr>
            <w:r w:rsidRPr="009E60FD">
              <w:rPr>
                <w:sz w:val="22"/>
                <w:szCs w:val="22"/>
              </w:rPr>
              <w:t>деревня Заворово</w:t>
            </w:r>
          </w:p>
        </w:tc>
        <w:tc>
          <w:tcPr>
            <w:tcW w:w="2126"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551"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695" w:type="dxa"/>
            <w:shd w:val="clear" w:color="auto" w:fill="auto"/>
          </w:tcPr>
          <w:p w:rsidR="001D208F" w:rsidRPr="009E60FD" w:rsidRDefault="001D208F" w:rsidP="001D208F">
            <w:pPr>
              <w:tabs>
                <w:tab w:val="left" w:pos="709"/>
              </w:tabs>
              <w:jc w:val="center"/>
              <w:rPr>
                <w:sz w:val="22"/>
                <w:szCs w:val="22"/>
              </w:rPr>
            </w:pPr>
            <w:r w:rsidRPr="009E60FD">
              <w:rPr>
                <w:sz w:val="22"/>
                <w:szCs w:val="22"/>
              </w:rPr>
              <w:t>Выгребные ямы</w:t>
            </w:r>
          </w:p>
        </w:tc>
      </w:tr>
      <w:tr w:rsidR="001D208F" w:rsidRPr="009E60FD" w:rsidTr="0064745A">
        <w:tc>
          <w:tcPr>
            <w:tcW w:w="2518" w:type="dxa"/>
            <w:shd w:val="clear" w:color="auto" w:fill="auto"/>
          </w:tcPr>
          <w:p w:rsidR="001D208F" w:rsidRPr="009E60FD" w:rsidRDefault="001D208F" w:rsidP="001D208F">
            <w:pPr>
              <w:tabs>
                <w:tab w:val="left" w:pos="709"/>
              </w:tabs>
              <w:rPr>
                <w:sz w:val="22"/>
                <w:szCs w:val="22"/>
              </w:rPr>
            </w:pPr>
            <w:r w:rsidRPr="009E60FD">
              <w:rPr>
                <w:sz w:val="22"/>
                <w:szCs w:val="22"/>
              </w:rPr>
              <w:t>деревня Княжино</w:t>
            </w:r>
          </w:p>
        </w:tc>
        <w:tc>
          <w:tcPr>
            <w:tcW w:w="2126"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551"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695" w:type="dxa"/>
            <w:shd w:val="clear" w:color="auto" w:fill="auto"/>
          </w:tcPr>
          <w:p w:rsidR="001D208F" w:rsidRPr="009E60FD" w:rsidRDefault="001D208F" w:rsidP="001D208F">
            <w:pPr>
              <w:tabs>
                <w:tab w:val="left" w:pos="709"/>
              </w:tabs>
              <w:jc w:val="center"/>
              <w:rPr>
                <w:sz w:val="22"/>
                <w:szCs w:val="22"/>
              </w:rPr>
            </w:pPr>
            <w:r w:rsidRPr="009E60FD">
              <w:rPr>
                <w:sz w:val="22"/>
                <w:szCs w:val="22"/>
              </w:rPr>
              <w:t>Выгребные ямы</w:t>
            </w:r>
          </w:p>
        </w:tc>
      </w:tr>
      <w:tr w:rsidR="001D208F" w:rsidRPr="009E60FD" w:rsidTr="0064745A">
        <w:tc>
          <w:tcPr>
            <w:tcW w:w="2518" w:type="dxa"/>
            <w:shd w:val="clear" w:color="auto" w:fill="auto"/>
          </w:tcPr>
          <w:p w:rsidR="001D208F" w:rsidRPr="009E60FD" w:rsidRDefault="001D208F" w:rsidP="001D208F">
            <w:pPr>
              <w:tabs>
                <w:tab w:val="left" w:pos="709"/>
              </w:tabs>
              <w:rPr>
                <w:sz w:val="22"/>
                <w:szCs w:val="22"/>
              </w:rPr>
            </w:pPr>
            <w:r w:rsidRPr="009E60FD">
              <w:rPr>
                <w:sz w:val="22"/>
                <w:szCs w:val="22"/>
              </w:rPr>
              <w:t>деревня Коптево</w:t>
            </w:r>
          </w:p>
        </w:tc>
        <w:tc>
          <w:tcPr>
            <w:tcW w:w="2126"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551"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695" w:type="dxa"/>
            <w:shd w:val="clear" w:color="auto" w:fill="auto"/>
          </w:tcPr>
          <w:p w:rsidR="001D208F" w:rsidRPr="009E60FD" w:rsidRDefault="001D208F" w:rsidP="001D208F">
            <w:pPr>
              <w:tabs>
                <w:tab w:val="left" w:pos="709"/>
              </w:tabs>
              <w:jc w:val="center"/>
              <w:rPr>
                <w:sz w:val="22"/>
                <w:szCs w:val="22"/>
              </w:rPr>
            </w:pPr>
            <w:r w:rsidRPr="009E60FD">
              <w:rPr>
                <w:sz w:val="22"/>
                <w:szCs w:val="22"/>
              </w:rPr>
              <w:t>Выгребные ямы</w:t>
            </w:r>
          </w:p>
        </w:tc>
      </w:tr>
      <w:tr w:rsidR="001D208F" w:rsidRPr="009E60FD" w:rsidTr="0064745A">
        <w:tc>
          <w:tcPr>
            <w:tcW w:w="2518" w:type="dxa"/>
            <w:shd w:val="clear" w:color="auto" w:fill="auto"/>
          </w:tcPr>
          <w:p w:rsidR="001D208F" w:rsidRPr="009E60FD" w:rsidRDefault="001D208F" w:rsidP="001D208F">
            <w:pPr>
              <w:tabs>
                <w:tab w:val="left" w:pos="709"/>
              </w:tabs>
              <w:rPr>
                <w:sz w:val="22"/>
                <w:szCs w:val="22"/>
              </w:rPr>
            </w:pPr>
            <w:r w:rsidRPr="009E60FD">
              <w:rPr>
                <w:sz w:val="22"/>
                <w:szCs w:val="22"/>
              </w:rPr>
              <w:t>деревня Лукшино</w:t>
            </w:r>
          </w:p>
        </w:tc>
        <w:tc>
          <w:tcPr>
            <w:tcW w:w="2126"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551"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695" w:type="dxa"/>
            <w:shd w:val="clear" w:color="auto" w:fill="auto"/>
          </w:tcPr>
          <w:p w:rsidR="001D208F" w:rsidRPr="009E60FD" w:rsidRDefault="001D208F" w:rsidP="001D208F">
            <w:pPr>
              <w:tabs>
                <w:tab w:val="left" w:pos="709"/>
              </w:tabs>
              <w:jc w:val="center"/>
              <w:rPr>
                <w:sz w:val="22"/>
                <w:szCs w:val="22"/>
              </w:rPr>
            </w:pPr>
            <w:r w:rsidRPr="009E60FD">
              <w:rPr>
                <w:sz w:val="22"/>
                <w:szCs w:val="22"/>
              </w:rPr>
              <w:t>Выгребные ямы</w:t>
            </w:r>
          </w:p>
        </w:tc>
      </w:tr>
      <w:tr w:rsidR="001D208F" w:rsidRPr="009E60FD" w:rsidTr="0064745A">
        <w:tc>
          <w:tcPr>
            <w:tcW w:w="2518" w:type="dxa"/>
            <w:shd w:val="clear" w:color="auto" w:fill="auto"/>
          </w:tcPr>
          <w:p w:rsidR="001D208F" w:rsidRPr="009E60FD" w:rsidRDefault="001D208F" w:rsidP="001D208F">
            <w:pPr>
              <w:tabs>
                <w:tab w:val="left" w:pos="709"/>
              </w:tabs>
              <w:rPr>
                <w:sz w:val="22"/>
                <w:szCs w:val="22"/>
              </w:rPr>
            </w:pPr>
            <w:r w:rsidRPr="009E60FD">
              <w:rPr>
                <w:sz w:val="22"/>
                <w:szCs w:val="22"/>
              </w:rPr>
              <w:t>деревня Плещеево</w:t>
            </w:r>
          </w:p>
        </w:tc>
        <w:tc>
          <w:tcPr>
            <w:tcW w:w="2126"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551"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695" w:type="dxa"/>
            <w:shd w:val="clear" w:color="auto" w:fill="auto"/>
          </w:tcPr>
          <w:p w:rsidR="001D208F" w:rsidRPr="009E60FD" w:rsidRDefault="001D208F" w:rsidP="001D208F">
            <w:pPr>
              <w:tabs>
                <w:tab w:val="left" w:pos="709"/>
              </w:tabs>
              <w:jc w:val="center"/>
              <w:rPr>
                <w:sz w:val="22"/>
                <w:szCs w:val="22"/>
              </w:rPr>
            </w:pPr>
            <w:r w:rsidRPr="009E60FD">
              <w:rPr>
                <w:sz w:val="22"/>
                <w:szCs w:val="22"/>
              </w:rPr>
              <w:t>Выгребные ямы</w:t>
            </w:r>
          </w:p>
        </w:tc>
      </w:tr>
      <w:tr w:rsidR="001D208F" w:rsidRPr="009E60FD" w:rsidTr="0064745A">
        <w:tc>
          <w:tcPr>
            <w:tcW w:w="2518" w:type="dxa"/>
            <w:shd w:val="clear" w:color="auto" w:fill="auto"/>
          </w:tcPr>
          <w:p w:rsidR="001D208F" w:rsidRPr="009E60FD" w:rsidRDefault="001D208F" w:rsidP="001D208F">
            <w:pPr>
              <w:tabs>
                <w:tab w:val="left" w:pos="709"/>
              </w:tabs>
              <w:rPr>
                <w:sz w:val="22"/>
                <w:szCs w:val="22"/>
              </w:rPr>
            </w:pPr>
            <w:r w:rsidRPr="009E60FD">
              <w:rPr>
                <w:sz w:val="22"/>
                <w:szCs w:val="22"/>
              </w:rPr>
              <w:t>деревня Подсобное хозяйство</w:t>
            </w:r>
          </w:p>
        </w:tc>
        <w:tc>
          <w:tcPr>
            <w:tcW w:w="2126"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551"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695" w:type="dxa"/>
            <w:shd w:val="clear" w:color="auto" w:fill="auto"/>
          </w:tcPr>
          <w:p w:rsidR="001D208F" w:rsidRPr="009E60FD" w:rsidRDefault="001D208F" w:rsidP="001D208F">
            <w:pPr>
              <w:tabs>
                <w:tab w:val="left" w:pos="709"/>
              </w:tabs>
              <w:jc w:val="center"/>
              <w:rPr>
                <w:sz w:val="22"/>
                <w:szCs w:val="22"/>
              </w:rPr>
            </w:pPr>
            <w:r w:rsidRPr="009E60FD">
              <w:rPr>
                <w:sz w:val="22"/>
                <w:szCs w:val="22"/>
              </w:rPr>
              <w:t>Выгребные ямы</w:t>
            </w:r>
          </w:p>
        </w:tc>
      </w:tr>
      <w:tr w:rsidR="001D208F" w:rsidRPr="009E60FD" w:rsidTr="0064745A">
        <w:tc>
          <w:tcPr>
            <w:tcW w:w="2518" w:type="dxa"/>
            <w:shd w:val="clear" w:color="auto" w:fill="auto"/>
          </w:tcPr>
          <w:p w:rsidR="001D208F" w:rsidRPr="009E60FD" w:rsidRDefault="001D208F" w:rsidP="001D208F">
            <w:pPr>
              <w:tabs>
                <w:tab w:val="left" w:pos="709"/>
              </w:tabs>
              <w:rPr>
                <w:sz w:val="22"/>
                <w:szCs w:val="22"/>
              </w:rPr>
            </w:pPr>
            <w:r w:rsidRPr="009E60FD">
              <w:rPr>
                <w:sz w:val="22"/>
                <w:szCs w:val="22"/>
              </w:rPr>
              <w:t>деревня Следнево</w:t>
            </w:r>
          </w:p>
        </w:tc>
        <w:tc>
          <w:tcPr>
            <w:tcW w:w="2126"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551"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695" w:type="dxa"/>
            <w:shd w:val="clear" w:color="auto" w:fill="auto"/>
          </w:tcPr>
          <w:p w:rsidR="001D208F" w:rsidRPr="009E60FD" w:rsidRDefault="001D208F" w:rsidP="001D208F">
            <w:pPr>
              <w:tabs>
                <w:tab w:val="left" w:pos="709"/>
              </w:tabs>
              <w:jc w:val="center"/>
              <w:rPr>
                <w:sz w:val="22"/>
                <w:szCs w:val="22"/>
              </w:rPr>
            </w:pPr>
            <w:r w:rsidRPr="009E60FD">
              <w:rPr>
                <w:sz w:val="22"/>
                <w:szCs w:val="22"/>
              </w:rPr>
              <w:t>Выгребные ямы</w:t>
            </w:r>
          </w:p>
        </w:tc>
      </w:tr>
      <w:tr w:rsidR="001D208F" w:rsidRPr="009E60FD" w:rsidTr="0064745A">
        <w:tc>
          <w:tcPr>
            <w:tcW w:w="2518" w:type="dxa"/>
            <w:shd w:val="clear" w:color="auto" w:fill="auto"/>
          </w:tcPr>
          <w:p w:rsidR="001D208F" w:rsidRPr="009E60FD" w:rsidRDefault="001D208F" w:rsidP="001D208F">
            <w:pPr>
              <w:tabs>
                <w:tab w:val="left" w:pos="709"/>
              </w:tabs>
              <w:rPr>
                <w:sz w:val="22"/>
                <w:szCs w:val="22"/>
              </w:rPr>
            </w:pPr>
            <w:r w:rsidRPr="009E60FD">
              <w:rPr>
                <w:sz w:val="22"/>
                <w:szCs w:val="22"/>
              </w:rPr>
              <w:t>деревня Теребука</w:t>
            </w:r>
          </w:p>
        </w:tc>
        <w:tc>
          <w:tcPr>
            <w:tcW w:w="2126"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551" w:type="dxa"/>
            <w:shd w:val="clear" w:color="auto" w:fill="auto"/>
          </w:tcPr>
          <w:p w:rsidR="001D208F" w:rsidRPr="009E60FD" w:rsidRDefault="001D208F" w:rsidP="001D208F">
            <w:pPr>
              <w:tabs>
                <w:tab w:val="left" w:pos="709"/>
              </w:tabs>
              <w:jc w:val="center"/>
              <w:rPr>
                <w:sz w:val="22"/>
                <w:szCs w:val="22"/>
              </w:rPr>
            </w:pPr>
            <w:r w:rsidRPr="009E60FD">
              <w:rPr>
                <w:sz w:val="22"/>
                <w:szCs w:val="22"/>
              </w:rPr>
              <w:t>нет</w:t>
            </w:r>
          </w:p>
        </w:tc>
        <w:tc>
          <w:tcPr>
            <w:tcW w:w="2695" w:type="dxa"/>
            <w:shd w:val="clear" w:color="auto" w:fill="auto"/>
          </w:tcPr>
          <w:p w:rsidR="001D208F" w:rsidRPr="009E60FD" w:rsidRDefault="001D208F" w:rsidP="001D208F">
            <w:pPr>
              <w:tabs>
                <w:tab w:val="left" w:pos="709"/>
              </w:tabs>
              <w:jc w:val="center"/>
              <w:rPr>
                <w:sz w:val="22"/>
                <w:szCs w:val="22"/>
              </w:rPr>
            </w:pPr>
            <w:r w:rsidRPr="009E60FD">
              <w:rPr>
                <w:sz w:val="22"/>
                <w:szCs w:val="22"/>
              </w:rPr>
              <w:t>Выгребные ямы</w:t>
            </w:r>
          </w:p>
        </w:tc>
      </w:tr>
      <w:tr w:rsidR="00174480" w:rsidRPr="009E60FD" w:rsidTr="0064745A">
        <w:tc>
          <w:tcPr>
            <w:tcW w:w="2518" w:type="dxa"/>
            <w:shd w:val="clear" w:color="auto" w:fill="auto"/>
          </w:tcPr>
          <w:p w:rsidR="00174480" w:rsidRPr="009E60FD" w:rsidRDefault="00174480" w:rsidP="00174480">
            <w:pPr>
              <w:tabs>
                <w:tab w:val="left" w:pos="709"/>
              </w:tabs>
              <w:rPr>
                <w:sz w:val="22"/>
                <w:szCs w:val="22"/>
              </w:rPr>
            </w:pPr>
            <w:r w:rsidRPr="009E60FD">
              <w:rPr>
                <w:sz w:val="22"/>
                <w:szCs w:val="22"/>
              </w:rPr>
              <w:t>деревня Дроздово</w:t>
            </w:r>
          </w:p>
        </w:tc>
        <w:tc>
          <w:tcPr>
            <w:tcW w:w="2126" w:type="dxa"/>
            <w:shd w:val="clear" w:color="auto" w:fill="auto"/>
          </w:tcPr>
          <w:p w:rsidR="00174480" w:rsidRPr="009E60FD" w:rsidRDefault="00174480" w:rsidP="0064745A">
            <w:pPr>
              <w:tabs>
                <w:tab w:val="left" w:pos="709"/>
              </w:tabs>
              <w:jc w:val="center"/>
              <w:rPr>
                <w:sz w:val="22"/>
                <w:szCs w:val="22"/>
              </w:rPr>
            </w:pPr>
            <w:r w:rsidRPr="009E60FD">
              <w:rPr>
                <w:sz w:val="22"/>
                <w:szCs w:val="22"/>
              </w:rPr>
              <w:t>нет</w:t>
            </w:r>
          </w:p>
        </w:tc>
        <w:tc>
          <w:tcPr>
            <w:tcW w:w="2551" w:type="dxa"/>
            <w:shd w:val="clear" w:color="auto" w:fill="auto"/>
          </w:tcPr>
          <w:p w:rsidR="00174480" w:rsidRPr="009E60FD" w:rsidRDefault="00174480" w:rsidP="0064745A">
            <w:pPr>
              <w:tabs>
                <w:tab w:val="left" w:pos="709"/>
              </w:tabs>
              <w:jc w:val="center"/>
              <w:rPr>
                <w:sz w:val="22"/>
                <w:szCs w:val="22"/>
              </w:rPr>
            </w:pPr>
            <w:r w:rsidRPr="009E60FD">
              <w:rPr>
                <w:sz w:val="22"/>
                <w:szCs w:val="22"/>
              </w:rPr>
              <w:t>нет</w:t>
            </w:r>
          </w:p>
        </w:tc>
        <w:tc>
          <w:tcPr>
            <w:tcW w:w="2695" w:type="dxa"/>
            <w:shd w:val="clear" w:color="auto" w:fill="auto"/>
          </w:tcPr>
          <w:p w:rsidR="00174480" w:rsidRPr="009E60FD" w:rsidRDefault="00174480" w:rsidP="0064745A">
            <w:pPr>
              <w:tabs>
                <w:tab w:val="left" w:pos="709"/>
              </w:tabs>
              <w:jc w:val="center"/>
              <w:rPr>
                <w:sz w:val="22"/>
                <w:szCs w:val="22"/>
              </w:rPr>
            </w:pPr>
            <w:r w:rsidRPr="009E60FD">
              <w:rPr>
                <w:sz w:val="22"/>
                <w:szCs w:val="22"/>
              </w:rPr>
              <w:t>Выгребные ямы</w:t>
            </w:r>
          </w:p>
        </w:tc>
      </w:tr>
      <w:tr w:rsidR="00174480" w:rsidRPr="009E60FD" w:rsidTr="0064745A">
        <w:tc>
          <w:tcPr>
            <w:tcW w:w="2518" w:type="dxa"/>
            <w:shd w:val="clear" w:color="auto" w:fill="auto"/>
          </w:tcPr>
          <w:p w:rsidR="00174480" w:rsidRPr="009E60FD" w:rsidRDefault="00174480" w:rsidP="00174480">
            <w:pPr>
              <w:tabs>
                <w:tab w:val="left" w:pos="709"/>
              </w:tabs>
              <w:rPr>
                <w:sz w:val="22"/>
                <w:szCs w:val="22"/>
              </w:rPr>
            </w:pPr>
            <w:r w:rsidRPr="009E60FD">
              <w:rPr>
                <w:sz w:val="22"/>
                <w:szCs w:val="22"/>
              </w:rPr>
              <w:t>деревня Вержино</w:t>
            </w:r>
          </w:p>
        </w:tc>
        <w:tc>
          <w:tcPr>
            <w:tcW w:w="2126" w:type="dxa"/>
            <w:shd w:val="clear" w:color="auto" w:fill="auto"/>
          </w:tcPr>
          <w:p w:rsidR="00174480" w:rsidRPr="009E60FD" w:rsidRDefault="00174480" w:rsidP="0064745A">
            <w:pPr>
              <w:tabs>
                <w:tab w:val="left" w:pos="709"/>
              </w:tabs>
              <w:jc w:val="center"/>
              <w:rPr>
                <w:sz w:val="22"/>
                <w:szCs w:val="22"/>
              </w:rPr>
            </w:pPr>
            <w:r w:rsidRPr="009E60FD">
              <w:rPr>
                <w:sz w:val="22"/>
                <w:szCs w:val="22"/>
              </w:rPr>
              <w:t>нет</w:t>
            </w:r>
          </w:p>
        </w:tc>
        <w:tc>
          <w:tcPr>
            <w:tcW w:w="2551" w:type="dxa"/>
            <w:shd w:val="clear" w:color="auto" w:fill="auto"/>
          </w:tcPr>
          <w:p w:rsidR="00174480" w:rsidRPr="009E60FD" w:rsidRDefault="00174480" w:rsidP="0064745A">
            <w:pPr>
              <w:tabs>
                <w:tab w:val="left" w:pos="709"/>
              </w:tabs>
              <w:jc w:val="center"/>
              <w:rPr>
                <w:sz w:val="22"/>
                <w:szCs w:val="22"/>
              </w:rPr>
            </w:pPr>
            <w:r w:rsidRPr="009E60FD">
              <w:rPr>
                <w:sz w:val="22"/>
                <w:szCs w:val="22"/>
              </w:rPr>
              <w:t>нет</w:t>
            </w:r>
          </w:p>
        </w:tc>
        <w:tc>
          <w:tcPr>
            <w:tcW w:w="2695" w:type="dxa"/>
            <w:shd w:val="clear" w:color="auto" w:fill="auto"/>
          </w:tcPr>
          <w:p w:rsidR="00174480" w:rsidRPr="009E60FD" w:rsidRDefault="00174480" w:rsidP="0064745A">
            <w:pPr>
              <w:tabs>
                <w:tab w:val="left" w:pos="709"/>
              </w:tabs>
              <w:jc w:val="center"/>
              <w:rPr>
                <w:sz w:val="22"/>
                <w:szCs w:val="22"/>
              </w:rPr>
            </w:pPr>
            <w:r w:rsidRPr="009E60FD">
              <w:rPr>
                <w:sz w:val="22"/>
                <w:szCs w:val="22"/>
              </w:rPr>
              <w:t>Выгребные ямы</w:t>
            </w:r>
          </w:p>
        </w:tc>
      </w:tr>
      <w:tr w:rsidR="00174480" w:rsidRPr="009E60FD" w:rsidTr="0064745A">
        <w:tc>
          <w:tcPr>
            <w:tcW w:w="2518" w:type="dxa"/>
            <w:shd w:val="clear" w:color="auto" w:fill="auto"/>
          </w:tcPr>
          <w:p w:rsidR="00174480" w:rsidRPr="009E60FD" w:rsidRDefault="00174480" w:rsidP="00174480">
            <w:pPr>
              <w:tabs>
                <w:tab w:val="left" w:pos="709"/>
              </w:tabs>
              <w:rPr>
                <w:sz w:val="22"/>
                <w:szCs w:val="22"/>
              </w:rPr>
            </w:pPr>
            <w:r w:rsidRPr="009E60FD">
              <w:rPr>
                <w:sz w:val="22"/>
                <w:szCs w:val="22"/>
              </w:rPr>
              <w:t>деревня Клемятино</w:t>
            </w:r>
          </w:p>
        </w:tc>
        <w:tc>
          <w:tcPr>
            <w:tcW w:w="2126" w:type="dxa"/>
            <w:shd w:val="clear" w:color="auto" w:fill="auto"/>
          </w:tcPr>
          <w:p w:rsidR="00174480" w:rsidRPr="009E60FD" w:rsidRDefault="00174480" w:rsidP="0064745A">
            <w:pPr>
              <w:tabs>
                <w:tab w:val="left" w:pos="709"/>
              </w:tabs>
              <w:jc w:val="center"/>
              <w:rPr>
                <w:sz w:val="22"/>
                <w:szCs w:val="22"/>
              </w:rPr>
            </w:pPr>
            <w:r w:rsidRPr="009E60FD">
              <w:rPr>
                <w:sz w:val="22"/>
                <w:szCs w:val="22"/>
              </w:rPr>
              <w:t>нет</w:t>
            </w:r>
          </w:p>
        </w:tc>
        <w:tc>
          <w:tcPr>
            <w:tcW w:w="2551" w:type="dxa"/>
            <w:shd w:val="clear" w:color="auto" w:fill="auto"/>
          </w:tcPr>
          <w:p w:rsidR="00174480" w:rsidRPr="009E60FD" w:rsidRDefault="00174480" w:rsidP="0064745A">
            <w:pPr>
              <w:tabs>
                <w:tab w:val="left" w:pos="709"/>
              </w:tabs>
              <w:jc w:val="center"/>
              <w:rPr>
                <w:sz w:val="22"/>
                <w:szCs w:val="22"/>
              </w:rPr>
            </w:pPr>
            <w:r w:rsidRPr="009E60FD">
              <w:rPr>
                <w:sz w:val="22"/>
                <w:szCs w:val="22"/>
              </w:rPr>
              <w:t>нет</w:t>
            </w:r>
          </w:p>
        </w:tc>
        <w:tc>
          <w:tcPr>
            <w:tcW w:w="2695" w:type="dxa"/>
            <w:shd w:val="clear" w:color="auto" w:fill="auto"/>
          </w:tcPr>
          <w:p w:rsidR="00174480" w:rsidRPr="009E60FD" w:rsidRDefault="00174480" w:rsidP="0064745A">
            <w:pPr>
              <w:tabs>
                <w:tab w:val="left" w:pos="709"/>
              </w:tabs>
              <w:jc w:val="center"/>
              <w:rPr>
                <w:sz w:val="22"/>
                <w:szCs w:val="22"/>
              </w:rPr>
            </w:pPr>
            <w:r w:rsidRPr="009E60FD">
              <w:rPr>
                <w:sz w:val="22"/>
                <w:szCs w:val="22"/>
              </w:rPr>
              <w:t>Выгребные ямы</w:t>
            </w:r>
          </w:p>
        </w:tc>
      </w:tr>
      <w:tr w:rsidR="00174480" w:rsidRPr="009E60FD" w:rsidTr="0064745A">
        <w:tc>
          <w:tcPr>
            <w:tcW w:w="2518" w:type="dxa"/>
            <w:shd w:val="clear" w:color="auto" w:fill="auto"/>
          </w:tcPr>
          <w:p w:rsidR="00174480" w:rsidRPr="009E60FD" w:rsidRDefault="00174480" w:rsidP="00174480">
            <w:pPr>
              <w:tabs>
                <w:tab w:val="left" w:pos="709"/>
              </w:tabs>
              <w:rPr>
                <w:sz w:val="22"/>
                <w:szCs w:val="22"/>
              </w:rPr>
            </w:pPr>
            <w:r w:rsidRPr="009E60FD">
              <w:rPr>
                <w:sz w:val="22"/>
                <w:szCs w:val="22"/>
              </w:rPr>
              <w:t>деревня Святцово</w:t>
            </w:r>
          </w:p>
        </w:tc>
        <w:tc>
          <w:tcPr>
            <w:tcW w:w="2126" w:type="dxa"/>
            <w:shd w:val="clear" w:color="auto" w:fill="auto"/>
          </w:tcPr>
          <w:p w:rsidR="00174480" w:rsidRPr="009E60FD" w:rsidRDefault="00174480" w:rsidP="0064745A">
            <w:pPr>
              <w:tabs>
                <w:tab w:val="left" w:pos="709"/>
              </w:tabs>
              <w:jc w:val="center"/>
              <w:rPr>
                <w:sz w:val="22"/>
                <w:szCs w:val="22"/>
              </w:rPr>
            </w:pPr>
            <w:r w:rsidRPr="009E60FD">
              <w:rPr>
                <w:sz w:val="22"/>
                <w:szCs w:val="22"/>
              </w:rPr>
              <w:t>нет</w:t>
            </w:r>
          </w:p>
        </w:tc>
        <w:tc>
          <w:tcPr>
            <w:tcW w:w="2551" w:type="dxa"/>
            <w:shd w:val="clear" w:color="auto" w:fill="auto"/>
          </w:tcPr>
          <w:p w:rsidR="00174480" w:rsidRPr="009E60FD" w:rsidRDefault="00174480" w:rsidP="0064745A">
            <w:pPr>
              <w:tabs>
                <w:tab w:val="left" w:pos="709"/>
              </w:tabs>
              <w:jc w:val="center"/>
              <w:rPr>
                <w:sz w:val="22"/>
                <w:szCs w:val="22"/>
              </w:rPr>
            </w:pPr>
            <w:r w:rsidRPr="009E60FD">
              <w:rPr>
                <w:sz w:val="22"/>
                <w:szCs w:val="22"/>
              </w:rPr>
              <w:t>нет</w:t>
            </w:r>
          </w:p>
        </w:tc>
        <w:tc>
          <w:tcPr>
            <w:tcW w:w="2695" w:type="dxa"/>
            <w:shd w:val="clear" w:color="auto" w:fill="auto"/>
          </w:tcPr>
          <w:p w:rsidR="00174480" w:rsidRPr="009E60FD" w:rsidRDefault="00174480" w:rsidP="0064745A">
            <w:pPr>
              <w:tabs>
                <w:tab w:val="left" w:pos="709"/>
              </w:tabs>
              <w:jc w:val="center"/>
              <w:rPr>
                <w:sz w:val="22"/>
                <w:szCs w:val="22"/>
              </w:rPr>
            </w:pPr>
            <w:r w:rsidRPr="009E60FD">
              <w:rPr>
                <w:sz w:val="22"/>
                <w:szCs w:val="22"/>
              </w:rPr>
              <w:t>Выгребные ямы</w:t>
            </w:r>
          </w:p>
        </w:tc>
      </w:tr>
    </w:tbl>
    <w:p w:rsidR="001D208F" w:rsidRPr="009E60FD" w:rsidRDefault="001D208F" w:rsidP="000F5FB0">
      <w:pPr>
        <w:pStyle w:val="ab"/>
        <w:spacing w:line="288" w:lineRule="auto"/>
        <w:ind w:firstLine="709"/>
        <w:contextualSpacing/>
        <w:rPr>
          <w:sz w:val="23"/>
          <w:szCs w:val="23"/>
        </w:rPr>
      </w:pPr>
    </w:p>
    <w:p w:rsidR="00EC1ED2" w:rsidRPr="009E60FD" w:rsidRDefault="00EC1ED2" w:rsidP="00EC1ED2">
      <w:pPr>
        <w:pStyle w:val="ab"/>
        <w:spacing w:line="288" w:lineRule="auto"/>
        <w:ind w:firstLine="709"/>
        <w:contextualSpacing/>
      </w:pPr>
      <w:r w:rsidRPr="009E60FD">
        <w:t>Основные проблемы децентрализованных и централизованных систем водоснабжения по поселению:</w:t>
      </w:r>
    </w:p>
    <w:p w:rsidR="00EC1ED2" w:rsidRPr="009E60FD" w:rsidRDefault="00EC1ED2" w:rsidP="004B0704">
      <w:pPr>
        <w:pStyle w:val="ab"/>
        <w:numPr>
          <w:ilvl w:val="0"/>
          <w:numId w:val="74"/>
        </w:numPr>
        <w:tabs>
          <w:tab w:val="left" w:pos="993"/>
        </w:tabs>
        <w:spacing w:line="288" w:lineRule="auto"/>
        <w:ind w:left="0" w:firstLine="709"/>
        <w:contextualSpacing/>
      </w:pPr>
      <w:r w:rsidRPr="009E60FD">
        <w:t>несоответствие объектов водоснабжения санитарным нормам и правилам (неудовлетворительное состояние систем водоснабжения, не позволяющие обеспечить стабильное качество воды в соответствии с гигиеническими нормами);</w:t>
      </w:r>
    </w:p>
    <w:p w:rsidR="00EC1ED2" w:rsidRPr="009E60FD" w:rsidRDefault="00EC1ED2" w:rsidP="004B0704">
      <w:pPr>
        <w:pStyle w:val="ab"/>
        <w:numPr>
          <w:ilvl w:val="0"/>
          <w:numId w:val="74"/>
        </w:numPr>
        <w:tabs>
          <w:tab w:val="left" w:pos="993"/>
        </w:tabs>
        <w:spacing w:line="288" w:lineRule="auto"/>
        <w:ind w:left="0" w:firstLine="709"/>
        <w:contextualSpacing/>
      </w:pPr>
      <w:r w:rsidRPr="009E60FD">
        <w:t>отсутствие зон санитарной охраны. Либо несоблюдение должного режима в пределах поясов, в результате чего снижается санитарная надежность источников водоснабжения вследствие возможного попадания в них загрязняющих веществ;</w:t>
      </w:r>
    </w:p>
    <w:p w:rsidR="00EC1ED2" w:rsidRPr="009E60FD" w:rsidRDefault="00EC1ED2" w:rsidP="004B0704">
      <w:pPr>
        <w:pStyle w:val="ab"/>
        <w:numPr>
          <w:ilvl w:val="0"/>
          <w:numId w:val="74"/>
        </w:numPr>
        <w:tabs>
          <w:tab w:val="left" w:pos="993"/>
        </w:tabs>
        <w:spacing w:line="288" w:lineRule="auto"/>
        <w:ind w:left="0" w:firstLine="709"/>
        <w:contextualSpacing/>
      </w:pPr>
      <w:r w:rsidRPr="009E60FD">
        <w:lastRenderedPageBreak/>
        <w:t>отсутствие необходимого комплекса очистных сооружений (установок по обеззараживанию) на водопроводах, подающих потребителям воду;</w:t>
      </w:r>
    </w:p>
    <w:p w:rsidR="00EC1ED2" w:rsidRPr="009E60FD" w:rsidRDefault="00EC1ED2" w:rsidP="004B0704">
      <w:pPr>
        <w:pStyle w:val="ab"/>
        <w:numPr>
          <w:ilvl w:val="0"/>
          <w:numId w:val="74"/>
        </w:numPr>
        <w:tabs>
          <w:tab w:val="left" w:pos="993"/>
        </w:tabs>
        <w:spacing w:line="288" w:lineRule="auto"/>
        <w:ind w:left="0" w:firstLine="709"/>
        <w:contextualSpacing/>
      </w:pPr>
      <w:r w:rsidRPr="009E60FD">
        <w:t>отсутствие современных технологий водоочистки;</w:t>
      </w:r>
    </w:p>
    <w:p w:rsidR="00EC1ED2" w:rsidRPr="009E60FD" w:rsidRDefault="00EC1ED2" w:rsidP="004B0704">
      <w:pPr>
        <w:pStyle w:val="ab"/>
        <w:numPr>
          <w:ilvl w:val="0"/>
          <w:numId w:val="74"/>
        </w:numPr>
        <w:tabs>
          <w:tab w:val="left" w:pos="993"/>
        </w:tabs>
        <w:spacing w:line="288" w:lineRule="auto"/>
        <w:ind w:left="0" w:firstLine="709"/>
        <w:contextualSpacing/>
      </w:pPr>
      <w:r w:rsidRPr="009E60FD">
        <w:t>высокая изношенность головных сооружений и разводящих сетей;</w:t>
      </w:r>
    </w:p>
    <w:p w:rsidR="00EC1ED2" w:rsidRPr="009E60FD" w:rsidRDefault="00EC1ED2" w:rsidP="004B0704">
      <w:pPr>
        <w:pStyle w:val="ab"/>
        <w:numPr>
          <w:ilvl w:val="0"/>
          <w:numId w:val="74"/>
        </w:numPr>
        <w:tabs>
          <w:tab w:val="left" w:pos="993"/>
        </w:tabs>
        <w:spacing w:line="288" w:lineRule="auto"/>
        <w:ind w:left="0" w:firstLine="709"/>
        <w:contextualSpacing/>
      </w:pPr>
      <w:r w:rsidRPr="009E60FD">
        <w:t>потери воды в процессе транспортировки ее к местам потребления.</w:t>
      </w:r>
    </w:p>
    <w:p w:rsidR="00D226B8" w:rsidRPr="009E60FD" w:rsidRDefault="00D226B8" w:rsidP="00A51000">
      <w:pPr>
        <w:spacing w:line="288" w:lineRule="auto"/>
        <w:ind w:firstLine="709"/>
        <w:jc w:val="both"/>
      </w:pPr>
    </w:p>
    <w:p w:rsidR="00EE01AD" w:rsidRPr="009E60FD" w:rsidRDefault="00BF7D49" w:rsidP="00EE01AD">
      <w:pPr>
        <w:spacing w:line="360" w:lineRule="auto"/>
        <w:jc w:val="center"/>
        <w:outlineLvl w:val="2"/>
        <w:rPr>
          <w:b/>
          <w:szCs w:val="28"/>
        </w:rPr>
      </w:pPr>
      <w:bookmarkStart w:id="109" w:name="_Toc102643112"/>
      <w:r w:rsidRPr="009E60FD">
        <w:rPr>
          <w:b/>
          <w:szCs w:val="28"/>
        </w:rPr>
        <w:t>1</w:t>
      </w:r>
      <w:r w:rsidR="00EE01AD" w:rsidRPr="009E60FD">
        <w:rPr>
          <w:b/>
          <w:szCs w:val="28"/>
        </w:rPr>
        <w:t>.</w:t>
      </w:r>
      <w:r w:rsidR="00DD248E" w:rsidRPr="009E60FD">
        <w:rPr>
          <w:b/>
          <w:szCs w:val="28"/>
        </w:rPr>
        <w:t>9</w:t>
      </w:r>
      <w:r w:rsidR="00EE01AD" w:rsidRPr="009E60FD">
        <w:rPr>
          <w:b/>
          <w:szCs w:val="28"/>
        </w:rPr>
        <w:t>.3. Теплоснабжение</w:t>
      </w:r>
      <w:bookmarkEnd w:id="109"/>
    </w:p>
    <w:p w:rsidR="00263961" w:rsidRPr="009E60FD" w:rsidRDefault="00263961" w:rsidP="00263961">
      <w:pPr>
        <w:pStyle w:val="ab"/>
        <w:spacing w:line="288" w:lineRule="auto"/>
        <w:ind w:firstLine="709"/>
        <w:contextualSpacing/>
      </w:pPr>
      <w:bookmarkStart w:id="110" w:name="_Toc290627599"/>
      <w:r w:rsidRPr="009E60FD">
        <w:t xml:space="preserve">На территории поселения находится </w:t>
      </w:r>
      <w:r w:rsidR="00F050E8" w:rsidRPr="009E60FD">
        <w:t>16</w:t>
      </w:r>
      <w:r w:rsidRPr="009E60FD">
        <w:t xml:space="preserve"> населенных пунктов, большинство их невелико. Застройка в основном индивидуальная усадебная. Теплоснабжение потребителей в сельском поселении осуществляется преимущественно децентрализовано (печи, камины, индивидуальные отопительные системы, энергоносителями которых являются твердые, жидкие виды топлива, а также природный газ). </w:t>
      </w:r>
    </w:p>
    <w:p w:rsidR="00F050E8" w:rsidRPr="009E60FD" w:rsidRDefault="00F050E8" w:rsidP="00F050E8">
      <w:pPr>
        <w:ind w:right="-143"/>
        <w:jc w:val="right"/>
        <w:rPr>
          <w:i/>
        </w:rPr>
      </w:pPr>
      <w:r w:rsidRPr="009E60FD">
        <w:rPr>
          <w:i/>
        </w:rPr>
        <w:t>Та</w:t>
      </w:r>
      <w:r w:rsidR="007B3CD5" w:rsidRPr="009E60FD">
        <w:rPr>
          <w:i/>
        </w:rPr>
        <w:t>блица 18</w:t>
      </w:r>
    </w:p>
    <w:p w:rsidR="00F050E8" w:rsidRPr="009E60FD" w:rsidRDefault="00F050E8" w:rsidP="00F050E8">
      <w:pPr>
        <w:shd w:val="clear" w:color="auto" w:fill="FFFFFF"/>
        <w:spacing w:line="288" w:lineRule="auto"/>
        <w:contextualSpacing/>
        <w:jc w:val="center"/>
        <w:rPr>
          <w:b/>
          <w:i/>
        </w:rPr>
      </w:pPr>
      <w:r w:rsidRPr="009E60FD">
        <w:rPr>
          <w:b/>
          <w:i/>
        </w:rPr>
        <w:t xml:space="preserve">Сооружения </w:t>
      </w:r>
      <w:r w:rsidR="00C00F76" w:rsidRPr="009E60FD">
        <w:rPr>
          <w:b/>
          <w:i/>
        </w:rPr>
        <w:t>теплоснаб</w:t>
      </w:r>
      <w:r w:rsidRPr="009E60FD">
        <w:rPr>
          <w:b/>
          <w:i/>
        </w:rPr>
        <w:t>жения</w:t>
      </w:r>
    </w:p>
    <w:tbl>
      <w:tblPr>
        <w:tblW w:w="100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05"/>
        <w:gridCol w:w="2823"/>
        <w:gridCol w:w="1984"/>
        <w:gridCol w:w="1417"/>
        <w:gridCol w:w="1701"/>
      </w:tblGrid>
      <w:tr w:rsidR="00F050E8" w:rsidRPr="009E60FD" w:rsidTr="00F050E8">
        <w:tc>
          <w:tcPr>
            <w:tcW w:w="2105" w:type="dxa"/>
            <w:shd w:val="clear" w:color="auto" w:fill="CCFFCC"/>
            <w:vAlign w:val="center"/>
          </w:tcPr>
          <w:p w:rsidR="00F050E8" w:rsidRPr="009E60FD" w:rsidRDefault="00F050E8" w:rsidP="00F050E8">
            <w:pPr>
              <w:tabs>
                <w:tab w:val="left" w:pos="709"/>
              </w:tabs>
              <w:jc w:val="center"/>
              <w:rPr>
                <w:sz w:val="22"/>
                <w:szCs w:val="22"/>
              </w:rPr>
            </w:pPr>
            <w:r w:rsidRPr="009E60FD">
              <w:rPr>
                <w:sz w:val="22"/>
                <w:szCs w:val="22"/>
              </w:rPr>
              <w:t xml:space="preserve">Наименование </w:t>
            </w:r>
          </w:p>
        </w:tc>
        <w:tc>
          <w:tcPr>
            <w:tcW w:w="2823" w:type="dxa"/>
            <w:shd w:val="clear" w:color="auto" w:fill="CCFFCC"/>
            <w:vAlign w:val="center"/>
          </w:tcPr>
          <w:p w:rsidR="00F050E8" w:rsidRPr="009E60FD" w:rsidRDefault="00F050E8" w:rsidP="00F050E8">
            <w:pPr>
              <w:tabs>
                <w:tab w:val="left" w:pos="709"/>
              </w:tabs>
              <w:jc w:val="center"/>
              <w:rPr>
                <w:sz w:val="22"/>
                <w:szCs w:val="22"/>
              </w:rPr>
            </w:pPr>
            <w:r w:rsidRPr="009E60FD">
              <w:rPr>
                <w:sz w:val="22"/>
                <w:szCs w:val="22"/>
              </w:rPr>
              <w:t>Источники теплоснабжения</w:t>
            </w:r>
          </w:p>
        </w:tc>
        <w:tc>
          <w:tcPr>
            <w:tcW w:w="1984" w:type="dxa"/>
            <w:shd w:val="clear" w:color="auto" w:fill="CCFFCC"/>
            <w:vAlign w:val="center"/>
          </w:tcPr>
          <w:p w:rsidR="00F050E8" w:rsidRPr="009E60FD" w:rsidRDefault="00F050E8" w:rsidP="00F050E8">
            <w:pPr>
              <w:tabs>
                <w:tab w:val="left" w:pos="709"/>
              </w:tabs>
              <w:jc w:val="center"/>
              <w:rPr>
                <w:sz w:val="22"/>
                <w:szCs w:val="22"/>
              </w:rPr>
            </w:pPr>
            <w:r w:rsidRPr="009E60FD">
              <w:rPr>
                <w:sz w:val="22"/>
                <w:szCs w:val="22"/>
              </w:rPr>
              <w:t>Производственная мощность</w:t>
            </w:r>
          </w:p>
        </w:tc>
        <w:tc>
          <w:tcPr>
            <w:tcW w:w="1417" w:type="dxa"/>
            <w:shd w:val="clear" w:color="auto" w:fill="CCFFCC"/>
            <w:vAlign w:val="center"/>
          </w:tcPr>
          <w:p w:rsidR="00F050E8" w:rsidRPr="009E60FD" w:rsidRDefault="00F050E8" w:rsidP="00F050E8">
            <w:pPr>
              <w:tabs>
                <w:tab w:val="left" w:pos="709"/>
              </w:tabs>
              <w:jc w:val="center"/>
              <w:rPr>
                <w:sz w:val="22"/>
                <w:szCs w:val="22"/>
              </w:rPr>
            </w:pPr>
            <w:r w:rsidRPr="009E60FD">
              <w:rPr>
                <w:sz w:val="22"/>
                <w:szCs w:val="22"/>
              </w:rPr>
              <w:t>Год постройки</w:t>
            </w:r>
          </w:p>
        </w:tc>
        <w:tc>
          <w:tcPr>
            <w:tcW w:w="1701" w:type="dxa"/>
            <w:shd w:val="clear" w:color="auto" w:fill="CCFFCC"/>
            <w:vAlign w:val="center"/>
          </w:tcPr>
          <w:p w:rsidR="00F050E8" w:rsidRPr="009E60FD" w:rsidRDefault="00F050E8" w:rsidP="00F050E8">
            <w:pPr>
              <w:tabs>
                <w:tab w:val="left" w:pos="709"/>
              </w:tabs>
              <w:jc w:val="center"/>
              <w:rPr>
                <w:sz w:val="22"/>
                <w:szCs w:val="22"/>
              </w:rPr>
            </w:pPr>
            <w:r w:rsidRPr="009E60FD">
              <w:rPr>
                <w:sz w:val="22"/>
                <w:szCs w:val="22"/>
              </w:rPr>
              <w:t>Протяженность тепловых сетей</w:t>
            </w:r>
          </w:p>
        </w:tc>
      </w:tr>
      <w:tr w:rsidR="00F050E8" w:rsidRPr="009E60FD" w:rsidTr="00F050E8">
        <w:tc>
          <w:tcPr>
            <w:tcW w:w="2105" w:type="dxa"/>
            <w:shd w:val="clear" w:color="auto" w:fill="auto"/>
            <w:vAlign w:val="center"/>
          </w:tcPr>
          <w:p w:rsidR="00F050E8" w:rsidRPr="009E60FD" w:rsidRDefault="00F050E8" w:rsidP="00F050E8">
            <w:pPr>
              <w:tabs>
                <w:tab w:val="left" w:pos="709"/>
              </w:tabs>
              <w:rPr>
                <w:sz w:val="22"/>
                <w:szCs w:val="22"/>
              </w:rPr>
            </w:pPr>
            <w:r w:rsidRPr="009E60FD">
              <w:rPr>
                <w:sz w:val="22"/>
                <w:szCs w:val="22"/>
              </w:rPr>
              <w:t>деревня Вышегор</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rPr>
                <w:sz w:val="22"/>
                <w:szCs w:val="22"/>
              </w:rPr>
            </w:pPr>
            <w:r w:rsidRPr="009E60FD">
              <w:rPr>
                <w:sz w:val="22"/>
                <w:szCs w:val="22"/>
              </w:rPr>
              <w:t>деревня Анохово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rPr>
                <w:sz w:val="22"/>
                <w:szCs w:val="22"/>
              </w:rPr>
            </w:pPr>
            <w:r w:rsidRPr="009E60FD">
              <w:rPr>
                <w:sz w:val="22"/>
                <w:szCs w:val="22"/>
              </w:rPr>
              <w:t>деревня Воротыново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rPr>
                <w:sz w:val="22"/>
                <w:szCs w:val="22"/>
              </w:rPr>
            </w:pPr>
            <w:r w:rsidRPr="009E60FD">
              <w:rPr>
                <w:sz w:val="22"/>
                <w:szCs w:val="22"/>
              </w:rPr>
              <w:t>станция Вышегор</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rPr>
                <w:sz w:val="22"/>
                <w:szCs w:val="22"/>
              </w:rPr>
            </w:pPr>
            <w:r w:rsidRPr="009E60FD">
              <w:rPr>
                <w:sz w:val="22"/>
                <w:szCs w:val="22"/>
              </w:rPr>
              <w:t>деревня Заворово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rPr>
                <w:sz w:val="22"/>
                <w:szCs w:val="22"/>
              </w:rPr>
            </w:pPr>
            <w:r w:rsidRPr="009E60FD">
              <w:rPr>
                <w:sz w:val="22"/>
                <w:szCs w:val="22"/>
              </w:rPr>
              <w:t>деревня Княжино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rPr>
                <w:sz w:val="22"/>
                <w:szCs w:val="22"/>
              </w:rPr>
            </w:pPr>
            <w:r w:rsidRPr="009E60FD">
              <w:rPr>
                <w:sz w:val="22"/>
                <w:szCs w:val="22"/>
              </w:rPr>
              <w:t>деревня Коптево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rPr>
                <w:sz w:val="22"/>
                <w:szCs w:val="22"/>
              </w:rPr>
            </w:pPr>
            <w:r w:rsidRPr="009E60FD">
              <w:rPr>
                <w:sz w:val="22"/>
                <w:szCs w:val="22"/>
              </w:rPr>
              <w:lastRenderedPageBreak/>
              <w:t>деревня Лукшино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rPr>
                <w:sz w:val="22"/>
                <w:szCs w:val="22"/>
              </w:rPr>
            </w:pPr>
            <w:r w:rsidRPr="009E60FD">
              <w:rPr>
                <w:sz w:val="22"/>
                <w:szCs w:val="22"/>
              </w:rPr>
              <w:t>деревня Плещеево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rPr>
                <w:sz w:val="22"/>
                <w:szCs w:val="22"/>
              </w:rPr>
            </w:pPr>
            <w:r w:rsidRPr="009E60FD">
              <w:rPr>
                <w:sz w:val="22"/>
                <w:szCs w:val="22"/>
              </w:rPr>
              <w:t>деревня Подсобное хозяйство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rPr>
                <w:sz w:val="22"/>
                <w:szCs w:val="22"/>
              </w:rPr>
            </w:pPr>
            <w:r w:rsidRPr="009E60FD">
              <w:rPr>
                <w:sz w:val="22"/>
                <w:szCs w:val="22"/>
              </w:rPr>
              <w:t>деревня Следнево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rPr>
                <w:sz w:val="22"/>
                <w:szCs w:val="22"/>
              </w:rPr>
            </w:pPr>
            <w:r w:rsidRPr="009E60FD">
              <w:rPr>
                <w:sz w:val="22"/>
                <w:szCs w:val="22"/>
              </w:rPr>
              <w:t>деревня Теребука</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деревня Дроздово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деревня Вержино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деревня Клемятино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r w:rsidR="00F050E8" w:rsidRPr="009E60FD" w:rsidTr="00F050E8">
        <w:tc>
          <w:tcPr>
            <w:tcW w:w="2105"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деревня Святцово</w:t>
            </w:r>
          </w:p>
        </w:tc>
        <w:tc>
          <w:tcPr>
            <w:tcW w:w="2823" w:type="dxa"/>
            <w:shd w:val="clear" w:color="auto" w:fill="auto"/>
            <w:vAlign w:val="center"/>
          </w:tcPr>
          <w:p w:rsidR="00F050E8" w:rsidRPr="009E60FD" w:rsidRDefault="00F050E8" w:rsidP="00F050E8">
            <w:pPr>
              <w:tabs>
                <w:tab w:val="left" w:pos="709"/>
              </w:tabs>
              <w:rPr>
                <w:sz w:val="22"/>
                <w:szCs w:val="22"/>
              </w:rPr>
            </w:pPr>
            <w:r w:rsidRPr="009E60FD">
              <w:rPr>
                <w:sz w:val="22"/>
                <w:szCs w:val="22"/>
              </w:rPr>
              <w:t>Индивидуальные источники теплоснабжения на твердых видах топлива и электроэнергии (печи, камины, котлы)</w:t>
            </w:r>
          </w:p>
        </w:tc>
        <w:tc>
          <w:tcPr>
            <w:tcW w:w="1984"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417" w:type="dxa"/>
            <w:shd w:val="clear" w:color="auto" w:fill="auto"/>
            <w:vAlign w:val="center"/>
          </w:tcPr>
          <w:p w:rsidR="00F050E8" w:rsidRPr="009E60FD" w:rsidRDefault="00F050E8" w:rsidP="00F050E8">
            <w:pPr>
              <w:tabs>
                <w:tab w:val="left" w:pos="709"/>
              </w:tabs>
              <w:jc w:val="center"/>
              <w:rPr>
                <w:sz w:val="22"/>
                <w:szCs w:val="22"/>
              </w:rPr>
            </w:pPr>
            <w:r w:rsidRPr="009E60FD">
              <w:rPr>
                <w:sz w:val="22"/>
                <w:szCs w:val="22"/>
              </w:rPr>
              <w:t>----</w:t>
            </w:r>
          </w:p>
        </w:tc>
        <w:tc>
          <w:tcPr>
            <w:tcW w:w="1701" w:type="dxa"/>
            <w:vAlign w:val="center"/>
          </w:tcPr>
          <w:p w:rsidR="00F050E8" w:rsidRPr="009E60FD" w:rsidRDefault="00F050E8" w:rsidP="00F050E8">
            <w:pPr>
              <w:tabs>
                <w:tab w:val="left" w:pos="709"/>
              </w:tabs>
              <w:jc w:val="center"/>
              <w:rPr>
                <w:sz w:val="22"/>
                <w:szCs w:val="22"/>
              </w:rPr>
            </w:pPr>
            <w:r w:rsidRPr="009E60FD">
              <w:rPr>
                <w:sz w:val="22"/>
                <w:szCs w:val="22"/>
              </w:rPr>
              <w:t>----</w:t>
            </w:r>
          </w:p>
        </w:tc>
      </w:tr>
    </w:tbl>
    <w:p w:rsidR="00F050E8" w:rsidRPr="009E60FD" w:rsidRDefault="00F050E8" w:rsidP="00263961">
      <w:pPr>
        <w:pStyle w:val="ab"/>
        <w:spacing w:line="288" w:lineRule="auto"/>
        <w:ind w:firstLine="709"/>
        <w:contextualSpacing/>
      </w:pPr>
    </w:p>
    <w:p w:rsidR="00263961" w:rsidRPr="009E60FD" w:rsidRDefault="00263961" w:rsidP="00263961">
      <w:pPr>
        <w:pStyle w:val="ab"/>
        <w:spacing w:line="288" w:lineRule="auto"/>
        <w:ind w:firstLine="709"/>
        <w:contextualSpacing/>
      </w:pPr>
      <w:r w:rsidRPr="009E60FD">
        <w:t xml:space="preserve">Основные проблемы системы теплоснабжения </w:t>
      </w:r>
      <w:r w:rsidR="00D12856" w:rsidRPr="009E60FD">
        <w:t>Вышегорского</w:t>
      </w:r>
      <w:r w:rsidRPr="009E60FD">
        <w:t xml:space="preserve"> сельского поселения:</w:t>
      </w:r>
    </w:p>
    <w:p w:rsidR="00263961" w:rsidRPr="009E60FD" w:rsidRDefault="00263961" w:rsidP="004B0704">
      <w:pPr>
        <w:pStyle w:val="ab"/>
        <w:numPr>
          <w:ilvl w:val="0"/>
          <w:numId w:val="71"/>
        </w:numPr>
        <w:spacing w:line="288" w:lineRule="auto"/>
        <w:ind w:left="993" w:hanging="284"/>
        <w:contextualSpacing/>
      </w:pPr>
      <w:r w:rsidRPr="009E60FD">
        <w:t>большие потери энергетических ресурсов при их производстве, транспортировке и потреблении;</w:t>
      </w:r>
    </w:p>
    <w:p w:rsidR="00263961" w:rsidRPr="009E60FD" w:rsidRDefault="00263961" w:rsidP="004B0704">
      <w:pPr>
        <w:pStyle w:val="ab"/>
        <w:numPr>
          <w:ilvl w:val="0"/>
          <w:numId w:val="71"/>
        </w:numPr>
        <w:spacing w:line="288" w:lineRule="auto"/>
        <w:ind w:left="993" w:hanging="284"/>
        <w:contextualSpacing/>
      </w:pPr>
      <w:r w:rsidRPr="009E60FD">
        <w:t>высокие издержки при производстве тепловой энергии и отсутствие экономических стимулов их снижения;</w:t>
      </w:r>
    </w:p>
    <w:p w:rsidR="00263961" w:rsidRPr="009E60FD" w:rsidRDefault="00263961" w:rsidP="004B0704">
      <w:pPr>
        <w:pStyle w:val="ab"/>
        <w:numPr>
          <w:ilvl w:val="0"/>
          <w:numId w:val="71"/>
        </w:numPr>
        <w:spacing w:line="288" w:lineRule="auto"/>
        <w:ind w:left="993" w:hanging="284"/>
        <w:contextualSpacing/>
      </w:pPr>
      <w:r w:rsidRPr="009E60FD">
        <w:t>высокий уровень износа основных фондов коммунальной инфраструктуры (котельные, тепловые сети);</w:t>
      </w:r>
    </w:p>
    <w:p w:rsidR="00263961" w:rsidRPr="009E60FD" w:rsidRDefault="00263961" w:rsidP="004B0704">
      <w:pPr>
        <w:pStyle w:val="ab"/>
        <w:numPr>
          <w:ilvl w:val="0"/>
          <w:numId w:val="71"/>
        </w:numPr>
        <w:spacing w:line="288" w:lineRule="auto"/>
        <w:ind w:left="993" w:hanging="284"/>
        <w:contextualSpacing/>
      </w:pPr>
      <w:r w:rsidRPr="009E60FD">
        <w:lastRenderedPageBreak/>
        <w:t>низкий коэффициент полезного действия котельного оборудования.</w:t>
      </w:r>
    </w:p>
    <w:p w:rsidR="00263961" w:rsidRPr="009E60FD" w:rsidRDefault="00263961" w:rsidP="00263961">
      <w:pPr>
        <w:pStyle w:val="ab"/>
        <w:spacing w:line="288" w:lineRule="auto"/>
        <w:ind w:firstLine="709"/>
        <w:contextualSpacing/>
      </w:pPr>
      <w:r w:rsidRPr="009E60FD">
        <w:t>В настоящее время действует долгосрочной областная целевая программа «Энергосбережение и повышение энергетической эффективности в Смоленской области" на 2010 - 2020 годы».</w:t>
      </w:r>
    </w:p>
    <w:p w:rsidR="00B54C24" w:rsidRPr="009E60FD" w:rsidRDefault="00B54C24" w:rsidP="00A216EE">
      <w:pPr>
        <w:spacing w:line="288" w:lineRule="auto"/>
        <w:contextualSpacing/>
        <w:jc w:val="center"/>
        <w:outlineLvl w:val="2"/>
        <w:rPr>
          <w:b/>
        </w:rPr>
      </w:pPr>
    </w:p>
    <w:p w:rsidR="00EE01AD" w:rsidRPr="009E60FD" w:rsidRDefault="008958DD" w:rsidP="00A216EE">
      <w:pPr>
        <w:spacing w:line="288" w:lineRule="auto"/>
        <w:contextualSpacing/>
        <w:jc w:val="center"/>
        <w:outlineLvl w:val="2"/>
        <w:rPr>
          <w:b/>
          <w:szCs w:val="28"/>
        </w:rPr>
      </w:pPr>
      <w:bookmarkStart w:id="111" w:name="_Toc102643113"/>
      <w:r w:rsidRPr="009E60FD">
        <w:rPr>
          <w:b/>
        </w:rPr>
        <w:t>1</w:t>
      </w:r>
      <w:r w:rsidR="00967D99" w:rsidRPr="009E60FD">
        <w:rPr>
          <w:b/>
          <w:szCs w:val="28"/>
        </w:rPr>
        <w:t>.</w:t>
      </w:r>
      <w:r w:rsidR="00DD248E" w:rsidRPr="009E60FD">
        <w:rPr>
          <w:b/>
          <w:szCs w:val="28"/>
        </w:rPr>
        <w:t>9</w:t>
      </w:r>
      <w:r w:rsidR="00EE01AD" w:rsidRPr="009E60FD">
        <w:rPr>
          <w:b/>
          <w:szCs w:val="28"/>
        </w:rPr>
        <w:t>.4. Газоснабжение</w:t>
      </w:r>
      <w:bookmarkEnd w:id="110"/>
      <w:bookmarkEnd w:id="111"/>
    </w:p>
    <w:p w:rsidR="00B46982" w:rsidRPr="009E60FD" w:rsidRDefault="00B46982" w:rsidP="00B46982">
      <w:pPr>
        <w:pStyle w:val="ab"/>
        <w:spacing w:line="288" w:lineRule="auto"/>
        <w:ind w:firstLine="851"/>
        <w:contextualSpacing/>
      </w:pPr>
      <w:bookmarkStart w:id="112" w:name="_Toc290627600"/>
      <w:r w:rsidRPr="009E60FD">
        <w:t xml:space="preserve">Газоснабжение потребителей сельского поселения осуществляется на базе природного и сжиженного газа. Газоснабжение потребителей </w:t>
      </w:r>
      <w:r w:rsidR="00140F63" w:rsidRPr="009E60FD">
        <w:t>Дроздовского</w:t>
      </w:r>
      <w:r w:rsidRPr="009E60FD">
        <w:t xml:space="preserve"> сельского поселения осуществляется от существующей ГРС Сафоново.</w:t>
      </w:r>
    </w:p>
    <w:p w:rsidR="000331D3" w:rsidRPr="009E60FD" w:rsidRDefault="000331D3" w:rsidP="000331D3">
      <w:pPr>
        <w:pStyle w:val="ab"/>
        <w:spacing w:line="288" w:lineRule="auto"/>
        <w:ind w:firstLine="851"/>
        <w:contextualSpacing/>
      </w:pPr>
      <w:r w:rsidRPr="009E60FD">
        <w:t>В перспективе предполагается газоснабжение потребителей района от ГРС Игоревская, ГРС Стешино, ГРС Черное (планируемая).</w:t>
      </w:r>
    </w:p>
    <w:p w:rsidR="000331D3" w:rsidRPr="009E60FD" w:rsidRDefault="000331D3" w:rsidP="000331D3">
      <w:pPr>
        <w:pStyle w:val="ab"/>
        <w:spacing w:line="288" w:lineRule="auto"/>
        <w:ind w:firstLine="851"/>
        <w:contextualSpacing/>
      </w:pPr>
      <w:r w:rsidRPr="009E60FD">
        <w:t>Источником газоснабжения являются магистральные газопроводы Торжок-Минск-Ивацевичи II, Брянск-Смоленск.</w:t>
      </w:r>
    </w:p>
    <w:p w:rsidR="000331D3" w:rsidRPr="009E60FD" w:rsidRDefault="000331D3" w:rsidP="000331D3">
      <w:pPr>
        <w:pStyle w:val="ab"/>
        <w:spacing w:line="288" w:lineRule="auto"/>
        <w:ind w:firstLine="851"/>
        <w:contextualSpacing/>
      </w:pPr>
      <w:r w:rsidRPr="009E60FD">
        <w:t>Распределение газа по давлению осуществляется по 2-х и 3-х ступенчатой схеме газопроводами высокого, среднего, низкого давлений. Связь между ступенями предусмотрена через стационарные и шкафные газорегуляторные пункты (ГРП, ШРП).</w:t>
      </w:r>
    </w:p>
    <w:p w:rsidR="000331D3" w:rsidRPr="009E60FD" w:rsidRDefault="000331D3" w:rsidP="000331D3">
      <w:pPr>
        <w:pStyle w:val="ab"/>
        <w:spacing w:line="288" w:lineRule="auto"/>
        <w:ind w:firstLine="851"/>
        <w:contextualSpacing/>
      </w:pPr>
      <w:r w:rsidRPr="009E60FD">
        <w:t>В настоящее время газифицированы деревни Вышегор, Войновщине, Дроздово и Терентеево.</w:t>
      </w:r>
    </w:p>
    <w:p w:rsidR="00263961" w:rsidRPr="009E60FD" w:rsidRDefault="00263961" w:rsidP="00263961">
      <w:pPr>
        <w:pStyle w:val="ab"/>
        <w:spacing w:line="288" w:lineRule="auto"/>
        <w:ind w:firstLine="851"/>
        <w:contextualSpacing/>
      </w:pPr>
      <w:r w:rsidRPr="009E60FD">
        <w:t>Направления использования газа:</w:t>
      </w:r>
    </w:p>
    <w:p w:rsidR="00263961" w:rsidRPr="009E60FD" w:rsidRDefault="00263961" w:rsidP="004B0704">
      <w:pPr>
        <w:pStyle w:val="ab"/>
        <w:numPr>
          <w:ilvl w:val="0"/>
          <w:numId w:val="71"/>
        </w:numPr>
        <w:spacing w:line="288" w:lineRule="auto"/>
        <w:ind w:left="993" w:hanging="284"/>
        <w:contextualSpacing/>
      </w:pPr>
      <w:r w:rsidRPr="009E60FD">
        <w:t>хозяйственно-бытовые нужды населения (приготовление пищи и горячей воды);</w:t>
      </w:r>
    </w:p>
    <w:p w:rsidR="00263961" w:rsidRPr="009E60FD" w:rsidRDefault="00263961" w:rsidP="004B0704">
      <w:pPr>
        <w:pStyle w:val="ab"/>
        <w:numPr>
          <w:ilvl w:val="0"/>
          <w:numId w:val="71"/>
        </w:numPr>
        <w:spacing w:line="288" w:lineRule="auto"/>
        <w:ind w:left="993" w:hanging="284"/>
        <w:contextualSpacing/>
      </w:pPr>
      <w:r w:rsidRPr="009E60FD">
        <w:t>технологические и санитарно-технические цели коммунально - бытовых и промышленных предприятий;</w:t>
      </w:r>
    </w:p>
    <w:p w:rsidR="00263961" w:rsidRPr="009E60FD" w:rsidRDefault="00263961" w:rsidP="004B0704">
      <w:pPr>
        <w:pStyle w:val="ab"/>
        <w:numPr>
          <w:ilvl w:val="0"/>
          <w:numId w:val="71"/>
        </w:numPr>
        <w:spacing w:line="288" w:lineRule="auto"/>
        <w:ind w:left="993" w:hanging="284"/>
        <w:contextualSpacing/>
      </w:pPr>
      <w:r w:rsidRPr="009E60FD">
        <w:t>энергоноситель для теплоисточников.</w:t>
      </w:r>
    </w:p>
    <w:p w:rsidR="00263961" w:rsidRPr="009E60FD" w:rsidRDefault="00263961" w:rsidP="00263961">
      <w:pPr>
        <w:pStyle w:val="ab"/>
        <w:spacing w:line="288" w:lineRule="auto"/>
        <w:ind w:firstLine="851"/>
        <w:contextualSpacing/>
        <w:rPr>
          <w:b/>
        </w:rPr>
      </w:pPr>
      <w:r w:rsidRPr="009E60FD">
        <w:rPr>
          <w:b/>
        </w:rPr>
        <w:t>Оценка современного состояния:</w:t>
      </w:r>
    </w:p>
    <w:p w:rsidR="00263961" w:rsidRPr="009E60FD" w:rsidRDefault="00263961" w:rsidP="00263961">
      <w:pPr>
        <w:pStyle w:val="ab"/>
        <w:spacing w:line="288" w:lineRule="auto"/>
        <w:ind w:firstLine="851"/>
        <w:contextualSpacing/>
      </w:pPr>
      <w:r w:rsidRPr="009E60FD">
        <w:t xml:space="preserve">В результате недостаточных инвестиций снизились объемы строительства объектов инженерной инфраструктуры в сельской местности, увеличился сверхнормативный износ их основных фондов, сопровождающийся интенсивным сокращением имеющихся объектов систем жизнеобеспечения. </w:t>
      </w:r>
    </w:p>
    <w:p w:rsidR="00625177" w:rsidRPr="009E60FD" w:rsidRDefault="00625177" w:rsidP="00271AA2">
      <w:pPr>
        <w:spacing w:line="288" w:lineRule="auto"/>
        <w:ind w:firstLine="709"/>
        <w:jc w:val="both"/>
      </w:pPr>
    </w:p>
    <w:p w:rsidR="00403FC0" w:rsidRPr="009E60FD" w:rsidRDefault="00403FC0" w:rsidP="00403FC0">
      <w:pPr>
        <w:spacing w:line="360" w:lineRule="auto"/>
        <w:jc w:val="center"/>
        <w:outlineLvl w:val="2"/>
        <w:rPr>
          <w:b/>
          <w:szCs w:val="28"/>
        </w:rPr>
      </w:pPr>
      <w:bookmarkStart w:id="113" w:name="_Toc102643114"/>
      <w:r w:rsidRPr="009E60FD">
        <w:rPr>
          <w:b/>
          <w:szCs w:val="28"/>
        </w:rPr>
        <w:t>1.</w:t>
      </w:r>
      <w:r w:rsidR="00DD248E" w:rsidRPr="009E60FD">
        <w:rPr>
          <w:b/>
          <w:szCs w:val="28"/>
        </w:rPr>
        <w:t>9</w:t>
      </w:r>
      <w:r w:rsidRPr="009E60FD">
        <w:rPr>
          <w:b/>
          <w:szCs w:val="28"/>
        </w:rPr>
        <w:t>.5. Электроснабжение</w:t>
      </w:r>
      <w:bookmarkEnd w:id="112"/>
      <w:bookmarkEnd w:id="113"/>
    </w:p>
    <w:p w:rsidR="007B3CD5" w:rsidRPr="009E60FD" w:rsidRDefault="007B3CD5" w:rsidP="007B3CD5">
      <w:pPr>
        <w:spacing w:line="288" w:lineRule="auto"/>
        <w:ind w:firstLine="709"/>
        <w:jc w:val="both"/>
      </w:pPr>
      <w:bookmarkStart w:id="114" w:name="_Toc211255615"/>
      <w:bookmarkStart w:id="115" w:name="_Toc290627601"/>
      <w:r w:rsidRPr="009E60FD">
        <w:t>Распределение электроэнергии на территории Смоленской области осуществляется:</w:t>
      </w:r>
    </w:p>
    <w:p w:rsidR="007B3CD5" w:rsidRPr="009E60FD" w:rsidRDefault="007B3CD5" w:rsidP="007B3CD5">
      <w:pPr>
        <w:spacing w:line="288" w:lineRule="auto"/>
        <w:ind w:firstLine="709"/>
        <w:jc w:val="both"/>
      </w:pPr>
      <w:r w:rsidRPr="009E60FD">
        <w:t>- от открытого распределительного устройства (далее – ОРУ) 330 кВ филиала               ОАО «Концерн Росэнергоатом» «Смоленская атомная станция»;</w:t>
      </w:r>
    </w:p>
    <w:p w:rsidR="007B3CD5" w:rsidRPr="009E60FD" w:rsidRDefault="007B3CD5" w:rsidP="007B3CD5">
      <w:pPr>
        <w:spacing w:line="288" w:lineRule="auto"/>
        <w:ind w:firstLine="709"/>
        <w:jc w:val="both"/>
      </w:pPr>
      <w:r w:rsidRPr="009E60FD">
        <w:t>- от ОРУ 220 кВ филиала «Смоленская ГРЭС» ОАО «Э.ОН Россия»;</w:t>
      </w:r>
    </w:p>
    <w:p w:rsidR="007B3CD5" w:rsidRPr="009E60FD" w:rsidRDefault="007B3CD5" w:rsidP="007B3CD5">
      <w:pPr>
        <w:spacing w:line="288" w:lineRule="auto"/>
        <w:ind w:firstLine="709"/>
        <w:jc w:val="both"/>
      </w:pPr>
      <w:r w:rsidRPr="009E60FD">
        <w:t>- от ОРУ 110 кВ ПП «Смоленская ТЭЦ-2»;</w:t>
      </w:r>
    </w:p>
    <w:p w:rsidR="007B3CD5" w:rsidRPr="009E60FD" w:rsidRDefault="007B3CD5" w:rsidP="007B3CD5">
      <w:pPr>
        <w:spacing w:line="288" w:lineRule="auto"/>
        <w:ind w:firstLine="709"/>
        <w:jc w:val="both"/>
      </w:pPr>
      <w:r w:rsidRPr="009E60FD">
        <w:t>- от ОРУ 220, 110, 35 кВ ООО «Дорогобужская ТЭЦ»;</w:t>
      </w:r>
    </w:p>
    <w:p w:rsidR="007B3CD5" w:rsidRPr="009E60FD" w:rsidRDefault="007B3CD5" w:rsidP="007B3CD5">
      <w:pPr>
        <w:spacing w:line="288" w:lineRule="auto"/>
        <w:ind w:firstLine="709"/>
        <w:jc w:val="both"/>
      </w:pPr>
      <w:r w:rsidRPr="009E60FD">
        <w:t>- от объектов филиала ОАО «ФСК ЕЭС» «Брянское ПМЭС»;</w:t>
      </w:r>
    </w:p>
    <w:p w:rsidR="007B3CD5" w:rsidRPr="009E60FD" w:rsidRDefault="007B3CD5" w:rsidP="007B3CD5">
      <w:pPr>
        <w:spacing w:line="288" w:lineRule="auto"/>
        <w:ind w:firstLine="709"/>
        <w:jc w:val="both"/>
      </w:pPr>
      <w:r w:rsidRPr="009E60FD">
        <w:t>- от подстанций (далее – ПС) 330 кВ Талашкино, Рославль;</w:t>
      </w:r>
    </w:p>
    <w:p w:rsidR="007B3CD5" w:rsidRPr="009E60FD" w:rsidRDefault="007B3CD5" w:rsidP="007B3CD5">
      <w:pPr>
        <w:spacing w:line="288" w:lineRule="auto"/>
        <w:ind w:firstLine="709"/>
        <w:jc w:val="both"/>
      </w:pPr>
      <w:r w:rsidRPr="009E60FD">
        <w:t>- от ПС 220 кВ Смоленск-1, Восток, Компрессорная, Литейная;</w:t>
      </w:r>
    </w:p>
    <w:p w:rsidR="007B3CD5" w:rsidRPr="009E60FD" w:rsidRDefault="007B3CD5" w:rsidP="007B3CD5">
      <w:pPr>
        <w:spacing w:line="288" w:lineRule="auto"/>
        <w:ind w:firstLine="709"/>
        <w:jc w:val="both"/>
      </w:pPr>
      <w:r w:rsidRPr="009E60FD">
        <w:t>- от ПС 110 кВ Рудня;</w:t>
      </w:r>
    </w:p>
    <w:p w:rsidR="007B3CD5" w:rsidRPr="009E60FD" w:rsidRDefault="007B3CD5" w:rsidP="007B3CD5">
      <w:pPr>
        <w:spacing w:line="288" w:lineRule="auto"/>
        <w:ind w:firstLine="709"/>
        <w:jc w:val="both"/>
      </w:pPr>
      <w:r w:rsidRPr="009E60FD">
        <w:t>- по территориальной распределительной сети 6(10) – 35 – 110 кВ филиала                            ПАО «МРСК Центра» - «Смоленскэнерго»;</w:t>
      </w:r>
    </w:p>
    <w:p w:rsidR="007B3CD5" w:rsidRPr="009E60FD" w:rsidRDefault="007B3CD5" w:rsidP="007B3CD5">
      <w:pPr>
        <w:spacing w:line="288" w:lineRule="auto"/>
        <w:ind w:firstLine="709"/>
        <w:jc w:val="both"/>
      </w:pPr>
      <w:r w:rsidRPr="009E60FD">
        <w:lastRenderedPageBreak/>
        <w:t>- по участкам распределительных сетей 6(10) – 35 – 110 кВ от ведомственных ПС 35-110 кВ, в том числе от ПС открытого акционерного общества «Российские железные дороги», в границах Смоленской области.</w:t>
      </w:r>
    </w:p>
    <w:p w:rsidR="007B3CD5" w:rsidRPr="009E60FD" w:rsidRDefault="007B3CD5" w:rsidP="007B3CD5">
      <w:pPr>
        <w:pStyle w:val="ab"/>
        <w:spacing w:line="288" w:lineRule="auto"/>
        <w:ind w:firstLine="851"/>
        <w:contextualSpacing/>
      </w:pPr>
      <w:r w:rsidRPr="009E60FD">
        <w:t xml:space="preserve">Распределение электроэнергии потребителям сельского поселения осуществляется от </w:t>
      </w:r>
      <w:r w:rsidR="00196C08" w:rsidRPr="009E60FD">
        <w:t>подстанций</w:t>
      </w:r>
      <w:r w:rsidRPr="009E60FD">
        <w:t xml:space="preserve">, сведения по </w:t>
      </w:r>
      <w:r w:rsidR="00196C08" w:rsidRPr="009E60FD">
        <w:t>которым</w:t>
      </w:r>
      <w:r w:rsidRPr="009E60FD">
        <w:t xml:space="preserve"> представлены в таблице ниже.</w:t>
      </w:r>
    </w:p>
    <w:p w:rsidR="007B3CD5" w:rsidRPr="009E60FD" w:rsidRDefault="007B3CD5" w:rsidP="007B3CD5">
      <w:pPr>
        <w:spacing w:line="288" w:lineRule="auto"/>
        <w:ind w:right="1133"/>
        <w:contextualSpacing/>
        <w:jc w:val="right"/>
        <w:rPr>
          <w:i/>
          <w:szCs w:val="28"/>
        </w:rPr>
      </w:pPr>
      <w:r w:rsidRPr="009E60FD">
        <w:rPr>
          <w:i/>
          <w:szCs w:val="28"/>
        </w:rPr>
        <w:t xml:space="preserve">Таблица </w:t>
      </w:r>
      <w:r w:rsidR="00196C08" w:rsidRPr="009E60FD">
        <w:rPr>
          <w:i/>
          <w:szCs w:val="28"/>
        </w:rPr>
        <w:t>19</w:t>
      </w:r>
    </w:p>
    <w:p w:rsidR="007B3CD5" w:rsidRPr="009E60FD" w:rsidRDefault="007B3CD5" w:rsidP="007B3CD5">
      <w:pPr>
        <w:pStyle w:val="ab"/>
        <w:spacing w:line="288" w:lineRule="auto"/>
        <w:contextualSpacing/>
        <w:jc w:val="center"/>
        <w:rPr>
          <w:b/>
          <w:i/>
          <w:vertAlign w:val="superscript"/>
        </w:rPr>
      </w:pPr>
      <w:r w:rsidRPr="009E60FD">
        <w:rPr>
          <w:b/>
          <w:i/>
        </w:rPr>
        <w:t>Сведения по подстанциям</w:t>
      </w:r>
      <w:r w:rsidRPr="009E60FD">
        <w:rPr>
          <w:b/>
          <w:i/>
          <w:vertAlign w:val="superscript"/>
        </w:rPr>
        <w:t>*</w:t>
      </w:r>
    </w:p>
    <w:tbl>
      <w:tblPr>
        <w:tblW w:w="7405" w:type="dxa"/>
        <w:jc w:val="center"/>
        <w:tblInd w:w="-1485" w:type="dxa"/>
        <w:tblLayout w:type="fixed"/>
        <w:tblLook w:val="04A0"/>
      </w:tblPr>
      <w:tblGrid>
        <w:gridCol w:w="2869"/>
        <w:gridCol w:w="1134"/>
        <w:gridCol w:w="1134"/>
        <w:gridCol w:w="1134"/>
        <w:gridCol w:w="1134"/>
      </w:tblGrid>
      <w:tr w:rsidR="007B3CD5" w:rsidRPr="009E60FD" w:rsidTr="003173A8">
        <w:trPr>
          <w:trHeight w:val="1848"/>
          <w:jc w:val="center"/>
        </w:trPr>
        <w:tc>
          <w:tcPr>
            <w:tcW w:w="2869"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7B3CD5" w:rsidRPr="009E60FD" w:rsidRDefault="007B3CD5" w:rsidP="003173A8">
            <w:pPr>
              <w:jc w:val="center"/>
              <w:rPr>
                <w:sz w:val="20"/>
                <w:szCs w:val="20"/>
              </w:rPr>
            </w:pPr>
            <w:r w:rsidRPr="009E60FD">
              <w:rPr>
                <w:sz w:val="20"/>
                <w:szCs w:val="20"/>
              </w:rPr>
              <w:t>Наименова-ние объекта центра питания, класс напряжения</w:t>
            </w:r>
          </w:p>
        </w:tc>
        <w:tc>
          <w:tcPr>
            <w:tcW w:w="1134" w:type="dxa"/>
            <w:tcBorders>
              <w:top w:val="single" w:sz="4" w:space="0" w:color="auto"/>
              <w:left w:val="nil"/>
              <w:bottom w:val="single" w:sz="4" w:space="0" w:color="auto"/>
              <w:right w:val="single" w:sz="4" w:space="0" w:color="auto"/>
            </w:tcBorders>
            <w:shd w:val="clear" w:color="auto" w:fill="CCFFCC"/>
            <w:vAlign w:val="center"/>
            <w:hideMark/>
          </w:tcPr>
          <w:p w:rsidR="007B3CD5" w:rsidRPr="009E60FD" w:rsidRDefault="007B3CD5" w:rsidP="003173A8">
            <w:pPr>
              <w:ind w:left="-108" w:right="-108"/>
              <w:jc w:val="center"/>
              <w:rPr>
                <w:sz w:val="20"/>
                <w:szCs w:val="20"/>
              </w:rPr>
            </w:pPr>
            <w:r w:rsidRPr="009E60FD">
              <w:rPr>
                <w:sz w:val="20"/>
                <w:szCs w:val="20"/>
              </w:rPr>
              <w:t>Классы напряжения, кВ</w:t>
            </w:r>
          </w:p>
        </w:tc>
        <w:tc>
          <w:tcPr>
            <w:tcW w:w="1134" w:type="dxa"/>
            <w:tcBorders>
              <w:top w:val="single" w:sz="4" w:space="0" w:color="auto"/>
              <w:left w:val="nil"/>
              <w:bottom w:val="single" w:sz="4" w:space="0" w:color="auto"/>
              <w:right w:val="single" w:sz="4" w:space="0" w:color="auto"/>
            </w:tcBorders>
            <w:shd w:val="clear" w:color="auto" w:fill="CCFFCC"/>
            <w:vAlign w:val="center"/>
            <w:hideMark/>
          </w:tcPr>
          <w:p w:rsidR="007B3CD5" w:rsidRPr="009E60FD" w:rsidRDefault="007B3CD5" w:rsidP="003173A8">
            <w:pPr>
              <w:jc w:val="center"/>
              <w:rPr>
                <w:sz w:val="20"/>
                <w:szCs w:val="20"/>
              </w:rPr>
            </w:pPr>
            <w:r w:rsidRPr="009E60FD">
              <w:rPr>
                <w:sz w:val="20"/>
                <w:szCs w:val="20"/>
              </w:rPr>
              <w:t>Установ-ленная мощность трансфор-маторов, МВА</w:t>
            </w:r>
          </w:p>
        </w:tc>
        <w:tc>
          <w:tcPr>
            <w:tcW w:w="1134" w:type="dxa"/>
            <w:tcBorders>
              <w:top w:val="single" w:sz="4" w:space="0" w:color="auto"/>
              <w:left w:val="nil"/>
              <w:bottom w:val="single" w:sz="4" w:space="0" w:color="auto"/>
              <w:right w:val="single" w:sz="4" w:space="0" w:color="auto"/>
            </w:tcBorders>
            <w:shd w:val="clear" w:color="auto" w:fill="CCFFCC"/>
            <w:vAlign w:val="center"/>
            <w:hideMark/>
          </w:tcPr>
          <w:p w:rsidR="007B3CD5" w:rsidRPr="009E60FD" w:rsidRDefault="007B3CD5" w:rsidP="003173A8">
            <w:pPr>
              <w:ind w:left="-37" w:right="-38"/>
              <w:jc w:val="center"/>
              <w:rPr>
                <w:sz w:val="20"/>
                <w:szCs w:val="20"/>
              </w:rPr>
            </w:pPr>
            <w:r w:rsidRPr="009E60FD">
              <w:rPr>
                <w:sz w:val="20"/>
                <w:szCs w:val="20"/>
              </w:rPr>
              <w:t>Текущий резерв/де-фицит мощности, МВА</w:t>
            </w:r>
          </w:p>
        </w:tc>
        <w:tc>
          <w:tcPr>
            <w:tcW w:w="1134" w:type="dxa"/>
            <w:tcBorders>
              <w:top w:val="single" w:sz="4" w:space="0" w:color="auto"/>
              <w:left w:val="nil"/>
              <w:bottom w:val="single" w:sz="4" w:space="0" w:color="auto"/>
              <w:right w:val="single" w:sz="4" w:space="0" w:color="auto"/>
            </w:tcBorders>
            <w:shd w:val="clear" w:color="auto" w:fill="CCFFCC"/>
            <w:vAlign w:val="center"/>
            <w:hideMark/>
          </w:tcPr>
          <w:p w:rsidR="007B3CD5" w:rsidRPr="009E60FD" w:rsidRDefault="007B3CD5" w:rsidP="003173A8">
            <w:pPr>
              <w:jc w:val="center"/>
              <w:rPr>
                <w:sz w:val="20"/>
                <w:szCs w:val="20"/>
              </w:rPr>
            </w:pPr>
            <w:r w:rsidRPr="009E60FD">
              <w:rPr>
                <w:sz w:val="20"/>
                <w:szCs w:val="20"/>
              </w:rPr>
              <w:t>Текущий резерв/дефицит мощности для технологического присоеди-нения, МВА</w:t>
            </w:r>
          </w:p>
        </w:tc>
      </w:tr>
      <w:tr w:rsidR="007B3CD5" w:rsidRPr="009E60FD" w:rsidTr="007B3CD5">
        <w:trPr>
          <w:trHeight w:val="510"/>
          <w:jc w:val="center"/>
        </w:trPr>
        <w:tc>
          <w:tcPr>
            <w:tcW w:w="28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B3CD5" w:rsidRPr="009E60FD" w:rsidRDefault="007B3CD5" w:rsidP="003173A8">
            <w:pPr>
              <w:jc w:val="center"/>
              <w:rPr>
                <w:sz w:val="20"/>
                <w:szCs w:val="20"/>
              </w:rPr>
            </w:pPr>
            <w:r w:rsidRPr="009E60FD">
              <w:rPr>
                <w:sz w:val="20"/>
                <w:szCs w:val="20"/>
              </w:rPr>
              <w:t>ПС 110/35/6 кВ Горная</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7B3CD5" w:rsidRPr="009E60FD" w:rsidRDefault="007B3CD5" w:rsidP="007B3CD5">
            <w:pPr>
              <w:jc w:val="center"/>
              <w:rPr>
                <w:sz w:val="20"/>
                <w:szCs w:val="20"/>
              </w:rPr>
            </w:pPr>
            <w:r w:rsidRPr="009E60FD">
              <w:rPr>
                <w:sz w:val="20"/>
                <w:szCs w:val="20"/>
              </w:rPr>
              <w:t>110/35/6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7B3CD5" w:rsidRPr="009E60FD" w:rsidRDefault="007B3CD5" w:rsidP="007B3CD5">
            <w:pPr>
              <w:jc w:val="center"/>
              <w:rPr>
                <w:sz w:val="20"/>
                <w:szCs w:val="20"/>
              </w:rPr>
            </w:pPr>
            <w:r w:rsidRPr="009E60FD">
              <w:rPr>
                <w:sz w:val="20"/>
                <w:szCs w:val="20"/>
              </w:rPr>
              <w:t>50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7B3CD5" w:rsidRPr="009E60FD" w:rsidRDefault="007B3CD5" w:rsidP="007B3CD5">
            <w:pPr>
              <w:jc w:val="center"/>
              <w:rPr>
                <w:sz w:val="20"/>
                <w:szCs w:val="20"/>
              </w:rPr>
            </w:pPr>
            <w:r w:rsidRPr="009E60FD">
              <w:rPr>
                <w:sz w:val="20"/>
                <w:szCs w:val="20"/>
              </w:rPr>
              <w:t>19,31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7B3CD5" w:rsidRPr="009E60FD" w:rsidRDefault="007B3CD5" w:rsidP="007B3CD5">
            <w:pPr>
              <w:jc w:val="center"/>
              <w:rPr>
                <w:sz w:val="20"/>
                <w:szCs w:val="20"/>
              </w:rPr>
            </w:pPr>
            <w:r w:rsidRPr="009E60FD">
              <w:rPr>
                <w:sz w:val="20"/>
                <w:szCs w:val="20"/>
              </w:rPr>
              <w:t>18,77</w:t>
            </w:r>
          </w:p>
        </w:tc>
      </w:tr>
      <w:tr w:rsidR="00394566" w:rsidRPr="009E60FD" w:rsidTr="00394566">
        <w:trPr>
          <w:trHeight w:val="510"/>
          <w:jc w:val="center"/>
        </w:trPr>
        <w:tc>
          <w:tcPr>
            <w:tcW w:w="28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4566" w:rsidRPr="009E60FD" w:rsidRDefault="00394566" w:rsidP="003173A8">
            <w:pPr>
              <w:jc w:val="center"/>
              <w:rPr>
                <w:sz w:val="20"/>
                <w:szCs w:val="20"/>
              </w:rPr>
            </w:pPr>
            <w:r w:rsidRPr="009E60FD">
              <w:rPr>
                <w:sz w:val="20"/>
                <w:szCs w:val="20"/>
              </w:rPr>
              <w:t>ПС 35/10 кВ Яново</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394566" w:rsidRPr="009E60FD" w:rsidRDefault="00394566" w:rsidP="00394566">
            <w:pPr>
              <w:jc w:val="center"/>
              <w:rPr>
                <w:sz w:val="20"/>
                <w:szCs w:val="20"/>
              </w:rPr>
            </w:pPr>
            <w:r w:rsidRPr="009E60FD">
              <w:rPr>
                <w:sz w:val="20"/>
                <w:szCs w:val="20"/>
              </w:rPr>
              <w:t>35/10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394566" w:rsidRPr="009E60FD" w:rsidRDefault="00394566" w:rsidP="00394566">
            <w:pPr>
              <w:jc w:val="center"/>
              <w:rPr>
                <w:sz w:val="20"/>
                <w:szCs w:val="20"/>
              </w:rPr>
            </w:pPr>
            <w:r w:rsidRPr="009E60FD">
              <w:rPr>
                <w:sz w:val="20"/>
                <w:szCs w:val="20"/>
              </w:rPr>
              <w:t>10,3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394566" w:rsidRPr="009E60FD" w:rsidRDefault="00394566" w:rsidP="00394566">
            <w:pPr>
              <w:jc w:val="center"/>
              <w:rPr>
                <w:sz w:val="20"/>
                <w:szCs w:val="20"/>
              </w:rPr>
            </w:pPr>
            <w:r w:rsidRPr="009E60FD">
              <w:rPr>
                <w:sz w:val="20"/>
                <w:szCs w:val="20"/>
              </w:rPr>
              <w:t>3,48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394566" w:rsidRPr="009E60FD" w:rsidRDefault="00394566" w:rsidP="00394566">
            <w:pPr>
              <w:jc w:val="center"/>
              <w:rPr>
                <w:sz w:val="20"/>
                <w:szCs w:val="20"/>
              </w:rPr>
            </w:pPr>
            <w:r w:rsidRPr="009E60FD">
              <w:rPr>
                <w:sz w:val="20"/>
                <w:szCs w:val="20"/>
              </w:rPr>
              <w:t>3,46</w:t>
            </w:r>
          </w:p>
        </w:tc>
      </w:tr>
      <w:tr w:rsidR="00394566" w:rsidRPr="009E60FD" w:rsidTr="00394566">
        <w:trPr>
          <w:trHeight w:val="510"/>
          <w:jc w:val="center"/>
        </w:trPr>
        <w:tc>
          <w:tcPr>
            <w:tcW w:w="28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4566" w:rsidRPr="009E60FD" w:rsidRDefault="00394566" w:rsidP="003173A8">
            <w:pPr>
              <w:jc w:val="center"/>
              <w:rPr>
                <w:sz w:val="20"/>
                <w:szCs w:val="20"/>
              </w:rPr>
            </w:pPr>
            <w:r w:rsidRPr="009E60FD">
              <w:rPr>
                <w:sz w:val="20"/>
                <w:szCs w:val="20"/>
              </w:rPr>
              <w:t>ПС 35/10 кВ Пушкино</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394566" w:rsidRPr="009E60FD" w:rsidRDefault="00394566" w:rsidP="00394566">
            <w:pPr>
              <w:jc w:val="center"/>
              <w:rPr>
                <w:sz w:val="20"/>
                <w:szCs w:val="20"/>
              </w:rPr>
            </w:pPr>
            <w:r w:rsidRPr="009E60FD">
              <w:rPr>
                <w:sz w:val="20"/>
                <w:szCs w:val="20"/>
              </w:rPr>
              <w:t>35/10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394566" w:rsidRPr="009E60FD" w:rsidRDefault="00394566" w:rsidP="00394566">
            <w:pPr>
              <w:jc w:val="center"/>
              <w:rPr>
                <w:sz w:val="20"/>
                <w:szCs w:val="20"/>
              </w:rPr>
            </w:pPr>
            <w:r w:rsidRPr="009E60FD">
              <w:rPr>
                <w:sz w:val="20"/>
                <w:szCs w:val="20"/>
              </w:rPr>
              <w:t>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394566" w:rsidRPr="009E60FD" w:rsidRDefault="00394566" w:rsidP="00394566">
            <w:pPr>
              <w:jc w:val="center"/>
              <w:rPr>
                <w:sz w:val="20"/>
                <w:szCs w:val="20"/>
              </w:rPr>
            </w:pPr>
            <w:r w:rsidRPr="009E60FD">
              <w:rPr>
                <w:sz w:val="20"/>
                <w:szCs w:val="20"/>
              </w:rPr>
              <w:t>1,69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394566" w:rsidRPr="009E60FD" w:rsidRDefault="00394566" w:rsidP="00394566">
            <w:pPr>
              <w:jc w:val="center"/>
              <w:rPr>
                <w:sz w:val="20"/>
                <w:szCs w:val="20"/>
              </w:rPr>
            </w:pPr>
            <w:r w:rsidRPr="009E60FD">
              <w:rPr>
                <w:sz w:val="20"/>
                <w:szCs w:val="20"/>
              </w:rPr>
              <w:t>1,67</w:t>
            </w:r>
          </w:p>
        </w:tc>
      </w:tr>
      <w:tr w:rsidR="00394566" w:rsidRPr="009E60FD" w:rsidTr="00394566">
        <w:trPr>
          <w:trHeight w:val="510"/>
          <w:jc w:val="center"/>
        </w:trPr>
        <w:tc>
          <w:tcPr>
            <w:tcW w:w="28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4566" w:rsidRPr="009E60FD" w:rsidRDefault="00394566" w:rsidP="003173A8">
            <w:pPr>
              <w:jc w:val="center"/>
              <w:rPr>
                <w:sz w:val="20"/>
                <w:szCs w:val="20"/>
              </w:rPr>
            </w:pPr>
            <w:r w:rsidRPr="009E60FD">
              <w:rPr>
                <w:sz w:val="20"/>
                <w:szCs w:val="20"/>
              </w:rPr>
              <w:t>ПС 110/6 кВ Сафоново</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394566" w:rsidRPr="009E60FD" w:rsidRDefault="00394566" w:rsidP="00394566">
            <w:pPr>
              <w:jc w:val="center"/>
              <w:rPr>
                <w:sz w:val="20"/>
                <w:szCs w:val="20"/>
              </w:rPr>
            </w:pPr>
            <w:r w:rsidRPr="009E60FD">
              <w:rPr>
                <w:sz w:val="20"/>
                <w:szCs w:val="20"/>
              </w:rPr>
              <w:t>110/6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394566" w:rsidRPr="009E60FD" w:rsidRDefault="00394566" w:rsidP="00394566">
            <w:pPr>
              <w:jc w:val="center"/>
              <w:rPr>
                <w:sz w:val="20"/>
                <w:szCs w:val="20"/>
              </w:rPr>
            </w:pPr>
            <w:r w:rsidRPr="009E60FD">
              <w:rPr>
                <w:sz w:val="20"/>
                <w:szCs w:val="20"/>
              </w:rPr>
              <w:t>35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394566" w:rsidRPr="009E60FD" w:rsidRDefault="00394566" w:rsidP="00394566">
            <w:pPr>
              <w:jc w:val="center"/>
              <w:rPr>
                <w:sz w:val="20"/>
                <w:szCs w:val="20"/>
              </w:rPr>
            </w:pPr>
            <w:r w:rsidRPr="009E60FD">
              <w:rPr>
                <w:sz w:val="20"/>
                <w:szCs w:val="20"/>
              </w:rPr>
              <w:t>10,57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394566" w:rsidRPr="009E60FD" w:rsidRDefault="00394566" w:rsidP="00394566">
            <w:pPr>
              <w:jc w:val="center"/>
              <w:rPr>
                <w:sz w:val="20"/>
                <w:szCs w:val="20"/>
              </w:rPr>
            </w:pPr>
            <w:r w:rsidRPr="009E60FD">
              <w:rPr>
                <w:sz w:val="20"/>
                <w:szCs w:val="20"/>
              </w:rPr>
              <w:t>9,68</w:t>
            </w:r>
          </w:p>
        </w:tc>
      </w:tr>
    </w:tbl>
    <w:p w:rsidR="007B3CD5" w:rsidRPr="009E60FD" w:rsidRDefault="007B3CD5" w:rsidP="007B3CD5">
      <w:pPr>
        <w:autoSpaceDE w:val="0"/>
        <w:autoSpaceDN w:val="0"/>
        <w:adjustRightInd w:val="0"/>
        <w:jc w:val="both"/>
        <w:rPr>
          <w:sz w:val="20"/>
          <w:szCs w:val="20"/>
        </w:rPr>
      </w:pPr>
      <w:r w:rsidRPr="009E60FD">
        <w:rPr>
          <w:sz w:val="20"/>
          <w:szCs w:val="20"/>
        </w:rPr>
        <w:t xml:space="preserve">* - Предельная свободная мощность для технологического присоединения, мощность установленных трансформаторов и загрузка подстанций указана в соответствии с данными на сайте </w:t>
      </w:r>
      <w:hyperlink r:id="rId28" w:history="1">
        <w:r w:rsidRPr="009E60FD">
          <w:rPr>
            <w:sz w:val="20"/>
            <w:u w:val="single"/>
          </w:rPr>
          <w:t>https://www.mrsk-1.ru/customers/territory/bandwidth/</w:t>
        </w:r>
      </w:hyperlink>
      <w:r w:rsidR="00394566" w:rsidRPr="009E60FD">
        <w:rPr>
          <w:sz w:val="20"/>
          <w:szCs w:val="20"/>
        </w:rPr>
        <w:t xml:space="preserve"> на период </w:t>
      </w:r>
      <w:r w:rsidRPr="009E60FD">
        <w:rPr>
          <w:sz w:val="20"/>
          <w:szCs w:val="20"/>
          <w:lang w:val="en-US"/>
        </w:rPr>
        <w:t>I</w:t>
      </w:r>
      <w:r w:rsidRPr="009E60FD">
        <w:rPr>
          <w:sz w:val="20"/>
          <w:szCs w:val="20"/>
        </w:rPr>
        <w:t xml:space="preserve"> квартала 202</w:t>
      </w:r>
      <w:r w:rsidR="00394566" w:rsidRPr="009E60FD">
        <w:rPr>
          <w:sz w:val="20"/>
          <w:szCs w:val="20"/>
        </w:rPr>
        <w:t>2</w:t>
      </w:r>
      <w:r w:rsidRPr="009E60FD">
        <w:rPr>
          <w:sz w:val="20"/>
          <w:szCs w:val="20"/>
        </w:rPr>
        <w:t xml:space="preserve"> года</w:t>
      </w:r>
    </w:p>
    <w:p w:rsidR="007B3CD5" w:rsidRPr="009E60FD" w:rsidRDefault="007B3CD5" w:rsidP="007B3CD5">
      <w:pPr>
        <w:tabs>
          <w:tab w:val="left" w:pos="5745"/>
        </w:tabs>
        <w:spacing w:line="288" w:lineRule="auto"/>
        <w:ind w:firstLine="839"/>
        <w:contextualSpacing/>
        <w:jc w:val="right"/>
        <w:rPr>
          <w:i/>
        </w:rPr>
      </w:pPr>
      <w:r w:rsidRPr="009E60FD">
        <w:rPr>
          <w:i/>
        </w:rPr>
        <w:t xml:space="preserve">Таблица </w:t>
      </w:r>
      <w:r w:rsidR="00196C08" w:rsidRPr="009E60FD">
        <w:rPr>
          <w:i/>
        </w:rPr>
        <w:t>20</w:t>
      </w:r>
    </w:p>
    <w:p w:rsidR="007B3CD5" w:rsidRPr="009E60FD" w:rsidRDefault="007B3CD5" w:rsidP="007B3CD5">
      <w:pPr>
        <w:spacing w:line="288" w:lineRule="auto"/>
        <w:contextualSpacing/>
        <w:jc w:val="center"/>
        <w:rPr>
          <w:b/>
          <w:i/>
        </w:rPr>
      </w:pPr>
      <w:r w:rsidRPr="009E60FD">
        <w:rPr>
          <w:b/>
          <w:i/>
        </w:rPr>
        <w:t xml:space="preserve">Местоположение, наименование, загруженность и мощность ТП 10/0,4 кВ, ВЛ 10 кВ в границах </w:t>
      </w:r>
      <w:r w:rsidR="00196C08" w:rsidRPr="009E60FD">
        <w:rPr>
          <w:b/>
          <w:i/>
        </w:rPr>
        <w:t>Вышегорского</w:t>
      </w:r>
      <w:r w:rsidRPr="009E60FD">
        <w:rPr>
          <w:b/>
          <w:i/>
        </w:rPr>
        <w:t xml:space="preserve"> сельского поселения</w:t>
      </w:r>
    </w:p>
    <w:tbl>
      <w:tblPr>
        <w:tblW w:w="9387" w:type="dxa"/>
        <w:jc w:val="center"/>
        <w:tblInd w:w="2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87"/>
        <w:gridCol w:w="1489"/>
        <w:gridCol w:w="1631"/>
        <w:gridCol w:w="1560"/>
        <w:gridCol w:w="1560"/>
        <w:gridCol w:w="1560"/>
      </w:tblGrid>
      <w:tr w:rsidR="00196C08" w:rsidRPr="009E60FD" w:rsidTr="003173A8">
        <w:trPr>
          <w:trHeight w:val="2113"/>
          <w:jc w:val="center"/>
        </w:trPr>
        <w:tc>
          <w:tcPr>
            <w:tcW w:w="1587" w:type="dxa"/>
            <w:shd w:val="clear" w:color="auto" w:fill="CCFFCC"/>
            <w:vAlign w:val="center"/>
            <w:hideMark/>
          </w:tcPr>
          <w:p w:rsidR="00196C08" w:rsidRPr="009E60FD" w:rsidRDefault="00196C08" w:rsidP="00196C08">
            <w:pPr>
              <w:jc w:val="center"/>
              <w:rPr>
                <w:sz w:val="20"/>
                <w:szCs w:val="20"/>
              </w:rPr>
            </w:pPr>
            <w:r w:rsidRPr="009E60FD">
              <w:rPr>
                <w:sz w:val="20"/>
                <w:szCs w:val="20"/>
              </w:rPr>
              <w:t>Населенный пункт</w:t>
            </w:r>
          </w:p>
        </w:tc>
        <w:tc>
          <w:tcPr>
            <w:tcW w:w="1489" w:type="dxa"/>
            <w:shd w:val="clear" w:color="auto" w:fill="CCFFCC"/>
            <w:vAlign w:val="center"/>
            <w:hideMark/>
          </w:tcPr>
          <w:p w:rsidR="00196C08" w:rsidRPr="009E60FD" w:rsidRDefault="00196C08" w:rsidP="00196C08">
            <w:pPr>
              <w:jc w:val="center"/>
              <w:rPr>
                <w:sz w:val="20"/>
                <w:szCs w:val="20"/>
              </w:rPr>
            </w:pPr>
            <w:r w:rsidRPr="009E60FD">
              <w:rPr>
                <w:sz w:val="20"/>
                <w:szCs w:val="20"/>
              </w:rPr>
              <w:t>Район субъекта РФ</w:t>
            </w:r>
          </w:p>
        </w:tc>
        <w:tc>
          <w:tcPr>
            <w:tcW w:w="1631" w:type="dxa"/>
            <w:shd w:val="clear" w:color="auto" w:fill="CCFFCC"/>
            <w:vAlign w:val="center"/>
            <w:hideMark/>
          </w:tcPr>
          <w:p w:rsidR="00196C08" w:rsidRPr="009E60FD" w:rsidRDefault="00196C08" w:rsidP="00196C08">
            <w:pPr>
              <w:jc w:val="center"/>
              <w:rPr>
                <w:sz w:val="20"/>
                <w:szCs w:val="20"/>
              </w:rPr>
            </w:pPr>
            <w:r w:rsidRPr="009E60FD">
              <w:rPr>
                <w:sz w:val="20"/>
                <w:szCs w:val="20"/>
              </w:rPr>
              <w:t>Наименование РЭС</w:t>
            </w:r>
          </w:p>
        </w:tc>
        <w:tc>
          <w:tcPr>
            <w:tcW w:w="1560" w:type="dxa"/>
            <w:shd w:val="clear" w:color="auto" w:fill="CCFFCC"/>
            <w:vAlign w:val="center"/>
          </w:tcPr>
          <w:p w:rsidR="00196C08" w:rsidRPr="009E60FD" w:rsidRDefault="00196C08" w:rsidP="00196C08">
            <w:pPr>
              <w:jc w:val="center"/>
              <w:rPr>
                <w:sz w:val="20"/>
                <w:szCs w:val="20"/>
              </w:rPr>
            </w:pPr>
            <w:r w:rsidRPr="009E60FD">
              <w:rPr>
                <w:sz w:val="20"/>
                <w:szCs w:val="20"/>
              </w:rPr>
              <w:t>№ ТП -6-10/0,4 кВ</w:t>
            </w:r>
          </w:p>
        </w:tc>
        <w:tc>
          <w:tcPr>
            <w:tcW w:w="1560" w:type="dxa"/>
            <w:shd w:val="clear" w:color="auto" w:fill="CCFFCC"/>
            <w:vAlign w:val="center"/>
          </w:tcPr>
          <w:p w:rsidR="00196C08" w:rsidRPr="009E60FD" w:rsidRDefault="00196C08" w:rsidP="00196C08">
            <w:pPr>
              <w:jc w:val="center"/>
              <w:rPr>
                <w:sz w:val="20"/>
                <w:szCs w:val="20"/>
              </w:rPr>
            </w:pPr>
            <w:r w:rsidRPr="009E60FD">
              <w:rPr>
                <w:sz w:val="20"/>
                <w:szCs w:val="20"/>
              </w:rPr>
              <w:t>Установленная мощность и количество трансформаторов, кВА</w:t>
            </w:r>
          </w:p>
        </w:tc>
        <w:tc>
          <w:tcPr>
            <w:tcW w:w="1560" w:type="dxa"/>
            <w:shd w:val="clear" w:color="auto" w:fill="CCFFCC"/>
            <w:vAlign w:val="center"/>
          </w:tcPr>
          <w:p w:rsidR="00196C08" w:rsidRPr="009E60FD" w:rsidRDefault="00196C08" w:rsidP="00196C08">
            <w:pPr>
              <w:jc w:val="center"/>
              <w:rPr>
                <w:sz w:val="20"/>
                <w:szCs w:val="20"/>
              </w:rPr>
            </w:pPr>
            <w:r w:rsidRPr="009E60FD">
              <w:rPr>
                <w:sz w:val="20"/>
                <w:szCs w:val="20"/>
              </w:rPr>
              <w:t xml:space="preserve">Свободная полная трансформаторная мощность для технологического присоединения потребителей * по результатам замера максимума нагрузки, кВА </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ТП-204 Анохово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ТП-204 Анохово</w:t>
            </w:r>
          </w:p>
        </w:tc>
        <w:tc>
          <w:tcPr>
            <w:tcW w:w="1560" w:type="dxa"/>
            <w:vAlign w:val="center"/>
          </w:tcPr>
          <w:p w:rsidR="00196C08" w:rsidRPr="009E60FD" w:rsidRDefault="00196C08" w:rsidP="00196C08">
            <w:pPr>
              <w:jc w:val="center"/>
              <w:rPr>
                <w:sz w:val="20"/>
                <w:szCs w:val="20"/>
              </w:rPr>
            </w:pPr>
            <w:r w:rsidRPr="009E60FD">
              <w:rPr>
                <w:sz w:val="20"/>
                <w:szCs w:val="20"/>
              </w:rPr>
              <w:t>100</w:t>
            </w:r>
          </w:p>
        </w:tc>
        <w:tc>
          <w:tcPr>
            <w:tcW w:w="1560" w:type="dxa"/>
            <w:vAlign w:val="center"/>
          </w:tcPr>
          <w:p w:rsidR="00196C08" w:rsidRPr="009E60FD" w:rsidRDefault="00196C08" w:rsidP="00196C08">
            <w:pPr>
              <w:jc w:val="center"/>
              <w:rPr>
                <w:sz w:val="20"/>
                <w:szCs w:val="20"/>
              </w:rPr>
            </w:pPr>
            <w:r w:rsidRPr="009E60FD">
              <w:rPr>
                <w:sz w:val="20"/>
                <w:szCs w:val="20"/>
              </w:rPr>
              <w:t>25</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ТП-220 Вержино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ТП-220 Вержино</w:t>
            </w:r>
          </w:p>
        </w:tc>
        <w:tc>
          <w:tcPr>
            <w:tcW w:w="1560" w:type="dxa"/>
            <w:vAlign w:val="center"/>
          </w:tcPr>
          <w:p w:rsidR="00196C08" w:rsidRPr="009E60FD" w:rsidRDefault="00196C08" w:rsidP="00196C08">
            <w:pPr>
              <w:jc w:val="center"/>
              <w:rPr>
                <w:sz w:val="20"/>
                <w:szCs w:val="20"/>
              </w:rPr>
            </w:pPr>
            <w:r w:rsidRPr="009E60FD">
              <w:rPr>
                <w:sz w:val="20"/>
                <w:szCs w:val="20"/>
              </w:rPr>
              <w:t>160</w:t>
            </w:r>
          </w:p>
        </w:tc>
        <w:tc>
          <w:tcPr>
            <w:tcW w:w="1560" w:type="dxa"/>
            <w:vAlign w:val="center"/>
          </w:tcPr>
          <w:p w:rsidR="00196C08" w:rsidRPr="009E60FD" w:rsidRDefault="00196C08" w:rsidP="00196C08">
            <w:pPr>
              <w:jc w:val="center"/>
              <w:rPr>
                <w:sz w:val="20"/>
                <w:szCs w:val="20"/>
              </w:rPr>
            </w:pPr>
            <w:r w:rsidRPr="009E60FD">
              <w:rPr>
                <w:sz w:val="20"/>
                <w:szCs w:val="20"/>
              </w:rPr>
              <w:t>70</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ТП-139 Водозабор Плещеево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ТП-139 Водозабор Плещеево</w:t>
            </w:r>
          </w:p>
        </w:tc>
        <w:tc>
          <w:tcPr>
            <w:tcW w:w="1560" w:type="dxa"/>
            <w:vAlign w:val="center"/>
          </w:tcPr>
          <w:p w:rsidR="00196C08" w:rsidRPr="009E60FD" w:rsidRDefault="00196C08" w:rsidP="00196C08">
            <w:pPr>
              <w:jc w:val="center"/>
              <w:rPr>
                <w:sz w:val="20"/>
                <w:szCs w:val="20"/>
              </w:rPr>
            </w:pPr>
            <w:r w:rsidRPr="009E60FD">
              <w:rPr>
                <w:sz w:val="20"/>
                <w:szCs w:val="20"/>
              </w:rPr>
              <w:t>2*400</w:t>
            </w:r>
          </w:p>
        </w:tc>
        <w:tc>
          <w:tcPr>
            <w:tcW w:w="1560" w:type="dxa"/>
            <w:vAlign w:val="center"/>
          </w:tcPr>
          <w:p w:rsidR="00196C08" w:rsidRPr="009E60FD" w:rsidRDefault="00196C08" w:rsidP="00196C08">
            <w:pPr>
              <w:jc w:val="center"/>
              <w:rPr>
                <w:sz w:val="20"/>
                <w:szCs w:val="20"/>
              </w:rPr>
            </w:pPr>
            <w:r w:rsidRPr="009E60FD">
              <w:rPr>
                <w:sz w:val="20"/>
                <w:szCs w:val="20"/>
              </w:rPr>
              <w:t>260</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ТП-203 Воротыново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ТП-203 Воротыново</w:t>
            </w:r>
          </w:p>
        </w:tc>
        <w:tc>
          <w:tcPr>
            <w:tcW w:w="1560" w:type="dxa"/>
            <w:vAlign w:val="center"/>
          </w:tcPr>
          <w:p w:rsidR="00196C08" w:rsidRPr="009E60FD" w:rsidRDefault="00196C08" w:rsidP="00196C08">
            <w:pPr>
              <w:jc w:val="center"/>
              <w:rPr>
                <w:sz w:val="20"/>
                <w:szCs w:val="20"/>
              </w:rPr>
            </w:pPr>
            <w:r w:rsidRPr="009E60FD">
              <w:rPr>
                <w:sz w:val="20"/>
                <w:szCs w:val="20"/>
              </w:rPr>
              <w:t>250</w:t>
            </w:r>
          </w:p>
        </w:tc>
        <w:tc>
          <w:tcPr>
            <w:tcW w:w="1560" w:type="dxa"/>
            <w:vAlign w:val="center"/>
          </w:tcPr>
          <w:p w:rsidR="00196C08" w:rsidRPr="009E60FD" w:rsidRDefault="00196C08" w:rsidP="00196C08">
            <w:pPr>
              <w:jc w:val="center"/>
              <w:rPr>
                <w:sz w:val="20"/>
                <w:szCs w:val="20"/>
              </w:rPr>
            </w:pPr>
            <w:r w:rsidRPr="009E60FD">
              <w:rPr>
                <w:sz w:val="20"/>
                <w:szCs w:val="20"/>
              </w:rPr>
              <w:t>178</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ТП-450 Вышегор</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ТП-450Вышегор</w:t>
            </w:r>
          </w:p>
        </w:tc>
        <w:tc>
          <w:tcPr>
            <w:tcW w:w="1560" w:type="dxa"/>
            <w:vAlign w:val="center"/>
          </w:tcPr>
          <w:p w:rsidR="00196C08" w:rsidRPr="009E60FD" w:rsidRDefault="00196C08" w:rsidP="00196C08">
            <w:pPr>
              <w:jc w:val="center"/>
              <w:rPr>
                <w:sz w:val="20"/>
                <w:szCs w:val="20"/>
              </w:rPr>
            </w:pPr>
            <w:r w:rsidRPr="009E60FD">
              <w:rPr>
                <w:sz w:val="20"/>
                <w:szCs w:val="20"/>
              </w:rPr>
              <w:t>100</w:t>
            </w:r>
          </w:p>
        </w:tc>
        <w:tc>
          <w:tcPr>
            <w:tcW w:w="1560" w:type="dxa"/>
            <w:vAlign w:val="center"/>
          </w:tcPr>
          <w:p w:rsidR="00196C08" w:rsidRPr="009E60FD" w:rsidRDefault="00196C08" w:rsidP="00196C08">
            <w:pPr>
              <w:jc w:val="center"/>
              <w:rPr>
                <w:sz w:val="20"/>
                <w:szCs w:val="20"/>
              </w:rPr>
            </w:pPr>
            <w:r w:rsidRPr="009E60FD">
              <w:rPr>
                <w:sz w:val="20"/>
                <w:szCs w:val="20"/>
              </w:rPr>
              <w:t>51</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lastRenderedPageBreak/>
              <w:t>ТП-452 Вышегор</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ТП-452 Вышегор</w:t>
            </w:r>
          </w:p>
        </w:tc>
        <w:tc>
          <w:tcPr>
            <w:tcW w:w="1560" w:type="dxa"/>
            <w:vAlign w:val="center"/>
          </w:tcPr>
          <w:p w:rsidR="00196C08" w:rsidRPr="009E60FD" w:rsidRDefault="00196C08" w:rsidP="00196C08">
            <w:pPr>
              <w:jc w:val="center"/>
              <w:rPr>
                <w:sz w:val="20"/>
                <w:szCs w:val="20"/>
              </w:rPr>
            </w:pPr>
            <w:r w:rsidRPr="009E60FD">
              <w:rPr>
                <w:sz w:val="20"/>
                <w:szCs w:val="20"/>
              </w:rPr>
              <w:t>250</w:t>
            </w:r>
          </w:p>
        </w:tc>
        <w:tc>
          <w:tcPr>
            <w:tcW w:w="1560" w:type="dxa"/>
            <w:vAlign w:val="center"/>
          </w:tcPr>
          <w:p w:rsidR="00196C08" w:rsidRPr="009E60FD" w:rsidRDefault="00196C08" w:rsidP="00196C08">
            <w:pPr>
              <w:jc w:val="center"/>
              <w:rPr>
                <w:sz w:val="20"/>
                <w:szCs w:val="20"/>
              </w:rPr>
            </w:pPr>
            <w:r w:rsidRPr="009E60FD">
              <w:rPr>
                <w:sz w:val="20"/>
                <w:szCs w:val="20"/>
              </w:rPr>
              <w:t>157</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ТП-453  Вышегор</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ТП-453  Вышегор</w:t>
            </w:r>
          </w:p>
        </w:tc>
        <w:tc>
          <w:tcPr>
            <w:tcW w:w="1560" w:type="dxa"/>
            <w:vAlign w:val="center"/>
          </w:tcPr>
          <w:p w:rsidR="00196C08" w:rsidRPr="009E60FD" w:rsidRDefault="00196C08" w:rsidP="00196C08">
            <w:pPr>
              <w:jc w:val="center"/>
              <w:rPr>
                <w:sz w:val="20"/>
                <w:szCs w:val="20"/>
              </w:rPr>
            </w:pPr>
            <w:r w:rsidRPr="009E60FD">
              <w:rPr>
                <w:sz w:val="20"/>
                <w:szCs w:val="20"/>
              </w:rPr>
              <w:t>100</w:t>
            </w:r>
          </w:p>
        </w:tc>
        <w:tc>
          <w:tcPr>
            <w:tcW w:w="1560" w:type="dxa"/>
            <w:vAlign w:val="center"/>
          </w:tcPr>
          <w:p w:rsidR="00196C08" w:rsidRPr="009E60FD" w:rsidRDefault="00196C08" w:rsidP="00196C08">
            <w:pPr>
              <w:jc w:val="center"/>
              <w:rPr>
                <w:sz w:val="20"/>
                <w:szCs w:val="20"/>
              </w:rPr>
            </w:pPr>
            <w:r w:rsidRPr="009E60FD">
              <w:rPr>
                <w:sz w:val="20"/>
                <w:szCs w:val="20"/>
              </w:rPr>
              <w:t>37</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 xml:space="preserve">ТП-454  Вышегор </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 xml:space="preserve">ТП-454  Вышегор </w:t>
            </w:r>
          </w:p>
        </w:tc>
        <w:tc>
          <w:tcPr>
            <w:tcW w:w="1560" w:type="dxa"/>
            <w:vAlign w:val="center"/>
          </w:tcPr>
          <w:p w:rsidR="00196C08" w:rsidRPr="009E60FD" w:rsidRDefault="00196C08" w:rsidP="00196C08">
            <w:pPr>
              <w:jc w:val="center"/>
              <w:rPr>
                <w:sz w:val="20"/>
                <w:szCs w:val="20"/>
              </w:rPr>
            </w:pPr>
            <w:r w:rsidRPr="009E60FD">
              <w:rPr>
                <w:sz w:val="20"/>
                <w:szCs w:val="20"/>
              </w:rPr>
              <w:t>100</w:t>
            </w:r>
          </w:p>
        </w:tc>
        <w:tc>
          <w:tcPr>
            <w:tcW w:w="1560" w:type="dxa"/>
            <w:vAlign w:val="center"/>
          </w:tcPr>
          <w:p w:rsidR="00196C08" w:rsidRPr="009E60FD" w:rsidRDefault="00196C08" w:rsidP="00196C08">
            <w:pPr>
              <w:jc w:val="center"/>
              <w:rPr>
                <w:sz w:val="20"/>
                <w:szCs w:val="20"/>
              </w:rPr>
            </w:pPr>
            <w:r w:rsidRPr="009E60FD">
              <w:rPr>
                <w:sz w:val="20"/>
                <w:szCs w:val="20"/>
              </w:rPr>
              <w:t>57</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ТП-455 Вышегор</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ТП-455 Вышегор</w:t>
            </w:r>
          </w:p>
        </w:tc>
        <w:tc>
          <w:tcPr>
            <w:tcW w:w="1560" w:type="dxa"/>
            <w:vAlign w:val="center"/>
          </w:tcPr>
          <w:p w:rsidR="00196C08" w:rsidRPr="009E60FD" w:rsidRDefault="00196C08" w:rsidP="00196C08">
            <w:pPr>
              <w:jc w:val="center"/>
              <w:rPr>
                <w:sz w:val="20"/>
                <w:szCs w:val="20"/>
              </w:rPr>
            </w:pPr>
            <w:r w:rsidRPr="009E60FD">
              <w:rPr>
                <w:sz w:val="20"/>
                <w:szCs w:val="20"/>
              </w:rPr>
              <w:t>100</w:t>
            </w:r>
          </w:p>
        </w:tc>
        <w:tc>
          <w:tcPr>
            <w:tcW w:w="1560" w:type="dxa"/>
            <w:vAlign w:val="center"/>
          </w:tcPr>
          <w:p w:rsidR="00196C08" w:rsidRPr="009E60FD" w:rsidRDefault="00196C08" w:rsidP="00196C08">
            <w:pPr>
              <w:jc w:val="center"/>
              <w:rPr>
                <w:sz w:val="20"/>
                <w:szCs w:val="20"/>
              </w:rPr>
            </w:pPr>
            <w:r w:rsidRPr="009E60FD">
              <w:rPr>
                <w:sz w:val="20"/>
                <w:szCs w:val="20"/>
              </w:rPr>
              <w:t>44</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ТП-489 Вышегор</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ТП-489 Вышегор</w:t>
            </w:r>
          </w:p>
        </w:tc>
        <w:tc>
          <w:tcPr>
            <w:tcW w:w="1560" w:type="dxa"/>
            <w:vAlign w:val="center"/>
          </w:tcPr>
          <w:p w:rsidR="00196C08" w:rsidRPr="009E60FD" w:rsidRDefault="00196C08" w:rsidP="00196C08">
            <w:pPr>
              <w:jc w:val="center"/>
              <w:rPr>
                <w:sz w:val="20"/>
                <w:szCs w:val="20"/>
              </w:rPr>
            </w:pPr>
            <w:r w:rsidRPr="009E60FD">
              <w:rPr>
                <w:sz w:val="20"/>
                <w:szCs w:val="20"/>
              </w:rPr>
              <w:t>400</w:t>
            </w:r>
          </w:p>
        </w:tc>
        <w:tc>
          <w:tcPr>
            <w:tcW w:w="1560" w:type="dxa"/>
            <w:vAlign w:val="center"/>
          </w:tcPr>
          <w:p w:rsidR="00196C08" w:rsidRPr="009E60FD" w:rsidRDefault="00196C08" w:rsidP="00196C08">
            <w:pPr>
              <w:jc w:val="center"/>
              <w:rPr>
                <w:sz w:val="20"/>
                <w:szCs w:val="20"/>
              </w:rPr>
            </w:pPr>
            <w:r w:rsidRPr="009E60FD">
              <w:rPr>
                <w:sz w:val="20"/>
                <w:szCs w:val="20"/>
              </w:rPr>
              <w:t>212</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ТП-472 Вышегор</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ТП-472 Вышегор</w:t>
            </w:r>
          </w:p>
        </w:tc>
        <w:tc>
          <w:tcPr>
            <w:tcW w:w="1560" w:type="dxa"/>
            <w:vAlign w:val="center"/>
          </w:tcPr>
          <w:p w:rsidR="00196C08" w:rsidRPr="009E60FD" w:rsidRDefault="00196C08" w:rsidP="00196C08">
            <w:pPr>
              <w:jc w:val="center"/>
              <w:rPr>
                <w:sz w:val="20"/>
                <w:szCs w:val="20"/>
              </w:rPr>
            </w:pPr>
            <w:r w:rsidRPr="009E60FD">
              <w:rPr>
                <w:sz w:val="20"/>
                <w:szCs w:val="20"/>
              </w:rPr>
              <w:t>400</w:t>
            </w:r>
          </w:p>
        </w:tc>
        <w:tc>
          <w:tcPr>
            <w:tcW w:w="1560" w:type="dxa"/>
            <w:vAlign w:val="center"/>
          </w:tcPr>
          <w:p w:rsidR="00196C08" w:rsidRPr="009E60FD" w:rsidRDefault="00196C08" w:rsidP="00196C08">
            <w:pPr>
              <w:jc w:val="center"/>
              <w:rPr>
                <w:sz w:val="20"/>
                <w:szCs w:val="20"/>
              </w:rPr>
            </w:pPr>
            <w:r w:rsidRPr="009E60FD">
              <w:rPr>
                <w:sz w:val="20"/>
                <w:szCs w:val="20"/>
              </w:rPr>
              <w:t>230</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ТП-473 Вышегор</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ТП-473 Вышегор</w:t>
            </w:r>
          </w:p>
        </w:tc>
        <w:tc>
          <w:tcPr>
            <w:tcW w:w="1560" w:type="dxa"/>
            <w:vAlign w:val="center"/>
          </w:tcPr>
          <w:p w:rsidR="00196C08" w:rsidRPr="009E60FD" w:rsidRDefault="00196C08" w:rsidP="00196C08">
            <w:pPr>
              <w:jc w:val="center"/>
              <w:rPr>
                <w:sz w:val="20"/>
                <w:szCs w:val="20"/>
              </w:rPr>
            </w:pPr>
            <w:r w:rsidRPr="009E60FD">
              <w:rPr>
                <w:sz w:val="20"/>
                <w:szCs w:val="20"/>
              </w:rPr>
              <w:t>630</w:t>
            </w:r>
          </w:p>
        </w:tc>
        <w:tc>
          <w:tcPr>
            <w:tcW w:w="1560" w:type="dxa"/>
            <w:vAlign w:val="center"/>
          </w:tcPr>
          <w:p w:rsidR="00196C08" w:rsidRPr="009E60FD" w:rsidRDefault="00196C08" w:rsidP="00196C08">
            <w:pPr>
              <w:jc w:val="center"/>
              <w:rPr>
                <w:sz w:val="20"/>
                <w:szCs w:val="20"/>
              </w:rPr>
            </w:pPr>
            <w:r w:rsidRPr="009E60FD">
              <w:rPr>
                <w:sz w:val="20"/>
                <w:szCs w:val="20"/>
              </w:rPr>
              <w:t>452</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ТП-474 Вышегор</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ТП-474 Вышегор</w:t>
            </w:r>
          </w:p>
        </w:tc>
        <w:tc>
          <w:tcPr>
            <w:tcW w:w="1560" w:type="dxa"/>
            <w:vAlign w:val="center"/>
          </w:tcPr>
          <w:p w:rsidR="00196C08" w:rsidRPr="009E60FD" w:rsidRDefault="00196C08" w:rsidP="00196C08">
            <w:pPr>
              <w:jc w:val="center"/>
              <w:rPr>
                <w:sz w:val="20"/>
                <w:szCs w:val="20"/>
              </w:rPr>
            </w:pPr>
            <w:r w:rsidRPr="009E60FD">
              <w:rPr>
                <w:sz w:val="20"/>
                <w:szCs w:val="20"/>
              </w:rPr>
              <w:t>630</w:t>
            </w:r>
          </w:p>
        </w:tc>
        <w:tc>
          <w:tcPr>
            <w:tcW w:w="1560" w:type="dxa"/>
            <w:vAlign w:val="center"/>
          </w:tcPr>
          <w:p w:rsidR="00196C08" w:rsidRPr="009E60FD" w:rsidRDefault="00196C08" w:rsidP="00196C08">
            <w:pPr>
              <w:jc w:val="center"/>
              <w:rPr>
                <w:sz w:val="20"/>
                <w:szCs w:val="20"/>
              </w:rPr>
            </w:pPr>
            <w:r w:rsidRPr="009E60FD">
              <w:rPr>
                <w:sz w:val="20"/>
                <w:szCs w:val="20"/>
              </w:rPr>
              <w:t>501</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ТП-476 Вышегор</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ТП-476 Вышегор</w:t>
            </w:r>
          </w:p>
        </w:tc>
        <w:tc>
          <w:tcPr>
            <w:tcW w:w="1560" w:type="dxa"/>
            <w:vAlign w:val="center"/>
          </w:tcPr>
          <w:p w:rsidR="00196C08" w:rsidRPr="009E60FD" w:rsidRDefault="00196C08" w:rsidP="00196C08">
            <w:pPr>
              <w:jc w:val="center"/>
              <w:rPr>
                <w:sz w:val="20"/>
                <w:szCs w:val="20"/>
              </w:rPr>
            </w:pPr>
            <w:r w:rsidRPr="009E60FD">
              <w:rPr>
                <w:sz w:val="20"/>
                <w:szCs w:val="20"/>
              </w:rPr>
              <w:t>250</w:t>
            </w:r>
          </w:p>
        </w:tc>
        <w:tc>
          <w:tcPr>
            <w:tcW w:w="1560" w:type="dxa"/>
            <w:vAlign w:val="center"/>
          </w:tcPr>
          <w:p w:rsidR="00196C08" w:rsidRPr="009E60FD" w:rsidRDefault="00196C08" w:rsidP="00196C08">
            <w:pPr>
              <w:jc w:val="center"/>
              <w:rPr>
                <w:sz w:val="20"/>
                <w:szCs w:val="20"/>
              </w:rPr>
            </w:pPr>
            <w:r w:rsidRPr="009E60FD">
              <w:rPr>
                <w:sz w:val="20"/>
                <w:szCs w:val="20"/>
              </w:rPr>
              <w:t>171</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Горный</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center"/>
            <w:hideMark/>
          </w:tcPr>
          <w:p w:rsidR="00196C08" w:rsidRPr="009E60FD" w:rsidRDefault="00196C08" w:rsidP="00196C08">
            <w:pPr>
              <w:jc w:val="center"/>
              <w:rPr>
                <w:sz w:val="20"/>
                <w:szCs w:val="20"/>
              </w:rPr>
            </w:pPr>
            <w:r w:rsidRPr="009E60FD">
              <w:rPr>
                <w:sz w:val="20"/>
                <w:szCs w:val="20"/>
              </w:rPr>
              <w:t>ТП-9</w:t>
            </w:r>
          </w:p>
        </w:tc>
        <w:tc>
          <w:tcPr>
            <w:tcW w:w="1560" w:type="dxa"/>
            <w:vAlign w:val="center"/>
          </w:tcPr>
          <w:p w:rsidR="00196C08" w:rsidRPr="009E60FD" w:rsidRDefault="00196C08" w:rsidP="00196C08">
            <w:pPr>
              <w:jc w:val="center"/>
              <w:rPr>
                <w:sz w:val="20"/>
                <w:szCs w:val="20"/>
              </w:rPr>
            </w:pPr>
            <w:r w:rsidRPr="009E60FD">
              <w:rPr>
                <w:sz w:val="20"/>
                <w:szCs w:val="20"/>
              </w:rPr>
              <w:t>400</w:t>
            </w:r>
          </w:p>
        </w:tc>
        <w:tc>
          <w:tcPr>
            <w:tcW w:w="1560" w:type="dxa"/>
            <w:vAlign w:val="center"/>
          </w:tcPr>
          <w:p w:rsidR="00196C08" w:rsidRPr="009E60FD" w:rsidRDefault="00196C08" w:rsidP="00196C08">
            <w:pPr>
              <w:jc w:val="center"/>
              <w:rPr>
                <w:sz w:val="20"/>
                <w:szCs w:val="20"/>
              </w:rPr>
            </w:pPr>
            <w:r w:rsidRPr="009E60FD">
              <w:rPr>
                <w:sz w:val="20"/>
                <w:szCs w:val="20"/>
              </w:rPr>
              <w:t>204</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Горный</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ТП-159 Центр  реабилитации</w:t>
            </w:r>
          </w:p>
        </w:tc>
        <w:tc>
          <w:tcPr>
            <w:tcW w:w="1560" w:type="dxa"/>
            <w:vAlign w:val="center"/>
          </w:tcPr>
          <w:p w:rsidR="00196C08" w:rsidRPr="009E60FD" w:rsidRDefault="00196C08" w:rsidP="00196C08">
            <w:pPr>
              <w:jc w:val="center"/>
              <w:rPr>
                <w:sz w:val="20"/>
                <w:szCs w:val="20"/>
              </w:rPr>
            </w:pPr>
            <w:r w:rsidRPr="009E60FD">
              <w:rPr>
                <w:sz w:val="20"/>
                <w:szCs w:val="20"/>
              </w:rPr>
              <w:t>2х400</w:t>
            </w:r>
          </w:p>
        </w:tc>
        <w:tc>
          <w:tcPr>
            <w:tcW w:w="1560" w:type="dxa"/>
            <w:vAlign w:val="center"/>
          </w:tcPr>
          <w:p w:rsidR="00196C08" w:rsidRPr="009E60FD" w:rsidRDefault="00196C08" w:rsidP="00196C08">
            <w:pPr>
              <w:jc w:val="center"/>
              <w:rPr>
                <w:sz w:val="20"/>
                <w:szCs w:val="20"/>
              </w:rPr>
            </w:pPr>
            <w:r w:rsidRPr="009E60FD">
              <w:rPr>
                <w:sz w:val="20"/>
                <w:szCs w:val="20"/>
              </w:rPr>
              <w:t>304</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Горный</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ТП-206  Клемятино</w:t>
            </w:r>
          </w:p>
        </w:tc>
        <w:tc>
          <w:tcPr>
            <w:tcW w:w="1560" w:type="dxa"/>
            <w:vAlign w:val="center"/>
          </w:tcPr>
          <w:p w:rsidR="00196C08" w:rsidRPr="009E60FD" w:rsidRDefault="00196C08" w:rsidP="00196C08">
            <w:pPr>
              <w:jc w:val="center"/>
              <w:rPr>
                <w:sz w:val="20"/>
                <w:szCs w:val="20"/>
              </w:rPr>
            </w:pPr>
            <w:r w:rsidRPr="009E60FD">
              <w:rPr>
                <w:sz w:val="20"/>
                <w:szCs w:val="20"/>
              </w:rPr>
              <w:t>30</w:t>
            </w:r>
          </w:p>
        </w:tc>
        <w:tc>
          <w:tcPr>
            <w:tcW w:w="1560" w:type="dxa"/>
            <w:vAlign w:val="center"/>
          </w:tcPr>
          <w:p w:rsidR="00196C08" w:rsidRPr="009E60FD" w:rsidRDefault="00196C08" w:rsidP="00196C08">
            <w:pPr>
              <w:jc w:val="center"/>
              <w:rPr>
                <w:sz w:val="20"/>
                <w:szCs w:val="20"/>
              </w:rPr>
            </w:pPr>
            <w:r w:rsidRPr="009E60FD">
              <w:rPr>
                <w:sz w:val="20"/>
                <w:szCs w:val="20"/>
              </w:rPr>
              <w:t>5</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ТП-222 Дроздово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ТП-222 Дроздово</w:t>
            </w:r>
          </w:p>
        </w:tc>
        <w:tc>
          <w:tcPr>
            <w:tcW w:w="1560" w:type="dxa"/>
            <w:vAlign w:val="center"/>
          </w:tcPr>
          <w:p w:rsidR="00196C08" w:rsidRPr="009E60FD" w:rsidRDefault="00196C08" w:rsidP="00196C08">
            <w:pPr>
              <w:jc w:val="center"/>
              <w:rPr>
                <w:sz w:val="20"/>
                <w:szCs w:val="20"/>
              </w:rPr>
            </w:pPr>
            <w:r w:rsidRPr="009E60FD">
              <w:rPr>
                <w:sz w:val="20"/>
                <w:szCs w:val="20"/>
              </w:rPr>
              <w:t>250</w:t>
            </w:r>
          </w:p>
        </w:tc>
        <w:tc>
          <w:tcPr>
            <w:tcW w:w="1560" w:type="dxa"/>
            <w:vAlign w:val="center"/>
          </w:tcPr>
          <w:p w:rsidR="00196C08" w:rsidRPr="009E60FD" w:rsidRDefault="00196C08" w:rsidP="00196C08">
            <w:pPr>
              <w:jc w:val="center"/>
              <w:rPr>
                <w:sz w:val="20"/>
                <w:szCs w:val="20"/>
              </w:rPr>
            </w:pPr>
            <w:r w:rsidRPr="009E60FD">
              <w:rPr>
                <w:sz w:val="20"/>
                <w:szCs w:val="20"/>
              </w:rPr>
              <w:t>150</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ТП-221 Дроздово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ТП-221 Дроздово</w:t>
            </w:r>
          </w:p>
        </w:tc>
        <w:tc>
          <w:tcPr>
            <w:tcW w:w="1560" w:type="dxa"/>
            <w:vAlign w:val="center"/>
          </w:tcPr>
          <w:p w:rsidR="00196C08" w:rsidRPr="009E60FD" w:rsidRDefault="00196C08" w:rsidP="00196C08">
            <w:pPr>
              <w:jc w:val="center"/>
              <w:rPr>
                <w:sz w:val="20"/>
                <w:szCs w:val="20"/>
              </w:rPr>
            </w:pPr>
            <w:r w:rsidRPr="009E60FD">
              <w:rPr>
                <w:sz w:val="20"/>
                <w:szCs w:val="20"/>
              </w:rPr>
              <w:t>30</w:t>
            </w:r>
          </w:p>
        </w:tc>
        <w:tc>
          <w:tcPr>
            <w:tcW w:w="1560" w:type="dxa"/>
            <w:vAlign w:val="center"/>
          </w:tcPr>
          <w:p w:rsidR="00196C08" w:rsidRPr="009E60FD" w:rsidRDefault="00196C08" w:rsidP="00196C08">
            <w:pPr>
              <w:jc w:val="center"/>
              <w:rPr>
                <w:sz w:val="20"/>
                <w:szCs w:val="20"/>
              </w:rPr>
            </w:pPr>
            <w:r w:rsidRPr="009E60FD">
              <w:rPr>
                <w:sz w:val="20"/>
                <w:szCs w:val="20"/>
              </w:rPr>
              <w:t>19</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ТП-223 Дроздово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ТП-223 Дроздово</w:t>
            </w:r>
          </w:p>
        </w:tc>
        <w:tc>
          <w:tcPr>
            <w:tcW w:w="1560" w:type="dxa"/>
            <w:vAlign w:val="center"/>
          </w:tcPr>
          <w:p w:rsidR="00196C08" w:rsidRPr="009E60FD" w:rsidRDefault="00196C08" w:rsidP="00196C08">
            <w:pPr>
              <w:jc w:val="center"/>
              <w:rPr>
                <w:sz w:val="20"/>
                <w:szCs w:val="20"/>
              </w:rPr>
            </w:pPr>
            <w:r w:rsidRPr="009E60FD">
              <w:rPr>
                <w:sz w:val="20"/>
                <w:szCs w:val="20"/>
              </w:rPr>
              <w:t>400</w:t>
            </w:r>
          </w:p>
        </w:tc>
        <w:tc>
          <w:tcPr>
            <w:tcW w:w="1560" w:type="dxa"/>
            <w:vAlign w:val="center"/>
          </w:tcPr>
          <w:p w:rsidR="00196C08" w:rsidRPr="009E60FD" w:rsidRDefault="00196C08" w:rsidP="00196C08">
            <w:pPr>
              <w:jc w:val="center"/>
              <w:rPr>
                <w:sz w:val="20"/>
                <w:szCs w:val="20"/>
              </w:rPr>
            </w:pPr>
            <w:r w:rsidRPr="009E60FD">
              <w:rPr>
                <w:sz w:val="20"/>
                <w:szCs w:val="20"/>
              </w:rPr>
              <w:t>319</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ТП-224 Дроздово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ТП-224 Дроздово</w:t>
            </w:r>
          </w:p>
        </w:tc>
        <w:tc>
          <w:tcPr>
            <w:tcW w:w="1560" w:type="dxa"/>
            <w:vAlign w:val="center"/>
          </w:tcPr>
          <w:p w:rsidR="00196C08" w:rsidRPr="009E60FD" w:rsidRDefault="00196C08" w:rsidP="00196C08">
            <w:pPr>
              <w:jc w:val="center"/>
              <w:rPr>
                <w:sz w:val="20"/>
                <w:szCs w:val="20"/>
              </w:rPr>
            </w:pPr>
            <w:r w:rsidRPr="009E60FD">
              <w:rPr>
                <w:sz w:val="20"/>
                <w:szCs w:val="20"/>
              </w:rPr>
              <w:t>160</w:t>
            </w:r>
          </w:p>
        </w:tc>
        <w:tc>
          <w:tcPr>
            <w:tcW w:w="1560" w:type="dxa"/>
            <w:vAlign w:val="center"/>
          </w:tcPr>
          <w:p w:rsidR="00196C08" w:rsidRPr="009E60FD" w:rsidRDefault="00196C08" w:rsidP="00196C08">
            <w:pPr>
              <w:jc w:val="center"/>
              <w:rPr>
                <w:sz w:val="20"/>
                <w:szCs w:val="20"/>
              </w:rPr>
            </w:pPr>
            <w:r w:rsidRPr="009E60FD">
              <w:rPr>
                <w:sz w:val="20"/>
                <w:szCs w:val="20"/>
              </w:rPr>
              <w:t>51</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ТП-225 Дроздово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ТП-225 Дроздово</w:t>
            </w:r>
          </w:p>
        </w:tc>
        <w:tc>
          <w:tcPr>
            <w:tcW w:w="1560" w:type="dxa"/>
            <w:vAlign w:val="center"/>
          </w:tcPr>
          <w:p w:rsidR="00196C08" w:rsidRPr="009E60FD" w:rsidRDefault="00196C08" w:rsidP="00196C08">
            <w:pPr>
              <w:jc w:val="center"/>
              <w:rPr>
                <w:sz w:val="20"/>
                <w:szCs w:val="20"/>
              </w:rPr>
            </w:pPr>
            <w:r w:rsidRPr="009E60FD">
              <w:rPr>
                <w:sz w:val="20"/>
                <w:szCs w:val="20"/>
              </w:rPr>
              <w:t>250</w:t>
            </w:r>
          </w:p>
        </w:tc>
        <w:tc>
          <w:tcPr>
            <w:tcW w:w="1560" w:type="dxa"/>
            <w:vAlign w:val="center"/>
          </w:tcPr>
          <w:p w:rsidR="00196C08" w:rsidRPr="009E60FD" w:rsidRDefault="00196C08" w:rsidP="00196C08">
            <w:pPr>
              <w:jc w:val="center"/>
              <w:rPr>
                <w:sz w:val="20"/>
                <w:szCs w:val="20"/>
              </w:rPr>
            </w:pPr>
            <w:r w:rsidRPr="009E60FD">
              <w:rPr>
                <w:sz w:val="20"/>
                <w:szCs w:val="20"/>
              </w:rPr>
              <w:t>188</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ТП-228 Дроздово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ТП-228 Дроздово</w:t>
            </w:r>
          </w:p>
        </w:tc>
        <w:tc>
          <w:tcPr>
            <w:tcW w:w="1560" w:type="dxa"/>
            <w:vAlign w:val="center"/>
          </w:tcPr>
          <w:p w:rsidR="00196C08" w:rsidRPr="009E60FD" w:rsidRDefault="00196C08" w:rsidP="00196C08">
            <w:pPr>
              <w:jc w:val="center"/>
              <w:rPr>
                <w:sz w:val="20"/>
                <w:szCs w:val="20"/>
              </w:rPr>
            </w:pPr>
            <w:r w:rsidRPr="009E60FD">
              <w:rPr>
                <w:sz w:val="20"/>
                <w:szCs w:val="20"/>
              </w:rPr>
              <w:t>100</w:t>
            </w:r>
          </w:p>
        </w:tc>
        <w:tc>
          <w:tcPr>
            <w:tcW w:w="1560" w:type="dxa"/>
            <w:vAlign w:val="center"/>
          </w:tcPr>
          <w:p w:rsidR="00196C08" w:rsidRPr="009E60FD" w:rsidRDefault="00196C08" w:rsidP="00196C08">
            <w:pPr>
              <w:jc w:val="center"/>
              <w:rPr>
                <w:sz w:val="20"/>
                <w:szCs w:val="20"/>
              </w:rPr>
            </w:pPr>
            <w:r w:rsidRPr="009E60FD">
              <w:rPr>
                <w:sz w:val="20"/>
                <w:szCs w:val="20"/>
              </w:rPr>
              <w:t>20</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ТП-229 Дроздово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ТП-229 Дроздово</w:t>
            </w:r>
          </w:p>
        </w:tc>
        <w:tc>
          <w:tcPr>
            <w:tcW w:w="1560" w:type="dxa"/>
            <w:vAlign w:val="center"/>
          </w:tcPr>
          <w:p w:rsidR="00196C08" w:rsidRPr="009E60FD" w:rsidRDefault="00196C08" w:rsidP="00196C08">
            <w:pPr>
              <w:jc w:val="center"/>
              <w:rPr>
                <w:sz w:val="20"/>
                <w:szCs w:val="20"/>
              </w:rPr>
            </w:pPr>
            <w:r w:rsidRPr="009E60FD">
              <w:rPr>
                <w:sz w:val="20"/>
                <w:szCs w:val="20"/>
              </w:rPr>
              <w:t>400</w:t>
            </w:r>
          </w:p>
        </w:tc>
        <w:tc>
          <w:tcPr>
            <w:tcW w:w="1560" w:type="dxa"/>
            <w:vAlign w:val="center"/>
          </w:tcPr>
          <w:p w:rsidR="00196C08" w:rsidRPr="009E60FD" w:rsidRDefault="00196C08" w:rsidP="00196C08">
            <w:pPr>
              <w:jc w:val="center"/>
              <w:rPr>
                <w:sz w:val="20"/>
                <w:szCs w:val="20"/>
              </w:rPr>
            </w:pPr>
            <w:r w:rsidRPr="009E60FD">
              <w:rPr>
                <w:sz w:val="20"/>
                <w:szCs w:val="20"/>
              </w:rPr>
              <w:t>309</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ТП-201 Заворово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ТП-201 Заворово</w:t>
            </w:r>
          </w:p>
        </w:tc>
        <w:tc>
          <w:tcPr>
            <w:tcW w:w="1560" w:type="dxa"/>
            <w:vAlign w:val="center"/>
          </w:tcPr>
          <w:p w:rsidR="00196C08" w:rsidRPr="009E60FD" w:rsidRDefault="00196C08" w:rsidP="00196C08">
            <w:pPr>
              <w:jc w:val="center"/>
              <w:rPr>
                <w:sz w:val="20"/>
                <w:szCs w:val="20"/>
              </w:rPr>
            </w:pPr>
            <w:r w:rsidRPr="009E60FD">
              <w:rPr>
                <w:sz w:val="20"/>
                <w:szCs w:val="20"/>
              </w:rPr>
              <w:t>100</w:t>
            </w:r>
          </w:p>
        </w:tc>
        <w:tc>
          <w:tcPr>
            <w:tcW w:w="1560" w:type="dxa"/>
            <w:vAlign w:val="center"/>
          </w:tcPr>
          <w:p w:rsidR="00196C08" w:rsidRPr="009E60FD" w:rsidRDefault="00196C08" w:rsidP="00196C08">
            <w:pPr>
              <w:jc w:val="center"/>
              <w:rPr>
                <w:sz w:val="20"/>
                <w:szCs w:val="20"/>
              </w:rPr>
            </w:pPr>
            <w:r w:rsidRPr="009E60FD">
              <w:rPr>
                <w:sz w:val="20"/>
                <w:szCs w:val="20"/>
              </w:rPr>
              <w:t>20</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ТП-458 Княжино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ТП-458 Княжино</w:t>
            </w:r>
          </w:p>
        </w:tc>
        <w:tc>
          <w:tcPr>
            <w:tcW w:w="1560" w:type="dxa"/>
            <w:vAlign w:val="center"/>
          </w:tcPr>
          <w:p w:rsidR="00196C08" w:rsidRPr="009E60FD" w:rsidRDefault="00196C08" w:rsidP="00196C08">
            <w:pPr>
              <w:jc w:val="center"/>
              <w:rPr>
                <w:sz w:val="20"/>
                <w:szCs w:val="20"/>
              </w:rPr>
            </w:pPr>
            <w:r w:rsidRPr="009E60FD">
              <w:rPr>
                <w:sz w:val="20"/>
                <w:szCs w:val="20"/>
              </w:rPr>
              <w:t>40</w:t>
            </w:r>
          </w:p>
        </w:tc>
        <w:tc>
          <w:tcPr>
            <w:tcW w:w="1560" w:type="dxa"/>
            <w:vAlign w:val="center"/>
          </w:tcPr>
          <w:p w:rsidR="00196C08" w:rsidRPr="009E60FD" w:rsidRDefault="00196C08" w:rsidP="00196C08">
            <w:pPr>
              <w:jc w:val="center"/>
              <w:rPr>
                <w:sz w:val="20"/>
                <w:szCs w:val="20"/>
              </w:rPr>
            </w:pPr>
            <w:r w:rsidRPr="009E60FD">
              <w:rPr>
                <w:sz w:val="20"/>
                <w:szCs w:val="20"/>
              </w:rPr>
              <w:t>28</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ТП-15 Коптево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ТП-16  Плещеево</w:t>
            </w:r>
          </w:p>
        </w:tc>
        <w:tc>
          <w:tcPr>
            <w:tcW w:w="1560" w:type="dxa"/>
            <w:vAlign w:val="center"/>
          </w:tcPr>
          <w:p w:rsidR="00196C08" w:rsidRPr="009E60FD" w:rsidRDefault="00196C08" w:rsidP="00196C08">
            <w:pPr>
              <w:jc w:val="center"/>
              <w:rPr>
                <w:sz w:val="20"/>
                <w:szCs w:val="20"/>
              </w:rPr>
            </w:pPr>
            <w:r w:rsidRPr="009E60FD">
              <w:rPr>
                <w:sz w:val="20"/>
                <w:szCs w:val="20"/>
              </w:rPr>
              <w:t>100</w:t>
            </w:r>
          </w:p>
        </w:tc>
        <w:tc>
          <w:tcPr>
            <w:tcW w:w="1560" w:type="dxa"/>
            <w:vAlign w:val="center"/>
          </w:tcPr>
          <w:p w:rsidR="00196C08" w:rsidRPr="009E60FD" w:rsidRDefault="00196C08" w:rsidP="00196C08">
            <w:pPr>
              <w:jc w:val="center"/>
              <w:rPr>
                <w:sz w:val="20"/>
                <w:szCs w:val="20"/>
              </w:rPr>
            </w:pPr>
            <w:r w:rsidRPr="009E60FD">
              <w:rPr>
                <w:sz w:val="20"/>
                <w:szCs w:val="20"/>
              </w:rPr>
              <w:t>41</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ТП-457  Лукшино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ТП-457  Лукшино</w:t>
            </w:r>
          </w:p>
        </w:tc>
        <w:tc>
          <w:tcPr>
            <w:tcW w:w="1560" w:type="dxa"/>
            <w:vAlign w:val="center"/>
          </w:tcPr>
          <w:p w:rsidR="00196C08" w:rsidRPr="009E60FD" w:rsidRDefault="00196C08" w:rsidP="00196C08">
            <w:pPr>
              <w:jc w:val="center"/>
              <w:rPr>
                <w:sz w:val="20"/>
                <w:szCs w:val="20"/>
              </w:rPr>
            </w:pPr>
            <w:r w:rsidRPr="009E60FD">
              <w:rPr>
                <w:sz w:val="20"/>
                <w:szCs w:val="20"/>
              </w:rPr>
              <w:t>63</w:t>
            </w:r>
          </w:p>
        </w:tc>
        <w:tc>
          <w:tcPr>
            <w:tcW w:w="1560" w:type="dxa"/>
            <w:vAlign w:val="center"/>
          </w:tcPr>
          <w:p w:rsidR="00196C08" w:rsidRPr="009E60FD" w:rsidRDefault="00196C08" w:rsidP="00196C08">
            <w:pPr>
              <w:jc w:val="center"/>
              <w:rPr>
                <w:sz w:val="20"/>
                <w:szCs w:val="20"/>
              </w:rPr>
            </w:pPr>
            <w:r w:rsidRPr="009E60FD">
              <w:rPr>
                <w:sz w:val="20"/>
                <w:szCs w:val="20"/>
              </w:rPr>
              <w:t>33</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ТП-521  Лукшино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ТП-521  Лукшино</w:t>
            </w:r>
          </w:p>
        </w:tc>
        <w:tc>
          <w:tcPr>
            <w:tcW w:w="1560" w:type="dxa"/>
            <w:vAlign w:val="center"/>
          </w:tcPr>
          <w:p w:rsidR="00196C08" w:rsidRPr="009E60FD" w:rsidRDefault="00196C08" w:rsidP="00196C08">
            <w:pPr>
              <w:jc w:val="center"/>
              <w:rPr>
                <w:sz w:val="20"/>
                <w:szCs w:val="20"/>
              </w:rPr>
            </w:pPr>
            <w:r w:rsidRPr="009E60FD">
              <w:rPr>
                <w:sz w:val="20"/>
                <w:szCs w:val="20"/>
              </w:rPr>
              <w:t>25</w:t>
            </w:r>
          </w:p>
        </w:tc>
        <w:tc>
          <w:tcPr>
            <w:tcW w:w="1560" w:type="dxa"/>
            <w:vAlign w:val="center"/>
          </w:tcPr>
          <w:p w:rsidR="00196C08" w:rsidRPr="009E60FD" w:rsidRDefault="00196C08" w:rsidP="00196C08">
            <w:pPr>
              <w:jc w:val="center"/>
              <w:rPr>
                <w:sz w:val="20"/>
                <w:szCs w:val="20"/>
              </w:rPr>
            </w:pPr>
            <w:r w:rsidRPr="009E60FD">
              <w:rPr>
                <w:sz w:val="20"/>
                <w:szCs w:val="20"/>
              </w:rPr>
              <w:t>21</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ТП-16  Плещеево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ТП-542 Районная подстанция</w:t>
            </w:r>
          </w:p>
        </w:tc>
        <w:tc>
          <w:tcPr>
            <w:tcW w:w="1560" w:type="dxa"/>
            <w:vAlign w:val="center"/>
          </w:tcPr>
          <w:p w:rsidR="00196C08" w:rsidRPr="009E60FD" w:rsidRDefault="00196C08" w:rsidP="00196C08">
            <w:pPr>
              <w:jc w:val="center"/>
              <w:rPr>
                <w:sz w:val="20"/>
                <w:szCs w:val="20"/>
              </w:rPr>
            </w:pPr>
            <w:r w:rsidRPr="009E60FD">
              <w:rPr>
                <w:sz w:val="20"/>
                <w:szCs w:val="20"/>
              </w:rPr>
              <w:t>25</w:t>
            </w:r>
          </w:p>
        </w:tc>
        <w:tc>
          <w:tcPr>
            <w:tcW w:w="1560" w:type="dxa"/>
            <w:vAlign w:val="center"/>
          </w:tcPr>
          <w:p w:rsidR="00196C08" w:rsidRPr="009E60FD" w:rsidRDefault="00196C08" w:rsidP="00196C08">
            <w:pPr>
              <w:jc w:val="center"/>
              <w:rPr>
                <w:sz w:val="20"/>
                <w:szCs w:val="20"/>
              </w:rPr>
            </w:pPr>
            <w:r w:rsidRPr="009E60FD">
              <w:rPr>
                <w:sz w:val="20"/>
                <w:szCs w:val="20"/>
              </w:rPr>
              <w:t>6</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ТП-169 Плещеево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ТП-169 Плещеево</w:t>
            </w:r>
          </w:p>
        </w:tc>
        <w:tc>
          <w:tcPr>
            <w:tcW w:w="1560" w:type="dxa"/>
            <w:vAlign w:val="center"/>
          </w:tcPr>
          <w:p w:rsidR="00196C08" w:rsidRPr="009E60FD" w:rsidRDefault="00196C08" w:rsidP="00196C08">
            <w:pPr>
              <w:jc w:val="center"/>
              <w:rPr>
                <w:sz w:val="20"/>
                <w:szCs w:val="20"/>
              </w:rPr>
            </w:pPr>
            <w:r w:rsidRPr="009E60FD">
              <w:rPr>
                <w:sz w:val="20"/>
                <w:szCs w:val="20"/>
              </w:rPr>
              <w:t>400</w:t>
            </w:r>
          </w:p>
        </w:tc>
        <w:tc>
          <w:tcPr>
            <w:tcW w:w="1560" w:type="dxa"/>
            <w:vAlign w:val="center"/>
          </w:tcPr>
          <w:p w:rsidR="00196C08" w:rsidRPr="009E60FD" w:rsidRDefault="00196C08" w:rsidP="00196C08">
            <w:pPr>
              <w:jc w:val="center"/>
              <w:rPr>
                <w:sz w:val="20"/>
                <w:szCs w:val="20"/>
              </w:rPr>
            </w:pPr>
            <w:r w:rsidRPr="009E60FD">
              <w:rPr>
                <w:sz w:val="20"/>
                <w:szCs w:val="20"/>
              </w:rPr>
              <w:t>257</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ТП-12 Сад-Огород</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center"/>
            <w:hideMark/>
          </w:tcPr>
          <w:p w:rsidR="00196C08" w:rsidRPr="009E60FD" w:rsidRDefault="00196C08" w:rsidP="00196C08">
            <w:pPr>
              <w:jc w:val="center"/>
              <w:rPr>
                <w:sz w:val="20"/>
                <w:szCs w:val="20"/>
              </w:rPr>
            </w:pPr>
            <w:r w:rsidRPr="009E60FD">
              <w:rPr>
                <w:sz w:val="20"/>
                <w:szCs w:val="20"/>
              </w:rPr>
              <w:t>ТП-15 Коптево</w:t>
            </w:r>
          </w:p>
        </w:tc>
        <w:tc>
          <w:tcPr>
            <w:tcW w:w="1560" w:type="dxa"/>
            <w:vAlign w:val="center"/>
          </w:tcPr>
          <w:p w:rsidR="00196C08" w:rsidRPr="009E60FD" w:rsidRDefault="00196C08" w:rsidP="00196C08">
            <w:pPr>
              <w:jc w:val="center"/>
              <w:rPr>
                <w:sz w:val="20"/>
                <w:szCs w:val="20"/>
              </w:rPr>
            </w:pPr>
            <w:r w:rsidRPr="009E60FD">
              <w:rPr>
                <w:sz w:val="20"/>
                <w:szCs w:val="20"/>
              </w:rPr>
              <w:t>30</w:t>
            </w:r>
          </w:p>
        </w:tc>
        <w:tc>
          <w:tcPr>
            <w:tcW w:w="1560" w:type="dxa"/>
            <w:vAlign w:val="center"/>
          </w:tcPr>
          <w:p w:rsidR="00196C08" w:rsidRPr="009E60FD" w:rsidRDefault="00196C08" w:rsidP="00196C08">
            <w:pPr>
              <w:jc w:val="center"/>
              <w:rPr>
                <w:sz w:val="20"/>
                <w:szCs w:val="20"/>
              </w:rPr>
            </w:pPr>
            <w:r w:rsidRPr="009E60FD">
              <w:rPr>
                <w:sz w:val="20"/>
                <w:szCs w:val="20"/>
              </w:rPr>
              <w:t>2</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г. Сафоново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ТП-140 А.скважина №1</w:t>
            </w:r>
          </w:p>
        </w:tc>
        <w:tc>
          <w:tcPr>
            <w:tcW w:w="1560" w:type="dxa"/>
            <w:vAlign w:val="center"/>
          </w:tcPr>
          <w:p w:rsidR="00196C08" w:rsidRPr="009E60FD" w:rsidRDefault="00196C08" w:rsidP="00196C08">
            <w:pPr>
              <w:jc w:val="center"/>
              <w:rPr>
                <w:sz w:val="20"/>
                <w:szCs w:val="20"/>
              </w:rPr>
            </w:pPr>
            <w:r w:rsidRPr="009E60FD">
              <w:rPr>
                <w:sz w:val="20"/>
                <w:szCs w:val="20"/>
              </w:rPr>
              <w:t>100</w:t>
            </w:r>
          </w:p>
        </w:tc>
        <w:tc>
          <w:tcPr>
            <w:tcW w:w="1560" w:type="dxa"/>
            <w:vAlign w:val="center"/>
          </w:tcPr>
          <w:p w:rsidR="00196C08" w:rsidRPr="009E60FD" w:rsidRDefault="00196C08" w:rsidP="00196C08">
            <w:pPr>
              <w:jc w:val="center"/>
              <w:rPr>
                <w:sz w:val="20"/>
                <w:szCs w:val="20"/>
              </w:rPr>
            </w:pPr>
            <w:r w:rsidRPr="009E60FD">
              <w:rPr>
                <w:sz w:val="20"/>
                <w:szCs w:val="20"/>
              </w:rPr>
              <w:t>44</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г. Сафоново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ТП-152 А скважина 6</w:t>
            </w:r>
          </w:p>
        </w:tc>
        <w:tc>
          <w:tcPr>
            <w:tcW w:w="1560" w:type="dxa"/>
            <w:vAlign w:val="center"/>
          </w:tcPr>
          <w:p w:rsidR="00196C08" w:rsidRPr="009E60FD" w:rsidRDefault="00196C08" w:rsidP="00196C08">
            <w:pPr>
              <w:jc w:val="center"/>
              <w:rPr>
                <w:sz w:val="20"/>
                <w:szCs w:val="20"/>
              </w:rPr>
            </w:pPr>
            <w:r w:rsidRPr="009E60FD">
              <w:rPr>
                <w:sz w:val="20"/>
                <w:szCs w:val="20"/>
              </w:rPr>
              <w:t>100</w:t>
            </w:r>
          </w:p>
        </w:tc>
        <w:tc>
          <w:tcPr>
            <w:tcW w:w="1560" w:type="dxa"/>
            <w:vAlign w:val="center"/>
          </w:tcPr>
          <w:p w:rsidR="00196C08" w:rsidRPr="009E60FD" w:rsidRDefault="00196C08" w:rsidP="00196C08">
            <w:pPr>
              <w:jc w:val="center"/>
              <w:rPr>
                <w:sz w:val="20"/>
                <w:szCs w:val="20"/>
              </w:rPr>
            </w:pPr>
            <w:r w:rsidRPr="009E60FD">
              <w:rPr>
                <w:sz w:val="20"/>
                <w:szCs w:val="20"/>
              </w:rPr>
              <w:t>38</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lastRenderedPageBreak/>
              <w:t>ТП-219 Святцово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ТП-219 Святцово</w:t>
            </w:r>
          </w:p>
        </w:tc>
        <w:tc>
          <w:tcPr>
            <w:tcW w:w="1560" w:type="dxa"/>
            <w:vAlign w:val="center"/>
          </w:tcPr>
          <w:p w:rsidR="00196C08" w:rsidRPr="009E60FD" w:rsidRDefault="00196C08" w:rsidP="00196C08">
            <w:pPr>
              <w:jc w:val="center"/>
              <w:rPr>
                <w:sz w:val="20"/>
                <w:szCs w:val="20"/>
              </w:rPr>
            </w:pPr>
            <w:r w:rsidRPr="009E60FD">
              <w:rPr>
                <w:sz w:val="20"/>
                <w:szCs w:val="20"/>
              </w:rPr>
              <w:t>30</w:t>
            </w:r>
          </w:p>
        </w:tc>
        <w:tc>
          <w:tcPr>
            <w:tcW w:w="1560" w:type="dxa"/>
            <w:vAlign w:val="center"/>
          </w:tcPr>
          <w:p w:rsidR="00196C08" w:rsidRPr="009E60FD" w:rsidRDefault="00196C08" w:rsidP="00196C08">
            <w:pPr>
              <w:jc w:val="center"/>
              <w:rPr>
                <w:sz w:val="20"/>
                <w:szCs w:val="20"/>
              </w:rPr>
            </w:pPr>
            <w:r w:rsidRPr="009E60FD">
              <w:rPr>
                <w:sz w:val="20"/>
                <w:szCs w:val="20"/>
              </w:rPr>
              <w:t>6</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ТП-435</w:t>
            </w:r>
          </w:p>
          <w:p w:rsidR="00196C08" w:rsidRPr="009E60FD" w:rsidRDefault="00196C08" w:rsidP="00196C08">
            <w:pPr>
              <w:jc w:val="center"/>
              <w:rPr>
                <w:sz w:val="20"/>
                <w:szCs w:val="20"/>
              </w:rPr>
            </w:pPr>
            <w:r w:rsidRPr="009E60FD">
              <w:rPr>
                <w:sz w:val="20"/>
                <w:szCs w:val="20"/>
              </w:rPr>
              <w:t>Следнево</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ТП-435Следнево</w:t>
            </w:r>
          </w:p>
        </w:tc>
        <w:tc>
          <w:tcPr>
            <w:tcW w:w="1560" w:type="dxa"/>
            <w:vAlign w:val="center"/>
          </w:tcPr>
          <w:p w:rsidR="00196C08" w:rsidRPr="009E60FD" w:rsidRDefault="00196C08" w:rsidP="00196C08">
            <w:pPr>
              <w:jc w:val="center"/>
              <w:rPr>
                <w:sz w:val="20"/>
                <w:szCs w:val="20"/>
              </w:rPr>
            </w:pPr>
            <w:r w:rsidRPr="009E60FD">
              <w:rPr>
                <w:sz w:val="20"/>
                <w:szCs w:val="20"/>
              </w:rPr>
              <w:t>63</w:t>
            </w:r>
          </w:p>
        </w:tc>
        <w:tc>
          <w:tcPr>
            <w:tcW w:w="1560" w:type="dxa"/>
            <w:vAlign w:val="center"/>
          </w:tcPr>
          <w:p w:rsidR="00196C08" w:rsidRPr="009E60FD" w:rsidRDefault="00196C08" w:rsidP="00196C08">
            <w:pPr>
              <w:jc w:val="center"/>
              <w:rPr>
                <w:sz w:val="20"/>
                <w:szCs w:val="20"/>
              </w:rPr>
            </w:pPr>
            <w:r w:rsidRPr="009E60FD">
              <w:rPr>
                <w:sz w:val="20"/>
                <w:szCs w:val="20"/>
              </w:rPr>
              <w:t>32</w:t>
            </w:r>
          </w:p>
        </w:tc>
      </w:tr>
      <w:tr w:rsidR="00196C08" w:rsidRPr="009E60FD" w:rsidTr="003173A8">
        <w:trPr>
          <w:trHeight w:val="300"/>
          <w:jc w:val="center"/>
        </w:trPr>
        <w:tc>
          <w:tcPr>
            <w:tcW w:w="1587" w:type="dxa"/>
            <w:vAlign w:val="center"/>
            <w:hideMark/>
          </w:tcPr>
          <w:p w:rsidR="00196C08" w:rsidRPr="009E60FD" w:rsidRDefault="00196C08" w:rsidP="00196C08">
            <w:pPr>
              <w:jc w:val="center"/>
              <w:rPr>
                <w:sz w:val="20"/>
                <w:szCs w:val="20"/>
              </w:rPr>
            </w:pPr>
            <w:r w:rsidRPr="009E60FD">
              <w:rPr>
                <w:sz w:val="20"/>
                <w:szCs w:val="20"/>
              </w:rPr>
              <w:t>ТП-451 ТИК (АЗС)</w:t>
            </w:r>
          </w:p>
        </w:tc>
        <w:tc>
          <w:tcPr>
            <w:tcW w:w="1489" w:type="dxa"/>
            <w:vAlign w:val="center"/>
            <w:hideMark/>
          </w:tcPr>
          <w:p w:rsidR="00196C08" w:rsidRPr="009E60FD" w:rsidRDefault="00196C08" w:rsidP="00196C08">
            <w:pPr>
              <w:jc w:val="center"/>
              <w:rPr>
                <w:sz w:val="20"/>
                <w:szCs w:val="20"/>
              </w:rPr>
            </w:pPr>
            <w:r w:rsidRPr="009E60FD">
              <w:rPr>
                <w:sz w:val="20"/>
                <w:szCs w:val="20"/>
              </w:rPr>
              <w:t>Сафоновский р-н</w:t>
            </w:r>
          </w:p>
        </w:tc>
        <w:tc>
          <w:tcPr>
            <w:tcW w:w="1631" w:type="dxa"/>
            <w:vAlign w:val="center"/>
            <w:hideMark/>
          </w:tcPr>
          <w:p w:rsidR="00196C08" w:rsidRPr="009E60FD" w:rsidRDefault="00196C08" w:rsidP="00196C08">
            <w:pPr>
              <w:jc w:val="center"/>
              <w:rPr>
                <w:sz w:val="20"/>
                <w:szCs w:val="20"/>
              </w:rPr>
            </w:pPr>
            <w:r w:rsidRPr="009E60FD">
              <w:rPr>
                <w:sz w:val="20"/>
                <w:szCs w:val="20"/>
              </w:rPr>
              <w:t>Сафоновский</w:t>
            </w:r>
          </w:p>
        </w:tc>
        <w:tc>
          <w:tcPr>
            <w:tcW w:w="1560" w:type="dxa"/>
            <w:vAlign w:val="bottom"/>
            <w:hideMark/>
          </w:tcPr>
          <w:p w:rsidR="00196C08" w:rsidRPr="009E60FD" w:rsidRDefault="00196C08" w:rsidP="00196C08">
            <w:pPr>
              <w:jc w:val="center"/>
              <w:rPr>
                <w:sz w:val="20"/>
                <w:szCs w:val="20"/>
              </w:rPr>
            </w:pPr>
            <w:r w:rsidRPr="009E60FD">
              <w:rPr>
                <w:sz w:val="20"/>
                <w:szCs w:val="20"/>
              </w:rPr>
              <w:t>ТП-451 ТИК (АЗС)</w:t>
            </w:r>
          </w:p>
        </w:tc>
        <w:tc>
          <w:tcPr>
            <w:tcW w:w="1560" w:type="dxa"/>
            <w:vAlign w:val="center"/>
          </w:tcPr>
          <w:p w:rsidR="00196C08" w:rsidRPr="009E60FD" w:rsidRDefault="00196C08" w:rsidP="00196C08">
            <w:pPr>
              <w:jc w:val="center"/>
              <w:rPr>
                <w:sz w:val="20"/>
                <w:szCs w:val="20"/>
              </w:rPr>
            </w:pPr>
            <w:r w:rsidRPr="009E60FD">
              <w:rPr>
                <w:sz w:val="20"/>
                <w:szCs w:val="20"/>
              </w:rPr>
              <w:t>160</w:t>
            </w:r>
          </w:p>
        </w:tc>
        <w:tc>
          <w:tcPr>
            <w:tcW w:w="1560" w:type="dxa"/>
            <w:vAlign w:val="center"/>
          </w:tcPr>
          <w:p w:rsidR="00196C08" w:rsidRPr="009E60FD" w:rsidRDefault="00196C08" w:rsidP="00196C08">
            <w:pPr>
              <w:jc w:val="center"/>
              <w:rPr>
                <w:sz w:val="20"/>
                <w:szCs w:val="20"/>
              </w:rPr>
            </w:pPr>
            <w:r w:rsidRPr="009E60FD">
              <w:rPr>
                <w:sz w:val="20"/>
                <w:szCs w:val="20"/>
              </w:rPr>
              <w:t>67</w:t>
            </w:r>
          </w:p>
        </w:tc>
      </w:tr>
    </w:tbl>
    <w:p w:rsidR="00196C08" w:rsidRPr="009E60FD" w:rsidRDefault="00196C08" w:rsidP="007B3CD5">
      <w:pPr>
        <w:spacing w:line="288" w:lineRule="auto"/>
        <w:contextualSpacing/>
        <w:jc w:val="center"/>
        <w:rPr>
          <w:b/>
          <w:i/>
        </w:rPr>
      </w:pPr>
    </w:p>
    <w:p w:rsidR="007B3CD5" w:rsidRPr="009E60FD" w:rsidRDefault="007B3CD5" w:rsidP="007B3CD5">
      <w:pPr>
        <w:autoSpaceDE w:val="0"/>
        <w:autoSpaceDN w:val="0"/>
        <w:adjustRightInd w:val="0"/>
        <w:jc w:val="both"/>
        <w:rPr>
          <w:sz w:val="20"/>
          <w:szCs w:val="20"/>
        </w:rPr>
      </w:pPr>
      <w:r w:rsidRPr="009E60FD">
        <w:rPr>
          <w:sz w:val="20"/>
          <w:szCs w:val="20"/>
        </w:rPr>
        <w:t xml:space="preserve">* - Предельная свободная мощность для технологического присоединения, мощность установленных трансформаторов и загрузка трансформаторных подстанций указаны в соответствии с данными на сайте </w:t>
      </w:r>
      <w:hyperlink r:id="rId29" w:history="1">
        <w:r w:rsidRPr="009E60FD">
          <w:rPr>
            <w:sz w:val="20"/>
            <w:szCs w:val="22"/>
            <w:u w:val="single"/>
          </w:rPr>
          <w:t>https://www.mrsk-1.ru/customers/territory/bandwidth/</w:t>
        </w:r>
      </w:hyperlink>
      <w:r w:rsidRPr="009E60FD">
        <w:rPr>
          <w:sz w:val="20"/>
          <w:szCs w:val="20"/>
        </w:rPr>
        <w:t xml:space="preserve"> на период I квартала 202</w:t>
      </w:r>
      <w:r w:rsidR="00196C08" w:rsidRPr="009E60FD">
        <w:rPr>
          <w:sz w:val="20"/>
          <w:szCs w:val="20"/>
        </w:rPr>
        <w:t>2</w:t>
      </w:r>
      <w:r w:rsidRPr="009E60FD">
        <w:rPr>
          <w:sz w:val="20"/>
          <w:szCs w:val="20"/>
        </w:rPr>
        <w:t xml:space="preserve"> года</w:t>
      </w:r>
      <w:r w:rsidR="00D96263" w:rsidRPr="009E60FD">
        <w:rPr>
          <w:sz w:val="20"/>
          <w:szCs w:val="20"/>
        </w:rPr>
        <w:t>.</w:t>
      </w:r>
    </w:p>
    <w:p w:rsidR="007B3CD5" w:rsidRPr="009E60FD" w:rsidRDefault="007B3CD5" w:rsidP="007B3CD5">
      <w:pPr>
        <w:spacing w:line="288" w:lineRule="auto"/>
        <w:contextualSpacing/>
        <w:jc w:val="both"/>
      </w:pPr>
    </w:p>
    <w:p w:rsidR="003A3027" w:rsidRPr="009E60FD" w:rsidRDefault="003A3027" w:rsidP="003A3027">
      <w:pPr>
        <w:spacing w:line="288" w:lineRule="auto"/>
        <w:contextualSpacing/>
        <w:jc w:val="both"/>
      </w:pPr>
    </w:p>
    <w:p w:rsidR="003A3027" w:rsidRPr="009E60FD" w:rsidRDefault="003A3027" w:rsidP="003A3027">
      <w:pPr>
        <w:pStyle w:val="af1"/>
        <w:spacing w:line="288" w:lineRule="auto"/>
        <w:ind w:firstLine="0"/>
        <w:contextualSpacing/>
        <w:jc w:val="center"/>
        <w:outlineLvl w:val="2"/>
        <w:rPr>
          <w:b/>
          <w:szCs w:val="28"/>
        </w:rPr>
      </w:pPr>
      <w:bookmarkStart w:id="116" w:name="_Toc102643115"/>
      <w:r w:rsidRPr="009E60FD">
        <w:rPr>
          <w:b/>
          <w:szCs w:val="28"/>
        </w:rPr>
        <w:t>1.</w:t>
      </w:r>
      <w:r w:rsidR="00DD248E" w:rsidRPr="009E60FD">
        <w:rPr>
          <w:b/>
          <w:szCs w:val="28"/>
        </w:rPr>
        <w:t>9</w:t>
      </w:r>
      <w:r w:rsidRPr="009E60FD">
        <w:rPr>
          <w:b/>
          <w:szCs w:val="28"/>
        </w:rPr>
        <w:t>.6. Связь, радиофикация, телерадиовещание</w:t>
      </w:r>
      <w:bookmarkEnd w:id="116"/>
    </w:p>
    <w:p w:rsidR="003A3027" w:rsidRPr="009E60FD" w:rsidRDefault="003A3027" w:rsidP="003A3027">
      <w:pPr>
        <w:spacing w:line="288" w:lineRule="auto"/>
        <w:ind w:firstLine="709"/>
        <w:rPr>
          <w:b/>
        </w:rPr>
      </w:pPr>
      <w:bookmarkStart w:id="117" w:name="_Toc266522494"/>
      <w:bookmarkStart w:id="118" w:name="_Toc266530932"/>
      <w:r w:rsidRPr="009E60FD">
        <w:rPr>
          <w:b/>
        </w:rPr>
        <w:t>Современное состояние систем телефонизации</w:t>
      </w:r>
      <w:bookmarkEnd w:id="117"/>
      <w:bookmarkEnd w:id="118"/>
      <w:r w:rsidRPr="009E60FD">
        <w:rPr>
          <w:b/>
        </w:rPr>
        <w:t xml:space="preserve"> </w:t>
      </w:r>
    </w:p>
    <w:p w:rsidR="003A3027" w:rsidRPr="009E60FD" w:rsidRDefault="003A3027" w:rsidP="003A3027">
      <w:pPr>
        <w:autoSpaceDE w:val="0"/>
        <w:autoSpaceDN w:val="0"/>
        <w:adjustRightInd w:val="0"/>
        <w:spacing w:line="288" w:lineRule="auto"/>
        <w:ind w:firstLine="709"/>
        <w:contextualSpacing/>
        <w:jc w:val="both"/>
      </w:pPr>
      <w:r w:rsidRPr="009E60FD">
        <w:t>По приросту телефонной сети Смоленская область занимает 5 место в Российской Федерации.</w:t>
      </w:r>
    </w:p>
    <w:p w:rsidR="003A3027" w:rsidRPr="009E60FD" w:rsidRDefault="003A3027" w:rsidP="003A3027">
      <w:pPr>
        <w:autoSpaceDE w:val="0"/>
        <w:autoSpaceDN w:val="0"/>
        <w:adjustRightInd w:val="0"/>
        <w:spacing w:line="288" w:lineRule="auto"/>
        <w:ind w:firstLine="709"/>
        <w:contextualSpacing/>
        <w:jc w:val="both"/>
      </w:pPr>
      <w:r w:rsidRPr="009E60FD">
        <w:t>Четырьмя операторами сотовой связи, а также ОАО "Смоленсксвязьинформ" в регионе созданы мощные сети подвижной сухопутной радиотелефонной связи, доступа в Интернет, персонального радиовызова и другие.</w:t>
      </w:r>
    </w:p>
    <w:p w:rsidR="003A3027" w:rsidRPr="009E60FD" w:rsidRDefault="003A3027" w:rsidP="003A3027">
      <w:pPr>
        <w:autoSpaceDE w:val="0"/>
        <w:autoSpaceDN w:val="0"/>
        <w:adjustRightInd w:val="0"/>
        <w:spacing w:line="288" w:lineRule="auto"/>
        <w:ind w:firstLine="709"/>
        <w:contextualSpacing/>
        <w:jc w:val="both"/>
      </w:pPr>
      <w:r w:rsidRPr="009E60FD">
        <w:t>Коммуникационная техника является каркасом, на котором строятся все телекоммуникационные системы. От правильного выбора систем коммутации зависят нормальное функционирование, возможность расширения и совершенствования всех телекоммуникационных сетей.</w:t>
      </w:r>
    </w:p>
    <w:p w:rsidR="003A3027" w:rsidRPr="009E60FD" w:rsidRDefault="003A3027" w:rsidP="003A3027">
      <w:pPr>
        <w:autoSpaceDE w:val="0"/>
        <w:autoSpaceDN w:val="0"/>
        <w:adjustRightInd w:val="0"/>
        <w:spacing w:line="288" w:lineRule="auto"/>
        <w:ind w:firstLine="709"/>
        <w:contextualSpacing/>
        <w:jc w:val="both"/>
      </w:pPr>
      <w:r w:rsidRPr="009E60FD">
        <w:t>Критерии:</w:t>
      </w:r>
    </w:p>
    <w:p w:rsidR="003A3027" w:rsidRPr="009E60FD" w:rsidRDefault="003A3027" w:rsidP="003A3027">
      <w:pPr>
        <w:autoSpaceDE w:val="0"/>
        <w:autoSpaceDN w:val="0"/>
        <w:adjustRightInd w:val="0"/>
        <w:spacing w:line="288" w:lineRule="auto"/>
        <w:ind w:firstLine="709"/>
        <w:contextualSpacing/>
        <w:jc w:val="both"/>
      </w:pPr>
      <w:r w:rsidRPr="009E60FD">
        <w:t>- высокая надежность коммутационного оборудования, возможность быстрого интегрирования его в существующую сеть без существенных капитальных затрат, возможность дальнейшей модернизации телефонной сети, вплоть до широкополосной ЦСИС (цифровой сети с интеграцией служб (ISDN);</w:t>
      </w:r>
    </w:p>
    <w:p w:rsidR="003A3027" w:rsidRPr="009E60FD" w:rsidRDefault="003A3027" w:rsidP="003A3027">
      <w:pPr>
        <w:autoSpaceDE w:val="0"/>
        <w:autoSpaceDN w:val="0"/>
        <w:adjustRightInd w:val="0"/>
        <w:spacing w:line="288" w:lineRule="auto"/>
        <w:ind w:firstLine="709"/>
        <w:contextualSpacing/>
        <w:jc w:val="both"/>
      </w:pPr>
      <w:r w:rsidRPr="009E60FD">
        <w:t>- возможность поэтапного увеличения номерной емкости;</w:t>
      </w:r>
    </w:p>
    <w:p w:rsidR="003A3027" w:rsidRPr="009E60FD" w:rsidRDefault="003A3027" w:rsidP="003A3027">
      <w:pPr>
        <w:autoSpaceDE w:val="0"/>
        <w:autoSpaceDN w:val="0"/>
        <w:adjustRightInd w:val="0"/>
        <w:spacing w:line="288" w:lineRule="auto"/>
        <w:ind w:firstLine="709"/>
        <w:contextualSpacing/>
        <w:jc w:val="both"/>
      </w:pPr>
      <w:r w:rsidRPr="009E60FD">
        <w:t>- использование системы сигнализации ОКС-7;</w:t>
      </w:r>
    </w:p>
    <w:p w:rsidR="003A3027" w:rsidRPr="009E60FD" w:rsidRDefault="003A3027" w:rsidP="003A3027">
      <w:pPr>
        <w:autoSpaceDE w:val="0"/>
        <w:autoSpaceDN w:val="0"/>
        <w:adjustRightInd w:val="0"/>
        <w:spacing w:line="288" w:lineRule="auto"/>
        <w:ind w:firstLine="709"/>
        <w:contextualSpacing/>
        <w:jc w:val="both"/>
      </w:pPr>
      <w:r w:rsidRPr="009E60FD">
        <w:t>- наличие оборудования для работы в сети синхронизации;</w:t>
      </w:r>
    </w:p>
    <w:p w:rsidR="003A3027" w:rsidRPr="009E60FD" w:rsidRDefault="003A3027" w:rsidP="003A3027">
      <w:pPr>
        <w:autoSpaceDE w:val="0"/>
        <w:autoSpaceDN w:val="0"/>
        <w:adjustRightInd w:val="0"/>
        <w:spacing w:line="288" w:lineRule="auto"/>
        <w:ind w:firstLine="709"/>
        <w:contextualSpacing/>
        <w:jc w:val="both"/>
      </w:pPr>
      <w:r w:rsidRPr="009E60FD">
        <w:t>- возможность введения новых видов услуг для пользователя сети, включая ЦСИС (ISDN);</w:t>
      </w:r>
    </w:p>
    <w:p w:rsidR="003A3027" w:rsidRPr="009E60FD" w:rsidRDefault="003A3027" w:rsidP="003A3027">
      <w:pPr>
        <w:autoSpaceDE w:val="0"/>
        <w:autoSpaceDN w:val="0"/>
        <w:adjustRightInd w:val="0"/>
        <w:spacing w:line="288" w:lineRule="auto"/>
        <w:ind w:firstLine="709"/>
        <w:contextualSpacing/>
        <w:jc w:val="both"/>
      </w:pPr>
      <w:r w:rsidRPr="009E60FD">
        <w:t>- возможность организации динамического управления потоками нагрузки на сети;</w:t>
      </w:r>
    </w:p>
    <w:p w:rsidR="003A3027" w:rsidRPr="009E60FD" w:rsidRDefault="003A3027" w:rsidP="003A3027">
      <w:pPr>
        <w:autoSpaceDE w:val="0"/>
        <w:autoSpaceDN w:val="0"/>
        <w:adjustRightInd w:val="0"/>
        <w:spacing w:line="288" w:lineRule="auto"/>
        <w:ind w:firstLine="709"/>
        <w:contextualSpacing/>
        <w:jc w:val="both"/>
      </w:pPr>
      <w:r w:rsidRPr="009E60FD">
        <w:t>- возможность обеспечения централизованного учета стоимости разговоров и систем расчета.</w:t>
      </w:r>
    </w:p>
    <w:p w:rsidR="003A3027" w:rsidRPr="009E60FD" w:rsidRDefault="003A3027" w:rsidP="003A3027">
      <w:pPr>
        <w:autoSpaceDE w:val="0"/>
        <w:autoSpaceDN w:val="0"/>
        <w:adjustRightInd w:val="0"/>
        <w:spacing w:line="288" w:lineRule="auto"/>
        <w:ind w:firstLine="709"/>
        <w:contextualSpacing/>
        <w:jc w:val="both"/>
      </w:pPr>
      <w:r w:rsidRPr="009E60FD">
        <w:t>Современное коммутационное оборудование позволяет изменить подход и к организации телефонной сети, как в городах, так и в сельской местности, предоставить сельскому жителю весь спектр современных телекоммуникационных услуг, вплоть до ЦСИС (ISDN).</w:t>
      </w:r>
    </w:p>
    <w:p w:rsidR="003A3027" w:rsidRPr="009E60FD" w:rsidRDefault="003A3027" w:rsidP="003A3027">
      <w:pPr>
        <w:autoSpaceDE w:val="0"/>
        <w:autoSpaceDN w:val="0"/>
        <w:adjustRightInd w:val="0"/>
        <w:spacing w:line="288" w:lineRule="auto"/>
        <w:ind w:firstLine="709"/>
        <w:contextualSpacing/>
        <w:jc w:val="both"/>
      </w:pPr>
      <w:r w:rsidRPr="009E60FD">
        <w:t>Когда услуги связи предоставляют несколько операторов, важно, на каком техническом уровне будет построена присоединяемая сеть. От этого зависит качество предоставляемых услуг. Поэтому все операторы должны проводить единую согласованную техническую политику при выборе коммутационного оборудования и строительства транспортной сети.</w:t>
      </w:r>
      <w:bookmarkStart w:id="119" w:name="_Toc266522496"/>
      <w:bookmarkStart w:id="120" w:name="_Toc266530934"/>
    </w:p>
    <w:p w:rsidR="003A3027" w:rsidRPr="009E60FD" w:rsidRDefault="003A3027" w:rsidP="003A3027">
      <w:pPr>
        <w:autoSpaceDE w:val="0"/>
        <w:autoSpaceDN w:val="0"/>
        <w:adjustRightInd w:val="0"/>
        <w:spacing w:line="288" w:lineRule="auto"/>
        <w:ind w:firstLine="709"/>
        <w:contextualSpacing/>
        <w:jc w:val="both"/>
        <w:rPr>
          <w:b/>
        </w:rPr>
      </w:pPr>
      <w:r w:rsidRPr="009E60FD">
        <w:rPr>
          <w:b/>
        </w:rPr>
        <w:lastRenderedPageBreak/>
        <w:t>Современное состояние систем радиофикации и телевидения</w:t>
      </w:r>
      <w:bookmarkEnd w:id="119"/>
      <w:bookmarkEnd w:id="120"/>
    </w:p>
    <w:p w:rsidR="003A3027" w:rsidRPr="009E60FD" w:rsidRDefault="003A3027" w:rsidP="003A3027">
      <w:pPr>
        <w:spacing w:line="288" w:lineRule="auto"/>
        <w:ind w:firstLine="709"/>
        <w:contextualSpacing/>
        <w:jc w:val="both"/>
      </w:pPr>
      <w:r w:rsidRPr="009E60FD">
        <w:t>Исходя из сложившейся в области телерадиовещания России и Сафоновского района ситуации, можно выделить следующие основные цели развития отрасли:</w:t>
      </w:r>
    </w:p>
    <w:p w:rsidR="003A3027" w:rsidRPr="009E60FD" w:rsidRDefault="003A3027" w:rsidP="003A3027">
      <w:pPr>
        <w:spacing w:line="288" w:lineRule="auto"/>
        <w:ind w:firstLine="709"/>
        <w:contextualSpacing/>
        <w:jc w:val="both"/>
      </w:pPr>
      <w:r w:rsidRPr="009E60FD">
        <w:t>Увеличение количества транслируемых программ. Согласно распоряжению Администрации Смоленской области от 17 октября 2006 года был разработан «Проект соглашения о намерениях между министерством информационных технологий и связи Российской Федерации и Администрации Смоленской области» о нижеследующем:</w:t>
      </w:r>
    </w:p>
    <w:p w:rsidR="003A3027" w:rsidRPr="009E60FD" w:rsidRDefault="003A3027" w:rsidP="003A3027">
      <w:pPr>
        <w:autoSpaceDE w:val="0"/>
        <w:autoSpaceDN w:val="0"/>
        <w:adjustRightInd w:val="0"/>
        <w:spacing w:line="288" w:lineRule="auto"/>
        <w:ind w:firstLine="709"/>
        <w:contextualSpacing/>
        <w:jc w:val="both"/>
      </w:pPr>
      <w:r w:rsidRPr="009E60FD">
        <w:t>-  Стороны исходят из того, что интересам каждой из них соответствует обеспечение социальной потребности населения в информационных услугах путем расширения сети цифрового телерадиовещания, формирование единого информационного пространства и развитие средств массовой информации Смоленской области.</w:t>
      </w:r>
    </w:p>
    <w:p w:rsidR="003A3027" w:rsidRPr="009E60FD" w:rsidRDefault="003A3027" w:rsidP="003A3027">
      <w:pPr>
        <w:autoSpaceDE w:val="0"/>
        <w:autoSpaceDN w:val="0"/>
        <w:adjustRightInd w:val="0"/>
        <w:spacing w:line="288" w:lineRule="auto"/>
        <w:ind w:firstLine="709"/>
        <w:contextualSpacing/>
        <w:jc w:val="both"/>
      </w:pPr>
      <w:r w:rsidRPr="009E60FD">
        <w:t>-    В связи с этим Стороны намереваются объединить усилия по обеспечению условий для создания региональной сети цифрового многопрограммного телевидения, организации и технической реализации вещания новых телевизионных программ на территории Смоленской области.</w:t>
      </w:r>
    </w:p>
    <w:p w:rsidR="003A3027" w:rsidRPr="009E60FD" w:rsidRDefault="003A3027" w:rsidP="003A3027">
      <w:pPr>
        <w:autoSpaceDE w:val="0"/>
        <w:autoSpaceDN w:val="0"/>
        <w:adjustRightInd w:val="0"/>
        <w:spacing w:line="288" w:lineRule="auto"/>
        <w:ind w:firstLine="709"/>
        <w:contextualSpacing/>
        <w:jc w:val="both"/>
      </w:pPr>
      <w:r w:rsidRPr="009E60FD">
        <w:t>В рамках действия настоящего Соглашения Стороны считают необходимым осуществление следующих мероприятий:</w:t>
      </w:r>
    </w:p>
    <w:p w:rsidR="003A3027" w:rsidRPr="009E60FD" w:rsidRDefault="003A3027" w:rsidP="003A3027">
      <w:pPr>
        <w:pStyle w:val="af1"/>
        <w:spacing w:line="288" w:lineRule="auto"/>
        <w:ind w:firstLine="709"/>
        <w:contextualSpacing/>
      </w:pPr>
      <w:r w:rsidRPr="009E60FD">
        <w:t>- Министерство информационных технологий и связи Российской Федерации осуществляет обеспечение нормативно-технической поддержки формирования цифровых многопрограммных потоков, прорабатывает вопросы в сфере присвоения (назначения) радиочастот или радиочастотных каналов для эфирного распространения телерадиопрограмм в цифровом формате, содействует в разработке проектных решений.</w:t>
      </w:r>
    </w:p>
    <w:p w:rsidR="003A3027" w:rsidRPr="009E60FD" w:rsidRDefault="003A3027" w:rsidP="003A3027">
      <w:pPr>
        <w:spacing w:line="288" w:lineRule="auto"/>
        <w:ind w:firstLine="709"/>
        <w:contextualSpacing/>
        <w:jc w:val="both"/>
      </w:pPr>
      <w:r w:rsidRPr="009E60FD">
        <w:t>-   Администрация Смоленской области оказывает содействие по согласованию землеотводов под мачтовые сооружения и выделению помещений для реализации проекта внедрения цифрового телевидения на территории области, изыскивает возможности финансирования мероприятий по обеспечению социально незащищенных категорий граждан в регионе цифровыми бытовыми декодерами.</w:t>
      </w:r>
    </w:p>
    <w:p w:rsidR="003A3027" w:rsidRPr="009E60FD" w:rsidRDefault="003A3027" w:rsidP="003A3027">
      <w:pPr>
        <w:spacing w:line="288" w:lineRule="auto"/>
        <w:ind w:firstLine="709"/>
        <w:contextualSpacing/>
        <w:jc w:val="both"/>
      </w:pPr>
      <w:r w:rsidRPr="009E60FD">
        <w:t>Настоящее Положение определяет порядок использования работающих на вещание внутри Смоленской области радиотрансляционных сетей и радиовещательных станций (независимо от форм собственности), включая радиопередатчики звукового сопровождения телевидения, Главным управлением Министерства Российской Федерации по делам гражданской обороны, чрезвычайным ситуациям и ликвидации последствий стихийных бедствий по Смоленской области (далее - ГУ МЧС России по Смоленской области), муниципальными учреждениями, отнесенными к группам по гражданской обороне, по согласованию со Смоленским филиалом ОАО "ЦентрТелеком", филиалом федерального государственного унитарного предприятия "Российская телевизионная и радиовещательная сеть" - "Смоленский областной радиотелевизионный передающий центр" (далее - Смоленский областной радиотелевизионный передающий центр) и филиалом федерального государственного унитарного предприятия "Всероссийская государственная телевизионная и радиовещательная компания", "Государственная телевизионная и радиовещательная компания "Смоленск" (далее - ГТРК "Смоленск") для оповещения и информирования в речевой форме населения Смоленской области во время чрезвычайных ситуаций мирного и военного времени (далее - чрезвычайные ситуации).</w:t>
      </w:r>
    </w:p>
    <w:p w:rsidR="003A3027" w:rsidRPr="009E60FD" w:rsidRDefault="003A3027" w:rsidP="003A3027">
      <w:pPr>
        <w:autoSpaceDE w:val="0"/>
        <w:autoSpaceDN w:val="0"/>
        <w:adjustRightInd w:val="0"/>
        <w:spacing w:line="288" w:lineRule="auto"/>
        <w:ind w:firstLine="709"/>
        <w:contextualSpacing/>
        <w:jc w:val="both"/>
      </w:pPr>
      <w:r w:rsidRPr="009E60FD">
        <w:lastRenderedPageBreak/>
        <w:t>Радиотрансляционные сети проводного вещания, радиовещательные станции, кроме радиопередатчиков звукового сопровождения телевидения, могут быть использованы для передачи условных сигналов в автоматизированной территориальной системе централизованного оповещения.</w:t>
      </w:r>
    </w:p>
    <w:p w:rsidR="003A3027" w:rsidRPr="009E60FD" w:rsidRDefault="003A3027" w:rsidP="003A3027">
      <w:pPr>
        <w:autoSpaceDE w:val="0"/>
        <w:autoSpaceDN w:val="0"/>
        <w:adjustRightInd w:val="0"/>
        <w:spacing w:line="288" w:lineRule="auto"/>
        <w:ind w:firstLine="709"/>
        <w:contextualSpacing/>
        <w:jc w:val="both"/>
      </w:pPr>
      <w:r w:rsidRPr="009E60FD">
        <w:t>Право на использование радиотрансляционных сетей проводного вещания во время чрезвычайных ситуаций с прерыванием вещательной программы предоставляется органам исполнительной власти Смоленской области, органам местного самоуправления муниципальных образований районов Смоленской области.</w:t>
      </w:r>
    </w:p>
    <w:p w:rsidR="003A3027" w:rsidRPr="009E60FD" w:rsidRDefault="003A3027" w:rsidP="003A3027">
      <w:pPr>
        <w:autoSpaceDE w:val="0"/>
        <w:autoSpaceDN w:val="0"/>
        <w:adjustRightInd w:val="0"/>
        <w:spacing w:line="288" w:lineRule="auto"/>
        <w:ind w:firstLine="709"/>
        <w:contextualSpacing/>
        <w:jc w:val="both"/>
      </w:pPr>
      <w:r w:rsidRPr="009E60FD">
        <w:t>Право на использование радиовещательных передающих станций во время чрезвычайных ситуаций с прерыванием вещательной программы предоставляется органам исполнительной власти Смоленской области.</w:t>
      </w:r>
    </w:p>
    <w:p w:rsidR="003A3027" w:rsidRPr="009E60FD" w:rsidRDefault="003A3027" w:rsidP="003A3027">
      <w:pPr>
        <w:autoSpaceDE w:val="0"/>
        <w:autoSpaceDN w:val="0"/>
        <w:adjustRightInd w:val="0"/>
        <w:spacing w:line="288" w:lineRule="auto"/>
        <w:ind w:firstLine="709"/>
        <w:contextualSpacing/>
        <w:jc w:val="both"/>
      </w:pPr>
      <w:r w:rsidRPr="009E60FD">
        <w:t>Включение радиотрансляционных сетей проводного вещания и радиовещательных передающих станций для оповещения и информирования населения во время чрезвычайных ситуаций осуществляется оперативным дежурным ГУ МЧС России по Смоленской области с разрешения органов исполнительной власти Смоленской области или директора указанного учреждения.</w:t>
      </w:r>
    </w:p>
    <w:p w:rsidR="003A3027" w:rsidRPr="009E60FD" w:rsidRDefault="003A3027" w:rsidP="003A3027">
      <w:pPr>
        <w:autoSpaceDE w:val="0"/>
        <w:autoSpaceDN w:val="0"/>
        <w:adjustRightInd w:val="0"/>
        <w:spacing w:line="288" w:lineRule="auto"/>
        <w:ind w:firstLine="709"/>
        <w:contextualSpacing/>
        <w:jc w:val="both"/>
      </w:pPr>
      <w:r w:rsidRPr="009E60FD">
        <w:t>При возникновении чрезвычайных ситуаций речевая информация передается с прерыванием программ вещания не более чем на 5 минут.</w:t>
      </w:r>
    </w:p>
    <w:p w:rsidR="003A3027" w:rsidRPr="009E60FD" w:rsidRDefault="003A3027" w:rsidP="003A3027">
      <w:pPr>
        <w:autoSpaceDE w:val="0"/>
        <w:autoSpaceDN w:val="0"/>
        <w:adjustRightInd w:val="0"/>
        <w:spacing w:line="288" w:lineRule="auto"/>
        <w:ind w:firstLine="709"/>
        <w:contextualSpacing/>
        <w:jc w:val="both"/>
      </w:pPr>
      <w:r w:rsidRPr="009E60FD">
        <w:t>Допускается 2-3-кратное повторение передачи речевой информации.</w:t>
      </w:r>
    </w:p>
    <w:p w:rsidR="003A3027" w:rsidRPr="009E60FD" w:rsidRDefault="003A3027" w:rsidP="003A3027">
      <w:pPr>
        <w:autoSpaceDE w:val="0"/>
        <w:autoSpaceDN w:val="0"/>
        <w:adjustRightInd w:val="0"/>
        <w:spacing w:line="288" w:lineRule="auto"/>
        <w:ind w:firstLine="709"/>
        <w:contextualSpacing/>
        <w:jc w:val="both"/>
      </w:pPr>
      <w:r w:rsidRPr="009E60FD">
        <w:t>Передача речевой информации осуществляется, как правило, профессиональными дикторами из студии вещания.</w:t>
      </w:r>
    </w:p>
    <w:p w:rsidR="003A3027" w:rsidRPr="009E60FD" w:rsidRDefault="003A3027" w:rsidP="003A3027">
      <w:pPr>
        <w:pStyle w:val="23"/>
        <w:spacing w:line="288" w:lineRule="auto"/>
        <w:ind w:firstLine="709"/>
        <w:contextualSpacing/>
      </w:pPr>
      <w:r w:rsidRPr="009E60FD">
        <w:t>В исключительных (не терпящих отлагательства) случаях допускается передача кратких нестандартных речевых сообщений способом прямой передачи или в магнитной записи непосредственно с рабочего места оперативного дежурного ГУ МЧС России по Смоленской области.</w:t>
      </w:r>
    </w:p>
    <w:p w:rsidR="003A3027" w:rsidRPr="009E60FD" w:rsidRDefault="003A3027" w:rsidP="003A3027">
      <w:pPr>
        <w:autoSpaceDE w:val="0"/>
        <w:autoSpaceDN w:val="0"/>
        <w:adjustRightInd w:val="0"/>
        <w:spacing w:line="288" w:lineRule="auto"/>
        <w:ind w:firstLine="709"/>
        <w:contextualSpacing/>
        <w:jc w:val="both"/>
      </w:pPr>
      <w:r w:rsidRPr="009E60FD">
        <w:t>Факт прерывания вещательной программы должен быть зафиксирован дежурными службами ГУ МЧС России по Смоленской области и ГТРК "Смоленск".</w:t>
      </w:r>
    </w:p>
    <w:p w:rsidR="003A3027" w:rsidRPr="009E60FD" w:rsidRDefault="003A3027" w:rsidP="003A3027">
      <w:pPr>
        <w:autoSpaceDE w:val="0"/>
        <w:autoSpaceDN w:val="0"/>
        <w:adjustRightInd w:val="0"/>
        <w:spacing w:line="288" w:lineRule="auto"/>
        <w:ind w:firstLine="709"/>
        <w:contextualSpacing/>
        <w:jc w:val="both"/>
      </w:pPr>
      <w:r w:rsidRPr="009E60FD">
        <w:t>Стандартные речевые сообщения готовятся заранее и передаются в магнитной записи, хранение которой организуется в ГУ МЧС России по Смоленской области, муниципальных учреждениях, отнесенных к группам по гражданской обороне, и в ГТРК "Смоленск".</w:t>
      </w:r>
    </w:p>
    <w:p w:rsidR="003A3027" w:rsidRPr="009E60FD" w:rsidRDefault="003A3027" w:rsidP="003A3027">
      <w:pPr>
        <w:spacing w:line="288" w:lineRule="auto"/>
        <w:ind w:firstLine="709"/>
        <w:jc w:val="both"/>
      </w:pPr>
    </w:p>
    <w:p w:rsidR="003A3027" w:rsidRPr="009E60FD" w:rsidRDefault="003A3027" w:rsidP="003A3027">
      <w:pPr>
        <w:spacing w:line="360" w:lineRule="auto"/>
        <w:jc w:val="center"/>
        <w:outlineLvl w:val="1"/>
        <w:rPr>
          <w:b/>
          <w:szCs w:val="28"/>
        </w:rPr>
      </w:pPr>
      <w:bookmarkStart w:id="121" w:name="_Toc102643116"/>
      <w:r w:rsidRPr="009E60FD">
        <w:rPr>
          <w:b/>
          <w:szCs w:val="28"/>
        </w:rPr>
        <w:t>1.1</w:t>
      </w:r>
      <w:r w:rsidR="00DD248E" w:rsidRPr="009E60FD">
        <w:rPr>
          <w:b/>
          <w:szCs w:val="28"/>
        </w:rPr>
        <w:t>0</w:t>
      </w:r>
      <w:r w:rsidRPr="009E60FD">
        <w:rPr>
          <w:b/>
          <w:szCs w:val="28"/>
        </w:rPr>
        <w:t xml:space="preserve">.  </w:t>
      </w:r>
      <w:bookmarkStart w:id="122" w:name="_Toc286309969"/>
      <w:bookmarkStart w:id="123" w:name="_Toc286310120"/>
      <w:r w:rsidRPr="009E60FD">
        <w:rPr>
          <w:b/>
          <w:szCs w:val="28"/>
        </w:rPr>
        <w:t>Анализ санитарно-экологического состояния природной среды</w:t>
      </w:r>
      <w:bookmarkEnd w:id="121"/>
      <w:bookmarkEnd w:id="122"/>
      <w:bookmarkEnd w:id="123"/>
    </w:p>
    <w:p w:rsidR="003A3027" w:rsidRPr="009E60FD" w:rsidRDefault="003A3027" w:rsidP="003A3027">
      <w:pPr>
        <w:pStyle w:val="aff5"/>
        <w:spacing w:line="288" w:lineRule="auto"/>
        <w:rPr>
          <w:sz w:val="24"/>
        </w:rPr>
      </w:pPr>
      <w:r w:rsidRPr="009E60FD">
        <w:rPr>
          <w:sz w:val="24"/>
        </w:rPr>
        <w:t xml:space="preserve">Анализ санитарно-экологического состояния природной среды проводится в целях оценки территории </w:t>
      </w:r>
      <w:r w:rsidR="00D12856" w:rsidRPr="009E60FD">
        <w:rPr>
          <w:sz w:val="24"/>
        </w:rPr>
        <w:t>Вышегорского</w:t>
      </w:r>
      <w:r w:rsidRPr="009E60FD">
        <w:rPr>
          <w:sz w:val="24"/>
        </w:rPr>
        <w:t xml:space="preserve"> сельского поселения с точки зрения пригодности для развития селитебной функции, а также для осуществления хозяйственной деятельности, учитывая право жителей на создание и поддержание комфортных условий проживания в экологически безопасной и комфортной среде.</w:t>
      </w:r>
    </w:p>
    <w:p w:rsidR="003A3027" w:rsidRPr="009E60FD" w:rsidRDefault="003A3027" w:rsidP="003A3027">
      <w:pPr>
        <w:pStyle w:val="aff5"/>
        <w:spacing w:line="288" w:lineRule="auto"/>
        <w:rPr>
          <w:sz w:val="24"/>
        </w:rPr>
      </w:pPr>
      <w:r w:rsidRPr="009E60FD">
        <w:rPr>
          <w:sz w:val="24"/>
        </w:rPr>
        <w:t>Вопросы охраны природы являются актуальными при решении экономического и социального развития проектируемой территории.</w:t>
      </w:r>
    </w:p>
    <w:p w:rsidR="003A3027" w:rsidRPr="009E60FD" w:rsidRDefault="003A3027" w:rsidP="003A3027">
      <w:pPr>
        <w:pStyle w:val="aff5"/>
        <w:spacing w:line="288" w:lineRule="auto"/>
        <w:rPr>
          <w:sz w:val="24"/>
        </w:rPr>
      </w:pPr>
      <w:r w:rsidRPr="009E60FD">
        <w:rPr>
          <w:sz w:val="24"/>
        </w:rPr>
        <w:t>Охрана окружающей среды – это комплекс мероприятий, направленных на предотвращение ее загрязнения и рациональное использование природных ресурсов.</w:t>
      </w:r>
    </w:p>
    <w:p w:rsidR="003A3027" w:rsidRPr="009E60FD" w:rsidRDefault="003A3027" w:rsidP="003A3027">
      <w:pPr>
        <w:spacing w:line="360" w:lineRule="auto"/>
        <w:ind w:firstLine="397"/>
        <w:jc w:val="center"/>
        <w:outlineLvl w:val="2"/>
        <w:rPr>
          <w:b/>
          <w:szCs w:val="28"/>
        </w:rPr>
      </w:pPr>
      <w:bookmarkStart w:id="124" w:name="_Toc286309970"/>
      <w:bookmarkStart w:id="125" w:name="_Toc286310121"/>
    </w:p>
    <w:p w:rsidR="003A3027" w:rsidRPr="009E60FD" w:rsidRDefault="003A3027" w:rsidP="003A3027">
      <w:pPr>
        <w:spacing w:line="360" w:lineRule="auto"/>
        <w:jc w:val="center"/>
        <w:outlineLvl w:val="2"/>
        <w:rPr>
          <w:b/>
          <w:szCs w:val="28"/>
        </w:rPr>
      </w:pPr>
      <w:bookmarkStart w:id="126" w:name="_Toc102643117"/>
      <w:r w:rsidRPr="009E60FD">
        <w:rPr>
          <w:b/>
          <w:szCs w:val="28"/>
        </w:rPr>
        <w:lastRenderedPageBreak/>
        <w:t>1.1</w:t>
      </w:r>
      <w:r w:rsidR="00DD248E" w:rsidRPr="009E60FD">
        <w:rPr>
          <w:b/>
          <w:szCs w:val="28"/>
        </w:rPr>
        <w:t>0</w:t>
      </w:r>
      <w:r w:rsidRPr="009E60FD">
        <w:rPr>
          <w:b/>
          <w:szCs w:val="28"/>
        </w:rPr>
        <w:t>.1. Состояние почвенного покрова</w:t>
      </w:r>
      <w:bookmarkEnd w:id="124"/>
      <w:bookmarkEnd w:id="125"/>
      <w:bookmarkEnd w:id="126"/>
    </w:p>
    <w:p w:rsidR="003A3027" w:rsidRPr="009E60FD" w:rsidRDefault="003A3027" w:rsidP="003A3027">
      <w:pPr>
        <w:spacing w:line="288" w:lineRule="auto"/>
        <w:ind w:firstLine="709"/>
        <w:jc w:val="both"/>
        <w:rPr>
          <w:szCs w:val="28"/>
        </w:rPr>
      </w:pPr>
      <w:bookmarkStart w:id="127" w:name="_Toc286309971"/>
      <w:bookmarkStart w:id="128" w:name="_Toc286310122"/>
      <w:r w:rsidRPr="009E60FD">
        <w:rPr>
          <w:szCs w:val="28"/>
        </w:rPr>
        <w:t>Неоценимым богатством сельского поселения являются земельные и почвенные ресурсы.</w:t>
      </w:r>
    </w:p>
    <w:p w:rsidR="003A3027" w:rsidRPr="009E60FD" w:rsidRDefault="003A3027" w:rsidP="003A3027">
      <w:pPr>
        <w:spacing w:line="288" w:lineRule="auto"/>
        <w:ind w:firstLine="709"/>
        <w:jc w:val="both"/>
        <w:rPr>
          <w:szCs w:val="28"/>
        </w:rPr>
      </w:pPr>
      <w:r w:rsidRPr="009E60FD">
        <w:rPr>
          <w:szCs w:val="28"/>
        </w:rPr>
        <w:t>Почва, являясь основным накопителем химических веществ техногенной природы и фактором передачи инфекционных и паразитарных заболеваний, может оказывать неблагоприятное влияние на условия жизни и здоровье населения.</w:t>
      </w:r>
    </w:p>
    <w:p w:rsidR="003A3027" w:rsidRPr="009E60FD" w:rsidRDefault="003A3027" w:rsidP="003A3027">
      <w:pPr>
        <w:pStyle w:val="33"/>
        <w:tabs>
          <w:tab w:val="num" w:pos="1440"/>
        </w:tabs>
        <w:spacing w:line="288" w:lineRule="auto"/>
        <w:ind w:firstLine="709"/>
        <w:rPr>
          <w:bCs/>
          <w:szCs w:val="28"/>
        </w:rPr>
      </w:pPr>
      <w:r w:rsidRPr="009E60FD">
        <w:rPr>
          <w:bCs/>
          <w:szCs w:val="28"/>
        </w:rPr>
        <w:t>Загрязнение почв на территории поселения происходит в основном вследствие выбросов вредных химических соединений от промышленных предприятий и транспорта. Интенсивным источником загрязнения почв являются несанкционированные свалки промышленных и бытовых отходов, размещаемые с нарушением требований санитарных норм и правил.</w:t>
      </w:r>
    </w:p>
    <w:p w:rsidR="003A3027" w:rsidRPr="009E60FD" w:rsidRDefault="003A3027" w:rsidP="003A3027">
      <w:pPr>
        <w:pStyle w:val="33"/>
        <w:tabs>
          <w:tab w:val="num" w:pos="1440"/>
        </w:tabs>
        <w:spacing w:line="288" w:lineRule="auto"/>
        <w:ind w:firstLine="709"/>
        <w:rPr>
          <w:bCs/>
          <w:szCs w:val="28"/>
        </w:rPr>
      </w:pPr>
      <w:r w:rsidRPr="009E60FD">
        <w:rPr>
          <w:bCs/>
          <w:szCs w:val="28"/>
        </w:rPr>
        <w:t>Наибольший уровень загрязнения тяжелыми металлами и углеводородами отмечается вдоль транспортных магистралей, на территориях предприятий, автостоянок и др.</w:t>
      </w:r>
    </w:p>
    <w:p w:rsidR="003A3027" w:rsidRPr="009E60FD" w:rsidRDefault="003A3027" w:rsidP="003A3027">
      <w:pPr>
        <w:spacing w:line="288" w:lineRule="auto"/>
        <w:ind w:firstLine="709"/>
        <w:jc w:val="both"/>
        <w:rPr>
          <w:szCs w:val="28"/>
        </w:rPr>
      </w:pPr>
      <w:r w:rsidRPr="009E60FD">
        <w:rPr>
          <w:szCs w:val="28"/>
        </w:rPr>
        <w:t>Загрязнителями почв, подземных вод и открытых водоемов являются животноводческие комплексы. В результате применения интенсивных технологий промышленного содержания животных, специализации и концентрации производства, происходит накопление больших объемов жидкого навоза и навозных стоков. В почве возрастает накопление подвижного цинка, железа, меди под влиянием внесения высоких доз экскрементов животных. В почву поступают патогенные микроорганизмы, растворимые соли, в том числе, в значительных количествах хлористый натрий. Избыток натрия и калия способствует накоплению растворимых солей, разрушающих поглощающий комплекс. При ежегодном систематическом внесении высоких доз навозных стоков в почве нарушается механизм преобразования веществ, ухудшаются физические свойства почвы — водопроницаемость, влагоемкость, содержание кислорода.</w:t>
      </w:r>
    </w:p>
    <w:p w:rsidR="003A3027" w:rsidRPr="009E60FD" w:rsidRDefault="003A3027" w:rsidP="003A3027">
      <w:pPr>
        <w:spacing w:line="288" w:lineRule="auto"/>
        <w:ind w:firstLine="709"/>
        <w:jc w:val="both"/>
      </w:pPr>
      <w:r w:rsidRPr="009E60FD">
        <w:t xml:space="preserve">Для почв </w:t>
      </w:r>
      <w:r w:rsidR="00D12856" w:rsidRPr="009E60FD">
        <w:t>Вышегорского</w:t>
      </w:r>
      <w:r w:rsidRPr="009E60FD">
        <w:t xml:space="preserve"> сельского поселения характерен процесс снижения содержания гумуса, что отрицательно сказывается на плодородии. Истощение запасов гумуса отрицательно влияет на агрофизические, физико-химические свойства и биологическую активность почвы, ухудшает ее водно-воздушный, тепловой и пищевой режимы, уменьшает способность почвы противостоять таким негативным явлениям, как подкисление и засоление.</w:t>
      </w:r>
    </w:p>
    <w:p w:rsidR="003A3027" w:rsidRPr="009E60FD" w:rsidRDefault="003A3027" w:rsidP="003A3027">
      <w:pPr>
        <w:spacing w:line="288" w:lineRule="auto"/>
        <w:ind w:firstLine="709"/>
        <w:jc w:val="both"/>
      </w:pPr>
      <w:r w:rsidRPr="009E60FD">
        <w:t xml:space="preserve">Причиной потерь гумуса в почве является низкий уровень использования органиче-ских и минеральных удобрений, незначительный удельный вес в структуре посевных пло-щадей бобовых культур и многолетних трав, высокая интенсивность обработок и повышен-ная аэрация (высокая насыщенность севооборота парами и пропашными культурами), эро-зия почвы. По расчетам специалистов НИИСХ Юго-Востока, для накопления 1% гумуса, при внесении ежегодно на </w:t>
      </w:r>
      <w:smartTag w:uri="urn:schemas-microsoft-com:office:smarttags" w:element="metricconverter">
        <w:smartTagPr>
          <w:attr w:name="ProductID" w:val="1 гектар"/>
        </w:smartTagPr>
        <w:r w:rsidRPr="009E60FD">
          <w:t>1 гектар</w:t>
        </w:r>
      </w:smartTag>
      <w:r w:rsidRPr="009E60FD">
        <w:t xml:space="preserve"> 12 т органических удобрений, потребуется 50 лет.</w:t>
      </w:r>
    </w:p>
    <w:p w:rsidR="003A3027" w:rsidRPr="009E60FD" w:rsidRDefault="003A3027" w:rsidP="003A3027">
      <w:pPr>
        <w:spacing w:line="360" w:lineRule="auto"/>
        <w:ind w:firstLine="397"/>
        <w:jc w:val="center"/>
        <w:outlineLvl w:val="2"/>
        <w:rPr>
          <w:b/>
          <w:szCs w:val="28"/>
        </w:rPr>
      </w:pPr>
    </w:p>
    <w:p w:rsidR="003A3027" w:rsidRPr="009E60FD" w:rsidRDefault="003A3027" w:rsidP="003A3027">
      <w:pPr>
        <w:spacing w:line="360" w:lineRule="auto"/>
        <w:jc w:val="center"/>
        <w:outlineLvl w:val="2"/>
        <w:rPr>
          <w:b/>
          <w:szCs w:val="28"/>
        </w:rPr>
      </w:pPr>
      <w:bookmarkStart w:id="129" w:name="_Toc102643118"/>
      <w:r w:rsidRPr="009E60FD">
        <w:rPr>
          <w:b/>
          <w:szCs w:val="28"/>
        </w:rPr>
        <w:t>1.1</w:t>
      </w:r>
      <w:r w:rsidR="00DD248E" w:rsidRPr="009E60FD">
        <w:rPr>
          <w:b/>
          <w:szCs w:val="28"/>
        </w:rPr>
        <w:t>0</w:t>
      </w:r>
      <w:r w:rsidRPr="009E60FD">
        <w:rPr>
          <w:b/>
          <w:szCs w:val="28"/>
        </w:rPr>
        <w:t>.2. Атмосферный воздух</w:t>
      </w:r>
      <w:bookmarkEnd w:id="127"/>
      <w:bookmarkEnd w:id="128"/>
      <w:bookmarkEnd w:id="129"/>
    </w:p>
    <w:p w:rsidR="003A3027" w:rsidRPr="009E60FD" w:rsidRDefault="003A3027" w:rsidP="003A3027">
      <w:pPr>
        <w:pStyle w:val="aff5"/>
        <w:spacing w:line="288" w:lineRule="auto"/>
        <w:ind w:firstLine="709"/>
        <w:rPr>
          <w:sz w:val="24"/>
        </w:rPr>
      </w:pPr>
      <w:r w:rsidRPr="009E60FD">
        <w:rPr>
          <w:sz w:val="24"/>
        </w:rPr>
        <w:t>Уровень загрязнения атмосферы определяется совокупностью выбросов загрязняющих веществ в атмосферу от стационарных источников (предприятий), а также выбросов от автомобильного транспорта.</w:t>
      </w:r>
    </w:p>
    <w:p w:rsidR="003A3027" w:rsidRPr="009E60FD" w:rsidRDefault="003A3027" w:rsidP="003A3027">
      <w:pPr>
        <w:pStyle w:val="aff5"/>
        <w:spacing w:line="288" w:lineRule="auto"/>
        <w:rPr>
          <w:sz w:val="24"/>
          <w:szCs w:val="24"/>
        </w:rPr>
      </w:pPr>
      <w:r w:rsidRPr="009E60FD">
        <w:rPr>
          <w:sz w:val="24"/>
          <w:szCs w:val="24"/>
        </w:rPr>
        <w:lastRenderedPageBreak/>
        <w:t>Основным источником загрязнения атмосферного воздуха является автотранспорт – на него приходится около 70% общего валового выброса загрязняющих веществ. В отработанных газах автомобилей содержится около 200 наименований загрязняющих веществ, большинство из которых токсичны. Среди вредных веществ, выбрасываемых карбюраторными автомобилями в окружающую природную среду, наибольшее количество приходится на оксид углерода, углеводороды, оксид азота, соединения свинца; в отработавших газах дизельного автотранспорта содержатся: углеводороды, оксиды азота, сажа, формальдегиды. Контроль токсичности выхлопных газов автомобилей проводится ежегодно во время технических осмотров.</w:t>
      </w:r>
    </w:p>
    <w:p w:rsidR="003A3027" w:rsidRPr="009E60FD" w:rsidRDefault="003A3027" w:rsidP="003A3027">
      <w:pPr>
        <w:pStyle w:val="aff5"/>
        <w:spacing w:line="288" w:lineRule="auto"/>
        <w:contextualSpacing/>
        <w:rPr>
          <w:sz w:val="24"/>
          <w:szCs w:val="24"/>
        </w:rPr>
      </w:pPr>
      <w:r w:rsidRPr="009E60FD">
        <w:rPr>
          <w:sz w:val="24"/>
        </w:rPr>
        <w:t xml:space="preserve">Учитывая возрастающий уровень автомобилизации населения, увеличение интенсивности движения автотранспорта </w:t>
      </w:r>
      <w:r w:rsidRPr="009E60FD">
        <w:rPr>
          <w:sz w:val="24"/>
          <w:szCs w:val="24"/>
        </w:rPr>
        <w:t>следует</w:t>
      </w:r>
      <w:r w:rsidRPr="009E60FD">
        <w:rPr>
          <w:sz w:val="24"/>
        </w:rPr>
        <w:t xml:space="preserve"> уделить особое внимание вопросу охраны атмосферного воздуха от загрязнений. Для уменьшения вредного воздействия выбросов автотранспорта вдоль автомобильных дорог должны создаваться специальные защитные </w:t>
      </w:r>
      <w:r w:rsidRPr="009E60FD">
        <w:rPr>
          <w:sz w:val="24"/>
          <w:szCs w:val="24"/>
        </w:rPr>
        <w:t>насаждения.</w:t>
      </w:r>
    </w:p>
    <w:p w:rsidR="00DD248E" w:rsidRPr="009E60FD" w:rsidRDefault="00DD248E" w:rsidP="003A3027">
      <w:pPr>
        <w:pStyle w:val="aff5"/>
        <w:spacing w:line="288" w:lineRule="auto"/>
        <w:contextualSpacing/>
        <w:rPr>
          <w:sz w:val="24"/>
          <w:szCs w:val="24"/>
        </w:rPr>
      </w:pPr>
    </w:p>
    <w:p w:rsidR="003A3027" w:rsidRPr="009E60FD" w:rsidRDefault="003A3027" w:rsidP="003A3027">
      <w:pPr>
        <w:spacing w:line="288" w:lineRule="auto"/>
        <w:ind w:firstLine="397"/>
        <w:contextualSpacing/>
        <w:jc w:val="center"/>
        <w:outlineLvl w:val="2"/>
        <w:rPr>
          <w:b/>
          <w:szCs w:val="28"/>
        </w:rPr>
      </w:pPr>
      <w:bookmarkStart w:id="130" w:name="_Toc286309972"/>
      <w:bookmarkStart w:id="131" w:name="_Toc286310123"/>
      <w:bookmarkStart w:id="132" w:name="_Toc102643119"/>
      <w:r w:rsidRPr="009E60FD">
        <w:rPr>
          <w:b/>
          <w:szCs w:val="28"/>
        </w:rPr>
        <w:t>1.1</w:t>
      </w:r>
      <w:r w:rsidR="00DD248E" w:rsidRPr="009E60FD">
        <w:rPr>
          <w:b/>
          <w:szCs w:val="28"/>
        </w:rPr>
        <w:t>0</w:t>
      </w:r>
      <w:r w:rsidRPr="009E60FD">
        <w:rPr>
          <w:b/>
          <w:szCs w:val="28"/>
        </w:rPr>
        <w:t>.3. Качество поверхностных водных объектов</w:t>
      </w:r>
      <w:bookmarkEnd w:id="130"/>
      <w:bookmarkEnd w:id="131"/>
      <w:bookmarkEnd w:id="132"/>
    </w:p>
    <w:p w:rsidR="003A3027" w:rsidRPr="009E60FD" w:rsidRDefault="003A3027" w:rsidP="003A3027">
      <w:pPr>
        <w:spacing w:line="288" w:lineRule="auto"/>
        <w:ind w:firstLine="709"/>
        <w:contextualSpacing/>
        <w:jc w:val="both"/>
        <w:rPr>
          <w:b/>
          <w:szCs w:val="28"/>
        </w:rPr>
      </w:pPr>
      <w:bookmarkStart w:id="133" w:name="_Toc235863397"/>
      <w:r w:rsidRPr="009E60FD">
        <w:rPr>
          <w:szCs w:val="28"/>
        </w:rPr>
        <w:t xml:space="preserve">Водные ресурсы </w:t>
      </w:r>
      <w:r w:rsidR="00D12856" w:rsidRPr="009E60FD">
        <w:t>Вышегорского</w:t>
      </w:r>
      <w:r w:rsidRPr="009E60FD">
        <w:t xml:space="preserve"> сельского поселения</w:t>
      </w:r>
      <w:r w:rsidRPr="009E60FD">
        <w:rPr>
          <w:szCs w:val="28"/>
        </w:rPr>
        <w:t xml:space="preserve"> используются для хозяйственно-бытовых, промышленных, сельскохозяйственных нужд, рыболовства, рекреационных целей, а также служат приемниками сточных вод.</w:t>
      </w:r>
    </w:p>
    <w:p w:rsidR="003A3027" w:rsidRPr="009E60FD" w:rsidRDefault="003A3027" w:rsidP="003A3027">
      <w:pPr>
        <w:spacing w:line="288" w:lineRule="auto"/>
        <w:ind w:firstLine="709"/>
        <w:jc w:val="both"/>
        <w:rPr>
          <w:szCs w:val="28"/>
        </w:rPr>
      </w:pPr>
      <w:r w:rsidRPr="009E60FD">
        <w:rPr>
          <w:szCs w:val="28"/>
        </w:rPr>
        <w:t>Источниками загрязнения поверхностных вод служат промышленные, сельскохозяйственные и коммунальные предприятия, неочищенные стоки с территории поселений, сельхозугодий, дорог, несанкционированных свалок, выпадение загрязняющих веществ с атмосферными осадками, а также за счет трансграничного переноса загрязняющих веществ.</w:t>
      </w:r>
    </w:p>
    <w:p w:rsidR="003A3027" w:rsidRPr="009E60FD" w:rsidRDefault="003A3027" w:rsidP="003A3027">
      <w:pPr>
        <w:spacing w:line="288" w:lineRule="auto"/>
        <w:ind w:firstLine="709"/>
        <w:jc w:val="both"/>
        <w:rPr>
          <w:szCs w:val="28"/>
        </w:rPr>
      </w:pPr>
      <w:r w:rsidRPr="009E60FD">
        <w:rPr>
          <w:szCs w:val="28"/>
        </w:rPr>
        <w:t>Почти для всех животноводческих объектов характерно загрязнение территории навозом, отсутствие обвалования ферм и организации ливневого стока, отсутствие навозохранилищ. В период весеннего половодья и дождевых паводков происходит смыв навоза с территории животноводческих объектов поверхностным стоком.</w:t>
      </w:r>
    </w:p>
    <w:p w:rsidR="003A3027" w:rsidRPr="009E60FD" w:rsidRDefault="003A3027" w:rsidP="003A3027">
      <w:pPr>
        <w:tabs>
          <w:tab w:val="num" w:pos="0"/>
        </w:tabs>
        <w:spacing w:line="360" w:lineRule="auto"/>
        <w:jc w:val="center"/>
        <w:outlineLvl w:val="2"/>
        <w:rPr>
          <w:b/>
          <w:szCs w:val="28"/>
        </w:rPr>
      </w:pPr>
      <w:bookmarkStart w:id="134" w:name="_Toc286309973"/>
      <w:bookmarkStart w:id="135" w:name="_Toc286310124"/>
    </w:p>
    <w:p w:rsidR="003A3027" w:rsidRPr="009E60FD" w:rsidRDefault="003A3027" w:rsidP="003A3027">
      <w:pPr>
        <w:tabs>
          <w:tab w:val="num" w:pos="0"/>
        </w:tabs>
        <w:spacing w:line="360" w:lineRule="auto"/>
        <w:jc w:val="center"/>
        <w:outlineLvl w:val="2"/>
        <w:rPr>
          <w:b/>
          <w:szCs w:val="28"/>
        </w:rPr>
      </w:pPr>
      <w:bookmarkStart w:id="136" w:name="_Toc102643120"/>
      <w:r w:rsidRPr="009E60FD">
        <w:rPr>
          <w:b/>
          <w:szCs w:val="28"/>
        </w:rPr>
        <w:t>1.1</w:t>
      </w:r>
      <w:r w:rsidR="00DD248E" w:rsidRPr="009E60FD">
        <w:rPr>
          <w:b/>
          <w:szCs w:val="28"/>
        </w:rPr>
        <w:t>0</w:t>
      </w:r>
      <w:r w:rsidRPr="009E60FD">
        <w:rPr>
          <w:b/>
          <w:szCs w:val="28"/>
        </w:rPr>
        <w:t>.4. Водные ресурсы</w:t>
      </w:r>
      <w:bookmarkEnd w:id="133"/>
      <w:bookmarkEnd w:id="134"/>
      <w:bookmarkEnd w:id="135"/>
      <w:bookmarkEnd w:id="136"/>
    </w:p>
    <w:p w:rsidR="003A3027" w:rsidRPr="009E60FD" w:rsidRDefault="003A3027" w:rsidP="003A3027">
      <w:pPr>
        <w:pStyle w:val="af1"/>
        <w:spacing w:line="288" w:lineRule="auto"/>
        <w:ind w:firstLine="709"/>
      </w:pPr>
      <w:r w:rsidRPr="009E60FD">
        <w:t xml:space="preserve">В результате ведения мониторинга подземных вод выявлено, что в пределах селитебных зон качество грунтовых вод в большинстве случаев не соответствует санитарным нормам не только по органолептическим, но и по таким показателям, как окисляемость перманганатная, азотсодержащие компоненты, нефтепродукты, СПАВ. Максимальное загрязнение грунтовых вод отмечается в зонах влияния крупных промышленных объектов. Загрязненные грунтовые воды могут оказывать отрицательное влияние и на хорошо защищенные межпластовые водоносные горизонты. Выборочное опробование показало, что при существующей практике строительства эксплуатационных скважин путем оборудования их одной фильтровой колонной без изоляции грунтового горизонта обсадными трубами происходит переток загрязненных грунтовых вод по затрубному пространству в процессе их эксплуатации. Следовательно, при сооружении эксплуатационных скважин на межпластовые водоносные горизонты организациям, </w:t>
      </w:r>
      <w:r w:rsidRPr="009E60FD">
        <w:lastRenderedPageBreak/>
        <w:t>проводящим их проектирование и сооружение, необходимо предусматривать тщательную изоляцию грунтовых вод.</w:t>
      </w:r>
    </w:p>
    <w:p w:rsidR="003A3027" w:rsidRPr="009E60FD" w:rsidRDefault="003A3027" w:rsidP="003A3027">
      <w:pPr>
        <w:pStyle w:val="af1"/>
        <w:spacing w:line="288" w:lineRule="auto"/>
        <w:ind w:firstLine="709"/>
      </w:pPr>
    </w:p>
    <w:p w:rsidR="003A3027" w:rsidRPr="009E60FD" w:rsidRDefault="003A3027" w:rsidP="003A3027">
      <w:pPr>
        <w:spacing w:line="360" w:lineRule="auto"/>
        <w:jc w:val="center"/>
        <w:outlineLvl w:val="2"/>
        <w:rPr>
          <w:b/>
          <w:szCs w:val="28"/>
        </w:rPr>
      </w:pPr>
      <w:bookmarkStart w:id="137" w:name="_Toc286309975"/>
      <w:bookmarkStart w:id="138" w:name="_Toc286310126"/>
      <w:bookmarkStart w:id="139" w:name="_Toc102643121"/>
      <w:r w:rsidRPr="009E60FD">
        <w:rPr>
          <w:b/>
          <w:szCs w:val="28"/>
        </w:rPr>
        <w:t>1.1</w:t>
      </w:r>
      <w:r w:rsidR="00DD248E" w:rsidRPr="009E60FD">
        <w:rPr>
          <w:b/>
          <w:szCs w:val="28"/>
        </w:rPr>
        <w:t>0</w:t>
      </w:r>
      <w:r w:rsidRPr="009E60FD">
        <w:rPr>
          <w:b/>
          <w:szCs w:val="28"/>
        </w:rPr>
        <w:t>.5. Шумовая обстановка</w:t>
      </w:r>
      <w:bookmarkEnd w:id="137"/>
      <w:bookmarkEnd w:id="138"/>
      <w:bookmarkEnd w:id="139"/>
    </w:p>
    <w:p w:rsidR="003A3027" w:rsidRPr="009E60FD" w:rsidRDefault="003A3027" w:rsidP="003A3027">
      <w:pPr>
        <w:spacing w:line="288" w:lineRule="auto"/>
        <w:ind w:firstLine="709"/>
        <w:jc w:val="both"/>
        <w:rPr>
          <w:szCs w:val="28"/>
        </w:rPr>
      </w:pPr>
      <w:r w:rsidRPr="009E60FD">
        <w:rPr>
          <w:szCs w:val="28"/>
        </w:rPr>
        <w:t xml:space="preserve">Основным источником шума на территории населённых пунктов </w:t>
      </w:r>
      <w:r w:rsidR="00D12856" w:rsidRPr="009E60FD">
        <w:t>Вышегорского</w:t>
      </w:r>
      <w:r w:rsidRPr="009E60FD">
        <w:t xml:space="preserve"> сельского поселения</w:t>
      </w:r>
      <w:r w:rsidRPr="009E60FD">
        <w:rPr>
          <w:szCs w:val="28"/>
        </w:rPr>
        <w:t xml:space="preserve"> является автомобильный транспорт. </w:t>
      </w:r>
    </w:p>
    <w:p w:rsidR="003A3027" w:rsidRPr="009E60FD" w:rsidRDefault="003A3027" w:rsidP="003A3027">
      <w:pPr>
        <w:spacing w:line="288" w:lineRule="auto"/>
        <w:ind w:firstLine="709"/>
        <w:jc w:val="both"/>
        <w:rPr>
          <w:szCs w:val="28"/>
        </w:rPr>
      </w:pPr>
      <w:r w:rsidRPr="009E60FD">
        <w:rPr>
          <w:szCs w:val="28"/>
        </w:rPr>
        <w:t xml:space="preserve">Допустимый уровень шума для территорий, непосредственно прилегающих к жилым зданиям, в дневное время составляет 70 дбА (СНиП 23-03-2003 «Защита от шума»). </w:t>
      </w:r>
    </w:p>
    <w:p w:rsidR="003A3027" w:rsidRPr="009E60FD" w:rsidRDefault="003A3027" w:rsidP="003A3027">
      <w:pPr>
        <w:tabs>
          <w:tab w:val="left" w:pos="993"/>
        </w:tabs>
        <w:spacing w:line="288" w:lineRule="auto"/>
        <w:ind w:firstLine="709"/>
        <w:jc w:val="both"/>
        <w:rPr>
          <w:szCs w:val="28"/>
        </w:rPr>
      </w:pPr>
      <w:r w:rsidRPr="009E60FD">
        <w:rPr>
          <w:szCs w:val="28"/>
        </w:rPr>
        <w:t xml:space="preserve">Наибольшая интенсивность движения автотранспорта наблюдается на </w:t>
      </w:r>
      <w:r w:rsidRPr="009E60FD">
        <w:t xml:space="preserve">автомобильной дороги федерального значения </w:t>
      </w:r>
      <w:r w:rsidR="00D96263" w:rsidRPr="009E60FD">
        <w:t>М-1 «Беларусь» Москва - граница с Республикой Белоруссия</w:t>
      </w:r>
      <w:r w:rsidR="00C00F76" w:rsidRPr="009E60FD">
        <w:t xml:space="preserve"> </w:t>
      </w:r>
      <w:r w:rsidR="00D96263" w:rsidRPr="009E60FD">
        <w:t>I-Б</w:t>
      </w:r>
      <w:r w:rsidR="00C00F76" w:rsidRPr="009E60FD">
        <w:t xml:space="preserve"> технической категории</w:t>
      </w:r>
      <w:r w:rsidRPr="009E60FD">
        <w:t xml:space="preserve">; автомобильных дорогах общего пользования межмуниципального значения </w:t>
      </w:r>
      <w:r w:rsidR="00C00F76" w:rsidRPr="009E60FD">
        <w:t>«Беларусь» - Москва - граница с Республикой Белоруссия» - Рыбки – Зарьево, «Беларусь» - Москва - граница с Республикой Белоруссия» - станция Вышегор, «Беларусь» - Москва - граница с Республикой Белоруссия» - Княжино,  «Беларусь» - Москва - граница с Республикой Белоруссия» - Плещеево, «Беларусь» - Москва - граница с Республикой Белоруссия» - Заворово, «Беларусь» - Москва - граница с Республикой Белоруссия» - Дроздово, «Сафоново – Васильевское – Яковская», «Сафоново – Васильевское – Яковская» - центр реабилитации</w:t>
      </w:r>
      <w:r w:rsidRPr="009E60FD">
        <w:t>.</w:t>
      </w:r>
      <w:r w:rsidRPr="009E60FD">
        <w:rPr>
          <w:szCs w:val="28"/>
        </w:rPr>
        <w:t xml:space="preserve"> </w:t>
      </w:r>
    </w:p>
    <w:p w:rsidR="003A3027" w:rsidRPr="009E60FD" w:rsidRDefault="003A3027" w:rsidP="003A3027">
      <w:pPr>
        <w:spacing w:line="288" w:lineRule="auto"/>
        <w:ind w:firstLine="709"/>
        <w:jc w:val="both"/>
        <w:rPr>
          <w:szCs w:val="28"/>
        </w:rPr>
      </w:pPr>
      <w:r w:rsidRPr="009E60FD">
        <w:rPr>
          <w:szCs w:val="28"/>
        </w:rPr>
        <w:t xml:space="preserve">Проблема шумового и вибрационного воздействия автомобильного транспорта на население актуальна для </w:t>
      </w:r>
      <w:r w:rsidRPr="009E60FD">
        <w:t xml:space="preserve">д. </w:t>
      </w:r>
      <w:r w:rsidR="00B80238" w:rsidRPr="009E60FD">
        <w:t>Вышегор</w:t>
      </w:r>
      <w:r w:rsidRPr="009E60FD">
        <w:t xml:space="preserve">, д. </w:t>
      </w:r>
      <w:r w:rsidR="00C00F76" w:rsidRPr="009E60FD">
        <w:t>Дроздово</w:t>
      </w:r>
      <w:r w:rsidRPr="009E60FD">
        <w:t>.</w:t>
      </w:r>
      <w:r w:rsidRPr="009E60FD">
        <w:rPr>
          <w:szCs w:val="28"/>
        </w:rPr>
        <w:t xml:space="preserve"> Для жилой застройки, расположенной вдоль указанных автодорог, необходимо проведение мероприятий по защите от шума, в частности, устройство специальных зеленых насаждений, выполняющих шумозащитные функции. </w:t>
      </w:r>
    </w:p>
    <w:p w:rsidR="003A3027" w:rsidRPr="009E60FD" w:rsidRDefault="003A3027" w:rsidP="003A3027">
      <w:pPr>
        <w:spacing w:line="288" w:lineRule="auto"/>
        <w:ind w:firstLine="709"/>
        <w:contextualSpacing/>
        <w:jc w:val="both"/>
        <w:rPr>
          <w:szCs w:val="28"/>
        </w:rPr>
      </w:pPr>
      <w:r w:rsidRPr="009E60FD">
        <w:rPr>
          <w:szCs w:val="28"/>
        </w:rPr>
        <w:t xml:space="preserve">Остальная сложившаяся жилая застройка </w:t>
      </w:r>
      <w:r w:rsidR="00D12856" w:rsidRPr="009E60FD">
        <w:t>Вышегорского</w:t>
      </w:r>
      <w:r w:rsidRPr="009E60FD">
        <w:t xml:space="preserve"> сельского поселения</w:t>
      </w:r>
      <w:r w:rsidRPr="009E60FD">
        <w:rPr>
          <w:szCs w:val="28"/>
        </w:rPr>
        <w:t>, представленная малоэтажными, индивидуальными жилыми домами, не требует организации дополнительных мероприятий по снижению уровня шума.</w:t>
      </w:r>
    </w:p>
    <w:p w:rsidR="003A3027" w:rsidRPr="009E60FD" w:rsidRDefault="003A3027" w:rsidP="003A3027">
      <w:pPr>
        <w:pStyle w:val="20"/>
        <w:spacing w:before="240" w:after="60" w:line="288" w:lineRule="auto"/>
        <w:contextualSpacing/>
        <w:rPr>
          <w:color w:val="auto"/>
          <w:sz w:val="24"/>
        </w:rPr>
      </w:pPr>
      <w:bookmarkStart w:id="140" w:name="_Toc263342126"/>
      <w:bookmarkStart w:id="141" w:name="_Toc265159095"/>
      <w:bookmarkStart w:id="142" w:name="_Toc286309977"/>
      <w:bookmarkStart w:id="143" w:name="_Toc286310128"/>
      <w:bookmarkStart w:id="144" w:name="_Toc102643122"/>
      <w:r w:rsidRPr="009E60FD">
        <w:rPr>
          <w:color w:val="auto"/>
          <w:sz w:val="24"/>
        </w:rPr>
        <w:t>1.1</w:t>
      </w:r>
      <w:r w:rsidR="00DD248E" w:rsidRPr="009E60FD">
        <w:rPr>
          <w:color w:val="auto"/>
          <w:sz w:val="24"/>
        </w:rPr>
        <w:t>1</w:t>
      </w:r>
      <w:r w:rsidRPr="009E60FD">
        <w:rPr>
          <w:color w:val="auto"/>
          <w:sz w:val="24"/>
        </w:rPr>
        <w:t>. Оценка организации санитарной очистк</w:t>
      </w:r>
      <w:bookmarkEnd w:id="140"/>
      <w:bookmarkEnd w:id="141"/>
      <w:r w:rsidRPr="009E60FD">
        <w:rPr>
          <w:color w:val="auto"/>
          <w:sz w:val="24"/>
        </w:rPr>
        <w:t>и территории</w:t>
      </w:r>
      <w:bookmarkEnd w:id="142"/>
      <w:bookmarkEnd w:id="143"/>
      <w:bookmarkEnd w:id="144"/>
    </w:p>
    <w:p w:rsidR="00C42FCC" w:rsidRPr="009E60FD" w:rsidRDefault="00C42FCC" w:rsidP="00C42FCC">
      <w:pPr>
        <w:spacing w:line="288" w:lineRule="auto"/>
        <w:ind w:firstLine="709"/>
        <w:jc w:val="both"/>
        <w:rPr>
          <w:bCs/>
          <w:szCs w:val="28"/>
        </w:rPr>
      </w:pPr>
      <w:r w:rsidRPr="009E60FD">
        <w:rPr>
          <w:bCs/>
          <w:szCs w:val="28"/>
        </w:rPr>
        <w:t>С 01.01.2019 на территории Смоленской области обращение с твердыми коммунальными отходами организовано в соответствии с Правилами обращения с твердыми коммунальными отходами, утвержденными постановлением Правительства Российской Федерации от 12.11.2016 № 1156 «Об обращении с твердыми коммунальными отходами и внесении изменения в постановление Правительства Российской Федерации от 25 августа 2008 г. № 641» и Порядком сбора твердых коммунальных отходов (в том числе их раздельного сбора) на территории Смоленской области, утвержденным постановлением Администрации Смоленской области от 01.08.2017 № 503.</w:t>
      </w:r>
    </w:p>
    <w:p w:rsidR="00C42FCC" w:rsidRPr="009E60FD" w:rsidRDefault="00C42FCC" w:rsidP="00C42FCC">
      <w:pPr>
        <w:spacing w:line="288" w:lineRule="auto"/>
        <w:ind w:firstLine="709"/>
        <w:jc w:val="both"/>
        <w:rPr>
          <w:bCs/>
          <w:szCs w:val="28"/>
        </w:rPr>
      </w:pPr>
      <w:r w:rsidRPr="009E60FD">
        <w:rPr>
          <w:bCs/>
          <w:szCs w:val="28"/>
        </w:rPr>
        <w:t xml:space="preserve">В соответствии с пунктом 7 ст. 12 Закона № 89-ФЗ «Об отходах производства и потребления» (далее - Закон № 89-ФЗ) запрещается размещение отходов на объектах, не внесенных в государственный реестр объектов размещения отходов. </w:t>
      </w:r>
    </w:p>
    <w:p w:rsidR="00C42FCC" w:rsidRPr="009E60FD" w:rsidRDefault="00C42FCC" w:rsidP="00C42FCC">
      <w:pPr>
        <w:spacing w:line="288" w:lineRule="auto"/>
        <w:ind w:firstLine="709"/>
        <w:jc w:val="both"/>
        <w:rPr>
          <w:bCs/>
          <w:szCs w:val="28"/>
        </w:rPr>
      </w:pPr>
      <w:r w:rsidRPr="009E60FD">
        <w:rPr>
          <w:bCs/>
          <w:szCs w:val="28"/>
        </w:rPr>
        <w:t xml:space="preserve">Схема потоков отходов от источников образования отходов до мест размещения предусмотрена </w:t>
      </w:r>
      <w:r w:rsidR="00302B85" w:rsidRPr="009E60FD">
        <w:rPr>
          <w:bCs/>
          <w:szCs w:val="28"/>
        </w:rPr>
        <w:t>Территориальной схемой обращения с отходами Смоленской области</w:t>
      </w:r>
      <w:r w:rsidRPr="009E60FD">
        <w:rPr>
          <w:bCs/>
          <w:szCs w:val="28"/>
        </w:rPr>
        <w:t xml:space="preserve">, утвержденной Приказом начальника Департамента Смоленской области по природным </w:t>
      </w:r>
      <w:r w:rsidRPr="009E60FD">
        <w:rPr>
          <w:bCs/>
          <w:szCs w:val="28"/>
        </w:rPr>
        <w:lastRenderedPageBreak/>
        <w:t>ресурсам и экологии от </w:t>
      </w:r>
      <w:r w:rsidR="003173A8" w:rsidRPr="009E60FD">
        <w:rPr>
          <w:bCs/>
          <w:szCs w:val="28"/>
        </w:rPr>
        <w:t>11</w:t>
      </w:r>
      <w:r w:rsidRPr="009E60FD">
        <w:rPr>
          <w:bCs/>
          <w:szCs w:val="28"/>
        </w:rPr>
        <w:t>.</w:t>
      </w:r>
      <w:r w:rsidR="003173A8" w:rsidRPr="009E60FD">
        <w:rPr>
          <w:bCs/>
          <w:szCs w:val="28"/>
        </w:rPr>
        <w:t>11</w:t>
      </w:r>
      <w:r w:rsidRPr="009E60FD">
        <w:rPr>
          <w:bCs/>
          <w:szCs w:val="28"/>
        </w:rPr>
        <w:t>.202</w:t>
      </w:r>
      <w:r w:rsidR="003173A8" w:rsidRPr="009E60FD">
        <w:rPr>
          <w:bCs/>
          <w:szCs w:val="28"/>
        </w:rPr>
        <w:t>1</w:t>
      </w:r>
      <w:r w:rsidRPr="009E60FD">
        <w:rPr>
          <w:bCs/>
          <w:szCs w:val="28"/>
        </w:rPr>
        <w:t xml:space="preserve"> г. № 0</w:t>
      </w:r>
      <w:r w:rsidR="003173A8" w:rsidRPr="009E60FD">
        <w:rPr>
          <w:bCs/>
          <w:szCs w:val="28"/>
        </w:rPr>
        <w:t>4061</w:t>
      </w:r>
      <w:r w:rsidRPr="009E60FD">
        <w:rPr>
          <w:bCs/>
          <w:szCs w:val="28"/>
        </w:rPr>
        <w:t>/0103</w:t>
      </w:r>
      <w:r w:rsidR="00F4033D" w:rsidRPr="009E60FD">
        <w:rPr>
          <w:bCs/>
          <w:szCs w:val="28"/>
        </w:rPr>
        <w:t xml:space="preserve"> (данные обновляются согласно изменениям, ежегодно вносимым в Территориальную схему)</w:t>
      </w:r>
      <w:r w:rsidRPr="009E60FD">
        <w:rPr>
          <w:bCs/>
          <w:szCs w:val="28"/>
        </w:rPr>
        <w:t>.</w:t>
      </w:r>
    </w:p>
    <w:p w:rsidR="00C42FCC" w:rsidRPr="009E60FD" w:rsidRDefault="003173A8" w:rsidP="00C42FCC">
      <w:pPr>
        <w:spacing w:line="288" w:lineRule="auto"/>
        <w:ind w:firstLine="709"/>
        <w:jc w:val="both"/>
        <w:rPr>
          <w:bCs/>
          <w:szCs w:val="28"/>
        </w:rPr>
      </w:pPr>
      <w:r w:rsidRPr="009E60FD">
        <w:rPr>
          <w:bCs/>
          <w:szCs w:val="28"/>
        </w:rPr>
        <w:t xml:space="preserve">На сегодняшний день твердые коммунальные отходы от предприятий и жилого сектора, образующиеся на территории </w:t>
      </w:r>
      <w:r w:rsidR="00F4033D" w:rsidRPr="009E60FD">
        <w:rPr>
          <w:bCs/>
          <w:szCs w:val="28"/>
        </w:rPr>
        <w:t>Вышегорского</w:t>
      </w:r>
      <w:r w:rsidRPr="009E60FD">
        <w:rPr>
          <w:bCs/>
          <w:szCs w:val="28"/>
        </w:rPr>
        <w:t xml:space="preserve"> сельского поселения, собираются и транспортируются на полигон ТКО, расположенном вблизи д. Ставково Дорогобужского района Смоленской области, эксплуатируемом ОГУП «Экология». Сведения о полигоне, о движении ТКО от источников образования до объектов размещения отходов представлены в таблицах №2</w:t>
      </w:r>
      <w:r w:rsidR="00964238" w:rsidRPr="009E60FD">
        <w:rPr>
          <w:bCs/>
          <w:szCs w:val="28"/>
        </w:rPr>
        <w:t>1</w:t>
      </w:r>
      <w:r w:rsidRPr="009E60FD">
        <w:rPr>
          <w:bCs/>
          <w:szCs w:val="28"/>
        </w:rPr>
        <w:t>.1,2</w:t>
      </w:r>
      <w:r w:rsidR="00964238" w:rsidRPr="009E60FD">
        <w:rPr>
          <w:bCs/>
          <w:szCs w:val="28"/>
        </w:rPr>
        <w:t>1</w:t>
      </w:r>
      <w:r w:rsidRPr="009E60FD">
        <w:rPr>
          <w:bCs/>
          <w:szCs w:val="28"/>
        </w:rPr>
        <w:t>.2</w:t>
      </w:r>
      <w:r w:rsidR="00C42FCC" w:rsidRPr="009E60FD">
        <w:rPr>
          <w:bCs/>
          <w:szCs w:val="28"/>
        </w:rPr>
        <w:t>.</w:t>
      </w:r>
    </w:p>
    <w:p w:rsidR="00C42FCC" w:rsidRPr="009E60FD" w:rsidRDefault="00C42FCC" w:rsidP="00C42FCC">
      <w:pPr>
        <w:spacing w:line="288" w:lineRule="auto"/>
        <w:ind w:firstLine="709"/>
        <w:jc w:val="both"/>
        <w:rPr>
          <w:bCs/>
          <w:szCs w:val="28"/>
        </w:rPr>
      </w:pPr>
      <w:r w:rsidRPr="009E60FD">
        <w:rPr>
          <w:bCs/>
          <w:szCs w:val="28"/>
        </w:rPr>
        <w:t xml:space="preserve">Для сбора ТКО на территории </w:t>
      </w:r>
      <w:r w:rsidR="00D12856" w:rsidRPr="009E60FD">
        <w:rPr>
          <w:bCs/>
          <w:szCs w:val="28"/>
        </w:rPr>
        <w:t>Вышегорского</w:t>
      </w:r>
      <w:r w:rsidRPr="009E60FD">
        <w:rPr>
          <w:bCs/>
          <w:szCs w:val="28"/>
        </w:rPr>
        <w:t xml:space="preserve"> сельского поселения применяются в основном контейнеры объемом 0,75 м3. Крупногабаритные отходы складируются на контейнерных площадках, оттуда вручную грузятся на самосвалы и транспортируются на </w:t>
      </w:r>
      <w:r w:rsidR="00EC5A18" w:rsidRPr="009E60FD">
        <w:rPr>
          <w:bCs/>
          <w:szCs w:val="28"/>
        </w:rPr>
        <w:t>полигон твердых коммунальных отходов</w:t>
      </w:r>
      <w:r w:rsidRPr="009E60FD">
        <w:rPr>
          <w:bCs/>
          <w:szCs w:val="28"/>
        </w:rPr>
        <w:t xml:space="preserve">. Подавляющее большинство объектов санитарной очистки (магазинов, административных учреждений, предприятий бытового обслуживания и пр.) не имеет отдельных контейнерных площадок, а складирует их совместно с жилым фондом. </w:t>
      </w:r>
    </w:p>
    <w:p w:rsidR="00C42FCC" w:rsidRPr="009E60FD" w:rsidRDefault="00C42FCC" w:rsidP="00C42FCC">
      <w:pPr>
        <w:spacing w:line="288" w:lineRule="auto"/>
        <w:ind w:firstLine="709"/>
        <w:jc w:val="both"/>
        <w:rPr>
          <w:bCs/>
          <w:szCs w:val="28"/>
        </w:rPr>
      </w:pPr>
    </w:p>
    <w:p w:rsidR="00C42FCC" w:rsidRPr="009E60FD" w:rsidRDefault="00C42FCC" w:rsidP="00C42FCC">
      <w:pPr>
        <w:spacing w:line="288" w:lineRule="auto"/>
        <w:ind w:firstLine="709"/>
        <w:jc w:val="both"/>
        <w:rPr>
          <w:bCs/>
          <w:szCs w:val="28"/>
        </w:rPr>
      </w:pPr>
      <w:r w:rsidRPr="009E60FD">
        <w:rPr>
          <w:bCs/>
          <w:szCs w:val="28"/>
        </w:rPr>
        <w:t xml:space="preserve">В соответствии со статьей 6 Федерального закона «Об отходах производства и потребления», Правилами обращения с твердыми коммунальными отходами, утвержденными постановлением Правительства Российской Федерации от 12.11.2016 № 1156, статьей 3 областного закона от 23.03.2017 № 28-з «О разграничении полномочий органов государственной власти Смоленской области в сфере обращения с отходами производства и потребления», в целях предотвращения вредного воздействия твердых коммунальных отходов на здоровье человека и окружающую среду, вовлечения полезных компонентов, содержащихся в твердых коммунальных отходах, в хозяйственный оборот принято постановление Администрации Смоленской области от 01.08.2017 № 503 «Об утверждении Порядка накопления твердых коммунальных отходов (в том числе их раздельного накопления) на территории Смоленской области». </w:t>
      </w:r>
    </w:p>
    <w:p w:rsidR="00C42FCC" w:rsidRPr="009E60FD" w:rsidRDefault="00C42FCC" w:rsidP="00C42FCC">
      <w:pPr>
        <w:spacing w:line="288" w:lineRule="auto"/>
        <w:ind w:firstLine="709"/>
        <w:jc w:val="both"/>
        <w:rPr>
          <w:bCs/>
          <w:szCs w:val="28"/>
        </w:rPr>
      </w:pPr>
      <w:r w:rsidRPr="009E60FD">
        <w:rPr>
          <w:bCs/>
          <w:szCs w:val="28"/>
        </w:rPr>
        <w:t xml:space="preserve">Указанное постановление регулирует деятельность по накоплению твердых коммунальных отходов, в том числе их раздельному накоплению, на территории Смоленской области, а также определяет ряд требований к контейнерам и контейнерным площадкам для твердых коммунальных отходов. </w:t>
      </w:r>
    </w:p>
    <w:p w:rsidR="00C42FCC" w:rsidRPr="009E60FD" w:rsidRDefault="00C42FCC" w:rsidP="00C42FCC">
      <w:pPr>
        <w:spacing w:line="288" w:lineRule="auto"/>
        <w:ind w:firstLine="709"/>
        <w:jc w:val="both"/>
        <w:rPr>
          <w:bCs/>
          <w:szCs w:val="28"/>
        </w:rPr>
      </w:pPr>
      <w:r w:rsidRPr="009E60FD">
        <w:rPr>
          <w:bCs/>
          <w:szCs w:val="28"/>
        </w:rPr>
        <w:t xml:space="preserve">Раздельное накопление ТКО предусматривает разделение ТКО потребителями и складирование отсортированных ТКО в контейнерах для соответствующих видов ТКО. </w:t>
      </w:r>
    </w:p>
    <w:p w:rsidR="00C42FCC" w:rsidRPr="009E60FD" w:rsidRDefault="00C42FCC" w:rsidP="00C42FCC">
      <w:pPr>
        <w:spacing w:line="288" w:lineRule="auto"/>
        <w:ind w:firstLine="709"/>
        <w:jc w:val="both"/>
        <w:rPr>
          <w:bCs/>
          <w:szCs w:val="28"/>
        </w:rPr>
      </w:pPr>
      <w:r w:rsidRPr="009E60FD">
        <w:rPr>
          <w:bCs/>
          <w:szCs w:val="28"/>
        </w:rPr>
        <w:t xml:space="preserve">Организация раздельного накопления ТКО в зависимости от объемов образуемых ТКО и плотности застройки территории осуществляется следующими способами: </w:t>
      </w:r>
    </w:p>
    <w:p w:rsidR="00C42FCC" w:rsidRPr="009E60FD" w:rsidRDefault="00C42FCC" w:rsidP="00C42FCC">
      <w:pPr>
        <w:spacing w:line="288" w:lineRule="auto"/>
        <w:ind w:firstLine="709"/>
        <w:jc w:val="both"/>
        <w:rPr>
          <w:bCs/>
          <w:szCs w:val="28"/>
        </w:rPr>
      </w:pPr>
      <w:r w:rsidRPr="009E60FD">
        <w:rPr>
          <w:bCs/>
          <w:szCs w:val="28"/>
        </w:rPr>
        <w:t xml:space="preserve">- установка специальных контейнеров для селективного сбора бумаги, стекла, пластика, металла; </w:t>
      </w:r>
    </w:p>
    <w:p w:rsidR="00C42FCC" w:rsidRPr="009E60FD" w:rsidRDefault="00C42FCC" w:rsidP="00C42FCC">
      <w:pPr>
        <w:spacing w:line="288" w:lineRule="auto"/>
        <w:ind w:firstLine="709"/>
        <w:jc w:val="both"/>
        <w:rPr>
          <w:bCs/>
          <w:szCs w:val="28"/>
        </w:rPr>
      </w:pPr>
      <w:r w:rsidRPr="009E60FD">
        <w:rPr>
          <w:bCs/>
          <w:szCs w:val="28"/>
        </w:rPr>
        <w:t xml:space="preserve">- установка контейнеров для утильных фракций (бумага, стекло, пластик и другое) и стандартных контейнеров для ТКО (с пищевой составляющей) на специ-ально отведенных местах. </w:t>
      </w:r>
    </w:p>
    <w:p w:rsidR="00C42FCC" w:rsidRPr="009E60FD" w:rsidRDefault="00C42FCC" w:rsidP="00C42FCC">
      <w:pPr>
        <w:spacing w:line="288" w:lineRule="auto"/>
        <w:ind w:firstLine="709"/>
        <w:jc w:val="both"/>
        <w:rPr>
          <w:bCs/>
          <w:szCs w:val="28"/>
        </w:rPr>
      </w:pPr>
      <w:r w:rsidRPr="009E60FD">
        <w:rPr>
          <w:bCs/>
          <w:szCs w:val="28"/>
        </w:rPr>
        <w:t xml:space="preserve"> При осуществлении раздельного накопления ТКО используются контейнеры с цветовой индикацией, соответствующей разным видам ТКО: </w:t>
      </w:r>
    </w:p>
    <w:p w:rsidR="00C42FCC" w:rsidRPr="009E60FD" w:rsidRDefault="00C42FCC" w:rsidP="00C42FCC">
      <w:pPr>
        <w:spacing w:line="288" w:lineRule="auto"/>
        <w:ind w:firstLine="709"/>
        <w:jc w:val="both"/>
        <w:rPr>
          <w:bCs/>
          <w:szCs w:val="28"/>
        </w:rPr>
      </w:pPr>
    </w:p>
    <w:p w:rsidR="00C42FCC" w:rsidRPr="009E60FD" w:rsidRDefault="00C42FCC" w:rsidP="003A3027">
      <w:pPr>
        <w:spacing w:line="288" w:lineRule="auto"/>
        <w:contextualSpacing/>
        <w:jc w:val="both"/>
        <w:rPr>
          <w:bCs/>
          <w:szCs w:val="28"/>
        </w:rPr>
        <w:sectPr w:rsidR="00C42FCC" w:rsidRPr="009E60FD" w:rsidSect="0005558D">
          <w:pgSz w:w="11907" w:h="16840" w:code="9"/>
          <w:pgMar w:top="1134" w:right="851" w:bottom="1134" w:left="1418" w:header="720" w:footer="720" w:gutter="0"/>
          <w:cols w:space="708"/>
          <w:titlePg/>
          <w:docGrid w:linePitch="326"/>
        </w:sectPr>
      </w:pPr>
      <w:bookmarkStart w:id="145" w:name="_Toc265159096"/>
      <w:bookmarkStart w:id="146" w:name="_Toc286309979"/>
      <w:bookmarkStart w:id="147" w:name="_Toc286310130"/>
      <w:bookmarkEnd w:id="114"/>
      <w:bookmarkEnd w:id="115"/>
    </w:p>
    <w:p w:rsidR="003173A8" w:rsidRPr="009E60FD" w:rsidRDefault="003173A8" w:rsidP="003173A8">
      <w:pPr>
        <w:tabs>
          <w:tab w:val="left" w:pos="5745"/>
        </w:tabs>
        <w:spacing w:line="288" w:lineRule="auto"/>
        <w:ind w:right="2098" w:firstLine="839"/>
        <w:contextualSpacing/>
        <w:jc w:val="right"/>
        <w:rPr>
          <w:i/>
        </w:rPr>
      </w:pPr>
      <w:r w:rsidRPr="009E60FD">
        <w:rPr>
          <w:i/>
        </w:rPr>
        <w:lastRenderedPageBreak/>
        <w:t>Таблица 2</w:t>
      </w:r>
      <w:r w:rsidR="00964238" w:rsidRPr="009E60FD">
        <w:rPr>
          <w:i/>
        </w:rPr>
        <w:t>1</w:t>
      </w:r>
      <w:r w:rsidRPr="009E60FD">
        <w:rPr>
          <w:i/>
        </w:rPr>
        <w:t>.1</w:t>
      </w:r>
    </w:p>
    <w:p w:rsidR="003173A8" w:rsidRPr="009E60FD" w:rsidRDefault="003173A8" w:rsidP="003173A8">
      <w:pPr>
        <w:spacing w:line="288" w:lineRule="auto"/>
        <w:ind w:firstLine="709"/>
        <w:jc w:val="center"/>
        <w:rPr>
          <w:bCs/>
          <w:szCs w:val="28"/>
        </w:rPr>
      </w:pPr>
      <w:r w:rsidRPr="009E60FD">
        <w:rPr>
          <w:bCs/>
          <w:szCs w:val="28"/>
        </w:rPr>
        <w:t>Информация о транспортировании ТКО от источников образования до объектов размещения ТКО по состоянию на 01.01.2021г. (на территории Вышегорского сельского поселения)</w:t>
      </w:r>
    </w:p>
    <w:tbl>
      <w:tblPr>
        <w:tblW w:w="10503" w:type="dxa"/>
        <w:jc w:val="center"/>
        <w:tblInd w:w="-12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67"/>
        <w:gridCol w:w="992"/>
        <w:gridCol w:w="2595"/>
        <w:gridCol w:w="1417"/>
        <w:gridCol w:w="1750"/>
        <w:gridCol w:w="3182"/>
      </w:tblGrid>
      <w:tr w:rsidR="003173A8" w:rsidRPr="009E60FD" w:rsidTr="003173A8">
        <w:trPr>
          <w:jc w:val="center"/>
        </w:trPr>
        <w:tc>
          <w:tcPr>
            <w:tcW w:w="567" w:type="dxa"/>
            <w:shd w:val="clear" w:color="auto" w:fill="CCFFCC"/>
            <w:vAlign w:val="center"/>
          </w:tcPr>
          <w:p w:rsidR="003173A8" w:rsidRPr="009E60FD" w:rsidRDefault="003173A8" w:rsidP="003173A8">
            <w:pPr>
              <w:pStyle w:val="Default"/>
              <w:jc w:val="center"/>
              <w:rPr>
                <w:rFonts w:ascii="Times New Roman" w:hAnsi="Times New Roman" w:cs="Times New Roman"/>
                <w:color w:val="auto"/>
              </w:rPr>
            </w:pPr>
            <w:r w:rsidRPr="009E60FD">
              <w:rPr>
                <w:rFonts w:ascii="Times New Roman" w:hAnsi="Times New Roman" w:cs="Times New Roman"/>
                <w:color w:val="auto"/>
              </w:rPr>
              <w:t>п/п</w:t>
            </w:r>
          </w:p>
        </w:tc>
        <w:tc>
          <w:tcPr>
            <w:tcW w:w="992" w:type="dxa"/>
            <w:shd w:val="clear" w:color="auto" w:fill="CCFFCC"/>
            <w:vAlign w:val="center"/>
          </w:tcPr>
          <w:p w:rsidR="003173A8" w:rsidRPr="009E60FD" w:rsidRDefault="003173A8" w:rsidP="003173A8">
            <w:pPr>
              <w:pStyle w:val="Default"/>
              <w:jc w:val="center"/>
              <w:rPr>
                <w:rFonts w:ascii="Times New Roman" w:hAnsi="Times New Roman" w:cs="Times New Roman"/>
                <w:color w:val="auto"/>
                <w:sz w:val="20"/>
                <w:szCs w:val="20"/>
              </w:rPr>
            </w:pPr>
            <w:r w:rsidRPr="009E60FD">
              <w:rPr>
                <w:rFonts w:ascii="Times New Roman" w:hAnsi="Times New Roman" w:cs="Times New Roman"/>
                <w:color w:val="auto"/>
                <w:sz w:val="20"/>
                <w:szCs w:val="20"/>
              </w:rPr>
              <w:t>Наиме-нование зоны дея-тельности регио-нального операто-ра</w:t>
            </w:r>
          </w:p>
        </w:tc>
        <w:tc>
          <w:tcPr>
            <w:tcW w:w="2595" w:type="dxa"/>
            <w:shd w:val="clear" w:color="auto" w:fill="CCFFCC"/>
            <w:vAlign w:val="center"/>
          </w:tcPr>
          <w:p w:rsidR="003173A8" w:rsidRPr="009E60FD" w:rsidRDefault="003173A8" w:rsidP="003173A8">
            <w:pPr>
              <w:jc w:val="center"/>
              <w:rPr>
                <w:sz w:val="20"/>
                <w:szCs w:val="20"/>
              </w:rPr>
            </w:pPr>
            <w:r w:rsidRPr="009E60FD">
              <w:rPr>
                <w:sz w:val="20"/>
                <w:szCs w:val="20"/>
              </w:rPr>
              <w:t>Наименование поселения</w:t>
            </w:r>
          </w:p>
        </w:tc>
        <w:tc>
          <w:tcPr>
            <w:tcW w:w="1417" w:type="dxa"/>
            <w:shd w:val="clear" w:color="auto" w:fill="CCFFCC"/>
            <w:vAlign w:val="center"/>
          </w:tcPr>
          <w:p w:rsidR="003173A8" w:rsidRPr="009E60FD" w:rsidRDefault="003173A8" w:rsidP="003173A8">
            <w:pPr>
              <w:jc w:val="center"/>
              <w:rPr>
                <w:sz w:val="20"/>
                <w:szCs w:val="20"/>
              </w:rPr>
            </w:pPr>
            <w:r w:rsidRPr="009E60FD">
              <w:rPr>
                <w:sz w:val="20"/>
                <w:szCs w:val="20"/>
              </w:rPr>
              <w:t>Административный центр</w:t>
            </w:r>
          </w:p>
        </w:tc>
        <w:tc>
          <w:tcPr>
            <w:tcW w:w="1750" w:type="dxa"/>
            <w:shd w:val="clear" w:color="auto" w:fill="CCFFCC"/>
            <w:vAlign w:val="center"/>
          </w:tcPr>
          <w:p w:rsidR="003173A8" w:rsidRPr="009E60FD" w:rsidRDefault="003173A8" w:rsidP="003173A8">
            <w:pPr>
              <w:jc w:val="center"/>
              <w:rPr>
                <w:sz w:val="20"/>
                <w:szCs w:val="20"/>
              </w:rPr>
            </w:pPr>
            <w:r w:rsidRPr="009E60FD">
              <w:rPr>
                <w:sz w:val="20"/>
                <w:szCs w:val="20"/>
              </w:rPr>
              <w:t>Расстояние транспортирования ТКО  от населенного пункта до ближайшего объекта размещения ТКО, включенного в ГРОРО, км</w:t>
            </w:r>
          </w:p>
        </w:tc>
        <w:tc>
          <w:tcPr>
            <w:tcW w:w="3182" w:type="dxa"/>
            <w:shd w:val="clear" w:color="auto" w:fill="CCFFCC"/>
            <w:vAlign w:val="center"/>
          </w:tcPr>
          <w:p w:rsidR="003173A8" w:rsidRPr="009E60FD" w:rsidRDefault="003173A8" w:rsidP="003173A8">
            <w:pPr>
              <w:jc w:val="center"/>
              <w:rPr>
                <w:sz w:val="20"/>
                <w:szCs w:val="20"/>
              </w:rPr>
            </w:pPr>
            <w:r w:rsidRPr="009E60FD">
              <w:rPr>
                <w:sz w:val="20"/>
                <w:szCs w:val="20"/>
              </w:rPr>
              <w:t>Место расположения объекта размещения отходов</w:t>
            </w:r>
          </w:p>
        </w:tc>
      </w:tr>
      <w:tr w:rsidR="003173A8" w:rsidRPr="009E60FD" w:rsidTr="003173A8">
        <w:trPr>
          <w:jc w:val="center"/>
        </w:trPr>
        <w:tc>
          <w:tcPr>
            <w:tcW w:w="567" w:type="dxa"/>
          </w:tcPr>
          <w:p w:rsidR="003173A8" w:rsidRPr="009E60FD" w:rsidRDefault="003173A8" w:rsidP="003173A8">
            <w:pPr>
              <w:jc w:val="both"/>
              <w:rPr>
                <w:sz w:val="20"/>
                <w:szCs w:val="20"/>
              </w:rPr>
            </w:pPr>
            <w:r w:rsidRPr="009E60FD">
              <w:rPr>
                <w:sz w:val="20"/>
                <w:szCs w:val="20"/>
              </w:rPr>
              <w:t>1.</w:t>
            </w:r>
          </w:p>
        </w:tc>
        <w:tc>
          <w:tcPr>
            <w:tcW w:w="992" w:type="dxa"/>
          </w:tcPr>
          <w:p w:rsidR="003173A8" w:rsidRPr="009E60FD" w:rsidRDefault="003173A8" w:rsidP="003173A8">
            <w:pPr>
              <w:pStyle w:val="Default"/>
              <w:rPr>
                <w:rFonts w:ascii="Times New Roman" w:hAnsi="Times New Roman" w:cs="Times New Roman"/>
                <w:color w:val="auto"/>
                <w:sz w:val="20"/>
                <w:szCs w:val="20"/>
              </w:rPr>
            </w:pPr>
            <w:r w:rsidRPr="009E60FD">
              <w:rPr>
                <w:rFonts w:ascii="Times New Roman" w:hAnsi="Times New Roman" w:cs="Times New Roman"/>
                <w:color w:val="auto"/>
                <w:sz w:val="20"/>
                <w:szCs w:val="20"/>
              </w:rPr>
              <w:t xml:space="preserve">Смоленская область </w:t>
            </w:r>
          </w:p>
        </w:tc>
        <w:tc>
          <w:tcPr>
            <w:tcW w:w="2595" w:type="dxa"/>
          </w:tcPr>
          <w:p w:rsidR="003173A8" w:rsidRPr="009E60FD" w:rsidRDefault="003173A8" w:rsidP="003173A8">
            <w:pPr>
              <w:rPr>
                <w:sz w:val="20"/>
                <w:szCs w:val="20"/>
              </w:rPr>
            </w:pPr>
            <w:r w:rsidRPr="009E60FD">
              <w:rPr>
                <w:sz w:val="20"/>
                <w:szCs w:val="20"/>
              </w:rPr>
              <w:t>Вышегорское сельское поселение</w:t>
            </w:r>
          </w:p>
        </w:tc>
        <w:tc>
          <w:tcPr>
            <w:tcW w:w="1417" w:type="dxa"/>
          </w:tcPr>
          <w:p w:rsidR="003173A8" w:rsidRPr="009E60FD" w:rsidRDefault="003173A8" w:rsidP="003173A8">
            <w:pPr>
              <w:rPr>
                <w:sz w:val="20"/>
                <w:szCs w:val="20"/>
              </w:rPr>
            </w:pPr>
            <w:r w:rsidRPr="009E60FD">
              <w:rPr>
                <w:sz w:val="20"/>
                <w:szCs w:val="20"/>
              </w:rPr>
              <w:t>деревня Вышегор</w:t>
            </w:r>
          </w:p>
        </w:tc>
        <w:tc>
          <w:tcPr>
            <w:tcW w:w="1750" w:type="dxa"/>
          </w:tcPr>
          <w:p w:rsidR="003173A8" w:rsidRPr="009E60FD" w:rsidRDefault="003173A8" w:rsidP="003173A8">
            <w:pPr>
              <w:jc w:val="center"/>
              <w:rPr>
                <w:sz w:val="20"/>
                <w:szCs w:val="20"/>
              </w:rPr>
            </w:pPr>
            <w:r w:rsidRPr="009E60FD">
              <w:rPr>
                <w:sz w:val="20"/>
                <w:szCs w:val="20"/>
              </w:rPr>
              <w:t>40</w:t>
            </w:r>
          </w:p>
        </w:tc>
        <w:tc>
          <w:tcPr>
            <w:tcW w:w="3182" w:type="dxa"/>
            <w:vAlign w:val="center"/>
          </w:tcPr>
          <w:p w:rsidR="003173A8" w:rsidRPr="009E60FD" w:rsidRDefault="003173A8" w:rsidP="003173A8">
            <w:pPr>
              <w:jc w:val="center"/>
              <w:rPr>
                <w:sz w:val="20"/>
                <w:szCs w:val="20"/>
              </w:rPr>
            </w:pPr>
            <w:r w:rsidRPr="009E60FD">
              <w:rPr>
                <w:sz w:val="20"/>
                <w:szCs w:val="20"/>
              </w:rPr>
              <w:t>Смоленская обл.,</w:t>
            </w:r>
          </w:p>
          <w:p w:rsidR="003173A8" w:rsidRPr="009E60FD" w:rsidRDefault="003173A8" w:rsidP="003173A8">
            <w:pPr>
              <w:jc w:val="center"/>
              <w:rPr>
                <w:sz w:val="20"/>
                <w:szCs w:val="20"/>
              </w:rPr>
            </w:pPr>
            <w:r w:rsidRPr="009E60FD">
              <w:rPr>
                <w:sz w:val="20"/>
                <w:szCs w:val="20"/>
              </w:rPr>
              <w:t>Дорогобужский</w:t>
            </w:r>
          </w:p>
          <w:p w:rsidR="003173A8" w:rsidRPr="009E60FD" w:rsidRDefault="003173A8" w:rsidP="003173A8">
            <w:pPr>
              <w:tabs>
                <w:tab w:val="left" w:pos="709"/>
                <w:tab w:val="left" w:pos="1185"/>
              </w:tabs>
              <w:jc w:val="center"/>
              <w:rPr>
                <w:sz w:val="20"/>
                <w:szCs w:val="20"/>
              </w:rPr>
            </w:pPr>
            <w:r w:rsidRPr="009E60FD">
              <w:rPr>
                <w:sz w:val="20"/>
                <w:szCs w:val="20"/>
              </w:rPr>
              <w:t>район, д. Ставково</w:t>
            </w:r>
          </w:p>
        </w:tc>
      </w:tr>
    </w:tbl>
    <w:p w:rsidR="003173A8" w:rsidRPr="009E60FD" w:rsidRDefault="003173A8" w:rsidP="003173A8">
      <w:pPr>
        <w:tabs>
          <w:tab w:val="left" w:pos="5745"/>
        </w:tabs>
        <w:spacing w:line="288" w:lineRule="auto"/>
        <w:ind w:firstLine="839"/>
        <w:contextualSpacing/>
        <w:jc w:val="right"/>
        <w:rPr>
          <w:i/>
        </w:rPr>
      </w:pPr>
      <w:r w:rsidRPr="009E60FD">
        <w:rPr>
          <w:i/>
        </w:rPr>
        <w:t>Таблица 2</w:t>
      </w:r>
      <w:r w:rsidR="00964238" w:rsidRPr="009E60FD">
        <w:rPr>
          <w:i/>
        </w:rPr>
        <w:t>1</w:t>
      </w:r>
      <w:r w:rsidRPr="009E60FD">
        <w:rPr>
          <w:i/>
        </w:rPr>
        <w:t>.2</w:t>
      </w:r>
    </w:p>
    <w:p w:rsidR="003173A8" w:rsidRPr="009E60FD" w:rsidRDefault="003173A8" w:rsidP="003173A8">
      <w:pPr>
        <w:spacing w:line="288" w:lineRule="auto"/>
        <w:jc w:val="center"/>
        <w:rPr>
          <w:bCs/>
          <w:szCs w:val="28"/>
          <w:vertAlign w:val="superscript"/>
        </w:rPr>
      </w:pPr>
      <w:r w:rsidRPr="009E60FD">
        <w:rPr>
          <w:bCs/>
          <w:szCs w:val="28"/>
        </w:rPr>
        <w:t>Сведения об объекте размещения ТКО, включенном в ГРОРО, по состоянию на 01.01.2021г.</w:t>
      </w:r>
      <w:r w:rsidRPr="009E60FD">
        <w:rPr>
          <w:bCs/>
          <w:szCs w:val="28"/>
          <w:vertAlign w:val="superscript"/>
        </w:rPr>
        <w:t>*</w:t>
      </w:r>
    </w:p>
    <w:tbl>
      <w:tblPr>
        <w:tblW w:w="16102" w:type="dxa"/>
        <w:jc w:val="center"/>
        <w:tblInd w:w="-10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267"/>
        <w:gridCol w:w="1275"/>
        <w:gridCol w:w="1701"/>
        <w:gridCol w:w="1418"/>
        <w:gridCol w:w="1671"/>
        <w:gridCol w:w="946"/>
        <w:gridCol w:w="1020"/>
        <w:gridCol w:w="1134"/>
        <w:gridCol w:w="1134"/>
        <w:gridCol w:w="1117"/>
        <w:gridCol w:w="1134"/>
        <w:gridCol w:w="1134"/>
        <w:gridCol w:w="1151"/>
      </w:tblGrid>
      <w:tr w:rsidR="003173A8" w:rsidRPr="009E60FD" w:rsidTr="003173A8">
        <w:trPr>
          <w:jc w:val="center"/>
        </w:trPr>
        <w:tc>
          <w:tcPr>
            <w:tcW w:w="1267" w:type="dxa"/>
            <w:shd w:val="clear" w:color="auto" w:fill="CCFFCC"/>
            <w:vAlign w:val="center"/>
          </w:tcPr>
          <w:p w:rsidR="003173A8" w:rsidRPr="009E60FD" w:rsidRDefault="003173A8" w:rsidP="003173A8">
            <w:pPr>
              <w:tabs>
                <w:tab w:val="left" w:pos="709"/>
                <w:tab w:val="left" w:pos="1185"/>
              </w:tabs>
              <w:jc w:val="center"/>
              <w:rPr>
                <w:sz w:val="20"/>
                <w:szCs w:val="20"/>
              </w:rPr>
            </w:pPr>
            <w:r w:rsidRPr="009E60FD">
              <w:rPr>
                <w:sz w:val="20"/>
                <w:szCs w:val="20"/>
              </w:rPr>
              <w:t>Наименова-ние объектв</w:t>
            </w:r>
          </w:p>
        </w:tc>
        <w:tc>
          <w:tcPr>
            <w:tcW w:w="1275" w:type="dxa"/>
            <w:shd w:val="clear" w:color="auto" w:fill="CCFFCC"/>
            <w:vAlign w:val="center"/>
          </w:tcPr>
          <w:p w:rsidR="003173A8" w:rsidRPr="009E60FD" w:rsidRDefault="003173A8" w:rsidP="003173A8">
            <w:pPr>
              <w:tabs>
                <w:tab w:val="left" w:pos="709"/>
                <w:tab w:val="left" w:pos="1185"/>
              </w:tabs>
              <w:jc w:val="center"/>
              <w:rPr>
                <w:sz w:val="20"/>
                <w:szCs w:val="20"/>
              </w:rPr>
            </w:pPr>
            <w:r w:rsidRPr="009E60FD">
              <w:rPr>
                <w:sz w:val="20"/>
                <w:szCs w:val="20"/>
              </w:rPr>
              <w:t>Наименова-ние юридического лица, эксплуатирующего объект размещения отходов</w:t>
            </w:r>
          </w:p>
        </w:tc>
        <w:tc>
          <w:tcPr>
            <w:tcW w:w="1701" w:type="dxa"/>
            <w:shd w:val="clear" w:color="auto" w:fill="CCFFCC"/>
            <w:vAlign w:val="center"/>
          </w:tcPr>
          <w:p w:rsidR="003173A8" w:rsidRPr="009E60FD" w:rsidRDefault="003173A8" w:rsidP="003173A8">
            <w:pPr>
              <w:tabs>
                <w:tab w:val="left" w:pos="709"/>
                <w:tab w:val="left" w:pos="1185"/>
              </w:tabs>
              <w:jc w:val="center"/>
              <w:rPr>
                <w:sz w:val="20"/>
                <w:szCs w:val="20"/>
              </w:rPr>
            </w:pPr>
            <w:r w:rsidRPr="009E60FD">
              <w:rPr>
                <w:sz w:val="20"/>
                <w:szCs w:val="20"/>
              </w:rPr>
              <w:t>Адрес</w:t>
            </w:r>
          </w:p>
          <w:p w:rsidR="003173A8" w:rsidRPr="009E60FD" w:rsidRDefault="003173A8" w:rsidP="003173A8">
            <w:pPr>
              <w:tabs>
                <w:tab w:val="left" w:pos="709"/>
                <w:tab w:val="left" w:pos="1185"/>
              </w:tabs>
              <w:jc w:val="center"/>
              <w:rPr>
                <w:sz w:val="20"/>
                <w:szCs w:val="20"/>
              </w:rPr>
            </w:pPr>
            <w:r w:rsidRPr="009E60FD">
              <w:rPr>
                <w:sz w:val="20"/>
                <w:szCs w:val="20"/>
              </w:rPr>
              <w:t>местонахожден</w:t>
            </w:r>
          </w:p>
          <w:p w:rsidR="003173A8" w:rsidRPr="009E60FD" w:rsidRDefault="003173A8" w:rsidP="003173A8">
            <w:pPr>
              <w:tabs>
                <w:tab w:val="left" w:pos="709"/>
                <w:tab w:val="left" w:pos="1185"/>
              </w:tabs>
              <w:jc w:val="center"/>
              <w:rPr>
                <w:sz w:val="20"/>
                <w:szCs w:val="20"/>
              </w:rPr>
            </w:pPr>
            <w:r w:rsidRPr="009E60FD">
              <w:rPr>
                <w:sz w:val="20"/>
                <w:szCs w:val="20"/>
              </w:rPr>
              <w:t>ия объекта, год</w:t>
            </w:r>
          </w:p>
          <w:p w:rsidR="003173A8" w:rsidRPr="009E60FD" w:rsidRDefault="003173A8" w:rsidP="003173A8">
            <w:pPr>
              <w:tabs>
                <w:tab w:val="left" w:pos="709"/>
                <w:tab w:val="left" w:pos="1185"/>
              </w:tabs>
              <w:jc w:val="center"/>
              <w:rPr>
                <w:sz w:val="20"/>
                <w:szCs w:val="20"/>
              </w:rPr>
            </w:pPr>
            <w:r w:rsidRPr="009E60FD">
              <w:rPr>
                <w:sz w:val="20"/>
                <w:szCs w:val="20"/>
              </w:rPr>
              <w:t>начала</w:t>
            </w:r>
          </w:p>
          <w:p w:rsidR="003173A8" w:rsidRPr="009E60FD" w:rsidRDefault="003173A8" w:rsidP="003173A8">
            <w:pPr>
              <w:tabs>
                <w:tab w:val="left" w:pos="709"/>
                <w:tab w:val="left" w:pos="1185"/>
              </w:tabs>
              <w:jc w:val="center"/>
              <w:rPr>
                <w:sz w:val="20"/>
                <w:szCs w:val="20"/>
              </w:rPr>
            </w:pPr>
            <w:r w:rsidRPr="009E60FD">
              <w:rPr>
                <w:sz w:val="20"/>
                <w:szCs w:val="20"/>
              </w:rPr>
              <w:t>эксплуатации</w:t>
            </w:r>
          </w:p>
          <w:p w:rsidR="003173A8" w:rsidRPr="009E60FD" w:rsidRDefault="003173A8" w:rsidP="003173A8">
            <w:pPr>
              <w:tabs>
                <w:tab w:val="left" w:pos="709"/>
                <w:tab w:val="left" w:pos="1185"/>
              </w:tabs>
              <w:jc w:val="center"/>
              <w:rPr>
                <w:sz w:val="20"/>
                <w:szCs w:val="20"/>
              </w:rPr>
            </w:pPr>
            <w:r w:rsidRPr="009E60FD">
              <w:rPr>
                <w:sz w:val="20"/>
                <w:szCs w:val="20"/>
              </w:rPr>
              <w:t>объекта</w:t>
            </w:r>
          </w:p>
        </w:tc>
        <w:tc>
          <w:tcPr>
            <w:tcW w:w="1418" w:type="dxa"/>
            <w:tcBorders>
              <w:right w:val="single" w:sz="4" w:space="0" w:color="auto"/>
            </w:tcBorders>
            <w:shd w:val="clear" w:color="auto" w:fill="CCFFCC"/>
            <w:vAlign w:val="center"/>
          </w:tcPr>
          <w:p w:rsidR="003173A8" w:rsidRPr="009E60FD" w:rsidRDefault="003173A8" w:rsidP="003173A8">
            <w:pPr>
              <w:tabs>
                <w:tab w:val="left" w:pos="709"/>
                <w:tab w:val="left" w:pos="1185"/>
              </w:tabs>
              <w:jc w:val="center"/>
              <w:rPr>
                <w:sz w:val="20"/>
                <w:szCs w:val="20"/>
              </w:rPr>
            </w:pPr>
            <w:r w:rsidRPr="009E60FD">
              <w:rPr>
                <w:sz w:val="20"/>
                <w:szCs w:val="20"/>
              </w:rPr>
              <w:t>Геогра-фические координаты</w:t>
            </w:r>
          </w:p>
        </w:tc>
        <w:tc>
          <w:tcPr>
            <w:tcW w:w="1671" w:type="dxa"/>
            <w:tcBorders>
              <w:right w:val="single" w:sz="4" w:space="0" w:color="auto"/>
            </w:tcBorders>
            <w:shd w:val="clear" w:color="auto" w:fill="CCFFCC"/>
            <w:vAlign w:val="center"/>
          </w:tcPr>
          <w:p w:rsidR="003173A8" w:rsidRPr="009E60FD" w:rsidRDefault="003173A8" w:rsidP="003173A8">
            <w:pPr>
              <w:tabs>
                <w:tab w:val="left" w:pos="709"/>
                <w:tab w:val="left" w:pos="1185"/>
              </w:tabs>
              <w:jc w:val="center"/>
              <w:rPr>
                <w:sz w:val="20"/>
                <w:szCs w:val="20"/>
              </w:rPr>
            </w:pPr>
            <w:r w:rsidRPr="009E60FD">
              <w:rPr>
                <w:sz w:val="20"/>
                <w:szCs w:val="20"/>
              </w:rPr>
              <w:t>Суммарное количество размещенных отходов, тонн</w:t>
            </w:r>
          </w:p>
        </w:tc>
        <w:tc>
          <w:tcPr>
            <w:tcW w:w="946" w:type="dxa"/>
            <w:tcBorders>
              <w:right w:val="single" w:sz="4" w:space="0" w:color="auto"/>
            </w:tcBorders>
            <w:shd w:val="clear" w:color="auto" w:fill="CCFFCC"/>
          </w:tcPr>
          <w:p w:rsidR="003173A8" w:rsidRPr="009E60FD" w:rsidRDefault="003173A8" w:rsidP="003173A8">
            <w:pPr>
              <w:tabs>
                <w:tab w:val="left" w:pos="709"/>
                <w:tab w:val="left" w:pos="1185"/>
              </w:tabs>
              <w:jc w:val="center"/>
              <w:rPr>
                <w:sz w:val="20"/>
                <w:szCs w:val="20"/>
              </w:rPr>
            </w:pPr>
            <w:r w:rsidRPr="009E60FD">
              <w:rPr>
                <w:sz w:val="20"/>
                <w:szCs w:val="20"/>
              </w:rPr>
              <w:t>Коли-чество</w:t>
            </w:r>
          </w:p>
          <w:p w:rsidR="003173A8" w:rsidRPr="009E60FD" w:rsidRDefault="003173A8" w:rsidP="003173A8">
            <w:pPr>
              <w:tabs>
                <w:tab w:val="left" w:pos="709"/>
                <w:tab w:val="left" w:pos="1185"/>
              </w:tabs>
              <w:jc w:val="center"/>
              <w:rPr>
                <w:sz w:val="20"/>
                <w:szCs w:val="20"/>
              </w:rPr>
            </w:pPr>
            <w:r w:rsidRPr="009E60FD">
              <w:rPr>
                <w:sz w:val="20"/>
                <w:szCs w:val="20"/>
              </w:rPr>
              <w:t>размещенн</w:t>
            </w:r>
          </w:p>
          <w:p w:rsidR="003173A8" w:rsidRPr="009E60FD" w:rsidRDefault="003173A8" w:rsidP="003173A8">
            <w:pPr>
              <w:tabs>
                <w:tab w:val="left" w:pos="709"/>
                <w:tab w:val="left" w:pos="1185"/>
              </w:tabs>
              <w:jc w:val="center"/>
              <w:rPr>
                <w:sz w:val="20"/>
                <w:szCs w:val="20"/>
              </w:rPr>
            </w:pPr>
            <w:r w:rsidRPr="009E60FD">
              <w:rPr>
                <w:sz w:val="20"/>
                <w:szCs w:val="20"/>
              </w:rPr>
              <w:t>ых отходов</w:t>
            </w:r>
          </w:p>
          <w:p w:rsidR="003173A8" w:rsidRPr="009E60FD" w:rsidRDefault="003173A8" w:rsidP="003173A8">
            <w:pPr>
              <w:tabs>
                <w:tab w:val="left" w:pos="709"/>
                <w:tab w:val="left" w:pos="1185"/>
              </w:tabs>
              <w:jc w:val="center"/>
              <w:rPr>
                <w:sz w:val="20"/>
                <w:szCs w:val="20"/>
              </w:rPr>
            </w:pPr>
            <w:r w:rsidRPr="009E60FD">
              <w:rPr>
                <w:sz w:val="20"/>
                <w:szCs w:val="20"/>
              </w:rPr>
              <w:t>в 2019</w:t>
            </w:r>
          </w:p>
          <w:p w:rsidR="003173A8" w:rsidRPr="009E60FD" w:rsidRDefault="003173A8" w:rsidP="003173A8">
            <w:pPr>
              <w:tabs>
                <w:tab w:val="left" w:pos="709"/>
                <w:tab w:val="left" w:pos="1185"/>
              </w:tabs>
              <w:jc w:val="center"/>
              <w:rPr>
                <w:sz w:val="20"/>
                <w:szCs w:val="20"/>
              </w:rPr>
            </w:pPr>
            <w:r w:rsidRPr="009E60FD">
              <w:rPr>
                <w:sz w:val="20"/>
                <w:szCs w:val="20"/>
              </w:rPr>
              <w:t>году, тонн</w:t>
            </w:r>
          </w:p>
        </w:tc>
        <w:tc>
          <w:tcPr>
            <w:tcW w:w="1020" w:type="dxa"/>
            <w:tcBorders>
              <w:left w:val="single" w:sz="4" w:space="0" w:color="auto"/>
            </w:tcBorders>
            <w:shd w:val="clear" w:color="auto" w:fill="CCFFCC"/>
            <w:vAlign w:val="center"/>
          </w:tcPr>
          <w:p w:rsidR="003173A8" w:rsidRPr="009E60FD" w:rsidRDefault="003173A8" w:rsidP="003173A8">
            <w:pPr>
              <w:tabs>
                <w:tab w:val="left" w:pos="709"/>
                <w:tab w:val="left" w:pos="1185"/>
              </w:tabs>
              <w:jc w:val="center"/>
              <w:rPr>
                <w:sz w:val="20"/>
                <w:szCs w:val="20"/>
              </w:rPr>
            </w:pPr>
            <w:r w:rsidRPr="009E60FD">
              <w:rPr>
                <w:sz w:val="20"/>
                <w:szCs w:val="20"/>
              </w:rPr>
              <w:t>Произ-водственная мощ-ность объекта, тонн/год</w:t>
            </w:r>
          </w:p>
        </w:tc>
        <w:tc>
          <w:tcPr>
            <w:tcW w:w="1134" w:type="dxa"/>
            <w:shd w:val="clear" w:color="auto" w:fill="CCFFCC"/>
            <w:vAlign w:val="center"/>
          </w:tcPr>
          <w:p w:rsidR="003173A8" w:rsidRPr="009E60FD" w:rsidRDefault="003173A8" w:rsidP="003173A8">
            <w:pPr>
              <w:tabs>
                <w:tab w:val="left" w:pos="709"/>
                <w:tab w:val="left" w:pos="1185"/>
              </w:tabs>
              <w:jc w:val="center"/>
              <w:rPr>
                <w:sz w:val="20"/>
                <w:szCs w:val="20"/>
              </w:rPr>
            </w:pPr>
            <w:r w:rsidRPr="009E60FD">
              <w:rPr>
                <w:sz w:val="20"/>
                <w:szCs w:val="20"/>
              </w:rPr>
              <w:t>Проектная мощность объекта, тонн</w:t>
            </w:r>
          </w:p>
        </w:tc>
        <w:tc>
          <w:tcPr>
            <w:tcW w:w="1134" w:type="dxa"/>
            <w:shd w:val="clear" w:color="auto" w:fill="CCFFCC"/>
            <w:vAlign w:val="center"/>
          </w:tcPr>
          <w:p w:rsidR="003173A8" w:rsidRPr="009E60FD" w:rsidRDefault="003173A8" w:rsidP="003173A8">
            <w:pPr>
              <w:tabs>
                <w:tab w:val="left" w:pos="709"/>
                <w:tab w:val="left" w:pos="1185"/>
              </w:tabs>
              <w:jc w:val="center"/>
              <w:rPr>
                <w:sz w:val="20"/>
                <w:szCs w:val="20"/>
              </w:rPr>
            </w:pPr>
            <w:r w:rsidRPr="009E60FD">
              <w:rPr>
                <w:sz w:val="20"/>
                <w:szCs w:val="20"/>
              </w:rPr>
              <w:t>Свобод-ная мощность объекта, тонн</w:t>
            </w:r>
          </w:p>
        </w:tc>
        <w:tc>
          <w:tcPr>
            <w:tcW w:w="1117" w:type="dxa"/>
            <w:shd w:val="clear" w:color="auto" w:fill="CCFFCC"/>
            <w:vAlign w:val="center"/>
          </w:tcPr>
          <w:p w:rsidR="003173A8" w:rsidRPr="009E60FD" w:rsidRDefault="003173A8" w:rsidP="003173A8">
            <w:pPr>
              <w:tabs>
                <w:tab w:val="left" w:pos="709"/>
                <w:tab w:val="left" w:pos="1185"/>
              </w:tabs>
              <w:jc w:val="center"/>
              <w:rPr>
                <w:sz w:val="20"/>
                <w:szCs w:val="20"/>
              </w:rPr>
            </w:pPr>
            <w:r w:rsidRPr="009E60FD">
              <w:rPr>
                <w:sz w:val="20"/>
                <w:szCs w:val="20"/>
              </w:rPr>
              <w:t>Сведения о заключении ГЭЭ проектной документации объектов</w:t>
            </w:r>
          </w:p>
        </w:tc>
        <w:tc>
          <w:tcPr>
            <w:tcW w:w="1134" w:type="dxa"/>
            <w:shd w:val="clear" w:color="auto" w:fill="CCFFCC"/>
            <w:vAlign w:val="center"/>
          </w:tcPr>
          <w:p w:rsidR="003173A8" w:rsidRPr="009E60FD" w:rsidRDefault="003173A8" w:rsidP="003173A8">
            <w:pPr>
              <w:tabs>
                <w:tab w:val="left" w:pos="709"/>
                <w:tab w:val="left" w:pos="1185"/>
              </w:tabs>
              <w:jc w:val="center"/>
              <w:rPr>
                <w:sz w:val="20"/>
                <w:szCs w:val="20"/>
              </w:rPr>
            </w:pPr>
            <w:r w:rsidRPr="009E60FD">
              <w:rPr>
                <w:sz w:val="20"/>
                <w:szCs w:val="20"/>
              </w:rPr>
              <w:t>Сведения о согласо-вании СЗЗ</w:t>
            </w:r>
          </w:p>
        </w:tc>
        <w:tc>
          <w:tcPr>
            <w:tcW w:w="1134" w:type="dxa"/>
            <w:shd w:val="clear" w:color="auto" w:fill="CCFFCC"/>
            <w:vAlign w:val="center"/>
          </w:tcPr>
          <w:p w:rsidR="003173A8" w:rsidRPr="009E60FD" w:rsidRDefault="003173A8" w:rsidP="003173A8">
            <w:pPr>
              <w:tabs>
                <w:tab w:val="left" w:pos="709"/>
                <w:tab w:val="left" w:pos="1185"/>
              </w:tabs>
              <w:jc w:val="center"/>
              <w:rPr>
                <w:sz w:val="20"/>
                <w:szCs w:val="20"/>
              </w:rPr>
            </w:pPr>
            <w:r w:rsidRPr="009E60FD">
              <w:rPr>
                <w:sz w:val="20"/>
                <w:szCs w:val="20"/>
              </w:rPr>
              <w:t>Сведения о получен-ной лицензии</w:t>
            </w:r>
          </w:p>
        </w:tc>
        <w:tc>
          <w:tcPr>
            <w:tcW w:w="1151" w:type="dxa"/>
            <w:shd w:val="clear" w:color="auto" w:fill="CCFFCC"/>
            <w:vAlign w:val="center"/>
          </w:tcPr>
          <w:p w:rsidR="003173A8" w:rsidRPr="009E60FD" w:rsidRDefault="003173A8" w:rsidP="003173A8">
            <w:pPr>
              <w:tabs>
                <w:tab w:val="left" w:pos="709"/>
                <w:tab w:val="left" w:pos="1185"/>
              </w:tabs>
              <w:jc w:val="center"/>
              <w:rPr>
                <w:sz w:val="20"/>
                <w:szCs w:val="20"/>
              </w:rPr>
            </w:pPr>
            <w:r w:rsidRPr="009E60FD">
              <w:rPr>
                <w:sz w:val="20"/>
                <w:szCs w:val="20"/>
              </w:rPr>
              <w:t>№ ГРОРО</w:t>
            </w:r>
          </w:p>
        </w:tc>
      </w:tr>
      <w:tr w:rsidR="003173A8" w:rsidRPr="009E60FD" w:rsidTr="003173A8">
        <w:trPr>
          <w:jc w:val="center"/>
        </w:trPr>
        <w:tc>
          <w:tcPr>
            <w:tcW w:w="1267" w:type="dxa"/>
          </w:tcPr>
          <w:p w:rsidR="003173A8" w:rsidRPr="009E60FD" w:rsidRDefault="003173A8" w:rsidP="003173A8">
            <w:pPr>
              <w:tabs>
                <w:tab w:val="left" w:pos="709"/>
                <w:tab w:val="left" w:pos="1185"/>
              </w:tabs>
              <w:jc w:val="both"/>
              <w:rPr>
                <w:sz w:val="20"/>
                <w:szCs w:val="20"/>
              </w:rPr>
            </w:pPr>
            <w:r w:rsidRPr="009E60FD">
              <w:rPr>
                <w:sz w:val="20"/>
                <w:szCs w:val="20"/>
              </w:rPr>
              <w:t>Полигон захоронения ТКО</w:t>
            </w:r>
          </w:p>
        </w:tc>
        <w:tc>
          <w:tcPr>
            <w:tcW w:w="1275" w:type="dxa"/>
          </w:tcPr>
          <w:p w:rsidR="003173A8" w:rsidRPr="009E60FD" w:rsidRDefault="003173A8" w:rsidP="003173A8">
            <w:pPr>
              <w:tabs>
                <w:tab w:val="left" w:pos="709"/>
                <w:tab w:val="left" w:pos="1185"/>
              </w:tabs>
              <w:jc w:val="both"/>
              <w:rPr>
                <w:sz w:val="20"/>
                <w:szCs w:val="20"/>
              </w:rPr>
            </w:pPr>
            <w:r w:rsidRPr="009E60FD">
              <w:rPr>
                <w:sz w:val="20"/>
                <w:szCs w:val="20"/>
              </w:rPr>
              <w:t>ОГУП</w:t>
            </w:r>
          </w:p>
          <w:p w:rsidR="003173A8" w:rsidRPr="009E60FD" w:rsidRDefault="003173A8" w:rsidP="003173A8">
            <w:pPr>
              <w:tabs>
                <w:tab w:val="left" w:pos="709"/>
                <w:tab w:val="left" w:pos="1185"/>
              </w:tabs>
              <w:jc w:val="both"/>
              <w:rPr>
                <w:sz w:val="20"/>
                <w:szCs w:val="20"/>
              </w:rPr>
            </w:pPr>
            <w:r w:rsidRPr="009E60FD">
              <w:rPr>
                <w:sz w:val="20"/>
                <w:szCs w:val="20"/>
              </w:rPr>
              <w:t>«Экология»</w:t>
            </w:r>
          </w:p>
        </w:tc>
        <w:tc>
          <w:tcPr>
            <w:tcW w:w="1701" w:type="dxa"/>
          </w:tcPr>
          <w:p w:rsidR="003173A8" w:rsidRPr="009E60FD" w:rsidRDefault="003173A8" w:rsidP="003173A8">
            <w:pPr>
              <w:tabs>
                <w:tab w:val="left" w:pos="709"/>
                <w:tab w:val="left" w:pos="1310"/>
              </w:tabs>
              <w:ind w:right="-108"/>
              <w:jc w:val="both"/>
              <w:rPr>
                <w:sz w:val="20"/>
                <w:szCs w:val="20"/>
              </w:rPr>
            </w:pPr>
            <w:r w:rsidRPr="009E60FD">
              <w:rPr>
                <w:sz w:val="20"/>
                <w:szCs w:val="20"/>
              </w:rPr>
              <w:t>Смоленская</w:t>
            </w:r>
          </w:p>
          <w:p w:rsidR="003173A8" w:rsidRPr="009E60FD" w:rsidRDefault="003173A8" w:rsidP="003173A8">
            <w:pPr>
              <w:tabs>
                <w:tab w:val="left" w:pos="709"/>
                <w:tab w:val="left" w:pos="1310"/>
              </w:tabs>
              <w:ind w:right="-108"/>
              <w:jc w:val="both"/>
              <w:rPr>
                <w:sz w:val="20"/>
                <w:szCs w:val="20"/>
              </w:rPr>
            </w:pPr>
            <w:r w:rsidRPr="009E60FD">
              <w:rPr>
                <w:sz w:val="20"/>
                <w:szCs w:val="20"/>
              </w:rPr>
              <w:t>обл.,Дорогобужс-кий район,                      д. Ставково,             1999 год</w:t>
            </w:r>
          </w:p>
        </w:tc>
        <w:tc>
          <w:tcPr>
            <w:tcW w:w="1418" w:type="dxa"/>
            <w:tcBorders>
              <w:right w:val="single" w:sz="4" w:space="0" w:color="auto"/>
            </w:tcBorders>
          </w:tcPr>
          <w:p w:rsidR="003173A8" w:rsidRPr="009E60FD" w:rsidRDefault="003173A8" w:rsidP="003173A8">
            <w:pPr>
              <w:tabs>
                <w:tab w:val="left" w:pos="709"/>
                <w:tab w:val="left" w:pos="1185"/>
              </w:tabs>
              <w:jc w:val="both"/>
              <w:rPr>
                <w:sz w:val="20"/>
                <w:szCs w:val="20"/>
              </w:rPr>
            </w:pPr>
            <w:r w:rsidRPr="009E60FD">
              <w:rPr>
                <w:sz w:val="20"/>
                <w:szCs w:val="20"/>
              </w:rPr>
              <w:t>55.016917,</w:t>
            </w:r>
          </w:p>
          <w:p w:rsidR="003173A8" w:rsidRPr="009E60FD" w:rsidRDefault="003173A8" w:rsidP="003173A8">
            <w:pPr>
              <w:tabs>
                <w:tab w:val="left" w:pos="709"/>
                <w:tab w:val="left" w:pos="1185"/>
              </w:tabs>
              <w:jc w:val="both"/>
              <w:rPr>
                <w:sz w:val="20"/>
                <w:szCs w:val="20"/>
              </w:rPr>
            </w:pPr>
            <w:r w:rsidRPr="009E60FD">
              <w:rPr>
                <w:sz w:val="20"/>
                <w:szCs w:val="20"/>
              </w:rPr>
              <w:t>33.374615</w:t>
            </w:r>
          </w:p>
        </w:tc>
        <w:tc>
          <w:tcPr>
            <w:tcW w:w="1671" w:type="dxa"/>
            <w:tcBorders>
              <w:right w:val="single" w:sz="4" w:space="0" w:color="auto"/>
            </w:tcBorders>
          </w:tcPr>
          <w:p w:rsidR="003173A8" w:rsidRPr="009E60FD" w:rsidRDefault="003173A8" w:rsidP="003173A8">
            <w:pPr>
              <w:tabs>
                <w:tab w:val="left" w:pos="709"/>
                <w:tab w:val="left" w:pos="1185"/>
              </w:tabs>
              <w:jc w:val="both"/>
              <w:rPr>
                <w:sz w:val="20"/>
                <w:szCs w:val="20"/>
              </w:rPr>
            </w:pPr>
            <w:r w:rsidRPr="009E60FD">
              <w:rPr>
                <w:sz w:val="20"/>
                <w:szCs w:val="20"/>
              </w:rPr>
              <w:t>80365</w:t>
            </w:r>
          </w:p>
        </w:tc>
        <w:tc>
          <w:tcPr>
            <w:tcW w:w="946" w:type="dxa"/>
            <w:tcBorders>
              <w:right w:val="single" w:sz="4" w:space="0" w:color="auto"/>
            </w:tcBorders>
          </w:tcPr>
          <w:p w:rsidR="003173A8" w:rsidRPr="009E60FD" w:rsidRDefault="00964238" w:rsidP="003173A8">
            <w:pPr>
              <w:tabs>
                <w:tab w:val="left" w:pos="709"/>
                <w:tab w:val="left" w:pos="1185"/>
              </w:tabs>
              <w:jc w:val="both"/>
              <w:rPr>
                <w:sz w:val="20"/>
                <w:szCs w:val="20"/>
              </w:rPr>
            </w:pPr>
            <w:r w:rsidRPr="009E60FD">
              <w:rPr>
                <w:sz w:val="20"/>
                <w:szCs w:val="20"/>
              </w:rPr>
              <w:t>9543,70</w:t>
            </w:r>
          </w:p>
        </w:tc>
        <w:tc>
          <w:tcPr>
            <w:tcW w:w="1020" w:type="dxa"/>
            <w:tcBorders>
              <w:left w:val="single" w:sz="4" w:space="0" w:color="auto"/>
            </w:tcBorders>
          </w:tcPr>
          <w:p w:rsidR="003173A8" w:rsidRPr="009E60FD" w:rsidRDefault="00964238" w:rsidP="003173A8">
            <w:pPr>
              <w:tabs>
                <w:tab w:val="left" w:pos="709"/>
                <w:tab w:val="left" w:pos="1185"/>
              </w:tabs>
              <w:jc w:val="both"/>
              <w:rPr>
                <w:sz w:val="20"/>
                <w:szCs w:val="20"/>
              </w:rPr>
            </w:pPr>
            <w:r w:rsidRPr="009E60FD">
              <w:rPr>
                <w:sz w:val="20"/>
                <w:szCs w:val="20"/>
              </w:rPr>
              <w:t>9543,70</w:t>
            </w:r>
          </w:p>
        </w:tc>
        <w:tc>
          <w:tcPr>
            <w:tcW w:w="1134" w:type="dxa"/>
          </w:tcPr>
          <w:p w:rsidR="003173A8" w:rsidRPr="009E60FD" w:rsidRDefault="003173A8" w:rsidP="003173A8">
            <w:pPr>
              <w:tabs>
                <w:tab w:val="left" w:pos="709"/>
                <w:tab w:val="left" w:pos="1185"/>
              </w:tabs>
              <w:jc w:val="both"/>
              <w:rPr>
                <w:sz w:val="20"/>
                <w:szCs w:val="20"/>
              </w:rPr>
            </w:pPr>
            <w:r w:rsidRPr="009E60FD">
              <w:rPr>
                <w:sz w:val="20"/>
                <w:szCs w:val="20"/>
              </w:rPr>
              <w:t>150926</w:t>
            </w:r>
            <w:r w:rsidR="00964238" w:rsidRPr="009E60FD">
              <w:rPr>
                <w:sz w:val="20"/>
                <w:szCs w:val="20"/>
              </w:rPr>
              <w:t>,4</w:t>
            </w:r>
          </w:p>
        </w:tc>
        <w:tc>
          <w:tcPr>
            <w:tcW w:w="1134" w:type="dxa"/>
          </w:tcPr>
          <w:p w:rsidR="003173A8" w:rsidRPr="009E60FD" w:rsidRDefault="003173A8" w:rsidP="003173A8">
            <w:pPr>
              <w:tabs>
                <w:tab w:val="left" w:pos="709"/>
                <w:tab w:val="left" w:pos="1185"/>
              </w:tabs>
              <w:jc w:val="both"/>
              <w:rPr>
                <w:sz w:val="20"/>
                <w:szCs w:val="20"/>
              </w:rPr>
            </w:pPr>
            <w:r w:rsidRPr="009E60FD">
              <w:rPr>
                <w:sz w:val="20"/>
                <w:szCs w:val="20"/>
              </w:rPr>
              <w:t>70561</w:t>
            </w:r>
            <w:r w:rsidR="00964238" w:rsidRPr="009E60FD">
              <w:rPr>
                <w:sz w:val="20"/>
                <w:szCs w:val="20"/>
              </w:rPr>
              <w:t>,4</w:t>
            </w:r>
          </w:p>
        </w:tc>
        <w:tc>
          <w:tcPr>
            <w:tcW w:w="1117" w:type="dxa"/>
          </w:tcPr>
          <w:p w:rsidR="003173A8" w:rsidRPr="009E60FD" w:rsidRDefault="003173A8" w:rsidP="003173A8">
            <w:pPr>
              <w:tabs>
                <w:tab w:val="left" w:pos="709"/>
                <w:tab w:val="left" w:pos="1185"/>
              </w:tabs>
              <w:jc w:val="both"/>
              <w:rPr>
                <w:sz w:val="20"/>
                <w:szCs w:val="20"/>
              </w:rPr>
            </w:pPr>
            <w:r w:rsidRPr="009E60FD">
              <w:rPr>
                <w:sz w:val="20"/>
                <w:szCs w:val="20"/>
              </w:rPr>
              <w:t>№306 от</w:t>
            </w:r>
          </w:p>
          <w:p w:rsidR="003173A8" w:rsidRPr="009E60FD" w:rsidRDefault="003173A8" w:rsidP="003173A8">
            <w:pPr>
              <w:tabs>
                <w:tab w:val="left" w:pos="709"/>
                <w:tab w:val="left" w:pos="1185"/>
              </w:tabs>
              <w:jc w:val="both"/>
              <w:rPr>
                <w:sz w:val="20"/>
                <w:szCs w:val="20"/>
              </w:rPr>
            </w:pPr>
            <w:r w:rsidRPr="009E60FD">
              <w:rPr>
                <w:sz w:val="20"/>
                <w:szCs w:val="20"/>
              </w:rPr>
              <w:t>23.07.1998</w:t>
            </w:r>
          </w:p>
        </w:tc>
        <w:tc>
          <w:tcPr>
            <w:tcW w:w="1134" w:type="dxa"/>
          </w:tcPr>
          <w:p w:rsidR="003173A8" w:rsidRPr="009E60FD" w:rsidRDefault="003173A8" w:rsidP="003173A8">
            <w:pPr>
              <w:tabs>
                <w:tab w:val="left" w:pos="709"/>
                <w:tab w:val="left" w:pos="1185"/>
              </w:tabs>
              <w:jc w:val="center"/>
              <w:rPr>
                <w:sz w:val="18"/>
                <w:szCs w:val="18"/>
              </w:rPr>
            </w:pPr>
            <w:r w:rsidRPr="009E60FD">
              <w:rPr>
                <w:sz w:val="18"/>
                <w:szCs w:val="18"/>
              </w:rPr>
              <w:t>№67.СО. 01.000.Т.000361.04.18 от</w:t>
            </w:r>
          </w:p>
          <w:p w:rsidR="003173A8" w:rsidRPr="009E60FD" w:rsidRDefault="003173A8" w:rsidP="003173A8">
            <w:pPr>
              <w:tabs>
                <w:tab w:val="left" w:pos="709"/>
                <w:tab w:val="left" w:pos="1185"/>
              </w:tabs>
              <w:jc w:val="center"/>
              <w:rPr>
                <w:sz w:val="20"/>
                <w:szCs w:val="20"/>
              </w:rPr>
            </w:pPr>
            <w:r w:rsidRPr="009E60FD">
              <w:rPr>
                <w:sz w:val="18"/>
                <w:szCs w:val="18"/>
              </w:rPr>
              <w:t>27.04.2018</w:t>
            </w:r>
          </w:p>
        </w:tc>
        <w:tc>
          <w:tcPr>
            <w:tcW w:w="1134" w:type="dxa"/>
          </w:tcPr>
          <w:p w:rsidR="003173A8" w:rsidRPr="009E60FD" w:rsidRDefault="003173A8" w:rsidP="003173A8">
            <w:pPr>
              <w:tabs>
                <w:tab w:val="left" w:pos="709"/>
                <w:tab w:val="left" w:pos="1185"/>
              </w:tabs>
              <w:jc w:val="center"/>
              <w:rPr>
                <w:sz w:val="18"/>
                <w:szCs w:val="18"/>
              </w:rPr>
            </w:pPr>
            <w:r w:rsidRPr="009E60FD">
              <w:rPr>
                <w:sz w:val="18"/>
                <w:szCs w:val="18"/>
              </w:rPr>
              <w:t>№ (67)</w:t>
            </w:r>
          </w:p>
          <w:p w:rsidR="003173A8" w:rsidRPr="009E60FD" w:rsidRDefault="003173A8" w:rsidP="003173A8">
            <w:pPr>
              <w:tabs>
                <w:tab w:val="left" w:pos="709"/>
                <w:tab w:val="left" w:pos="1185"/>
              </w:tabs>
              <w:jc w:val="center"/>
              <w:rPr>
                <w:sz w:val="18"/>
                <w:szCs w:val="18"/>
              </w:rPr>
            </w:pPr>
            <w:r w:rsidRPr="009E60FD">
              <w:rPr>
                <w:sz w:val="18"/>
                <w:szCs w:val="18"/>
              </w:rPr>
              <w:t>9549-СТОР</w:t>
            </w:r>
          </w:p>
          <w:p w:rsidR="003173A8" w:rsidRPr="009E60FD" w:rsidRDefault="003173A8" w:rsidP="003173A8">
            <w:pPr>
              <w:tabs>
                <w:tab w:val="left" w:pos="709"/>
                <w:tab w:val="left" w:pos="1185"/>
              </w:tabs>
              <w:ind w:right="-97"/>
              <w:jc w:val="center"/>
              <w:rPr>
                <w:sz w:val="20"/>
                <w:szCs w:val="20"/>
              </w:rPr>
            </w:pPr>
            <w:r w:rsidRPr="009E60FD">
              <w:rPr>
                <w:sz w:val="18"/>
                <w:szCs w:val="18"/>
              </w:rPr>
              <w:t>от25.08.2020</w:t>
            </w:r>
          </w:p>
        </w:tc>
        <w:tc>
          <w:tcPr>
            <w:tcW w:w="1151" w:type="dxa"/>
          </w:tcPr>
          <w:p w:rsidR="003173A8" w:rsidRPr="009E60FD" w:rsidRDefault="003173A8" w:rsidP="003173A8">
            <w:pPr>
              <w:tabs>
                <w:tab w:val="left" w:pos="709"/>
                <w:tab w:val="left" w:pos="1185"/>
              </w:tabs>
              <w:jc w:val="center"/>
              <w:rPr>
                <w:sz w:val="18"/>
                <w:szCs w:val="18"/>
              </w:rPr>
            </w:pPr>
            <w:r w:rsidRPr="009E60FD">
              <w:rPr>
                <w:sz w:val="18"/>
                <w:szCs w:val="18"/>
              </w:rPr>
              <w:t>67-00002-</w:t>
            </w:r>
          </w:p>
          <w:p w:rsidR="003173A8" w:rsidRPr="009E60FD" w:rsidRDefault="003173A8" w:rsidP="003173A8">
            <w:pPr>
              <w:tabs>
                <w:tab w:val="left" w:pos="709"/>
                <w:tab w:val="left" w:pos="1185"/>
              </w:tabs>
              <w:jc w:val="center"/>
              <w:rPr>
                <w:sz w:val="18"/>
                <w:szCs w:val="18"/>
              </w:rPr>
            </w:pPr>
            <w:r w:rsidRPr="009E60FD">
              <w:rPr>
                <w:sz w:val="18"/>
                <w:szCs w:val="18"/>
              </w:rPr>
              <w:t>З-00479-</w:t>
            </w:r>
          </w:p>
          <w:p w:rsidR="003173A8" w:rsidRPr="009E60FD" w:rsidRDefault="003173A8" w:rsidP="003173A8">
            <w:pPr>
              <w:tabs>
                <w:tab w:val="left" w:pos="709"/>
                <w:tab w:val="left" w:pos="1185"/>
              </w:tabs>
              <w:jc w:val="center"/>
              <w:rPr>
                <w:sz w:val="18"/>
                <w:szCs w:val="18"/>
              </w:rPr>
            </w:pPr>
            <w:r w:rsidRPr="009E60FD">
              <w:rPr>
                <w:sz w:val="18"/>
                <w:szCs w:val="18"/>
              </w:rPr>
              <w:t>010814</w:t>
            </w:r>
          </w:p>
        </w:tc>
      </w:tr>
    </w:tbl>
    <w:p w:rsidR="00A445EB" w:rsidRPr="009E60FD" w:rsidRDefault="003173A8" w:rsidP="00A445EB">
      <w:pPr>
        <w:spacing w:line="288" w:lineRule="auto"/>
        <w:ind w:firstLine="709"/>
        <w:jc w:val="both"/>
        <w:rPr>
          <w:bCs/>
          <w:szCs w:val="28"/>
        </w:rPr>
        <w:sectPr w:rsidR="00A445EB" w:rsidRPr="009E60FD" w:rsidSect="00A445EB">
          <w:pgSz w:w="16840" w:h="11907" w:orient="landscape" w:code="9"/>
          <w:pgMar w:top="851" w:right="1134" w:bottom="1418" w:left="1134" w:header="720" w:footer="720" w:gutter="0"/>
          <w:cols w:space="708"/>
          <w:titlePg/>
          <w:docGrid w:linePitch="326"/>
        </w:sectPr>
      </w:pPr>
      <w:r w:rsidRPr="009E60FD">
        <w:rPr>
          <w:sz w:val="22"/>
          <w:szCs w:val="22"/>
        </w:rPr>
        <w:t>* - данные ежегодно обновляются согласно изменениям, вносимым в Территориальную схему обращения с отходами Смоленской области. (ссылка, по которой размещается Территориальная схема: https://prirod.admin-smolensk.ru/deyatelnost/obraschenie-s-othodami-proizvodstva-i-potrebleniya/shema/)</w:t>
      </w:r>
    </w:p>
    <w:p w:rsidR="003173A8" w:rsidRPr="009E60FD" w:rsidRDefault="003173A8" w:rsidP="00C42FCC">
      <w:pPr>
        <w:spacing w:line="288" w:lineRule="auto"/>
        <w:ind w:firstLine="709"/>
        <w:jc w:val="both"/>
        <w:rPr>
          <w:bCs/>
          <w:szCs w:val="28"/>
        </w:rPr>
      </w:pPr>
      <w:r w:rsidRPr="009E60FD">
        <w:rPr>
          <w:bCs/>
          <w:szCs w:val="28"/>
        </w:rPr>
        <w:lastRenderedPageBreak/>
        <w:t>- в контейнеры с синей цветовой индикацией складируются ТКО, классифицируемые в соответствии с федеральным классификационным каталогом отходов, утвержденным Приказом Федеральной службы по надзору в сфере природопользования от 22.05.2017 № 242 «Об утверждении Федерального классификационного каталога отходов» (далее - ФККО), как отходы производства бумаги и бумажных изделий;</w:t>
      </w:r>
    </w:p>
    <w:p w:rsidR="00964238" w:rsidRPr="009E60FD" w:rsidRDefault="00964238" w:rsidP="00964238">
      <w:pPr>
        <w:spacing w:line="288" w:lineRule="auto"/>
        <w:ind w:firstLine="709"/>
        <w:jc w:val="both"/>
        <w:rPr>
          <w:bCs/>
          <w:szCs w:val="28"/>
        </w:rPr>
      </w:pPr>
      <w:r w:rsidRPr="009E60FD">
        <w:rPr>
          <w:bCs/>
          <w:szCs w:val="28"/>
        </w:rPr>
        <w:t xml:space="preserve">- в контейнеры с оранжевой цветовой индикацией складируются ТКО, классифицируемые в соответствии с ФККО как отходы продукции из пластмасс, не содержащих галогены, незагрязненные; </w:t>
      </w:r>
    </w:p>
    <w:p w:rsidR="00964238" w:rsidRPr="009E60FD" w:rsidRDefault="00964238" w:rsidP="00964238">
      <w:pPr>
        <w:spacing w:line="288" w:lineRule="auto"/>
        <w:ind w:firstLine="709"/>
        <w:jc w:val="both"/>
        <w:rPr>
          <w:bCs/>
          <w:szCs w:val="28"/>
        </w:rPr>
      </w:pPr>
      <w:r w:rsidRPr="009E60FD">
        <w:rPr>
          <w:bCs/>
          <w:szCs w:val="28"/>
        </w:rPr>
        <w:t xml:space="preserve">- в контейнеры с зеленой цветовой индикацией складируются ТКО, классифицируемые в соответствии с ФККО как отходы стекла и изделий из стекла незагрязненные; </w:t>
      </w:r>
    </w:p>
    <w:p w:rsidR="00964238" w:rsidRPr="009E60FD" w:rsidRDefault="00964238" w:rsidP="00964238">
      <w:pPr>
        <w:spacing w:line="288" w:lineRule="auto"/>
        <w:ind w:firstLine="709"/>
        <w:jc w:val="both"/>
        <w:rPr>
          <w:bCs/>
          <w:szCs w:val="28"/>
        </w:rPr>
      </w:pPr>
      <w:r w:rsidRPr="009E60FD">
        <w:rPr>
          <w:bCs/>
          <w:szCs w:val="28"/>
        </w:rPr>
        <w:t xml:space="preserve">- в контейнеры с серой цветовой индикацией складируются ТКО, в отношении которых не осуществляется раздельный сбор. </w:t>
      </w:r>
    </w:p>
    <w:p w:rsidR="00964238" w:rsidRPr="009E60FD" w:rsidRDefault="00964238" w:rsidP="00964238">
      <w:pPr>
        <w:spacing w:line="288" w:lineRule="auto"/>
        <w:contextualSpacing/>
        <w:jc w:val="both"/>
        <w:rPr>
          <w:bCs/>
          <w:szCs w:val="28"/>
        </w:rPr>
      </w:pPr>
    </w:p>
    <w:p w:rsidR="00964238" w:rsidRPr="009E60FD" w:rsidRDefault="00964238" w:rsidP="00964238">
      <w:pPr>
        <w:spacing w:line="288" w:lineRule="auto"/>
        <w:ind w:firstLine="709"/>
        <w:jc w:val="both"/>
        <w:rPr>
          <w:bCs/>
          <w:szCs w:val="28"/>
        </w:rPr>
      </w:pPr>
      <w:r w:rsidRPr="009E60FD">
        <w:rPr>
          <w:bCs/>
          <w:szCs w:val="28"/>
        </w:rPr>
        <w:t xml:space="preserve">При осуществлении раздельного накопления ТКО при необходимости используются дополнительные цветовые обозначения (сбор стекла различных цветов, сбор текстиля и пр.). </w:t>
      </w:r>
    </w:p>
    <w:p w:rsidR="00964238" w:rsidRPr="009E60FD" w:rsidRDefault="00964238" w:rsidP="00964238">
      <w:pPr>
        <w:spacing w:line="288" w:lineRule="auto"/>
        <w:ind w:firstLine="709"/>
        <w:jc w:val="both"/>
        <w:rPr>
          <w:bCs/>
          <w:szCs w:val="28"/>
        </w:rPr>
      </w:pPr>
      <w:r w:rsidRPr="009E60FD">
        <w:rPr>
          <w:bCs/>
          <w:szCs w:val="28"/>
        </w:rPr>
        <w:t xml:space="preserve">При раздельном накоплении ТКО выделяются полезные компоненты, подлежащие обезвреживанию, обработке, утилизации, перечень которых определяется в соответствии с федеральным законодательством. </w:t>
      </w:r>
    </w:p>
    <w:p w:rsidR="00964238" w:rsidRPr="009E60FD" w:rsidRDefault="00964238" w:rsidP="00964238">
      <w:pPr>
        <w:spacing w:line="288" w:lineRule="auto"/>
        <w:ind w:firstLine="709"/>
        <w:jc w:val="both"/>
        <w:rPr>
          <w:bCs/>
          <w:szCs w:val="28"/>
        </w:rPr>
      </w:pPr>
      <w:r w:rsidRPr="009E60FD">
        <w:rPr>
          <w:bCs/>
          <w:szCs w:val="28"/>
        </w:rPr>
        <w:t xml:space="preserve">Раздельное накопление ТКО на территории Смоленской области внедряется поэтапно в соответствии с федеральным и областным законодательством. </w:t>
      </w:r>
    </w:p>
    <w:p w:rsidR="00964238" w:rsidRPr="009E60FD" w:rsidRDefault="00964238" w:rsidP="00964238">
      <w:pPr>
        <w:spacing w:line="288" w:lineRule="auto"/>
        <w:ind w:firstLine="709"/>
        <w:jc w:val="both"/>
        <w:rPr>
          <w:bCs/>
          <w:szCs w:val="28"/>
        </w:rPr>
      </w:pPr>
      <w:r w:rsidRPr="009E60FD">
        <w:rPr>
          <w:bCs/>
          <w:szCs w:val="28"/>
        </w:rPr>
        <w:t xml:space="preserve">В рамках областной государственной программы «Охрана окружающей среды и рациональное использование природных ресурсов в Смоленской области», утвержденной постановлением Администрации Смоленской области от 20.11.2013 № 933 (далее - государственная программа), осуществлется внедрение системы накопления ртутьсодержащих отходов и отработанных источников малого тока (батареек) у населения, включающее в себя проведение работ по закупке, установке и содержанию контейнеров. </w:t>
      </w:r>
    </w:p>
    <w:p w:rsidR="00964238" w:rsidRPr="009E60FD" w:rsidRDefault="00964238" w:rsidP="00964238">
      <w:pPr>
        <w:spacing w:line="288" w:lineRule="auto"/>
        <w:ind w:firstLine="709"/>
        <w:contextualSpacing/>
        <w:jc w:val="both"/>
        <w:rPr>
          <w:bCs/>
        </w:rPr>
      </w:pPr>
      <w:r w:rsidRPr="009E60FD">
        <w:rPr>
          <w:bCs/>
        </w:rPr>
        <w:t>Актуальная информация об адресах размещения контейнеров для приема использованных батареек, контейнеров для сбора ртутьсодержащих отходов и отработанных источников малого тока, контейнеров по раздельному сбору отходов опубликована на официальном сайте Департамента Смоленской области по природным ресурсам и экологии (</w:t>
      </w:r>
      <w:hyperlink r:id="rId30" w:history="1">
        <w:r w:rsidRPr="009E60FD">
          <w:rPr>
            <w:bCs/>
          </w:rPr>
          <w:t>http://prirod.admin-smolensk.ru/deyatelnost/sbor-othodov/</w:t>
        </w:r>
      </w:hyperlink>
      <w:r w:rsidRPr="009E60FD">
        <w:rPr>
          <w:bCs/>
        </w:rPr>
        <w:t>), а также на официальном сайте регионального оператора по обращению с ТКО акционерного общества «Спецавтохозяйство» (</w:t>
      </w:r>
      <w:hyperlink r:id="rId31" w:history="1">
        <w:r w:rsidR="00302B85" w:rsidRPr="009E60FD">
          <w:rPr>
            <w:bCs/>
          </w:rPr>
          <w:t>https://sah67.ru/</w:t>
        </w:r>
      </w:hyperlink>
      <w:r w:rsidRPr="009E60FD">
        <w:rPr>
          <w:bCs/>
        </w:rPr>
        <w:t>).</w:t>
      </w:r>
    </w:p>
    <w:p w:rsidR="00964238" w:rsidRPr="009E60FD" w:rsidRDefault="00964238" w:rsidP="00964238">
      <w:pPr>
        <w:spacing w:line="288" w:lineRule="auto"/>
        <w:ind w:firstLine="709"/>
        <w:contextualSpacing/>
        <w:jc w:val="both"/>
        <w:rPr>
          <w:bCs/>
        </w:rPr>
      </w:pPr>
      <w:r w:rsidRPr="009E60FD">
        <w:rPr>
          <w:bCs/>
        </w:rPr>
        <w:t xml:space="preserve">Ртутьсодержащие отходы и отработанные источники малого тока (батарейки), принимаемые от населения, передаются для дальнейшей утилизации и обезвреживания в другие регионы Российской Федерации. </w:t>
      </w:r>
    </w:p>
    <w:p w:rsidR="00964238" w:rsidRPr="009E60FD" w:rsidRDefault="00964238" w:rsidP="00964238">
      <w:pPr>
        <w:spacing w:line="288" w:lineRule="auto"/>
        <w:ind w:firstLine="709"/>
        <w:jc w:val="both"/>
        <w:rPr>
          <w:bCs/>
          <w:szCs w:val="28"/>
        </w:rPr>
      </w:pPr>
    </w:p>
    <w:p w:rsidR="00964238" w:rsidRPr="009E60FD" w:rsidRDefault="00964238" w:rsidP="00964238">
      <w:pPr>
        <w:spacing w:line="288" w:lineRule="auto"/>
        <w:ind w:firstLine="709"/>
        <w:jc w:val="both"/>
        <w:rPr>
          <w:bCs/>
          <w:szCs w:val="28"/>
        </w:rPr>
      </w:pPr>
      <w:r w:rsidRPr="009E60FD">
        <w:rPr>
          <w:bCs/>
          <w:szCs w:val="28"/>
        </w:rPr>
        <w:t>В рамках санитарной очистки поселения рекомендуется осуществлять:</w:t>
      </w:r>
    </w:p>
    <w:p w:rsidR="00964238" w:rsidRPr="009E60FD" w:rsidRDefault="00964238" w:rsidP="00964238">
      <w:pPr>
        <w:spacing w:line="288" w:lineRule="auto"/>
        <w:ind w:firstLine="709"/>
        <w:jc w:val="both"/>
        <w:rPr>
          <w:bCs/>
          <w:szCs w:val="28"/>
        </w:rPr>
      </w:pPr>
      <w:r w:rsidRPr="009E60FD">
        <w:rPr>
          <w:bCs/>
          <w:szCs w:val="28"/>
        </w:rPr>
        <w:t>уборку территорий проводить до 8 часов с поддержанием чистоты и порядка в течение рабочего дня;</w:t>
      </w:r>
    </w:p>
    <w:p w:rsidR="00964238" w:rsidRPr="009E60FD" w:rsidRDefault="00964238" w:rsidP="00964238">
      <w:pPr>
        <w:spacing w:line="288" w:lineRule="auto"/>
        <w:ind w:firstLine="709"/>
        <w:jc w:val="both"/>
        <w:rPr>
          <w:bCs/>
          <w:szCs w:val="28"/>
        </w:rPr>
      </w:pPr>
      <w:r w:rsidRPr="009E60FD">
        <w:rPr>
          <w:bCs/>
          <w:szCs w:val="28"/>
        </w:rPr>
        <w:t>уборку тротуаров, и остановок общественного транспорта проводить до начала уборки улиц, дорог;</w:t>
      </w:r>
    </w:p>
    <w:p w:rsidR="00964238" w:rsidRPr="009E60FD" w:rsidRDefault="00964238" w:rsidP="00964238">
      <w:pPr>
        <w:spacing w:line="288" w:lineRule="auto"/>
        <w:ind w:firstLine="709"/>
        <w:jc w:val="both"/>
        <w:rPr>
          <w:bCs/>
          <w:szCs w:val="28"/>
        </w:rPr>
      </w:pPr>
      <w:r w:rsidRPr="009E60FD">
        <w:rPr>
          <w:bCs/>
          <w:szCs w:val="28"/>
        </w:rPr>
        <w:lastRenderedPageBreak/>
        <w:t>уборку дворовых территорий, мест массового пребывания людей (подходы к торговым предприятиям, территории рынков, торговых зон) производить в течение всего рабочего дня;</w:t>
      </w:r>
    </w:p>
    <w:p w:rsidR="00964238" w:rsidRPr="009E60FD" w:rsidRDefault="00964238" w:rsidP="00964238">
      <w:pPr>
        <w:spacing w:line="288" w:lineRule="auto"/>
        <w:ind w:firstLine="709"/>
        <w:jc w:val="both"/>
        <w:rPr>
          <w:bCs/>
          <w:szCs w:val="28"/>
        </w:rPr>
      </w:pPr>
      <w:r w:rsidRPr="009E60FD">
        <w:rPr>
          <w:bCs/>
          <w:szCs w:val="28"/>
        </w:rPr>
        <w:t>соблюдать режим производства уборочных работ на проезжей части улиц и проездов, тротуаров и дворовых территорий должны обеспечить движение транспортных средств и пешеходов независимо от погодных условий;</w:t>
      </w:r>
    </w:p>
    <w:p w:rsidR="00964238" w:rsidRPr="009E60FD" w:rsidRDefault="00964238" w:rsidP="00964238">
      <w:pPr>
        <w:tabs>
          <w:tab w:val="num" w:pos="1276"/>
        </w:tabs>
        <w:spacing w:line="288" w:lineRule="auto"/>
        <w:ind w:firstLine="709"/>
        <w:jc w:val="both"/>
        <w:rPr>
          <w:bCs/>
          <w:szCs w:val="28"/>
        </w:rPr>
      </w:pPr>
      <w:r w:rsidRPr="009E60FD">
        <w:rPr>
          <w:bCs/>
          <w:szCs w:val="28"/>
        </w:rPr>
        <w:t>для объектов, территорию которых невозможно убирать механизированно (из–за недостаточной ширины либо сложной конфигурации), уборка производится вручную;</w:t>
      </w:r>
    </w:p>
    <w:p w:rsidR="00964238" w:rsidRPr="009E60FD" w:rsidRDefault="00964238" w:rsidP="00964238">
      <w:pPr>
        <w:tabs>
          <w:tab w:val="num" w:pos="1276"/>
        </w:tabs>
        <w:spacing w:line="288" w:lineRule="auto"/>
        <w:ind w:firstLine="709"/>
        <w:jc w:val="both"/>
        <w:rPr>
          <w:bCs/>
          <w:szCs w:val="28"/>
        </w:rPr>
      </w:pPr>
      <w:r w:rsidRPr="009E60FD">
        <w:rPr>
          <w:bCs/>
          <w:szCs w:val="28"/>
        </w:rPr>
        <w:t>уборку территорий частного домовладения (включая хозяйственные проезды) осуществлять по периметру строения, огражденного участка земли либо в створе, до проезжей части дороги;</w:t>
      </w:r>
    </w:p>
    <w:p w:rsidR="00964238" w:rsidRPr="009E60FD" w:rsidRDefault="00964238" w:rsidP="00964238">
      <w:pPr>
        <w:tabs>
          <w:tab w:val="num" w:pos="1276"/>
        </w:tabs>
        <w:spacing w:line="288" w:lineRule="auto"/>
        <w:ind w:firstLine="709"/>
        <w:jc w:val="both"/>
        <w:rPr>
          <w:bCs/>
          <w:szCs w:val="28"/>
        </w:rPr>
      </w:pPr>
      <w:r w:rsidRPr="009E60FD">
        <w:rPr>
          <w:bCs/>
          <w:szCs w:val="28"/>
        </w:rPr>
        <w:t xml:space="preserve">общую очистку территории от мусора, накопившегося за зимний период времени, и его вывоз на свалки производить после таяния снега, до 1 мая; </w:t>
      </w:r>
    </w:p>
    <w:p w:rsidR="00964238" w:rsidRPr="009E60FD" w:rsidRDefault="00964238" w:rsidP="00964238">
      <w:pPr>
        <w:tabs>
          <w:tab w:val="num" w:pos="1276"/>
        </w:tabs>
        <w:spacing w:line="288" w:lineRule="auto"/>
        <w:ind w:firstLine="709"/>
        <w:jc w:val="both"/>
        <w:rPr>
          <w:bCs/>
          <w:szCs w:val="28"/>
        </w:rPr>
      </w:pPr>
      <w:r w:rsidRPr="009E60FD">
        <w:rPr>
          <w:bCs/>
          <w:szCs w:val="28"/>
        </w:rPr>
        <w:t>на площадях и улицах, в садах и парках, на рынках, остановках общественного транспорта, у входов в магазины, предприятия сферы обслуживания, офисные помещения, имеющие отдельные входы, установить в достаточном количестве урны для мусора;</w:t>
      </w:r>
    </w:p>
    <w:p w:rsidR="00964238" w:rsidRPr="009E60FD" w:rsidRDefault="00964238" w:rsidP="00964238">
      <w:pPr>
        <w:tabs>
          <w:tab w:val="num" w:pos="1276"/>
        </w:tabs>
        <w:spacing w:line="288" w:lineRule="auto"/>
        <w:ind w:firstLine="709"/>
        <w:jc w:val="both"/>
        <w:rPr>
          <w:bCs/>
          <w:szCs w:val="28"/>
        </w:rPr>
      </w:pPr>
      <w:r w:rsidRPr="009E60FD">
        <w:rPr>
          <w:bCs/>
          <w:szCs w:val="28"/>
        </w:rPr>
        <w:t>осуществлять уборку и вывоз снежных масс с проезжей части улиц, тротуаров, проездов;</w:t>
      </w:r>
    </w:p>
    <w:p w:rsidR="00964238" w:rsidRPr="009E60FD" w:rsidRDefault="00964238" w:rsidP="00964238">
      <w:pPr>
        <w:tabs>
          <w:tab w:val="num" w:pos="1276"/>
        </w:tabs>
        <w:spacing w:line="288" w:lineRule="auto"/>
        <w:ind w:firstLine="709"/>
        <w:jc w:val="both"/>
        <w:rPr>
          <w:bCs/>
          <w:szCs w:val="28"/>
        </w:rPr>
      </w:pPr>
      <w:r w:rsidRPr="009E60FD">
        <w:rPr>
          <w:bCs/>
          <w:szCs w:val="28"/>
        </w:rPr>
        <w:t>мероприятия по подготовке уборочной техники к работе в зимний период, а также мест для приема снежных масс рекомендуется проводить в срок до 1 октября текущего года;</w:t>
      </w:r>
    </w:p>
    <w:p w:rsidR="00964238" w:rsidRPr="009E60FD" w:rsidRDefault="00964238" w:rsidP="00964238">
      <w:pPr>
        <w:tabs>
          <w:tab w:val="num" w:pos="1276"/>
        </w:tabs>
        <w:spacing w:line="288" w:lineRule="auto"/>
        <w:ind w:firstLine="709"/>
        <w:jc w:val="both"/>
        <w:rPr>
          <w:bCs/>
          <w:szCs w:val="28"/>
        </w:rPr>
      </w:pPr>
      <w:r w:rsidRPr="009E60FD">
        <w:rPr>
          <w:bCs/>
          <w:szCs w:val="28"/>
        </w:rPr>
        <w:t>вывоз мусора из мусорных контейнеров и закрытых мусоросборников производить не реже одного раза в сутки.</w:t>
      </w:r>
    </w:p>
    <w:p w:rsidR="00A445EB" w:rsidRPr="009E60FD" w:rsidRDefault="00302B85" w:rsidP="00964238">
      <w:pPr>
        <w:spacing w:line="288" w:lineRule="auto"/>
        <w:ind w:firstLine="709"/>
        <w:jc w:val="both"/>
        <w:rPr>
          <w:bCs/>
          <w:szCs w:val="28"/>
        </w:rPr>
      </w:pPr>
      <w:r w:rsidRPr="009E60FD">
        <w:rPr>
          <w:bCs/>
          <w:szCs w:val="28"/>
        </w:rPr>
        <w:t>Участие в организации деятельности по накоплению (в том числе раздельному накоплению) и транспортированию твердых коммунальных отходов является немаловажным вопросом местного значения поселения</w:t>
      </w:r>
      <w:r w:rsidR="00964238" w:rsidRPr="009E60FD">
        <w:rPr>
          <w:bCs/>
          <w:szCs w:val="28"/>
        </w:rPr>
        <w:t>. Важное место в охране окружающей среды и благоустройстве населенных пунктов принадлежит очистке проектируемой территории от твердых коммунальных отходов, включающей их накопление, удаление и обезвреживание. Несвоевременное удаление отходов приводит к загрязнению внешней среды и распространению инфекционных заболеваний</w:t>
      </w:r>
      <w:r w:rsidR="006946A1" w:rsidRPr="009E60FD">
        <w:rPr>
          <w:bCs/>
          <w:szCs w:val="28"/>
        </w:rPr>
        <w:t>.</w:t>
      </w:r>
    </w:p>
    <w:p w:rsidR="00F27787" w:rsidRPr="009E60FD" w:rsidRDefault="00F369FE" w:rsidP="00A21D99">
      <w:pPr>
        <w:pStyle w:val="20"/>
        <w:spacing w:before="240" w:after="60" w:line="288" w:lineRule="auto"/>
        <w:contextualSpacing/>
        <w:rPr>
          <w:color w:val="auto"/>
          <w:sz w:val="24"/>
        </w:rPr>
      </w:pPr>
      <w:bookmarkStart w:id="148" w:name="_Toc102643123"/>
      <w:r w:rsidRPr="009E60FD">
        <w:rPr>
          <w:color w:val="auto"/>
          <w:sz w:val="24"/>
        </w:rPr>
        <w:t>1.1</w:t>
      </w:r>
      <w:r w:rsidR="00DD248E" w:rsidRPr="009E60FD">
        <w:rPr>
          <w:color w:val="auto"/>
          <w:sz w:val="24"/>
        </w:rPr>
        <w:t>2</w:t>
      </w:r>
      <w:r w:rsidRPr="009E60FD">
        <w:rPr>
          <w:color w:val="auto"/>
          <w:sz w:val="24"/>
        </w:rPr>
        <w:t xml:space="preserve">. </w:t>
      </w:r>
      <w:r w:rsidR="00F27787" w:rsidRPr="009E60FD">
        <w:rPr>
          <w:color w:val="auto"/>
          <w:sz w:val="24"/>
        </w:rPr>
        <w:t>Природно-экологический каркас территории</w:t>
      </w:r>
      <w:bookmarkEnd w:id="145"/>
      <w:bookmarkEnd w:id="146"/>
      <w:bookmarkEnd w:id="147"/>
      <w:bookmarkEnd w:id="148"/>
    </w:p>
    <w:p w:rsidR="00F27787" w:rsidRPr="009E60FD" w:rsidRDefault="00F27787" w:rsidP="00A21D99">
      <w:pPr>
        <w:pStyle w:val="ab"/>
        <w:spacing w:line="288" w:lineRule="auto"/>
        <w:ind w:firstLine="709"/>
        <w:contextualSpacing/>
      </w:pPr>
      <w:r w:rsidRPr="009E60FD">
        <w:t xml:space="preserve">Природно-экологический каркас </w:t>
      </w:r>
      <w:r w:rsidR="00740205" w:rsidRPr="009E60FD">
        <w:t xml:space="preserve">территории  поселения </w:t>
      </w:r>
      <w:r w:rsidRPr="009E60FD">
        <w:t>представляет собой систему взаимосвязанных природно-рекреационных территорий, способную поддерживать экологическое равновесие.</w:t>
      </w:r>
    </w:p>
    <w:p w:rsidR="004B558B" w:rsidRPr="009E60FD" w:rsidRDefault="00F27787" w:rsidP="00680265">
      <w:pPr>
        <w:pStyle w:val="ab"/>
        <w:spacing w:line="288" w:lineRule="auto"/>
        <w:ind w:firstLine="709"/>
        <w:contextualSpacing/>
      </w:pPr>
      <w:r w:rsidRPr="009E60FD">
        <w:t xml:space="preserve">Основу природно-экологического каркаса </w:t>
      </w:r>
      <w:r w:rsidR="00D12856" w:rsidRPr="009E60FD">
        <w:t>Вышегорского</w:t>
      </w:r>
      <w:r w:rsidR="00910BB6" w:rsidRPr="009E60FD">
        <w:t xml:space="preserve"> сельского поселения</w:t>
      </w:r>
      <w:r w:rsidR="00640FC6" w:rsidRPr="009E60FD">
        <w:t xml:space="preserve"> </w:t>
      </w:r>
      <w:r w:rsidR="004B558B" w:rsidRPr="009E60FD">
        <w:t xml:space="preserve">составляют существующие лесные массивы озелененных территорий,  территории, специально резервируемые под озеленение в структуре </w:t>
      </w:r>
      <w:r w:rsidR="00D878BC" w:rsidRPr="009E60FD">
        <w:t>населенных пунктов</w:t>
      </w:r>
      <w:r w:rsidR="002E4ECB" w:rsidRPr="009E60FD">
        <w:t>.</w:t>
      </w:r>
    </w:p>
    <w:p w:rsidR="004B558B" w:rsidRPr="009E60FD" w:rsidRDefault="004B558B" w:rsidP="00680265">
      <w:pPr>
        <w:pStyle w:val="ab"/>
        <w:spacing w:line="288" w:lineRule="auto"/>
        <w:ind w:firstLine="708"/>
        <w:contextualSpacing/>
        <w:rPr>
          <w:bCs/>
          <w:iCs/>
        </w:rPr>
      </w:pPr>
      <w:r w:rsidRPr="009E60FD">
        <w:t>Э</w:t>
      </w:r>
      <w:r w:rsidRPr="009E60FD">
        <w:rPr>
          <w:bCs/>
          <w:iCs/>
        </w:rPr>
        <w:t xml:space="preserve">лементы экологической регламентации природопользования, включенные в </w:t>
      </w:r>
      <w:r w:rsidRPr="009E60FD">
        <w:t>природно-экологический каркас</w:t>
      </w:r>
      <w:r w:rsidRPr="009E60FD">
        <w:rPr>
          <w:bCs/>
          <w:iCs/>
        </w:rPr>
        <w:t>:</w:t>
      </w:r>
    </w:p>
    <w:p w:rsidR="004B558B" w:rsidRPr="009E60FD" w:rsidRDefault="004B558B" w:rsidP="00A87C6C">
      <w:pPr>
        <w:numPr>
          <w:ilvl w:val="0"/>
          <w:numId w:val="13"/>
        </w:numPr>
        <w:spacing w:line="288" w:lineRule="auto"/>
        <w:contextualSpacing/>
        <w:jc w:val="both"/>
      </w:pPr>
      <w:r w:rsidRPr="009E60FD">
        <w:t>участки ограниченного природопользования: защитные леса, луга и пастбища на сельскохозяйственных землях;</w:t>
      </w:r>
    </w:p>
    <w:p w:rsidR="004B558B" w:rsidRPr="009E60FD" w:rsidRDefault="004B558B" w:rsidP="00A87C6C">
      <w:pPr>
        <w:pStyle w:val="33"/>
        <w:numPr>
          <w:ilvl w:val="0"/>
          <w:numId w:val="13"/>
        </w:numPr>
        <w:spacing w:line="288" w:lineRule="auto"/>
        <w:contextualSpacing/>
      </w:pPr>
      <w:r w:rsidRPr="009E60FD">
        <w:rPr>
          <w:iCs/>
        </w:rPr>
        <w:lastRenderedPageBreak/>
        <w:t>различные типы зон с особыми условиями использования территории, в т.ч.: водоохранные зоны водных объектов, прибрежные полосы, охранные зоны коммуникаций</w:t>
      </w:r>
      <w:r w:rsidRPr="009E60FD">
        <w:t>.</w:t>
      </w:r>
    </w:p>
    <w:p w:rsidR="00F27787" w:rsidRPr="009E60FD" w:rsidRDefault="00F27787" w:rsidP="00680265">
      <w:pPr>
        <w:pStyle w:val="ab"/>
        <w:spacing w:line="288" w:lineRule="auto"/>
        <w:ind w:firstLine="708"/>
        <w:contextualSpacing/>
      </w:pPr>
      <w:r w:rsidRPr="009E60FD">
        <w:t xml:space="preserve">При формировании экологического каркаса в </w:t>
      </w:r>
      <w:r w:rsidR="007B58A3" w:rsidRPr="009E60FD">
        <w:t xml:space="preserve">проекте </w:t>
      </w:r>
      <w:r w:rsidRPr="009E60FD">
        <w:t>генеральн</w:t>
      </w:r>
      <w:r w:rsidR="007B58A3" w:rsidRPr="009E60FD">
        <w:t>ого</w:t>
      </w:r>
      <w:r w:rsidRPr="009E60FD">
        <w:t xml:space="preserve"> план</w:t>
      </w:r>
      <w:r w:rsidR="007B58A3" w:rsidRPr="009E60FD">
        <w:t xml:space="preserve">а </w:t>
      </w:r>
      <w:r w:rsidR="00D12856" w:rsidRPr="009E60FD">
        <w:t>Вышегорского</w:t>
      </w:r>
      <w:r w:rsidR="00910BB6" w:rsidRPr="009E60FD">
        <w:t xml:space="preserve"> сельского поселения</w:t>
      </w:r>
      <w:r w:rsidR="00640FC6" w:rsidRPr="009E60FD">
        <w:t xml:space="preserve"> </w:t>
      </w:r>
      <w:r w:rsidR="007D3ADE" w:rsidRPr="009E60FD">
        <w:t xml:space="preserve">должны быть решены </w:t>
      </w:r>
      <w:r w:rsidRPr="009E60FD">
        <w:t xml:space="preserve"> следующие основные задачи по развитию системы озеленени</w:t>
      </w:r>
      <w:r w:rsidR="00E77BED" w:rsidRPr="009E60FD">
        <w:t>я и охране природного комплекса:</w:t>
      </w:r>
    </w:p>
    <w:p w:rsidR="00F27787" w:rsidRPr="009E60FD" w:rsidRDefault="00F27787" w:rsidP="00A87C6C">
      <w:pPr>
        <w:pStyle w:val="ab"/>
        <w:numPr>
          <w:ilvl w:val="0"/>
          <w:numId w:val="12"/>
        </w:numPr>
        <w:spacing w:after="120" w:line="288" w:lineRule="auto"/>
        <w:contextualSpacing/>
      </w:pPr>
      <w:r w:rsidRPr="009E60FD">
        <w:t>формирование природно-экологического каркаса территории, обеспечивающее экологически-устойчивое развитие;</w:t>
      </w:r>
    </w:p>
    <w:p w:rsidR="00F27787" w:rsidRPr="009E60FD" w:rsidRDefault="00F27787" w:rsidP="00A87C6C">
      <w:pPr>
        <w:pStyle w:val="ab"/>
        <w:numPr>
          <w:ilvl w:val="0"/>
          <w:numId w:val="12"/>
        </w:numPr>
        <w:spacing w:after="120" w:line="288" w:lineRule="auto"/>
        <w:contextualSpacing/>
      </w:pPr>
      <w:r w:rsidRPr="009E60FD">
        <w:t xml:space="preserve">сохранение зеленого фонда и увеличение площади зеленых насаждений свыше нормативных показателей (увеличение озеленения общего пользования), связанного с необходимостью улучшения условий проживания </w:t>
      </w:r>
      <w:r w:rsidR="007B58A3" w:rsidRPr="009E60FD">
        <w:t xml:space="preserve">населения </w:t>
      </w:r>
      <w:r w:rsidRPr="009E60FD">
        <w:t>и оптимизации экологической ситуации;</w:t>
      </w:r>
    </w:p>
    <w:p w:rsidR="00F27787" w:rsidRPr="009E60FD" w:rsidRDefault="00F27787" w:rsidP="00A87C6C">
      <w:pPr>
        <w:pStyle w:val="ab"/>
        <w:numPr>
          <w:ilvl w:val="0"/>
          <w:numId w:val="12"/>
        </w:numPr>
        <w:spacing w:after="120" w:line="288" w:lineRule="auto"/>
        <w:contextualSpacing/>
      </w:pPr>
      <w:r w:rsidRPr="009E60FD">
        <w:t>сохранение ценных в экологическом, научно-познавательном и рекреационном отношениях природных территорий;</w:t>
      </w:r>
    </w:p>
    <w:p w:rsidR="00F27787" w:rsidRPr="009E60FD" w:rsidRDefault="00F27787" w:rsidP="00A87C6C">
      <w:pPr>
        <w:pStyle w:val="ab"/>
        <w:numPr>
          <w:ilvl w:val="0"/>
          <w:numId w:val="12"/>
        </w:numPr>
        <w:spacing w:after="120" w:line="288" w:lineRule="auto"/>
        <w:contextualSpacing/>
      </w:pPr>
      <w:r w:rsidRPr="009E60FD">
        <w:t>формирование парковых и рекреационных зон.</w:t>
      </w:r>
    </w:p>
    <w:p w:rsidR="00F27787" w:rsidRPr="009E60FD" w:rsidRDefault="004B29DE" w:rsidP="00680265">
      <w:pPr>
        <w:pStyle w:val="ab"/>
        <w:spacing w:line="288" w:lineRule="auto"/>
        <w:ind w:firstLine="709"/>
        <w:contextualSpacing/>
      </w:pPr>
      <w:r w:rsidRPr="009E60FD">
        <w:t>О</w:t>
      </w:r>
      <w:r w:rsidR="00F27787" w:rsidRPr="009E60FD">
        <w:t>сновными видами лесохозяйственных работ являются ландшафтные, санитарные, проходные рубки и рубки ухода за лесом, мелиорация на заболоченных и переувлажненных участках.</w:t>
      </w:r>
    </w:p>
    <w:p w:rsidR="00D17B47" w:rsidRPr="009E60FD" w:rsidRDefault="00F27787" w:rsidP="00680265">
      <w:pPr>
        <w:pStyle w:val="aff4"/>
        <w:spacing w:before="0" w:beforeAutospacing="0" w:after="0" w:afterAutospacing="0" w:line="288" w:lineRule="auto"/>
        <w:ind w:firstLine="709"/>
        <w:contextualSpacing/>
        <w:jc w:val="both"/>
      </w:pPr>
      <w:r w:rsidRPr="009E60FD">
        <w:t>Природоохранными мерами для элементов экологического каркаса в поселении можно считать следующие:</w:t>
      </w:r>
    </w:p>
    <w:p w:rsidR="00D17B47" w:rsidRPr="009E60FD" w:rsidRDefault="00D17B47" w:rsidP="00680265">
      <w:pPr>
        <w:pStyle w:val="aff4"/>
        <w:spacing w:before="0" w:beforeAutospacing="0" w:after="0" w:afterAutospacing="0" w:line="288" w:lineRule="auto"/>
        <w:ind w:firstLine="567"/>
        <w:contextualSpacing/>
        <w:jc w:val="both"/>
      </w:pPr>
      <w:r w:rsidRPr="009E60FD">
        <w:t xml:space="preserve">- </w:t>
      </w:r>
      <w:r w:rsidR="00F27787" w:rsidRPr="009E60FD">
        <w:t>выделение и регламентация использования водоохранных зон и прибрежных защитных полос водных объектов;</w:t>
      </w:r>
    </w:p>
    <w:p w:rsidR="00D17B47" w:rsidRPr="009E60FD" w:rsidRDefault="00D17B47" w:rsidP="00680265">
      <w:pPr>
        <w:pStyle w:val="aff4"/>
        <w:spacing w:before="0" w:beforeAutospacing="0" w:after="0" w:afterAutospacing="0" w:line="288" w:lineRule="auto"/>
        <w:ind w:firstLine="567"/>
        <w:contextualSpacing/>
        <w:jc w:val="both"/>
      </w:pPr>
      <w:r w:rsidRPr="009E60FD">
        <w:t>-</w:t>
      </w:r>
      <w:r w:rsidR="00F27787" w:rsidRPr="009E60FD">
        <w:t xml:space="preserve"> экологическая оптимизация лесного, сельского хозяйства природопользования;</w:t>
      </w:r>
    </w:p>
    <w:p w:rsidR="00D17B47" w:rsidRPr="009E60FD" w:rsidRDefault="00D17B47" w:rsidP="00652DFF">
      <w:pPr>
        <w:pStyle w:val="aff4"/>
        <w:spacing w:before="0" w:beforeAutospacing="0" w:after="0" w:afterAutospacing="0" w:line="288" w:lineRule="auto"/>
        <w:ind w:firstLine="567"/>
        <w:contextualSpacing/>
        <w:jc w:val="both"/>
      </w:pPr>
      <w:r w:rsidRPr="009E60FD">
        <w:t xml:space="preserve">- </w:t>
      </w:r>
      <w:r w:rsidR="00F27787" w:rsidRPr="009E60FD">
        <w:t>преобразований природных ландшафтов территорий экологического каркаса, необходимых для формирования и усиления системы озеленения;</w:t>
      </w:r>
    </w:p>
    <w:p w:rsidR="00F27787" w:rsidRPr="009E60FD" w:rsidRDefault="00D17B47" w:rsidP="00652DFF">
      <w:pPr>
        <w:pStyle w:val="aff4"/>
        <w:spacing w:before="0" w:beforeAutospacing="0" w:after="0" w:afterAutospacing="0" w:line="288" w:lineRule="auto"/>
        <w:ind w:firstLine="567"/>
        <w:contextualSpacing/>
        <w:jc w:val="both"/>
      </w:pPr>
      <w:r w:rsidRPr="009E60FD">
        <w:t>-</w:t>
      </w:r>
      <w:r w:rsidR="00F27787" w:rsidRPr="009E60FD">
        <w:t xml:space="preserve"> рекультивация на нарушенных территориях, лесовосстановление и т.п.</w:t>
      </w:r>
    </w:p>
    <w:p w:rsidR="00F27787" w:rsidRPr="009E60FD" w:rsidRDefault="00F27787" w:rsidP="00652DFF">
      <w:pPr>
        <w:pStyle w:val="af1"/>
        <w:spacing w:line="288" w:lineRule="auto"/>
        <w:ind w:firstLine="709"/>
        <w:contextualSpacing/>
      </w:pPr>
      <w:r w:rsidRPr="009E60FD">
        <w:t>Особое значение в формировании природно-экологического каркаса имеет создание лесополос вдоль автомобильных  дорог и на безлесных водоразделах.</w:t>
      </w:r>
    </w:p>
    <w:p w:rsidR="00652DFF" w:rsidRPr="009E60FD" w:rsidRDefault="00652DFF" w:rsidP="00652DFF">
      <w:pPr>
        <w:pStyle w:val="af1"/>
        <w:spacing w:line="288" w:lineRule="auto"/>
        <w:ind w:firstLine="709"/>
        <w:contextualSpacing/>
      </w:pPr>
    </w:p>
    <w:p w:rsidR="00F27787" w:rsidRPr="009E60FD" w:rsidRDefault="007D3ADE" w:rsidP="00652DFF">
      <w:pPr>
        <w:pStyle w:val="30"/>
        <w:spacing w:line="288" w:lineRule="auto"/>
        <w:contextualSpacing/>
        <w:jc w:val="center"/>
        <w:rPr>
          <w:szCs w:val="28"/>
        </w:rPr>
      </w:pPr>
      <w:bookmarkStart w:id="149" w:name="_Toc286309980"/>
      <w:bookmarkStart w:id="150" w:name="_Toc286310131"/>
      <w:bookmarkStart w:id="151" w:name="_Toc102643124"/>
      <w:r w:rsidRPr="009E60FD">
        <w:rPr>
          <w:szCs w:val="28"/>
        </w:rPr>
        <w:t>1.1</w:t>
      </w:r>
      <w:r w:rsidR="00DD248E" w:rsidRPr="009E60FD">
        <w:rPr>
          <w:szCs w:val="28"/>
        </w:rPr>
        <w:t>2</w:t>
      </w:r>
      <w:r w:rsidRPr="009E60FD">
        <w:rPr>
          <w:szCs w:val="28"/>
        </w:rPr>
        <w:t>.1.</w:t>
      </w:r>
      <w:r w:rsidR="00F27787" w:rsidRPr="009E60FD">
        <w:rPr>
          <w:szCs w:val="28"/>
        </w:rPr>
        <w:t xml:space="preserve">  </w:t>
      </w:r>
      <w:bookmarkStart w:id="152" w:name="_Toc265159097"/>
      <w:r w:rsidR="00724B88" w:rsidRPr="009E60FD">
        <w:rPr>
          <w:szCs w:val="28"/>
        </w:rPr>
        <w:t>Анализ с</w:t>
      </w:r>
      <w:r w:rsidR="00F27787" w:rsidRPr="009E60FD">
        <w:rPr>
          <w:szCs w:val="28"/>
        </w:rPr>
        <w:t>истем</w:t>
      </w:r>
      <w:r w:rsidR="00724B88" w:rsidRPr="009E60FD">
        <w:rPr>
          <w:szCs w:val="28"/>
        </w:rPr>
        <w:t>ы</w:t>
      </w:r>
      <w:r w:rsidR="00F27787" w:rsidRPr="009E60FD">
        <w:rPr>
          <w:szCs w:val="28"/>
        </w:rPr>
        <w:t xml:space="preserve"> озеленения</w:t>
      </w:r>
      <w:bookmarkEnd w:id="152"/>
      <w:r w:rsidR="00724B88" w:rsidRPr="009E60FD">
        <w:rPr>
          <w:szCs w:val="28"/>
        </w:rPr>
        <w:t xml:space="preserve"> </w:t>
      </w:r>
      <w:r w:rsidR="00066888" w:rsidRPr="009E60FD">
        <w:rPr>
          <w:szCs w:val="28"/>
        </w:rPr>
        <w:t xml:space="preserve">населенных пунктов </w:t>
      </w:r>
      <w:bookmarkEnd w:id="149"/>
      <w:bookmarkEnd w:id="150"/>
      <w:r w:rsidR="00D12856" w:rsidRPr="009E60FD">
        <w:t>Вышегорского</w:t>
      </w:r>
      <w:r w:rsidR="00910BB6" w:rsidRPr="009E60FD">
        <w:t xml:space="preserve"> сельского поселения</w:t>
      </w:r>
      <w:bookmarkEnd w:id="151"/>
    </w:p>
    <w:p w:rsidR="00D31882" w:rsidRPr="009E60FD" w:rsidRDefault="00D31882" w:rsidP="00652DFF">
      <w:pPr>
        <w:spacing w:line="288" w:lineRule="auto"/>
        <w:ind w:firstLine="709"/>
        <w:contextualSpacing/>
        <w:jc w:val="both"/>
        <w:rPr>
          <w:szCs w:val="28"/>
        </w:rPr>
      </w:pPr>
      <w:r w:rsidRPr="009E60FD">
        <w:rPr>
          <w:szCs w:val="28"/>
        </w:rPr>
        <w:t>К вопросам местного значения поселения относится организация благоустройства и озеленения территории поселения, использования, охраны, защиты, воспроизводства городских лесов, лесов особо охраняемых природных территорий, расположенных в границах населенных пунктов поселения (согласно п. 19 ч. 1 ст. 14 № 131-ФЗ от 06.10.2003 г. «Об общих принципах организации местного самоуправления в Российской Федерации»).</w:t>
      </w:r>
    </w:p>
    <w:p w:rsidR="00F27787" w:rsidRPr="009E60FD" w:rsidRDefault="00F27787" w:rsidP="008C27E2">
      <w:pPr>
        <w:pStyle w:val="ab"/>
        <w:spacing w:line="288" w:lineRule="auto"/>
        <w:ind w:firstLine="709"/>
      </w:pPr>
      <w:r w:rsidRPr="009E60FD">
        <w:t xml:space="preserve">Система зеленых насаждений </w:t>
      </w:r>
      <w:r w:rsidR="00A548F8" w:rsidRPr="009E60FD">
        <w:t xml:space="preserve">населенных пунктов муниципального образования </w:t>
      </w:r>
      <w:r w:rsidRPr="009E60FD">
        <w:t xml:space="preserve">  представлена:</w:t>
      </w:r>
    </w:p>
    <w:p w:rsidR="00BF0A1C" w:rsidRPr="009E60FD" w:rsidRDefault="00F27787" w:rsidP="00A87C6C">
      <w:pPr>
        <w:pStyle w:val="ab"/>
        <w:numPr>
          <w:ilvl w:val="0"/>
          <w:numId w:val="11"/>
        </w:numPr>
        <w:spacing w:after="120" w:line="288" w:lineRule="auto"/>
        <w:ind w:firstLine="709"/>
      </w:pPr>
      <w:r w:rsidRPr="009E60FD">
        <w:t xml:space="preserve">территориями, занимаемыми </w:t>
      </w:r>
      <w:r w:rsidR="00C97FDF" w:rsidRPr="009E60FD">
        <w:t xml:space="preserve">насаждениями общего пользования: </w:t>
      </w:r>
    </w:p>
    <w:p w:rsidR="00F27787" w:rsidRPr="009E60FD" w:rsidRDefault="00F27787" w:rsidP="00A87C6C">
      <w:pPr>
        <w:numPr>
          <w:ilvl w:val="0"/>
          <w:numId w:val="11"/>
        </w:numPr>
        <w:spacing w:before="20" w:after="20" w:line="288" w:lineRule="auto"/>
        <w:ind w:firstLine="709"/>
        <w:jc w:val="both"/>
        <w:rPr>
          <w:spacing w:val="6"/>
        </w:rPr>
      </w:pPr>
      <w:r w:rsidRPr="009E60FD">
        <w:t xml:space="preserve">территориями, занимаемыми насаждениями ограниченного пользования. Эту категорию насаждений составляют озелененные территории жилой </w:t>
      </w:r>
      <w:r w:rsidRPr="009E60FD">
        <w:lastRenderedPageBreak/>
        <w:t xml:space="preserve">застройки, </w:t>
      </w:r>
      <w:r w:rsidRPr="009E60FD">
        <w:rPr>
          <w:spacing w:val="1"/>
        </w:rPr>
        <w:t xml:space="preserve">детских и учебных заведений, различных учреждений и предприятий. Насаждения данной </w:t>
      </w:r>
      <w:r w:rsidRPr="009E60FD">
        <w:rPr>
          <w:spacing w:val="4"/>
        </w:rPr>
        <w:t xml:space="preserve">категории предназначены для создания благоприятных микроклиматических условий и </w:t>
      </w:r>
      <w:r w:rsidRPr="009E60FD">
        <w:rPr>
          <w:spacing w:val="6"/>
        </w:rPr>
        <w:t>повышения эстетических качеств застройки</w:t>
      </w:r>
      <w:r w:rsidR="00D313C5" w:rsidRPr="009E60FD">
        <w:rPr>
          <w:spacing w:val="6"/>
        </w:rPr>
        <w:t>.</w:t>
      </w:r>
    </w:p>
    <w:p w:rsidR="00C3792A" w:rsidRPr="009E60FD" w:rsidRDefault="00066888" w:rsidP="008C27E2">
      <w:pPr>
        <w:pStyle w:val="ab"/>
        <w:spacing w:line="288" w:lineRule="auto"/>
        <w:ind w:firstLine="709"/>
      </w:pPr>
      <w:r w:rsidRPr="009E60FD">
        <w:t>В процессе проектирования и застройки необходимо сохранить ландшафтные особенности и создать оригинальные композиции зеленых насаждений создать оптимальную рекреационную систему озеленения в населенных пунктах поселения.</w:t>
      </w:r>
      <w:r w:rsidR="00C3792A" w:rsidRPr="009E60FD">
        <w:t xml:space="preserve">, а также довести обеспеченность </w:t>
      </w:r>
      <w:r w:rsidR="00776D1A" w:rsidRPr="009E60FD">
        <w:t>населения зелеными насаждениями общего пользования не менее</w:t>
      </w:r>
      <w:r w:rsidR="00C3792A" w:rsidRPr="009E60FD">
        <w:t xml:space="preserve"> </w:t>
      </w:r>
      <w:smartTag w:uri="urn:schemas-microsoft-com:office:smarttags" w:element="metricconverter">
        <w:smartTagPr>
          <w:attr w:name="ProductID" w:val="30 м2"/>
        </w:smartTagPr>
        <w:r w:rsidR="00776D1A" w:rsidRPr="009E60FD">
          <w:t>30 м</w:t>
        </w:r>
        <w:r w:rsidR="00776D1A" w:rsidRPr="009E60FD">
          <w:rPr>
            <w:vertAlign w:val="superscript"/>
          </w:rPr>
          <w:t>2</w:t>
        </w:r>
      </w:smartTag>
      <w:r w:rsidR="00776D1A" w:rsidRPr="009E60FD">
        <w:t xml:space="preserve"> на человека</w:t>
      </w:r>
      <w:r w:rsidR="00C3792A" w:rsidRPr="009E60FD">
        <w:t>.</w:t>
      </w:r>
    </w:p>
    <w:p w:rsidR="00AE5DD5" w:rsidRPr="009E60FD" w:rsidRDefault="00AE5DD5" w:rsidP="008C27E2">
      <w:pPr>
        <w:pStyle w:val="ab"/>
        <w:spacing w:line="288" w:lineRule="auto"/>
        <w:ind w:firstLine="709"/>
      </w:pPr>
    </w:p>
    <w:p w:rsidR="00DE74B0" w:rsidRPr="009E60FD" w:rsidRDefault="00C3792A" w:rsidP="00C3792A">
      <w:pPr>
        <w:pStyle w:val="ab"/>
        <w:jc w:val="center"/>
        <w:outlineLvl w:val="1"/>
        <w:rPr>
          <w:b/>
        </w:rPr>
      </w:pPr>
      <w:bookmarkStart w:id="153" w:name="_Toc286309981"/>
      <w:bookmarkStart w:id="154" w:name="_Toc286310132"/>
      <w:bookmarkStart w:id="155" w:name="_Toc102643125"/>
      <w:r w:rsidRPr="009E60FD">
        <w:rPr>
          <w:b/>
        </w:rPr>
        <w:t>1.</w:t>
      </w:r>
      <w:r w:rsidR="005C0E02" w:rsidRPr="009E60FD">
        <w:rPr>
          <w:b/>
        </w:rPr>
        <w:t>1</w:t>
      </w:r>
      <w:r w:rsidR="00DD248E" w:rsidRPr="009E60FD">
        <w:rPr>
          <w:b/>
        </w:rPr>
        <w:t>3</w:t>
      </w:r>
      <w:r w:rsidRPr="009E60FD">
        <w:rPr>
          <w:b/>
        </w:rPr>
        <w:t xml:space="preserve">. </w:t>
      </w:r>
      <w:r w:rsidR="0003643D" w:rsidRPr="009E60FD">
        <w:rPr>
          <w:b/>
        </w:rPr>
        <w:t>Зоны с особыми условиями использования территории</w:t>
      </w:r>
      <w:bookmarkEnd w:id="153"/>
      <w:bookmarkEnd w:id="154"/>
      <w:bookmarkEnd w:id="155"/>
    </w:p>
    <w:p w:rsidR="002632AF" w:rsidRPr="009E60FD" w:rsidRDefault="0003643D" w:rsidP="00E04D6B">
      <w:pPr>
        <w:tabs>
          <w:tab w:val="left" w:pos="1491"/>
        </w:tabs>
        <w:spacing w:line="288" w:lineRule="auto"/>
        <w:ind w:firstLine="709"/>
        <w:jc w:val="both"/>
      </w:pPr>
      <w:r w:rsidRPr="009E60FD">
        <w:t xml:space="preserve">В целях соблюдения действующего законодательства Российской Федерации в области градостроительной деятельности, а также в области использования земель при </w:t>
      </w:r>
      <w:r w:rsidR="002632AF" w:rsidRPr="009E60FD">
        <w:t>осуществлении территориального планирования</w:t>
      </w:r>
      <w:r w:rsidRPr="009E60FD">
        <w:t xml:space="preserve"> в проект</w:t>
      </w:r>
      <w:r w:rsidR="00E13CE6" w:rsidRPr="009E60FD">
        <w:t>е</w:t>
      </w:r>
      <w:r w:rsidRPr="009E60FD">
        <w:t xml:space="preserve"> генерального плана </w:t>
      </w:r>
      <w:r w:rsidR="00D12856" w:rsidRPr="009E60FD">
        <w:t>Вышегорского</w:t>
      </w:r>
      <w:r w:rsidR="00910BB6" w:rsidRPr="009E60FD">
        <w:t xml:space="preserve"> сельского поселения</w:t>
      </w:r>
      <w:r w:rsidR="00640FC6" w:rsidRPr="009E60FD">
        <w:t xml:space="preserve"> </w:t>
      </w:r>
      <w:r w:rsidR="00E13CE6" w:rsidRPr="009E60FD">
        <w:t>учтены</w:t>
      </w:r>
      <w:r w:rsidRPr="009E60FD">
        <w:t xml:space="preserve"> зоны с особыми условиями использования территории.</w:t>
      </w:r>
    </w:p>
    <w:p w:rsidR="00DE74B0" w:rsidRPr="009E60FD" w:rsidRDefault="0003643D" w:rsidP="00E04D6B">
      <w:pPr>
        <w:tabs>
          <w:tab w:val="left" w:pos="1491"/>
        </w:tabs>
        <w:spacing w:line="288" w:lineRule="auto"/>
        <w:ind w:firstLine="709"/>
        <w:jc w:val="both"/>
      </w:pPr>
      <w:r w:rsidRPr="009E60FD">
        <w:t xml:space="preserve">В соответствии с Градостроительным кодексом Российской Федерации </w:t>
      </w:r>
      <w:r w:rsidR="00E13CE6" w:rsidRPr="009E60FD">
        <w:t xml:space="preserve">к </w:t>
      </w:r>
      <w:r w:rsidRPr="009E60FD">
        <w:t>зон</w:t>
      </w:r>
      <w:r w:rsidR="00E13CE6" w:rsidRPr="009E60FD">
        <w:t>ам</w:t>
      </w:r>
      <w:r w:rsidRPr="009E60FD">
        <w:t xml:space="preserve"> с особыми условиями использования территорий </w:t>
      </w:r>
      <w:r w:rsidR="00E13CE6" w:rsidRPr="009E60FD">
        <w:t>относятся</w:t>
      </w:r>
      <w:r w:rsidRPr="009E60FD">
        <w:t xml:space="preserve"> 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F27787" w:rsidRPr="009E60FD" w:rsidRDefault="00F27787" w:rsidP="00E04D6B">
      <w:pPr>
        <w:spacing w:line="288" w:lineRule="auto"/>
        <w:ind w:firstLine="709"/>
        <w:jc w:val="both"/>
      </w:pPr>
      <w:r w:rsidRPr="009E60FD">
        <w:t>На территории</w:t>
      </w:r>
      <w:r w:rsidR="00431B12" w:rsidRPr="009E60FD">
        <w:t xml:space="preserve"> </w:t>
      </w:r>
      <w:r w:rsidR="00D12856" w:rsidRPr="009E60FD">
        <w:t>Вышегорского</w:t>
      </w:r>
      <w:r w:rsidR="00910BB6" w:rsidRPr="009E60FD">
        <w:t xml:space="preserve"> сельского поселения</w:t>
      </w:r>
      <w:r w:rsidR="00640FC6" w:rsidRPr="009E60FD">
        <w:t xml:space="preserve"> </w:t>
      </w:r>
      <w:r w:rsidRPr="009E60FD">
        <w:t>к законодательно установленным зонам с особыми условиями использования территории относятся:</w:t>
      </w:r>
    </w:p>
    <w:p w:rsidR="00F27787" w:rsidRPr="009E60FD" w:rsidRDefault="00E04D6B" w:rsidP="00A87C6C">
      <w:pPr>
        <w:numPr>
          <w:ilvl w:val="0"/>
          <w:numId w:val="9"/>
        </w:numPr>
        <w:spacing w:line="288" w:lineRule="auto"/>
        <w:ind w:firstLine="709"/>
        <w:jc w:val="both"/>
      </w:pPr>
      <w:r w:rsidRPr="009E60FD">
        <w:t xml:space="preserve">водоохранные зоны, береговые полосы, </w:t>
      </w:r>
      <w:r w:rsidR="00F27787" w:rsidRPr="009E60FD">
        <w:t>прибрежные защитные полосы</w:t>
      </w:r>
      <w:r w:rsidR="002632AF" w:rsidRPr="009E60FD">
        <w:t xml:space="preserve"> водных объектов</w:t>
      </w:r>
      <w:r w:rsidR="00F27787" w:rsidRPr="009E60FD">
        <w:t>;</w:t>
      </w:r>
    </w:p>
    <w:p w:rsidR="00F27787" w:rsidRPr="009E60FD" w:rsidRDefault="00F27787" w:rsidP="00A87C6C">
      <w:pPr>
        <w:numPr>
          <w:ilvl w:val="0"/>
          <w:numId w:val="9"/>
        </w:numPr>
        <w:spacing w:line="288" w:lineRule="auto"/>
        <w:ind w:firstLine="709"/>
        <w:jc w:val="both"/>
      </w:pPr>
      <w:r w:rsidRPr="009E60FD">
        <w:t>зоны санитарной охраны источников питьевого водоснабжения;</w:t>
      </w:r>
    </w:p>
    <w:p w:rsidR="00F27787" w:rsidRPr="009E60FD" w:rsidRDefault="00F27787" w:rsidP="00A87C6C">
      <w:pPr>
        <w:numPr>
          <w:ilvl w:val="0"/>
          <w:numId w:val="9"/>
        </w:numPr>
        <w:spacing w:line="288" w:lineRule="auto"/>
        <w:ind w:firstLine="709"/>
        <w:jc w:val="both"/>
      </w:pPr>
      <w:r w:rsidRPr="009E60FD">
        <w:t>санитарно-защитные зоны предприятий, сооружений и иных объектов;</w:t>
      </w:r>
    </w:p>
    <w:p w:rsidR="00D173C1" w:rsidRPr="009E60FD" w:rsidRDefault="00F27787" w:rsidP="00A87C6C">
      <w:pPr>
        <w:numPr>
          <w:ilvl w:val="0"/>
          <w:numId w:val="9"/>
        </w:numPr>
        <w:spacing w:line="288" w:lineRule="auto"/>
        <w:ind w:firstLine="709"/>
        <w:jc w:val="both"/>
      </w:pPr>
      <w:r w:rsidRPr="009E60FD">
        <w:t>придорожные полосы авто</w:t>
      </w:r>
      <w:r w:rsidR="00D173C1" w:rsidRPr="009E60FD">
        <w:t xml:space="preserve">мобильных </w:t>
      </w:r>
      <w:r w:rsidRPr="009E60FD">
        <w:t>дорог</w:t>
      </w:r>
      <w:r w:rsidR="00D173C1" w:rsidRPr="009E60FD">
        <w:t>;</w:t>
      </w:r>
    </w:p>
    <w:p w:rsidR="002A70FC" w:rsidRPr="009E60FD" w:rsidRDefault="002A70FC" w:rsidP="00A87C6C">
      <w:pPr>
        <w:numPr>
          <w:ilvl w:val="0"/>
          <w:numId w:val="9"/>
        </w:numPr>
        <w:spacing w:line="288" w:lineRule="auto"/>
        <w:ind w:firstLine="709"/>
        <w:jc w:val="both"/>
      </w:pPr>
      <w:r w:rsidRPr="009E60FD">
        <w:t>охранные зоны, санитарно-защитные зоны инженерных сетей и сооружений на них.</w:t>
      </w:r>
    </w:p>
    <w:p w:rsidR="00F27787" w:rsidRPr="009E60FD" w:rsidRDefault="00F27787" w:rsidP="00E04D6B">
      <w:pPr>
        <w:spacing w:line="288" w:lineRule="auto"/>
        <w:ind w:firstLine="709"/>
        <w:jc w:val="both"/>
      </w:pPr>
      <w:r w:rsidRPr="009E60FD">
        <w:t xml:space="preserve">На территории </w:t>
      </w:r>
      <w:r w:rsidR="00D12856" w:rsidRPr="009E60FD">
        <w:t>Вышегорского</w:t>
      </w:r>
      <w:r w:rsidR="00910BB6" w:rsidRPr="009E60FD">
        <w:t xml:space="preserve"> сельского поселения</w:t>
      </w:r>
      <w:r w:rsidR="00640FC6" w:rsidRPr="009E60FD">
        <w:t xml:space="preserve"> </w:t>
      </w:r>
      <w:r w:rsidRPr="009E60FD">
        <w:t>расположены объекты культурного наследия. Проекты охранных зон объектов культурного наследия не разработаны.</w:t>
      </w:r>
    </w:p>
    <w:p w:rsidR="00F27787" w:rsidRPr="009E60FD" w:rsidRDefault="00F27787" w:rsidP="00E04D6B">
      <w:pPr>
        <w:shd w:val="clear" w:color="auto" w:fill="FFFFFF"/>
        <w:spacing w:before="38" w:line="288" w:lineRule="auto"/>
        <w:ind w:left="19" w:right="10" w:firstLine="709"/>
        <w:jc w:val="both"/>
      </w:pPr>
      <w:r w:rsidRPr="009E60FD">
        <w:t xml:space="preserve">Установленные регламентами ограничения градостроительной деятельности показаны на </w:t>
      </w:r>
      <w:r w:rsidR="00E04D6B" w:rsidRPr="009E60FD">
        <w:t>«Картах границ зон с особыми условиями использования территории, особо охраняемых территорий и объектов»</w:t>
      </w:r>
      <w:r w:rsidRPr="009E60FD">
        <w:t xml:space="preserve"> и учтены при разработке генерального плана.</w:t>
      </w:r>
    </w:p>
    <w:p w:rsidR="00F27787" w:rsidRPr="009E60FD" w:rsidRDefault="00F27787" w:rsidP="00E04D6B">
      <w:pPr>
        <w:shd w:val="clear" w:color="auto" w:fill="FFFFFF"/>
        <w:spacing w:before="48" w:line="288" w:lineRule="auto"/>
        <w:ind w:left="14" w:right="14" w:firstLine="709"/>
        <w:jc w:val="both"/>
      </w:pPr>
      <w:r w:rsidRPr="009E60FD">
        <w:t>При последующей разработке проектной документации требуется уточнение установленных генеральным планом планировочных ограничений в соответствии с масштабом проектирования.</w:t>
      </w:r>
    </w:p>
    <w:p w:rsidR="00F27787" w:rsidRPr="009E60FD" w:rsidRDefault="00F27787" w:rsidP="00E04D6B">
      <w:pPr>
        <w:shd w:val="clear" w:color="auto" w:fill="FFFFFF"/>
        <w:spacing w:before="48" w:line="288" w:lineRule="auto"/>
        <w:ind w:left="10" w:right="29" w:firstLine="709"/>
        <w:jc w:val="both"/>
        <w:rPr>
          <w:spacing w:val="-2"/>
        </w:rPr>
      </w:pPr>
      <w:r w:rsidRPr="009E60FD">
        <w:t>В случае изменения ограничительных</w:t>
      </w:r>
      <w:r w:rsidRPr="009E60FD">
        <w:rPr>
          <w:spacing w:val="3"/>
        </w:rPr>
        <w:t xml:space="preserve"> режимов (при ликвидации </w:t>
      </w:r>
      <w:r w:rsidRPr="009E60FD">
        <w:rPr>
          <w:spacing w:val="-2"/>
        </w:rPr>
        <w:t xml:space="preserve">источников загрязнения, снижении размеров СЗЗ и пр.), согласованных </w:t>
      </w:r>
      <w:r w:rsidRPr="009E60FD">
        <w:t xml:space="preserve">природоохранными органами, </w:t>
      </w:r>
      <w:r w:rsidRPr="009E60FD">
        <w:lastRenderedPageBreak/>
        <w:t xml:space="preserve">органами Роспотребнадзора или иными </w:t>
      </w:r>
      <w:r w:rsidRPr="009E60FD">
        <w:rPr>
          <w:spacing w:val="2"/>
        </w:rPr>
        <w:t xml:space="preserve">уполномоченными органами, ограничительные регламенты на данных </w:t>
      </w:r>
      <w:r w:rsidRPr="009E60FD">
        <w:rPr>
          <w:spacing w:val="-2"/>
        </w:rPr>
        <w:t>территориях подлежат корректировке.</w:t>
      </w:r>
    </w:p>
    <w:p w:rsidR="000F5FB0" w:rsidRPr="009E60FD" w:rsidRDefault="000F5FB0" w:rsidP="00E04D6B">
      <w:pPr>
        <w:shd w:val="clear" w:color="auto" w:fill="FFFFFF"/>
        <w:spacing w:before="48" w:line="288" w:lineRule="auto"/>
        <w:ind w:left="10" w:right="29" w:firstLine="709"/>
        <w:jc w:val="both"/>
        <w:rPr>
          <w:spacing w:val="-2"/>
        </w:rPr>
      </w:pPr>
    </w:p>
    <w:p w:rsidR="00AE15D9" w:rsidRPr="009E60FD" w:rsidRDefault="00C3792A" w:rsidP="00C3792A">
      <w:pPr>
        <w:keepNext/>
        <w:jc w:val="center"/>
        <w:outlineLvl w:val="2"/>
        <w:rPr>
          <w:b/>
          <w:bCs/>
          <w:szCs w:val="28"/>
        </w:rPr>
      </w:pPr>
      <w:bookmarkStart w:id="156" w:name="_Toc243479301"/>
      <w:bookmarkStart w:id="157" w:name="_Toc248912404"/>
      <w:bookmarkStart w:id="158" w:name="_Toc267300890"/>
      <w:bookmarkStart w:id="159" w:name="_Toc286309982"/>
      <w:bookmarkStart w:id="160" w:name="_Toc286310133"/>
      <w:bookmarkStart w:id="161" w:name="_Toc102643126"/>
      <w:bookmarkStart w:id="162" w:name="_Toc265159099"/>
      <w:r w:rsidRPr="009E60FD">
        <w:rPr>
          <w:b/>
          <w:bCs/>
          <w:szCs w:val="28"/>
        </w:rPr>
        <w:t>1.1</w:t>
      </w:r>
      <w:r w:rsidR="00DD248E" w:rsidRPr="009E60FD">
        <w:rPr>
          <w:b/>
          <w:bCs/>
          <w:szCs w:val="28"/>
        </w:rPr>
        <w:t>3</w:t>
      </w:r>
      <w:r w:rsidRPr="009E60FD">
        <w:rPr>
          <w:b/>
          <w:bCs/>
          <w:szCs w:val="28"/>
        </w:rPr>
        <w:t>.1</w:t>
      </w:r>
      <w:r w:rsidR="00AE15D9" w:rsidRPr="009E60FD">
        <w:rPr>
          <w:b/>
          <w:bCs/>
          <w:szCs w:val="28"/>
        </w:rPr>
        <w:t xml:space="preserve">. </w:t>
      </w:r>
      <w:r w:rsidR="00A8021C" w:rsidRPr="009E60FD">
        <w:rPr>
          <w:b/>
          <w:bCs/>
          <w:szCs w:val="28"/>
        </w:rPr>
        <w:t>О</w:t>
      </w:r>
      <w:r w:rsidR="00AE15D9" w:rsidRPr="009E60FD">
        <w:rPr>
          <w:b/>
          <w:bCs/>
          <w:szCs w:val="28"/>
        </w:rPr>
        <w:t>бъект</w:t>
      </w:r>
      <w:r w:rsidR="00A8021C" w:rsidRPr="009E60FD">
        <w:rPr>
          <w:b/>
          <w:bCs/>
          <w:szCs w:val="28"/>
        </w:rPr>
        <w:t>ы</w:t>
      </w:r>
      <w:r w:rsidR="00AE15D9" w:rsidRPr="009E60FD">
        <w:rPr>
          <w:b/>
          <w:bCs/>
          <w:szCs w:val="28"/>
        </w:rPr>
        <w:t xml:space="preserve"> культурного наследия</w:t>
      </w:r>
      <w:bookmarkEnd w:id="156"/>
      <w:bookmarkEnd w:id="157"/>
      <w:bookmarkEnd w:id="158"/>
      <w:r w:rsidR="00A8021C" w:rsidRPr="009E60FD">
        <w:rPr>
          <w:b/>
          <w:bCs/>
          <w:szCs w:val="28"/>
        </w:rPr>
        <w:t xml:space="preserve"> (памятники истории и культуры) народов Российской Федерации</w:t>
      </w:r>
      <w:r w:rsidRPr="009E60FD">
        <w:rPr>
          <w:b/>
          <w:bCs/>
          <w:szCs w:val="28"/>
        </w:rPr>
        <w:t xml:space="preserve"> и зоны их охраны</w:t>
      </w:r>
      <w:bookmarkEnd w:id="159"/>
      <w:bookmarkEnd w:id="160"/>
      <w:bookmarkEnd w:id="161"/>
    </w:p>
    <w:p w:rsidR="00F6366F" w:rsidRPr="009E60FD" w:rsidRDefault="00F6366F" w:rsidP="00FA54D3">
      <w:pPr>
        <w:spacing w:line="288" w:lineRule="auto"/>
        <w:jc w:val="both"/>
        <w:rPr>
          <w:szCs w:val="28"/>
        </w:rPr>
      </w:pPr>
    </w:p>
    <w:p w:rsidR="00AE15D9" w:rsidRPr="009E60FD" w:rsidRDefault="0060172B" w:rsidP="00FA54D3">
      <w:pPr>
        <w:spacing w:line="288" w:lineRule="auto"/>
        <w:ind w:firstLine="709"/>
        <w:jc w:val="both"/>
        <w:rPr>
          <w:szCs w:val="28"/>
        </w:rPr>
      </w:pPr>
      <w:r w:rsidRPr="009E60FD">
        <w:rPr>
          <w:szCs w:val="28"/>
        </w:rPr>
        <w:t xml:space="preserve">К объектам культурного наследия (памятникам истории и культуры) народов Российской Федерации (далее - объекты культурного наследия) в </w:t>
      </w:r>
      <w:r w:rsidR="00A61E9E" w:rsidRPr="009E60FD">
        <w:rPr>
          <w:szCs w:val="28"/>
        </w:rPr>
        <w:t xml:space="preserve">соответствии с </w:t>
      </w:r>
      <w:r w:rsidR="00B86330" w:rsidRPr="009E60FD">
        <w:rPr>
          <w:szCs w:val="28"/>
        </w:rPr>
        <w:t>Федеральным Законом</w:t>
      </w:r>
      <w:r w:rsidR="00A61E9E" w:rsidRPr="009E60FD">
        <w:rPr>
          <w:szCs w:val="28"/>
        </w:rPr>
        <w:t xml:space="preserve"> «Об объектах культурного наследия (памятниках истории и культуры) народов Российской Федерации» от 25.06.2002 </w:t>
      </w:r>
      <w:r w:rsidR="00FA54D3" w:rsidRPr="009E60FD">
        <w:rPr>
          <w:szCs w:val="28"/>
        </w:rPr>
        <w:t>№</w:t>
      </w:r>
      <w:r w:rsidR="00A61E9E" w:rsidRPr="009E60FD">
        <w:rPr>
          <w:szCs w:val="28"/>
        </w:rPr>
        <w:t xml:space="preserve"> 73-ФЗ </w:t>
      </w:r>
      <w:r w:rsidRPr="009E60FD">
        <w:rPr>
          <w:szCs w:val="28"/>
        </w:rPr>
        <w:t xml:space="preserve"> относятся объекты недвижимого имущества со связанными с ними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A1050D" w:rsidRPr="009E60FD" w:rsidRDefault="00A1050D" w:rsidP="00FA54D3">
      <w:pPr>
        <w:spacing w:line="288" w:lineRule="auto"/>
        <w:ind w:firstLine="709"/>
        <w:jc w:val="both"/>
        <w:rPr>
          <w:szCs w:val="28"/>
        </w:rPr>
      </w:pPr>
      <w:r w:rsidRPr="009E60FD">
        <w:rPr>
          <w:szCs w:val="28"/>
        </w:rPr>
        <w:t>Объекты культурного наследия подразделяются на следующие категории историко-культурного значения:</w:t>
      </w:r>
    </w:p>
    <w:p w:rsidR="00A1050D" w:rsidRPr="009E60FD" w:rsidRDefault="00A1050D" w:rsidP="00FA54D3">
      <w:pPr>
        <w:spacing w:line="288" w:lineRule="auto"/>
        <w:ind w:firstLine="709"/>
        <w:jc w:val="both"/>
        <w:rPr>
          <w:szCs w:val="28"/>
        </w:rPr>
      </w:pPr>
      <w:r w:rsidRPr="009E60FD">
        <w:rPr>
          <w:i/>
          <w:szCs w:val="28"/>
        </w:rPr>
        <w:t>объекты культурного наследия федерального значения</w:t>
      </w:r>
      <w:r w:rsidRPr="009E60FD">
        <w:rPr>
          <w:szCs w:val="28"/>
        </w:rPr>
        <w:t xml:space="preserve"> - объекты, обладающие историко-архитектурной, художественной, научной и мемориальной ценностью, имеющие особое значение для истории и культуры Российской Федерации, а также объекты археологического наследия;</w:t>
      </w:r>
    </w:p>
    <w:p w:rsidR="00A1050D" w:rsidRPr="009E60FD" w:rsidRDefault="00A1050D" w:rsidP="00FA54D3">
      <w:pPr>
        <w:spacing w:line="288" w:lineRule="auto"/>
        <w:ind w:firstLine="709"/>
        <w:jc w:val="both"/>
        <w:rPr>
          <w:szCs w:val="28"/>
        </w:rPr>
      </w:pPr>
      <w:r w:rsidRPr="009E60FD">
        <w:rPr>
          <w:i/>
          <w:szCs w:val="28"/>
        </w:rPr>
        <w:t>объекты культурного наследия регионального значения</w:t>
      </w:r>
      <w:r w:rsidRPr="009E60FD">
        <w:rPr>
          <w:szCs w:val="28"/>
        </w:rPr>
        <w:t xml:space="preserve"> - объекты, обладающие историко-архитектурной, художественной, научной и мемориальной ценностью, имеющие особое значение для истории и культуры субъекта Российской Федерации;</w:t>
      </w:r>
    </w:p>
    <w:p w:rsidR="00A1050D" w:rsidRPr="009E60FD" w:rsidRDefault="00A1050D" w:rsidP="00FA54D3">
      <w:pPr>
        <w:spacing w:line="288" w:lineRule="auto"/>
        <w:ind w:firstLine="709"/>
        <w:jc w:val="both"/>
        <w:rPr>
          <w:szCs w:val="28"/>
        </w:rPr>
      </w:pPr>
      <w:r w:rsidRPr="009E60FD">
        <w:rPr>
          <w:i/>
          <w:szCs w:val="28"/>
        </w:rPr>
        <w:t>объекты культурного наследия местного (муниципального) значения</w:t>
      </w:r>
      <w:r w:rsidRPr="009E60FD">
        <w:rPr>
          <w:szCs w:val="28"/>
        </w:rPr>
        <w:t xml:space="preserve"> - объекты, обладающие историко-архитектурной, художественной, научной и мемориальной ценностью, имеющие особое значение для истории и культуры муниципального образования.</w:t>
      </w:r>
    </w:p>
    <w:p w:rsidR="007F3F43" w:rsidRPr="009E60FD" w:rsidRDefault="00D12856" w:rsidP="007F3F43">
      <w:pPr>
        <w:spacing w:line="288" w:lineRule="auto"/>
        <w:ind w:firstLine="709"/>
        <w:jc w:val="both"/>
        <w:rPr>
          <w:szCs w:val="28"/>
        </w:rPr>
      </w:pPr>
      <w:r w:rsidRPr="009E60FD">
        <w:rPr>
          <w:szCs w:val="28"/>
        </w:rPr>
        <w:t>Вышегорское</w:t>
      </w:r>
      <w:r w:rsidR="00710ABF" w:rsidRPr="009E60FD">
        <w:rPr>
          <w:szCs w:val="28"/>
        </w:rPr>
        <w:t xml:space="preserve"> сельское поселение имеет свою историю и культуру. </w:t>
      </w:r>
      <w:r w:rsidR="007F3F43" w:rsidRPr="009E60FD">
        <w:rPr>
          <w:szCs w:val="28"/>
        </w:rPr>
        <w:t xml:space="preserve">На территории данного поселения расположено </w:t>
      </w:r>
      <w:r w:rsidR="0064745A" w:rsidRPr="009E60FD">
        <w:rPr>
          <w:szCs w:val="28"/>
        </w:rPr>
        <w:t>2</w:t>
      </w:r>
      <w:r w:rsidR="007F3F43" w:rsidRPr="009E60FD">
        <w:rPr>
          <w:szCs w:val="28"/>
        </w:rPr>
        <w:t xml:space="preserve"> объект</w:t>
      </w:r>
      <w:r w:rsidR="000F5FB0" w:rsidRPr="009E60FD">
        <w:rPr>
          <w:szCs w:val="28"/>
        </w:rPr>
        <w:t>а</w:t>
      </w:r>
      <w:r w:rsidR="007F3F43" w:rsidRPr="009E60FD">
        <w:rPr>
          <w:szCs w:val="28"/>
        </w:rPr>
        <w:t xml:space="preserve"> регионального значения и </w:t>
      </w:r>
      <w:r w:rsidR="0064745A" w:rsidRPr="009E60FD">
        <w:rPr>
          <w:szCs w:val="28"/>
        </w:rPr>
        <w:t>1 вновь выявленный объект</w:t>
      </w:r>
      <w:r w:rsidR="007F3F43" w:rsidRPr="009E60FD">
        <w:rPr>
          <w:szCs w:val="28"/>
        </w:rPr>
        <w:t xml:space="preserve">. </w:t>
      </w:r>
    </w:p>
    <w:p w:rsidR="00BF74AE" w:rsidRPr="009E60FD" w:rsidRDefault="00BF74AE" w:rsidP="007F3F43">
      <w:pPr>
        <w:spacing w:line="288" w:lineRule="auto"/>
        <w:ind w:firstLine="709"/>
        <w:jc w:val="right"/>
        <w:rPr>
          <w:i/>
          <w:szCs w:val="28"/>
        </w:rPr>
        <w:sectPr w:rsidR="00BF74AE" w:rsidRPr="009E60FD" w:rsidSect="0005558D">
          <w:pgSz w:w="11907" w:h="16840" w:code="9"/>
          <w:pgMar w:top="1134" w:right="851" w:bottom="1134" w:left="1418" w:header="720" w:footer="720" w:gutter="0"/>
          <w:cols w:space="708"/>
          <w:titlePg/>
          <w:docGrid w:linePitch="326"/>
        </w:sectPr>
      </w:pPr>
    </w:p>
    <w:p w:rsidR="00710ABF" w:rsidRPr="009E60FD" w:rsidRDefault="00710ABF" w:rsidP="00947157">
      <w:pPr>
        <w:spacing w:line="288" w:lineRule="auto"/>
        <w:ind w:right="-737" w:firstLine="709"/>
        <w:jc w:val="right"/>
        <w:rPr>
          <w:i/>
          <w:szCs w:val="28"/>
        </w:rPr>
      </w:pPr>
      <w:r w:rsidRPr="009E60FD">
        <w:rPr>
          <w:i/>
          <w:szCs w:val="28"/>
        </w:rPr>
        <w:lastRenderedPageBreak/>
        <w:t xml:space="preserve">Таблица </w:t>
      </w:r>
      <w:r w:rsidR="00964238" w:rsidRPr="009E60FD">
        <w:rPr>
          <w:i/>
          <w:szCs w:val="28"/>
        </w:rPr>
        <w:t>22</w:t>
      </w:r>
    </w:p>
    <w:p w:rsidR="007F3F43" w:rsidRPr="009E60FD" w:rsidRDefault="007F3F43" w:rsidP="007F3F43">
      <w:pPr>
        <w:spacing w:line="288" w:lineRule="auto"/>
        <w:jc w:val="center"/>
        <w:rPr>
          <w:b/>
          <w:i/>
          <w:szCs w:val="28"/>
        </w:rPr>
      </w:pPr>
      <w:r w:rsidRPr="009E60FD">
        <w:rPr>
          <w:b/>
          <w:i/>
          <w:szCs w:val="28"/>
        </w:rPr>
        <w:t xml:space="preserve">Объекты исторического и культурного наследия (памятники истории и культуры) </w:t>
      </w:r>
    </w:p>
    <w:tbl>
      <w:tblPr>
        <w:tblStyle w:val="a6"/>
        <w:tblW w:w="15276" w:type="dxa"/>
        <w:tblLayout w:type="fixed"/>
        <w:tblLook w:val="04A0"/>
      </w:tblPr>
      <w:tblGrid>
        <w:gridCol w:w="673"/>
        <w:gridCol w:w="2549"/>
        <w:gridCol w:w="2168"/>
        <w:gridCol w:w="2089"/>
        <w:gridCol w:w="2002"/>
        <w:gridCol w:w="1843"/>
        <w:gridCol w:w="3952"/>
      </w:tblGrid>
      <w:tr w:rsidR="0064745A" w:rsidRPr="009E60FD" w:rsidTr="0064745A">
        <w:tc>
          <w:tcPr>
            <w:tcW w:w="673" w:type="dxa"/>
            <w:shd w:val="clear" w:color="auto" w:fill="CCFFCC"/>
            <w:vAlign w:val="center"/>
          </w:tcPr>
          <w:p w:rsidR="0064745A" w:rsidRPr="009E60FD" w:rsidRDefault="0064745A" w:rsidP="0064745A">
            <w:pPr>
              <w:jc w:val="center"/>
              <w:rPr>
                <w:b/>
                <w:bCs/>
              </w:rPr>
            </w:pPr>
            <w:r w:rsidRPr="009E60FD">
              <w:rPr>
                <w:b/>
                <w:bCs/>
              </w:rPr>
              <w:t xml:space="preserve"> п/п</w:t>
            </w:r>
          </w:p>
        </w:tc>
        <w:tc>
          <w:tcPr>
            <w:tcW w:w="2549" w:type="dxa"/>
            <w:shd w:val="clear" w:color="auto" w:fill="CCFFCC"/>
            <w:vAlign w:val="center"/>
          </w:tcPr>
          <w:p w:rsidR="0064745A" w:rsidRPr="009E60FD" w:rsidRDefault="0064745A" w:rsidP="0064745A">
            <w:pPr>
              <w:jc w:val="center"/>
              <w:rPr>
                <w:b/>
                <w:bCs/>
              </w:rPr>
            </w:pPr>
            <w:r w:rsidRPr="009E60FD">
              <w:rPr>
                <w:b/>
                <w:bCs/>
              </w:rPr>
              <w:t>Наименование</w:t>
            </w:r>
          </w:p>
        </w:tc>
        <w:tc>
          <w:tcPr>
            <w:tcW w:w="2168" w:type="dxa"/>
            <w:shd w:val="clear" w:color="auto" w:fill="CCFFCC"/>
            <w:vAlign w:val="center"/>
          </w:tcPr>
          <w:p w:rsidR="0064745A" w:rsidRPr="009E60FD" w:rsidRDefault="0064745A" w:rsidP="0064745A">
            <w:pPr>
              <w:jc w:val="center"/>
              <w:rPr>
                <w:b/>
                <w:bCs/>
              </w:rPr>
            </w:pPr>
            <w:r w:rsidRPr="009E60FD">
              <w:rPr>
                <w:b/>
                <w:bCs/>
              </w:rPr>
              <w:t>Адрес (метонахождение)</w:t>
            </w:r>
          </w:p>
        </w:tc>
        <w:tc>
          <w:tcPr>
            <w:tcW w:w="2089" w:type="dxa"/>
            <w:shd w:val="clear" w:color="auto" w:fill="CCFFCC"/>
            <w:vAlign w:val="center"/>
          </w:tcPr>
          <w:p w:rsidR="0064745A" w:rsidRPr="009E60FD" w:rsidRDefault="0064745A" w:rsidP="0064745A">
            <w:pPr>
              <w:jc w:val="center"/>
              <w:rPr>
                <w:b/>
                <w:bCs/>
              </w:rPr>
            </w:pPr>
            <w:r w:rsidRPr="009E60FD">
              <w:rPr>
                <w:b/>
                <w:bCs/>
              </w:rPr>
              <w:t>Категория историко-культурного значения</w:t>
            </w:r>
          </w:p>
        </w:tc>
        <w:tc>
          <w:tcPr>
            <w:tcW w:w="2002" w:type="dxa"/>
            <w:shd w:val="clear" w:color="auto" w:fill="CCFFCC"/>
            <w:vAlign w:val="center"/>
          </w:tcPr>
          <w:p w:rsidR="0064745A" w:rsidRPr="009E60FD" w:rsidRDefault="0064745A" w:rsidP="0064745A">
            <w:pPr>
              <w:jc w:val="center"/>
              <w:rPr>
                <w:b/>
                <w:bCs/>
              </w:rPr>
            </w:pPr>
            <w:r w:rsidRPr="009E60FD">
              <w:rPr>
                <w:b/>
                <w:bCs/>
              </w:rPr>
              <w:t>Вид объекта культурного наследия</w:t>
            </w:r>
          </w:p>
        </w:tc>
        <w:tc>
          <w:tcPr>
            <w:tcW w:w="1843" w:type="dxa"/>
            <w:shd w:val="clear" w:color="auto" w:fill="CCFFCC"/>
            <w:vAlign w:val="center"/>
          </w:tcPr>
          <w:p w:rsidR="0064745A" w:rsidRPr="009E60FD" w:rsidRDefault="0064745A" w:rsidP="0064745A">
            <w:pPr>
              <w:jc w:val="center"/>
              <w:rPr>
                <w:b/>
                <w:bCs/>
              </w:rPr>
            </w:pPr>
            <w:r w:rsidRPr="009E60FD">
              <w:rPr>
                <w:b/>
                <w:bCs/>
              </w:rPr>
              <w:t>Датировка объекта</w:t>
            </w:r>
          </w:p>
        </w:tc>
        <w:tc>
          <w:tcPr>
            <w:tcW w:w="3952" w:type="dxa"/>
            <w:shd w:val="clear" w:color="auto" w:fill="CCFFCC"/>
            <w:vAlign w:val="center"/>
          </w:tcPr>
          <w:p w:rsidR="0064745A" w:rsidRPr="009E60FD" w:rsidRDefault="0064745A" w:rsidP="0064745A">
            <w:pPr>
              <w:jc w:val="center"/>
              <w:rPr>
                <w:b/>
                <w:bCs/>
              </w:rPr>
            </w:pPr>
            <w:r w:rsidRPr="009E60FD">
              <w:rPr>
                <w:rFonts w:eastAsia="Calibri"/>
                <w:b/>
              </w:rPr>
              <w:t>Реквизиты нормативного акта об утверждении защитной зоны</w:t>
            </w:r>
          </w:p>
        </w:tc>
      </w:tr>
      <w:tr w:rsidR="0064745A" w:rsidRPr="009E60FD" w:rsidTr="0064745A">
        <w:tc>
          <w:tcPr>
            <w:tcW w:w="673" w:type="dxa"/>
            <w:shd w:val="clear" w:color="auto" w:fill="CCFFCC"/>
            <w:vAlign w:val="center"/>
          </w:tcPr>
          <w:p w:rsidR="0064745A" w:rsidRPr="009E60FD" w:rsidRDefault="0064745A" w:rsidP="0064745A">
            <w:pPr>
              <w:pStyle w:val="a5"/>
              <w:spacing w:after="0"/>
              <w:ind w:left="0"/>
              <w:jc w:val="center"/>
              <w:rPr>
                <w:rFonts w:ascii="Times New Roman" w:hAnsi="Times New Roman"/>
                <w:sz w:val="24"/>
                <w:szCs w:val="24"/>
              </w:rPr>
            </w:pPr>
            <w:r w:rsidRPr="009E60FD">
              <w:rPr>
                <w:rFonts w:ascii="Times New Roman" w:hAnsi="Times New Roman"/>
                <w:sz w:val="24"/>
                <w:szCs w:val="24"/>
              </w:rPr>
              <w:t>1</w:t>
            </w:r>
          </w:p>
        </w:tc>
        <w:tc>
          <w:tcPr>
            <w:tcW w:w="2549" w:type="dxa"/>
            <w:shd w:val="clear" w:color="auto" w:fill="CCFFCC"/>
            <w:vAlign w:val="center"/>
          </w:tcPr>
          <w:p w:rsidR="0064745A" w:rsidRPr="009E60FD" w:rsidRDefault="0064745A" w:rsidP="0064745A">
            <w:pPr>
              <w:jc w:val="center"/>
            </w:pPr>
            <w:r w:rsidRPr="009E60FD">
              <w:t>2</w:t>
            </w:r>
          </w:p>
        </w:tc>
        <w:tc>
          <w:tcPr>
            <w:tcW w:w="2168" w:type="dxa"/>
            <w:shd w:val="clear" w:color="auto" w:fill="CCFFCC"/>
            <w:vAlign w:val="center"/>
          </w:tcPr>
          <w:p w:rsidR="0064745A" w:rsidRPr="009E60FD" w:rsidRDefault="0064745A" w:rsidP="0064745A">
            <w:pPr>
              <w:jc w:val="center"/>
            </w:pPr>
            <w:r w:rsidRPr="009E60FD">
              <w:t>3</w:t>
            </w:r>
          </w:p>
        </w:tc>
        <w:tc>
          <w:tcPr>
            <w:tcW w:w="2089" w:type="dxa"/>
            <w:shd w:val="clear" w:color="auto" w:fill="CCFFCC"/>
            <w:vAlign w:val="center"/>
          </w:tcPr>
          <w:p w:rsidR="0064745A" w:rsidRPr="009E60FD" w:rsidRDefault="0064745A" w:rsidP="0064745A">
            <w:pPr>
              <w:jc w:val="center"/>
            </w:pPr>
            <w:r w:rsidRPr="009E60FD">
              <w:t>4</w:t>
            </w:r>
          </w:p>
        </w:tc>
        <w:tc>
          <w:tcPr>
            <w:tcW w:w="2002" w:type="dxa"/>
            <w:shd w:val="clear" w:color="auto" w:fill="CCFFCC"/>
            <w:vAlign w:val="center"/>
          </w:tcPr>
          <w:p w:rsidR="0064745A" w:rsidRPr="009E60FD" w:rsidRDefault="0064745A" w:rsidP="0064745A">
            <w:pPr>
              <w:jc w:val="center"/>
            </w:pPr>
            <w:r w:rsidRPr="009E60FD">
              <w:t>5</w:t>
            </w:r>
          </w:p>
        </w:tc>
        <w:tc>
          <w:tcPr>
            <w:tcW w:w="1843" w:type="dxa"/>
            <w:shd w:val="clear" w:color="auto" w:fill="CCFFCC"/>
            <w:vAlign w:val="center"/>
          </w:tcPr>
          <w:p w:rsidR="0064745A" w:rsidRPr="009E60FD" w:rsidRDefault="0064745A" w:rsidP="0064745A">
            <w:pPr>
              <w:jc w:val="center"/>
            </w:pPr>
            <w:r w:rsidRPr="009E60FD">
              <w:t>6</w:t>
            </w:r>
          </w:p>
        </w:tc>
        <w:tc>
          <w:tcPr>
            <w:tcW w:w="3952" w:type="dxa"/>
            <w:shd w:val="clear" w:color="auto" w:fill="CCFFCC"/>
            <w:vAlign w:val="center"/>
          </w:tcPr>
          <w:p w:rsidR="0064745A" w:rsidRPr="009E60FD" w:rsidRDefault="0064745A" w:rsidP="0064745A">
            <w:pPr>
              <w:jc w:val="center"/>
            </w:pPr>
            <w:r w:rsidRPr="009E60FD">
              <w:t>7</w:t>
            </w:r>
          </w:p>
        </w:tc>
      </w:tr>
      <w:tr w:rsidR="0064745A" w:rsidRPr="009E60FD" w:rsidTr="0064745A">
        <w:tc>
          <w:tcPr>
            <w:tcW w:w="673" w:type="dxa"/>
            <w:vAlign w:val="center"/>
          </w:tcPr>
          <w:p w:rsidR="0064745A" w:rsidRPr="009E60FD" w:rsidRDefault="0064745A" w:rsidP="004B0704">
            <w:pPr>
              <w:pStyle w:val="a5"/>
              <w:numPr>
                <w:ilvl w:val="0"/>
                <w:numId w:val="73"/>
              </w:numPr>
              <w:spacing w:after="0" w:line="240" w:lineRule="auto"/>
              <w:ind w:left="0" w:firstLine="0"/>
              <w:jc w:val="center"/>
              <w:rPr>
                <w:rFonts w:ascii="Times New Roman" w:hAnsi="Times New Roman"/>
                <w:sz w:val="24"/>
                <w:szCs w:val="24"/>
              </w:rPr>
            </w:pPr>
          </w:p>
          <w:p w:rsidR="0064745A" w:rsidRPr="009E60FD" w:rsidRDefault="0064745A" w:rsidP="0064745A">
            <w:pPr>
              <w:rPr>
                <w:lang w:eastAsia="en-US"/>
              </w:rPr>
            </w:pPr>
          </w:p>
          <w:p w:rsidR="0064745A" w:rsidRPr="009E60FD" w:rsidRDefault="0064745A" w:rsidP="0064745A">
            <w:pPr>
              <w:rPr>
                <w:lang w:eastAsia="en-US"/>
              </w:rPr>
            </w:pPr>
          </w:p>
          <w:p w:rsidR="0064745A" w:rsidRPr="009E60FD" w:rsidRDefault="0064745A" w:rsidP="0064745A">
            <w:pPr>
              <w:rPr>
                <w:lang w:eastAsia="en-US"/>
              </w:rPr>
            </w:pPr>
          </w:p>
          <w:p w:rsidR="0064745A" w:rsidRPr="009E60FD" w:rsidRDefault="0064745A" w:rsidP="0064745A">
            <w:pPr>
              <w:rPr>
                <w:lang w:eastAsia="en-US"/>
              </w:rPr>
            </w:pPr>
          </w:p>
        </w:tc>
        <w:tc>
          <w:tcPr>
            <w:tcW w:w="2549" w:type="dxa"/>
            <w:vAlign w:val="center"/>
          </w:tcPr>
          <w:p w:rsidR="0064745A" w:rsidRPr="009E60FD" w:rsidRDefault="0064745A" w:rsidP="0064745A">
            <w:r w:rsidRPr="009E60FD">
              <w:t>Обелиск на месте гибели комсомолки-партизанки                  А.П. Новиковой</w:t>
            </w:r>
          </w:p>
        </w:tc>
        <w:tc>
          <w:tcPr>
            <w:tcW w:w="2168" w:type="dxa"/>
            <w:vAlign w:val="center"/>
          </w:tcPr>
          <w:p w:rsidR="0064745A" w:rsidRPr="009E60FD" w:rsidRDefault="0064745A" w:rsidP="0064745A">
            <w:pPr>
              <w:jc w:val="center"/>
            </w:pPr>
            <w:r w:rsidRPr="009E60FD">
              <w:t>Сафоновский район,                    д. Дроздово</w:t>
            </w:r>
          </w:p>
        </w:tc>
        <w:tc>
          <w:tcPr>
            <w:tcW w:w="2089" w:type="dxa"/>
            <w:vAlign w:val="center"/>
          </w:tcPr>
          <w:p w:rsidR="0064745A" w:rsidRPr="009E60FD" w:rsidRDefault="0064745A" w:rsidP="0064745A">
            <w:pPr>
              <w:jc w:val="center"/>
            </w:pPr>
            <w:r w:rsidRPr="009E60FD">
              <w:t>регионального значения</w:t>
            </w:r>
          </w:p>
        </w:tc>
        <w:tc>
          <w:tcPr>
            <w:tcW w:w="2002" w:type="dxa"/>
            <w:vAlign w:val="center"/>
          </w:tcPr>
          <w:p w:rsidR="0064745A" w:rsidRPr="009E60FD" w:rsidRDefault="0064745A" w:rsidP="0064745A">
            <w:pPr>
              <w:jc w:val="center"/>
            </w:pPr>
            <w:r w:rsidRPr="009E60FD">
              <w:t>памятник</w:t>
            </w:r>
          </w:p>
        </w:tc>
        <w:tc>
          <w:tcPr>
            <w:tcW w:w="1843" w:type="dxa"/>
            <w:vAlign w:val="center"/>
          </w:tcPr>
          <w:p w:rsidR="0064745A" w:rsidRPr="009E60FD" w:rsidRDefault="0064745A" w:rsidP="0064745A">
            <w:pPr>
              <w:jc w:val="center"/>
            </w:pPr>
            <w:r w:rsidRPr="009E60FD">
              <w:t>–</w:t>
            </w:r>
          </w:p>
        </w:tc>
        <w:tc>
          <w:tcPr>
            <w:tcW w:w="3952" w:type="dxa"/>
            <w:vAlign w:val="center"/>
          </w:tcPr>
          <w:p w:rsidR="0064745A" w:rsidRPr="009E60FD" w:rsidRDefault="0064745A" w:rsidP="0064745A">
            <w:pPr>
              <w:jc w:val="center"/>
            </w:pPr>
            <w:r w:rsidRPr="009E60FD">
              <w:t>защитная зона устанавливается  в соответствии с требованиями</w:t>
            </w:r>
          </w:p>
          <w:p w:rsidR="0064745A" w:rsidRPr="009E60FD" w:rsidRDefault="0064745A" w:rsidP="0064745A">
            <w:pPr>
              <w:jc w:val="center"/>
            </w:pPr>
            <w:r w:rsidRPr="009E60FD">
              <w:t>ст. 34</w:t>
            </w:r>
            <w:r w:rsidRPr="009E60FD">
              <w:rPr>
                <w:vertAlign w:val="superscript"/>
              </w:rPr>
              <w:t>1</w:t>
            </w:r>
            <w:r w:rsidRPr="009E60FD">
              <w:t xml:space="preserve"> Федерального закона от 25.06.2002   № 73-ФЗ «Об объектах культурного наследия (памятниках истории и культуры) народов Российской Федерации»</w:t>
            </w:r>
          </w:p>
        </w:tc>
      </w:tr>
      <w:tr w:rsidR="0064745A" w:rsidRPr="009E60FD" w:rsidTr="0064745A">
        <w:tc>
          <w:tcPr>
            <w:tcW w:w="673" w:type="dxa"/>
            <w:vAlign w:val="center"/>
          </w:tcPr>
          <w:p w:rsidR="0064745A" w:rsidRPr="009E60FD" w:rsidRDefault="0064745A" w:rsidP="004B0704">
            <w:pPr>
              <w:pStyle w:val="a5"/>
              <w:numPr>
                <w:ilvl w:val="0"/>
                <w:numId w:val="73"/>
              </w:numPr>
              <w:spacing w:after="0" w:line="240" w:lineRule="auto"/>
              <w:ind w:left="0" w:firstLine="0"/>
              <w:jc w:val="center"/>
              <w:rPr>
                <w:rFonts w:ascii="Times New Roman" w:hAnsi="Times New Roman"/>
                <w:sz w:val="24"/>
                <w:szCs w:val="24"/>
              </w:rPr>
            </w:pPr>
          </w:p>
        </w:tc>
        <w:tc>
          <w:tcPr>
            <w:tcW w:w="2549" w:type="dxa"/>
            <w:vAlign w:val="center"/>
          </w:tcPr>
          <w:p w:rsidR="0064745A" w:rsidRPr="009E60FD" w:rsidRDefault="0064745A" w:rsidP="0064745A">
            <w:r w:rsidRPr="009E60FD">
              <w:t>Памятное место, где провел детство выдающийся советский</w:t>
            </w:r>
          </w:p>
          <w:p w:rsidR="0064745A" w:rsidRPr="009E60FD" w:rsidRDefault="0064745A" w:rsidP="0064745A">
            <w:r w:rsidRPr="009E60FD">
              <w:t>полководец М.И. Тухачевский (бывшее имение Александровское)</w:t>
            </w:r>
          </w:p>
        </w:tc>
        <w:tc>
          <w:tcPr>
            <w:tcW w:w="2168" w:type="dxa"/>
            <w:vAlign w:val="center"/>
          </w:tcPr>
          <w:p w:rsidR="0064745A" w:rsidRPr="009E60FD" w:rsidRDefault="0064745A" w:rsidP="0064745A">
            <w:pPr>
              <w:jc w:val="center"/>
            </w:pPr>
            <w:r w:rsidRPr="009E60FD">
              <w:t>Сафоновский район,               дер. Следнево</w:t>
            </w:r>
          </w:p>
        </w:tc>
        <w:tc>
          <w:tcPr>
            <w:tcW w:w="2089" w:type="dxa"/>
            <w:vAlign w:val="center"/>
          </w:tcPr>
          <w:p w:rsidR="0064745A" w:rsidRPr="009E60FD" w:rsidRDefault="0064745A" w:rsidP="0064745A">
            <w:pPr>
              <w:jc w:val="center"/>
            </w:pPr>
            <w:r w:rsidRPr="009E60FD">
              <w:t>регионального значения</w:t>
            </w:r>
          </w:p>
        </w:tc>
        <w:tc>
          <w:tcPr>
            <w:tcW w:w="2002" w:type="dxa"/>
            <w:vAlign w:val="center"/>
          </w:tcPr>
          <w:p w:rsidR="0064745A" w:rsidRPr="009E60FD" w:rsidRDefault="0064745A" w:rsidP="0064745A">
            <w:pPr>
              <w:jc w:val="center"/>
            </w:pPr>
            <w:r w:rsidRPr="009E60FD">
              <w:t>достопримечательное место</w:t>
            </w:r>
          </w:p>
        </w:tc>
        <w:tc>
          <w:tcPr>
            <w:tcW w:w="1843" w:type="dxa"/>
            <w:vAlign w:val="center"/>
          </w:tcPr>
          <w:p w:rsidR="0064745A" w:rsidRPr="009E60FD" w:rsidRDefault="0064745A" w:rsidP="0064745A">
            <w:pPr>
              <w:ind w:right="-217" w:firstLine="16"/>
              <w:jc w:val="center"/>
            </w:pPr>
            <w:r w:rsidRPr="009E60FD">
              <w:t>1893-1904 гг.</w:t>
            </w:r>
          </w:p>
        </w:tc>
        <w:tc>
          <w:tcPr>
            <w:tcW w:w="3952" w:type="dxa"/>
            <w:vAlign w:val="center"/>
          </w:tcPr>
          <w:p w:rsidR="0064745A" w:rsidRPr="009E60FD" w:rsidRDefault="0064745A" w:rsidP="0064745A">
            <w:pPr>
              <w:jc w:val="center"/>
            </w:pPr>
            <w:r w:rsidRPr="009E60FD">
              <w:t>установление защитной зоны законодательством не предусмотрено</w:t>
            </w:r>
          </w:p>
        </w:tc>
      </w:tr>
      <w:tr w:rsidR="0064745A" w:rsidRPr="009E60FD" w:rsidTr="0064745A">
        <w:tc>
          <w:tcPr>
            <w:tcW w:w="673" w:type="dxa"/>
            <w:vAlign w:val="center"/>
          </w:tcPr>
          <w:p w:rsidR="0064745A" w:rsidRPr="009E60FD" w:rsidRDefault="0064745A" w:rsidP="004B0704">
            <w:pPr>
              <w:pStyle w:val="a5"/>
              <w:numPr>
                <w:ilvl w:val="0"/>
                <w:numId w:val="73"/>
              </w:numPr>
              <w:spacing w:after="0" w:line="240" w:lineRule="auto"/>
              <w:ind w:left="0" w:firstLine="0"/>
              <w:jc w:val="center"/>
              <w:rPr>
                <w:rFonts w:ascii="Times New Roman" w:hAnsi="Times New Roman"/>
                <w:sz w:val="24"/>
                <w:szCs w:val="24"/>
              </w:rPr>
            </w:pPr>
          </w:p>
        </w:tc>
        <w:tc>
          <w:tcPr>
            <w:tcW w:w="2549" w:type="dxa"/>
            <w:vAlign w:val="center"/>
          </w:tcPr>
          <w:p w:rsidR="0064745A" w:rsidRPr="009E60FD" w:rsidRDefault="0064745A" w:rsidP="0064745A">
            <w:r w:rsidRPr="009E60FD">
              <w:t>Могила Паутова Дмитрия Евгеньевича, погибшего при исполнении интернационального долга в Афганистане                                                  в 1968-1987 гг.</w:t>
            </w:r>
          </w:p>
        </w:tc>
        <w:tc>
          <w:tcPr>
            <w:tcW w:w="2168" w:type="dxa"/>
            <w:vAlign w:val="center"/>
          </w:tcPr>
          <w:p w:rsidR="0064745A" w:rsidRPr="009E60FD" w:rsidRDefault="0064745A" w:rsidP="0064745A">
            <w:pPr>
              <w:jc w:val="center"/>
            </w:pPr>
            <w:r w:rsidRPr="009E60FD">
              <w:t>Сафоновский район,  д. Дроздово</w:t>
            </w:r>
          </w:p>
        </w:tc>
        <w:tc>
          <w:tcPr>
            <w:tcW w:w="2089" w:type="dxa"/>
            <w:vAlign w:val="center"/>
          </w:tcPr>
          <w:p w:rsidR="0064745A" w:rsidRPr="009E60FD" w:rsidRDefault="0064745A" w:rsidP="0064745A">
            <w:pPr>
              <w:jc w:val="center"/>
            </w:pPr>
            <w:r w:rsidRPr="009E60FD">
              <w:t>–</w:t>
            </w:r>
          </w:p>
          <w:p w:rsidR="0064745A" w:rsidRPr="009E60FD" w:rsidRDefault="0064745A" w:rsidP="0064745A">
            <w:pPr>
              <w:jc w:val="center"/>
            </w:pPr>
            <w:r w:rsidRPr="009E60FD">
              <w:t>(выявленный)</w:t>
            </w:r>
          </w:p>
        </w:tc>
        <w:tc>
          <w:tcPr>
            <w:tcW w:w="2002" w:type="dxa"/>
            <w:vAlign w:val="center"/>
          </w:tcPr>
          <w:p w:rsidR="0064745A" w:rsidRPr="009E60FD" w:rsidRDefault="0064745A" w:rsidP="0064745A">
            <w:pPr>
              <w:jc w:val="center"/>
            </w:pPr>
            <w:r w:rsidRPr="009E60FD">
              <w:t>памятник</w:t>
            </w:r>
          </w:p>
        </w:tc>
        <w:tc>
          <w:tcPr>
            <w:tcW w:w="1843" w:type="dxa"/>
            <w:vAlign w:val="center"/>
          </w:tcPr>
          <w:p w:rsidR="0064745A" w:rsidRPr="009E60FD" w:rsidRDefault="0064745A" w:rsidP="0064745A">
            <w:pPr>
              <w:ind w:firstLine="16"/>
              <w:jc w:val="center"/>
            </w:pPr>
            <w:r w:rsidRPr="009E60FD">
              <w:t>1968-1987 гг.</w:t>
            </w:r>
          </w:p>
        </w:tc>
        <w:tc>
          <w:tcPr>
            <w:tcW w:w="3952" w:type="dxa"/>
            <w:vAlign w:val="center"/>
          </w:tcPr>
          <w:p w:rsidR="0064745A" w:rsidRPr="009E60FD" w:rsidRDefault="0064745A" w:rsidP="0064745A">
            <w:pPr>
              <w:jc w:val="center"/>
            </w:pPr>
            <w:r w:rsidRPr="009E60FD">
              <w:t>установление защитной зоны законодательством не предусмотрено</w:t>
            </w:r>
          </w:p>
        </w:tc>
      </w:tr>
    </w:tbl>
    <w:p w:rsidR="0064745A" w:rsidRPr="009E60FD" w:rsidRDefault="0064745A" w:rsidP="007F3F43">
      <w:pPr>
        <w:spacing w:line="288" w:lineRule="auto"/>
        <w:jc w:val="center"/>
        <w:rPr>
          <w:b/>
          <w:i/>
          <w:szCs w:val="28"/>
        </w:rPr>
      </w:pPr>
    </w:p>
    <w:p w:rsidR="0064745A" w:rsidRPr="009E60FD" w:rsidRDefault="0064745A" w:rsidP="007F3F43">
      <w:pPr>
        <w:spacing w:line="288" w:lineRule="auto"/>
        <w:jc w:val="center"/>
        <w:rPr>
          <w:b/>
          <w:i/>
          <w:szCs w:val="28"/>
        </w:rPr>
      </w:pPr>
    </w:p>
    <w:p w:rsidR="006B2EF6" w:rsidRPr="009E60FD" w:rsidRDefault="006B2EF6" w:rsidP="00392CFC">
      <w:pPr>
        <w:spacing w:line="288" w:lineRule="auto"/>
        <w:ind w:firstLine="709"/>
        <w:jc w:val="both"/>
        <w:rPr>
          <w:szCs w:val="28"/>
        </w:rPr>
        <w:sectPr w:rsidR="006B2EF6" w:rsidRPr="009E60FD" w:rsidSect="00BF74AE">
          <w:pgSz w:w="16840" w:h="11907" w:orient="landscape" w:code="9"/>
          <w:pgMar w:top="1418" w:right="1134" w:bottom="851" w:left="1134" w:header="720" w:footer="720" w:gutter="0"/>
          <w:cols w:space="708"/>
          <w:titlePg/>
          <w:docGrid w:linePitch="326"/>
        </w:sectPr>
      </w:pPr>
    </w:p>
    <w:p w:rsidR="00392CFC" w:rsidRPr="009E60FD" w:rsidRDefault="00392CFC" w:rsidP="00392CFC">
      <w:pPr>
        <w:spacing w:line="288" w:lineRule="auto"/>
        <w:ind w:firstLine="709"/>
        <w:jc w:val="both"/>
        <w:rPr>
          <w:szCs w:val="28"/>
        </w:rPr>
      </w:pPr>
      <w:r w:rsidRPr="009E60FD">
        <w:rPr>
          <w:szCs w:val="28"/>
        </w:rPr>
        <w:lastRenderedPageBreak/>
        <w:t>Объекты культурного наследия подлежат сохранению, популяризации и государственной охране. Под государственной охраной объектов культурного наследия понимается система правовых, организационных, финансовых, материально-технических, информационных и иных принимаемых органами государственной власти Российской Федерации и органами государственной власти субъектов Российской Федерации, органами местного самоуправления в пределах их компетенции мер, направленных на выявление, учет, изучение объектов культурного наследия, предотвращение их разрушения или причинения им вреда, контроль за сохранением и использованием объектов культурного наследия.</w:t>
      </w:r>
    </w:p>
    <w:p w:rsidR="00392CFC" w:rsidRPr="009E60FD" w:rsidRDefault="00392CFC" w:rsidP="00392CFC">
      <w:pPr>
        <w:spacing w:line="288" w:lineRule="auto"/>
        <w:ind w:firstLine="709"/>
        <w:jc w:val="both"/>
        <w:rPr>
          <w:szCs w:val="28"/>
        </w:rPr>
      </w:pPr>
      <w:r w:rsidRPr="009E60FD">
        <w:rPr>
          <w:szCs w:val="28"/>
        </w:rPr>
        <w:t>В соответствии с Федеральным Законом «Об объектах культурного наследия (памятниках истории и культуры) народов Российской Федерации» от 25.06.2002 №73-ФЗ, ст.34,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392CFC" w:rsidRPr="009E60FD" w:rsidRDefault="00392CFC" w:rsidP="00392CFC">
      <w:pPr>
        <w:spacing w:line="288" w:lineRule="auto"/>
        <w:ind w:firstLine="709"/>
        <w:jc w:val="both"/>
        <w:rPr>
          <w:szCs w:val="28"/>
        </w:rPr>
      </w:pPr>
      <w:r w:rsidRPr="009E60FD">
        <w:rPr>
          <w:szCs w:val="28"/>
        </w:rPr>
        <w:t>Необходимый состав зон охраны объекта культурного наследия определяется проектом зон охраны объектов культурного наследия.</w:t>
      </w:r>
    </w:p>
    <w:p w:rsidR="00392CFC" w:rsidRPr="009E60FD" w:rsidRDefault="00392CFC" w:rsidP="00392CFC">
      <w:pPr>
        <w:spacing w:line="288" w:lineRule="auto"/>
        <w:ind w:firstLine="709"/>
        <w:jc w:val="both"/>
        <w:rPr>
          <w:szCs w:val="28"/>
        </w:rPr>
      </w:pPr>
      <w:r w:rsidRPr="009E60FD">
        <w:rPr>
          <w:szCs w:val="28"/>
        </w:rPr>
        <w:t>В соответствии с требованиями Положения о зонах охраны объектов культурного наследия, утвержденного Постановлением Правительства РФ от 26.04.2008 № 315, установлен порядок разработки проектов зон охраны объектов культурного наследия, требования к режимам использования земель и градостроительным регламентам в границах данных зон.</w:t>
      </w:r>
    </w:p>
    <w:p w:rsidR="00392CFC" w:rsidRPr="009E60FD" w:rsidRDefault="00392CFC" w:rsidP="00392CFC">
      <w:pPr>
        <w:spacing w:line="288" w:lineRule="auto"/>
        <w:ind w:firstLine="709"/>
        <w:jc w:val="both"/>
        <w:rPr>
          <w:szCs w:val="28"/>
        </w:rPr>
      </w:pPr>
      <w:r w:rsidRPr="009E60FD">
        <w:rPr>
          <w:szCs w:val="28"/>
        </w:rPr>
        <w:t>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в отношении объектов культурного наследия федерального значения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значения местного (муниципального) значения – в порядке, установленном законами субъектов Российской Федерации.</w:t>
      </w:r>
    </w:p>
    <w:p w:rsidR="00392CFC" w:rsidRPr="009E60FD" w:rsidRDefault="00392CFC" w:rsidP="00392CFC">
      <w:pPr>
        <w:spacing w:line="288" w:lineRule="auto"/>
        <w:ind w:firstLine="709"/>
        <w:jc w:val="both"/>
        <w:rPr>
          <w:szCs w:val="28"/>
        </w:rPr>
      </w:pPr>
      <w:r w:rsidRPr="009E60FD">
        <w:rPr>
          <w:szCs w:val="28"/>
        </w:rPr>
        <w:t xml:space="preserve">В настоящее время границы территорий и границы зон охраны объектов культурного наследия, расположенных на территории </w:t>
      </w:r>
      <w:r w:rsidR="00D12856" w:rsidRPr="009E60FD">
        <w:t>Вышегорского</w:t>
      </w:r>
      <w:r w:rsidRPr="009E60FD">
        <w:t xml:space="preserve"> сельского поселения,</w:t>
      </w:r>
      <w:r w:rsidRPr="009E60FD">
        <w:rPr>
          <w:szCs w:val="28"/>
        </w:rPr>
        <w:t xml:space="preserve"> не установлены. </w:t>
      </w:r>
    </w:p>
    <w:p w:rsidR="00FF0305" w:rsidRPr="009E60FD" w:rsidRDefault="00FF0305" w:rsidP="00FF0305">
      <w:pPr>
        <w:spacing w:line="288" w:lineRule="auto"/>
        <w:ind w:firstLine="709"/>
        <w:jc w:val="both"/>
        <w:rPr>
          <w:szCs w:val="28"/>
        </w:rPr>
      </w:pPr>
      <w:r w:rsidRPr="009E60FD">
        <w:rPr>
          <w:szCs w:val="28"/>
        </w:rPr>
        <w:t>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 «Об объектах культурного наследия (памятниках истории и культуры) народов Российской Федерации» от 25.06.2002 №73-ФЗ.</w:t>
      </w:r>
    </w:p>
    <w:p w:rsidR="00FF0305" w:rsidRPr="009E60FD" w:rsidRDefault="00FF0305" w:rsidP="00FF0305">
      <w:pPr>
        <w:spacing w:line="288" w:lineRule="auto"/>
        <w:ind w:firstLine="709"/>
        <w:jc w:val="both"/>
        <w:rPr>
          <w:szCs w:val="28"/>
        </w:rPr>
      </w:pPr>
      <w:r w:rsidRPr="009E60FD">
        <w:rPr>
          <w:szCs w:val="28"/>
        </w:rPr>
        <w:t xml:space="preserve">После разработки и утверждения проекта зон охраны объектов культурного наследия генеральный план </w:t>
      </w:r>
      <w:r w:rsidR="00D12856" w:rsidRPr="009E60FD">
        <w:t>Вышегорского</w:t>
      </w:r>
      <w:r w:rsidRPr="009E60FD">
        <w:t xml:space="preserve"> сельского поселения</w:t>
      </w:r>
      <w:r w:rsidRPr="009E60FD">
        <w:rPr>
          <w:szCs w:val="28"/>
        </w:rPr>
        <w:t xml:space="preserve"> подлежит корректировке с обязательным внесением изменений и дополнений.</w:t>
      </w:r>
    </w:p>
    <w:p w:rsidR="00464294" w:rsidRPr="009E60FD" w:rsidRDefault="00081B8C" w:rsidP="00464294">
      <w:pPr>
        <w:pStyle w:val="30"/>
        <w:spacing w:line="360" w:lineRule="auto"/>
        <w:jc w:val="center"/>
        <w:rPr>
          <w:szCs w:val="24"/>
        </w:rPr>
      </w:pPr>
      <w:bookmarkStart w:id="163" w:name="_Toc102643127"/>
      <w:r w:rsidRPr="009E60FD">
        <w:rPr>
          <w:szCs w:val="24"/>
        </w:rPr>
        <w:lastRenderedPageBreak/>
        <w:t>1</w:t>
      </w:r>
      <w:r w:rsidR="00464294" w:rsidRPr="009E60FD">
        <w:rPr>
          <w:szCs w:val="24"/>
        </w:rPr>
        <w:t>.1</w:t>
      </w:r>
      <w:r w:rsidR="00DD248E" w:rsidRPr="009E60FD">
        <w:rPr>
          <w:szCs w:val="24"/>
        </w:rPr>
        <w:t>3</w:t>
      </w:r>
      <w:r w:rsidR="00464294" w:rsidRPr="009E60FD">
        <w:rPr>
          <w:szCs w:val="24"/>
        </w:rPr>
        <w:t>.2. Особо охраняемые природные территории и режим хозяйственной деятельности</w:t>
      </w:r>
      <w:bookmarkEnd w:id="163"/>
    </w:p>
    <w:p w:rsidR="007F63E0" w:rsidRPr="009E60FD" w:rsidRDefault="007F63E0" w:rsidP="007F63E0">
      <w:pPr>
        <w:spacing w:line="288" w:lineRule="auto"/>
        <w:ind w:firstLine="708"/>
        <w:jc w:val="both"/>
      </w:pPr>
      <w:bookmarkStart w:id="164" w:name="_Toc286309983"/>
      <w:bookmarkStart w:id="165" w:name="_Toc286310134"/>
      <w:r w:rsidRPr="009E60FD">
        <w:t>Особо охраняемые природные территории (ООПТ) – места размещения природных комплексов и объектов, имеющих особое природоохранное, научное, культурное, эстетическое, рекреационное и оздоровительное значение, полностью или частично изъятые из хозяйственного использования и подчиняющиеся особому режиму природопользования.</w:t>
      </w:r>
    </w:p>
    <w:p w:rsidR="00477CF6" w:rsidRPr="009E60FD" w:rsidRDefault="00477CF6" w:rsidP="00477CF6">
      <w:pPr>
        <w:spacing w:line="288" w:lineRule="auto"/>
        <w:ind w:firstLine="709"/>
        <w:jc w:val="both"/>
      </w:pPr>
      <w:r w:rsidRPr="009E60FD">
        <w:t>Генеральный план Вышегорского сельского поселения Сафоновского района Смоленской области затрагивает границы особо охраняемых природных территорий Смоленской области:</w:t>
      </w:r>
    </w:p>
    <w:p w:rsidR="00477CF6" w:rsidRPr="009E60FD" w:rsidRDefault="00477CF6" w:rsidP="00477CF6">
      <w:pPr>
        <w:spacing w:line="288" w:lineRule="auto"/>
        <w:ind w:firstLine="709"/>
        <w:jc w:val="both"/>
      </w:pPr>
      <w:r w:rsidRPr="009E60FD">
        <w:t>- Памятник природы регионального значения "Березо</w:t>
      </w:r>
      <w:r w:rsidR="00977809" w:rsidRPr="009E60FD">
        <w:t>вая роща у шахты № 7”, учрежденный</w:t>
      </w:r>
      <w:r w:rsidRPr="009E60FD">
        <w:t xml:space="preserve"> </w:t>
      </w:r>
      <w:r w:rsidR="00977809" w:rsidRPr="009E60FD">
        <w:t>Решением исполнительного комитета Смоленского областного Совета народных депутатов от 01.10.81 № 573 «Об организации охраны памятников природы»</w:t>
      </w:r>
      <w:r w:rsidRPr="009E60FD">
        <w:t>;</w:t>
      </w:r>
    </w:p>
    <w:p w:rsidR="00477CF6" w:rsidRPr="009E60FD" w:rsidRDefault="00477CF6" w:rsidP="00477CF6">
      <w:pPr>
        <w:spacing w:line="288" w:lineRule="auto"/>
        <w:ind w:firstLine="709"/>
        <w:jc w:val="both"/>
      </w:pPr>
      <w:r w:rsidRPr="009E60FD">
        <w:t xml:space="preserve">- Памятник природы регионального значения "Парк села Следнево”, </w:t>
      </w:r>
      <w:r w:rsidR="00977809" w:rsidRPr="009E60FD">
        <w:t>учрежденный Решением исполнительного комитета Смоленского областного Совета народных депутатов от 26.12.75 № 748 «О всемерном сбережении и рациональном использовании природных ресурсов Смоленской области»</w:t>
      </w:r>
      <w:r w:rsidRPr="009E60FD">
        <w:t>.</w:t>
      </w:r>
    </w:p>
    <w:p w:rsidR="00477CF6" w:rsidRPr="009E60FD" w:rsidRDefault="00477CF6" w:rsidP="00477CF6">
      <w:pPr>
        <w:spacing w:line="288" w:lineRule="auto"/>
        <w:ind w:firstLine="709"/>
        <w:jc w:val="both"/>
      </w:pPr>
      <w:r w:rsidRPr="009E60FD">
        <w:t>Информация об особо охраняемых природных территориях Смоленской области и режимах хозяйственной деятельности в границах их территорий приводится ниже.</w:t>
      </w:r>
    </w:p>
    <w:p w:rsidR="00BE5DEB" w:rsidRPr="009E60FD" w:rsidRDefault="00BE5DEB" w:rsidP="00477CF6">
      <w:pPr>
        <w:spacing w:line="288" w:lineRule="auto"/>
        <w:ind w:firstLine="709"/>
        <w:jc w:val="both"/>
      </w:pPr>
    </w:p>
    <w:p w:rsidR="00BE5DEB" w:rsidRPr="009E60FD" w:rsidRDefault="00BE5DEB" w:rsidP="00BE5DEB">
      <w:pPr>
        <w:spacing w:line="288" w:lineRule="auto"/>
        <w:jc w:val="center"/>
        <w:rPr>
          <w:b/>
        </w:rPr>
      </w:pPr>
      <w:r w:rsidRPr="009E60FD">
        <w:rPr>
          <w:b/>
        </w:rPr>
        <w:t>Памятник природы регионального значения "Березовая роща у шахты №7”</w:t>
      </w:r>
    </w:p>
    <w:p w:rsidR="00BE5DEB" w:rsidRPr="009E60FD" w:rsidRDefault="00BE5DEB" w:rsidP="00964238">
      <w:pPr>
        <w:spacing w:line="288" w:lineRule="auto"/>
        <w:contextualSpacing/>
        <w:jc w:val="center"/>
      </w:pPr>
      <w:r w:rsidRPr="009E60FD">
        <w:t>Положение о памятнике природы регионального значения "Березовая роща у шахты №7”</w:t>
      </w:r>
    </w:p>
    <w:p w:rsidR="00BE5DEB" w:rsidRPr="009E60FD" w:rsidRDefault="00BE5DEB" w:rsidP="004B0704">
      <w:pPr>
        <w:pStyle w:val="a5"/>
        <w:numPr>
          <w:ilvl w:val="0"/>
          <w:numId w:val="78"/>
        </w:numPr>
        <w:spacing w:after="0" w:line="288" w:lineRule="auto"/>
        <w:ind w:left="0" w:firstLine="0"/>
        <w:jc w:val="center"/>
        <w:rPr>
          <w:rFonts w:ascii="Times New Roman" w:hAnsi="Times New Roman"/>
          <w:i/>
          <w:sz w:val="24"/>
          <w:szCs w:val="24"/>
        </w:rPr>
      </w:pPr>
      <w:r w:rsidRPr="009E60FD">
        <w:rPr>
          <w:rFonts w:ascii="Times New Roman" w:hAnsi="Times New Roman"/>
          <w:i/>
          <w:sz w:val="24"/>
          <w:szCs w:val="24"/>
        </w:rPr>
        <w:t>Общие положения</w:t>
      </w:r>
    </w:p>
    <w:p w:rsidR="00477CF6" w:rsidRPr="009E60FD" w:rsidRDefault="00BE5DEB" w:rsidP="00964238">
      <w:pPr>
        <w:spacing w:line="288" w:lineRule="auto"/>
        <w:ind w:firstLine="708"/>
        <w:contextualSpacing/>
        <w:jc w:val="both"/>
      </w:pPr>
      <w:r w:rsidRPr="009E60FD">
        <w:t xml:space="preserve">Памятник природы регионального значения "Березовая роща у шахты </w:t>
      </w:r>
      <w:r w:rsidR="00964238" w:rsidRPr="009E60FD">
        <w:t>№</w:t>
      </w:r>
      <w:r w:rsidRPr="009E60FD">
        <w:t>7" (далее в настоящем Положении - памятник природы регионального значения) является уникальным, невосполнимым, ценным в экологическом, научном, культурном и эстетическом отношениях природным объектом естественного происхождения, нуждающимся в особой охране Смоленской области.</w:t>
      </w:r>
    </w:p>
    <w:p w:rsidR="00BE5DEB" w:rsidRPr="009E60FD" w:rsidRDefault="00BE5DEB" w:rsidP="004B0704">
      <w:pPr>
        <w:pStyle w:val="a5"/>
        <w:numPr>
          <w:ilvl w:val="0"/>
          <w:numId w:val="78"/>
        </w:numPr>
        <w:spacing w:after="0" w:line="288" w:lineRule="auto"/>
        <w:ind w:left="0" w:firstLine="0"/>
        <w:jc w:val="center"/>
        <w:rPr>
          <w:rFonts w:ascii="Times New Roman" w:hAnsi="Times New Roman"/>
          <w:i/>
          <w:sz w:val="24"/>
          <w:szCs w:val="24"/>
        </w:rPr>
      </w:pPr>
      <w:r w:rsidRPr="009E60FD">
        <w:rPr>
          <w:rFonts w:ascii="Times New Roman" w:hAnsi="Times New Roman"/>
          <w:i/>
          <w:sz w:val="24"/>
          <w:szCs w:val="24"/>
        </w:rPr>
        <w:t>Цель объявления природного объекта памятником природы регионального значения</w:t>
      </w:r>
    </w:p>
    <w:p w:rsidR="00BE5DEB" w:rsidRPr="009E60FD" w:rsidRDefault="00BE5DEB" w:rsidP="00964238">
      <w:pPr>
        <w:spacing w:line="288" w:lineRule="auto"/>
        <w:ind w:firstLine="708"/>
        <w:contextualSpacing/>
        <w:jc w:val="center"/>
        <w:rPr>
          <w:rFonts w:eastAsia="Calibri"/>
          <w:i/>
          <w:lang w:eastAsia="en-US"/>
        </w:rPr>
      </w:pPr>
      <w:r w:rsidRPr="009E60FD">
        <w:t xml:space="preserve">Основной целью объявления природного объекта - березовой рощи у шахты </w:t>
      </w:r>
      <w:r w:rsidR="00964238" w:rsidRPr="009E60FD">
        <w:t>№</w:t>
      </w:r>
      <w:r w:rsidRPr="009E60FD">
        <w:t>7 - памятником природы регионального значения является сохранение его в естественном состоянии.</w:t>
      </w:r>
    </w:p>
    <w:p w:rsidR="00964238" w:rsidRPr="009E60FD" w:rsidRDefault="00BE5DEB" w:rsidP="004B0704">
      <w:pPr>
        <w:pStyle w:val="a5"/>
        <w:numPr>
          <w:ilvl w:val="0"/>
          <w:numId w:val="78"/>
        </w:numPr>
        <w:spacing w:after="0" w:line="288" w:lineRule="auto"/>
        <w:ind w:left="0" w:firstLine="0"/>
        <w:jc w:val="center"/>
        <w:rPr>
          <w:rFonts w:ascii="Times New Roman" w:hAnsi="Times New Roman"/>
          <w:i/>
          <w:sz w:val="24"/>
          <w:szCs w:val="24"/>
        </w:rPr>
      </w:pPr>
      <w:r w:rsidRPr="009E60FD">
        <w:rPr>
          <w:rFonts w:ascii="Times New Roman" w:hAnsi="Times New Roman"/>
          <w:i/>
          <w:sz w:val="24"/>
          <w:szCs w:val="24"/>
        </w:rPr>
        <w:t>Вид памятника природы регионального значения</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Памятник природы регионального значения является ботаническим.</w:t>
      </w:r>
    </w:p>
    <w:p w:rsidR="00964238" w:rsidRPr="009E60FD" w:rsidRDefault="00BE5DEB" w:rsidP="004B0704">
      <w:pPr>
        <w:pStyle w:val="a5"/>
        <w:numPr>
          <w:ilvl w:val="0"/>
          <w:numId w:val="78"/>
        </w:numPr>
        <w:spacing w:after="0" w:line="288" w:lineRule="auto"/>
        <w:ind w:left="0" w:firstLine="0"/>
        <w:jc w:val="center"/>
        <w:rPr>
          <w:rFonts w:ascii="Times New Roman" w:hAnsi="Times New Roman"/>
          <w:i/>
          <w:sz w:val="24"/>
          <w:szCs w:val="24"/>
        </w:rPr>
      </w:pPr>
      <w:r w:rsidRPr="009E60FD">
        <w:rPr>
          <w:rFonts w:ascii="Times New Roman" w:hAnsi="Times New Roman"/>
          <w:i/>
          <w:sz w:val="24"/>
          <w:szCs w:val="24"/>
        </w:rPr>
        <w:t>Порядок объявления природного объекта памятником природы регионального значения</w:t>
      </w:r>
    </w:p>
    <w:p w:rsidR="00964238" w:rsidRPr="009E60FD" w:rsidRDefault="00BE5DEB" w:rsidP="00964238">
      <w:pPr>
        <w:pStyle w:val="formattext"/>
        <w:spacing w:before="0" w:beforeAutospacing="0" w:after="0" w:afterAutospacing="0" w:line="288" w:lineRule="auto"/>
        <w:ind w:firstLine="709"/>
        <w:contextualSpacing/>
        <w:jc w:val="both"/>
        <w:textAlignment w:val="baseline"/>
      </w:pPr>
      <w:r w:rsidRPr="009E60FD">
        <w:t>4.1. Природный объект объявляется памятником природы регионального значения, а территория, занятая им, - особо охраняемой природной территорией Администрацией Смоленской области по представлению органа исполнительной власти Смоленской области, уполномоченного в сфере государственного управления и государственного контроля в области организации и функционирования особо охраняемых природных территорий регионального значения (далее - уполномоченный орган).</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4.2. Памятник природы регионального значения образован без ограничения срока действия.</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lastRenderedPageBreak/>
        <w:t xml:space="preserve">4.3. Объявление природного объекта - березовой рощи у шахты </w:t>
      </w:r>
      <w:r w:rsidR="00964238" w:rsidRPr="009E60FD">
        <w:t>№</w:t>
      </w:r>
      <w:r w:rsidRPr="009E60FD">
        <w:t>7 - памятником природы регионального значения, а территории, занятой им, - особо охраняемой природной территорией не влечет за собой изъятия занимаемых им земельных участков у собственников, владельцев и пользователей этих земельных участков.</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4.4. Ликвидация памятника природы регионального значения, изменение границ и режима особой охраны территории памятника природы регионального значения осуществляются в том же порядке, что и их первоначальное установление.</w:t>
      </w:r>
    </w:p>
    <w:p w:rsidR="00BE5DEB" w:rsidRPr="009E60FD" w:rsidRDefault="00BE5DEB" w:rsidP="004B0704">
      <w:pPr>
        <w:pStyle w:val="a5"/>
        <w:numPr>
          <w:ilvl w:val="0"/>
          <w:numId w:val="78"/>
        </w:numPr>
        <w:spacing w:after="0" w:line="288" w:lineRule="auto"/>
        <w:ind w:left="0" w:firstLine="426"/>
        <w:jc w:val="center"/>
        <w:rPr>
          <w:rFonts w:ascii="Times New Roman" w:hAnsi="Times New Roman"/>
          <w:i/>
          <w:sz w:val="24"/>
          <w:szCs w:val="24"/>
        </w:rPr>
      </w:pPr>
      <w:r w:rsidRPr="009E60FD">
        <w:rPr>
          <w:rFonts w:ascii="Times New Roman" w:hAnsi="Times New Roman"/>
          <w:i/>
          <w:sz w:val="24"/>
          <w:szCs w:val="24"/>
        </w:rPr>
        <w:t>Обеспечение режима особой охраны памятника природы регионального значения</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5.1. На территории, на которой находится памятник природы регионального значения, а также в отношении самого памятника природы регионального значения запрещается всякая деятельность, влекущая за собой нарушение сохранности памятника природы регионального значения.</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5.2. На территории памятника природы регионального значения все виды планируемой и осуществляемой хозяйственной и иной деятельности могут осуществляться в соответствии с федеральным и областным законодательством.</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5.3. Режим особой охраны территории памятника природы регионального значения указывается в его паспорте.</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5.4. Охрана памятника природы регионального значения обеспечивается уполномоченным органом, собственниками, владельцами и пользователями земельных участков, на которых находится памятник природы регионального значения, или иными специально уполномоченными на то органами.</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5.5. Собственники, владельцы и пользователи земельных участков, на которых находится памятник природы регионального значения, принимают на себя обязательства по обеспечению режима особой охраны памятника природы регионального значения и несут ответственность за его сохранность и содержание согласно федеральному и областному законодательству.</w:t>
      </w:r>
    </w:p>
    <w:p w:rsidR="00BE5DEB" w:rsidRPr="009E60FD" w:rsidRDefault="00BE5DEB" w:rsidP="004B0704">
      <w:pPr>
        <w:pStyle w:val="a5"/>
        <w:numPr>
          <w:ilvl w:val="0"/>
          <w:numId w:val="78"/>
        </w:numPr>
        <w:spacing w:after="0" w:line="288" w:lineRule="auto"/>
        <w:ind w:left="0" w:firstLine="426"/>
        <w:jc w:val="center"/>
        <w:rPr>
          <w:rFonts w:ascii="Times New Roman" w:hAnsi="Times New Roman"/>
          <w:i/>
          <w:sz w:val="24"/>
          <w:szCs w:val="24"/>
        </w:rPr>
      </w:pPr>
      <w:r w:rsidRPr="009E60FD">
        <w:rPr>
          <w:rFonts w:ascii="Times New Roman" w:hAnsi="Times New Roman"/>
          <w:i/>
          <w:sz w:val="24"/>
          <w:szCs w:val="24"/>
        </w:rPr>
        <w:t>Использование памятника природы регионального значения</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6.1. Использование памятника природы регионального значения допускается в следующих целях:</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 научных (мониторинг состояния окружающей природной среды, изучение функционирования и развития природных экосистем и их компонентов и т.п.);</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 эколого-просветительских (проведение учебно-познавательных экскурсий, организация и обустройство экологических троп, фото- и видеосъемка и т.п.);</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 рекреационных с учетом регулирования рекреационной нагрузки (транзитные прогулки, отдых);</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 природоохранных (сохранение, восстановление, изучение и обогащение разнообразия объектов животного и растительного мира и т.п.);</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 иных целях, не противоречащих задачам объявления данного природного объекта памятником природы регионального значения и установленному в отношении него режиму охраны.</w:t>
      </w:r>
    </w:p>
    <w:p w:rsidR="00964238" w:rsidRPr="009E60FD" w:rsidRDefault="00BE5DEB" w:rsidP="00964238">
      <w:pPr>
        <w:pStyle w:val="formattext"/>
        <w:spacing w:before="0" w:beforeAutospacing="0" w:after="0" w:afterAutospacing="0" w:line="288" w:lineRule="auto"/>
        <w:ind w:firstLine="709"/>
        <w:contextualSpacing/>
        <w:jc w:val="both"/>
        <w:textAlignment w:val="baseline"/>
      </w:pPr>
      <w:r w:rsidRPr="009E60FD">
        <w:t>6.2. Допустимые виды использования памятника пр</w:t>
      </w:r>
      <w:r w:rsidR="00964238" w:rsidRPr="009E60FD">
        <w:t xml:space="preserve">ироды регионального значения, а </w:t>
      </w:r>
      <w:r w:rsidRPr="009E60FD">
        <w:t>также сезонные и иные ограничения устанавливаются в зависимости от назначения и состояния памятника природы регионального значения и указываются в его паспорте.</w:t>
      </w:r>
    </w:p>
    <w:p w:rsidR="00BE5DEB" w:rsidRPr="009E60FD" w:rsidRDefault="00BE5DEB" w:rsidP="00964238">
      <w:pPr>
        <w:pStyle w:val="formattext"/>
        <w:spacing w:before="0" w:beforeAutospacing="0" w:after="0" w:afterAutospacing="0" w:line="288" w:lineRule="auto"/>
        <w:ind w:firstLine="709"/>
        <w:contextualSpacing/>
        <w:jc w:val="center"/>
        <w:textAlignment w:val="baseline"/>
        <w:rPr>
          <w:rFonts w:ascii="Arial" w:hAnsi="Arial" w:cs="Arial"/>
        </w:rPr>
      </w:pPr>
      <w:r w:rsidRPr="009E60FD">
        <w:rPr>
          <w:rFonts w:eastAsia="Calibri"/>
          <w:i/>
          <w:lang w:eastAsia="en-US"/>
        </w:rPr>
        <w:lastRenderedPageBreak/>
        <w:t>7. Государственный учет</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7.1. На памятник природы регионального значения уполномоченный орган оформляет паспорт памятника природы регионального значения, который утверждается Администрацией Смоленской области.</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7.2. Уполномоченным органом изготовляются копии утвержденного паспорта памятника природы регионального значения, которые рассылаются:</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 юридическим и (или) физическим лицам, принявшим на себя обязательства по охране и обеспечению установленного режима особой охраны памятника природы регионального значения;</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 органам местного самоуправления муниципального образования "Сафоновский район" Смоленской области, на территории которого находится памятник природы регионального значения.</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7.3. Памятник природы регионального значения обозначается на местности информационными знаками по периметру его границ. Расходы на изготовление и установку информационных знаков финансируются за счет средств областного бюджета, а также за счет других не запрещенных федеральным или областным законодательством источников.</w:t>
      </w:r>
    </w:p>
    <w:p w:rsidR="00964238" w:rsidRPr="009E60FD" w:rsidRDefault="00BE5DEB" w:rsidP="00964238">
      <w:pPr>
        <w:pStyle w:val="formattext"/>
        <w:spacing w:before="0" w:beforeAutospacing="0" w:after="0" w:afterAutospacing="0" w:line="288" w:lineRule="auto"/>
        <w:ind w:firstLine="709"/>
        <w:contextualSpacing/>
        <w:jc w:val="both"/>
        <w:textAlignment w:val="baseline"/>
      </w:pPr>
      <w:r w:rsidRPr="009E60FD">
        <w:t>7.4. Памятник природы регионального значения в обязательном порядке учитывается при разработке планов и перспектив экономического и социального развития, схем территориального планирования, проектов лесо-, охот- и землеустройства.</w:t>
      </w:r>
    </w:p>
    <w:p w:rsidR="00BE5DEB" w:rsidRPr="009E60FD" w:rsidRDefault="00BE5DEB" w:rsidP="00964238">
      <w:pPr>
        <w:pStyle w:val="formattext"/>
        <w:spacing w:before="0" w:beforeAutospacing="0" w:after="0" w:afterAutospacing="0" w:line="288" w:lineRule="auto"/>
        <w:ind w:firstLine="480"/>
        <w:contextualSpacing/>
        <w:jc w:val="center"/>
        <w:textAlignment w:val="baseline"/>
        <w:rPr>
          <w:rFonts w:ascii="Arial" w:hAnsi="Arial" w:cs="Arial"/>
        </w:rPr>
      </w:pPr>
      <w:r w:rsidRPr="009E60FD">
        <w:rPr>
          <w:rFonts w:eastAsia="Calibri"/>
          <w:i/>
        </w:rPr>
        <w:t>8. Государственный надзор</w:t>
      </w:r>
    </w:p>
    <w:p w:rsidR="00BE5DEB" w:rsidRPr="009E60FD" w:rsidRDefault="00BE5DEB" w:rsidP="00964238">
      <w:pPr>
        <w:pStyle w:val="formattext"/>
        <w:spacing w:before="0" w:beforeAutospacing="0" w:after="0" w:afterAutospacing="0" w:line="288" w:lineRule="auto"/>
        <w:ind w:firstLine="709"/>
        <w:contextualSpacing/>
        <w:jc w:val="both"/>
        <w:textAlignment w:val="baseline"/>
      </w:pPr>
      <w:r w:rsidRPr="009E60FD">
        <w:t>Государственный надзор в сфере охраны и использования памятника природы регионального значения осуществляется уполномоченным органом.</w:t>
      </w:r>
    </w:p>
    <w:p w:rsidR="00C04917" w:rsidRPr="009E60FD" w:rsidRDefault="00C04917" w:rsidP="00964238">
      <w:pPr>
        <w:spacing w:after="8" w:line="288" w:lineRule="auto"/>
        <w:ind w:left="23"/>
        <w:contextualSpacing/>
        <w:jc w:val="center"/>
        <w:rPr>
          <w:b/>
        </w:rPr>
      </w:pPr>
      <w:r w:rsidRPr="009E60FD">
        <w:rPr>
          <w:b/>
        </w:rPr>
        <w:t xml:space="preserve">Паспорт </w:t>
      </w:r>
    </w:p>
    <w:p w:rsidR="00C04917" w:rsidRPr="009E60FD" w:rsidRDefault="00C04917" w:rsidP="00964238">
      <w:pPr>
        <w:spacing w:after="216" w:line="288" w:lineRule="auto"/>
        <w:ind w:left="23"/>
        <w:contextualSpacing/>
        <w:jc w:val="center"/>
        <w:rPr>
          <w:b/>
        </w:rPr>
      </w:pPr>
      <w:r w:rsidRPr="009E60FD">
        <w:rPr>
          <w:b/>
        </w:rPr>
        <w:t>Памятника природы регионального значения "</w:t>
      </w:r>
      <w:r w:rsidR="00964238" w:rsidRPr="009E60FD">
        <w:rPr>
          <w:b/>
        </w:rPr>
        <w:t>Березовая роща у шахты №</w:t>
      </w:r>
      <w:r w:rsidRPr="009E60FD">
        <w:rPr>
          <w:b/>
        </w:rPr>
        <w:t>7”</w:t>
      </w:r>
    </w:p>
    <w:p w:rsidR="00C04917" w:rsidRPr="009E60FD" w:rsidRDefault="00C04917" w:rsidP="00964238">
      <w:pPr>
        <w:pStyle w:val="formattext"/>
        <w:spacing w:before="0" w:beforeAutospacing="0" w:after="0" w:afterAutospacing="0" w:line="288" w:lineRule="auto"/>
        <w:ind w:firstLine="709"/>
        <w:contextualSpacing/>
        <w:jc w:val="both"/>
        <w:textAlignment w:val="baseline"/>
      </w:pPr>
      <w:r w:rsidRPr="009E60FD">
        <w:t>1. Наименование памятника природы: памятник природы регионального зна</w:t>
      </w:r>
      <w:r w:rsidR="00964238" w:rsidRPr="009E60FD">
        <w:t>чения "Березовая роща у шахты №</w:t>
      </w:r>
      <w:r w:rsidRPr="009E60FD">
        <w:t>7" (далее также - памятник природы).</w:t>
      </w:r>
    </w:p>
    <w:p w:rsidR="00C04917" w:rsidRPr="009E60FD" w:rsidRDefault="00C04917" w:rsidP="00964238">
      <w:pPr>
        <w:pStyle w:val="formattext"/>
        <w:spacing w:before="0" w:beforeAutospacing="0" w:after="0" w:afterAutospacing="0" w:line="288" w:lineRule="auto"/>
        <w:ind w:firstLine="709"/>
        <w:contextualSpacing/>
        <w:jc w:val="both"/>
        <w:textAlignment w:val="baseline"/>
      </w:pPr>
      <w:r w:rsidRPr="009E60FD">
        <w:t>2. Реквизиты правового акта, которым учрежден памятник природы: решение исполнительного комитета Смоленского областного Совета н</w:t>
      </w:r>
      <w:r w:rsidR="00964238" w:rsidRPr="009E60FD">
        <w:t>ародных депутатов от 01.10.81 №</w:t>
      </w:r>
      <w:r w:rsidRPr="009E60FD">
        <w:t>573 "Об организации охраны памятников природы".</w:t>
      </w:r>
    </w:p>
    <w:p w:rsidR="00C04917" w:rsidRPr="009E60FD" w:rsidRDefault="00C04917" w:rsidP="00964238">
      <w:pPr>
        <w:spacing w:line="288" w:lineRule="auto"/>
        <w:ind w:firstLine="709"/>
        <w:contextualSpacing/>
        <w:jc w:val="both"/>
        <w:textAlignment w:val="baseline"/>
      </w:pPr>
      <w:r w:rsidRPr="009E60FD">
        <w:t>3. Местонахождение памятника природы: Смоленская область, Сафоновский район, в границах г. Сафоново, в</w:t>
      </w:r>
      <w:r w:rsidR="00964238" w:rsidRPr="009E60FD">
        <w:t xml:space="preserve"> 0,8 км на юго-запад от шахты №</w:t>
      </w:r>
      <w:r w:rsidRPr="009E60FD">
        <w:t>7. Географические координаты характерных точек памятника природы п</w:t>
      </w:r>
      <w:r w:rsidR="00964238" w:rsidRPr="009E60FD">
        <w:t>риведены в таблице приложения №</w:t>
      </w:r>
      <w:r w:rsidRPr="009E60FD">
        <w:t>1 к настоящему паспорту.</w:t>
      </w:r>
    </w:p>
    <w:p w:rsidR="00C04917" w:rsidRPr="009E60FD" w:rsidRDefault="00C04917" w:rsidP="00964238">
      <w:pPr>
        <w:spacing w:line="288" w:lineRule="auto"/>
        <w:ind w:firstLine="709"/>
        <w:contextualSpacing/>
        <w:jc w:val="both"/>
        <w:textAlignment w:val="baseline"/>
      </w:pPr>
      <w:r w:rsidRPr="009E60FD">
        <w:t>4. Краткое описание памятника пр</w:t>
      </w:r>
      <w:r w:rsidR="00964238" w:rsidRPr="009E60FD">
        <w:t>ироды: березовая роща у шахты №</w:t>
      </w:r>
      <w:r w:rsidRPr="009E60FD">
        <w:t xml:space="preserve">7 расположена на относительно ровном участке местного водораздела, имеющего слабый уклон в направлении север - юг. В этом же направлении она вытянута, расширяясь в средней части. Почвообразующие породы - суглинок и супесь. В верхней части рощу пересекает асфальтированная дорога к примыкающим с запада территориям ранее существовавших пионерских лагерей "Юность" и "Строитель". С юго-восточной стороны расположена областная больница реабилитации и восстановительного лечения. В северной части рощи сохранились остатки фундамента усадебного дома одного из имений купца Барышникова и два пруда. Преобладающая древесная порода рощи - береза. На ее долю приходится около </w:t>
      </w:r>
      <w:r w:rsidRPr="009E60FD">
        <w:lastRenderedPageBreak/>
        <w:t>90% насаждений. Возраст деревьев - до 70 лет, высота - до 30 м. Распределены насаждения неравномерно. Подрост разнообразен. Чаще встречаются клен, реже - дуб, липа, ель, береза. Подлесок загущен, и в нем обычны рябина, ольха серая, лещина, крушина, лоза. В восточной части к березовой роще, в заметно выраженном понижении примыкает участок елово-осинового леса, менее удобный для отдыха из-за значительной густоты насаждений и переувлажнения почвы. В травостое рощи преобладают злаковые и зонтичные травы, много хвоща и крапивы, встречаются папоротники. Хотя состояние некогда благоустроенной территории рощи ухудшилось, но она по-прежнему обладает высокой рекреационной и эстетической ценностью.</w:t>
      </w:r>
    </w:p>
    <w:p w:rsidR="00C04917" w:rsidRPr="009E60FD" w:rsidRDefault="00C04917" w:rsidP="00964238">
      <w:pPr>
        <w:spacing w:line="288" w:lineRule="auto"/>
        <w:ind w:firstLine="709"/>
        <w:contextualSpacing/>
        <w:jc w:val="both"/>
        <w:textAlignment w:val="baseline"/>
      </w:pPr>
      <w:r w:rsidRPr="009E60FD">
        <w:t>Границами территории памятника природы являются границы лесного массива (березовой рощи) в соответствии с картой территории и границ памятника природы регионального значения "Б</w:t>
      </w:r>
      <w:r w:rsidR="00964238" w:rsidRPr="009E60FD">
        <w:t>ерезовая роща у шахты №7", приведенной в приложении №</w:t>
      </w:r>
      <w:r w:rsidRPr="009E60FD">
        <w:t>1 к настоящему паспорту.</w:t>
      </w:r>
    </w:p>
    <w:p w:rsidR="00C04917" w:rsidRPr="009E60FD" w:rsidRDefault="00C04917" w:rsidP="00964238">
      <w:pPr>
        <w:spacing w:line="288" w:lineRule="auto"/>
        <w:ind w:firstLine="709"/>
        <w:contextualSpacing/>
        <w:jc w:val="both"/>
        <w:textAlignment w:val="baseline"/>
      </w:pPr>
      <w:r w:rsidRPr="009E60FD">
        <w:t>5. Площадь, занимаемая памятником природы, - 10 га.</w:t>
      </w:r>
    </w:p>
    <w:p w:rsidR="00C04917" w:rsidRPr="009E60FD" w:rsidRDefault="00C04917" w:rsidP="00964238">
      <w:pPr>
        <w:spacing w:line="288" w:lineRule="auto"/>
        <w:ind w:firstLine="709"/>
        <w:contextualSpacing/>
        <w:jc w:val="both"/>
        <w:textAlignment w:val="baseline"/>
      </w:pPr>
      <w:r w:rsidRPr="009E60FD">
        <w:t>6. Режим охраны, установленный для памятника природы (запрещенные виды деятельности):</w:t>
      </w:r>
    </w:p>
    <w:p w:rsidR="00964238" w:rsidRPr="009E60FD" w:rsidRDefault="00C04917" w:rsidP="00964238">
      <w:pPr>
        <w:tabs>
          <w:tab w:val="left" w:pos="0"/>
        </w:tabs>
        <w:spacing w:line="288" w:lineRule="auto"/>
        <w:ind w:firstLine="709"/>
        <w:contextualSpacing/>
        <w:textAlignment w:val="baseline"/>
      </w:pPr>
      <w:r w:rsidRPr="009E60FD">
        <w:t>- проезд и стоянка автомобилей, тракто</w:t>
      </w:r>
      <w:r w:rsidR="00964238" w:rsidRPr="009E60FD">
        <w:t>ров и других машин;</w:t>
      </w:r>
    </w:p>
    <w:p w:rsidR="00964238" w:rsidRPr="009E60FD" w:rsidRDefault="00C04917" w:rsidP="00964238">
      <w:pPr>
        <w:tabs>
          <w:tab w:val="left" w:pos="0"/>
        </w:tabs>
        <w:spacing w:line="288" w:lineRule="auto"/>
        <w:ind w:firstLine="709"/>
        <w:contextualSpacing/>
        <w:textAlignment w:val="baseline"/>
      </w:pPr>
      <w:r w:rsidRPr="009E60FD">
        <w:t>- капитальное строительство ж</w:t>
      </w:r>
      <w:r w:rsidR="00964238" w:rsidRPr="009E60FD">
        <w:t>илых и производственных зданий;</w:t>
      </w:r>
    </w:p>
    <w:p w:rsidR="00964238" w:rsidRPr="009E60FD" w:rsidRDefault="00C04917" w:rsidP="00964238">
      <w:pPr>
        <w:tabs>
          <w:tab w:val="left" w:pos="0"/>
        </w:tabs>
        <w:spacing w:line="288" w:lineRule="auto"/>
        <w:ind w:firstLine="709"/>
        <w:contextualSpacing/>
        <w:textAlignment w:val="baseline"/>
      </w:pPr>
      <w:r w:rsidRPr="009E60FD">
        <w:t xml:space="preserve">- прокладка новых дорог, воздушных </w:t>
      </w:r>
      <w:r w:rsidR="00964238" w:rsidRPr="009E60FD">
        <w:t>линий, кабелей электропередачи;</w:t>
      </w:r>
    </w:p>
    <w:p w:rsidR="00964238" w:rsidRPr="009E60FD" w:rsidRDefault="00C04917" w:rsidP="00964238">
      <w:pPr>
        <w:tabs>
          <w:tab w:val="left" w:pos="0"/>
        </w:tabs>
        <w:spacing w:line="288" w:lineRule="auto"/>
        <w:ind w:firstLine="709"/>
        <w:contextualSpacing/>
        <w:textAlignment w:val="baseline"/>
      </w:pPr>
      <w:r w:rsidRPr="009E60FD">
        <w:t>- рубка, порча, изменение видового состава растительнос</w:t>
      </w:r>
      <w:r w:rsidR="00964238" w:rsidRPr="009E60FD">
        <w:t>ти, кроме мероприятий по уходу;</w:t>
      </w:r>
    </w:p>
    <w:p w:rsidR="00964238" w:rsidRPr="009E60FD" w:rsidRDefault="00C04917" w:rsidP="00964238">
      <w:pPr>
        <w:tabs>
          <w:tab w:val="left" w:pos="0"/>
        </w:tabs>
        <w:spacing w:line="288" w:lineRule="auto"/>
        <w:ind w:firstLine="709"/>
        <w:contextualSpacing/>
        <w:textAlignment w:val="baseline"/>
      </w:pPr>
      <w:r w:rsidRPr="009E60FD">
        <w:t>- добыча полезных иск</w:t>
      </w:r>
      <w:r w:rsidR="00964238" w:rsidRPr="009E60FD">
        <w:t>опаемых;</w:t>
      </w:r>
    </w:p>
    <w:p w:rsidR="00964238" w:rsidRPr="009E60FD" w:rsidRDefault="00964238" w:rsidP="00964238">
      <w:pPr>
        <w:tabs>
          <w:tab w:val="left" w:pos="0"/>
        </w:tabs>
        <w:spacing w:line="288" w:lineRule="auto"/>
        <w:ind w:firstLine="709"/>
        <w:contextualSpacing/>
        <w:textAlignment w:val="baseline"/>
      </w:pPr>
      <w:r w:rsidRPr="009E60FD">
        <w:t>- осуществление охоты;</w:t>
      </w:r>
    </w:p>
    <w:p w:rsidR="00964238" w:rsidRPr="009E60FD" w:rsidRDefault="00964238" w:rsidP="00964238">
      <w:pPr>
        <w:tabs>
          <w:tab w:val="left" w:pos="0"/>
        </w:tabs>
        <w:spacing w:line="288" w:lineRule="auto"/>
        <w:ind w:firstLine="709"/>
        <w:contextualSpacing/>
        <w:textAlignment w:val="baseline"/>
      </w:pPr>
      <w:r w:rsidRPr="009E60FD">
        <w:t>- прогон и пастьба скота;</w:t>
      </w:r>
    </w:p>
    <w:p w:rsidR="00964238" w:rsidRPr="009E60FD" w:rsidRDefault="00964238" w:rsidP="00964238">
      <w:pPr>
        <w:tabs>
          <w:tab w:val="left" w:pos="0"/>
        </w:tabs>
        <w:spacing w:line="288" w:lineRule="auto"/>
        <w:ind w:firstLine="709"/>
        <w:contextualSpacing/>
        <w:textAlignment w:val="baseline"/>
      </w:pPr>
      <w:r w:rsidRPr="009E60FD">
        <w:t>- разведение костров;</w:t>
      </w:r>
    </w:p>
    <w:p w:rsidR="00985212" w:rsidRPr="009E60FD" w:rsidRDefault="00C04917" w:rsidP="00964238">
      <w:pPr>
        <w:tabs>
          <w:tab w:val="left" w:pos="0"/>
        </w:tabs>
        <w:spacing w:line="288" w:lineRule="auto"/>
        <w:ind w:firstLine="709"/>
        <w:contextualSpacing/>
        <w:textAlignment w:val="baseline"/>
      </w:pPr>
      <w:r w:rsidRPr="009E60FD">
        <w:t>- иные виды деятельности, нарушающие естественн</w:t>
      </w:r>
      <w:r w:rsidR="00985212" w:rsidRPr="009E60FD">
        <w:t>ое состояние памятника природы.</w:t>
      </w:r>
    </w:p>
    <w:p w:rsidR="00964238" w:rsidRPr="009E60FD" w:rsidRDefault="00C04917" w:rsidP="00964238">
      <w:pPr>
        <w:spacing w:line="288" w:lineRule="auto"/>
        <w:ind w:firstLine="709"/>
        <w:contextualSpacing/>
        <w:jc w:val="both"/>
        <w:textAlignment w:val="baseline"/>
      </w:pPr>
      <w:r w:rsidRPr="009E60FD">
        <w:t>7. Допустимое и</w:t>
      </w:r>
      <w:r w:rsidR="00964238" w:rsidRPr="009E60FD">
        <w:t>спользование памятника природы:</w:t>
      </w:r>
    </w:p>
    <w:p w:rsidR="00964238" w:rsidRPr="009E60FD" w:rsidRDefault="00C04917" w:rsidP="00964238">
      <w:pPr>
        <w:spacing w:line="288" w:lineRule="auto"/>
        <w:ind w:firstLine="709"/>
        <w:contextualSpacing/>
        <w:jc w:val="both"/>
        <w:textAlignment w:val="baseline"/>
      </w:pPr>
      <w:r w:rsidRPr="009E60FD">
        <w:t>- научное (мониторинг состояния окружающей природной среды, изучение функционирования и развития природных экос</w:t>
      </w:r>
      <w:r w:rsidR="00964238" w:rsidRPr="009E60FD">
        <w:t>истем и их компонентов и т.п.);</w:t>
      </w:r>
    </w:p>
    <w:p w:rsidR="00964238" w:rsidRPr="009E60FD" w:rsidRDefault="00C04917" w:rsidP="00964238">
      <w:pPr>
        <w:spacing w:line="288" w:lineRule="auto"/>
        <w:ind w:firstLine="709"/>
        <w:contextualSpacing/>
        <w:jc w:val="both"/>
        <w:textAlignment w:val="baseline"/>
      </w:pPr>
      <w:r w:rsidRPr="009E60FD">
        <w:t>- эколого-просветительское (проведение учебно-познавательных экскурсий, организация и обустройство экологических тро</w:t>
      </w:r>
      <w:r w:rsidR="00964238" w:rsidRPr="009E60FD">
        <w:t>п, фото- и видеосъемка и т.п.);</w:t>
      </w:r>
    </w:p>
    <w:p w:rsidR="00964238" w:rsidRPr="009E60FD" w:rsidRDefault="00C04917" w:rsidP="00964238">
      <w:pPr>
        <w:spacing w:line="288" w:lineRule="auto"/>
        <w:ind w:firstLine="709"/>
        <w:contextualSpacing/>
        <w:jc w:val="both"/>
        <w:textAlignment w:val="baseline"/>
      </w:pPr>
      <w:r w:rsidRPr="009E60FD">
        <w:t>- рекреационное с учетом регулирования рекреационной нагрузк</w:t>
      </w:r>
      <w:r w:rsidR="00964238" w:rsidRPr="009E60FD">
        <w:t>и (транзитные прогулки, отдых);</w:t>
      </w:r>
    </w:p>
    <w:p w:rsidR="00964238" w:rsidRPr="009E60FD" w:rsidRDefault="00C04917" w:rsidP="00964238">
      <w:pPr>
        <w:spacing w:line="288" w:lineRule="auto"/>
        <w:ind w:firstLine="709"/>
        <w:contextualSpacing/>
        <w:jc w:val="both"/>
        <w:textAlignment w:val="baseline"/>
      </w:pPr>
      <w:r w:rsidRPr="009E60FD">
        <w:t>- природоохранное (сохранение, восстановление, изучение и обогащение разнообразия объектов животног</w:t>
      </w:r>
      <w:r w:rsidR="00964238" w:rsidRPr="009E60FD">
        <w:t>о и растительного мира и т.п.);</w:t>
      </w:r>
    </w:p>
    <w:p w:rsidR="00964238" w:rsidRPr="009E60FD" w:rsidRDefault="00C04917" w:rsidP="00964238">
      <w:pPr>
        <w:spacing w:line="288" w:lineRule="auto"/>
        <w:ind w:firstLine="709"/>
        <w:contextualSpacing/>
        <w:jc w:val="both"/>
        <w:textAlignment w:val="baseline"/>
      </w:pPr>
      <w:r w:rsidRPr="009E60FD">
        <w:t>- иное не противоречащее задачам объявления данного природного объекта памятником природы.</w:t>
      </w:r>
    </w:p>
    <w:p w:rsidR="00964238" w:rsidRPr="009E60FD" w:rsidRDefault="00C04917" w:rsidP="00964238">
      <w:pPr>
        <w:spacing w:line="288" w:lineRule="auto"/>
        <w:ind w:firstLine="709"/>
        <w:contextualSpacing/>
        <w:jc w:val="both"/>
        <w:textAlignment w:val="baseline"/>
      </w:pPr>
      <w:r w:rsidRPr="009E60FD">
        <w:t>8. Памятник природы взят на учет:</w:t>
      </w:r>
    </w:p>
    <w:p w:rsidR="00964238" w:rsidRPr="009E60FD" w:rsidRDefault="00985212" w:rsidP="00964238">
      <w:pPr>
        <w:spacing w:line="288" w:lineRule="auto"/>
        <w:ind w:firstLine="709"/>
        <w:contextualSpacing/>
        <w:jc w:val="both"/>
        <w:textAlignment w:val="baseline"/>
      </w:pPr>
      <w:r w:rsidRPr="009E60FD">
        <w:t xml:space="preserve"> </w:t>
      </w:r>
      <w:r w:rsidR="00C04917" w:rsidRPr="009E60FD">
        <w:t>- Департаментом Смоленской области по</w:t>
      </w:r>
      <w:r w:rsidR="00964238" w:rsidRPr="009E60FD">
        <w:t xml:space="preserve"> природным ресурсам и экологии;</w:t>
      </w:r>
    </w:p>
    <w:p w:rsidR="00964238" w:rsidRPr="009E60FD" w:rsidRDefault="00C04917" w:rsidP="00964238">
      <w:pPr>
        <w:spacing w:line="288" w:lineRule="auto"/>
        <w:ind w:firstLine="709"/>
        <w:contextualSpacing/>
        <w:jc w:val="both"/>
        <w:textAlignment w:val="baseline"/>
      </w:pPr>
      <w:r w:rsidRPr="009E60FD">
        <w:t>- Администрацией муниципального образования "Сафоновский район" Смоле</w:t>
      </w:r>
      <w:r w:rsidR="00964238" w:rsidRPr="009E60FD">
        <w:t>нской области.</w:t>
      </w:r>
    </w:p>
    <w:p w:rsidR="00C04917" w:rsidRPr="009E60FD" w:rsidRDefault="00C04917" w:rsidP="00964238">
      <w:pPr>
        <w:spacing w:line="288" w:lineRule="auto"/>
        <w:contextualSpacing/>
        <w:jc w:val="center"/>
        <w:textAlignment w:val="baseline"/>
        <w:rPr>
          <w:b/>
        </w:rPr>
      </w:pPr>
      <w:r w:rsidRPr="009E60FD">
        <w:t>К настоящему паспорту прилагаются карта территории и границ памятника природы регионального зна</w:t>
      </w:r>
      <w:r w:rsidR="00964238" w:rsidRPr="009E60FD">
        <w:t>чения "Березовая роща у шахты №</w:t>
      </w:r>
      <w:r w:rsidRPr="009E60FD">
        <w:t xml:space="preserve">7" с таблицей координат его </w:t>
      </w:r>
      <w:r w:rsidR="00964238" w:rsidRPr="009E60FD">
        <w:lastRenderedPageBreak/>
        <w:t>характерных точек (приложение №</w:t>
      </w:r>
      <w:r w:rsidRPr="009E60FD">
        <w:t>1), карта расположения памятника природы регионального зна</w:t>
      </w:r>
      <w:r w:rsidR="00964238" w:rsidRPr="009E60FD">
        <w:t>чения "Березовая роща у шахты №7" (приложение №</w:t>
      </w:r>
      <w:r w:rsidRPr="009E60FD">
        <w:t>2).</w:t>
      </w:r>
      <w:r w:rsidRPr="009E60FD">
        <w:br/>
      </w:r>
      <w:r w:rsidR="00251966" w:rsidRPr="009E60FD">
        <w:rPr>
          <w:b/>
          <w:noProof/>
        </w:rPr>
        <w:drawing>
          <wp:inline distT="0" distB="0" distL="0" distR="0">
            <wp:extent cx="6120130" cy="8157874"/>
            <wp:effectExtent l="0" t="0" r="0" b="0"/>
            <wp:docPr id="2" name="Рисунок 2" descr="F:\РАБОТА\Сафоновский район\ООПТ\prilozhenie-1-karta-s-koordinatam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РАБОТА\Сафоновский район\ООПТ\prilozhenie-1-karta-s-koordinatami.jp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6120130" cy="8157874"/>
                    </a:xfrm>
                    <a:prstGeom prst="rect">
                      <a:avLst/>
                    </a:prstGeom>
                    <a:noFill/>
                    <a:ln>
                      <a:noFill/>
                    </a:ln>
                  </pic:spPr>
                </pic:pic>
              </a:graphicData>
            </a:graphic>
          </wp:inline>
        </w:drawing>
      </w:r>
    </w:p>
    <w:p w:rsidR="003A43FA" w:rsidRPr="009E60FD" w:rsidRDefault="00251966" w:rsidP="00964238">
      <w:pPr>
        <w:pStyle w:val="formattext"/>
        <w:spacing w:before="0" w:beforeAutospacing="0" w:after="0" w:afterAutospacing="0" w:line="360" w:lineRule="auto"/>
        <w:jc w:val="center"/>
        <w:textAlignment w:val="baseline"/>
      </w:pPr>
      <w:r w:rsidRPr="009E60FD">
        <w:rPr>
          <w:noProof/>
        </w:rPr>
        <w:lastRenderedPageBreak/>
        <w:drawing>
          <wp:inline distT="0" distB="0" distL="0" distR="0">
            <wp:extent cx="6120130" cy="5942498"/>
            <wp:effectExtent l="0" t="0" r="0" b="0"/>
            <wp:docPr id="4" name="Рисунок 4" descr="F:\РАБОТА\Сафоновский район\ООПТ\prilozhenie-2-karta_obzorna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РАБОТА\Сафоновский район\ООПТ\prilozhenie-2-karta_obzornaya.jpg"/>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6120130" cy="5942498"/>
                    </a:xfrm>
                    <a:prstGeom prst="rect">
                      <a:avLst/>
                    </a:prstGeom>
                    <a:noFill/>
                    <a:ln>
                      <a:noFill/>
                    </a:ln>
                  </pic:spPr>
                </pic:pic>
              </a:graphicData>
            </a:graphic>
          </wp:inline>
        </w:drawing>
      </w:r>
    </w:p>
    <w:p w:rsidR="003A43FA" w:rsidRPr="009E60FD" w:rsidRDefault="003A43FA" w:rsidP="00BE5DEB">
      <w:pPr>
        <w:pStyle w:val="formattext"/>
        <w:spacing w:before="0" w:beforeAutospacing="0" w:after="0" w:afterAutospacing="0" w:line="360" w:lineRule="auto"/>
        <w:ind w:firstLine="480"/>
        <w:jc w:val="both"/>
        <w:textAlignment w:val="baseline"/>
      </w:pPr>
    </w:p>
    <w:p w:rsidR="00251966" w:rsidRPr="009E60FD" w:rsidRDefault="00251966" w:rsidP="00251966">
      <w:pPr>
        <w:spacing w:line="288" w:lineRule="auto"/>
        <w:jc w:val="center"/>
        <w:rPr>
          <w:b/>
        </w:rPr>
      </w:pPr>
      <w:r w:rsidRPr="009E60FD">
        <w:rPr>
          <w:b/>
        </w:rPr>
        <w:t>Памятник природы регионального значения "Парк села Следнево”</w:t>
      </w:r>
    </w:p>
    <w:p w:rsidR="00251966" w:rsidRPr="009E60FD" w:rsidRDefault="00251966" w:rsidP="00251966">
      <w:pPr>
        <w:spacing w:line="360" w:lineRule="auto"/>
        <w:jc w:val="center"/>
      </w:pPr>
      <w:r w:rsidRPr="009E60FD">
        <w:t>Положение о памятнике природы регионального значения "Парк села Следнево”</w:t>
      </w:r>
    </w:p>
    <w:p w:rsidR="00251966" w:rsidRPr="009E60FD" w:rsidRDefault="00251966" w:rsidP="001D59B8">
      <w:pPr>
        <w:spacing w:line="288" w:lineRule="auto"/>
        <w:contextualSpacing/>
        <w:jc w:val="center"/>
        <w:textAlignment w:val="baseline"/>
        <w:rPr>
          <w:i/>
        </w:rPr>
      </w:pPr>
      <w:r w:rsidRPr="009E60FD">
        <w:rPr>
          <w:i/>
        </w:rPr>
        <w:t>1. Общее положение</w:t>
      </w:r>
    </w:p>
    <w:p w:rsidR="008477A9" w:rsidRPr="009E60FD" w:rsidRDefault="00251966" w:rsidP="00964238">
      <w:pPr>
        <w:spacing w:line="288" w:lineRule="auto"/>
        <w:ind w:firstLine="709"/>
        <w:contextualSpacing/>
        <w:jc w:val="both"/>
        <w:textAlignment w:val="baseline"/>
      </w:pPr>
      <w:r w:rsidRPr="009E60FD">
        <w:t>Памятник природы регионального значения "Парк села Следнево" (далее в настоящем Положении - памятник природы регионального значения) является уникальным, невосполнимым, ценным в экологическом, научном, культурном и эстетическом отношениях природным объектом естественного происхождения, нуждающимся в особой охране Смоленскойобласти.</w:t>
      </w:r>
    </w:p>
    <w:p w:rsidR="00251966" w:rsidRPr="009E60FD" w:rsidRDefault="00251966" w:rsidP="00964238">
      <w:pPr>
        <w:spacing w:line="288" w:lineRule="auto"/>
        <w:contextualSpacing/>
        <w:jc w:val="center"/>
        <w:textAlignment w:val="baseline"/>
      </w:pPr>
      <w:r w:rsidRPr="009E60FD">
        <w:rPr>
          <w:i/>
        </w:rPr>
        <w:t>2. Цель объявления природного объекта памятником природы регионального значения</w:t>
      </w:r>
    </w:p>
    <w:p w:rsidR="006171A8" w:rsidRPr="009E60FD" w:rsidRDefault="00251966" w:rsidP="00964238">
      <w:pPr>
        <w:spacing w:line="288" w:lineRule="auto"/>
        <w:ind w:firstLine="709"/>
        <w:contextualSpacing/>
        <w:jc w:val="both"/>
        <w:textAlignment w:val="baseline"/>
        <w:rPr>
          <w:i/>
        </w:rPr>
      </w:pPr>
      <w:r w:rsidRPr="009E60FD">
        <w:t>Основной целью объявления природного объекта - парка села Следнево - памятником природы регионального значения является сохранение е</w:t>
      </w:r>
      <w:r w:rsidR="00964238" w:rsidRPr="009E60FD">
        <w:t>го в естественном состоянии.</w:t>
      </w:r>
    </w:p>
    <w:p w:rsidR="00251966" w:rsidRPr="009E60FD" w:rsidRDefault="00251966" w:rsidP="00964238">
      <w:pPr>
        <w:spacing w:line="288" w:lineRule="auto"/>
        <w:ind w:firstLine="480"/>
        <w:contextualSpacing/>
        <w:jc w:val="center"/>
        <w:textAlignment w:val="baseline"/>
      </w:pPr>
      <w:r w:rsidRPr="009E60FD">
        <w:rPr>
          <w:i/>
        </w:rPr>
        <w:t>3. Вид памятника природы регионального значения</w:t>
      </w:r>
    </w:p>
    <w:p w:rsidR="00615900" w:rsidRPr="009E60FD" w:rsidRDefault="00251966" w:rsidP="00964238">
      <w:pPr>
        <w:spacing w:line="288" w:lineRule="auto"/>
        <w:ind w:firstLine="709"/>
        <w:contextualSpacing/>
        <w:textAlignment w:val="baseline"/>
      </w:pPr>
      <w:r w:rsidRPr="009E60FD">
        <w:lastRenderedPageBreak/>
        <w:t>Памятник природы регионального значения является ботаническим.</w:t>
      </w:r>
    </w:p>
    <w:p w:rsidR="00251966" w:rsidRPr="009E60FD" w:rsidRDefault="00251966" w:rsidP="001D59B8">
      <w:pPr>
        <w:spacing w:line="288" w:lineRule="auto"/>
        <w:ind w:firstLine="480"/>
        <w:contextualSpacing/>
        <w:jc w:val="center"/>
        <w:textAlignment w:val="baseline"/>
        <w:rPr>
          <w:i/>
        </w:rPr>
      </w:pPr>
      <w:r w:rsidRPr="009E60FD">
        <w:rPr>
          <w:i/>
        </w:rPr>
        <w:t>4. Порядок объявления природного объекта памятником природы регионального значения</w:t>
      </w:r>
    </w:p>
    <w:p w:rsidR="00251966" w:rsidRPr="009E60FD" w:rsidRDefault="00251966" w:rsidP="00964238">
      <w:pPr>
        <w:spacing w:line="288" w:lineRule="auto"/>
        <w:ind w:firstLine="709"/>
        <w:contextualSpacing/>
        <w:jc w:val="both"/>
        <w:textAlignment w:val="baseline"/>
      </w:pPr>
      <w:r w:rsidRPr="009E60FD">
        <w:t>4.1. Природный объект объявляется памятником природы регионального значения, а территория, занятая им, - особо охраняемой природной территорией Администрацией Смоленской области по представлению органа исполнительной власти Смоленской области, уполномоченного в сфере государственного управления и государственного контроля в области организации и функционирования особо охраняемых природных территорий регионального значения (далее - уполномоченный орган).</w:t>
      </w:r>
    </w:p>
    <w:p w:rsidR="00251966" w:rsidRPr="009E60FD" w:rsidRDefault="00251966" w:rsidP="00964238">
      <w:pPr>
        <w:spacing w:line="288" w:lineRule="auto"/>
        <w:ind w:firstLine="709"/>
        <w:contextualSpacing/>
        <w:jc w:val="both"/>
        <w:textAlignment w:val="baseline"/>
      </w:pPr>
      <w:r w:rsidRPr="009E60FD">
        <w:t>4.2. Памятник природы регионального значения образован без ограничения срока действия.</w:t>
      </w:r>
    </w:p>
    <w:p w:rsidR="00251966" w:rsidRPr="009E60FD" w:rsidRDefault="00251966" w:rsidP="00964238">
      <w:pPr>
        <w:spacing w:line="288" w:lineRule="auto"/>
        <w:ind w:firstLine="709"/>
        <w:contextualSpacing/>
        <w:jc w:val="both"/>
        <w:textAlignment w:val="baseline"/>
      </w:pPr>
      <w:r w:rsidRPr="009E60FD">
        <w:t>4.3. Объявление природного объекта - парка села Следнево - памятником природы регионального значения, а территории, занятой им, - особо охраняемой природной территорией не влечет за собой изъятия занимаемых им земельных участков у собственников, владельцев и пользователей этих земельных участков.</w:t>
      </w:r>
    </w:p>
    <w:p w:rsidR="00964238" w:rsidRPr="009E60FD" w:rsidRDefault="00251966" w:rsidP="00964238">
      <w:pPr>
        <w:spacing w:line="288" w:lineRule="auto"/>
        <w:ind w:firstLine="709"/>
        <w:contextualSpacing/>
        <w:jc w:val="both"/>
        <w:textAlignment w:val="baseline"/>
      </w:pPr>
      <w:r w:rsidRPr="009E60FD">
        <w:t>4.4. Ликвидация памятника природы регионального значения, изменение границ и режима особой охраны территории памятника природы регионального значения осуществляются в том же порядке, что и их первоначальное установление.</w:t>
      </w:r>
    </w:p>
    <w:p w:rsidR="00251966" w:rsidRPr="009E60FD" w:rsidRDefault="00251966" w:rsidP="001D59B8">
      <w:pPr>
        <w:spacing w:line="288" w:lineRule="auto"/>
        <w:ind w:firstLine="480"/>
        <w:contextualSpacing/>
        <w:jc w:val="center"/>
        <w:textAlignment w:val="baseline"/>
        <w:rPr>
          <w:i/>
        </w:rPr>
      </w:pPr>
      <w:r w:rsidRPr="009E60FD">
        <w:rPr>
          <w:i/>
        </w:rPr>
        <w:t>5. Обеспечение режима особой охраны памятника природы регионального значения</w:t>
      </w:r>
    </w:p>
    <w:p w:rsidR="00251966" w:rsidRPr="009E60FD" w:rsidRDefault="00251966" w:rsidP="00964238">
      <w:pPr>
        <w:spacing w:line="288" w:lineRule="auto"/>
        <w:ind w:firstLine="709"/>
        <w:contextualSpacing/>
        <w:jc w:val="both"/>
        <w:textAlignment w:val="baseline"/>
      </w:pPr>
      <w:r w:rsidRPr="009E60FD">
        <w:t>5.1. На территории, на которой находится памятник природы регионального значения, а также в отношении самого памятника природы регионального значения запрещается всякая деятельность, влекущая за собой нарушение сохранности памятника природы регионального значения.</w:t>
      </w:r>
    </w:p>
    <w:p w:rsidR="00251966" w:rsidRPr="009E60FD" w:rsidRDefault="00251966" w:rsidP="00964238">
      <w:pPr>
        <w:spacing w:line="288" w:lineRule="auto"/>
        <w:ind w:firstLine="709"/>
        <w:contextualSpacing/>
        <w:jc w:val="both"/>
        <w:textAlignment w:val="baseline"/>
      </w:pPr>
      <w:r w:rsidRPr="009E60FD">
        <w:t>5.2. На территории памятника природы регионального значения все виды планируемой и осуществляемой хозяйственной и иной деятельности могут осуществляться в соответствии с федеральным и областным законодательством.</w:t>
      </w:r>
    </w:p>
    <w:p w:rsidR="00251966" w:rsidRPr="009E60FD" w:rsidRDefault="00251966" w:rsidP="00964238">
      <w:pPr>
        <w:spacing w:line="288" w:lineRule="auto"/>
        <w:ind w:firstLine="709"/>
        <w:contextualSpacing/>
        <w:jc w:val="both"/>
        <w:textAlignment w:val="baseline"/>
      </w:pPr>
      <w:r w:rsidRPr="009E60FD">
        <w:t>5.3. Режим особой охраны территории памятника природы регионального значения указывается в его паспорте.</w:t>
      </w:r>
    </w:p>
    <w:p w:rsidR="00251966" w:rsidRPr="009E60FD" w:rsidRDefault="00251966" w:rsidP="00964238">
      <w:pPr>
        <w:spacing w:line="288" w:lineRule="auto"/>
        <w:ind w:firstLine="709"/>
        <w:contextualSpacing/>
        <w:jc w:val="both"/>
        <w:textAlignment w:val="baseline"/>
      </w:pPr>
      <w:r w:rsidRPr="009E60FD">
        <w:t>5.4. Охрана памятника природы регионального значения обеспечивается уполномоченным органом, собственниками, владельцами и пользователями земельных участков, на которых находится памятник природы регионального значения, или иными специально уполномоченными на то органами.</w:t>
      </w:r>
    </w:p>
    <w:p w:rsidR="00251966" w:rsidRPr="009E60FD" w:rsidRDefault="00251966" w:rsidP="00964238">
      <w:pPr>
        <w:spacing w:line="288" w:lineRule="auto"/>
        <w:ind w:firstLine="709"/>
        <w:contextualSpacing/>
        <w:jc w:val="both"/>
        <w:textAlignment w:val="baseline"/>
      </w:pPr>
      <w:r w:rsidRPr="009E60FD">
        <w:t>5.5. Собственники, владельцы и пользователи земельных участков, на которых находится памятник природы регионального значения, принимают на себя обязательства по обеспечению режима особой охраны памятника природы регионального значения и несут ответственность за его сохранность и содержание согласно федеральному и областному законодательству.</w:t>
      </w:r>
    </w:p>
    <w:p w:rsidR="00251966" w:rsidRPr="009E60FD" w:rsidRDefault="00251966" w:rsidP="001D59B8">
      <w:pPr>
        <w:spacing w:line="288" w:lineRule="auto"/>
        <w:ind w:firstLine="480"/>
        <w:contextualSpacing/>
        <w:jc w:val="center"/>
        <w:textAlignment w:val="baseline"/>
        <w:rPr>
          <w:i/>
        </w:rPr>
      </w:pPr>
      <w:r w:rsidRPr="009E60FD">
        <w:rPr>
          <w:i/>
        </w:rPr>
        <w:t>6. Использование памятника природы регионального значения</w:t>
      </w:r>
    </w:p>
    <w:p w:rsidR="00251966" w:rsidRPr="009E60FD" w:rsidRDefault="00251966" w:rsidP="00964238">
      <w:pPr>
        <w:spacing w:line="288" w:lineRule="auto"/>
        <w:ind w:firstLine="709"/>
        <w:contextualSpacing/>
        <w:jc w:val="both"/>
        <w:textAlignment w:val="baseline"/>
      </w:pPr>
      <w:r w:rsidRPr="009E60FD">
        <w:t>6.1. Использование памятника природы регионального значения допускается в следующих целях:</w:t>
      </w:r>
    </w:p>
    <w:p w:rsidR="00251966" w:rsidRPr="009E60FD" w:rsidRDefault="00251966" w:rsidP="00964238">
      <w:pPr>
        <w:spacing w:line="288" w:lineRule="auto"/>
        <w:ind w:firstLine="709"/>
        <w:contextualSpacing/>
        <w:jc w:val="both"/>
        <w:textAlignment w:val="baseline"/>
      </w:pPr>
      <w:r w:rsidRPr="009E60FD">
        <w:t>- научных (мониторинг состояния окружающей природной среды, изучение функционирования и развития природных экосистем и их компонентов и т.п.);</w:t>
      </w:r>
    </w:p>
    <w:p w:rsidR="00251966" w:rsidRPr="009E60FD" w:rsidRDefault="00251966" w:rsidP="00964238">
      <w:pPr>
        <w:spacing w:line="288" w:lineRule="auto"/>
        <w:ind w:firstLine="709"/>
        <w:contextualSpacing/>
        <w:jc w:val="both"/>
        <w:textAlignment w:val="baseline"/>
      </w:pPr>
      <w:r w:rsidRPr="009E60FD">
        <w:lastRenderedPageBreak/>
        <w:t>- эколого-просветительских (проведение учебно-познавательных экскурсий, организация и обустройство экологических троп, фото- и видеосъемка и т.п.);</w:t>
      </w:r>
    </w:p>
    <w:p w:rsidR="00251966" w:rsidRPr="009E60FD" w:rsidRDefault="00251966" w:rsidP="00964238">
      <w:pPr>
        <w:spacing w:line="288" w:lineRule="auto"/>
        <w:ind w:firstLine="709"/>
        <w:contextualSpacing/>
        <w:jc w:val="both"/>
        <w:textAlignment w:val="baseline"/>
      </w:pPr>
      <w:r w:rsidRPr="009E60FD">
        <w:t>- рекреационных с учетом регулирования рекреационной нагрузки (транзитные прогулки, отдых);</w:t>
      </w:r>
    </w:p>
    <w:p w:rsidR="00251966" w:rsidRPr="009E60FD" w:rsidRDefault="00251966" w:rsidP="00964238">
      <w:pPr>
        <w:spacing w:line="288" w:lineRule="auto"/>
        <w:ind w:firstLine="709"/>
        <w:contextualSpacing/>
        <w:jc w:val="both"/>
        <w:textAlignment w:val="baseline"/>
      </w:pPr>
      <w:r w:rsidRPr="009E60FD">
        <w:t>- природоохранных (сохранение, восстановление, изучение и обогащение разнообразия объектов животного и растительного мира и т.п.);</w:t>
      </w:r>
    </w:p>
    <w:p w:rsidR="00964238" w:rsidRPr="009E60FD" w:rsidRDefault="00251966" w:rsidP="00964238">
      <w:pPr>
        <w:spacing w:line="288" w:lineRule="auto"/>
        <w:ind w:firstLine="709"/>
        <w:contextualSpacing/>
        <w:jc w:val="both"/>
        <w:textAlignment w:val="baseline"/>
      </w:pPr>
      <w:r w:rsidRPr="009E60FD">
        <w:t xml:space="preserve">- иных целях, не противоречащих задачам объявления данного природного объекта памятником природы регионального значения и установленному </w:t>
      </w:r>
      <w:r w:rsidR="00964238" w:rsidRPr="009E60FD">
        <w:t>в отношении него режиму охраны.</w:t>
      </w:r>
    </w:p>
    <w:p w:rsidR="00251966" w:rsidRPr="009E60FD" w:rsidRDefault="00251966" w:rsidP="00964238">
      <w:pPr>
        <w:spacing w:line="288" w:lineRule="auto"/>
        <w:ind w:firstLine="709"/>
        <w:contextualSpacing/>
        <w:jc w:val="both"/>
        <w:textAlignment w:val="baseline"/>
      </w:pPr>
      <w:r w:rsidRPr="009E60FD">
        <w:t>6.2. Допустимые виды использования памятника природы регионального значения, а также сезонные и иные ограничения устанавливаются в зависимости от назначения и состояния памятника природы регионального значения и указываются в его паспорте.</w:t>
      </w:r>
    </w:p>
    <w:p w:rsidR="00251966" w:rsidRPr="009E60FD" w:rsidRDefault="00251966" w:rsidP="00ED0744">
      <w:pPr>
        <w:spacing w:line="288" w:lineRule="auto"/>
        <w:contextualSpacing/>
        <w:jc w:val="center"/>
        <w:textAlignment w:val="baseline"/>
        <w:rPr>
          <w:i/>
        </w:rPr>
      </w:pPr>
      <w:r w:rsidRPr="009E60FD">
        <w:rPr>
          <w:i/>
        </w:rPr>
        <w:t>7. Государственный учет</w:t>
      </w:r>
    </w:p>
    <w:p w:rsidR="00251966" w:rsidRPr="009E60FD" w:rsidRDefault="00251966" w:rsidP="00964238">
      <w:pPr>
        <w:spacing w:line="288" w:lineRule="auto"/>
        <w:ind w:firstLine="709"/>
        <w:contextualSpacing/>
        <w:jc w:val="both"/>
        <w:textAlignment w:val="baseline"/>
      </w:pPr>
      <w:r w:rsidRPr="009E60FD">
        <w:t>7.1. На памятник природы регионального значения уполномоченный орган оформляет паспорт памятника природы регионального значения, который утверждается Администрацией Смоленской области.</w:t>
      </w:r>
    </w:p>
    <w:p w:rsidR="00251966" w:rsidRPr="009E60FD" w:rsidRDefault="00251966" w:rsidP="00964238">
      <w:pPr>
        <w:spacing w:line="288" w:lineRule="auto"/>
        <w:ind w:firstLine="709"/>
        <w:contextualSpacing/>
        <w:jc w:val="both"/>
        <w:textAlignment w:val="baseline"/>
      </w:pPr>
      <w:r w:rsidRPr="009E60FD">
        <w:t>7.2. Уполномоченным органом изготовляются копии утвержденного паспорта памятника природы регионального значения, которые рассылаются:</w:t>
      </w:r>
    </w:p>
    <w:p w:rsidR="00251966" w:rsidRPr="009E60FD" w:rsidRDefault="00251966" w:rsidP="00964238">
      <w:pPr>
        <w:spacing w:line="288" w:lineRule="auto"/>
        <w:ind w:firstLine="709"/>
        <w:contextualSpacing/>
        <w:jc w:val="both"/>
        <w:textAlignment w:val="baseline"/>
      </w:pPr>
      <w:r w:rsidRPr="009E60FD">
        <w:t>- юридическим и (или) физическим лицам, принявшим на себя обязательства по охране и обеспечению установленного режима особой охраны памятника природы регионального значения;</w:t>
      </w:r>
    </w:p>
    <w:p w:rsidR="00964238" w:rsidRPr="009E60FD" w:rsidRDefault="00251966" w:rsidP="00964238">
      <w:pPr>
        <w:spacing w:line="288" w:lineRule="auto"/>
        <w:ind w:firstLine="709"/>
        <w:contextualSpacing/>
        <w:jc w:val="both"/>
        <w:textAlignment w:val="baseline"/>
      </w:pPr>
      <w:r w:rsidRPr="009E60FD">
        <w:t>- органам местного самоуправления муниципального образования "Сафоновский район" Смоленской области, на территории которого находится памятник природы региона</w:t>
      </w:r>
      <w:r w:rsidR="00964238" w:rsidRPr="009E60FD">
        <w:t>льного значения.</w:t>
      </w:r>
    </w:p>
    <w:p w:rsidR="00964238" w:rsidRPr="009E60FD" w:rsidRDefault="00251966" w:rsidP="00964238">
      <w:pPr>
        <w:spacing w:line="288" w:lineRule="auto"/>
        <w:ind w:firstLine="709"/>
        <w:contextualSpacing/>
        <w:jc w:val="both"/>
        <w:textAlignment w:val="baseline"/>
      </w:pPr>
      <w:r w:rsidRPr="009E60FD">
        <w:t>7.3. Памятник природы регионального значения обозначается на местности информационными знаками по периметру его границ. Расходы на изготовление и установку информационных знаков финансируются за счет средств областного бюджета, а также за счет других не запрещенных федеральным или областны</w:t>
      </w:r>
      <w:r w:rsidR="00964238" w:rsidRPr="009E60FD">
        <w:t>м законодательством источников.</w:t>
      </w:r>
    </w:p>
    <w:p w:rsidR="00251966" w:rsidRPr="009E60FD" w:rsidRDefault="00251966" w:rsidP="00964238">
      <w:pPr>
        <w:spacing w:line="288" w:lineRule="auto"/>
        <w:ind w:firstLine="709"/>
        <w:contextualSpacing/>
        <w:jc w:val="both"/>
        <w:textAlignment w:val="baseline"/>
      </w:pPr>
      <w:r w:rsidRPr="009E60FD">
        <w:t>7.4. Памятник природы регионального значения в обязательном порядке учитывается при разработке планов и перспектив экономического и социального развития, схем территориального планирования, проектов лесо-, охот- и землеустройства.</w:t>
      </w:r>
    </w:p>
    <w:p w:rsidR="00964238" w:rsidRPr="009E60FD" w:rsidRDefault="00251966" w:rsidP="00ED0744">
      <w:pPr>
        <w:spacing w:line="288" w:lineRule="auto"/>
        <w:contextualSpacing/>
        <w:jc w:val="center"/>
        <w:textAlignment w:val="baseline"/>
        <w:rPr>
          <w:i/>
        </w:rPr>
      </w:pPr>
      <w:r w:rsidRPr="009E60FD">
        <w:rPr>
          <w:i/>
        </w:rPr>
        <w:t>8. Государственный надзор</w:t>
      </w:r>
    </w:p>
    <w:p w:rsidR="00251966" w:rsidRPr="009E60FD" w:rsidRDefault="00251966" w:rsidP="00ED0744">
      <w:pPr>
        <w:spacing w:line="288" w:lineRule="auto"/>
        <w:ind w:firstLine="709"/>
        <w:jc w:val="both"/>
        <w:rPr>
          <w:i/>
        </w:rPr>
      </w:pPr>
      <w:r w:rsidRPr="009E60FD">
        <w:t>Государственный надзор в сфере охраны и использования памятника природы регионального значения осуществляется уполномоченным органом.</w:t>
      </w:r>
    </w:p>
    <w:p w:rsidR="00964238" w:rsidRPr="009E60FD" w:rsidRDefault="00964238" w:rsidP="00964238">
      <w:pPr>
        <w:spacing w:after="8" w:line="288" w:lineRule="auto"/>
        <w:ind w:left="23"/>
        <w:contextualSpacing/>
        <w:jc w:val="center"/>
        <w:rPr>
          <w:b/>
        </w:rPr>
      </w:pPr>
    </w:p>
    <w:p w:rsidR="006171A8" w:rsidRPr="009E60FD" w:rsidRDefault="006171A8" w:rsidP="00964238">
      <w:pPr>
        <w:spacing w:after="8" w:line="288" w:lineRule="auto"/>
        <w:ind w:left="23"/>
        <w:contextualSpacing/>
        <w:jc w:val="center"/>
        <w:rPr>
          <w:b/>
        </w:rPr>
      </w:pPr>
      <w:r w:rsidRPr="009E60FD">
        <w:rPr>
          <w:b/>
        </w:rPr>
        <w:t xml:space="preserve">Паспорт </w:t>
      </w:r>
    </w:p>
    <w:p w:rsidR="006171A8" w:rsidRPr="009E60FD" w:rsidRDefault="006171A8" w:rsidP="00964238">
      <w:pPr>
        <w:pStyle w:val="formattext"/>
        <w:spacing w:before="0" w:beforeAutospacing="0" w:after="0" w:afterAutospacing="0" w:line="288" w:lineRule="auto"/>
        <w:ind w:firstLine="480"/>
        <w:contextualSpacing/>
        <w:jc w:val="center"/>
        <w:textAlignment w:val="baseline"/>
        <w:rPr>
          <w:b/>
        </w:rPr>
      </w:pPr>
      <w:r w:rsidRPr="009E60FD">
        <w:rPr>
          <w:b/>
        </w:rPr>
        <w:t>Памятника природы регионального значения "Парк села Следнево”</w:t>
      </w:r>
    </w:p>
    <w:p w:rsidR="006171A8" w:rsidRPr="009E60FD" w:rsidRDefault="006171A8" w:rsidP="00964238">
      <w:pPr>
        <w:tabs>
          <w:tab w:val="left" w:pos="851"/>
        </w:tabs>
        <w:spacing w:line="288" w:lineRule="auto"/>
        <w:ind w:firstLine="709"/>
        <w:contextualSpacing/>
        <w:jc w:val="both"/>
        <w:textAlignment w:val="baseline"/>
      </w:pPr>
      <w:r w:rsidRPr="009E60FD">
        <w:t>1. Наименование памятника природы: памятник природы регионального значения "Парк села Следнево" (далее также - памятник природы).</w:t>
      </w:r>
    </w:p>
    <w:p w:rsidR="006171A8" w:rsidRPr="009E60FD" w:rsidRDefault="006171A8" w:rsidP="00964238">
      <w:pPr>
        <w:tabs>
          <w:tab w:val="left" w:pos="851"/>
        </w:tabs>
        <w:spacing w:line="288" w:lineRule="auto"/>
        <w:ind w:firstLine="709"/>
        <w:contextualSpacing/>
        <w:jc w:val="both"/>
        <w:textAlignment w:val="baseline"/>
      </w:pPr>
      <w:r w:rsidRPr="009E60FD">
        <w:t>2. Реквизиты правового акта, которым учрежден памятник природы: решение исполнительного комитета Смоленского областного Совета н</w:t>
      </w:r>
      <w:r w:rsidR="00964238" w:rsidRPr="009E60FD">
        <w:t>ародных депутатов от 26.12.75 №</w:t>
      </w:r>
      <w:r w:rsidRPr="009E60FD">
        <w:t>748 "О всемерном сбережении и рациональном использовании природных ресурсов Смоленской области".</w:t>
      </w:r>
    </w:p>
    <w:p w:rsidR="006171A8" w:rsidRPr="009E60FD" w:rsidRDefault="006171A8" w:rsidP="00964238">
      <w:pPr>
        <w:tabs>
          <w:tab w:val="left" w:pos="851"/>
        </w:tabs>
        <w:spacing w:line="288" w:lineRule="auto"/>
        <w:ind w:firstLine="709"/>
        <w:contextualSpacing/>
        <w:jc w:val="both"/>
        <w:textAlignment w:val="baseline"/>
      </w:pPr>
      <w:r w:rsidRPr="009E60FD">
        <w:lastRenderedPageBreak/>
        <w:t>3. Местонахождение памятника природы: Смоленская область, Сафоновский район, в 9 км к западу от г. Сафоново, в 1,4 км к востоку от с. Вышегор, при дер. Следнево. Географические координаты характерных точек памятника природы п</w:t>
      </w:r>
      <w:r w:rsidR="00964238" w:rsidRPr="009E60FD">
        <w:t>риведены в таблице приложения №</w:t>
      </w:r>
      <w:r w:rsidRPr="009E60FD">
        <w:t>1 к настоящему паспорту.</w:t>
      </w:r>
    </w:p>
    <w:p w:rsidR="006171A8" w:rsidRPr="009E60FD" w:rsidRDefault="006171A8" w:rsidP="00964238">
      <w:pPr>
        <w:tabs>
          <w:tab w:val="left" w:pos="851"/>
        </w:tabs>
        <w:spacing w:line="288" w:lineRule="auto"/>
        <w:ind w:firstLine="709"/>
        <w:contextualSpacing/>
        <w:jc w:val="both"/>
        <w:textAlignment w:val="baseline"/>
      </w:pPr>
      <w:r w:rsidRPr="009E60FD">
        <w:t xml:space="preserve">4. Краткое описание памятника природы: парк села Следнево расположен в верхней части западной экспозиции крупного холма, по склону которого несколько выше парка ранее находилась родовая усадьба Тухачевских. На месте бывшей усадьбы установлена мемориальная плита с памятной надписью о месте рождения выдающегося полководца </w:t>
      </w:r>
      <w:r w:rsidR="00964238" w:rsidRPr="009E60FD">
        <w:t xml:space="preserve">            </w:t>
      </w:r>
      <w:r w:rsidRPr="009E60FD">
        <w:t>М.Н. Тухачевского. Усадебные постройки и парк не сохранились. На юг от них по южному склону ранее находился плодовый сад. От усадебного парка сохранилось несколько старых деревьев липы, груши и один дуб, а также заросли спиреи иволистной и рябинника рябинолистного. В годы Великой Отечественной войны парк почти полностью вырубили, но от пней срубленных деревьев поднялась новая поросль. Липы приобрели красивую кустовидную форму и вновь обозначили аллеи, когда-то окаймлявшие парк. В его центральной части появилось много кленов, ясеней, лип семенного происхождения, гуще стали заросли спиреи иволистной и рябинника рябинолистного, сохранившихся с прошлого века. Зеленый массив хорошо выделяется и далеко просматривается, украшая собой местный пейзаж. С военных лет на территории парка находится памятное место - могила Героя Советского Союза, летчика Н.А. Мельникова, подбитый самолет которого упал на территории парка.</w:t>
      </w:r>
    </w:p>
    <w:p w:rsidR="006171A8" w:rsidRPr="009E60FD" w:rsidRDefault="006171A8" w:rsidP="00964238">
      <w:pPr>
        <w:tabs>
          <w:tab w:val="left" w:pos="851"/>
        </w:tabs>
        <w:spacing w:line="288" w:lineRule="auto"/>
        <w:ind w:firstLine="709"/>
        <w:contextualSpacing/>
        <w:jc w:val="both"/>
        <w:textAlignment w:val="baseline"/>
      </w:pPr>
      <w:r w:rsidRPr="009E60FD">
        <w:t>Границами территории памятника природы являются границы парка в соответствии с картой территории и границ памятника природы регионального значения "Парк села Следне</w:t>
      </w:r>
      <w:r w:rsidR="00964238" w:rsidRPr="009E60FD">
        <w:t>во", приведенной в приложении №</w:t>
      </w:r>
      <w:r w:rsidRPr="009E60FD">
        <w:t>1 к настоящему паспорту.</w:t>
      </w:r>
    </w:p>
    <w:p w:rsidR="006171A8" w:rsidRPr="009E60FD" w:rsidRDefault="006171A8" w:rsidP="00964238">
      <w:pPr>
        <w:tabs>
          <w:tab w:val="left" w:pos="851"/>
        </w:tabs>
        <w:spacing w:line="288" w:lineRule="auto"/>
        <w:ind w:firstLine="709"/>
        <w:contextualSpacing/>
        <w:jc w:val="both"/>
        <w:textAlignment w:val="baseline"/>
      </w:pPr>
      <w:r w:rsidRPr="009E60FD">
        <w:t>5. Площадь, занимаемая памятником природы, - 2 га.</w:t>
      </w:r>
    </w:p>
    <w:p w:rsidR="006171A8" w:rsidRPr="009E60FD" w:rsidRDefault="006171A8" w:rsidP="00964238">
      <w:pPr>
        <w:tabs>
          <w:tab w:val="left" w:pos="851"/>
        </w:tabs>
        <w:spacing w:line="288" w:lineRule="auto"/>
        <w:ind w:firstLine="709"/>
        <w:contextualSpacing/>
        <w:jc w:val="both"/>
        <w:textAlignment w:val="baseline"/>
      </w:pPr>
      <w:r w:rsidRPr="009E60FD">
        <w:t>6. Режим охраны, установленный для памятника природы (запрещенные виды деятельности):</w:t>
      </w:r>
    </w:p>
    <w:p w:rsidR="006171A8" w:rsidRPr="009E60FD" w:rsidRDefault="006171A8" w:rsidP="00964238">
      <w:pPr>
        <w:tabs>
          <w:tab w:val="left" w:pos="851"/>
        </w:tabs>
        <w:spacing w:line="288" w:lineRule="auto"/>
        <w:ind w:firstLine="709"/>
        <w:contextualSpacing/>
        <w:jc w:val="both"/>
        <w:textAlignment w:val="baseline"/>
      </w:pPr>
      <w:r w:rsidRPr="009E60FD">
        <w:t>- проезд и стоянка автомобилей, тракторов и других машин;</w:t>
      </w:r>
    </w:p>
    <w:p w:rsidR="006171A8" w:rsidRPr="009E60FD" w:rsidRDefault="006171A8" w:rsidP="00964238">
      <w:pPr>
        <w:tabs>
          <w:tab w:val="left" w:pos="851"/>
        </w:tabs>
        <w:spacing w:line="288" w:lineRule="auto"/>
        <w:ind w:firstLine="709"/>
        <w:contextualSpacing/>
        <w:jc w:val="both"/>
        <w:textAlignment w:val="baseline"/>
      </w:pPr>
      <w:r w:rsidRPr="009E60FD">
        <w:t>- капитальное строительство жилых и производственных зданий;</w:t>
      </w:r>
    </w:p>
    <w:p w:rsidR="006171A8" w:rsidRPr="009E60FD" w:rsidRDefault="006171A8" w:rsidP="00964238">
      <w:pPr>
        <w:tabs>
          <w:tab w:val="left" w:pos="851"/>
        </w:tabs>
        <w:spacing w:line="288" w:lineRule="auto"/>
        <w:ind w:firstLine="709"/>
        <w:contextualSpacing/>
        <w:jc w:val="both"/>
        <w:textAlignment w:val="baseline"/>
      </w:pPr>
      <w:r w:rsidRPr="009E60FD">
        <w:t>- прокладка новых дорог, воздушных линий и кабелей электропередачи;</w:t>
      </w:r>
    </w:p>
    <w:p w:rsidR="006171A8" w:rsidRPr="009E60FD" w:rsidRDefault="006171A8" w:rsidP="00964238">
      <w:pPr>
        <w:tabs>
          <w:tab w:val="left" w:pos="851"/>
        </w:tabs>
        <w:spacing w:line="288" w:lineRule="auto"/>
        <w:ind w:firstLine="709"/>
        <w:contextualSpacing/>
        <w:jc w:val="both"/>
        <w:textAlignment w:val="baseline"/>
      </w:pPr>
      <w:r w:rsidRPr="009E60FD">
        <w:t>- рубка, порча, изменение видового состава растительности, кроме мероприятий по уходу;</w:t>
      </w:r>
    </w:p>
    <w:p w:rsidR="006171A8" w:rsidRPr="009E60FD" w:rsidRDefault="006171A8" w:rsidP="00964238">
      <w:pPr>
        <w:tabs>
          <w:tab w:val="left" w:pos="851"/>
        </w:tabs>
        <w:spacing w:line="288" w:lineRule="auto"/>
        <w:ind w:firstLine="709"/>
        <w:contextualSpacing/>
        <w:jc w:val="both"/>
        <w:textAlignment w:val="baseline"/>
      </w:pPr>
      <w:r w:rsidRPr="009E60FD">
        <w:t>- добыча полезных ископаемых;</w:t>
      </w:r>
    </w:p>
    <w:p w:rsidR="006171A8" w:rsidRPr="009E60FD" w:rsidRDefault="006171A8" w:rsidP="00964238">
      <w:pPr>
        <w:tabs>
          <w:tab w:val="left" w:pos="851"/>
        </w:tabs>
        <w:spacing w:line="288" w:lineRule="auto"/>
        <w:ind w:firstLine="709"/>
        <w:contextualSpacing/>
        <w:jc w:val="both"/>
        <w:textAlignment w:val="baseline"/>
      </w:pPr>
      <w:r w:rsidRPr="009E60FD">
        <w:t>- прогон и пастьба скота;</w:t>
      </w:r>
    </w:p>
    <w:p w:rsidR="006171A8" w:rsidRPr="009E60FD" w:rsidRDefault="006171A8" w:rsidP="00964238">
      <w:pPr>
        <w:tabs>
          <w:tab w:val="left" w:pos="851"/>
        </w:tabs>
        <w:spacing w:line="288" w:lineRule="auto"/>
        <w:ind w:firstLine="709"/>
        <w:contextualSpacing/>
        <w:jc w:val="both"/>
        <w:textAlignment w:val="baseline"/>
      </w:pPr>
      <w:r w:rsidRPr="009E60FD">
        <w:t>- разведение костров;</w:t>
      </w:r>
    </w:p>
    <w:p w:rsidR="006171A8" w:rsidRPr="009E60FD" w:rsidRDefault="006171A8" w:rsidP="00964238">
      <w:pPr>
        <w:tabs>
          <w:tab w:val="left" w:pos="851"/>
        </w:tabs>
        <w:spacing w:line="288" w:lineRule="auto"/>
        <w:ind w:firstLine="709"/>
        <w:contextualSpacing/>
        <w:jc w:val="both"/>
        <w:textAlignment w:val="baseline"/>
      </w:pPr>
      <w:r w:rsidRPr="009E60FD">
        <w:t>- иные виды деятельности, нарушающие естественное состояние памятника природы.</w:t>
      </w:r>
    </w:p>
    <w:p w:rsidR="006171A8" w:rsidRPr="009E60FD" w:rsidRDefault="006171A8" w:rsidP="00964238">
      <w:pPr>
        <w:tabs>
          <w:tab w:val="left" w:pos="851"/>
        </w:tabs>
        <w:spacing w:line="288" w:lineRule="auto"/>
        <w:ind w:firstLine="709"/>
        <w:contextualSpacing/>
        <w:jc w:val="both"/>
        <w:textAlignment w:val="baseline"/>
      </w:pPr>
      <w:r w:rsidRPr="009E60FD">
        <w:t>7. Допустимые виды использования памятника природы:</w:t>
      </w:r>
    </w:p>
    <w:p w:rsidR="006171A8" w:rsidRPr="009E60FD" w:rsidRDefault="006171A8" w:rsidP="00964238">
      <w:pPr>
        <w:tabs>
          <w:tab w:val="left" w:pos="851"/>
        </w:tabs>
        <w:spacing w:line="288" w:lineRule="auto"/>
        <w:ind w:firstLine="709"/>
        <w:contextualSpacing/>
        <w:jc w:val="both"/>
        <w:textAlignment w:val="baseline"/>
      </w:pPr>
      <w:r w:rsidRPr="009E60FD">
        <w:t>- научное (мониторинг состояния окружающей природной среды, изучение функционирования и развития природных экосистем и их компонентов и т.п.);</w:t>
      </w:r>
    </w:p>
    <w:p w:rsidR="006171A8" w:rsidRPr="009E60FD" w:rsidRDefault="006171A8" w:rsidP="00964238">
      <w:pPr>
        <w:tabs>
          <w:tab w:val="left" w:pos="851"/>
        </w:tabs>
        <w:spacing w:line="288" w:lineRule="auto"/>
        <w:ind w:firstLine="709"/>
        <w:contextualSpacing/>
        <w:jc w:val="both"/>
        <w:textAlignment w:val="baseline"/>
      </w:pPr>
      <w:r w:rsidRPr="009E60FD">
        <w:t>- эколого-просветительское (проведение учебно-познавательных экскурсий, организация и обустройство экологических троп, фото- и видеосъемка и т.п.);</w:t>
      </w:r>
    </w:p>
    <w:p w:rsidR="006171A8" w:rsidRPr="009E60FD" w:rsidRDefault="006171A8" w:rsidP="00964238">
      <w:pPr>
        <w:tabs>
          <w:tab w:val="left" w:pos="851"/>
        </w:tabs>
        <w:spacing w:line="288" w:lineRule="auto"/>
        <w:ind w:firstLine="709"/>
        <w:contextualSpacing/>
        <w:jc w:val="both"/>
        <w:textAlignment w:val="baseline"/>
      </w:pPr>
      <w:r w:rsidRPr="009E60FD">
        <w:t>- рекреационное с учетом регулирования рекреационной нагрузки (транзитные прогулки, отдых);</w:t>
      </w:r>
    </w:p>
    <w:p w:rsidR="006171A8" w:rsidRPr="009E60FD" w:rsidRDefault="006171A8" w:rsidP="00964238">
      <w:pPr>
        <w:tabs>
          <w:tab w:val="left" w:pos="851"/>
        </w:tabs>
        <w:spacing w:line="288" w:lineRule="auto"/>
        <w:ind w:firstLine="709"/>
        <w:contextualSpacing/>
        <w:jc w:val="both"/>
        <w:textAlignment w:val="baseline"/>
      </w:pPr>
      <w:r w:rsidRPr="009E60FD">
        <w:lastRenderedPageBreak/>
        <w:t>- природоохранное (сохранение, восстановление, изучение и обогащение разнообразия объектов животного и растительного мира и т.п.);</w:t>
      </w:r>
    </w:p>
    <w:p w:rsidR="006171A8" w:rsidRPr="009E60FD" w:rsidRDefault="006171A8" w:rsidP="00964238">
      <w:pPr>
        <w:tabs>
          <w:tab w:val="left" w:pos="851"/>
        </w:tabs>
        <w:spacing w:line="288" w:lineRule="auto"/>
        <w:ind w:firstLine="709"/>
        <w:contextualSpacing/>
        <w:jc w:val="both"/>
        <w:textAlignment w:val="baseline"/>
      </w:pPr>
      <w:r w:rsidRPr="009E60FD">
        <w:t>- иное не противоречащее задачам объявления данного природного объекта памятником природы.</w:t>
      </w:r>
    </w:p>
    <w:p w:rsidR="006171A8" w:rsidRPr="009E60FD" w:rsidRDefault="006171A8" w:rsidP="00964238">
      <w:pPr>
        <w:tabs>
          <w:tab w:val="left" w:pos="851"/>
        </w:tabs>
        <w:spacing w:line="288" w:lineRule="auto"/>
        <w:ind w:firstLine="709"/>
        <w:contextualSpacing/>
        <w:jc w:val="both"/>
        <w:textAlignment w:val="baseline"/>
      </w:pPr>
      <w:r w:rsidRPr="009E60FD">
        <w:t>8. Памятник природы взят на учет:</w:t>
      </w:r>
    </w:p>
    <w:p w:rsidR="006171A8" w:rsidRPr="009E60FD" w:rsidRDefault="006171A8" w:rsidP="00964238">
      <w:pPr>
        <w:tabs>
          <w:tab w:val="left" w:pos="851"/>
        </w:tabs>
        <w:spacing w:line="288" w:lineRule="auto"/>
        <w:ind w:firstLine="709"/>
        <w:contextualSpacing/>
        <w:jc w:val="both"/>
        <w:textAlignment w:val="baseline"/>
      </w:pPr>
      <w:r w:rsidRPr="009E60FD">
        <w:t>- Департаментом Смоленской области по природным ресурсам и экологии;</w:t>
      </w:r>
    </w:p>
    <w:p w:rsidR="006171A8" w:rsidRPr="009E60FD" w:rsidRDefault="006171A8" w:rsidP="00964238">
      <w:pPr>
        <w:tabs>
          <w:tab w:val="left" w:pos="851"/>
        </w:tabs>
        <w:spacing w:line="288" w:lineRule="auto"/>
        <w:ind w:firstLine="709"/>
        <w:contextualSpacing/>
        <w:jc w:val="both"/>
        <w:textAlignment w:val="baseline"/>
      </w:pPr>
      <w:r w:rsidRPr="009E60FD">
        <w:t>- Администрацией муниципального образования "Сафоновский район" Смоленской области.</w:t>
      </w:r>
    </w:p>
    <w:p w:rsidR="006171A8" w:rsidRPr="009E60FD" w:rsidRDefault="006171A8" w:rsidP="00964238">
      <w:pPr>
        <w:pStyle w:val="formattext"/>
        <w:tabs>
          <w:tab w:val="left" w:pos="851"/>
        </w:tabs>
        <w:spacing w:before="0" w:beforeAutospacing="0" w:after="0" w:afterAutospacing="0" w:line="288" w:lineRule="auto"/>
        <w:ind w:firstLine="709"/>
        <w:contextualSpacing/>
        <w:jc w:val="both"/>
        <w:textAlignment w:val="baseline"/>
      </w:pPr>
      <w:r w:rsidRPr="009E60FD">
        <w:t xml:space="preserve">К настоящему паспорту прилагаются карта территории и границ памятника природы регионального значения "Парк села Следнево" с таблицей координат его </w:t>
      </w:r>
      <w:r w:rsidR="00964238" w:rsidRPr="009E60FD">
        <w:t>характерных точек (приложение №</w:t>
      </w:r>
      <w:r w:rsidRPr="009E60FD">
        <w:t>1), карта расположения памятника природы регионального значения "Па</w:t>
      </w:r>
      <w:r w:rsidR="00964238" w:rsidRPr="009E60FD">
        <w:t>рк села Следнево" (приложение №</w:t>
      </w:r>
      <w:r w:rsidRPr="009E60FD">
        <w:t>2).</w:t>
      </w:r>
    </w:p>
    <w:p w:rsidR="006171A8" w:rsidRPr="009E60FD" w:rsidRDefault="006171A8" w:rsidP="00964238">
      <w:pPr>
        <w:pStyle w:val="formattext"/>
        <w:spacing w:before="0" w:beforeAutospacing="0" w:after="0" w:afterAutospacing="0" w:line="360" w:lineRule="auto"/>
        <w:jc w:val="center"/>
        <w:textAlignment w:val="baseline"/>
      </w:pPr>
      <w:r w:rsidRPr="009E60FD">
        <w:rPr>
          <w:noProof/>
        </w:rPr>
        <w:drawing>
          <wp:inline distT="0" distB="0" distL="0" distR="0">
            <wp:extent cx="5463410" cy="6491416"/>
            <wp:effectExtent l="19050" t="0" r="3940" b="0"/>
            <wp:docPr id="5" name="Рисунок 5" descr="F:\РАБОТА\Сафоновский район\ООПТ\prilozhenie-1-karta-s-koordinatami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РАБОТА\Сафоновский район\ООПТ\prilozhenie-1-karta-s-koordinatami (1).jpg"/>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5472654" cy="6502399"/>
                    </a:xfrm>
                    <a:prstGeom prst="rect">
                      <a:avLst/>
                    </a:prstGeom>
                    <a:noFill/>
                    <a:ln>
                      <a:noFill/>
                    </a:ln>
                  </pic:spPr>
                </pic:pic>
              </a:graphicData>
            </a:graphic>
          </wp:inline>
        </w:drawing>
      </w:r>
    </w:p>
    <w:p w:rsidR="006171A8" w:rsidRPr="009E60FD" w:rsidRDefault="006171A8" w:rsidP="00964238">
      <w:pPr>
        <w:pStyle w:val="formattext"/>
        <w:spacing w:before="0" w:beforeAutospacing="0" w:after="0" w:afterAutospacing="0" w:line="360" w:lineRule="auto"/>
        <w:jc w:val="both"/>
        <w:textAlignment w:val="baseline"/>
      </w:pPr>
      <w:r w:rsidRPr="009E60FD">
        <w:rPr>
          <w:noProof/>
        </w:rPr>
        <w:lastRenderedPageBreak/>
        <w:drawing>
          <wp:inline distT="0" distB="0" distL="0" distR="0">
            <wp:extent cx="6120130" cy="8233936"/>
            <wp:effectExtent l="0" t="0" r="0" b="0"/>
            <wp:docPr id="6" name="Рисунок 6" descr="F:\РАБОТА\Сафоновский район\ООПТ\prilozhenie-2-karta-obzorna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РАБОТА\Сафоновский район\ООПТ\prilozhenie-2-karta-obzornaya.jpg"/>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6120130" cy="8233936"/>
                    </a:xfrm>
                    <a:prstGeom prst="rect">
                      <a:avLst/>
                    </a:prstGeom>
                    <a:noFill/>
                    <a:ln>
                      <a:noFill/>
                    </a:ln>
                  </pic:spPr>
                </pic:pic>
              </a:graphicData>
            </a:graphic>
          </wp:inline>
        </w:drawing>
      </w:r>
    </w:p>
    <w:p w:rsidR="00604235" w:rsidRPr="009E60FD" w:rsidRDefault="00C3792A" w:rsidP="00564AE8">
      <w:pPr>
        <w:pStyle w:val="30"/>
        <w:spacing w:line="288" w:lineRule="auto"/>
        <w:contextualSpacing/>
        <w:jc w:val="center"/>
        <w:rPr>
          <w:szCs w:val="24"/>
        </w:rPr>
      </w:pPr>
      <w:bookmarkStart w:id="166" w:name="_Toc102643128"/>
      <w:r w:rsidRPr="009E60FD">
        <w:rPr>
          <w:szCs w:val="24"/>
        </w:rPr>
        <w:lastRenderedPageBreak/>
        <w:t>1.1</w:t>
      </w:r>
      <w:r w:rsidR="00DD248E" w:rsidRPr="009E60FD">
        <w:rPr>
          <w:szCs w:val="24"/>
        </w:rPr>
        <w:t>3</w:t>
      </w:r>
      <w:r w:rsidRPr="009E60FD">
        <w:rPr>
          <w:szCs w:val="24"/>
        </w:rPr>
        <w:t>.</w:t>
      </w:r>
      <w:r w:rsidR="004A42DB" w:rsidRPr="009E60FD">
        <w:rPr>
          <w:szCs w:val="24"/>
        </w:rPr>
        <w:t>3</w:t>
      </w:r>
      <w:r w:rsidRPr="009E60FD">
        <w:rPr>
          <w:szCs w:val="24"/>
        </w:rPr>
        <w:t xml:space="preserve">. </w:t>
      </w:r>
      <w:r w:rsidR="00201BB2" w:rsidRPr="009E60FD">
        <w:rPr>
          <w:szCs w:val="24"/>
        </w:rPr>
        <w:t xml:space="preserve">Водоохранные зоны, береговые полосы, </w:t>
      </w:r>
      <w:r w:rsidR="00F27787" w:rsidRPr="009E60FD">
        <w:rPr>
          <w:szCs w:val="24"/>
        </w:rPr>
        <w:t>прибрежные защитные полосы</w:t>
      </w:r>
      <w:bookmarkEnd w:id="162"/>
      <w:bookmarkEnd w:id="164"/>
      <w:bookmarkEnd w:id="165"/>
      <w:bookmarkEnd w:id="166"/>
    </w:p>
    <w:p w:rsidR="00604235" w:rsidRPr="009E60FD" w:rsidRDefault="00604235" w:rsidP="00564AE8">
      <w:pPr>
        <w:pStyle w:val="afc"/>
        <w:spacing w:line="288" w:lineRule="auto"/>
        <w:ind w:firstLine="709"/>
        <w:contextualSpacing/>
        <w:jc w:val="both"/>
        <w:rPr>
          <w:b w:val="0"/>
          <w:bCs w:val="0"/>
        </w:rPr>
      </w:pPr>
      <w:r w:rsidRPr="009E60FD">
        <w:rPr>
          <w:b w:val="0"/>
          <w:bCs w:val="0"/>
        </w:rPr>
        <w:t xml:space="preserve">В соответствии с ч.1 ст. 65 </w:t>
      </w:r>
      <w:r w:rsidR="00F27787" w:rsidRPr="009E60FD">
        <w:rPr>
          <w:b w:val="0"/>
          <w:bCs w:val="0"/>
        </w:rPr>
        <w:t>Водн</w:t>
      </w:r>
      <w:r w:rsidRPr="009E60FD">
        <w:rPr>
          <w:b w:val="0"/>
          <w:bCs w:val="0"/>
        </w:rPr>
        <w:t>ого</w:t>
      </w:r>
      <w:r w:rsidR="00F27787" w:rsidRPr="009E60FD">
        <w:rPr>
          <w:b w:val="0"/>
          <w:bCs w:val="0"/>
        </w:rPr>
        <w:t xml:space="preserve"> </w:t>
      </w:r>
      <w:r w:rsidR="004203C3" w:rsidRPr="009E60FD">
        <w:rPr>
          <w:b w:val="0"/>
          <w:bCs w:val="0"/>
        </w:rPr>
        <w:t>к</w:t>
      </w:r>
      <w:r w:rsidR="00F27787" w:rsidRPr="009E60FD">
        <w:rPr>
          <w:b w:val="0"/>
          <w:bCs w:val="0"/>
        </w:rPr>
        <w:t>одекс</w:t>
      </w:r>
      <w:r w:rsidRPr="009E60FD">
        <w:rPr>
          <w:b w:val="0"/>
          <w:bCs w:val="0"/>
        </w:rPr>
        <w:t>а</w:t>
      </w:r>
      <w:r w:rsidR="00F27787" w:rsidRPr="009E60FD">
        <w:rPr>
          <w:b w:val="0"/>
          <w:bCs w:val="0"/>
        </w:rPr>
        <w:t xml:space="preserve"> </w:t>
      </w:r>
      <w:r w:rsidRPr="009E60FD">
        <w:rPr>
          <w:b w:val="0"/>
          <w:bCs w:val="0"/>
        </w:rPr>
        <w:t>Российской Федерации</w:t>
      </w:r>
      <w:r w:rsidR="00F27787" w:rsidRPr="009E60FD">
        <w:rPr>
          <w:b w:val="0"/>
          <w:bCs w:val="0"/>
        </w:rPr>
        <w:t xml:space="preserve"> №74-ФЗ от 03.06.2006г.</w:t>
      </w:r>
      <w:r w:rsidRPr="009E60FD">
        <w:rPr>
          <w:b w:val="0"/>
          <w:bCs w:val="0"/>
        </w:rPr>
        <w:t xml:space="preserve"> (далее – Водного кодекса РФ)</w:t>
      </w:r>
      <w:r w:rsidR="00F27787" w:rsidRPr="009E60FD">
        <w:rPr>
          <w:b w:val="0"/>
          <w:bCs w:val="0"/>
        </w:rPr>
        <w:t xml:space="preserve"> водоохранн</w:t>
      </w:r>
      <w:r w:rsidRPr="009E60FD">
        <w:rPr>
          <w:b w:val="0"/>
          <w:bCs w:val="0"/>
        </w:rPr>
        <w:t>ыми</w:t>
      </w:r>
      <w:r w:rsidR="00F27787" w:rsidRPr="009E60FD">
        <w:rPr>
          <w:b w:val="0"/>
          <w:bCs w:val="0"/>
        </w:rPr>
        <w:t xml:space="preserve"> зон</w:t>
      </w:r>
      <w:r w:rsidRPr="009E60FD">
        <w:rPr>
          <w:b w:val="0"/>
          <w:bCs w:val="0"/>
        </w:rPr>
        <w:t>ами</w:t>
      </w:r>
      <w:r w:rsidR="00F27787" w:rsidRPr="009E60FD">
        <w:rPr>
          <w:b w:val="0"/>
          <w:bCs w:val="0"/>
        </w:rPr>
        <w:t xml:space="preserve"> явля</w:t>
      </w:r>
      <w:r w:rsidRPr="009E60FD">
        <w:rPr>
          <w:b w:val="0"/>
          <w:bCs w:val="0"/>
        </w:rPr>
        <w:t>ю</w:t>
      </w:r>
      <w:r w:rsidR="00F27787" w:rsidRPr="009E60FD">
        <w:rPr>
          <w:b w:val="0"/>
          <w:bCs w:val="0"/>
        </w:rPr>
        <w:t xml:space="preserve">тся </w:t>
      </w:r>
      <w:r w:rsidRPr="009E60FD">
        <w:rPr>
          <w:b w:val="0"/>
          <w:bCs w:val="0"/>
        </w:rPr>
        <w:t>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604235" w:rsidRPr="009E60FD" w:rsidRDefault="007F49A7" w:rsidP="004A42DB">
      <w:pPr>
        <w:pStyle w:val="afc"/>
        <w:spacing w:line="288" w:lineRule="auto"/>
        <w:ind w:firstLine="709"/>
        <w:jc w:val="both"/>
        <w:rPr>
          <w:b w:val="0"/>
          <w:bCs w:val="0"/>
        </w:rPr>
      </w:pPr>
      <w:r w:rsidRPr="009E60FD">
        <w:rPr>
          <w:b w:val="0"/>
          <w:bCs w:val="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F27787" w:rsidRPr="009E60FD" w:rsidRDefault="00F27787" w:rsidP="004A42DB">
      <w:pPr>
        <w:spacing w:line="288" w:lineRule="auto"/>
        <w:ind w:firstLine="709"/>
        <w:jc w:val="both"/>
      </w:pPr>
      <w:r w:rsidRPr="009E60FD">
        <w:t xml:space="preserve">В соответствии с Водным </w:t>
      </w:r>
      <w:r w:rsidR="004203C3" w:rsidRPr="009E60FD">
        <w:t>к</w:t>
      </w:r>
      <w:r w:rsidRPr="009E60FD">
        <w:t xml:space="preserve">одексом </w:t>
      </w:r>
      <w:r w:rsidR="007F49A7" w:rsidRPr="009E60FD">
        <w:t>РФ</w:t>
      </w:r>
      <w:r w:rsidRPr="009E60FD">
        <w:t xml:space="preserve"> </w:t>
      </w:r>
      <w:r w:rsidR="00A54DCB" w:rsidRPr="009E60FD">
        <w:t>ширина водоохранной зоны рек или ручьев устанавливается от их истока для рек или ручьев протяженностью</w:t>
      </w:r>
      <w:r w:rsidRPr="009E60FD">
        <w:t>:</w:t>
      </w:r>
    </w:p>
    <w:p w:rsidR="00F27787" w:rsidRPr="009E60FD" w:rsidRDefault="00F27787" w:rsidP="004A42DB">
      <w:pPr>
        <w:spacing w:line="288" w:lineRule="auto"/>
        <w:ind w:firstLine="709"/>
        <w:jc w:val="both"/>
      </w:pPr>
      <w:r w:rsidRPr="009E60FD">
        <w:t>1) до десяти километров - в размере пятидесяти метров;</w:t>
      </w:r>
    </w:p>
    <w:p w:rsidR="00F27787" w:rsidRPr="009E60FD" w:rsidRDefault="00F27787" w:rsidP="004A42DB">
      <w:pPr>
        <w:spacing w:line="288" w:lineRule="auto"/>
        <w:ind w:firstLine="709"/>
        <w:jc w:val="both"/>
      </w:pPr>
      <w:r w:rsidRPr="009E60FD">
        <w:t>2) от десяти до пятидесяти километров – в размере ста метров;</w:t>
      </w:r>
    </w:p>
    <w:p w:rsidR="00F27787" w:rsidRPr="009E60FD" w:rsidRDefault="00F27787" w:rsidP="004A42DB">
      <w:pPr>
        <w:spacing w:line="288" w:lineRule="auto"/>
        <w:ind w:firstLine="709"/>
        <w:jc w:val="both"/>
      </w:pPr>
      <w:r w:rsidRPr="009E60FD">
        <w:t>3) от пятидесяти километров и более – в размере двухсот метров.</w:t>
      </w:r>
    </w:p>
    <w:p w:rsidR="004A42DB" w:rsidRPr="009E60FD" w:rsidRDefault="004A42DB" w:rsidP="004A42DB">
      <w:pPr>
        <w:spacing w:line="288" w:lineRule="auto"/>
        <w:ind w:firstLine="709"/>
        <w:jc w:val="both"/>
      </w:pPr>
    </w:p>
    <w:p w:rsidR="00F27787" w:rsidRPr="009E60FD" w:rsidRDefault="00F27787" w:rsidP="004A42DB">
      <w:pPr>
        <w:spacing w:line="288" w:lineRule="auto"/>
        <w:ind w:firstLine="709"/>
        <w:jc w:val="both"/>
      </w:pPr>
      <w:r w:rsidRPr="009E60FD">
        <w:t>Для рек, ручьев, протяженностью менее десяти километров от истока до устья водоохранная зона совпадает с прибрежной полосой. Радиус водоохраной зоны для истоков реки, ручья устанавливается в размере пятидесяти метров.</w:t>
      </w:r>
    </w:p>
    <w:p w:rsidR="00F27787" w:rsidRPr="009E60FD" w:rsidRDefault="00F27787" w:rsidP="004A42DB">
      <w:pPr>
        <w:spacing w:line="288" w:lineRule="auto"/>
        <w:ind w:firstLine="709"/>
        <w:jc w:val="both"/>
      </w:pPr>
      <w:r w:rsidRPr="009E60FD">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p>
    <w:p w:rsidR="00F27787" w:rsidRPr="009E60FD" w:rsidRDefault="00F27787" w:rsidP="004A42DB">
      <w:pPr>
        <w:pStyle w:val="afc"/>
        <w:spacing w:line="288" w:lineRule="auto"/>
        <w:ind w:firstLine="709"/>
        <w:jc w:val="both"/>
        <w:rPr>
          <w:b w:val="0"/>
          <w:bCs w:val="0"/>
        </w:rPr>
      </w:pPr>
      <w:r w:rsidRPr="009E60FD">
        <w:rPr>
          <w:b w:val="0"/>
          <w:bCs w:val="0"/>
        </w:rPr>
        <w:t>Согласно</w:t>
      </w:r>
      <w:r w:rsidR="00B2087D" w:rsidRPr="009E60FD">
        <w:rPr>
          <w:b w:val="0"/>
          <w:bCs w:val="0"/>
        </w:rPr>
        <w:t xml:space="preserve"> ч.6</w:t>
      </w:r>
      <w:r w:rsidRPr="009E60FD">
        <w:rPr>
          <w:b w:val="0"/>
          <w:bCs w:val="0"/>
        </w:rPr>
        <w:t xml:space="preserve"> ст. 6 Водного </w:t>
      </w:r>
      <w:r w:rsidR="001B70FE" w:rsidRPr="009E60FD">
        <w:rPr>
          <w:b w:val="0"/>
          <w:bCs w:val="0"/>
        </w:rPr>
        <w:t>к</w:t>
      </w:r>
      <w:r w:rsidRPr="009E60FD">
        <w:rPr>
          <w:b w:val="0"/>
          <w:bCs w:val="0"/>
        </w:rPr>
        <w:t xml:space="preserve">одекса РФ, вдоль береговой линии водных объектов общего пользования  устанавливается полоса земли (береговая полоса), предназначенная для общего пользования шириной </w:t>
      </w:r>
      <w:smartTag w:uri="urn:schemas-microsoft-com:office:smarttags" w:element="metricconverter">
        <w:smartTagPr>
          <w:attr w:name="ProductID" w:val="20 м"/>
        </w:smartTagPr>
        <w:r w:rsidRPr="009E60FD">
          <w:rPr>
            <w:b w:val="0"/>
            <w:bCs w:val="0"/>
          </w:rPr>
          <w:t>20 м</w:t>
        </w:r>
      </w:smartTag>
      <w:r w:rsidRPr="009E60FD">
        <w:rPr>
          <w:b w:val="0"/>
          <w:bCs w:val="0"/>
        </w:rPr>
        <w:t xml:space="preserve">, а для рек, ручьев и каналов протяженностью не более </w:t>
      </w:r>
      <w:smartTag w:uri="urn:schemas-microsoft-com:office:smarttags" w:element="metricconverter">
        <w:smartTagPr>
          <w:attr w:name="ProductID" w:val="10 км"/>
        </w:smartTagPr>
        <w:r w:rsidRPr="009E60FD">
          <w:rPr>
            <w:b w:val="0"/>
            <w:bCs w:val="0"/>
          </w:rPr>
          <w:t>10 км</w:t>
        </w:r>
      </w:smartTag>
      <w:r w:rsidRPr="009E60FD">
        <w:rPr>
          <w:b w:val="0"/>
          <w:bCs w:val="0"/>
        </w:rPr>
        <w:t xml:space="preserve"> – шириной </w:t>
      </w:r>
      <w:smartTag w:uri="urn:schemas-microsoft-com:office:smarttags" w:element="metricconverter">
        <w:smartTagPr>
          <w:attr w:name="ProductID" w:val="5 м"/>
        </w:smartTagPr>
        <w:r w:rsidRPr="009E60FD">
          <w:rPr>
            <w:b w:val="0"/>
            <w:bCs w:val="0"/>
          </w:rPr>
          <w:t>5 м</w:t>
        </w:r>
      </w:smartTag>
      <w:r w:rsidRPr="009E60FD">
        <w:rPr>
          <w:b w:val="0"/>
          <w:bCs w:val="0"/>
        </w:rPr>
        <w:t>. Каждый гражданин вправе пользоваться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w:t>
      </w:r>
      <w:r w:rsidR="007B73F3" w:rsidRPr="009E60FD">
        <w:rPr>
          <w:b w:val="0"/>
          <w:bCs w:val="0"/>
        </w:rPr>
        <w:t>учих</w:t>
      </w:r>
      <w:r w:rsidRPr="009E60FD">
        <w:rPr>
          <w:b w:val="0"/>
          <w:bCs w:val="0"/>
        </w:rPr>
        <w:t xml:space="preserve"> средств.</w:t>
      </w:r>
    </w:p>
    <w:p w:rsidR="00F27787" w:rsidRPr="009E60FD" w:rsidRDefault="00F27787" w:rsidP="004A42DB">
      <w:pPr>
        <w:pStyle w:val="afc"/>
        <w:spacing w:line="288" w:lineRule="auto"/>
        <w:ind w:firstLine="709"/>
        <w:jc w:val="both"/>
        <w:rPr>
          <w:b w:val="0"/>
          <w:bCs w:val="0"/>
        </w:rPr>
      </w:pPr>
      <w:r w:rsidRPr="009E60FD">
        <w:rPr>
          <w:b w:val="0"/>
          <w:bCs w:val="0"/>
        </w:rPr>
        <w:t>Ширина прибрежной защитной полосы устанавливается в зависимости от уклона берега водного объекта и составляет тридцать метров для обратного и нулевого уклона, сорок метров для уклона до трех градусов и пятьдесят метров для уклона три и более градуса.</w:t>
      </w:r>
    </w:p>
    <w:p w:rsidR="002B5D82" w:rsidRPr="009E60FD" w:rsidRDefault="002B5D82" w:rsidP="004733EE">
      <w:pPr>
        <w:pStyle w:val="afc"/>
        <w:spacing w:line="288" w:lineRule="auto"/>
        <w:ind w:firstLine="709"/>
        <w:contextualSpacing/>
        <w:jc w:val="both"/>
        <w:rPr>
          <w:b w:val="0"/>
          <w:bCs w:val="0"/>
        </w:rPr>
      </w:pPr>
      <w:r w:rsidRPr="009E60FD">
        <w:rPr>
          <w:b w:val="0"/>
          <w:bCs w:val="0"/>
        </w:rPr>
        <w:t xml:space="preserve">Размеры водоохранных зон, </w:t>
      </w:r>
      <w:r w:rsidR="00607D4C" w:rsidRPr="009E60FD">
        <w:rPr>
          <w:b w:val="0"/>
          <w:bCs w:val="0"/>
        </w:rPr>
        <w:t>береговых полос, прибрежных защитных полос</w:t>
      </w:r>
      <w:r w:rsidRPr="009E60FD">
        <w:rPr>
          <w:b w:val="0"/>
          <w:bCs w:val="0"/>
        </w:rPr>
        <w:t xml:space="preserve"> основных рек и озер на территории </w:t>
      </w:r>
      <w:r w:rsidR="00D12856" w:rsidRPr="009E60FD">
        <w:rPr>
          <w:b w:val="0"/>
          <w:bCs w:val="0"/>
        </w:rPr>
        <w:t>Вышегорского</w:t>
      </w:r>
      <w:r w:rsidRPr="009E60FD">
        <w:rPr>
          <w:b w:val="0"/>
          <w:bCs w:val="0"/>
        </w:rPr>
        <w:t xml:space="preserve"> сельского поселения представлены в </w:t>
      </w:r>
      <w:r w:rsidR="004733EE" w:rsidRPr="009E60FD">
        <w:rPr>
          <w:b w:val="0"/>
          <w:bCs w:val="0"/>
        </w:rPr>
        <w:t xml:space="preserve">                    </w:t>
      </w:r>
      <w:r w:rsidRPr="009E60FD">
        <w:rPr>
          <w:b w:val="0"/>
          <w:bCs w:val="0"/>
        </w:rPr>
        <w:t xml:space="preserve">таблице </w:t>
      </w:r>
      <w:r w:rsidR="00593D07" w:rsidRPr="009E60FD">
        <w:rPr>
          <w:b w:val="0"/>
          <w:bCs w:val="0"/>
        </w:rPr>
        <w:t>ниже</w:t>
      </w:r>
      <w:r w:rsidRPr="009E60FD">
        <w:rPr>
          <w:b w:val="0"/>
          <w:bCs w:val="0"/>
        </w:rPr>
        <w:t>.</w:t>
      </w:r>
    </w:p>
    <w:p w:rsidR="003E45F6" w:rsidRPr="009E60FD" w:rsidRDefault="003E45F6" w:rsidP="004733EE">
      <w:pPr>
        <w:pStyle w:val="afc"/>
        <w:spacing w:line="288" w:lineRule="auto"/>
        <w:ind w:firstLine="709"/>
        <w:contextualSpacing/>
        <w:jc w:val="both"/>
        <w:rPr>
          <w:b w:val="0"/>
          <w:bCs w:val="0"/>
        </w:rPr>
      </w:pPr>
    </w:p>
    <w:p w:rsidR="003E45F6" w:rsidRPr="009E60FD" w:rsidRDefault="003E45F6" w:rsidP="004733EE">
      <w:pPr>
        <w:pStyle w:val="afc"/>
        <w:spacing w:line="288" w:lineRule="auto"/>
        <w:ind w:firstLine="709"/>
        <w:contextualSpacing/>
        <w:jc w:val="both"/>
        <w:rPr>
          <w:b w:val="0"/>
          <w:bCs w:val="0"/>
        </w:rPr>
      </w:pPr>
    </w:p>
    <w:p w:rsidR="003E45F6" w:rsidRPr="009E60FD" w:rsidRDefault="003E45F6" w:rsidP="004733EE">
      <w:pPr>
        <w:pStyle w:val="afc"/>
        <w:spacing w:line="288" w:lineRule="auto"/>
        <w:ind w:firstLine="709"/>
        <w:contextualSpacing/>
        <w:jc w:val="both"/>
        <w:rPr>
          <w:b w:val="0"/>
          <w:bCs w:val="0"/>
        </w:rPr>
      </w:pPr>
    </w:p>
    <w:p w:rsidR="003E45F6" w:rsidRPr="009E60FD" w:rsidRDefault="003E45F6" w:rsidP="004733EE">
      <w:pPr>
        <w:pStyle w:val="afc"/>
        <w:spacing w:line="288" w:lineRule="auto"/>
        <w:ind w:firstLine="709"/>
        <w:contextualSpacing/>
        <w:jc w:val="both"/>
        <w:rPr>
          <w:b w:val="0"/>
          <w:bCs w:val="0"/>
        </w:rPr>
      </w:pPr>
    </w:p>
    <w:p w:rsidR="003E45F6" w:rsidRPr="009E60FD" w:rsidRDefault="003E45F6" w:rsidP="004733EE">
      <w:pPr>
        <w:pStyle w:val="afc"/>
        <w:spacing w:line="288" w:lineRule="auto"/>
        <w:ind w:firstLine="709"/>
        <w:contextualSpacing/>
        <w:jc w:val="both"/>
        <w:rPr>
          <w:b w:val="0"/>
          <w:bCs w:val="0"/>
        </w:rPr>
      </w:pPr>
    </w:p>
    <w:p w:rsidR="002B5D82" w:rsidRPr="009E60FD" w:rsidRDefault="002B5D82" w:rsidP="004733EE">
      <w:pPr>
        <w:pStyle w:val="afc"/>
        <w:spacing w:line="288" w:lineRule="auto"/>
        <w:ind w:firstLine="709"/>
        <w:contextualSpacing/>
        <w:jc w:val="right"/>
        <w:rPr>
          <w:b w:val="0"/>
          <w:bCs w:val="0"/>
          <w:i/>
        </w:rPr>
      </w:pPr>
      <w:r w:rsidRPr="009E60FD">
        <w:rPr>
          <w:b w:val="0"/>
          <w:bCs w:val="0"/>
          <w:i/>
        </w:rPr>
        <w:lastRenderedPageBreak/>
        <w:t xml:space="preserve">Таблица </w:t>
      </w:r>
      <w:r w:rsidR="009C44F9" w:rsidRPr="009E60FD">
        <w:rPr>
          <w:b w:val="0"/>
          <w:bCs w:val="0"/>
          <w:i/>
        </w:rPr>
        <w:t>2</w:t>
      </w:r>
      <w:r w:rsidR="003E45F6" w:rsidRPr="009E60FD">
        <w:rPr>
          <w:b w:val="0"/>
          <w:bCs w:val="0"/>
          <w:i/>
        </w:rPr>
        <w:t>3</w:t>
      </w:r>
    </w:p>
    <w:p w:rsidR="004A42DB" w:rsidRPr="009E60FD" w:rsidRDefault="002B5D82" w:rsidP="004733EE">
      <w:pPr>
        <w:pStyle w:val="afc"/>
        <w:spacing w:line="288" w:lineRule="auto"/>
        <w:contextualSpacing/>
        <w:rPr>
          <w:bCs w:val="0"/>
          <w:i/>
        </w:rPr>
      </w:pPr>
      <w:r w:rsidRPr="009E60FD">
        <w:rPr>
          <w:bCs w:val="0"/>
          <w:i/>
        </w:rPr>
        <w:t>Размеры водоохранных зон</w:t>
      </w:r>
      <w:r w:rsidR="00774E64" w:rsidRPr="009E60FD">
        <w:rPr>
          <w:bCs w:val="0"/>
          <w:i/>
        </w:rPr>
        <w:t>, береговых полос</w:t>
      </w:r>
      <w:r w:rsidR="00F1280A" w:rsidRPr="009E60FD">
        <w:rPr>
          <w:bCs w:val="0"/>
          <w:i/>
        </w:rPr>
        <w:t>, прибрежных защитных полос</w:t>
      </w:r>
      <w:r w:rsidRPr="009E60FD">
        <w:rPr>
          <w:bCs w:val="0"/>
          <w:i/>
        </w:rPr>
        <w:t xml:space="preserve"> </w:t>
      </w:r>
      <w:r w:rsidR="00201BB2" w:rsidRPr="009E60FD">
        <w:rPr>
          <w:bCs w:val="0"/>
          <w:i/>
        </w:rPr>
        <w:t xml:space="preserve">            </w:t>
      </w:r>
      <w:r w:rsidRPr="009E60FD">
        <w:rPr>
          <w:bCs w:val="0"/>
          <w:i/>
        </w:rPr>
        <w:t xml:space="preserve">основных рек и озер </w:t>
      </w:r>
      <w:r w:rsidR="00D12856" w:rsidRPr="009E60FD">
        <w:rPr>
          <w:bCs w:val="0"/>
          <w:i/>
        </w:rPr>
        <w:t>Вышегорского</w:t>
      </w:r>
      <w:r w:rsidRPr="009E60FD">
        <w:rPr>
          <w:bCs w:val="0"/>
          <w:i/>
        </w:rPr>
        <w:t xml:space="preserve"> сельского поселения</w:t>
      </w: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6"/>
        <w:gridCol w:w="1954"/>
        <w:gridCol w:w="1609"/>
        <w:gridCol w:w="2155"/>
        <w:gridCol w:w="1631"/>
        <w:gridCol w:w="1516"/>
      </w:tblGrid>
      <w:tr w:rsidR="003E45F6" w:rsidRPr="009E60FD" w:rsidTr="007B6A7B">
        <w:tc>
          <w:tcPr>
            <w:tcW w:w="706"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3E45F6" w:rsidRPr="009E60FD" w:rsidRDefault="003E45F6" w:rsidP="003E45F6">
            <w:pPr>
              <w:jc w:val="center"/>
            </w:pPr>
            <w:r w:rsidRPr="009E60FD">
              <w:t>№ п/п</w:t>
            </w:r>
          </w:p>
        </w:tc>
        <w:tc>
          <w:tcPr>
            <w:tcW w:w="1954"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3E45F6" w:rsidRPr="009E60FD" w:rsidRDefault="003E45F6" w:rsidP="003E45F6">
            <w:pPr>
              <w:jc w:val="center"/>
            </w:pPr>
            <w:r w:rsidRPr="009E60FD">
              <w:t>Название водного объекта</w:t>
            </w:r>
          </w:p>
        </w:tc>
        <w:tc>
          <w:tcPr>
            <w:tcW w:w="1609"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3E45F6" w:rsidRPr="009E60FD" w:rsidRDefault="003E45F6" w:rsidP="003E45F6">
            <w:pPr>
              <w:jc w:val="center"/>
            </w:pPr>
            <w:r w:rsidRPr="009E60FD">
              <w:t>Общая протяженность, км</w:t>
            </w:r>
          </w:p>
        </w:tc>
        <w:tc>
          <w:tcPr>
            <w:tcW w:w="2155"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3E45F6" w:rsidRPr="009E60FD" w:rsidRDefault="003E45F6" w:rsidP="003E45F6">
            <w:pPr>
              <w:jc w:val="center"/>
            </w:pPr>
            <w:r w:rsidRPr="009E60FD">
              <w:t>Размер водоохраной зоны, м</w:t>
            </w:r>
          </w:p>
        </w:tc>
        <w:tc>
          <w:tcPr>
            <w:tcW w:w="1631"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3E45F6" w:rsidRPr="009E60FD" w:rsidRDefault="003E45F6" w:rsidP="003E45F6">
            <w:pPr>
              <w:jc w:val="center"/>
            </w:pPr>
            <w:r w:rsidRPr="009E60FD">
              <w:t>Ширина береговой полосы, м</w:t>
            </w:r>
          </w:p>
        </w:tc>
        <w:tc>
          <w:tcPr>
            <w:tcW w:w="1516"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3E45F6" w:rsidRPr="009E60FD" w:rsidRDefault="003E45F6" w:rsidP="003E45F6">
            <w:pPr>
              <w:jc w:val="center"/>
            </w:pPr>
            <w:r w:rsidRPr="009E60FD">
              <w:t>Ширина прибрежной защитной полосы, м</w:t>
            </w:r>
          </w:p>
        </w:tc>
      </w:tr>
      <w:tr w:rsidR="003E45F6" w:rsidRPr="009E60FD" w:rsidTr="007B6A7B">
        <w:tc>
          <w:tcPr>
            <w:tcW w:w="706" w:type="dxa"/>
            <w:tcBorders>
              <w:top w:val="single" w:sz="4" w:space="0" w:color="auto"/>
              <w:left w:val="single" w:sz="4" w:space="0" w:color="auto"/>
              <w:bottom w:val="single" w:sz="4" w:space="0" w:color="auto"/>
              <w:right w:val="single" w:sz="4" w:space="0" w:color="auto"/>
            </w:tcBorders>
            <w:hideMark/>
          </w:tcPr>
          <w:p w:rsidR="003E45F6" w:rsidRPr="009E60FD" w:rsidRDefault="003E45F6" w:rsidP="003E45F6">
            <w:pPr>
              <w:ind w:left="-142" w:right="-187"/>
              <w:jc w:val="center"/>
            </w:pPr>
            <w:r w:rsidRPr="009E60FD">
              <w:t>1.</w:t>
            </w:r>
          </w:p>
        </w:tc>
        <w:tc>
          <w:tcPr>
            <w:tcW w:w="1954" w:type="dxa"/>
            <w:tcBorders>
              <w:top w:val="single" w:sz="4" w:space="0" w:color="auto"/>
              <w:left w:val="single" w:sz="4" w:space="0" w:color="auto"/>
              <w:bottom w:val="single" w:sz="4" w:space="0" w:color="auto"/>
              <w:right w:val="single" w:sz="4" w:space="0" w:color="auto"/>
            </w:tcBorders>
            <w:hideMark/>
          </w:tcPr>
          <w:p w:rsidR="003E45F6" w:rsidRPr="009E60FD" w:rsidRDefault="003E45F6" w:rsidP="003E45F6">
            <w:r w:rsidRPr="009E60FD">
              <w:t>р. Вопец</w:t>
            </w:r>
          </w:p>
        </w:tc>
        <w:tc>
          <w:tcPr>
            <w:tcW w:w="1609" w:type="dxa"/>
            <w:tcBorders>
              <w:top w:val="single" w:sz="4" w:space="0" w:color="auto"/>
              <w:left w:val="single" w:sz="4" w:space="0" w:color="auto"/>
              <w:bottom w:val="single" w:sz="4" w:space="0" w:color="auto"/>
              <w:right w:val="single" w:sz="4" w:space="0" w:color="auto"/>
            </w:tcBorders>
            <w:hideMark/>
          </w:tcPr>
          <w:p w:rsidR="003E45F6" w:rsidRPr="009E60FD" w:rsidRDefault="003E45F6" w:rsidP="003E45F6">
            <w:pPr>
              <w:ind w:left="-115" w:right="-114"/>
              <w:jc w:val="center"/>
            </w:pPr>
            <w:r w:rsidRPr="009E60FD">
              <w:t>74</w:t>
            </w:r>
          </w:p>
        </w:tc>
        <w:tc>
          <w:tcPr>
            <w:tcW w:w="2155" w:type="dxa"/>
            <w:tcBorders>
              <w:top w:val="single" w:sz="4" w:space="0" w:color="auto"/>
              <w:left w:val="single" w:sz="4" w:space="0" w:color="auto"/>
              <w:bottom w:val="single" w:sz="4" w:space="0" w:color="auto"/>
              <w:right w:val="single" w:sz="4" w:space="0" w:color="auto"/>
            </w:tcBorders>
            <w:hideMark/>
          </w:tcPr>
          <w:p w:rsidR="003E45F6" w:rsidRPr="009E60FD" w:rsidRDefault="003E45F6" w:rsidP="003E45F6">
            <w:pPr>
              <w:jc w:val="center"/>
            </w:pPr>
            <w:r w:rsidRPr="009E60FD">
              <w:t>200</w:t>
            </w:r>
          </w:p>
        </w:tc>
        <w:tc>
          <w:tcPr>
            <w:tcW w:w="1631" w:type="dxa"/>
            <w:tcBorders>
              <w:top w:val="single" w:sz="4" w:space="0" w:color="auto"/>
              <w:left w:val="single" w:sz="4" w:space="0" w:color="auto"/>
              <w:bottom w:val="single" w:sz="4" w:space="0" w:color="auto"/>
              <w:right w:val="single" w:sz="4" w:space="0" w:color="auto"/>
            </w:tcBorders>
            <w:hideMark/>
          </w:tcPr>
          <w:p w:rsidR="003E45F6" w:rsidRPr="009E60FD" w:rsidRDefault="003E45F6" w:rsidP="003E45F6">
            <w:pPr>
              <w:jc w:val="center"/>
            </w:pPr>
            <w:r w:rsidRPr="009E60FD">
              <w:t>20</w:t>
            </w:r>
          </w:p>
        </w:tc>
        <w:tc>
          <w:tcPr>
            <w:tcW w:w="1516" w:type="dxa"/>
            <w:tcBorders>
              <w:top w:val="single" w:sz="4" w:space="0" w:color="auto"/>
              <w:left w:val="single" w:sz="4" w:space="0" w:color="auto"/>
              <w:bottom w:val="single" w:sz="4" w:space="0" w:color="auto"/>
              <w:right w:val="single" w:sz="4" w:space="0" w:color="auto"/>
            </w:tcBorders>
            <w:hideMark/>
          </w:tcPr>
          <w:p w:rsidR="003E45F6" w:rsidRPr="009E60FD" w:rsidRDefault="003E45F6" w:rsidP="003E45F6">
            <w:pPr>
              <w:jc w:val="center"/>
            </w:pPr>
            <w:r w:rsidRPr="009E60FD">
              <w:t>50</w:t>
            </w:r>
          </w:p>
        </w:tc>
      </w:tr>
      <w:tr w:rsidR="003E45F6" w:rsidRPr="009E60FD" w:rsidTr="007B6A7B">
        <w:tc>
          <w:tcPr>
            <w:tcW w:w="706" w:type="dxa"/>
            <w:tcBorders>
              <w:top w:val="single" w:sz="4" w:space="0" w:color="auto"/>
              <w:left w:val="single" w:sz="4" w:space="0" w:color="auto"/>
              <w:bottom w:val="single" w:sz="4" w:space="0" w:color="auto"/>
              <w:right w:val="single" w:sz="4" w:space="0" w:color="auto"/>
            </w:tcBorders>
            <w:hideMark/>
          </w:tcPr>
          <w:p w:rsidR="003E45F6" w:rsidRPr="009E60FD" w:rsidRDefault="003E45F6" w:rsidP="003E45F6">
            <w:pPr>
              <w:ind w:left="-142" w:right="-187"/>
              <w:jc w:val="center"/>
            </w:pPr>
            <w:r w:rsidRPr="009E60FD">
              <w:t>2.</w:t>
            </w:r>
          </w:p>
        </w:tc>
        <w:tc>
          <w:tcPr>
            <w:tcW w:w="1954" w:type="dxa"/>
            <w:tcBorders>
              <w:top w:val="single" w:sz="4" w:space="0" w:color="auto"/>
              <w:left w:val="single" w:sz="4" w:space="0" w:color="auto"/>
              <w:bottom w:val="single" w:sz="4" w:space="0" w:color="auto"/>
              <w:right w:val="single" w:sz="4" w:space="0" w:color="auto"/>
            </w:tcBorders>
          </w:tcPr>
          <w:p w:rsidR="003E45F6" w:rsidRPr="009E60FD" w:rsidRDefault="003E45F6" w:rsidP="003E45F6">
            <w:r w:rsidRPr="009E60FD">
              <w:t>р. Большая Вержа</w:t>
            </w:r>
          </w:p>
        </w:tc>
        <w:tc>
          <w:tcPr>
            <w:tcW w:w="1609"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15" w:right="-114"/>
              <w:jc w:val="center"/>
            </w:pPr>
            <w:r w:rsidRPr="009E60FD">
              <w:t>32</w:t>
            </w:r>
          </w:p>
        </w:tc>
        <w:tc>
          <w:tcPr>
            <w:tcW w:w="2155"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100</w:t>
            </w:r>
          </w:p>
        </w:tc>
        <w:tc>
          <w:tcPr>
            <w:tcW w:w="1631"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20</w:t>
            </w:r>
          </w:p>
        </w:tc>
        <w:tc>
          <w:tcPr>
            <w:tcW w:w="151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30 – 50</w:t>
            </w:r>
          </w:p>
        </w:tc>
      </w:tr>
      <w:tr w:rsidR="003E45F6" w:rsidRPr="009E60FD" w:rsidTr="007B6A7B">
        <w:tc>
          <w:tcPr>
            <w:tcW w:w="70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42" w:right="-187"/>
              <w:jc w:val="center"/>
            </w:pPr>
            <w:r w:rsidRPr="009E60FD">
              <w:t>3.</w:t>
            </w:r>
          </w:p>
        </w:tc>
        <w:tc>
          <w:tcPr>
            <w:tcW w:w="1954" w:type="dxa"/>
            <w:tcBorders>
              <w:top w:val="single" w:sz="4" w:space="0" w:color="auto"/>
              <w:left w:val="single" w:sz="4" w:space="0" w:color="auto"/>
              <w:bottom w:val="single" w:sz="4" w:space="0" w:color="auto"/>
              <w:right w:val="single" w:sz="4" w:space="0" w:color="auto"/>
            </w:tcBorders>
          </w:tcPr>
          <w:p w:rsidR="003E45F6" w:rsidRPr="009E60FD" w:rsidRDefault="003E45F6" w:rsidP="003E45F6">
            <w:r w:rsidRPr="009E60FD">
              <w:t>р. Ведоса</w:t>
            </w:r>
          </w:p>
        </w:tc>
        <w:tc>
          <w:tcPr>
            <w:tcW w:w="1609"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15" w:right="-114"/>
              <w:jc w:val="center"/>
            </w:pPr>
            <w:r w:rsidRPr="009E60FD">
              <w:t>32</w:t>
            </w:r>
          </w:p>
        </w:tc>
        <w:tc>
          <w:tcPr>
            <w:tcW w:w="2155"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100</w:t>
            </w:r>
          </w:p>
        </w:tc>
        <w:tc>
          <w:tcPr>
            <w:tcW w:w="1631"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20</w:t>
            </w:r>
          </w:p>
        </w:tc>
        <w:tc>
          <w:tcPr>
            <w:tcW w:w="151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30 – 50</w:t>
            </w:r>
          </w:p>
        </w:tc>
      </w:tr>
      <w:tr w:rsidR="003E45F6" w:rsidRPr="009E60FD" w:rsidTr="007B6A7B">
        <w:tc>
          <w:tcPr>
            <w:tcW w:w="70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42" w:right="-187"/>
              <w:jc w:val="center"/>
            </w:pPr>
            <w:r w:rsidRPr="009E60FD">
              <w:t>4.</w:t>
            </w:r>
          </w:p>
        </w:tc>
        <w:tc>
          <w:tcPr>
            <w:tcW w:w="1954" w:type="dxa"/>
            <w:tcBorders>
              <w:top w:val="single" w:sz="4" w:space="0" w:color="auto"/>
              <w:left w:val="single" w:sz="4" w:space="0" w:color="auto"/>
              <w:bottom w:val="single" w:sz="4" w:space="0" w:color="auto"/>
              <w:right w:val="single" w:sz="4" w:space="0" w:color="auto"/>
            </w:tcBorders>
          </w:tcPr>
          <w:p w:rsidR="003E45F6" w:rsidRPr="009E60FD" w:rsidRDefault="003E45F6" w:rsidP="003E45F6">
            <w:r w:rsidRPr="009E60FD">
              <w:t>р. Каменка</w:t>
            </w:r>
          </w:p>
        </w:tc>
        <w:tc>
          <w:tcPr>
            <w:tcW w:w="1609"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15" w:right="-114"/>
              <w:jc w:val="center"/>
            </w:pPr>
            <w:r w:rsidRPr="009E60FD">
              <w:t>менее 10</w:t>
            </w:r>
          </w:p>
        </w:tc>
        <w:tc>
          <w:tcPr>
            <w:tcW w:w="2155"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50</w:t>
            </w:r>
          </w:p>
        </w:tc>
        <w:tc>
          <w:tcPr>
            <w:tcW w:w="1631"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w:t>
            </w:r>
          </w:p>
        </w:tc>
        <w:tc>
          <w:tcPr>
            <w:tcW w:w="151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50</w:t>
            </w:r>
          </w:p>
        </w:tc>
      </w:tr>
      <w:tr w:rsidR="003E45F6" w:rsidRPr="009E60FD" w:rsidTr="007B6A7B">
        <w:tc>
          <w:tcPr>
            <w:tcW w:w="70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42" w:right="-187"/>
              <w:jc w:val="center"/>
            </w:pPr>
            <w:r w:rsidRPr="009E60FD">
              <w:t>5.</w:t>
            </w:r>
          </w:p>
        </w:tc>
        <w:tc>
          <w:tcPr>
            <w:tcW w:w="1954" w:type="dxa"/>
            <w:tcBorders>
              <w:top w:val="single" w:sz="4" w:space="0" w:color="auto"/>
              <w:left w:val="single" w:sz="4" w:space="0" w:color="auto"/>
              <w:bottom w:val="single" w:sz="4" w:space="0" w:color="auto"/>
              <w:right w:val="single" w:sz="4" w:space="0" w:color="auto"/>
            </w:tcBorders>
          </w:tcPr>
          <w:p w:rsidR="003E45F6" w:rsidRPr="009E60FD" w:rsidRDefault="003E45F6" w:rsidP="003E45F6">
            <w:r w:rsidRPr="009E60FD">
              <w:t>р. Перемча</w:t>
            </w:r>
          </w:p>
        </w:tc>
        <w:tc>
          <w:tcPr>
            <w:tcW w:w="1609"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15" w:right="-114"/>
              <w:jc w:val="center"/>
            </w:pPr>
            <w:r w:rsidRPr="009E60FD">
              <w:t>27</w:t>
            </w:r>
          </w:p>
        </w:tc>
        <w:tc>
          <w:tcPr>
            <w:tcW w:w="2155"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100</w:t>
            </w:r>
          </w:p>
        </w:tc>
        <w:tc>
          <w:tcPr>
            <w:tcW w:w="1631"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20</w:t>
            </w:r>
          </w:p>
        </w:tc>
        <w:tc>
          <w:tcPr>
            <w:tcW w:w="151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30 – 50</w:t>
            </w:r>
          </w:p>
        </w:tc>
      </w:tr>
      <w:tr w:rsidR="003E45F6" w:rsidRPr="009E60FD" w:rsidTr="007B6A7B">
        <w:tc>
          <w:tcPr>
            <w:tcW w:w="70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42" w:right="-187"/>
              <w:jc w:val="center"/>
            </w:pPr>
            <w:r w:rsidRPr="009E60FD">
              <w:t>6.</w:t>
            </w:r>
          </w:p>
        </w:tc>
        <w:tc>
          <w:tcPr>
            <w:tcW w:w="1954" w:type="dxa"/>
            <w:tcBorders>
              <w:top w:val="single" w:sz="4" w:space="0" w:color="auto"/>
              <w:left w:val="single" w:sz="4" w:space="0" w:color="auto"/>
              <w:bottom w:val="single" w:sz="4" w:space="0" w:color="auto"/>
              <w:right w:val="single" w:sz="4" w:space="0" w:color="auto"/>
            </w:tcBorders>
          </w:tcPr>
          <w:p w:rsidR="003E45F6" w:rsidRPr="009E60FD" w:rsidRDefault="003E45F6" w:rsidP="003E45F6">
            <w:r w:rsidRPr="009E60FD">
              <w:t>р. Теребука</w:t>
            </w:r>
          </w:p>
        </w:tc>
        <w:tc>
          <w:tcPr>
            <w:tcW w:w="1609"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15" w:right="-114"/>
              <w:jc w:val="center"/>
            </w:pPr>
            <w:r w:rsidRPr="009E60FD">
              <w:t>менее 10</w:t>
            </w:r>
          </w:p>
        </w:tc>
        <w:tc>
          <w:tcPr>
            <w:tcW w:w="2155"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50</w:t>
            </w:r>
          </w:p>
        </w:tc>
        <w:tc>
          <w:tcPr>
            <w:tcW w:w="1631"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w:t>
            </w:r>
          </w:p>
        </w:tc>
        <w:tc>
          <w:tcPr>
            <w:tcW w:w="151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50</w:t>
            </w:r>
          </w:p>
        </w:tc>
      </w:tr>
      <w:tr w:rsidR="003E45F6" w:rsidRPr="009E60FD" w:rsidTr="007B6A7B">
        <w:tc>
          <w:tcPr>
            <w:tcW w:w="70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42" w:right="-187"/>
              <w:jc w:val="center"/>
            </w:pPr>
            <w:r w:rsidRPr="009E60FD">
              <w:t>7.</w:t>
            </w:r>
          </w:p>
        </w:tc>
        <w:tc>
          <w:tcPr>
            <w:tcW w:w="1954" w:type="dxa"/>
            <w:tcBorders>
              <w:top w:val="single" w:sz="4" w:space="0" w:color="auto"/>
              <w:left w:val="single" w:sz="4" w:space="0" w:color="auto"/>
              <w:bottom w:val="single" w:sz="4" w:space="0" w:color="auto"/>
              <w:right w:val="single" w:sz="4" w:space="0" w:color="auto"/>
            </w:tcBorders>
          </w:tcPr>
          <w:p w:rsidR="003E45F6" w:rsidRPr="009E60FD" w:rsidRDefault="003E45F6" w:rsidP="003E45F6">
            <w:r w:rsidRPr="009E60FD">
              <w:t>р. Востошка</w:t>
            </w:r>
          </w:p>
        </w:tc>
        <w:tc>
          <w:tcPr>
            <w:tcW w:w="1609"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15" w:right="-114"/>
              <w:jc w:val="center"/>
            </w:pPr>
            <w:r w:rsidRPr="009E60FD">
              <w:t>менее 10</w:t>
            </w:r>
          </w:p>
        </w:tc>
        <w:tc>
          <w:tcPr>
            <w:tcW w:w="2155"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50</w:t>
            </w:r>
          </w:p>
        </w:tc>
        <w:tc>
          <w:tcPr>
            <w:tcW w:w="1631"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w:t>
            </w:r>
          </w:p>
        </w:tc>
        <w:tc>
          <w:tcPr>
            <w:tcW w:w="151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50</w:t>
            </w:r>
          </w:p>
        </w:tc>
      </w:tr>
      <w:tr w:rsidR="003E45F6" w:rsidRPr="009E60FD" w:rsidTr="007B6A7B">
        <w:tc>
          <w:tcPr>
            <w:tcW w:w="70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42" w:right="-187"/>
              <w:jc w:val="center"/>
            </w:pPr>
            <w:r w:rsidRPr="009E60FD">
              <w:t>8.</w:t>
            </w:r>
          </w:p>
        </w:tc>
        <w:tc>
          <w:tcPr>
            <w:tcW w:w="1954" w:type="dxa"/>
            <w:tcBorders>
              <w:top w:val="single" w:sz="4" w:space="0" w:color="auto"/>
              <w:left w:val="single" w:sz="4" w:space="0" w:color="auto"/>
              <w:bottom w:val="single" w:sz="4" w:space="0" w:color="auto"/>
              <w:right w:val="single" w:sz="4" w:space="0" w:color="auto"/>
            </w:tcBorders>
          </w:tcPr>
          <w:p w:rsidR="003E45F6" w:rsidRPr="009E60FD" w:rsidRDefault="003E45F6" w:rsidP="003E45F6">
            <w:r w:rsidRPr="009E60FD">
              <w:t>р. Каменка</w:t>
            </w:r>
          </w:p>
        </w:tc>
        <w:tc>
          <w:tcPr>
            <w:tcW w:w="1609"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15" w:right="-114"/>
              <w:jc w:val="center"/>
            </w:pPr>
            <w:r w:rsidRPr="009E60FD">
              <w:t>менее 10</w:t>
            </w:r>
          </w:p>
        </w:tc>
        <w:tc>
          <w:tcPr>
            <w:tcW w:w="2155"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50</w:t>
            </w:r>
          </w:p>
        </w:tc>
        <w:tc>
          <w:tcPr>
            <w:tcW w:w="1631"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w:t>
            </w:r>
          </w:p>
        </w:tc>
        <w:tc>
          <w:tcPr>
            <w:tcW w:w="151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50</w:t>
            </w:r>
          </w:p>
        </w:tc>
      </w:tr>
      <w:tr w:rsidR="003E45F6" w:rsidRPr="009E60FD" w:rsidTr="007B6A7B">
        <w:tc>
          <w:tcPr>
            <w:tcW w:w="70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42" w:right="-187"/>
              <w:jc w:val="center"/>
            </w:pPr>
            <w:r w:rsidRPr="009E60FD">
              <w:t>9.</w:t>
            </w:r>
          </w:p>
        </w:tc>
        <w:tc>
          <w:tcPr>
            <w:tcW w:w="1954" w:type="dxa"/>
            <w:tcBorders>
              <w:top w:val="single" w:sz="4" w:space="0" w:color="auto"/>
              <w:left w:val="single" w:sz="4" w:space="0" w:color="auto"/>
              <w:bottom w:val="single" w:sz="4" w:space="0" w:color="auto"/>
              <w:right w:val="single" w:sz="4" w:space="0" w:color="auto"/>
            </w:tcBorders>
          </w:tcPr>
          <w:p w:rsidR="003E45F6" w:rsidRPr="009E60FD" w:rsidRDefault="003E45F6" w:rsidP="003E45F6">
            <w:r w:rsidRPr="009E60FD">
              <w:t>р. Величка</w:t>
            </w:r>
          </w:p>
        </w:tc>
        <w:tc>
          <w:tcPr>
            <w:tcW w:w="1609"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ind w:left="-115" w:right="-114"/>
              <w:jc w:val="center"/>
            </w:pPr>
            <w:r w:rsidRPr="009E60FD">
              <w:t>менее 10</w:t>
            </w:r>
          </w:p>
        </w:tc>
        <w:tc>
          <w:tcPr>
            <w:tcW w:w="2155"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50</w:t>
            </w:r>
          </w:p>
        </w:tc>
        <w:tc>
          <w:tcPr>
            <w:tcW w:w="1631"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w:t>
            </w:r>
          </w:p>
        </w:tc>
        <w:tc>
          <w:tcPr>
            <w:tcW w:w="1516" w:type="dxa"/>
            <w:tcBorders>
              <w:top w:val="single" w:sz="4" w:space="0" w:color="auto"/>
              <w:left w:val="single" w:sz="4" w:space="0" w:color="auto"/>
              <w:bottom w:val="single" w:sz="4" w:space="0" w:color="auto"/>
              <w:right w:val="single" w:sz="4" w:space="0" w:color="auto"/>
            </w:tcBorders>
          </w:tcPr>
          <w:p w:rsidR="003E45F6" w:rsidRPr="009E60FD" w:rsidRDefault="003E45F6" w:rsidP="003E45F6">
            <w:pPr>
              <w:jc w:val="center"/>
            </w:pPr>
            <w:r w:rsidRPr="009E60FD">
              <w:t>50</w:t>
            </w:r>
          </w:p>
        </w:tc>
      </w:tr>
    </w:tbl>
    <w:p w:rsidR="002B5D82" w:rsidRPr="009E60FD" w:rsidRDefault="002B5D82" w:rsidP="004203C3">
      <w:pPr>
        <w:pStyle w:val="afc"/>
        <w:spacing w:line="360" w:lineRule="auto"/>
        <w:ind w:firstLine="709"/>
        <w:jc w:val="both"/>
        <w:rPr>
          <w:b w:val="0"/>
          <w:bCs w:val="0"/>
        </w:rPr>
      </w:pPr>
    </w:p>
    <w:p w:rsidR="00F27787" w:rsidRPr="009E60FD" w:rsidRDefault="00F27787" w:rsidP="004A42DB">
      <w:pPr>
        <w:spacing w:line="288" w:lineRule="auto"/>
        <w:ind w:firstLine="709"/>
        <w:jc w:val="both"/>
      </w:pPr>
      <w:r w:rsidRPr="009E60FD">
        <w:t>Регламенты использован</w:t>
      </w:r>
      <w:r w:rsidR="00201BB2" w:rsidRPr="009E60FD">
        <w:t>ия территорий водоохранных зон, береговых полос,</w:t>
      </w:r>
      <w:r w:rsidRPr="009E60FD">
        <w:t xml:space="preserve"> прибрежных защитных полос представлены в таблице </w:t>
      </w:r>
      <w:r w:rsidR="008D2A3D" w:rsidRPr="009E60FD">
        <w:t>2</w:t>
      </w:r>
      <w:r w:rsidR="003E45F6" w:rsidRPr="009E60FD">
        <w:t>4</w:t>
      </w:r>
      <w:r w:rsidR="00F96D2F" w:rsidRPr="009E60FD">
        <w:t>.</w:t>
      </w:r>
    </w:p>
    <w:p w:rsidR="00F27787" w:rsidRPr="009E60FD" w:rsidRDefault="00F27787" w:rsidP="00F27787">
      <w:pPr>
        <w:pStyle w:val="9"/>
        <w:spacing w:line="360" w:lineRule="auto"/>
        <w:rPr>
          <w:rFonts w:ascii="Times New Roman" w:hAnsi="Times New Roman"/>
          <w:sz w:val="24"/>
          <w:szCs w:val="24"/>
        </w:rPr>
        <w:sectPr w:rsidR="00F27787" w:rsidRPr="009E60FD" w:rsidSect="0005558D">
          <w:pgSz w:w="11907" w:h="16840" w:code="9"/>
          <w:pgMar w:top="1134" w:right="851" w:bottom="1134" w:left="1418" w:header="720" w:footer="720" w:gutter="0"/>
          <w:cols w:space="708"/>
          <w:titlePg/>
          <w:docGrid w:linePitch="326"/>
        </w:sectPr>
      </w:pPr>
      <w:bookmarkStart w:id="167" w:name="_Toc150848745"/>
    </w:p>
    <w:p w:rsidR="00F27787" w:rsidRPr="009E60FD" w:rsidRDefault="00F27787" w:rsidP="005F1E02">
      <w:pPr>
        <w:jc w:val="right"/>
        <w:rPr>
          <w:i/>
        </w:rPr>
      </w:pPr>
      <w:r w:rsidRPr="009E60FD">
        <w:rPr>
          <w:i/>
        </w:rPr>
        <w:lastRenderedPageBreak/>
        <w:t>Таблица</w:t>
      </w:r>
      <w:r w:rsidR="00F96D2F" w:rsidRPr="009E60FD">
        <w:rPr>
          <w:i/>
        </w:rPr>
        <w:t xml:space="preserve"> </w:t>
      </w:r>
      <w:r w:rsidR="00B974C6" w:rsidRPr="009E60FD">
        <w:rPr>
          <w:i/>
        </w:rPr>
        <w:t>2</w:t>
      </w:r>
      <w:r w:rsidR="003E45F6" w:rsidRPr="009E60FD">
        <w:rPr>
          <w:i/>
        </w:rPr>
        <w:t>4</w:t>
      </w:r>
    </w:p>
    <w:p w:rsidR="00F27787" w:rsidRPr="009E60FD" w:rsidRDefault="00F27787" w:rsidP="00F27787">
      <w:pPr>
        <w:jc w:val="center"/>
        <w:rPr>
          <w:b/>
          <w:i/>
        </w:rPr>
      </w:pPr>
      <w:r w:rsidRPr="009E60FD">
        <w:rPr>
          <w:b/>
          <w:i/>
        </w:rPr>
        <w:t>Регламенты использовани</w:t>
      </w:r>
      <w:r w:rsidR="00201BB2" w:rsidRPr="009E60FD">
        <w:rPr>
          <w:b/>
          <w:i/>
        </w:rPr>
        <w:t xml:space="preserve">я территории водоохранных зон, береговых полос, </w:t>
      </w:r>
      <w:r w:rsidRPr="009E60FD">
        <w:rPr>
          <w:b/>
          <w:i/>
        </w:rPr>
        <w:t>прибрежных защитных полос</w:t>
      </w:r>
      <w:bookmarkEnd w:id="167"/>
    </w:p>
    <w:p w:rsidR="00F27787" w:rsidRPr="009E60FD" w:rsidRDefault="00F27787" w:rsidP="00F27787">
      <w:pPr>
        <w:jc w:val="center"/>
        <w:rPr>
          <w:b/>
          <w:i/>
        </w:rPr>
      </w:pPr>
      <w:bookmarkStart w:id="168" w:name="_Toc150848746"/>
      <w:r w:rsidRPr="009E60FD">
        <w:rPr>
          <w:b/>
          <w:i/>
        </w:rPr>
        <w:t>(</w:t>
      </w:r>
      <w:r w:rsidR="00957CE3" w:rsidRPr="009E60FD">
        <w:rPr>
          <w:b/>
          <w:i/>
        </w:rPr>
        <w:t>п</w:t>
      </w:r>
      <w:r w:rsidR="00177B39" w:rsidRPr="009E60FD">
        <w:rPr>
          <w:b/>
          <w:i/>
        </w:rPr>
        <w:t xml:space="preserve">. 15, 16, 17 ст. 65 </w:t>
      </w:r>
      <w:r w:rsidRPr="009E60FD">
        <w:rPr>
          <w:b/>
          <w:i/>
        </w:rPr>
        <w:t>Водн</w:t>
      </w:r>
      <w:r w:rsidR="00177B39" w:rsidRPr="009E60FD">
        <w:rPr>
          <w:b/>
          <w:i/>
        </w:rPr>
        <w:t>ого</w:t>
      </w:r>
      <w:r w:rsidRPr="009E60FD">
        <w:rPr>
          <w:b/>
          <w:i/>
        </w:rPr>
        <w:t xml:space="preserve"> кодекс</w:t>
      </w:r>
      <w:r w:rsidR="00177B39" w:rsidRPr="009E60FD">
        <w:rPr>
          <w:b/>
          <w:i/>
        </w:rPr>
        <w:t>а</w:t>
      </w:r>
      <w:r w:rsidRPr="009E60FD">
        <w:rPr>
          <w:b/>
          <w:i/>
        </w:rPr>
        <w:t xml:space="preserve"> РФ №74-ФЗ</w:t>
      </w:r>
      <w:r w:rsidR="002E67EA" w:rsidRPr="009E60FD">
        <w:rPr>
          <w:b/>
          <w:i/>
        </w:rPr>
        <w:t xml:space="preserve"> </w:t>
      </w:r>
      <w:r w:rsidRPr="009E60FD">
        <w:rPr>
          <w:b/>
          <w:i/>
        </w:rPr>
        <w:t>от 03.06.2006г.)</w:t>
      </w:r>
      <w:bookmarkEnd w:id="168"/>
    </w:p>
    <w:p w:rsidR="004A42DB" w:rsidRPr="009E60FD" w:rsidRDefault="004A42DB" w:rsidP="00F27787">
      <w:pPr>
        <w:jc w:val="center"/>
        <w:rPr>
          <w:b/>
          <w:i/>
        </w:rPr>
      </w:pPr>
    </w:p>
    <w:tbl>
      <w:tblPr>
        <w:tblW w:w="1464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040"/>
        <w:gridCol w:w="7676"/>
        <w:gridCol w:w="4924"/>
      </w:tblGrid>
      <w:tr w:rsidR="00D12856" w:rsidRPr="009E60FD">
        <w:tc>
          <w:tcPr>
            <w:tcW w:w="2040" w:type="dxa"/>
            <w:vMerge w:val="restart"/>
            <w:shd w:val="clear" w:color="auto" w:fill="CCFFCC"/>
            <w:vAlign w:val="center"/>
          </w:tcPr>
          <w:p w:rsidR="00055F26" w:rsidRPr="009E60FD" w:rsidRDefault="00055F26" w:rsidP="00E85D31">
            <w:pPr>
              <w:ind w:left="-108" w:right="-99"/>
              <w:jc w:val="center"/>
              <w:rPr>
                <w:sz w:val="22"/>
              </w:rPr>
            </w:pPr>
            <w:r w:rsidRPr="009E60FD">
              <w:rPr>
                <w:sz w:val="22"/>
              </w:rPr>
              <w:t>Наименование  зон</w:t>
            </w:r>
          </w:p>
        </w:tc>
        <w:tc>
          <w:tcPr>
            <w:tcW w:w="12600" w:type="dxa"/>
            <w:gridSpan w:val="2"/>
            <w:shd w:val="clear" w:color="auto" w:fill="CCFFCC"/>
            <w:vAlign w:val="center"/>
          </w:tcPr>
          <w:p w:rsidR="00055F26" w:rsidRPr="009E60FD" w:rsidRDefault="00055F26" w:rsidP="00E85D31">
            <w:pPr>
              <w:jc w:val="center"/>
              <w:rPr>
                <w:sz w:val="22"/>
              </w:rPr>
            </w:pPr>
            <w:r w:rsidRPr="009E60FD">
              <w:rPr>
                <w:sz w:val="22"/>
              </w:rPr>
              <w:t>Регламенты использования территории</w:t>
            </w:r>
          </w:p>
        </w:tc>
      </w:tr>
      <w:tr w:rsidR="00D12856" w:rsidRPr="009E60FD">
        <w:tc>
          <w:tcPr>
            <w:tcW w:w="2040" w:type="dxa"/>
            <w:vMerge/>
            <w:shd w:val="clear" w:color="auto" w:fill="CCFFCC"/>
            <w:vAlign w:val="center"/>
          </w:tcPr>
          <w:p w:rsidR="00055F26" w:rsidRPr="009E60FD" w:rsidRDefault="00055F26" w:rsidP="00E85D31">
            <w:pPr>
              <w:ind w:left="-108" w:right="-99"/>
              <w:jc w:val="center"/>
              <w:rPr>
                <w:sz w:val="22"/>
              </w:rPr>
            </w:pPr>
          </w:p>
        </w:tc>
        <w:tc>
          <w:tcPr>
            <w:tcW w:w="7676" w:type="dxa"/>
            <w:shd w:val="clear" w:color="auto" w:fill="CCFFCC"/>
            <w:vAlign w:val="center"/>
          </w:tcPr>
          <w:p w:rsidR="00055F26" w:rsidRPr="009E60FD" w:rsidRDefault="00055F26" w:rsidP="00E85D31">
            <w:pPr>
              <w:ind w:firstLine="252"/>
              <w:jc w:val="center"/>
              <w:rPr>
                <w:sz w:val="22"/>
              </w:rPr>
            </w:pPr>
            <w:r w:rsidRPr="009E60FD">
              <w:rPr>
                <w:sz w:val="22"/>
              </w:rPr>
              <w:t>Запрещается</w:t>
            </w:r>
          </w:p>
        </w:tc>
        <w:tc>
          <w:tcPr>
            <w:tcW w:w="4924" w:type="dxa"/>
            <w:shd w:val="clear" w:color="auto" w:fill="CCFFCC"/>
            <w:vAlign w:val="center"/>
          </w:tcPr>
          <w:p w:rsidR="00055F26" w:rsidRPr="009E60FD" w:rsidRDefault="00055F26" w:rsidP="00E85D31">
            <w:pPr>
              <w:jc w:val="center"/>
              <w:rPr>
                <w:sz w:val="22"/>
              </w:rPr>
            </w:pPr>
            <w:r w:rsidRPr="009E60FD">
              <w:rPr>
                <w:sz w:val="22"/>
              </w:rPr>
              <w:t>Допускается</w:t>
            </w:r>
          </w:p>
        </w:tc>
      </w:tr>
      <w:tr w:rsidR="00D12856" w:rsidRPr="009E60FD">
        <w:tc>
          <w:tcPr>
            <w:tcW w:w="2040" w:type="dxa"/>
          </w:tcPr>
          <w:p w:rsidR="00055F26" w:rsidRPr="009E60FD" w:rsidRDefault="00055F26" w:rsidP="003B0491">
            <w:pPr>
              <w:rPr>
                <w:sz w:val="22"/>
              </w:rPr>
            </w:pPr>
            <w:r w:rsidRPr="009E60FD">
              <w:rPr>
                <w:sz w:val="22"/>
              </w:rPr>
              <w:t>Прибрежная  защитная  полоса</w:t>
            </w:r>
          </w:p>
        </w:tc>
        <w:tc>
          <w:tcPr>
            <w:tcW w:w="7676" w:type="dxa"/>
          </w:tcPr>
          <w:p w:rsidR="008F2B31" w:rsidRPr="009E60FD" w:rsidRDefault="008F2B31" w:rsidP="00A87C6C">
            <w:pPr>
              <w:pStyle w:val="afc"/>
              <w:numPr>
                <w:ilvl w:val="0"/>
                <w:numId w:val="8"/>
              </w:numPr>
              <w:jc w:val="both"/>
              <w:rPr>
                <w:b w:val="0"/>
                <w:bCs w:val="0"/>
                <w:sz w:val="22"/>
              </w:rPr>
            </w:pPr>
            <w:r w:rsidRPr="009E60FD">
              <w:rPr>
                <w:b w:val="0"/>
                <w:bCs w:val="0"/>
                <w:sz w:val="22"/>
              </w:rPr>
              <w:t>Использование сточных вод для удобрения почв;</w:t>
            </w:r>
          </w:p>
          <w:p w:rsidR="008F2B31" w:rsidRPr="009E60FD" w:rsidRDefault="008F2B31" w:rsidP="00A87C6C">
            <w:pPr>
              <w:pStyle w:val="afc"/>
              <w:numPr>
                <w:ilvl w:val="0"/>
                <w:numId w:val="8"/>
              </w:numPr>
              <w:jc w:val="both"/>
              <w:rPr>
                <w:b w:val="0"/>
                <w:bCs w:val="0"/>
                <w:sz w:val="22"/>
              </w:rPr>
            </w:pPr>
            <w:r w:rsidRPr="009E60FD">
              <w:rPr>
                <w:b w:val="0"/>
                <w:bCs w:val="0"/>
                <w:sz w:val="22"/>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8F2B31" w:rsidRPr="009E60FD" w:rsidRDefault="008F2B31" w:rsidP="00A87C6C">
            <w:pPr>
              <w:pStyle w:val="afc"/>
              <w:numPr>
                <w:ilvl w:val="0"/>
                <w:numId w:val="8"/>
              </w:numPr>
              <w:jc w:val="both"/>
              <w:rPr>
                <w:b w:val="0"/>
                <w:bCs w:val="0"/>
                <w:sz w:val="22"/>
              </w:rPr>
            </w:pPr>
            <w:r w:rsidRPr="009E60FD">
              <w:rPr>
                <w:b w:val="0"/>
                <w:bCs w:val="0"/>
                <w:sz w:val="22"/>
              </w:rPr>
              <w:t>Осуществление авиационных мер по борьбе с вредителями и болезнями растений;</w:t>
            </w:r>
          </w:p>
          <w:p w:rsidR="008F2B31" w:rsidRPr="009E60FD" w:rsidRDefault="008F2B31" w:rsidP="00A87C6C">
            <w:pPr>
              <w:pStyle w:val="afc"/>
              <w:numPr>
                <w:ilvl w:val="0"/>
                <w:numId w:val="8"/>
              </w:numPr>
              <w:jc w:val="both"/>
              <w:rPr>
                <w:b w:val="0"/>
                <w:bCs w:val="0"/>
                <w:sz w:val="22"/>
              </w:rPr>
            </w:pPr>
            <w:r w:rsidRPr="009E60FD">
              <w:rPr>
                <w:b w:val="0"/>
                <w:bCs w:val="0"/>
                <w:sz w:val="22"/>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8F2B31" w:rsidRPr="009E60FD" w:rsidRDefault="008F2B31" w:rsidP="00A87C6C">
            <w:pPr>
              <w:pStyle w:val="afc"/>
              <w:numPr>
                <w:ilvl w:val="0"/>
                <w:numId w:val="8"/>
              </w:numPr>
              <w:jc w:val="both"/>
              <w:rPr>
                <w:b w:val="0"/>
                <w:bCs w:val="0"/>
                <w:sz w:val="22"/>
              </w:rPr>
            </w:pPr>
            <w:r w:rsidRPr="009E60FD">
              <w:rPr>
                <w:b w:val="0"/>
                <w:bCs w:val="0"/>
                <w:sz w:val="22"/>
              </w:rPr>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8F2B31" w:rsidRPr="009E60FD" w:rsidRDefault="008F2B31" w:rsidP="00A87C6C">
            <w:pPr>
              <w:pStyle w:val="afc"/>
              <w:numPr>
                <w:ilvl w:val="0"/>
                <w:numId w:val="8"/>
              </w:numPr>
              <w:jc w:val="both"/>
              <w:rPr>
                <w:b w:val="0"/>
                <w:bCs w:val="0"/>
                <w:sz w:val="22"/>
              </w:rPr>
            </w:pPr>
            <w:r w:rsidRPr="009E60FD">
              <w:rPr>
                <w:b w:val="0"/>
                <w:bCs w:val="0"/>
                <w:sz w:val="22"/>
              </w:rPr>
              <w:t>Размещение специализированных хранилищ пестицидов и агрохимикатов, применение пестицидов и агрохимикатов;</w:t>
            </w:r>
          </w:p>
          <w:p w:rsidR="008F2B31" w:rsidRPr="009E60FD" w:rsidRDefault="008F2B31" w:rsidP="00A87C6C">
            <w:pPr>
              <w:pStyle w:val="afc"/>
              <w:numPr>
                <w:ilvl w:val="0"/>
                <w:numId w:val="8"/>
              </w:numPr>
              <w:jc w:val="both"/>
              <w:rPr>
                <w:b w:val="0"/>
                <w:bCs w:val="0"/>
                <w:sz w:val="22"/>
              </w:rPr>
            </w:pPr>
            <w:r w:rsidRPr="009E60FD">
              <w:rPr>
                <w:b w:val="0"/>
                <w:bCs w:val="0"/>
                <w:sz w:val="22"/>
              </w:rPr>
              <w:t>Сброс сточных, в том числе дренажных, вод;</w:t>
            </w:r>
          </w:p>
          <w:p w:rsidR="008F2B31" w:rsidRPr="009E60FD" w:rsidRDefault="008F2B31" w:rsidP="00A87C6C">
            <w:pPr>
              <w:pStyle w:val="afc"/>
              <w:numPr>
                <w:ilvl w:val="0"/>
                <w:numId w:val="8"/>
              </w:numPr>
              <w:jc w:val="both"/>
              <w:rPr>
                <w:b w:val="0"/>
                <w:bCs w:val="0"/>
                <w:sz w:val="22"/>
              </w:rPr>
            </w:pPr>
            <w:r w:rsidRPr="009E60FD">
              <w:rPr>
                <w:b w:val="0"/>
                <w:bCs w:val="0"/>
                <w:sz w:val="22"/>
              </w:rPr>
              <w:t xml:space="preserve">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36" w:history="1">
              <w:r w:rsidRPr="009E60FD">
                <w:rPr>
                  <w:b w:val="0"/>
                  <w:bCs w:val="0"/>
                  <w:sz w:val="22"/>
                </w:rPr>
                <w:t>статьей 19.1</w:t>
              </w:r>
            </w:hyperlink>
            <w:r w:rsidRPr="009E60FD">
              <w:rPr>
                <w:b w:val="0"/>
                <w:bCs w:val="0"/>
                <w:sz w:val="22"/>
              </w:rPr>
              <w:t xml:space="preserve"> Закона </w:t>
            </w:r>
            <w:r w:rsidRPr="009E60FD">
              <w:rPr>
                <w:b w:val="0"/>
                <w:bCs w:val="0"/>
                <w:sz w:val="22"/>
              </w:rPr>
              <w:lastRenderedPageBreak/>
              <w:t>Российской Федерации от 21 февраля 1992 года N 2395-1 «О недрах»)</w:t>
            </w:r>
          </w:p>
          <w:p w:rsidR="008F2B31" w:rsidRPr="009E60FD" w:rsidRDefault="008F2B31" w:rsidP="00A87C6C">
            <w:pPr>
              <w:pStyle w:val="afc"/>
              <w:numPr>
                <w:ilvl w:val="0"/>
                <w:numId w:val="8"/>
              </w:numPr>
              <w:jc w:val="both"/>
              <w:rPr>
                <w:b w:val="0"/>
                <w:bCs w:val="0"/>
                <w:sz w:val="22"/>
              </w:rPr>
            </w:pPr>
            <w:r w:rsidRPr="009E60FD">
              <w:rPr>
                <w:b w:val="0"/>
                <w:bCs w:val="0"/>
                <w:sz w:val="22"/>
              </w:rPr>
              <w:t>В лесах, расположенных в водоохранных зонах, запрещаются проведение сплошных рубок лесных насаждений, использование токсичных химических препаратов для охраны и защиты лесов, в том числе в научных целях (ст. 104 Лесного кодекса РФ)</w:t>
            </w:r>
          </w:p>
          <w:p w:rsidR="00055F26" w:rsidRPr="009E60FD" w:rsidRDefault="00055F26" w:rsidP="00A87C6C">
            <w:pPr>
              <w:pStyle w:val="afc"/>
              <w:numPr>
                <w:ilvl w:val="0"/>
                <w:numId w:val="8"/>
              </w:numPr>
              <w:jc w:val="both"/>
              <w:rPr>
                <w:b w:val="0"/>
                <w:bCs w:val="0"/>
                <w:sz w:val="22"/>
              </w:rPr>
            </w:pPr>
            <w:r w:rsidRPr="009E60FD">
              <w:rPr>
                <w:b w:val="0"/>
                <w:bCs w:val="0"/>
                <w:sz w:val="22"/>
              </w:rPr>
              <w:t>Распашка земель;</w:t>
            </w:r>
          </w:p>
          <w:p w:rsidR="00055F26" w:rsidRPr="009E60FD" w:rsidRDefault="00055F26" w:rsidP="00A87C6C">
            <w:pPr>
              <w:pStyle w:val="afc"/>
              <w:numPr>
                <w:ilvl w:val="0"/>
                <w:numId w:val="8"/>
              </w:numPr>
              <w:jc w:val="both"/>
              <w:rPr>
                <w:b w:val="0"/>
                <w:bCs w:val="0"/>
                <w:sz w:val="22"/>
              </w:rPr>
            </w:pPr>
            <w:r w:rsidRPr="009E60FD">
              <w:rPr>
                <w:b w:val="0"/>
                <w:bCs w:val="0"/>
                <w:sz w:val="22"/>
              </w:rPr>
              <w:t>Размещение отвалов размываемых грунтов;</w:t>
            </w:r>
          </w:p>
          <w:p w:rsidR="00055F26" w:rsidRPr="009E60FD" w:rsidRDefault="00055F26" w:rsidP="00A87C6C">
            <w:pPr>
              <w:pStyle w:val="afc"/>
              <w:numPr>
                <w:ilvl w:val="0"/>
                <w:numId w:val="8"/>
              </w:numPr>
              <w:jc w:val="both"/>
              <w:rPr>
                <w:b w:val="0"/>
                <w:bCs w:val="0"/>
                <w:sz w:val="22"/>
              </w:rPr>
            </w:pPr>
            <w:r w:rsidRPr="009E60FD">
              <w:rPr>
                <w:b w:val="0"/>
                <w:bCs w:val="0"/>
                <w:sz w:val="22"/>
              </w:rPr>
              <w:t>Выпас сельскохозяйственных животных и организация для них летних лагерей, ванн.</w:t>
            </w:r>
          </w:p>
        </w:tc>
        <w:tc>
          <w:tcPr>
            <w:tcW w:w="4924" w:type="dxa"/>
          </w:tcPr>
          <w:p w:rsidR="00055F26" w:rsidRPr="009E60FD" w:rsidRDefault="00055F26" w:rsidP="006C1C3B">
            <w:pPr>
              <w:widowControl w:val="0"/>
              <w:tabs>
                <w:tab w:val="center" w:pos="742"/>
              </w:tabs>
              <w:autoSpaceDE w:val="0"/>
              <w:autoSpaceDN w:val="0"/>
              <w:adjustRightInd w:val="0"/>
              <w:ind w:left="742" w:hanging="141"/>
              <w:rPr>
                <w:sz w:val="22"/>
              </w:rPr>
            </w:pPr>
          </w:p>
        </w:tc>
      </w:tr>
      <w:tr w:rsidR="00D12856" w:rsidRPr="009E60FD">
        <w:tc>
          <w:tcPr>
            <w:tcW w:w="2040" w:type="dxa"/>
          </w:tcPr>
          <w:p w:rsidR="00055F26" w:rsidRPr="009E60FD" w:rsidRDefault="00055F26" w:rsidP="003B0491">
            <w:pPr>
              <w:rPr>
                <w:sz w:val="22"/>
              </w:rPr>
            </w:pPr>
            <w:r w:rsidRPr="009E60FD">
              <w:rPr>
                <w:sz w:val="22"/>
              </w:rPr>
              <w:lastRenderedPageBreak/>
              <w:t>Водоохранная  зона</w:t>
            </w:r>
          </w:p>
          <w:p w:rsidR="00055F26" w:rsidRPr="009E60FD" w:rsidRDefault="00055F26" w:rsidP="003B0491">
            <w:pPr>
              <w:jc w:val="center"/>
              <w:rPr>
                <w:sz w:val="22"/>
              </w:rPr>
            </w:pPr>
          </w:p>
        </w:tc>
        <w:tc>
          <w:tcPr>
            <w:tcW w:w="7676" w:type="dxa"/>
          </w:tcPr>
          <w:p w:rsidR="00055F26" w:rsidRPr="009E60FD" w:rsidRDefault="00055F26" w:rsidP="00A87C6C">
            <w:pPr>
              <w:pStyle w:val="afc"/>
              <w:numPr>
                <w:ilvl w:val="0"/>
                <w:numId w:val="8"/>
              </w:numPr>
              <w:jc w:val="both"/>
              <w:rPr>
                <w:b w:val="0"/>
                <w:bCs w:val="0"/>
                <w:sz w:val="22"/>
              </w:rPr>
            </w:pPr>
            <w:r w:rsidRPr="009E60FD">
              <w:rPr>
                <w:b w:val="0"/>
                <w:bCs w:val="0"/>
                <w:sz w:val="22"/>
              </w:rPr>
              <w:t>Использование сточных вод для удобрения почв;</w:t>
            </w:r>
          </w:p>
          <w:p w:rsidR="00055F26" w:rsidRPr="009E60FD" w:rsidRDefault="00055F26" w:rsidP="00A87C6C">
            <w:pPr>
              <w:pStyle w:val="afc"/>
              <w:numPr>
                <w:ilvl w:val="0"/>
                <w:numId w:val="8"/>
              </w:numPr>
              <w:jc w:val="both"/>
              <w:rPr>
                <w:b w:val="0"/>
                <w:bCs w:val="0"/>
                <w:sz w:val="22"/>
              </w:rPr>
            </w:pPr>
            <w:r w:rsidRPr="009E60FD">
              <w:rPr>
                <w:b w:val="0"/>
                <w:bCs w:val="0"/>
                <w:sz w:val="22"/>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055F26" w:rsidRPr="009E60FD" w:rsidRDefault="00055F26" w:rsidP="00A87C6C">
            <w:pPr>
              <w:pStyle w:val="afc"/>
              <w:numPr>
                <w:ilvl w:val="0"/>
                <w:numId w:val="8"/>
              </w:numPr>
              <w:jc w:val="both"/>
              <w:rPr>
                <w:b w:val="0"/>
                <w:bCs w:val="0"/>
                <w:sz w:val="22"/>
              </w:rPr>
            </w:pPr>
            <w:r w:rsidRPr="009E60FD">
              <w:rPr>
                <w:b w:val="0"/>
                <w:bCs w:val="0"/>
                <w:sz w:val="22"/>
              </w:rPr>
              <w:t>Осуществление авиационных мер по борьбе с вредителями и болезнями растений;</w:t>
            </w:r>
          </w:p>
          <w:p w:rsidR="006C1C3B" w:rsidRPr="009E60FD" w:rsidRDefault="006C1C3B" w:rsidP="00A87C6C">
            <w:pPr>
              <w:pStyle w:val="afc"/>
              <w:numPr>
                <w:ilvl w:val="0"/>
                <w:numId w:val="8"/>
              </w:numPr>
              <w:jc w:val="both"/>
              <w:rPr>
                <w:b w:val="0"/>
                <w:bCs w:val="0"/>
                <w:sz w:val="22"/>
              </w:rPr>
            </w:pPr>
            <w:r w:rsidRPr="009E60FD">
              <w:rPr>
                <w:b w:val="0"/>
                <w:bCs w:val="0"/>
                <w:sz w:val="22"/>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6C1C3B" w:rsidRPr="009E60FD" w:rsidRDefault="006C1C3B" w:rsidP="00A87C6C">
            <w:pPr>
              <w:pStyle w:val="afc"/>
              <w:numPr>
                <w:ilvl w:val="0"/>
                <w:numId w:val="8"/>
              </w:numPr>
              <w:jc w:val="both"/>
              <w:rPr>
                <w:b w:val="0"/>
                <w:bCs w:val="0"/>
                <w:sz w:val="22"/>
              </w:rPr>
            </w:pPr>
            <w:r w:rsidRPr="009E60FD">
              <w:rPr>
                <w:b w:val="0"/>
                <w:bCs w:val="0"/>
                <w:sz w:val="22"/>
              </w:rPr>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6C1C3B" w:rsidRPr="009E60FD" w:rsidRDefault="006C1C3B" w:rsidP="00A87C6C">
            <w:pPr>
              <w:pStyle w:val="afc"/>
              <w:numPr>
                <w:ilvl w:val="0"/>
                <w:numId w:val="8"/>
              </w:numPr>
              <w:jc w:val="both"/>
              <w:rPr>
                <w:b w:val="0"/>
                <w:bCs w:val="0"/>
                <w:sz w:val="22"/>
              </w:rPr>
            </w:pPr>
            <w:r w:rsidRPr="009E60FD">
              <w:rPr>
                <w:b w:val="0"/>
                <w:bCs w:val="0"/>
                <w:sz w:val="22"/>
              </w:rPr>
              <w:t>Размещение специализированных хранилищ пестицидов и агрохимикатов, применение пестицидов и агрохимикатов;</w:t>
            </w:r>
          </w:p>
          <w:p w:rsidR="006C1C3B" w:rsidRPr="009E60FD" w:rsidRDefault="006C1C3B" w:rsidP="00A87C6C">
            <w:pPr>
              <w:pStyle w:val="afc"/>
              <w:numPr>
                <w:ilvl w:val="0"/>
                <w:numId w:val="8"/>
              </w:numPr>
              <w:jc w:val="both"/>
              <w:rPr>
                <w:b w:val="0"/>
                <w:bCs w:val="0"/>
                <w:sz w:val="22"/>
              </w:rPr>
            </w:pPr>
            <w:r w:rsidRPr="009E60FD">
              <w:rPr>
                <w:b w:val="0"/>
                <w:bCs w:val="0"/>
                <w:sz w:val="22"/>
              </w:rPr>
              <w:t>Сброс сточных, в том числе дренажных, вод;</w:t>
            </w:r>
          </w:p>
          <w:p w:rsidR="006C1C3B" w:rsidRPr="009E60FD" w:rsidRDefault="006C1C3B" w:rsidP="00A87C6C">
            <w:pPr>
              <w:pStyle w:val="afc"/>
              <w:numPr>
                <w:ilvl w:val="0"/>
                <w:numId w:val="8"/>
              </w:numPr>
              <w:jc w:val="both"/>
              <w:rPr>
                <w:b w:val="0"/>
                <w:bCs w:val="0"/>
                <w:sz w:val="22"/>
              </w:rPr>
            </w:pPr>
            <w:r w:rsidRPr="009E60FD">
              <w:rPr>
                <w:b w:val="0"/>
                <w:bCs w:val="0"/>
                <w:sz w:val="22"/>
              </w:rPr>
              <w:t xml:space="preserve">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w:t>
            </w:r>
            <w:r w:rsidRPr="009E60FD">
              <w:rPr>
                <w:b w:val="0"/>
                <w:bCs w:val="0"/>
                <w:sz w:val="22"/>
              </w:rPr>
              <w:lastRenderedPageBreak/>
              <w:t xml:space="preserve">(или) геологических отводов на основании утвержденного технического проекта в соответствии со </w:t>
            </w:r>
            <w:hyperlink r:id="rId37" w:history="1">
              <w:r w:rsidRPr="009E60FD">
                <w:rPr>
                  <w:b w:val="0"/>
                  <w:bCs w:val="0"/>
                  <w:sz w:val="22"/>
                </w:rPr>
                <w:t>статьей 19.1</w:t>
              </w:r>
            </w:hyperlink>
            <w:r w:rsidRPr="009E60FD">
              <w:rPr>
                <w:b w:val="0"/>
                <w:bCs w:val="0"/>
                <w:sz w:val="22"/>
              </w:rPr>
              <w:t xml:space="preserve"> Закона Российской Федерации от 21 февраля 1992 года N 2395-1 «О недрах»)</w:t>
            </w:r>
          </w:p>
          <w:p w:rsidR="00055F26" w:rsidRPr="009E60FD" w:rsidRDefault="00055F26" w:rsidP="00A87C6C">
            <w:pPr>
              <w:pStyle w:val="afc"/>
              <w:numPr>
                <w:ilvl w:val="0"/>
                <w:numId w:val="8"/>
              </w:numPr>
              <w:jc w:val="both"/>
              <w:rPr>
                <w:b w:val="0"/>
                <w:bCs w:val="0"/>
                <w:sz w:val="22"/>
              </w:rPr>
            </w:pPr>
            <w:r w:rsidRPr="009E60FD">
              <w:rPr>
                <w:b w:val="0"/>
                <w:bCs w:val="0"/>
                <w:sz w:val="22"/>
              </w:rPr>
              <w:t>В лесах, расположенных в водоохранных зонах, запрещаются проведение сплошных рубок лесных насаждений, использование токсичных химических препаратов для охраны и защиты лесов, в том числе в научных целях (ст. 104 Лесного кодекса РФ)</w:t>
            </w:r>
          </w:p>
        </w:tc>
        <w:tc>
          <w:tcPr>
            <w:tcW w:w="4924" w:type="dxa"/>
          </w:tcPr>
          <w:p w:rsidR="00F03E90" w:rsidRPr="009E60FD" w:rsidRDefault="00F03E90" w:rsidP="00A87C6C">
            <w:pPr>
              <w:pStyle w:val="afc"/>
              <w:numPr>
                <w:ilvl w:val="0"/>
                <w:numId w:val="8"/>
              </w:numPr>
              <w:jc w:val="both"/>
              <w:rPr>
                <w:b w:val="0"/>
                <w:bCs w:val="0"/>
                <w:sz w:val="22"/>
              </w:rPr>
            </w:pPr>
            <w:r w:rsidRPr="009E60FD">
              <w:rPr>
                <w:b w:val="0"/>
                <w:bCs w:val="0"/>
                <w:sz w:val="22"/>
              </w:rPr>
              <w:lastRenderedPageBreak/>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w:t>
            </w:r>
          </w:p>
          <w:p w:rsidR="00055F26" w:rsidRPr="009E60FD" w:rsidRDefault="00F03E90" w:rsidP="00A87C6C">
            <w:pPr>
              <w:pStyle w:val="afc"/>
              <w:numPr>
                <w:ilvl w:val="0"/>
                <w:numId w:val="8"/>
              </w:numPr>
              <w:jc w:val="both"/>
              <w:rPr>
                <w:sz w:val="22"/>
              </w:rPr>
            </w:pPr>
            <w:r w:rsidRPr="009E60FD">
              <w:rPr>
                <w:b w:val="0"/>
                <w:bCs w:val="0"/>
                <w:sz w:val="22"/>
              </w:rPr>
              <w:t>движение транспорта по дорогам и стоянка на дорогах и в специально оборудованных местах, имеющих твердое покрытие</w:t>
            </w:r>
          </w:p>
        </w:tc>
      </w:tr>
      <w:tr w:rsidR="00D12856" w:rsidRPr="009E60FD">
        <w:tc>
          <w:tcPr>
            <w:tcW w:w="2040" w:type="dxa"/>
          </w:tcPr>
          <w:p w:rsidR="00A702F5" w:rsidRPr="009E60FD" w:rsidRDefault="002B5D82" w:rsidP="002B5D82">
            <w:pPr>
              <w:rPr>
                <w:rFonts w:ascii="Arial" w:eastAsia="Calibri" w:hAnsi="Arial" w:cs="Arial"/>
              </w:rPr>
            </w:pPr>
            <w:r w:rsidRPr="009E60FD">
              <w:rPr>
                <w:sz w:val="22"/>
              </w:rPr>
              <w:lastRenderedPageBreak/>
              <w:t>Береговая полоса</w:t>
            </w:r>
          </w:p>
        </w:tc>
        <w:tc>
          <w:tcPr>
            <w:tcW w:w="7676" w:type="dxa"/>
          </w:tcPr>
          <w:p w:rsidR="00A702F5" w:rsidRPr="009E60FD" w:rsidRDefault="00A702F5" w:rsidP="00A702F5">
            <w:pPr>
              <w:tabs>
                <w:tab w:val="center" w:pos="142"/>
              </w:tabs>
              <w:ind w:left="720"/>
              <w:rPr>
                <w:rFonts w:ascii="Arial" w:eastAsia="Calibri" w:hAnsi="Arial" w:cs="Arial"/>
              </w:rPr>
            </w:pPr>
            <w:r w:rsidRPr="009E60FD">
              <w:rPr>
                <w:sz w:val="22"/>
              </w:rPr>
              <w:t>- перекрывать доступ к водному объекту (5 и 20 - метровая полоса вдоль рек и прудов предназначена для общего пользования)</w:t>
            </w:r>
          </w:p>
        </w:tc>
        <w:tc>
          <w:tcPr>
            <w:tcW w:w="4924" w:type="dxa"/>
          </w:tcPr>
          <w:p w:rsidR="00A702F5" w:rsidRPr="009E60FD" w:rsidRDefault="00A702F5" w:rsidP="00A702F5">
            <w:pPr>
              <w:tabs>
                <w:tab w:val="center" w:pos="142"/>
              </w:tabs>
              <w:ind w:left="720"/>
              <w:rPr>
                <w:rFonts w:ascii="Arial" w:eastAsia="Calibri" w:hAnsi="Arial" w:cs="Arial"/>
              </w:rPr>
            </w:pPr>
            <w:r w:rsidRPr="009E60FD">
              <w:rPr>
                <w:sz w:val="22"/>
              </w:rPr>
              <w:t>- использование для общего пользования: передвижение и пребывание около водного объекта, для спортивного и любительского рыболовства, причаливания плавательных средств</w:t>
            </w:r>
          </w:p>
        </w:tc>
      </w:tr>
    </w:tbl>
    <w:p w:rsidR="00F27787" w:rsidRPr="009E60FD" w:rsidRDefault="00F27787" w:rsidP="00F27787">
      <w:pPr>
        <w:spacing w:line="360" w:lineRule="auto"/>
        <w:sectPr w:rsidR="00F27787" w:rsidRPr="009E60FD" w:rsidSect="0005558D">
          <w:pgSz w:w="16838" w:h="11906" w:orient="landscape"/>
          <w:pgMar w:top="1079" w:right="1134" w:bottom="851" w:left="1701" w:header="709" w:footer="709" w:gutter="0"/>
          <w:cols w:space="708"/>
          <w:docGrid w:linePitch="360"/>
        </w:sectPr>
      </w:pPr>
    </w:p>
    <w:p w:rsidR="00055F26" w:rsidRPr="009E60FD" w:rsidRDefault="00C3792A" w:rsidP="004733EE">
      <w:pPr>
        <w:pStyle w:val="30"/>
        <w:spacing w:line="288" w:lineRule="auto"/>
        <w:jc w:val="center"/>
        <w:rPr>
          <w:szCs w:val="24"/>
        </w:rPr>
      </w:pPr>
      <w:bookmarkStart w:id="169" w:name="_Toc265159100"/>
      <w:bookmarkStart w:id="170" w:name="_Toc286309984"/>
      <w:bookmarkStart w:id="171" w:name="_Toc286310135"/>
      <w:bookmarkStart w:id="172" w:name="_Toc102643129"/>
      <w:r w:rsidRPr="009E60FD">
        <w:rPr>
          <w:szCs w:val="24"/>
        </w:rPr>
        <w:lastRenderedPageBreak/>
        <w:t>1.1</w:t>
      </w:r>
      <w:r w:rsidR="00F40716" w:rsidRPr="009E60FD">
        <w:rPr>
          <w:szCs w:val="24"/>
        </w:rPr>
        <w:t>3</w:t>
      </w:r>
      <w:r w:rsidRPr="009E60FD">
        <w:rPr>
          <w:szCs w:val="24"/>
        </w:rPr>
        <w:t>.</w:t>
      </w:r>
      <w:r w:rsidR="005D210E" w:rsidRPr="009E60FD">
        <w:rPr>
          <w:szCs w:val="24"/>
        </w:rPr>
        <w:t>4</w:t>
      </w:r>
      <w:r w:rsidRPr="009E60FD">
        <w:rPr>
          <w:szCs w:val="24"/>
        </w:rPr>
        <w:t xml:space="preserve">. </w:t>
      </w:r>
      <w:r w:rsidR="00F27787" w:rsidRPr="009E60FD">
        <w:rPr>
          <w:szCs w:val="24"/>
        </w:rPr>
        <w:t>Зоны санитарной охраны источников питьевого водоснабжения</w:t>
      </w:r>
      <w:bookmarkEnd w:id="169"/>
      <w:bookmarkEnd w:id="170"/>
      <w:bookmarkEnd w:id="171"/>
      <w:bookmarkEnd w:id="172"/>
    </w:p>
    <w:p w:rsidR="00456F6A" w:rsidRPr="009E60FD" w:rsidRDefault="00F27787" w:rsidP="004733EE">
      <w:pPr>
        <w:spacing w:line="288" w:lineRule="auto"/>
        <w:ind w:firstLine="839"/>
        <w:jc w:val="both"/>
        <w:rPr>
          <w:b/>
        </w:rPr>
      </w:pPr>
      <w:r w:rsidRPr="009E60FD">
        <w:t>В соответствии с СанПиН 2.1.4.1110-02 и СНиП 2.04.02-84* источники хозяйственно питьевого водоснабжения должны иметь зоны санитарной охраны (</w:t>
      </w:r>
      <w:r w:rsidR="00456F6A" w:rsidRPr="009E60FD">
        <w:t xml:space="preserve">далее - </w:t>
      </w:r>
      <w:r w:rsidRPr="009E60FD">
        <w:t>ЗСО).</w:t>
      </w:r>
      <w:r w:rsidR="00456F6A" w:rsidRPr="009E60FD">
        <w:rPr>
          <w:b/>
        </w:rPr>
        <w:t xml:space="preserve"> </w:t>
      </w:r>
    </w:p>
    <w:p w:rsidR="00DC600C" w:rsidRPr="009E60FD" w:rsidRDefault="00456F6A" w:rsidP="00FD2042">
      <w:pPr>
        <w:spacing w:line="288" w:lineRule="auto"/>
        <w:ind w:firstLine="839"/>
        <w:jc w:val="both"/>
      </w:pPr>
      <w:r w:rsidRPr="009E60FD">
        <w:t xml:space="preserve">Зоны санитарной охраны - территории, включающие источник водоснабжения и/или водопровод, иной объект. ЗСО состоит из поясов, на которых устанавливаются особые режимы хозяйственной деятельности и охраны, например, для артезианских скважин охраны подземных вод от загрязнения. </w:t>
      </w:r>
    </w:p>
    <w:p w:rsidR="00DC600C" w:rsidRPr="009E60FD" w:rsidRDefault="00F27787" w:rsidP="00FD2042">
      <w:pPr>
        <w:spacing w:line="288" w:lineRule="auto"/>
        <w:ind w:firstLine="839"/>
        <w:jc w:val="both"/>
      </w:pPr>
      <w:r w:rsidRPr="009E60FD">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F27787" w:rsidRPr="009E60FD" w:rsidRDefault="00F27787" w:rsidP="00FD2042">
      <w:pPr>
        <w:spacing w:line="288" w:lineRule="auto"/>
        <w:ind w:firstLine="839"/>
        <w:jc w:val="both"/>
      </w:pPr>
      <w:r w:rsidRPr="009E60FD">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rsidR="00456F6A" w:rsidRPr="009E60FD" w:rsidRDefault="00456F6A" w:rsidP="00FD2042">
      <w:pPr>
        <w:spacing w:line="288" w:lineRule="auto"/>
        <w:ind w:firstLine="839"/>
        <w:jc w:val="both"/>
      </w:pPr>
      <w:r w:rsidRPr="009E60FD">
        <w:rPr>
          <w:i/>
        </w:rPr>
        <w:t>Первый пояс (строгого режима)</w:t>
      </w:r>
      <w:r w:rsidRPr="009E60FD">
        <w:t xml:space="preserve"> включает территорию расположения водозаборных сооружений,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Первый пояс ЗСО скважин представляет собой окружность радиусом 30-</w:t>
      </w:r>
      <w:smartTag w:uri="urn:schemas-microsoft-com:office:smarttags" w:element="metricconverter">
        <w:smartTagPr>
          <w:attr w:name="ProductID" w:val="50 м"/>
        </w:smartTagPr>
        <w:r w:rsidRPr="009E60FD">
          <w:t>50 м</w:t>
        </w:r>
      </w:smartTag>
      <w:r w:rsidRPr="009E60FD">
        <w:t>, центр которой находится в точке расположения источника водоснабжения. Если таких источников несколько (несколько скважин), то следует выделять несколько окружностей с центром в каждой из скважин. Размер пояса строго режима охраны может быть сокращен государственным органом санитарно-эпидемиологического надзора.</w:t>
      </w:r>
    </w:p>
    <w:p w:rsidR="00456F6A" w:rsidRPr="009E60FD" w:rsidRDefault="00456F6A" w:rsidP="00FD2042">
      <w:pPr>
        <w:spacing w:line="288" w:lineRule="auto"/>
        <w:ind w:firstLine="839"/>
        <w:jc w:val="both"/>
      </w:pPr>
      <w:r w:rsidRPr="009E60FD">
        <w:rPr>
          <w:i/>
        </w:rPr>
        <w:t>Второй пояс (пояса ограничений или зона микробного загрязнения)</w:t>
      </w:r>
      <w:r w:rsidRPr="009E60FD">
        <w:t xml:space="preserve"> определяется гидродинамическим расчетным путем и включает территорию, предназначенную для предупреждения загрязнения воды источников водоснабжения. Второй пояс учитывает время продвижения микробного загрязнения воды до водозабора, принимаемое в зависимости от климатических районов и защищенности подземных вод от 100 до 400 суток - времени, в течение которого загрязнение, произошедшее на поверхности за пределами второго пояса, достигнет водоносного горизонта.</w:t>
      </w:r>
    </w:p>
    <w:p w:rsidR="00456F6A" w:rsidRPr="009E60FD" w:rsidRDefault="00456F6A" w:rsidP="00FD2042">
      <w:pPr>
        <w:spacing w:line="288" w:lineRule="auto"/>
        <w:ind w:firstLine="839"/>
        <w:jc w:val="both"/>
      </w:pPr>
      <w:r w:rsidRPr="009E60FD">
        <w:rPr>
          <w:i/>
        </w:rPr>
        <w:t>Третий пояс (зона химического загрязнения)</w:t>
      </w:r>
      <w:r w:rsidRPr="009E60FD">
        <w:t xml:space="preserve"> определяется гидродинамическими расчетами, исходя из условия, что если за ее пределами в водоносный горизонт поступают стабильные химические загрязнения, то они окажутся вне области питания водозабора или достигнут ее не ранее истечения расчетного срока эксплуатации. Минимальный расчетный срок эксплуатации скважины — 25 лет. Обычно для расчетов используют 10000 суток, что приблизительно на 10 % больше, чем 25 лет, то есть 9125 суток.  В структуре поселения зоны санитарной охраны представлены охранными зонами водозаборных скважин и установлены согласно СанПиН 2.1.4.1110-02.</w:t>
      </w:r>
    </w:p>
    <w:p w:rsidR="00FD2042" w:rsidRPr="009E60FD" w:rsidRDefault="00FD2042" w:rsidP="00FD2042">
      <w:pPr>
        <w:spacing w:line="288" w:lineRule="auto"/>
        <w:ind w:firstLine="839"/>
        <w:jc w:val="both"/>
      </w:pPr>
    </w:p>
    <w:p w:rsidR="00A33B9A" w:rsidRPr="009E60FD" w:rsidRDefault="00A33B9A" w:rsidP="00FD2042">
      <w:pPr>
        <w:spacing w:line="288" w:lineRule="auto"/>
        <w:ind w:firstLine="839"/>
        <w:jc w:val="both"/>
      </w:pPr>
    </w:p>
    <w:p w:rsidR="00A33B9A" w:rsidRPr="009E60FD" w:rsidRDefault="00A33B9A" w:rsidP="00FD2042">
      <w:pPr>
        <w:spacing w:line="288" w:lineRule="auto"/>
        <w:ind w:firstLine="839"/>
        <w:jc w:val="both"/>
      </w:pPr>
    </w:p>
    <w:p w:rsidR="00FD2042" w:rsidRPr="009E60FD" w:rsidRDefault="00FD2042" w:rsidP="00A33B9A">
      <w:pPr>
        <w:spacing w:line="288" w:lineRule="auto"/>
        <w:jc w:val="center"/>
        <w:rPr>
          <w:b/>
        </w:rPr>
      </w:pPr>
      <w:r w:rsidRPr="009E60FD">
        <w:rPr>
          <w:b/>
        </w:rPr>
        <w:lastRenderedPageBreak/>
        <w:t>Мероприятия на территории ЗСО подземных источников водоснабжения</w:t>
      </w:r>
    </w:p>
    <w:p w:rsidR="00FD2042" w:rsidRPr="009E60FD" w:rsidRDefault="00FD2042" w:rsidP="00A33B9A">
      <w:pPr>
        <w:spacing w:line="288" w:lineRule="auto"/>
        <w:ind w:firstLine="709"/>
        <w:jc w:val="both"/>
      </w:pPr>
      <w:r w:rsidRPr="009E60FD">
        <w:t>Целью мероприятий является сохранение постоянства природного состава воды в водозаборе путем устранения и предупреждения возможности ее загрязнения.</w:t>
      </w:r>
    </w:p>
    <w:p w:rsidR="00FD2042" w:rsidRPr="009E60FD" w:rsidRDefault="00FD2042" w:rsidP="00A33B9A">
      <w:pPr>
        <w:spacing w:line="288" w:lineRule="auto"/>
        <w:ind w:firstLine="709"/>
        <w:jc w:val="both"/>
        <w:rPr>
          <w:b/>
          <w:i/>
        </w:rPr>
      </w:pPr>
      <w:r w:rsidRPr="009E60FD">
        <w:rPr>
          <w:b/>
          <w:i/>
        </w:rPr>
        <w:t>Мероприятия по первому поясу</w:t>
      </w:r>
    </w:p>
    <w:p w:rsidR="00FD2042" w:rsidRPr="009E60FD" w:rsidRDefault="00FD2042" w:rsidP="00A33B9A">
      <w:pPr>
        <w:spacing w:line="288" w:lineRule="auto"/>
        <w:ind w:firstLine="709"/>
        <w:jc w:val="both"/>
      </w:pPr>
      <w:r w:rsidRPr="009E60FD">
        <w:t>1.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 Запрещается посадка высокоствольных деревьев.</w:t>
      </w:r>
    </w:p>
    <w:p w:rsidR="00FD2042" w:rsidRPr="009E60FD" w:rsidRDefault="00FD2042" w:rsidP="00FD2042">
      <w:pPr>
        <w:spacing w:line="288" w:lineRule="auto"/>
        <w:ind w:firstLine="709"/>
        <w:jc w:val="both"/>
      </w:pPr>
      <w:r w:rsidRPr="009E60FD">
        <w:t>2.  Запрещаются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а также применение ядохимикатов и удобрений.</w:t>
      </w:r>
    </w:p>
    <w:p w:rsidR="00FD2042" w:rsidRPr="009E60FD" w:rsidRDefault="00FD2042" w:rsidP="00FD2042">
      <w:pPr>
        <w:spacing w:line="288" w:lineRule="auto"/>
        <w:ind w:firstLine="709"/>
        <w:jc w:val="both"/>
      </w:pPr>
      <w:r w:rsidRPr="009E60FD">
        <w:t>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FD2042" w:rsidRPr="009E60FD" w:rsidRDefault="00FD2042" w:rsidP="00FD2042">
      <w:pPr>
        <w:spacing w:line="288" w:lineRule="auto"/>
        <w:ind w:firstLine="709"/>
        <w:jc w:val="both"/>
      </w:pPr>
      <w:r w:rsidRPr="009E60FD">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FD2042" w:rsidRPr="009E60FD" w:rsidRDefault="00FD2042" w:rsidP="00FD2042">
      <w:pPr>
        <w:spacing w:line="288" w:lineRule="auto"/>
        <w:ind w:firstLine="709"/>
        <w:jc w:val="both"/>
      </w:pPr>
      <w:r w:rsidRPr="009E60FD">
        <w:t>4.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FD2042" w:rsidRPr="009E60FD" w:rsidRDefault="00FD2042" w:rsidP="00FD2042">
      <w:pPr>
        <w:spacing w:line="288" w:lineRule="auto"/>
        <w:ind w:firstLine="709"/>
        <w:jc w:val="both"/>
      </w:pPr>
      <w:r w:rsidRPr="009E60FD">
        <w:t>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FD2042" w:rsidRPr="009E60FD" w:rsidRDefault="00FD2042" w:rsidP="00FD2042">
      <w:pPr>
        <w:spacing w:line="288" w:lineRule="auto"/>
        <w:ind w:firstLine="709"/>
        <w:jc w:val="both"/>
        <w:rPr>
          <w:b/>
          <w:i/>
        </w:rPr>
      </w:pPr>
      <w:r w:rsidRPr="009E60FD">
        <w:rPr>
          <w:b/>
          <w:i/>
        </w:rPr>
        <w:t xml:space="preserve">Мероприятия по второму и третьему поясам </w:t>
      </w:r>
    </w:p>
    <w:p w:rsidR="00FD2042" w:rsidRPr="009E60FD" w:rsidRDefault="00FD2042" w:rsidP="00FD2042">
      <w:pPr>
        <w:spacing w:line="288" w:lineRule="auto"/>
        <w:ind w:firstLine="709"/>
        <w:jc w:val="both"/>
      </w:pPr>
      <w:r w:rsidRPr="009E60FD">
        <w:t>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FD2042" w:rsidRPr="009E60FD" w:rsidRDefault="00FD2042" w:rsidP="00FD2042">
      <w:pPr>
        <w:spacing w:line="288" w:lineRule="auto"/>
        <w:ind w:firstLine="709"/>
        <w:jc w:val="both"/>
      </w:pPr>
      <w:r w:rsidRPr="009E60FD">
        <w:t>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 органами и учреждениями экологического и геологического контроля.</w:t>
      </w:r>
    </w:p>
    <w:p w:rsidR="00FD2042" w:rsidRPr="009E60FD" w:rsidRDefault="00FD2042" w:rsidP="00FD2042">
      <w:pPr>
        <w:spacing w:line="288" w:lineRule="auto"/>
        <w:ind w:firstLine="709"/>
        <w:jc w:val="both"/>
      </w:pPr>
      <w:r w:rsidRPr="009E60FD">
        <w:t>3. Запрещение закачки отработанных вод в подземные горизонты, подземного складирования твердых отходов и разработки недр земли.</w:t>
      </w:r>
    </w:p>
    <w:p w:rsidR="00FD2042" w:rsidRPr="009E60FD" w:rsidRDefault="00FD2042" w:rsidP="00FD2042">
      <w:pPr>
        <w:spacing w:line="288" w:lineRule="auto"/>
        <w:ind w:firstLine="709"/>
        <w:jc w:val="both"/>
      </w:pPr>
      <w:r w:rsidRPr="009E60FD">
        <w:t>4. 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FD2042" w:rsidRPr="009E60FD" w:rsidRDefault="00FD2042" w:rsidP="00FD2042">
      <w:pPr>
        <w:spacing w:line="288" w:lineRule="auto"/>
        <w:ind w:firstLine="709"/>
        <w:jc w:val="both"/>
      </w:pPr>
      <w:r w:rsidRPr="009E60FD">
        <w:t xml:space="preserve">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w:t>
      </w:r>
      <w:r w:rsidRPr="009E60FD">
        <w:lastRenderedPageBreak/>
        <w:t>мероприятий по защите водоносного горизонта от загрязнения по согласованию с центром государственного санитарно-эпидемиологического надзора, органами и учреждениями государственного экологического и геологического контроля.</w:t>
      </w:r>
    </w:p>
    <w:p w:rsidR="00FD2042" w:rsidRPr="009E60FD" w:rsidRDefault="00FD2042" w:rsidP="00FD2042">
      <w:pPr>
        <w:spacing w:line="288" w:lineRule="auto"/>
        <w:ind w:firstLine="709"/>
        <w:jc w:val="both"/>
      </w:pPr>
      <w:r w:rsidRPr="009E60FD">
        <w:t>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требованиями СанПиНа «Охрана поверхностных вод от загрязнения».</w:t>
      </w:r>
    </w:p>
    <w:p w:rsidR="00FD2042" w:rsidRPr="009E60FD" w:rsidRDefault="00FD2042" w:rsidP="00FD2042">
      <w:pPr>
        <w:spacing w:line="288" w:lineRule="auto"/>
        <w:ind w:firstLine="709"/>
        <w:jc w:val="both"/>
        <w:rPr>
          <w:b/>
          <w:i/>
        </w:rPr>
      </w:pPr>
      <w:r w:rsidRPr="009E60FD">
        <w:rPr>
          <w:b/>
          <w:i/>
        </w:rPr>
        <w:t>Мероприятия по второму поясу</w:t>
      </w:r>
    </w:p>
    <w:p w:rsidR="00FD2042" w:rsidRPr="009E60FD" w:rsidRDefault="00FD2042" w:rsidP="00FD2042">
      <w:pPr>
        <w:spacing w:line="288" w:lineRule="auto"/>
        <w:ind w:firstLine="709"/>
        <w:jc w:val="both"/>
      </w:pPr>
      <w:r w:rsidRPr="009E60FD">
        <w:t xml:space="preserve">Кроме мероприятий, указанных раннее, в пределах второго пояса ЗСО подземных источников водоснабжения подлежат выполнению следующие дополнительные мероприятия. </w:t>
      </w:r>
    </w:p>
    <w:p w:rsidR="00FD2042" w:rsidRPr="009E60FD" w:rsidRDefault="00FD2042" w:rsidP="00FD2042">
      <w:pPr>
        <w:spacing w:line="288" w:lineRule="auto"/>
        <w:ind w:left="709"/>
        <w:jc w:val="both"/>
      </w:pPr>
      <w:r w:rsidRPr="009E60FD">
        <w:t>1. Запрещается:</w:t>
      </w:r>
    </w:p>
    <w:p w:rsidR="00FD2042" w:rsidRPr="009E60FD" w:rsidRDefault="003943D5" w:rsidP="00FD2042">
      <w:pPr>
        <w:spacing w:line="288" w:lineRule="auto"/>
        <w:ind w:firstLine="709"/>
        <w:jc w:val="both"/>
      </w:pPr>
      <w:r w:rsidRPr="009E60FD">
        <w:t xml:space="preserve">- </w:t>
      </w:r>
      <w:r w:rsidR="00FD2042" w:rsidRPr="009E60FD">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FD2042" w:rsidRPr="009E60FD" w:rsidRDefault="003943D5" w:rsidP="00FD2042">
      <w:pPr>
        <w:spacing w:line="288" w:lineRule="auto"/>
        <w:ind w:firstLine="709"/>
        <w:jc w:val="both"/>
      </w:pPr>
      <w:r w:rsidRPr="009E60FD">
        <w:t xml:space="preserve">- </w:t>
      </w:r>
      <w:r w:rsidR="00FD2042" w:rsidRPr="009E60FD">
        <w:t xml:space="preserve">применение удобрений и ядохимикатов; </w:t>
      </w:r>
    </w:p>
    <w:p w:rsidR="00FD2042" w:rsidRPr="009E60FD" w:rsidRDefault="003943D5" w:rsidP="00FD2042">
      <w:pPr>
        <w:spacing w:line="288" w:lineRule="auto"/>
        <w:ind w:firstLine="709"/>
        <w:jc w:val="both"/>
      </w:pPr>
      <w:r w:rsidRPr="009E60FD">
        <w:t xml:space="preserve">- </w:t>
      </w:r>
      <w:r w:rsidR="00FD2042" w:rsidRPr="009E60FD">
        <w:t xml:space="preserve">рубка леса главного пользования и реконструкции. </w:t>
      </w:r>
    </w:p>
    <w:p w:rsidR="00FD2042" w:rsidRPr="009E60FD" w:rsidRDefault="00FD2042" w:rsidP="00FD2042">
      <w:pPr>
        <w:spacing w:line="288" w:lineRule="auto"/>
        <w:ind w:firstLine="709"/>
        <w:jc w:val="both"/>
      </w:pPr>
      <w:r w:rsidRPr="009E60FD">
        <w:t>2.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FD2042" w:rsidRPr="009E60FD" w:rsidRDefault="00FD2042" w:rsidP="00FD2042">
      <w:pPr>
        <w:spacing w:line="288" w:lineRule="auto"/>
        <w:ind w:firstLine="709"/>
        <w:jc w:val="both"/>
      </w:pPr>
    </w:p>
    <w:p w:rsidR="00F27787" w:rsidRPr="009E60FD" w:rsidRDefault="00F27787" w:rsidP="006B7CAA">
      <w:pPr>
        <w:spacing w:line="288" w:lineRule="auto"/>
        <w:ind w:firstLine="840"/>
        <w:jc w:val="both"/>
      </w:pPr>
      <w:r w:rsidRPr="009E60FD">
        <w:t xml:space="preserve">Санитарная охрана водоводов обеспечивается </w:t>
      </w:r>
      <w:r w:rsidRPr="009E60FD">
        <w:rPr>
          <w:i/>
        </w:rPr>
        <w:t>санитарно-защитной полосой</w:t>
      </w:r>
      <w:r w:rsidRPr="009E60FD">
        <w:t>.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2.1.4.1110-02 «Зоны санитарной охраны источников водоснабжения и водопроводов питьевого назначения» и СНиП 2.04.02-84 «Водоснабжение. Наружные сети и сооружения».</w:t>
      </w:r>
    </w:p>
    <w:p w:rsidR="00F27787" w:rsidRPr="009E60FD" w:rsidRDefault="00F27787" w:rsidP="006B7CAA">
      <w:pPr>
        <w:spacing w:line="288" w:lineRule="auto"/>
        <w:ind w:firstLine="708"/>
        <w:jc w:val="both"/>
      </w:pPr>
      <w:r w:rsidRPr="009E60FD">
        <w:t>Согласно СанПиН 2.1.4.1175-02 «Гигиенические требования к качеству воды нецентрализованного водоснабжения</w:t>
      </w:r>
      <w:r w:rsidR="00124664" w:rsidRPr="009E60FD">
        <w:t xml:space="preserve"> с</w:t>
      </w:r>
      <w:r w:rsidRPr="009E60FD">
        <w:t xml:space="preserve">анитарная охрана источников» в радиусе ближе </w:t>
      </w:r>
      <w:smartTag w:uri="urn:schemas-microsoft-com:office:smarttags" w:element="metricconverter">
        <w:smartTagPr>
          <w:attr w:name="ProductID" w:val="20 м"/>
        </w:smartTagPr>
        <w:r w:rsidRPr="009E60FD">
          <w:t>20 м</w:t>
        </w:r>
      </w:smartTag>
      <w:r w:rsidRPr="009E60FD">
        <w:t xml:space="preserve"> от колодца (каптажа) не допускается мытье автомашин, водопой животных, стирка и полоскание белья, а также осуществление других видов деятельности, способствующих загрязнению воды.</w:t>
      </w:r>
    </w:p>
    <w:p w:rsidR="009D5736" w:rsidRPr="009E60FD" w:rsidRDefault="009D5736" w:rsidP="00F56C1A">
      <w:pPr>
        <w:spacing w:line="288" w:lineRule="auto"/>
        <w:ind w:firstLine="709"/>
        <w:contextualSpacing/>
        <w:jc w:val="both"/>
        <w:rPr>
          <w:b/>
          <w:i/>
        </w:rPr>
      </w:pPr>
      <w:bookmarkStart w:id="173" w:name="_Toc265159101"/>
      <w:bookmarkStart w:id="174" w:name="_Toc286309985"/>
      <w:bookmarkStart w:id="175" w:name="_Toc286310136"/>
      <w:r w:rsidRPr="009E60FD">
        <w:rPr>
          <w:b/>
          <w:i/>
        </w:rPr>
        <w:t>Определение границ ЗСО водопроводных сооружений и водоводов</w:t>
      </w:r>
    </w:p>
    <w:p w:rsidR="009D5736" w:rsidRPr="009E60FD" w:rsidRDefault="006B7CAA" w:rsidP="00F56C1A">
      <w:pPr>
        <w:spacing w:line="288" w:lineRule="auto"/>
        <w:ind w:firstLine="709"/>
        <w:contextualSpacing/>
        <w:jc w:val="both"/>
      </w:pPr>
      <w:r w:rsidRPr="009E60FD">
        <w:t>1.</w:t>
      </w:r>
      <w:r w:rsidR="009D5736" w:rsidRPr="009E60FD">
        <w:t xml:space="preserve"> Зона санитарной охраны водопроводных сооружений, расположенных вне территории водозабора, представлена первым поясом (строгого режима), водоводов</w:t>
      </w:r>
      <w:r w:rsidR="0092159D" w:rsidRPr="009E60FD">
        <w:t xml:space="preserve"> - </w:t>
      </w:r>
      <w:r w:rsidR="009D5736" w:rsidRPr="009E60FD">
        <w:t>санитарно-защитной полосой.</w:t>
      </w:r>
    </w:p>
    <w:p w:rsidR="009D5736" w:rsidRPr="009E60FD" w:rsidRDefault="009D5736" w:rsidP="00F56C1A">
      <w:pPr>
        <w:spacing w:line="288" w:lineRule="auto"/>
        <w:ind w:firstLine="709"/>
        <w:contextualSpacing/>
        <w:jc w:val="both"/>
      </w:pPr>
      <w:r w:rsidRPr="009E60FD">
        <w:t>2. Граница первого пояса ЗСО водопроводных сооружений принимается на расстоянии:</w:t>
      </w:r>
    </w:p>
    <w:p w:rsidR="009D5736" w:rsidRPr="009E60FD" w:rsidRDefault="009D5736" w:rsidP="00F56C1A">
      <w:pPr>
        <w:spacing w:line="288" w:lineRule="auto"/>
        <w:ind w:firstLine="709"/>
        <w:contextualSpacing/>
        <w:jc w:val="both"/>
      </w:pPr>
      <w:r w:rsidRPr="009E60FD">
        <w:t>от стен запасных и регулирующих емкостей, фильт</w:t>
      </w:r>
      <w:r w:rsidR="0092159D" w:rsidRPr="009E60FD">
        <w:t xml:space="preserve">ров и контактных осветлителей - </w:t>
      </w:r>
      <w:r w:rsidRPr="009E60FD">
        <w:t xml:space="preserve">не менее </w:t>
      </w:r>
      <w:smartTag w:uri="urn:schemas-microsoft-com:office:smarttags" w:element="metricconverter">
        <w:smartTagPr>
          <w:attr w:name="ProductID" w:val="30 м"/>
        </w:smartTagPr>
        <w:r w:rsidRPr="009E60FD">
          <w:t>30 м</w:t>
        </w:r>
      </w:smartTag>
      <w:r w:rsidRPr="009E60FD">
        <w:t xml:space="preserve">; </w:t>
      </w:r>
    </w:p>
    <w:p w:rsidR="009D5736" w:rsidRPr="009E60FD" w:rsidRDefault="009D5736" w:rsidP="00F56C1A">
      <w:pPr>
        <w:spacing w:line="288" w:lineRule="auto"/>
        <w:ind w:firstLine="709"/>
        <w:contextualSpacing/>
        <w:jc w:val="both"/>
      </w:pPr>
      <w:r w:rsidRPr="009E60FD">
        <w:t xml:space="preserve">от водонапорных башен — не менее </w:t>
      </w:r>
      <w:smartTag w:uri="urn:schemas-microsoft-com:office:smarttags" w:element="metricconverter">
        <w:smartTagPr>
          <w:attr w:name="ProductID" w:val="10 м"/>
        </w:smartTagPr>
        <w:r w:rsidRPr="009E60FD">
          <w:t>10 м</w:t>
        </w:r>
      </w:smartTag>
      <w:r w:rsidRPr="009E60FD">
        <w:t xml:space="preserve">; </w:t>
      </w:r>
    </w:p>
    <w:p w:rsidR="009D5736" w:rsidRPr="009E60FD" w:rsidRDefault="009D5736" w:rsidP="006B7CAA">
      <w:pPr>
        <w:spacing w:line="288" w:lineRule="auto"/>
        <w:ind w:firstLine="709"/>
        <w:jc w:val="both"/>
      </w:pPr>
      <w:r w:rsidRPr="009E60FD">
        <w:lastRenderedPageBreak/>
        <w:t>от остальных помещений (отстойники, реагентное хозяйство, склад х</w:t>
      </w:r>
      <w:r w:rsidR="00F56C1A" w:rsidRPr="009E60FD">
        <w:t xml:space="preserve">лора, насосные станции и др.) - </w:t>
      </w:r>
      <w:r w:rsidRPr="009E60FD">
        <w:t xml:space="preserve">не менее </w:t>
      </w:r>
      <w:smartTag w:uri="urn:schemas-microsoft-com:office:smarttags" w:element="metricconverter">
        <w:smartTagPr>
          <w:attr w:name="ProductID" w:val="15 м"/>
        </w:smartTagPr>
        <w:r w:rsidRPr="009E60FD">
          <w:t>15 м</w:t>
        </w:r>
      </w:smartTag>
      <w:r w:rsidRPr="009E60FD">
        <w:t xml:space="preserve">. </w:t>
      </w:r>
    </w:p>
    <w:p w:rsidR="009D5736" w:rsidRPr="009E60FD" w:rsidRDefault="009D5736" w:rsidP="006B7CAA">
      <w:pPr>
        <w:spacing w:line="288" w:lineRule="auto"/>
        <w:ind w:firstLine="709"/>
        <w:jc w:val="both"/>
      </w:pPr>
      <w:r w:rsidRPr="009E60FD">
        <w:t>Примечание:</w:t>
      </w:r>
    </w:p>
    <w:p w:rsidR="009D5736" w:rsidRPr="009E60FD" w:rsidRDefault="006B7CAA" w:rsidP="006B7CAA">
      <w:pPr>
        <w:spacing w:line="288" w:lineRule="auto"/>
        <w:ind w:firstLine="709"/>
        <w:jc w:val="both"/>
      </w:pPr>
      <w:r w:rsidRPr="009E60FD">
        <w:t>-</w:t>
      </w:r>
      <w:r w:rsidR="009D5736" w:rsidRPr="009E60FD">
        <w:t xml:space="preserve"> 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9D5736" w:rsidRPr="009E60FD" w:rsidRDefault="006B7CAA" w:rsidP="006B7CAA">
      <w:pPr>
        <w:spacing w:line="288" w:lineRule="auto"/>
        <w:ind w:firstLine="709"/>
        <w:jc w:val="both"/>
      </w:pPr>
      <w:r w:rsidRPr="009E60FD">
        <w:t xml:space="preserve">- </w:t>
      </w:r>
      <w:r w:rsidR="009D5736" w:rsidRPr="009E60FD">
        <w:t xml:space="preserve">При расположении водопроводных сооружений на территории объекта указанные расстояния допускается сокращать по согласованию с центром государственного санитарно-эпидемиологического надзора, но не менее чем до </w:t>
      </w:r>
      <w:smartTag w:uri="urn:schemas-microsoft-com:office:smarttags" w:element="metricconverter">
        <w:smartTagPr>
          <w:attr w:name="ProductID" w:val="10 м"/>
        </w:smartTagPr>
        <w:r w:rsidR="009D5736" w:rsidRPr="009E60FD">
          <w:t>10 м</w:t>
        </w:r>
      </w:smartTag>
      <w:r w:rsidR="009D5736" w:rsidRPr="009E60FD">
        <w:t>.</w:t>
      </w:r>
    </w:p>
    <w:p w:rsidR="009D5736" w:rsidRPr="009E60FD" w:rsidRDefault="006B7CAA" w:rsidP="006B7CAA">
      <w:pPr>
        <w:spacing w:line="288" w:lineRule="auto"/>
        <w:ind w:firstLine="709"/>
        <w:jc w:val="both"/>
      </w:pPr>
      <w:r w:rsidRPr="009E60FD">
        <w:t>3</w:t>
      </w:r>
      <w:r w:rsidR="009D5736" w:rsidRPr="009E60FD">
        <w:t>. Ширину санитарно-защитной полосы следует принимать по обе стороны от крайних линий водопровода:</w:t>
      </w:r>
    </w:p>
    <w:p w:rsidR="009D5736" w:rsidRPr="009E60FD" w:rsidRDefault="009D5736" w:rsidP="006B7CAA">
      <w:pPr>
        <w:spacing w:line="288" w:lineRule="auto"/>
        <w:ind w:firstLine="709"/>
        <w:jc w:val="both"/>
      </w:pPr>
      <w:r w:rsidRPr="009E60FD">
        <w:t>а)</w:t>
      </w:r>
      <w:r w:rsidR="00687D20" w:rsidRPr="009E60FD">
        <w:t xml:space="preserve"> при отсутствии грунтовых вод (</w:t>
      </w:r>
      <w:r w:rsidRPr="009E60FD">
        <w:t xml:space="preserve">не менее </w:t>
      </w:r>
      <w:smartTag w:uri="urn:schemas-microsoft-com:office:smarttags" w:element="metricconverter">
        <w:smartTagPr>
          <w:attr w:name="ProductID" w:val="10 м"/>
        </w:smartTagPr>
        <w:r w:rsidRPr="009E60FD">
          <w:t>10 м</w:t>
        </w:r>
      </w:smartTag>
      <w:r w:rsidRPr="009E60FD">
        <w:t xml:space="preserve"> при диаметре водоводов до </w:t>
      </w:r>
      <w:smartTag w:uri="urn:schemas-microsoft-com:office:smarttags" w:element="metricconverter">
        <w:smartTagPr>
          <w:attr w:name="ProductID" w:val="1000 мм"/>
        </w:smartTagPr>
        <w:r w:rsidRPr="009E60FD">
          <w:t>1000 мм</w:t>
        </w:r>
      </w:smartTag>
      <w:r w:rsidRPr="009E60FD">
        <w:t xml:space="preserve"> и не менее </w:t>
      </w:r>
      <w:smartTag w:uri="urn:schemas-microsoft-com:office:smarttags" w:element="metricconverter">
        <w:smartTagPr>
          <w:attr w:name="ProductID" w:val="20 м"/>
        </w:smartTagPr>
        <w:r w:rsidRPr="009E60FD">
          <w:t>20 м</w:t>
        </w:r>
      </w:smartTag>
      <w:r w:rsidRPr="009E60FD">
        <w:t xml:space="preserve"> при диаметре водоводов более </w:t>
      </w:r>
      <w:smartTag w:uri="urn:schemas-microsoft-com:office:smarttags" w:element="metricconverter">
        <w:smartTagPr>
          <w:attr w:name="ProductID" w:val="1000 мм"/>
        </w:smartTagPr>
        <w:r w:rsidRPr="009E60FD">
          <w:t>1000 мм</w:t>
        </w:r>
      </w:smartTag>
      <w:r w:rsidRPr="009E60FD">
        <w:t>;</w:t>
      </w:r>
    </w:p>
    <w:p w:rsidR="009D5736" w:rsidRPr="009E60FD" w:rsidRDefault="009D5736" w:rsidP="006B7CAA">
      <w:pPr>
        <w:spacing w:line="288" w:lineRule="auto"/>
        <w:ind w:firstLine="709"/>
        <w:jc w:val="both"/>
      </w:pPr>
      <w:r w:rsidRPr="009E60FD">
        <w:t xml:space="preserve">б) при наличии грунтовых вод — не менее </w:t>
      </w:r>
      <w:smartTag w:uri="urn:schemas-microsoft-com:office:smarttags" w:element="metricconverter">
        <w:smartTagPr>
          <w:attr w:name="ProductID" w:val="50 м"/>
        </w:smartTagPr>
        <w:r w:rsidRPr="009E60FD">
          <w:t>50 м</w:t>
        </w:r>
      </w:smartTag>
      <w:r w:rsidRPr="009E60FD">
        <w:t xml:space="preserve"> вне зависимости от диаметра водоводов.</w:t>
      </w:r>
    </w:p>
    <w:p w:rsidR="009D5736" w:rsidRPr="009E60FD" w:rsidRDefault="009D5736" w:rsidP="006B7CAA">
      <w:pPr>
        <w:spacing w:line="288" w:lineRule="auto"/>
        <w:ind w:firstLine="709"/>
        <w:jc w:val="both"/>
      </w:pPr>
      <w:r w:rsidRPr="009E60FD">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9D5736" w:rsidRPr="009E60FD" w:rsidRDefault="009D5736" w:rsidP="009D5736">
      <w:pPr>
        <w:spacing w:line="288" w:lineRule="auto"/>
        <w:ind w:firstLine="709"/>
        <w:jc w:val="both"/>
      </w:pPr>
      <w:r w:rsidRPr="009E60FD">
        <w:rPr>
          <w:b/>
          <w:i/>
        </w:rPr>
        <w:t xml:space="preserve"> Мероприятия по санитарно-защитной полосе водоводов</w:t>
      </w:r>
    </w:p>
    <w:p w:rsidR="009D5736" w:rsidRPr="009E60FD" w:rsidRDefault="009D5736" w:rsidP="009D5736">
      <w:pPr>
        <w:spacing w:line="288" w:lineRule="auto"/>
        <w:ind w:firstLine="709"/>
        <w:jc w:val="both"/>
      </w:pPr>
      <w:r w:rsidRPr="009E60FD">
        <w:t>1. В пределах санитарно-защитной полосы водоводов должны отсутствовать источники загрязнения почвы и грунтовых вод.</w:t>
      </w:r>
    </w:p>
    <w:p w:rsidR="009D5736" w:rsidRPr="009E60FD" w:rsidRDefault="009D5736" w:rsidP="004F4162">
      <w:pPr>
        <w:spacing w:line="288" w:lineRule="auto"/>
        <w:ind w:firstLine="709"/>
        <w:contextualSpacing/>
        <w:jc w:val="both"/>
      </w:pPr>
      <w:r w:rsidRPr="009E60FD">
        <w:t>2.  Запрещается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5A4CE4" w:rsidRPr="009E60FD" w:rsidRDefault="005A4CE4" w:rsidP="005A4CE4">
      <w:pPr>
        <w:spacing w:line="288" w:lineRule="auto"/>
        <w:ind w:firstLine="709"/>
        <w:contextualSpacing/>
        <w:jc w:val="both"/>
        <w:rPr>
          <w:b/>
        </w:rPr>
      </w:pPr>
      <w:r w:rsidRPr="009E60FD">
        <w:rPr>
          <w:b/>
          <w:i/>
        </w:rPr>
        <w:t>Вынос объектов хозяйственной и иной деятельности, попадающих в зоны санитарной охраны водозаборов, проектом генерального плана не предусмотрен вследствие отсутствия такой необходимости.</w:t>
      </w:r>
    </w:p>
    <w:p w:rsidR="00F27787" w:rsidRPr="009E60FD" w:rsidRDefault="00C3792A" w:rsidP="004F4162">
      <w:pPr>
        <w:pStyle w:val="30"/>
        <w:spacing w:line="288" w:lineRule="auto"/>
        <w:contextualSpacing/>
        <w:jc w:val="center"/>
        <w:rPr>
          <w:szCs w:val="28"/>
        </w:rPr>
      </w:pPr>
      <w:bookmarkStart w:id="176" w:name="_Toc102643130"/>
      <w:r w:rsidRPr="009E60FD">
        <w:rPr>
          <w:szCs w:val="28"/>
        </w:rPr>
        <w:t>1.1</w:t>
      </w:r>
      <w:r w:rsidR="00F40716" w:rsidRPr="009E60FD">
        <w:rPr>
          <w:szCs w:val="28"/>
        </w:rPr>
        <w:t>3</w:t>
      </w:r>
      <w:r w:rsidRPr="009E60FD">
        <w:rPr>
          <w:szCs w:val="28"/>
        </w:rPr>
        <w:t>.</w:t>
      </w:r>
      <w:r w:rsidR="005D210E" w:rsidRPr="009E60FD">
        <w:rPr>
          <w:szCs w:val="28"/>
        </w:rPr>
        <w:t>5</w:t>
      </w:r>
      <w:r w:rsidRPr="009E60FD">
        <w:rPr>
          <w:szCs w:val="28"/>
        </w:rPr>
        <w:t xml:space="preserve">. </w:t>
      </w:r>
      <w:r w:rsidR="00F27787" w:rsidRPr="009E60FD">
        <w:rPr>
          <w:szCs w:val="28"/>
        </w:rPr>
        <w:t>Санитарно-защитные зоны</w:t>
      </w:r>
      <w:bookmarkEnd w:id="173"/>
      <w:bookmarkEnd w:id="174"/>
      <w:bookmarkEnd w:id="175"/>
      <w:bookmarkEnd w:id="176"/>
    </w:p>
    <w:p w:rsidR="00F27787" w:rsidRPr="009E60FD" w:rsidRDefault="00F27787" w:rsidP="004F4162">
      <w:pPr>
        <w:spacing w:line="288" w:lineRule="auto"/>
        <w:ind w:firstLine="709"/>
        <w:contextualSpacing/>
        <w:jc w:val="both"/>
        <w:rPr>
          <w:szCs w:val="28"/>
        </w:rPr>
      </w:pPr>
      <w:r w:rsidRPr="009E60FD">
        <w:rPr>
          <w:szCs w:val="28"/>
        </w:rPr>
        <w:t xml:space="preserve">Согласно п.3 ст. 44 </w:t>
      </w:r>
      <w:r w:rsidR="00957CE3" w:rsidRPr="009E60FD">
        <w:rPr>
          <w:szCs w:val="28"/>
        </w:rPr>
        <w:t>Ф</w:t>
      </w:r>
      <w:r w:rsidRPr="009E60FD">
        <w:rPr>
          <w:szCs w:val="28"/>
        </w:rPr>
        <w:t>едерального закона «Об охране окружающей среды»</w:t>
      </w:r>
      <w:r w:rsidR="00957CE3" w:rsidRPr="009E60FD">
        <w:rPr>
          <w:szCs w:val="28"/>
        </w:rPr>
        <w:t xml:space="preserve"> </w:t>
      </w:r>
      <w:r w:rsidR="00DE5A72" w:rsidRPr="009E60FD">
        <w:rPr>
          <w:szCs w:val="28"/>
        </w:rPr>
        <w:t xml:space="preserve">от 10.01.2002 </w:t>
      </w:r>
      <w:r w:rsidR="00CF454B" w:rsidRPr="009E60FD">
        <w:rPr>
          <w:szCs w:val="28"/>
        </w:rPr>
        <w:t>№</w:t>
      </w:r>
      <w:r w:rsidR="00DE5A72" w:rsidRPr="009E60FD">
        <w:rPr>
          <w:szCs w:val="28"/>
        </w:rPr>
        <w:t xml:space="preserve"> 7-ФЗ </w:t>
      </w:r>
      <w:r w:rsidRPr="009E60FD">
        <w:rPr>
          <w:szCs w:val="28"/>
        </w:rPr>
        <w:t xml:space="preserve">санитарно-защитные зоны создаются в целях охраны условий жизнедеятельности человека, среды обитания растений, животных и других организмов вокруг промышленных зон и объектов хозяйственной и иной деятельности, оказывающих негативное воздействие на окружающую среду. </w:t>
      </w:r>
    </w:p>
    <w:p w:rsidR="00F27787" w:rsidRPr="009E60FD" w:rsidRDefault="00F27787" w:rsidP="00CF454B">
      <w:pPr>
        <w:spacing w:line="288" w:lineRule="auto"/>
        <w:ind w:firstLine="709"/>
        <w:jc w:val="both"/>
        <w:rPr>
          <w:bCs/>
          <w:szCs w:val="28"/>
        </w:rPr>
      </w:pPr>
      <w:r w:rsidRPr="009E60FD">
        <w:rPr>
          <w:szCs w:val="28"/>
        </w:rPr>
        <w:t>Санитарно-защитная зона (СЗЗ) - специальная территория с особым режимом использования, которая устанавливается вокруг объектов и производств, являющихся источниками воздействия на среду обитания и здоровье человека</w:t>
      </w:r>
      <w:r w:rsidRPr="009E60FD">
        <w:rPr>
          <w:bCs/>
          <w:szCs w:val="28"/>
        </w:rPr>
        <w:t xml:space="preserve"> </w:t>
      </w:r>
      <w:r w:rsidRPr="009E60FD">
        <w:rPr>
          <w:szCs w:val="28"/>
        </w:rPr>
        <w:t xml:space="preserve">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 2.1. </w:t>
      </w:r>
      <w:r w:rsidRPr="009E60FD">
        <w:rPr>
          <w:bCs/>
          <w:szCs w:val="28"/>
        </w:rPr>
        <w:t xml:space="preserve">СанПиН </w:t>
      </w:r>
      <w:r w:rsidRPr="009E60FD">
        <w:rPr>
          <w:bCs/>
          <w:szCs w:val="28"/>
        </w:rPr>
        <w:lastRenderedPageBreak/>
        <w:t>2.2.1/2.1.1.1200-03</w:t>
      </w:r>
      <w:r w:rsidRPr="009E60FD">
        <w:rPr>
          <w:b/>
          <w:bCs/>
          <w:szCs w:val="28"/>
        </w:rPr>
        <w:t xml:space="preserve"> «</w:t>
      </w:r>
      <w:r w:rsidRPr="009E60FD">
        <w:rPr>
          <w:bCs/>
          <w:szCs w:val="28"/>
        </w:rPr>
        <w:t>Санитарно-защитные зоны и санитарная классификация предприятий, сооружений и иных объектов», новая редакция).</w:t>
      </w:r>
    </w:p>
    <w:p w:rsidR="00F27787" w:rsidRPr="009E60FD" w:rsidRDefault="00F27787" w:rsidP="00CF454B">
      <w:pPr>
        <w:spacing w:line="288" w:lineRule="auto"/>
        <w:ind w:firstLine="709"/>
        <w:jc w:val="both"/>
        <w:rPr>
          <w:i/>
          <w:szCs w:val="28"/>
        </w:rPr>
      </w:pPr>
      <w:r w:rsidRPr="009E60FD">
        <w:rPr>
          <w:szCs w:val="28"/>
        </w:rPr>
        <w:t xml:space="preserve">Размер санитарно-защитной зоны и рекомендуемые минимальные разрывы устанавливаются в соответствии с главой </w:t>
      </w:r>
      <w:r w:rsidRPr="009E60FD">
        <w:rPr>
          <w:szCs w:val="28"/>
          <w:lang w:val="en-US"/>
        </w:rPr>
        <w:t>VII</w:t>
      </w:r>
      <w:r w:rsidRPr="009E60FD">
        <w:rPr>
          <w:szCs w:val="28"/>
        </w:rPr>
        <w:t xml:space="preserve"> приложениями 1-6</w:t>
      </w:r>
      <w:r w:rsidRPr="009E60FD">
        <w:rPr>
          <w:bCs/>
          <w:szCs w:val="28"/>
        </w:rPr>
        <w:t xml:space="preserve"> СанПиН 2.2.1/2.1.1.1200-03. Для объектов являющихся источниками воздействия на среду обитания, для которых в нормах не установлены размеры СЗЗ, а также для объектов </w:t>
      </w:r>
      <w:r w:rsidRPr="009E60FD">
        <w:rPr>
          <w:bCs/>
          <w:szCs w:val="28"/>
          <w:lang w:val="en-US"/>
        </w:rPr>
        <w:t>I</w:t>
      </w:r>
      <w:r w:rsidRPr="009E60FD">
        <w:rPr>
          <w:bCs/>
          <w:szCs w:val="28"/>
        </w:rPr>
        <w:t>-</w:t>
      </w:r>
      <w:r w:rsidRPr="009E60FD">
        <w:rPr>
          <w:bCs/>
          <w:szCs w:val="28"/>
          <w:lang w:val="en-US"/>
        </w:rPr>
        <w:t>III</w:t>
      </w:r>
      <w:r w:rsidRPr="009E60FD">
        <w:rPr>
          <w:bCs/>
          <w:szCs w:val="28"/>
        </w:rPr>
        <w:t xml:space="preserve"> классов опасности, разрабатывается проект ориентировочного размера санитарно-защитной зоны.</w:t>
      </w:r>
      <w:r w:rsidRPr="009E60FD">
        <w:rPr>
          <w:szCs w:val="28"/>
        </w:rPr>
        <w:t xml:space="preserve"> Разработка проекта СЗЗ для объектов </w:t>
      </w:r>
      <w:r w:rsidRPr="009E60FD">
        <w:rPr>
          <w:szCs w:val="28"/>
          <w:lang w:val="en-US"/>
        </w:rPr>
        <w:t>I</w:t>
      </w:r>
      <w:r w:rsidRPr="009E60FD">
        <w:rPr>
          <w:szCs w:val="28"/>
        </w:rPr>
        <w:t>-</w:t>
      </w:r>
      <w:r w:rsidRPr="009E60FD">
        <w:rPr>
          <w:szCs w:val="28"/>
          <w:lang w:val="en-US"/>
        </w:rPr>
        <w:t>III</w:t>
      </w:r>
      <w:r w:rsidRPr="009E60FD">
        <w:rPr>
          <w:szCs w:val="28"/>
        </w:rPr>
        <w:t xml:space="preserve"> классов опасности является обязательной</w:t>
      </w:r>
      <w:r w:rsidRPr="009E60FD">
        <w:rPr>
          <w:i/>
          <w:szCs w:val="28"/>
        </w:rPr>
        <w:t>.</w:t>
      </w:r>
    </w:p>
    <w:p w:rsidR="00DD733E" w:rsidRPr="009E60FD" w:rsidRDefault="00F27787" w:rsidP="00CF454B">
      <w:pPr>
        <w:spacing w:line="288" w:lineRule="auto"/>
        <w:ind w:firstLine="709"/>
        <w:jc w:val="both"/>
        <w:rPr>
          <w:szCs w:val="28"/>
        </w:rPr>
      </w:pPr>
      <w:r w:rsidRPr="009E60FD">
        <w:rPr>
          <w:szCs w:val="28"/>
        </w:rPr>
        <w:t xml:space="preserve">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 Для объектов, являющихся источниками воздействия на среду обитания, разрабатывается проект обоснования размера санитарно-защитной зоны. Все действующие предприятия в обязательном порядке должны иметь проекты организации СЗЗ, а для групп предприятий и промзон должны быть разработаны проекты единых СЗЗ.   </w:t>
      </w:r>
    </w:p>
    <w:p w:rsidR="00F27787" w:rsidRPr="009E60FD" w:rsidRDefault="00F27787" w:rsidP="00CF454B">
      <w:pPr>
        <w:spacing w:line="288" w:lineRule="auto"/>
        <w:ind w:firstLine="709"/>
        <w:jc w:val="both"/>
        <w:rPr>
          <w:szCs w:val="28"/>
        </w:rPr>
      </w:pPr>
      <w:r w:rsidRPr="009E60FD">
        <w:rPr>
          <w:szCs w:val="28"/>
        </w:rPr>
        <w:t>Режим использования территории санитарно-защ</w:t>
      </w:r>
      <w:r w:rsidR="00B974C6" w:rsidRPr="009E60FD">
        <w:rPr>
          <w:szCs w:val="28"/>
        </w:rPr>
        <w:t>итной зоны приведен в таблице ниже.</w:t>
      </w:r>
    </w:p>
    <w:p w:rsidR="00F27787" w:rsidRPr="009E60FD" w:rsidRDefault="00F27787" w:rsidP="00F56C1A">
      <w:pPr>
        <w:spacing w:line="288" w:lineRule="auto"/>
        <w:jc w:val="right"/>
        <w:rPr>
          <w:i/>
          <w:szCs w:val="28"/>
        </w:rPr>
      </w:pPr>
      <w:r w:rsidRPr="009E60FD">
        <w:rPr>
          <w:i/>
          <w:szCs w:val="28"/>
        </w:rPr>
        <w:t>Таблица</w:t>
      </w:r>
      <w:r w:rsidR="00F96D2F" w:rsidRPr="009E60FD">
        <w:rPr>
          <w:i/>
          <w:szCs w:val="28"/>
        </w:rPr>
        <w:t xml:space="preserve"> </w:t>
      </w:r>
      <w:r w:rsidR="003E45F6" w:rsidRPr="009E60FD">
        <w:rPr>
          <w:i/>
          <w:szCs w:val="28"/>
        </w:rPr>
        <w:t>25</w:t>
      </w:r>
    </w:p>
    <w:p w:rsidR="00F27787" w:rsidRPr="009E60FD" w:rsidRDefault="00F27787" w:rsidP="00F56C1A">
      <w:pPr>
        <w:spacing w:line="288" w:lineRule="auto"/>
        <w:jc w:val="center"/>
        <w:rPr>
          <w:b/>
          <w:i/>
          <w:szCs w:val="28"/>
        </w:rPr>
      </w:pPr>
      <w:r w:rsidRPr="009E60FD">
        <w:rPr>
          <w:b/>
          <w:i/>
          <w:szCs w:val="28"/>
        </w:rPr>
        <w:t>Режим использования территории санитарно-защитной зоны</w:t>
      </w:r>
    </w:p>
    <w:p w:rsidR="00CF454B" w:rsidRPr="009E60FD" w:rsidRDefault="00DD733E" w:rsidP="00F56C1A">
      <w:pPr>
        <w:spacing w:line="288" w:lineRule="auto"/>
        <w:jc w:val="center"/>
        <w:rPr>
          <w:b/>
          <w:bCs/>
          <w:i/>
          <w:szCs w:val="28"/>
        </w:rPr>
      </w:pPr>
      <w:r w:rsidRPr="009E60FD">
        <w:rPr>
          <w:b/>
          <w:i/>
          <w:szCs w:val="28"/>
        </w:rPr>
        <w:t>(п. 5.1</w:t>
      </w:r>
      <w:r w:rsidRPr="009E60FD">
        <w:rPr>
          <w:b/>
          <w:bCs/>
          <w:i/>
          <w:szCs w:val="28"/>
        </w:rPr>
        <w:t xml:space="preserve"> СанПиН 2.2.1/2.1.1.1200-03)</w:t>
      </w:r>
    </w:p>
    <w:tbl>
      <w:tblPr>
        <w:tblW w:w="9356" w:type="dxa"/>
        <w:jc w:val="center"/>
        <w:tblBorders>
          <w:top w:val="single" w:sz="4" w:space="0" w:color="auto"/>
          <w:left w:val="single" w:sz="4" w:space="0" w:color="auto"/>
          <w:bottom w:val="single" w:sz="4" w:space="0" w:color="auto"/>
          <w:right w:val="single" w:sz="4" w:space="0" w:color="auto"/>
        </w:tblBorders>
        <w:tblLayout w:type="fixed"/>
        <w:tblLook w:val="0000"/>
      </w:tblPr>
      <w:tblGrid>
        <w:gridCol w:w="4678"/>
        <w:gridCol w:w="4678"/>
      </w:tblGrid>
      <w:tr w:rsidR="00D12856" w:rsidRPr="009E60FD" w:rsidTr="005E07D1">
        <w:trPr>
          <w:jc w:val="center"/>
        </w:trPr>
        <w:tc>
          <w:tcPr>
            <w:tcW w:w="4678" w:type="dxa"/>
            <w:tcBorders>
              <w:top w:val="single" w:sz="4" w:space="0" w:color="auto"/>
              <w:left w:val="single" w:sz="4" w:space="0" w:color="auto"/>
              <w:bottom w:val="single" w:sz="4" w:space="0" w:color="auto"/>
              <w:right w:val="single" w:sz="4" w:space="0" w:color="auto"/>
            </w:tcBorders>
            <w:shd w:val="clear" w:color="auto" w:fill="CCFFCC"/>
            <w:vAlign w:val="center"/>
          </w:tcPr>
          <w:p w:rsidR="00F27787" w:rsidRPr="009E60FD" w:rsidRDefault="00F27787" w:rsidP="00F63359">
            <w:pPr>
              <w:jc w:val="center"/>
              <w:rPr>
                <w:szCs w:val="28"/>
              </w:rPr>
            </w:pPr>
            <w:r w:rsidRPr="009E60FD">
              <w:rPr>
                <w:szCs w:val="28"/>
              </w:rPr>
              <w:t>Не допускается</w:t>
            </w:r>
          </w:p>
        </w:tc>
        <w:tc>
          <w:tcPr>
            <w:tcW w:w="4678" w:type="dxa"/>
            <w:tcBorders>
              <w:top w:val="single" w:sz="4" w:space="0" w:color="auto"/>
              <w:left w:val="single" w:sz="4" w:space="0" w:color="auto"/>
              <w:bottom w:val="single" w:sz="4" w:space="0" w:color="auto"/>
              <w:right w:val="single" w:sz="4" w:space="0" w:color="auto"/>
            </w:tcBorders>
            <w:shd w:val="clear" w:color="auto" w:fill="CCFFCC"/>
            <w:vAlign w:val="center"/>
          </w:tcPr>
          <w:p w:rsidR="00F27787" w:rsidRPr="009E60FD" w:rsidRDefault="00F27787" w:rsidP="00F63359">
            <w:pPr>
              <w:jc w:val="center"/>
              <w:rPr>
                <w:szCs w:val="28"/>
              </w:rPr>
            </w:pPr>
            <w:r w:rsidRPr="009E60FD">
              <w:rPr>
                <w:szCs w:val="28"/>
              </w:rPr>
              <w:t>Допускается</w:t>
            </w:r>
          </w:p>
        </w:tc>
      </w:tr>
      <w:tr w:rsidR="00D12856" w:rsidRPr="009E60FD" w:rsidTr="005E07D1">
        <w:trPr>
          <w:trHeight w:val="273"/>
          <w:jc w:val="center"/>
        </w:trPr>
        <w:tc>
          <w:tcPr>
            <w:tcW w:w="4678" w:type="dxa"/>
            <w:tcBorders>
              <w:top w:val="single" w:sz="4" w:space="0" w:color="auto"/>
              <w:left w:val="single" w:sz="4" w:space="0" w:color="auto"/>
              <w:bottom w:val="single" w:sz="4" w:space="0" w:color="auto"/>
              <w:right w:val="single" w:sz="4" w:space="0" w:color="auto"/>
            </w:tcBorders>
          </w:tcPr>
          <w:p w:rsidR="00F27787" w:rsidRPr="009E60FD" w:rsidRDefault="00F27787" w:rsidP="00A87C6C">
            <w:pPr>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8"/>
              </w:rPr>
            </w:pPr>
            <w:r w:rsidRPr="009E60FD">
              <w:rPr>
                <w:szCs w:val="28"/>
              </w:rPr>
              <w:t xml:space="preserve">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 </w:t>
            </w:r>
          </w:p>
          <w:p w:rsidR="00F27787" w:rsidRPr="009E60FD" w:rsidRDefault="00F27787" w:rsidP="00A87C6C">
            <w:pPr>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8"/>
              </w:rPr>
            </w:pPr>
            <w:r w:rsidRPr="009E60FD">
              <w:rPr>
                <w:szCs w:val="28"/>
              </w:rPr>
              <w:t xml:space="preserve">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w:t>
            </w:r>
            <w:r w:rsidRPr="009E60FD">
              <w:rPr>
                <w:szCs w:val="28"/>
              </w:rPr>
              <w:lastRenderedPageBreak/>
              <w:t>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tc>
        <w:tc>
          <w:tcPr>
            <w:tcW w:w="4678" w:type="dxa"/>
            <w:tcBorders>
              <w:top w:val="single" w:sz="4" w:space="0" w:color="auto"/>
              <w:left w:val="single" w:sz="4" w:space="0" w:color="auto"/>
              <w:bottom w:val="single" w:sz="4" w:space="0" w:color="auto"/>
              <w:right w:val="single" w:sz="4" w:space="0" w:color="auto"/>
            </w:tcBorders>
          </w:tcPr>
          <w:p w:rsidR="00F27787" w:rsidRPr="009E60FD" w:rsidRDefault="00F63359" w:rsidP="00A87C6C">
            <w:pPr>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9E60FD">
              <w:rPr>
                <w:szCs w:val="28"/>
              </w:rPr>
              <w:lastRenderedPageBreak/>
              <w:t xml:space="preserve">размещать </w:t>
            </w:r>
            <w:r w:rsidR="00F27787" w:rsidRPr="009E60FD">
              <w:rPr>
                <w:szCs w:val="28"/>
              </w:rPr>
              <w:t xml:space="preserve">здания и сооружения для обслуживания работников указанного объекта и для обеспечения деятельности промышленного объекта (производства): </w:t>
            </w:r>
          </w:p>
          <w:p w:rsidR="00F27787" w:rsidRPr="009E60FD" w:rsidRDefault="00F27787" w:rsidP="00A87C6C">
            <w:pPr>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8"/>
              </w:rPr>
            </w:pPr>
            <w:r w:rsidRPr="009E60FD">
              <w:rPr>
                <w:szCs w:val="28"/>
              </w:rPr>
              <w:t xml:space="preserve">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w:t>
            </w:r>
            <w:r w:rsidRPr="009E60FD">
              <w:rPr>
                <w:szCs w:val="28"/>
              </w:rPr>
              <w:lastRenderedPageBreak/>
              <w:t xml:space="preserve">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техобслуживания автомобилей. </w:t>
            </w:r>
          </w:p>
        </w:tc>
      </w:tr>
    </w:tbl>
    <w:p w:rsidR="00F27787" w:rsidRPr="009E60FD" w:rsidRDefault="00F27787" w:rsidP="00F277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912"/>
        <w:jc w:val="both"/>
      </w:pPr>
    </w:p>
    <w:p w:rsidR="00F27787" w:rsidRPr="009E60FD" w:rsidRDefault="00F27787" w:rsidP="00CF454B">
      <w:pPr>
        <w:spacing w:line="288" w:lineRule="auto"/>
        <w:ind w:firstLine="709"/>
        <w:jc w:val="both"/>
        <w:rPr>
          <w:szCs w:val="28"/>
        </w:rPr>
      </w:pPr>
      <w:r w:rsidRPr="009E60FD">
        <w:rPr>
          <w:szCs w:val="28"/>
        </w:rPr>
        <w:t>Для промышленных объектов и производств, зданий и сооружений с технологическими процессами,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F27787" w:rsidRPr="009E60FD" w:rsidRDefault="00C66834" w:rsidP="00CF454B">
      <w:pPr>
        <w:spacing w:line="288" w:lineRule="auto"/>
        <w:ind w:firstLine="709"/>
        <w:jc w:val="both"/>
        <w:rPr>
          <w:szCs w:val="28"/>
        </w:rPr>
      </w:pPr>
      <w:r w:rsidRPr="009E60FD">
        <w:rPr>
          <w:szCs w:val="28"/>
        </w:rPr>
        <w:t xml:space="preserve">- </w:t>
      </w:r>
      <w:r w:rsidR="00F27787" w:rsidRPr="009E60FD">
        <w:rPr>
          <w:szCs w:val="28"/>
        </w:rPr>
        <w:t xml:space="preserve">промышленные объекты и производства первого класса - </w:t>
      </w:r>
      <w:smartTag w:uri="urn:schemas-microsoft-com:office:smarttags" w:element="metricconverter">
        <w:smartTagPr>
          <w:attr w:name="ProductID" w:val="1000 м"/>
        </w:smartTagPr>
        <w:r w:rsidR="00F27787" w:rsidRPr="009E60FD">
          <w:rPr>
            <w:szCs w:val="28"/>
          </w:rPr>
          <w:t>1000 м</w:t>
        </w:r>
      </w:smartTag>
      <w:r w:rsidR="00F27787" w:rsidRPr="009E60FD">
        <w:rPr>
          <w:szCs w:val="28"/>
        </w:rPr>
        <w:t>;</w:t>
      </w:r>
    </w:p>
    <w:p w:rsidR="00F27787" w:rsidRPr="009E60FD" w:rsidRDefault="00C66834" w:rsidP="00CF454B">
      <w:pPr>
        <w:spacing w:line="288" w:lineRule="auto"/>
        <w:ind w:firstLine="709"/>
        <w:jc w:val="both"/>
        <w:rPr>
          <w:szCs w:val="28"/>
        </w:rPr>
      </w:pPr>
      <w:r w:rsidRPr="009E60FD">
        <w:rPr>
          <w:szCs w:val="28"/>
        </w:rPr>
        <w:t>-</w:t>
      </w:r>
      <w:r w:rsidR="00F27787" w:rsidRPr="009E60FD">
        <w:rPr>
          <w:szCs w:val="28"/>
        </w:rPr>
        <w:t xml:space="preserve"> промышленные объекты и производства второго класса - </w:t>
      </w:r>
      <w:smartTag w:uri="urn:schemas-microsoft-com:office:smarttags" w:element="metricconverter">
        <w:smartTagPr>
          <w:attr w:name="ProductID" w:val="500 м"/>
        </w:smartTagPr>
        <w:r w:rsidR="00F27787" w:rsidRPr="009E60FD">
          <w:rPr>
            <w:szCs w:val="28"/>
          </w:rPr>
          <w:t>500 м</w:t>
        </w:r>
      </w:smartTag>
      <w:r w:rsidR="00F27787" w:rsidRPr="009E60FD">
        <w:rPr>
          <w:szCs w:val="28"/>
        </w:rPr>
        <w:t>;</w:t>
      </w:r>
    </w:p>
    <w:p w:rsidR="00F27787" w:rsidRPr="009E60FD" w:rsidRDefault="00C66834" w:rsidP="00CF454B">
      <w:pPr>
        <w:spacing w:line="288" w:lineRule="auto"/>
        <w:ind w:firstLine="709"/>
        <w:jc w:val="both"/>
        <w:rPr>
          <w:szCs w:val="28"/>
        </w:rPr>
      </w:pPr>
      <w:r w:rsidRPr="009E60FD">
        <w:rPr>
          <w:szCs w:val="28"/>
        </w:rPr>
        <w:t>-</w:t>
      </w:r>
      <w:r w:rsidR="00F27787" w:rsidRPr="009E60FD">
        <w:rPr>
          <w:szCs w:val="28"/>
        </w:rPr>
        <w:t xml:space="preserve"> промышленные объекты и производства третьего класса - </w:t>
      </w:r>
      <w:smartTag w:uri="urn:schemas-microsoft-com:office:smarttags" w:element="metricconverter">
        <w:smartTagPr>
          <w:attr w:name="ProductID" w:val="300 м"/>
        </w:smartTagPr>
        <w:r w:rsidR="00F27787" w:rsidRPr="009E60FD">
          <w:rPr>
            <w:szCs w:val="28"/>
          </w:rPr>
          <w:t>300 м</w:t>
        </w:r>
      </w:smartTag>
      <w:r w:rsidR="00F27787" w:rsidRPr="009E60FD">
        <w:rPr>
          <w:szCs w:val="28"/>
        </w:rPr>
        <w:t>;</w:t>
      </w:r>
    </w:p>
    <w:p w:rsidR="00F27787" w:rsidRPr="009E60FD" w:rsidRDefault="00C66834" w:rsidP="00CF454B">
      <w:pPr>
        <w:spacing w:line="288" w:lineRule="auto"/>
        <w:ind w:firstLine="709"/>
        <w:jc w:val="both"/>
        <w:rPr>
          <w:szCs w:val="28"/>
        </w:rPr>
      </w:pPr>
      <w:r w:rsidRPr="009E60FD">
        <w:rPr>
          <w:szCs w:val="28"/>
        </w:rPr>
        <w:t>-</w:t>
      </w:r>
      <w:r w:rsidR="00F27787" w:rsidRPr="009E60FD">
        <w:rPr>
          <w:szCs w:val="28"/>
        </w:rPr>
        <w:t xml:space="preserve"> промышленные объекты и производства четвертого класса - </w:t>
      </w:r>
      <w:smartTag w:uri="urn:schemas-microsoft-com:office:smarttags" w:element="metricconverter">
        <w:smartTagPr>
          <w:attr w:name="ProductID" w:val="100 м"/>
        </w:smartTagPr>
        <w:r w:rsidR="00F27787" w:rsidRPr="009E60FD">
          <w:rPr>
            <w:szCs w:val="28"/>
          </w:rPr>
          <w:t>100 м</w:t>
        </w:r>
      </w:smartTag>
      <w:r w:rsidR="00F27787" w:rsidRPr="009E60FD">
        <w:rPr>
          <w:szCs w:val="28"/>
        </w:rPr>
        <w:t>;</w:t>
      </w:r>
    </w:p>
    <w:p w:rsidR="00F27787" w:rsidRPr="009E60FD" w:rsidRDefault="00C66834" w:rsidP="00CF454B">
      <w:pPr>
        <w:spacing w:line="288" w:lineRule="auto"/>
        <w:ind w:firstLine="709"/>
        <w:jc w:val="both"/>
        <w:rPr>
          <w:szCs w:val="28"/>
        </w:rPr>
      </w:pPr>
      <w:r w:rsidRPr="009E60FD">
        <w:rPr>
          <w:szCs w:val="28"/>
        </w:rPr>
        <w:t>-</w:t>
      </w:r>
      <w:r w:rsidR="00F27787" w:rsidRPr="009E60FD">
        <w:rPr>
          <w:szCs w:val="28"/>
        </w:rPr>
        <w:t xml:space="preserve"> промышленные объекты и производства пятого класса - </w:t>
      </w:r>
      <w:smartTag w:uri="urn:schemas-microsoft-com:office:smarttags" w:element="metricconverter">
        <w:smartTagPr>
          <w:attr w:name="ProductID" w:val="50 м"/>
        </w:smartTagPr>
        <w:r w:rsidR="00F27787" w:rsidRPr="009E60FD">
          <w:rPr>
            <w:szCs w:val="28"/>
          </w:rPr>
          <w:t>50 м</w:t>
        </w:r>
      </w:smartTag>
      <w:r w:rsidR="00F27787" w:rsidRPr="009E60FD">
        <w:rPr>
          <w:szCs w:val="28"/>
        </w:rPr>
        <w:t>.</w:t>
      </w:r>
    </w:p>
    <w:p w:rsidR="004274A9" w:rsidRPr="009E60FD" w:rsidRDefault="004274A9" w:rsidP="00CF454B">
      <w:pPr>
        <w:spacing w:line="288" w:lineRule="auto"/>
        <w:ind w:firstLine="709"/>
        <w:jc w:val="both"/>
        <w:rPr>
          <w:szCs w:val="28"/>
        </w:rPr>
      </w:pPr>
    </w:p>
    <w:p w:rsidR="00CF0334" w:rsidRPr="009E60FD" w:rsidRDefault="00CF0334" w:rsidP="00CF0334">
      <w:pPr>
        <w:spacing w:line="288" w:lineRule="auto"/>
        <w:ind w:firstLine="709"/>
        <w:jc w:val="both"/>
        <w:rPr>
          <w:bCs/>
          <w:szCs w:val="28"/>
        </w:rPr>
      </w:pPr>
      <w:r w:rsidRPr="009E60FD">
        <w:rPr>
          <w:szCs w:val="28"/>
        </w:rPr>
        <w:t xml:space="preserve">В настоящее время на территории </w:t>
      </w:r>
      <w:r w:rsidR="00D12856" w:rsidRPr="009E60FD">
        <w:t>Вышегорского</w:t>
      </w:r>
      <w:r w:rsidRPr="009E60FD">
        <w:t xml:space="preserve"> сельского поселения</w:t>
      </w:r>
      <w:r w:rsidRPr="009E60FD">
        <w:rPr>
          <w:szCs w:val="28"/>
        </w:rPr>
        <w:t xml:space="preserve"> часть территории жилой застройки населенных пунктов находится в СЗЗ, что недопустимо в соответствии с требованиями </w:t>
      </w:r>
      <w:r w:rsidRPr="009E60FD">
        <w:rPr>
          <w:bCs/>
          <w:szCs w:val="28"/>
        </w:rPr>
        <w:t>СанПиН 2.2.1/2.1.1.1200-03</w:t>
      </w:r>
      <w:r w:rsidRPr="009E60FD">
        <w:rPr>
          <w:b/>
          <w:bCs/>
          <w:szCs w:val="28"/>
        </w:rPr>
        <w:t xml:space="preserve"> «</w:t>
      </w:r>
      <w:r w:rsidRPr="009E60FD">
        <w:rPr>
          <w:bCs/>
          <w:szCs w:val="28"/>
        </w:rPr>
        <w:t xml:space="preserve">Санитарно-защитные зоны и санитарная классификация предприятий, сооружений и иных объектов», новая редакция. </w:t>
      </w:r>
    </w:p>
    <w:p w:rsidR="00D57BEE" w:rsidRPr="009E60FD" w:rsidRDefault="00CF0334" w:rsidP="00CF0334">
      <w:pPr>
        <w:spacing w:line="288" w:lineRule="auto"/>
        <w:ind w:firstLine="709"/>
        <w:jc w:val="both"/>
        <w:rPr>
          <w:szCs w:val="28"/>
        </w:rPr>
      </w:pPr>
      <w:r w:rsidRPr="009E60FD">
        <w:rPr>
          <w:szCs w:val="28"/>
        </w:rPr>
        <w:t xml:space="preserve">Учитывая вышесказанное, при разработке проектных решений генерального плана </w:t>
      </w:r>
      <w:r w:rsidR="00D12856" w:rsidRPr="009E60FD">
        <w:t>Вышегорского</w:t>
      </w:r>
      <w:r w:rsidRPr="009E60FD">
        <w:t xml:space="preserve"> сельского поселения</w:t>
      </w:r>
      <w:r w:rsidRPr="009E60FD">
        <w:rPr>
          <w:szCs w:val="28"/>
        </w:rPr>
        <w:t xml:space="preserve"> необходимо предусмотреть мероприятия по снижению уровня негативного воздействия объектов на окружающую среду для сокращения размеров СЗЗ, а также мероприятия по расселению жилых домов, находящихся в СЗЗ.</w:t>
      </w:r>
    </w:p>
    <w:p w:rsidR="002D6C39" w:rsidRPr="009E60FD" w:rsidRDefault="002D6C39" w:rsidP="00C3792A">
      <w:pPr>
        <w:jc w:val="center"/>
        <w:outlineLvl w:val="2"/>
        <w:rPr>
          <w:b/>
          <w:sz w:val="28"/>
        </w:rPr>
      </w:pPr>
      <w:bookmarkStart w:id="177" w:name="_Toc286309986"/>
      <w:bookmarkStart w:id="178" w:name="_Toc286310137"/>
    </w:p>
    <w:p w:rsidR="00D57BEE" w:rsidRPr="009E60FD" w:rsidRDefault="00C3792A" w:rsidP="002B46BB">
      <w:pPr>
        <w:spacing w:line="288" w:lineRule="auto"/>
        <w:contextualSpacing/>
        <w:jc w:val="center"/>
        <w:outlineLvl w:val="2"/>
        <w:rPr>
          <w:b/>
          <w:szCs w:val="28"/>
        </w:rPr>
      </w:pPr>
      <w:bookmarkStart w:id="179" w:name="_Toc102643131"/>
      <w:r w:rsidRPr="009E60FD">
        <w:rPr>
          <w:b/>
        </w:rPr>
        <w:t>1.1</w:t>
      </w:r>
      <w:r w:rsidR="00F40716" w:rsidRPr="009E60FD">
        <w:rPr>
          <w:b/>
        </w:rPr>
        <w:t>3</w:t>
      </w:r>
      <w:r w:rsidRPr="009E60FD">
        <w:rPr>
          <w:b/>
        </w:rPr>
        <w:t>.</w:t>
      </w:r>
      <w:r w:rsidR="005D210E" w:rsidRPr="009E60FD">
        <w:rPr>
          <w:b/>
        </w:rPr>
        <w:t>6</w:t>
      </w:r>
      <w:r w:rsidRPr="009E60FD">
        <w:rPr>
          <w:b/>
        </w:rPr>
        <w:t xml:space="preserve">. </w:t>
      </w:r>
      <w:r w:rsidR="00D57BEE" w:rsidRPr="009E60FD">
        <w:rPr>
          <w:b/>
        </w:rPr>
        <w:t xml:space="preserve">Придорожные полосы </w:t>
      </w:r>
      <w:bookmarkStart w:id="180" w:name="_Toc286309987"/>
      <w:bookmarkStart w:id="181" w:name="_Toc286310138"/>
      <w:bookmarkEnd w:id="177"/>
      <w:bookmarkEnd w:id="178"/>
      <w:r w:rsidR="00D57BEE" w:rsidRPr="009E60FD">
        <w:rPr>
          <w:b/>
        </w:rPr>
        <w:t>от автомобильных дорог</w:t>
      </w:r>
      <w:bookmarkEnd w:id="179"/>
      <w:bookmarkEnd w:id="180"/>
      <w:bookmarkEnd w:id="181"/>
    </w:p>
    <w:p w:rsidR="00F27787" w:rsidRPr="009E60FD" w:rsidRDefault="000D2C73" w:rsidP="002B46BB">
      <w:pPr>
        <w:spacing w:line="288" w:lineRule="auto"/>
        <w:ind w:firstLine="709"/>
        <w:contextualSpacing/>
        <w:jc w:val="both"/>
        <w:rPr>
          <w:bCs/>
          <w:szCs w:val="28"/>
        </w:rPr>
      </w:pPr>
      <w:r w:rsidRPr="009E60FD">
        <w:rPr>
          <w:szCs w:val="28"/>
        </w:rPr>
        <w:t>В</w:t>
      </w:r>
      <w:r w:rsidR="00715ACF" w:rsidRPr="009E60FD">
        <w:rPr>
          <w:szCs w:val="28"/>
        </w:rPr>
        <w:t xml:space="preserve"> соответствии со ст.26</w:t>
      </w:r>
      <w:r w:rsidR="00F27787" w:rsidRPr="009E60FD">
        <w:rPr>
          <w:szCs w:val="28"/>
        </w:rPr>
        <w:t xml:space="preserve"> ФЗ № 257-ФЗ от </w:t>
      </w:r>
      <w:r w:rsidR="00556AF9" w:rsidRPr="009E60FD">
        <w:rPr>
          <w:szCs w:val="28"/>
        </w:rPr>
        <w:t>0</w:t>
      </w:r>
      <w:r w:rsidR="00F27787" w:rsidRPr="009E60FD">
        <w:rPr>
          <w:szCs w:val="28"/>
        </w:rPr>
        <w:t>8.11.2007</w:t>
      </w:r>
      <w:r w:rsidR="00556AF9" w:rsidRPr="009E60FD">
        <w:rPr>
          <w:szCs w:val="28"/>
        </w:rPr>
        <w:t>г.</w:t>
      </w:r>
      <w:r w:rsidR="00D225FA" w:rsidRPr="009E60FD">
        <w:rPr>
          <w:szCs w:val="28"/>
        </w:rPr>
        <w:t xml:space="preserve"> </w:t>
      </w:r>
      <w:r w:rsidR="00F27787" w:rsidRPr="009E60FD">
        <w:rPr>
          <w:b/>
          <w:bCs/>
          <w:szCs w:val="28"/>
        </w:rPr>
        <w:t xml:space="preserve"> «</w:t>
      </w:r>
      <w:r w:rsidR="00F27787" w:rsidRPr="009E60FD">
        <w:rPr>
          <w:bCs/>
          <w:szCs w:val="28"/>
        </w:rPr>
        <w:t>Об автомобильных дорогах и о дорожной деятельности в Российской Федерации»</w:t>
      </w:r>
      <w:r w:rsidRPr="009E60FD">
        <w:rPr>
          <w:bCs/>
          <w:szCs w:val="28"/>
        </w:rPr>
        <w:t xml:space="preserve"> </w:t>
      </w:r>
      <w:r w:rsidRPr="009E60FD">
        <w:rPr>
          <w:szCs w:val="28"/>
        </w:rPr>
        <w:t>от автомагистралей вне границ населённых пунктов устанавливаются придорожные полосы.</w:t>
      </w:r>
    </w:p>
    <w:p w:rsidR="00715ACF" w:rsidRPr="009E60FD" w:rsidRDefault="00715ACF" w:rsidP="005D210E">
      <w:pPr>
        <w:spacing w:line="288" w:lineRule="auto"/>
        <w:ind w:firstLine="709"/>
        <w:jc w:val="both"/>
        <w:rPr>
          <w:szCs w:val="28"/>
        </w:rPr>
      </w:pPr>
      <w:r w:rsidRPr="009E60FD">
        <w:rPr>
          <w:bCs/>
          <w:szCs w:val="28"/>
        </w:rPr>
        <w:t xml:space="preserve">Размеры придорожных полос автомагистралей </w:t>
      </w:r>
      <w:r w:rsidR="007F521B" w:rsidRPr="009E60FD">
        <w:rPr>
          <w:bCs/>
          <w:szCs w:val="28"/>
        </w:rPr>
        <w:t xml:space="preserve">устанавливаются в зависимости от </w:t>
      </w:r>
      <w:r w:rsidR="005427E9" w:rsidRPr="009E60FD">
        <w:rPr>
          <w:bCs/>
          <w:szCs w:val="28"/>
        </w:rPr>
        <w:t>их технической категории</w:t>
      </w:r>
      <w:r w:rsidRPr="009E60FD">
        <w:rPr>
          <w:bCs/>
          <w:szCs w:val="28"/>
        </w:rPr>
        <w:t>:</w:t>
      </w:r>
    </w:p>
    <w:p w:rsidR="00F27787" w:rsidRPr="009E60FD" w:rsidRDefault="00715ACF" w:rsidP="005D210E">
      <w:pPr>
        <w:spacing w:line="288" w:lineRule="auto"/>
        <w:ind w:firstLine="709"/>
        <w:jc w:val="both"/>
        <w:rPr>
          <w:szCs w:val="28"/>
        </w:rPr>
      </w:pPr>
      <w:r w:rsidRPr="009E60FD">
        <w:rPr>
          <w:szCs w:val="28"/>
        </w:rPr>
        <w:t>- в</w:t>
      </w:r>
      <w:r w:rsidR="00F27787" w:rsidRPr="009E60FD">
        <w:rPr>
          <w:szCs w:val="28"/>
        </w:rPr>
        <w:t>доль автомагистрал</w:t>
      </w:r>
      <w:r w:rsidRPr="009E60FD">
        <w:rPr>
          <w:szCs w:val="28"/>
        </w:rPr>
        <w:t>и</w:t>
      </w:r>
      <w:r w:rsidR="00F27787" w:rsidRPr="009E60FD">
        <w:rPr>
          <w:szCs w:val="28"/>
        </w:rPr>
        <w:t xml:space="preserve"> </w:t>
      </w:r>
      <w:r w:rsidR="00F27787" w:rsidRPr="009E60FD">
        <w:rPr>
          <w:szCs w:val="28"/>
          <w:lang w:val="en-US"/>
        </w:rPr>
        <w:t>I</w:t>
      </w:r>
      <w:r w:rsidR="00F27787" w:rsidRPr="009E60FD">
        <w:rPr>
          <w:szCs w:val="28"/>
        </w:rPr>
        <w:t>-</w:t>
      </w:r>
      <w:r w:rsidR="00F27787" w:rsidRPr="009E60FD">
        <w:rPr>
          <w:szCs w:val="28"/>
          <w:lang w:val="en-US"/>
        </w:rPr>
        <w:t>II</w:t>
      </w:r>
      <w:r w:rsidR="00F27787" w:rsidRPr="009E60FD">
        <w:rPr>
          <w:szCs w:val="28"/>
        </w:rPr>
        <w:t xml:space="preserve"> категории </w:t>
      </w:r>
      <w:r w:rsidRPr="009E60FD">
        <w:rPr>
          <w:szCs w:val="28"/>
        </w:rPr>
        <w:t xml:space="preserve">устанавливается придорожная полоса </w:t>
      </w:r>
      <w:r w:rsidR="006D3165" w:rsidRPr="009E60FD">
        <w:rPr>
          <w:szCs w:val="28"/>
        </w:rPr>
        <w:t xml:space="preserve">размером </w:t>
      </w:r>
      <w:r w:rsidRPr="009E60FD">
        <w:rPr>
          <w:szCs w:val="28"/>
        </w:rPr>
        <w:t>75м;</w:t>
      </w:r>
    </w:p>
    <w:p w:rsidR="00F27787" w:rsidRPr="009E60FD" w:rsidRDefault="00715ACF" w:rsidP="005D210E">
      <w:pPr>
        <w:spacing w:line="288" w:lineRule="auto"/>
        <w:ind w:firstLine="709"/>
        <w:jc w:val="both"/>
        <w:rPr>
          <w:szCs w:val="28"/>
        </w:rPr>
      </w:pPr>
      <w:r w:rsidRPr="009E60FD">
        <w:rPr>
          <w:szCs w:val="28"/>
        </w:rPr>
        <w:t>- в</w:t>
      </w:r>
      <w:r w:rsidR="00F27787" w:rsidRPr="009E60FD">
        <w:rPr>
          <w:szCs w:val="28"/>
        </w:rPr>
        <w:t xml:space="preserve">доль автомагистрали </w:t>
      </w:r>
      <w:r w:rsidR="00F27787" w:rsidRPr="009E60FD">
        <w:rPr>
          <w:szCs w:val="28"/>
          <w:lang w:val="en-US"/>
        </w:rPr>
        <w:t>III</w:t>
      </w:r>
      <w:r w:rsidR="00F27787" w:rsidRPr="009E60FD">
        <w:rPr>
          <w:szCs w:val="28"/>
        </w:rPr>
        <w:t>-</w:t>
      </w:r>
      <w:r w:rsidR="00F27787" w:rsidRPr="009E60FD">
        <w:rPr>
          <w:szCs w:val="28"/>
          <w:lang w:val="en-US"/>
        </w:rPr>
        <w:t>IV</w:t>
      </w:r>
      <w:r w:rsidR="00F27787" w:rsidRPr="009E60FD">
        <w:rPr>
          <w:szCs w:val="28"/>
        </w:rPr>
        <w:t xml:space="preserve"> категории </w:t>
      </w:r>
      <w:r w:rsidRPr="009E60FD">
        <w:rPr>
          <w:szCs w:val="28"/>
        </w:rPr>
        <w:t xml:space="preserve">- </w:t>
      </w:r>
      <w:r w:rsidR="00F27787" w:rsidRPr="009E60FD">
        <w:rPr>
          <w:szCs w:val="28"/>
        </w:rPr>
        <w:t xml:space="preserve"> </w:t>
      </w:r>
      <w:smartTag w:uri="urn:schemas-microsoft-com:office:smarttags" w:element="metricconverter">
        <w:smartTagPr>
          <w:attr w:name="ProductID" w:val="50 м"/>
        </w:smartTagPr>
        <w:r w:rsidR="00F27787" w:rsidRPr="009E60FD">
          <w:rPr>
            <w:szCs w:val="28"/>
          </w:rPr>
          <w:t>50 м</w:t>
        </w:r>
      </w:smartTag>
      <w:r w:rsidRPr="009E60FD">
        <w:rPr>
          <w:szCs w:val="28"/>
        </w:rPr>
        <w:t>;</w:t>
      </w:r>
    </w:p>
    <w:p w:rsidR="00AA4842" w:rsidRPr="009E60FD" w:rsidRDefault="00715ACF" w:rsidP="005D210E">
      <w:pPr>
        <w:spacing w:line="288" w:lineRule="auto"/>
        <w:ind w:firstLine="709"/>
        <w:jc w:val="both"/>
        <w:rPr>
          <w:szCs w:val="28"/>
        </w:rPr>
      </w:pPr>
      <w:r w:rsidRPr="009E60FD">
        <w:rPr>
          <w:szCs w:val="28"/>
        </w:rPr>
        <w:lastRenderedPageBreak/>
        <w:t xml:space="preserve">- вдоль </w:t>
      </w:r>
      <w:r w:rsidR="00F27787" w:rsidRPr="009E60FD">
        <w:rPr>
          <w:szCs w:val="28"/>
        </w:rPr>
        <w:t xml:space="preserve">автомагистрали </w:t>
      </w:r>
      <w:r w:rsidR="00F27787" w:rsidRPr="009E60FD">
        <w:rPr>
          <w:szCs w:val="28"/>
          <w:lang w:val="en-US"/>
        </w:rPr>
        <w:t>V</w:t>
      </w:r>
      <w:r w:rsidR="00F27787" w:rsidRPr="009E60FD">
        <w:rPr>
          <w:szCs w:val="28"/>
        </w:rPr>
        <w:t xml:space="preserve"> категории</w:t>
      </w:r>
      <w:r w:rsidR="00C82523" w:rsidRPr="009E60FD">
        <w:rPr>
          <w:szCs w:val="28"/>
        </w:rPr>
        <w:t xml:space="preserve"> </w:t>
      </w:r>
      <w:r w:rsidR="00F27787" w:rsidRPr="009E60FD">
        <w:rPr>
          <w:szCs w:val="28"/>
        </w:rPr>
        <w:t>-</w:t>
      </w:r>
      <w:r w:rsidR="00C82523" w:rsidRPr="009E60FD">
        <w:rPr>
          <w:szCs w:val="28"/>
        </w:rPr>
        <w:t xml:space="preserve"> </w:t>
      </w:r>
      <w:smartTag w:uri="urn:schemas-microsoft-com:office:smarttags" w:element="metricconverter">
        <w:smartTagPr>
          <w:attr w:name="ProductID" w:val="25 м"/>
        </w:smartTagPr>
        <w:r w:rsidR="00F27787" w:rsidRPr="009E60FD">
          <w:rPr>
            <w:szCs w:val="28"/>
          </w:rPr>
          <w:t>25 м</w:t>
        </w:r>
      </w:smartTag>
      <w:r w:rsidR="00F27787" w:rsidRPr="009E60FD">
        <w:rPr>
          <w:szCs w:val="28"/>
        </w:rPr>
        <w:t>.</w:t>
      </w:r>
    </w:p>
    <w:p w:rsidR="003B529A" w:rsidRPr="009E60FD" w:rsidRDefault="00E5692E" w:rsidP="005D210E">
      <w:pPr>
        <w:spacing w:line="288" w:lineRule="auto"/>
        <w:ind w:firstLine="709"/>
        <w:jc w:val="both"/>
        <w:rPr>
          <w:rStyle w:val="apple-converted-space"/>
          <w:rFonts w:ascii="Verdana" w:hAnsi="Verdana"/>
        </w:rPr>
      </w:pPr>
      <w:r w:rsidRPr="009E60FD">
        <w:rPr>
          <w:szCs w:val="28"/>
        </w:rPr>
        <w:t>Согласно ст.3 № 257-ФЗ 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r w:rsidR="000D2C73" w:rsidRPr="009E60FD">
        <w:rPr>
          <w:szCs w:val="28"/>
        </w:rPr>
        <w:t>.</w:t>
      </w:r>
      <w:r w:rsidR="006C230C" w:rsidRPr="009E60FD">
        <w:rPr>
          <w:rFonts w:ascii="Verdana" w:hAnsi="Verdana"/>
        </w:rPr>
        <w:t xml:space="preserve"> </w:t>
      </w:r>
      <w:r w:rsidR="006C230C" w:rsidRPr="009E60FD">
        <w:rPr>
          <w:szCs w:val="28"/>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w:t>
      </w:r>
      <w:r w:rsidR="00F575EC" w:rsidRPr="009E60FD">
        <w:rPr>
          <w:rStyle w:val="apple-converted-space"/>
          <w:rFonts w:ascii="Verdana" w:hAnsi="Verdana"/>
        </w:rPr>
        <w:t>.</w:t>
      </w:r>
    </w:p>
    <w:p w:rsidR="00F575EC" w:rsidRPr="009E60FD" w:rsidRDefault="00F575EC" w:rsidP="00F63FBD">
      <w:pPr>
        <w:spacing w:line="288" w:lineRule="auto"/>
        <w:ind w:firstLine="709"/>
        <w:jc w:val="both"/>
      </w:pPr>
      <w:r w:rsidRPr="009E60FD">
        <w:rPr>
          <w:szCs w:val="28"/>
        </w:rPr>
        <w:t xml:space="preserve">На территории </w:t>
      </w:r>
      <w:r w:rsidR="00D12856" w:rsidRPr="009E60FD">
        <w:t>Вышегорского</w:t>
      </w:r>
      <w:r w:rsidRPr="009E60FD">
        <w:t xml:space="preserve"> сельского поселения</w:t>
      </w:r>
      <w:r w:rsidRPr="009E60FD">
        <w:rPr>
          <w:szCs w:val="28"/>
        </w:rPr>
        <w:t xml:space="preserve"> </w:t>
      </w:r>
      <w:r w:rsidR="00E27432" w:rsidRPr="009E60FD">
        <w:rPr>
          <w:szCs w:val="28"/>
        </w:rPr>
        <w:t>проход</w:t>
      </w:r>
      <w:r w:rsidR="009E14E0" w:rsidRPr="009E60FD">
        <w:rPr>
          <w:szCs w:val="28"/>
        </w:rPr>
        <w:t>я</w:t>
      </w:r>
      <w:r w:rsidR="00E27432" w:rsidRPr="009E60FD">
        <w:rPr>
          <w:szCs w:val="28"/>
        </w:rPr>
        <w:t xml:space="preserve">т </w:t>
      </w:r>
      <w:r w:rsidR="00EF0B5A" w:rsidRPr="009E60FD">
        <w:t xml:space="preserve">автомобильная дорога федерального значения </w:t>
      </w:r>
      <w:r w:rsidR="003E45F6" w:rsidRPr="009E60FD">
        <w:t>М-1 «Беларусь» Москва - граница с Республикой Белоруссия</w:t>
      </w:r>
      <w:r w:rsidR="00EF0B5A" w:rsidRPr="009E60FD">
        <w:t>, вдоль которой устанавливаются при</w:t>
      </w:r>
      <w:r w:rsidR="00972FF7" w:rsidRPr="009E60FD">
        <w:t>дорожная полоса размером 75 м;</w:t>
      </w:r>
      <w:r w:rsidR="00EF0B5A" w:rsidRPr="009E60FD">
        <w:t xml:space="preserve"> автомобильные дороги общего пользования межмуниципального значения </w:t>
      </w:r>
      <w:r w:rsidR="00972FF7" w:rsidRPr="009E60FD">
        <w:t xml:space="preserve">«Беларусь» - Москва - граница с Республикой Белоруссия» - Рыбки – Зарьево, «Беларусь» - Москва - граница с Республикой Белоруссия» - станция Вышегор, «Беларусь» - Москва - граница с Республикой Белоруссия» - Дроздово - Вержино, «Сафоново </w:t>
      </w:r>
      <w:r w:rsidR="003E45F6" w:rsidRPr="009E60FD">
        <w:t>-</w:t>
      </w:r>
      <w:r w:rsidR="00972FF7" w:rsidRPr="009E60FD">
        <w:t xml:space="preserve"> Васильевское </w:t>
      </w:r>
      <w:r w:rsidR="003E45F6" w:rsidRPr="009E60FD">
        <w:t>-</w:t>
      </w:r>
      <w:r w:rsidR="00972FF7" w:rsidRPr="009E60FD">
        <w:t xml:space="preserve"> Яковская», «Сафоново </w:t>
      </w:r>
      <w:r w:rsidR="003E45F6" w:rsidRPr="009E60FD">
        <w:t>-</w:t>
      </w:r>
      <w:r w:rsidR="00972FF7" w:rsidRPr="009E60FD">
        <w:t xml:space="preserve"> Васильевское </w:t>
      </w:r>
      <w:r w:rsidR="003E45F6" w:rsidRPr="009E60FD">
        <w:t>-</w:t>
      </w:r>
      <w:r w:rsidR="00972FF7" w:rsidRPr="009E60FD">
        <w:t xml:space="preserve"> Яковская» - центр реабилитации</w:t>
      </w:r>
      <w:r w:rsidR="000F5FB0" w:rsidRPr="009E60FD">
        <w:t xml:space="preserve">, </w:t>
      </w:r>
      <w:r w:rsidRPr="009E60FD">
        <w:rPr>
          <w:szCs w:val="28"/>
        </w:rPr>
        <w:t>вдоль котор</w:t>
      </w:r>
      <w:r w:rsidR="000F5FB0" w:rsidRPr="009E60FD">
        <w:rPr>
          <w:szCs w:val="28"/>
        </w:rPr>
        <w:t>ых</w:t>
      </w:r>
      <w:r w:rsidRPr="009E60FD">
        <w:rPr>
          <w:szCs w:val="28"/>
        </w:rPr>
        <w:t xml:space="preserve"> устанавлива</w:t>
      </w:r>
      <w:r w:rsidR="009E14E0" w:rsidRPr="009E60FD">
        <w:rPr>
          <w:szCs w:val="28"/>
        </w:rPr>
        <w:t>е</w:t>
      </w:r>
      <w:r w:rsidRPr="009E60FD">
        <w:rPr>
          <w:szCs w:val="28"/>
        </w:rPr>
        <w:t>тся придорожн</w:t>
      </w:r>
      <w:r w:rsidR="009E14E0" w:rsidRPr="009E60FD">
        <w:rPr>
          <w:szCs w:val="28"/>
        </w:rPr>
        <w:t xml:space="preserve">ая </w:t>
      </w:r>
      <w:r w:rsidRPr="009E60FD">
        <w:rPr>
          <w:szCs w:val="28"/>
        </w:rPr>
        <w:t>полос</w:t>
      </w:r>
      <w:r w:rsidR="009E14E0" w:rsidRPr="009E60FD">
        <w:rPr>
          <w:szCs w:val="28"/>
        </w:rPr>
        <w:t>а</w:t>
      </w:r>
      <w:r w:rsidRPr="009E60FD">
        <w:rPr>
          <w:szCs w:val="28"/>
        </w:rPr>
        <w:t xml:space="preserve"> размером 50 </w:t>
      </w:r>
      <w:r w:rsidR="009E14E0" w:rsidRPr="009E60FD">
        <w:rPr>
          <w:szCs w:val="28"/>
        </w:rPr>
        <w:t xml:space="preserve">м, </w:t>
      </w:r>
      <w:r w:rsidR="009E14E0" w:rsidRPr="009E60FD">
        <w:t>автомобильн</w:t>
      </w:r>
      <w:r w:rsidR="00972FF7" w:rsidRPr="009E60FD">
        <w:t>ые</w:t>
      </w:r>
      <w:r w:rsidR="009E14E0" w:rsidRPr="009E60FD">
        <w:t xml:space="preserve"> дорог</w:t>
      </w:r>
      <w:r w:rsidR="003E45F6" w:rsidRPr="009E60FD">
        <w:t>и</w:t>
      </w:r>
      <w:r w:rsidR="009E14E0" w:rsidRPr="009E60FD">
        <w:t xml:space="preserve"> межмуниципального значения </w:t>
      </w:r>
      <w:r w:rsidR="00972FF7" w:rsidRPr="009E60FD">
        <w:t>«Беларусь» - Москва - граница с Республикой Белоруссия» - Княжино, «Беларусь» - Москва - граница с Республикой Белоруссия» - Плещеево, «Беларусь» - Москва - граница с Республикой Белоруссия» - Заворово</w:t>
      </w:r>
      <w:r w:rsidR="00617BD0" w:rsidRPr="009E60FD">
        <w:t xml:space="preserve"> </w:t>
      </w:r>
      <w:r w:rsidR="00617BD0" w:rsidRPr="009E60FD">
        <w:rPr>
          <w:szCs w:val="28"/>
          <w:lang w:val="en-US"/>
        </w:rPr>
        <w:t>V</w:t>
      </w:r>
      <w:r w:rsidR="00617BD0" w:rsidRPr="009E60FD">
        <w:rPr>
          <w:szCs w:val="28"/>
        </w:rPr>
        <w:t xml:space="preserve"> технической категории</w:t>
      </w:r>
      <w:r w:rsidR="009E14E0" w:rsidRPr="009E60FD">
        <w:t xml:space="preserve">, </w:t>
      </w:r>
      <w:r w:rsidR="009E14E0" w:rsidRPr="009E60FD">
        <w:rPr>
          <w:szCs w:val="28"/>
        </w:rPr>
        <w:t>вдоль котор</w:t>
      </w:r>
      <w:r w:rsidR="00972FF7" w:rsidRPr="009E60FD">
        <w:rPr>
          <w:szCs w:val="28"/>
        </w:rPr>
        <w:t>ых</w:t>
      </w:r>
      <w:r w:rsidR="009E14E0" w:rsidRPr="009E60FD">
        <w:rPr>
          <w:szCs w:val="28"/>
        </w:rPr>
        <w:t xml:space="preserve"> устанавливается придорожная полоса размером 25 м.</w:t>
      </w:r>
    </w:p>
    <w:p w:rsidR="00073F75" w:rsidRPr="009E60FD" w:rsidRDefault="00073F75" w:rsidP="00B75DF8">
      <w:pPr>
        <w:spacing w:line="288" w:lineRule="auto"/>
        <w:ind w:firstLine="709"/>
        <w:contextualSpacing/>
        <w:jc w:val="both"/>
        <w:rPr>
          <w:szCs w:val="28"/>
        </w:rPr>
      </w:pPr>
      <w:bookmarkStart w:id="182" w:name="_Toc286309988"/>
      <w:bookmarkStart w:id="183" w:name="_Toc286310139"/>
      <w:r w:rsidRPr="009E60FD">
        <w:rPr>
          <w:szCs w:val="28"/>
        </w:rPr>
        <w:t>Вдоль ос</w:t>
      </w:r>
      <w:r w:rsidR="00F575EC" w:rsidRPr="009E60FD">
        <w:rPr>
          <w:szCs w:val="28"/>
        </w:rPr>
        <w:t>тальных дорог местного значения</w:t>
      </w:r>
      <w:r w:rsidR="007B15EF" w:rsidRPr="009E60FD">
        <w:t>,</w:t>
      </w:r>
      <w:r w:rsidR="009B4BD8" w:rsidRPr="009E60FD">
        <w:t xml:space="preserve"> </w:t>
      </w:r>
      <w:r w:rsidRPr="009E60FD">
        <w:rPr>
          <w:szCs w:val="28"/>
        </w:rPr>
        <w:t xml:space="preserve">соответствующих </w:t>
      </w:r>
      <w:r w:rsidRPr="009E60FD">
        <w:rPr>
          <w:szCs w:val="28"/>
          <w:lang w:val="en-US"/>
        </w:rPr>
        <w:t>V</w:t>
      </w:r>
      <w:r w:rsidRPr="009E60FD">
        <w:rPr>
          <w:szCs w:val="28"/>
        </w:rPr>
        <w:t xml:space="preserve"> технической категории, устанавливаются придорожные полосы размером </w:t>
      </w:r>
      <w:smartTag w:uri="urn:schemas-microsoft-com:office:smarttags" w:element="metricconverter">
        <w:smartTagPr>
          <w:attr w:name="ProductID" w:val="25 м"/>
        </w:smartTagPr>
        <w:r w:rsidRPr="009E60FD">
          <w:rPr>
            <w:szCs w:val="28"/>
          </w:rPr>
          <w:t>25 м</w:t>
        </w:r>
      </w:smartTag>
      <w:r w:rsidRPr="009E60FD">
        <w:rPr>
          <w:szCs w:val="28"/>
        </w:rPr>
        <w:t>.</w:t>
      </w:r>
    </w:p>
    <w:p w:rsidR="00F575EC" w:rsidRPr="009E60FD" w:rsidRDefault="00F575EC" w:rsidP="00B75DF8">
      <w:pPr>
        <w:spacing w:line="288" w:lineRule="auto"/>
        <w:contextualSpacing/>
        <w:jc w:val="center"/>
        <w:outlineLvl w:val="2"/>
        <w:rPr>
          <w:b/>
          <w:szCs w:val="28"/>
        </w:rPr>
      </w:pPr>
    </w:p>
    <w:p w:rsidR="00D13539" w:rsidRPr="009E60FD" w:rsidRDefault="00D13539" w:rsidP="00B75DF8">
      <w:pPr>
        <w:spacing w:line="288" w:lineRule="auto"/>
        <w:contextualSpacing/>
        <w:jc w:val="center"/>
        <w:outlineLvl w:val="2"/>
        <w:rPr>
          <w:b/>
          <w:szCs w:val="28"/>
        </w:rPr>
      </w:pPr>
      <w:bookmarkStart w:id="184" w:name="_Toc102643132"/>
      <w:r w:rsidRPr="009E60FD">
        <w:rPr>
          <w:b/>
          <w:szCs w:val="28"/>
        </w:rPr>
        <w:t>1.1</w:t>
      </w:r>
      <w:r w:rsidR="00F40716" w:rsidRPr="009E60FD">
        <w:rPr>
          <w:b/>
          <w:szCs w:val="28"/>
        </w:rPr>
        <w:t>3</w:t>
      </w:r>
      <w:r w:rsidRPr="009E60FD">
        <w:rPr>
          <w:b/>
          <w:szCs w:val="28"/>
        </w:rPr>
        <w:t>.</w:t>
      </w:r>
      <w:r w:rsidR="00615C8A" w:rsidRPr="009E60FD">
        <w:rPr>
          <w:b/>
          <w:szCs w:val="28"/>
        </w:rPr>
        <w:t>7</w:t>
      </w:r>
      <w:r w:rsidRPr="009E60FD">
        <w:rPr>
          <w:b/>
          <w:szCs w:val="28"/>
        </w:rPr>
        <w:t>. Зоны месторождений полезных ископаемых</w:t>
      </w:r>
      <w:bookmarkEnd w:id="184"/>
    </w:p>
    <w:p w:rsidR="00DF32CE" w:rsidRPr="009E60FD" w:rsidRDefault="00DF32CE" w:rsidP="00DF32CE">
      <w:pPr>
        <w:spacing w:line="288" w:lineRule="auto"/>
        <w:ind w:firstLine="709"/>
        <w:jc w:val="both"/>
        <w:rPr>
          <w:noProof/>
        </w:rPr>
      </w:pPr>
      <w:r w:rsidRPr="009E60FD">
        <w:rPr>
          <w:noProof/>
        </w:rPr>
        <w:t>Сырьевая база Вышегорского сельского поселения представлена глинами, суглинками, месторождениями песков и песчано-гравийных смесей их характеристика представлена ниже.</w:t>
      </w:r>
    </w:p>
    <w:p w:rsidR="00DF32CE" w:rsidRPr="009E60FD" w:rsidRDefault="00DF32CE" w:rsidP="00DF32CE">
      <w:pPr>
        <w:jc w:val="center"/>
        <w:rPr>
          <w:b/>
        </w:rPr>
      </w:pPr>
    </w:p>
    <w:p w:rsidR="00DF32CE" w:rsidRPr="009E60FD" w:rsidRDefault="00DF32CE" w:rsidP="00DF32CE">
      <w:pPr>
        <w:jc w:val="center"/>
        <w:rPr>
          <w:b/>
        </w:rPr>
      </w:pPr>
    </w:p>
    <w:p w:rsidR="00DF32CE" w:rsidRPr="009E60FD" w:rsidRDefault="00DF32CE" w:rsidP="00DF32CE">
      <w:pPr>
        <w:jc w:val="center"/>
        <w:rPr>
          <w:b/>
        </w:rPr>
      </w:pPr>
    </w:p>
    <w:p w:rsidR="00DF32CE" w:rsidRPr="009E60FD" w:rsidRDefault="00DF32CE" w:rsidP="00DF32CE">
      <w:pPr>
        <w:jc w:val="center"/>
        <w:rPr>
          <w:b/>
        </w:rPr>
      </w:pPr>
    </w:p>
    <w:p w:rsidR="00DF32CE" w:rsidRPr="009E60FD" w:rsidRDefault="00DF32CE" w:rsidP="00DF32CE">
      <w:pPr>
        <w:jc w:val="center"/>
        <w:rPr>
          <w:b/>
        </w:rPr>
      </w:pPr>
    </w:p>
    <w:p w:rsidR="00DF32CE" w:rsidRPr="009E60FD" w:rsidRDefault="00DF32CE" w:rsidP="00DF32CE">
      <w:pPr>
        <w:jc w:val="center"/>
        <w:rPr>
          <w:b/>
        </w:rPr>
      </w:pPr>
    </w:p>
    <w:p w:rsidR="00DF32CE" w:rsidRPr="009E60FD" w:rsidRDefault="00DF32CE" w:rsidP="00DF32CE">
      <w:pPr>
        <w:jc w:val="center"/>
        <w:rPr>
          <w:b/>
        </w:rPr>
      </w:pPr>
    </w:p>
    <w:p w:rsidR="00DF32CE" w:rsidRPr="009E60FD" w:rsidRDefault="00DF32CE" w:rsidP="00DF32CE">
      <w:pPr>
        <w:jc w:val="center"/>
        <w:rPr>
          <w:b/>
        </w:rPr>
      </w:pPr>
    </w:p>
    <w:p w:rsidR="00DF32CE" w:rsidRPr="009E60FD" w:rsidRDefault="00DF32CE" w:rsidP="00DF32CE">
      <w:pPr>
        <w:jc w:val="center"/>
        <w:rPr>
          <w:b/>
        </w:rPr>
      </w:pPr>
      <w:r w:rsidRPr="009E60FD">
        <w:rPr>
          <w:b/>
        </w:rPr>
        <w:lastRenderedPageBreak/>
        <w:t xml:space="preserve">Запасы легкоплавких суглинков и глин для кирпича </w:t>
      </w:r>
    </w:p>
    <w:p w:rsidR="00DF32CE" w:rsidRPr="009E60FD" w:rsidRDefault="00DF32CE" w:rsidP="00DF32CE">
      <w:pPr>
        <w:jc w:val="center"/>
        <w:rPr>
          <w:b/>
        </w:rPr>
      </w:pPr>
      <w:r w:rsidRPr="009E60FD">
        <w:rPr>
          <w:b/>
        </w:rPr>
        <w:t>на территории Вышегорского сельского поселения</w:t>
      </w:r>
    </w:p>
    <w:p w:rsidR="00DF32CE" w:rsidRPr="009E60FD" w:rsidRDefault="00DF32CE" w:rsidP="00DF32CE">
      <w:pPr>
        <w:jc w:val="center"/>
        <w:rPr>
          <w:b/>
        </w:rPr>
      </w:pPr>
    </w:p>
    <w:p w:rsidR="00DF32CE" w:rsidRPr="009E60FD" w:rsidRDefault="00DF32CE" w:rsidP="00DF32CE">
      <w:pPr>
        <w:jc w:val="center"/>
        <w:rPr>
          <w:b/>
          <w:i/>
          <w:sz w:val="22"/>
          <w:szCs w:val="22"/>
        </w:rPr>
      </w:pPr>
      <w:r w:rsidRPr="009E60FD">
        <w:rPr>
          <w:b/>
          <w:i/>
          <w:sz w:val="22"/>
          <w:szCs w:val="22"/>
        </w:rPr>
        <w:t>Проявление «Вадино», «Вержино», «Воротыново», «Вышегор»</w:t>
      </w:r>
    </w:p>
    <w:p w:rsidR="00DF32CE" w:rsidRPr="009E60FD" w:rsidRDefault="00DF32CE" w:rsidP="00DF32CE">
      <w:pPr>
        <w:jc w:val="center"/>
      </w:pPr>
      <w:r w:rsidRPr="009E60FD">
        <w:rPr>
          <w:noProof/>
        </w:rPr>
        <w:drawing>
          <wp:inline distT="0" distB="0" distL="0" distR="0">
            <wp:extent cx="3871595" cy="3583305"/>
            <wp:effectExtent l="19050" t="0" r="0" b="0"/>
            <wp:docPr id="67" name="Рисунок 1" descr="IMG_20191218_164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20191218_164748"/>
                    <pic:cNvPicPr>
                      <a:picLocks noChangeAspect="1" noChangeArrowheads="1"/>
                    </pic:cNvPicPr>
                  </pic:nvPicPr>
                  <pic:blipFill>
                    <a:blip r:embed="rId38" cstate="print"/>
                    <a:srcRect/>
                    <a:stretch>
                      <a:fillRect/>
                    </a:stretch>
                  </pic:blipFill>
                  <pic:spPr bwMode="auto">
                    <a:xfrm>
                      <a:off x="0" y="0"/>
                      <a:ext cx="3871595" cy="3583305"/>
                    </a:xfrm>
                    <a:prstGeom prst="rect">
                      <a:avLst/>
                    </a:prstGeom>
                    <a:noFill/>
                    <a:ln w="9525">
                      <a:noFill/>
                      <a:miter lim="800000"/>
                      <a:headEnd/>
                      <a:tailEnd/>
                    </a:ln>
                  </pic:spPr>
                </pic:pic>
              </a:graphicData>
            </a:graphic>
          </wp:inline>
        </w:drawing>
      </w:r>
    </w:p>
    <w:p w:rsidR="00DF32CE" w:rsidRPr="009E60FD" w:rsidRDefault="00DF32CE" w:rsidP="00DF32CE">
      <w:pPr>
        <w:spacing w:line="288" w:lineRule="auto"/>
        <w:jc w:val="center"/>
        <w:rPr>
          <w:sz w:val="20"/>
          <w:szCs w:val="20"/>
        </w:rPr>
      </w:pPr>
      <w:r w:rsidRPr="009E60FD">
        <w:rPr>
          <w:sz w:val="20"/>
          <w:szCs w:val="20"/>
        </w:rPr>
        <w:t xml:space="preserve">рис. 1 Проявления «Вадино», «Вержино», «Воротыново», «Вышегор» </w:t>
      </w:r>
    </w:p>
    <w:p w:rsidR="00DF32CE" w:rsidRPr="009E60FD" w:rsidRDefault="00DF32CE" w:rsidP="00DF32CE">
      <w:pPr>
        <w:spacing w:line="288" w:lineRule="auto"/>
        <w:ind w:firstLine="709"/>
        <w:rPr>
          <w:b/>
          <w:i/>
          <w:noProof/>
        </w:rPr>
      </w:pPr>
    </w:p>
    <w:p w:rsidR="00DF32CE" w:rsidRPr="009E60FD" w:rsidRDefault="00DF32CE" w:rsidP="00DF32CE">
      <w:pPr>
        <w:spacing w:line="288" w:lineRule="auto"/>
        <w:ind w:firstLine="709"/>
        <w:rPr>
          <w:b/>
          <w:i/>
          <w:noProof/>
        </w:rPr>
      </w:pPr>
      <w:r w:rsidRPr="009E60FD">
        <w:rPr>
          <w:b/>
          <w:i/>
          <w:noProof/>
        </w:rPr>
        <w:t>Проявление «Вадино» (рис.1)</w:t>
      </w:r>
    </w:p>
    <w:p w:rsidR="00DF32CE" w:rsidRPr="009E60FD" w:rsidRDefault="00DF32CE" w:rsidP="00DF32CE">
      <w:pPr>
        <w:spacing w:line="288" w:lineRule="auto"/>
        <w:ind w:firstLine="709"/>
        <w:rPr>
          <w:noProof/>
        </w:rPr>
      </w:pPr>
      <w:r w:rsidRPr="009E60FD">
        <w:rPr>
          <w:noProof/>
        </w:rPr>
        <w:t xml:space="preserve">Вид сырья: легкоплавкие суглинки, глины кирпичные </w:t>
      </w:r>
    </w:p>
    <w:p w:rsidR="00DF32CE" w:rsidRPr="009E60FD" w:rsidRDefault="00DF32CE" w:rsidP="00DF32CE">
      <w:pPr>
        <w:spacing w:line="288" w:lineRule="auto"/>
        <w:ind w:firstLine="709"/>
        <w:rPr>
          <w:noProof/>
        </w:rPr>
      </w:pPr>
      <w:r w:rsidRPr="009E60FD">
        <w:rPr>
          <w:noProof/>
        </w:rPr>
        <w:t>Номер прогнозной площади: 1</w:t>
      </w:r>
    </w:p>
    <w:p w:rsidR="00DF32CE" w:rsidRPr="009E60FD" w:rsidRDefault="00DF32CE" w:rsidP="00DF32CE">
      <w:pPr>
        <w:spacing w:line="288" w:lineRule="auto"/>
        <w:ind w:firstLine="709"/>
        <w:rPr>
          <w:noProof/>
        </w:rPr>
      </w:pPr>
      <w:r w:rsidRPr="009E60FD">
        <w:rPr>
          <w:noProof/>
        </w:rPr>
        <w:t>Размер прогнозной площади: 15,52 кв. км</w:t>
      </w:r>
    </w:p>
    <w:p w:rsidR="00DF32CE" w:rsidRPr="009E60FD" w:rsidRDefault="00DF32CE" w:rsidP="00DF32CE">
      <w:pPr>
        <w:spacing w:line="288" w:lineRule="auto"/>
        <w:ind w:firstLine="709"/>
        <w:rPr>
          <w:noProof/>
          <w:vertAlign w:val="superscript"/>
        </w:rPr>
      </w:pPr>
      <w:r w:rsidRPr="009E60FD">
        <w:rPr>
          <w:noProof/>
        </w:rPr>
        <w:t>Площади не доступные для разработки: - 5,40 кв. км</w:t>
      </w:r>
    </w:p>
    <w:p w:rsidR="00DF32CE" w:rsidRPr="009E60FD" w:rsidRDefault="00DF32CE" w:rsidP="00DF32CE">
      <w:pPr>
        <w:spacing w:line="288" w:lineRule="auto"/>
        <w:ind w:firstLine="709"/>
        <w:rPr>
          <w:noProof/>
        </w:rPr>
      </w:pPr>
      <w:r w:rsidRPr="009E60FD">
        <w:rPr>
          <w:noProof/>
        </w:rPr>
        <w:t>Реальная площадь для разработки: 10,52 кв.км.</w:t>
      </w:r>
    </w:p>
    <w:p w:rsidR="00DF32CE" w:rsidRPr="009E60FD" w:rsidRDefault="00DF32CE" w:rsidP="00DF32CE">
      <w:pPr>
        <w:spacing w:line="288" w:lineRule="auto"/>
        <w:ind w:firstLine="709"/>
        <w:rPr>
          <w:noProof/>
        </w:rPr>
      </w:pPr>
      <w:r w:rsidRPr="009E60FD">
        <w:rPr>
          <w:noProof/>
        </w:rPr>
        <w:t>Мощность полезной толщи: 3,6 Н, м.</w:t>
      </w:r>
    </w:p>
    <w:p w:rsidR="00DF32CE" w:rsidRPr="009E60FD" w:rsidRDefault="00DF32CE" w:rsidP="00DF32CE">
      <w:pPr>
        <w:spacing w:line="288" w:lineRule="auto"/>
        <w:ind w:firstLine="709"/>
        <w:rPr>
          <w:noProof/>
        </w:rPr>
      </w:pPr>
      <w:r w:rsidRPr="009E60FD">
        <w:rPr>
          <w:noProof/>
        </w:rPr>
        <w:t>Мощность вскрыши: 0,4 Н, м</w:t>
      </w:r>
    </w:p>
    <w:p w:rsidR="00DF32CE" w:rsidRPr="009E60FD" w:rsidRDefault="00DF32CE" w:rsidP="00DF32CE">
      <w:pPr>
        <w:spacing w:line="288" w:lineRule="auto"/>
        <w:ind w:firstLine="709"/>
        <w:rPr>
          <w:noProof/>
        </w:rPr>
      </w:pPr>
      <w:r w:rsidRPr="009E60FD">
        <w:rPr>
          <w:noProof/>
        </w:rPr>
        <w:t>Прогнозные ресурсы: Р2 – 3,787 млн, куб.м.</w:t>
      </w:r>
    </w:p>
    <w:p w:rsidR="00DF32CE" w:rsidRPr="009E60FD" w:rsidRDefault="00DF32CE" w:rsidP="00DF32CE">
      <w:pPr>
        <w:spacing w:line="288" w:lineRule="auto"/>
        <w:ind w:firstLine="709"/>
        <w:rPr>
          <w:noProof/>
        </w:rPr>
      </w:pPr>
      <w:r w:rsidRPr="009E60FD">
        <w:rPr>
          <w:noProof/>
        </w:rPr>
        <w:t>Коэффициент вскрыши: 0,1</w:t>
      </w:r>
    </w:p>
    <w:p w:rsidR="00DF32CE" w:rsidRPr="009E60FD" w:rsidRDefault="00DF32CE" w:rsidP="00DF32CE">
      <w:pPr>
        <w:spacing w:line="288" w:lineRule="auto"/>
        <w:rPr>
          <w:noProof/>
        </w:rPr>
      </w:pPr>
      <w:r w:rsidRPr="009E60FD">
        <w:rPr>
          <w:noProof/>
        </w:rPr>
        <w:t>На территории поселения проявление расположено частично.</w:t>
      </w:r>
    </w:p>
    <w:p w:rsidR="00DF32CE" w:rsidRPr="009E60FD" w:rsidRDefault="00DF32CE" w:rsidP="00DF32CE">
      <w:pPr>
        <w:spacing w:line="288" w:lineRule="auto"/>
        <w:ind w:firstLine="709"/>
        <w:rPr>
          <w:b/>
          <w:i/>
          <w:noProof/>
        </w:rPr>
      </w:pPr>
    </w:p>
    <w:p w:rsidR="00DF32CE" w:rsidRPr="009E60FD" w:rsidRDefault="00DF32CE" w:rsidP="00DF32CE">
      <w:pPr>
        <w:spacing w:line="288" w:lineRule="auto"/>
        <w:ind w:firstLine="709"/>
        <w:rPr>
          <w:b/>
          <w:i/>
          <w:noProof/>
        </w:rPr>
      </w:pPr>
      <w:r w:rsidRPr="009E60FD">
        <w:rPr>
          <w:b/>
          <w:i/>
          <w:noProof/>
        </w:rPr>
        <w:t>Проявление «Вержино» (рис.1)</w:t>
      </w:r>
    </w:p>
    <w:p w:rsidR="00DF32CE" w:rsidRPr="009E60FD" w:rsidRDefault="00DF32CE" w:rsidP="00DF32CE">
      <w:pPr>
        <w:spacing w:line="288" w:lineRule="auto"/>
        <w:ind w:firstLine="709"/>
        <w:rPr>
          <w:noProof/>
        </w:rPr>
      </w:pPr>
      <w:r w:rsidRPr="009E60FD">
        <w:rPr>
          <w:noProof/>
        </w:rPr>
        <w:t xml:space="preserve">Вид сырья: легкоплавкие суглинки, глины кирпичные </w:t>
      </w:r>
    </w:p>
    <w:p w:rsidR="00DF32CE" w:rsidRPr="009E60FD" w:rsidRDefault="00DF32CE" w:rsidP="00DF32CE">
      <w:pPr>
        <w:spacing w:line="288" w:lineRule="auto"/>
        <w:ind w:firstLine="709"/>
        <w:rPr>
          <w:noProof/>
        </w:rPr>
      </w:pPr>
      <w:r w:rsidRPr="009E60FD">
        <w:rPr>
          <w:noProof/>
        </w:rPr>
        <w:t>Номер прогнозной площади: 2</w:t>
      </w:r>
    </w:p>
    <w:p w:rsidR="00DF32CE" w:rsidRPr="009E60FD" w:rsidRDefault="00DF32CE" w:rsidP="00DF32CE">
      <w:pPr>
        <w:spacing w:line="288" w:lineRule="auto"/>
        <w:ind w:firstLine="709"/>
        <w:rPr>
          <w:noProof/>
        </w:rPr>
      </w:pPr>
      <w:r w:rsidRPr="009E60FD">
        <w:rPr>
          <w:noProof/>
        </w:rPr>
        <w:t>Размер прогнозной площади: 55,84 кв. км</w:t>
      </w:r>
    </w:p>
    <w:p w:rsidR="00DF32CE" w:rsidRPr="009E60FD" w:rsidRDefault="00DF32CE" w:rsidP="00DF32CE">
      <w:pPr>
        <w:spacing w:line="288" w:lineRule="auto"/>
        <w:ind w:firstLine="709"/>
        <w:rPr>
          <w:noProof/>
          <w:vertAlign w:val="superscript"/>
        </w:rPr>
      </w:pPr>
      <w:r w:rsidRPr="009E60FD">
        <w:rPr>
          <w:noProof/>
        </w:rPr>
        <w:t>Площади не доступные для разработки: - 24,0 кв. км</w:t>
      </w:r>
    </w:p>
    <w:p w:rsidR="00DF32CE" w:rsidRPr="009E60FD" w:rsidRDefault="00DF32CE" w:rsidP="00DF32CE">
      <w:pPr>
        <w:spacing w:line="288" w:lineRule="auto"/>
        <w:ind w:firstLine="709"/>
        <w:rPr>
          <w:noProof/>
        </w:rPr>
      </w:pPr>
      <w:r w:rsidRPr="009E60FD">
        <w:rPr>
          <w:noProof/>
        </w:rPr>
        <w:t>Реальная площадь для разработки: 31,84 кв.км.</w:t>
      </w:r>
    </w:p>
    <w:p w:rsidR="00DF32CE" w:rsidRPr="009E60FD" w:rsidRDefault="00DF32CE" w:rsidP="00DF32CE">
      <w:pPr>
        <w:spacing w:line="288" w:lineRule="auto"/>
        <w:ind w:firstLine="709"/>
        <w:rPr>
          <w:noProof/>
        </w:rPr>
      </w:pPr>
      <w:r w:rsidRPr="009E60FD">
        <w:rPr>
          <w:noProof/>
        </w:rPr>
        <w:t>Мощность полезной толщи: 4,7 Н, м.</w:t>
      </w:r>
    </w:p>
    <w:p w:rsidR="00DF32CE" w:rsidRPr="009E60FD" w:rsidRDefault="00DF32CE" w:rsidP="00DF32CE">
      <w:pPr>
        <w:spacing w:line="288" w:lineRule="auto"/>
        <w:ind w:firstLine="709"/>
        <w:rPr>
          <w:noProof/>
        </w:rPr>
      </w:pPr>
      <w:r w:rsidRPr="009E60FD">
        <w:rPr>
          <w:noProof/>
        </w:rPr>
        <w:lastRenderedPageBreak/>
        <w:t>Мощность вскрыши: 0,4 Н, м</w:t>
      </w:r>
    </w:p>
    <w:p w:rsidR="00DF32CE" w:rsidRPr="009E60FD" w:rsidRDefault="00DF32CE" w:rsidP="00DF32CE">
      <w:pPr>
        <w:spacing w:line="288" w:lineRule="auto"/>
        <w:ind w:firstLine="709"/>
        <w:rPr>
          <w:noProof/>
        </w:rPr>
      </w:pPr>
      <w:r w:rsidRPr="009E60FD">
        <w:rPr>
          <w:noProof/>
        </w:rPr>
        <w:t>Прогнозные ресурсы: Р2 – 14,965 млн, куб.м.</w:t>
      </w:r>
    </w:p>
    <w:p w:rsidR="00DF32CE" w:rsidRPr="009E60FD" w:rsidRDefault="00DF32CE" w:rsidP="00DF32CE">
      <w:pPr>
        <w:spacing w:line="288" w:lineRule="auto"/>
        <w:ind w:firstLine="709"/>
        <w:rPr>
          <w:noProof/>
        </w:rPr>
      </w:pPr>
      <w:r w:rsidRPr="009E60FD">
        <w:rPr>
          <w:noProof/>
        </w:rPr>
        <w:t>Коэффициент вскрыши: 0,09</w:t>
      </w:r>
    </w:p>
    <w:p w:rsidR="00DF32CE" w:rsidRPr="009E60FD" w:rsidRDefault="00DF32CE" w:rsidP="00DF32CE">
      <w:pPr>
        <w:spacing w:line="288" w:lineRule="auto"/>
        <w:rPr>
          <w:noProof/>
        </w:rPr>
      </w:pPr>
      <w:r w:rsidRPr="009E60FD">
        <w:rPr>
          <w:noProof/>
        </w:rPr>
        <w:t xml:space="preserve">  На территории поселения проявление расположено частично.</w:t>
      </w:r>
    </w:p>
    <w:p w:rsidR="00DF32CE" w:rsidRPr="009E60FD" w:rsidRDefault="00DF32CE" w:rsidP="00DF32CE">
      <w:pPr>
        <w:spacing w:line="288" w:lineRule="auto"/>
        <w:ind w:firstLine="709"/>
        <w:rPr>
          <w:b/>
          <w:i/>
          <w:noProof/>
        </w:rPr>
      </w:pPr>
    </w:p>
    <w:p w:rsidR="00DF32CE" w:rsidRPr="009E60FD" w:rsidRDefault="00DF32CE" w:rsidP="00DF32CE">
      <w:pPr>
        <w:spacing w:line="288" w:lineRule="auto"/>
        <w:ind w:firstLine="709"/>
        <w:rPr>
          <w:b/>
          <w:i/>
          <w:noProof/>
        </w:rPr>
      </w:pPr>
      <w:r w:rsidRPr="009E60FD">
        <w:rPr>
          <w:b/>
          <w:i/>
          <w:noProof/>
        </w:rPr>
        <w:t>Проявление «Воротыново» (рис.1)</w:t>
      </w:r>
    </w:p>
    <w:p w:rsidR="00DF32CE" w:rsidRPr="009E60FD" w:rsidRDefault="00DF32CE" w:rsidP="00DF32CE">
      <w:pPr>
        <w:spacing w:line="288" w:lineRule="auto"/>
        <w:ind w:firstLine="709"/>
        <w:rPr>
          <w:noProof/>
        </w:rPr>
      </w:pPr>
      <w:r w:rsidRPr="009E60FD">
        <w:rPr>
          <w:noProof/>
        </w:rPr>
        <w:t xml:space="preserve">Вид сырья: легкоплавкие суглинки, глины кирпичные </w:t>
      </w:r>
    </w:p>
    <w:p w:rsidR="00DF32CE" w:rsidRPr="009E60FD" w:rsidRDefault="00DF32CE" w:rsidP="00DF32CE">
      <w:pPr>
        <w:spacing w:line="288" w:lineRule="auto"/>
        <w:ind w:firstLine="709"/>
        <w:rPr>
          <w:noProof/>
        </w:rPr>
      </w:pPr>
      <w:r w:rsidRPr="009E60FD">
        <w:rPr>
          <w:noProof/>
        </w:rPr>
        <w:t>Номер прогнозной площади: 4</w:t>
      </w:r>
    </w:p>
    <w:p w:rsidR="00DF32CE" w:rsidRPr="009E60FD" w:rsidRDefault="00DF32CE" w:rsidP="00DF32CE">
      <w:pPr>
        <w:spacing w:line="288" w:lineRule="auto"/>
        <w:ind w:firstLine="709"/>
        <w:rPr>
          <w:noProof/>
        </w:rPr>
      </w:pPr>
      <w:r w:rsidRPr="009E60FD">
        <w:rPr>
          <w:noProof/>
        </w:rPr>
        <w:t>Размер прогнозной площади: 33,28 кв. км</w:t>
      </w:r>
    </w:p>
    <w:p w:rsidR="00DF32CE" w:rsidRPr="009E60FD" w:rsidRDefault="00DF32CE" w:rsidP="00DF32CE">
      <w:pPr>
        <w:spacing w:line="288" w:lineRule="auto"/>
        <w:ind w:firstLine="709"/>
        <w:rPr>
          <w:noProof/>
          <w:vertAlign w:val="superscript"/>
        </w:rPr>
      </w:pPr>
      <w:r w:rsidRPr="009E60FD">
        <w:rPr>
          <w:noProof/>
        </w:rPr>
        <w:t>Площади не доступные для разработки: - 7,28 кв. км</w:t>
      </w:r>
    </w:p>
    <w:p w:rsidR="00DF32CE" w:rsidRPr="009E60FD" w:rsidRDefault="00DF32CE" w:rsidP="00DF32CE">
      <w:pPr>
        <w:spacing w:line="288" w:lineRule="auto"/>
        <w:ind w:firstLine="709"/>
        <w:rPr>
          <w:noProof/>
        </w:rPr>
      </w:pPr>
      <w:r w:rsidRPr="009E60FD">
        <w:rPr>
          <w:noProof/>
        </w:rPr>
        <w:t>Реальная площадь для разработки: 26,0 кв.км.</w:t>
      </w:r>
    </w:p>
    <w:p w:rsidR="00DF32CE" w:rsidRPr="009E60FD" w:rsidRDefault="00DF32CE" w:rsidP="00DF32CE">
      <w:pPr>
        <w:spacing w:line="288" w:lineRule="auto"/>
        <w:ind w:firstLine="709"/>
        <w:rPr>
          <w:noProof/>
        </w:rPr>
      </w:pPr>
      <w:r w:rsidRPr="009E60FD">
        <w:rPr>
          <w:noProof/>
        </w:rPr>
        <w:t>Мощность полезной толщи: 4,7 Н, м.</w:t>
      </w:r>
    </w:p>
    <w:p w:rsidR="00DF32CE" w:rsidRPr="009E60FD" w:rsidRDefault="00DF32CE" w:rsidP="00DF32CE">
      <w:pPr>
        <w:spacing w:line="288" w:lineRule="auto"/>
        <w:ind w:firstLine="709"/>
        <w:rPr>
          <w:noProof/>
        </w:rPr>
      </w:pPr>
      <w:r w:rsidRPr="009E60FD">
        <w:rPr>
          <w:noProof/>
        </w:rPr>
        <w:t>Мощность вскрыши: 0,3 Н, м</w:t>
      </w:r>
    </w:p>
    <w:p w:rsidR="00DF32CE" w:rsidRPr="009E60FD" w:rsidRDefault="00DF32CE" w:rsidP="00DF32CE">
      <w:pPr>
        <w:spacing w:line="288" w:lineRule="auto"/>
        <w:ind w:firstLine="709"/>
        <w:rPr>
          <w:noProof/>
        </w:rPr>
      </w:pPr>
      <w:r w:rsidRPr="009E60FD">
        <w:rPr>
          <w:noProof/>
        </w:rPr>
        <w:t>Прогнозные ресурсы: Р1 – 12,22 млн, куб.м.</w:t>
      </w:r>
    </w:p>
    <w:p w:rsidR="00DF32CE" w:rsidRPr="009E60FD" w:rsidRDefault="00DF32CE" w:rsidP="00DF32CE">
      <w:pPr>
        <w:spacing w:line="288" w:lineRule="auto"/>
        <w:ind w:firstLine="709"/>
        <w:rPr>
          <w:noProof/>
        </w:rPr>
      </w:pPr>
      <w:r w:rsidRPr="009E60FD">
        <w:rPr>
          <w:noProof/>
        </w:rPr>
        <w:t>Коэффициент вскрыши: 0,064</w:t>
      </w:r>
    </w:p>
    <w:p w:rsidR="00DF32CE" w:rsidRPr="009E60FD" w:rsidRDefault="00DF32CE" w:rsidP="00DF32CE">
      <w:pPr>
        <w:spacing w:line="288" w:lineRule="auto"/>
        <w:rPr>
          <w:noProof/>
        </w:rPr>
      </w:pPr>
      <w:r w:rsidRPr="009E60FD">
        <w:rPr>
          <w:noProof/>
        </w:rPr>
        <w:t xml:space="preserve">  На территории поселения проявление расположено частично.</w:t>
      </w:r>
    </w:p>
    <w:p w:rsidR="00DF32CE" w:rsidRPr="009E60FD" w:rsidRDefault="00DF32CE" w:rsidP="00DF32CE">
      <w:pPr>
        <w:spacing w:line="288" w:lineRule="auto"/>
        <w:ind w:firstLine="709"/>
        <w:rPr>
          <w:noProof/>
        </w:rPr>
      </w:pPr>
    </w:p>
    <w:p w:rsidR="00DF32CE" w:rsidRPr="009E60FD" w:rsidRDefault="00DF32CE" w:rsidP="00DF32CE">
      <w:pPr>
        <w:spacing w:line="288" w:lineRule="auto"/>
        <w:ind w:firstLine="709"/>
        <w:rPr>
          <w:b/>
          <w:i/>
          <w:noProof/>
        </w:rPr>
      </w:pPr>
      <w:r w:rsidRPr="009E60FD">
        <w:rPr>
          <w:b/>
          <w:i/>
          <w:noProof/>
        </w:rPr>
        <w:t>Проявление «Вышегор» (рис.1)</w:t>
      </w:r>
    </w:p>
    <w:p w:rsidR="00DF32CE" w:rsidRPr="009E60FD" w:rsidRDefault="00DF32CE" w:rsidP="00DF32CE">
      <w:pPr>
        <w:spacing w:line="288" w:lineRule="auto"/>
        <w:ind w:firstLine="709"/>
        <w:rPr>
          <w:noProof/>
        </w:rPr>
      </w:pPr>
      <w:r w:rsidRPr="009E60FD">
        <w:rPr>
          <w:noProof/>
        </w:rPr>
        <w:t xml:space="preserve">Вид сырья: легкоплавкие суглинки, глины кирпичные </w:t>
      </w:r>
    </w:p>
    <w:p w:rsidR="00DF32CE" w:rsidRPr="009E60FD" w:rsidRDefault="00DF32CE" w:rsidP="00DF32CE">
      <w:pPr>
        <w:spacing w:line="288" w:lineRule="auto"/>
        <w:ind w:firstLine="709"/>
        <w:rPr>
          <w:noProof/>
        </w:rPr>
      </w:pPr>
      <w:r w:rsidRPr="009E60FD">
        <w:rPr>
          <w:noProof/>
        </w:rPr>
        <w:t>Номер прогнозной площади: 5</w:t>
      </w:r>
    </w:p>
    <w:p w:rsidR="00DF32CE" w:rsidRPr="009E60FD" w:rsidRDefault="00DF32CE" w:rsidP="00DF32CE">
      <w:pPr>
        <w:spacing w:line="288" w:lineRule="auto"/>
        <w:ind w:firstLine="709"/>
        <w:rPr>
          <w:noProof/>
        </w:rPr>
      </w:pPr>
      <w:r w:rsidRPr="009E60FD">
        <w:rPr>
          <w:noProof/>
        </w:rPr>
        <w:t>Размер прогнозной площади: 1,42 кв. км</w:t>
      </w:r>
    </w:p>
    <w:p w:rsidR="00DF32CE" w:rsidRPr="009E60FD" w:rsidRDefault="00DF32CE" w:rsidP="00DF32CE">
      <w:pPr>
        <w:spacing w:line="288" w:lineRule="auto"/>
        <w:ind w:firstLine="709"/>
        <w:rPr>
          <w:noProof/>
          <w:vertAlign w:val="superscript"/>
        </w:rPr>
      </w:pPr>
      <w:r w:rsidRPr="009E60FD">
        <w:rPr>
          <w:noProof/>
        </w:rPr>
        <w:t>Площади не доступные для разработки: - 0,62 кв. км</w:t>
      </w:r>
    </w:p>
    <w:p w:rsidR="00DF32CE" w:rsidRPr="009E60FD" w:rsidRDefault="00DF32CE" w:rsidP="00DF32CE">
      <w:pPr>
        <w:spacing w:line="288" w:lineRule="auto"/>
        <w:ind w:firstLine="709"/>
        <w:rPr>
          <w:noProof/>
        </w:rPr>
      </w:pPr>
      <w:r w:rsidRPr="009E60FD">
        <w:rPr>
          <w:noProof/>
        </w:rPr>
        <w:t>Реальная площадь для разработки: 0,80 кв.км.</w:t>
      </w:r>
    </w:p>
    <w:p w:rsidR="00DF32CE" w:rsidRPr="009E60FD" w:rsidRDefault="00DF32CE" w:rsidP="00DF32CE">
      <w:pPr>
        <w:spacing w:line="288" w:lineRule="auto"/>
        <w:ind w:firstLine="709"/>
        <w:rPr>
          <w:noProof/>
        </w:rPr>
      </w:pPr>
      <w:r w:rsidRPr="009E60FD">
        <w:rPr>
          <w:noProof/>
        </w:rPr>
        <w:t>Мощность полезной толщи: 6,4 Н, м.</w:t>
      </w:r>
    </w:p>
    <w:p w:rsidR="00DF32CE" w:rsidRPr="009E60FD" w:rsidRDefault="00DF32CE" w:rsidP="00DF32CE">
      <w:pPr>
        <w:spacing w:line="288" w:lineRule="auto"/>
        <w:ind w:firstLine="709"/>
        <w:rPr>
          <w:noProof/>
        </w:rPr>
      </w:pPr>
      <w:r w:rsidRPr="009E60FD">
        <w:rPr>
          <w:noProof/>
        </w:rPr>
        <w:t>Мощность вскрыши: 0,2 Н, м</w:t>
      </w:r>
    </w:p>
    <w:p w:rsidR="00DF32CE" w:rsidRPr="009E60FD" w:rsidRDefault="00DF32CE" w:rsidP="00DF32CE">
      <w:pPr>
        <w:spacing w:line="288" w:lineRule="auto"/>
        <w:ind w:firstLine="709"/>
        <w:rPr>
          <w:noProof/>
        </w:rPr>
      </w:pPr>
      <w:r w:rsidRPr="009E60FD">
        <w:rPr>
          <w:noProof/>
        </w:rPr>
        <w:t>Прогнозные ресурсы: Р2 – 0,512 млн, куб.м.</w:t>
      </w:r>
    </w:p>
    <w:p w:rsidR="00DF32CE" w:rsidRPr="009E60FD" w:rsidRDefault="00DF32CE" w:rsidP="00DF32CE">
      <w:pPr>
        <w:spacing w:line="288" w:lineRule="auto"/>
        <w:ind w:firstLine="709"/>
        <w:rPr>
          <w:noProof/>
        </w:rPr>
      </w:pPr>
      <w:r w:rsidRPr="009E60FD">
        <w:rPr>
          <w:noProof/>
        </w:rPr>
        <w:t>Коэффициент вскрыши: - 0,03</w:t>
      </w:r>
    </w:p>
    <w:p w:rsidR="00DF32CE" w:rsidRPr="009E60FD" w:rsidRDefault="00DF32CE" w:rsidP="00DF32CE">
      <w:pPr>
        <w:jc w:val="center"/>
      </w:pPr>
    </w:p>
    <w:p w:rsidR="00DF32CE" w:rsidRPr="009E60FD" w:rsidRDefault="00DF32CE" w:rsidP="00DF32CE">
      <w:pPr>
        <w:spacing w:line="288" w:lineRule="auto"/>
        <w:ind w:firstLine="709"/>
        <w:rPr>
          <w:b/>
        </w:rPr>
      </w:pPr>
      <w:r w:rsidRPr="009E60FD">
        <w:rPr>
          <w:b/>
        </w:rPr>
        <w:t>Запасы ПГС и песков на территории Вышегорского сельского поселения</w:t>
      </w:r>
    </w:p>
    <w:p w:rsidR="00DF32CE" w:rsidRPr="009E60FD" w:rsidRDefault="00DF32CE" w:rsidP="00DF32CE">
      <w:pPr>
        <w:spacing w:line="288" w:lineRule="auto"/>
        <w:ind w:firstLine="709"/>
        <w:jc w:val="center"/>
        <w:rPr>
          <w:b/>
          <w:i/>
          <w:sz w:val="22"/>
          <w:szCs w:val="22"/>
        </w:rPr>
      </w:pPr>
    </w:p>
    <w:p w:rsidR="00DF32CE" w:rsidRPr="009E60FD" w:rsidRDefault="00DF32CE" w:rsidP="00DF32CE">
      <w:pPr>
        <w:spacing w:line="288" w:lineRule="auto"/>
        <w:jc w:val="center"/>
        <w:rPr>
          <w:b/>
          <w:i/>
          <w:noProof/>
          <w:sz w:val="22"/>
          <w:szCs w:val="22"/>
        </w:rPr>
      </w:pPr>
      <w:r w:rsidRPr="009E60FD">
        <w:rPr>
          <w:b/>
          <w:i/>
          <w:sz w:val="22"/>
          <w:szCs w:val="22"/>
        </w:rPr>
        <w:t>Проявления «Левково», «Дроздово», «Новотроица»</w:t>
      </w:r>
    </w:p>
    <w:p w:rsidR="00DF32CE" w:rsidRPr="009E60FD" w:rsidRDefault="00DF32CE" w:rsidP="00DF32CE">
      <w:pPr>
        <w:spacing w:line="288" w:lineRule="auto"/>
        <w:jc w:val="center"/>
      </w:pPr>
      <w:r w:rsidRPr="009E60FD">
        <w:rPr>
          <w:noProof/>
        </w:rPr>
        <w:drawing>
          <wp:inline distT="0" distB="0" distL="0" distR="0">
            <wp:extent cx="2787457" cy="2082388"/>
            <wp:effectExtent l="19050" t="0" r="0" b="0"/>
            <wp:docPr id="66" name="Рисунок 2" descr="IMG_20191218_164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20191218_164917"/>
                    <pic:cNvPicPr>
                      <a:picLocks noChangeAspect="1" noChangeArrowheads="1"/>
                    </pic:cNvPicPr>
                  </pic:nvPicPr>
                  <pic:blipFill>
                    <a:blip r:embed="rId39" cstate="print"/>
                    <a:srcRect/>
                    <a:stretch>
                      <a:fillRect/>
                    </a:stretch>
                  </pic:blipFill>
                  <pic:spPr bwMode="auto">
                    <a:xfrm>
                      <a:off x="0" y="0"/>
                      <a:ext cx="2789704" cy="2084066"/>
                    </a:xfrm>
                    <a:prstGeom prst="rect">
                      <a:avLst/>
                    </a:prstGeom>
                    <a:noFill/>
                    <a:ln w="9525">
                      <a:noFill/>
                      <a:miter lim="800000"/>
                      <a:headEnd/>
                      <a:tailEnd/>
                    </a:ln>
                  </pic:spPr>
                </pic:pic>
              </a:graphicData>
            </a:graphic>
          </wp:inline>
        </w:drawing>
      </w:r>
    </w:p>
    <w:p w:rsidR="00DF32CE" w:rsidRPr="009E60FD" w:rsidRDefault="00DF32CE" w:rsidP="00DF32CE">
      <w:pPr>
        <w:spacing w:line="288" w:lineRule="auto"/>
        <w:jc w:val="center"/>
        <w:rPr>
          <w:sz w:val="20"/>
          <w:szCs w:val="20"/>
        </w:rPr>
      </w:pPr>
      <w:r w:rsidRPr="009E60FD">
        <w:rPr>
          <w:sz w:val="20"/>
          <w:szCs w:val="20"/>
        </w:rPr>
        <w:t>рис. 2 Проявления «Левково», «Дроздово», «Новотроица»</w:t>
      </w:r>
    </w:p>
    <w:p w:rsidR="00DF32CE" w:rsidRPr="009E60FD" w:rsidRDefault="00DF32CE" w:rsidP="00DF32CE">
      <w:pPr>
        <w:spacing w:line="288" w:lineRule="auto"/>
        <w:ind w:firstLine="709"/>
        <w:rPr>
          <w:b/>
          <w:i/>
          <w:noProof/>
        </w:rPr>
      </w:pPr>
      <w:r w:rsidRPr="009E60FD">
        <w:rPr>
          <w:b/>
          <w:i/>
          <w:noProof/>
        </w:rPr>
        <w:lastRenderedPageBreak/>
        <w:t>Проявление «Левково» (рис.2)</w:t>
      </w:r>
    </w:p>
    <w:p w:rsidR="00DF32CE" w:rsidRPr="009E60FD" w:rsidRDefault="00DF32CE" w:rsidP="00DF32CE">
      <w:pPr>
        <w:spacing w:line="288" w:lineRule="auto"/>
        <w:ind w:firstLine="709"/>
        <w:rPr>
          <w:noProof/>
        </w:rPr>
      </w:pPr>
      <w:r w:rsidRPr="009E60FD">
        <w:rPr>
          <w:noProof/>
        </w:rPr>
        <w:t>Вид сырья: Пески</w:t>
      </w:r>
    </w:p>
    <w:p w:rsidR="00DF32CE" w:rsidRPr="009E60FD" w:rsidRDefault="00DF32CE" w:rsidP="00DF32CE">
      <w:pPr>
        <w:spacing w:line="288" w:lineRule="auto"/>
        <w:ind w:firstLine="709"/>
        <w:rPr>
          <w:noProof/>
        </w:rPr>
      </w:pPr>
      <w:r w:rsidRPr="009E60FD">
        <w:rPr>
          <w:noProof/>
        </w:rPr>
        <w:t>Номер прогнозной площади: 1</w:t>
      </w:r>
    </w:p>
    <w:p w:rsidR="00DF32CE" w:rsidRPr="009E60FD" w:rsidRDefault="00DF32CE" w:rsidP="00DF32CE">
      <w:pPr>
        <w:spacing w:line="288" w:lineRule="auto"/>
        <w:ind w:firstLine="709"/>
        <w:rPr>
          <w:noProof/>
        </w:rPr>
      </w:pPr>
      <w:r w:rsidRPr="009E60FD">
        <w:rPr>
          <w:noProof/>
        </w:rPr>
        <w:t>Размер прогнозной площади (кв. км) 7,24</w:t>
      </w:r>
    </w:p>
    <w:p w:rsidR="00DF32CE" w:rsidRPr="009E60FD" w:rsidRDefault="00DF32CE" w:rsidP="00DF32CE">
      <w:pPr>
        <w:spacing w:line="288" w:lineRule="auto"/>
        <w:ind w:firstLine="709"/>
        <w:rPr>
          <w:noProof/>
        </w:rPr>
      </w:pPr>
      <w:r w:rsidRPr="009E60FD">
        <w:rPr>
          <w:noProof/>
        </w:rPr>
        <w:t>Площади, не доступные для разработки (кв.км) 1,24</w:t>
      </w:r>
    </w:p>
    <w:p w:rsidR="00DF32CE" w:rsidRPr="009E60FD" w:rsidRDefault="00DF32CE" w:rsidP="00DF32CE">
      <w:pPr>
        <w:spacing w:line="288" w:lineRule="auto"/>
        <w:ind w:firstLine="709"/>
        <w:rPr>
          <w:noProof/>
        </w:rPr>
      </w:pPr>
      <w:r w:rsidRPr="009E60FD">
        <w:rPr>
          <w:noProof/>
        </w:rPr>
        <w:t>Реальная площадь для разработки (кв. км) 6,0</w:t>
      </w:r>
    </w:p>
    <w:p w:rsidR="00DF32CE" w:rsidRPr="009E60FD" w:rsidRDefault="00DF32CE" w:rsidP="00DF32CE">
      <w:pPr>
        <w:spacing w:line="288" w:lineRule="auto"/>
        <w:ind w:firstLine="709"/>
        <w:rPr>
          <w:noProof/>
        </w:rPr>
      </w:pPr>
      <w:r w:rsidRPr="009E60FD">
        <w:rPr>
          <w:noProof/>
        </w:rPr>
        <w:t>Мощность полезной толщи (Н, м) 25,0</w:t>
      </w:r>
    </w:p>
    <w:p w:rsidR="00DF32CE" w:rsidRPr="009E60FD" w:rsidRDefault="00DF32CE" w:rsidP="00DF32CE">
      <w:pPr>
        <w:spacing w:line="288" w:lineRule="auto"/>
        <w:ind w:firstLine="709"/>
        <w:rPr>
          <w:noProof/>
        </w:rPr>
      </w:pPr>
      <w:r w:rsidRPr="009E60FD">
        <w:rPr>
          <w:noProof/>
        </w:rPr>
        <w:t>Мощность вскрыши (Н, м) 10,6</w:t>
      </w:r>
    </w:p>
    <w:p w:rsidR="00DF32CE" w:rsidRPr="009E60FD" w:rsidRDefault="00DF32CE" w:rsidP="00DF32CE">
      <w:pPr>
        <w:spacing w:line="288" w:lineRule="auto"/>
        <w:ind w:firstLine="709"/>
        <w:rPr>
          <w:noProof/>
        </w:rPr>
      </w:pPr>
      <w:r w:rsidRPr="009E60FD">
        <w:rPr>
          <w:noProof/>
        </w:rPr>
        <w:t>Прогнозные ресурсы (млн. куб. м) Р2 – 15,0</w:t>
      </w:r>
    </w:p>
    <w:p w:rsidR="00DF32CE" w:rsidRPr="009E60FD" w:rsidRDefault="00DF32CE" w:rsidP="00DF32CE">
      <w:pPr>
        <w:spacing w:line="288" w:lineRule="auto"/>
        <w:ind w:firstLine="709"/>
        <w:rPr>
          <w:noProof/>
        </w:rPr>
      </w:pPr>
      <w:r w:rsidRPr="009E60FD">
        <w:rPr>
          <w:noProof/>
        </w:rPr>
        <w:t>Коэффициент вскрыши 0,42</w:t>
      </w:r>
    </w:p>
    <w:p w:rsidR="00DF32CE" w:rsidRPr="009E60FD" w:rsidRDefault="00DF32CE" w:rsidP="00DF32CE">
      <w:pPr>
        <w:spacing w:line="288" w:lineRule="auto"/>
        <w:rPr>
          <w:b/>
          <w:i/>
          <w:noProof/>
        </w:rPr>
      </w:pPr>
      <w:r w:rsidRPr="009E60FD">
        <w:rPr>
          <w:noProof/>
        </w:rPr>
        <w:t>На территории поселения проявление расположено частично.</w:t>
      </w:r>
    </w:p>
    <w:p w:rsidR="00DF32CE" w:rsidRPr="009E60FD" w:rsidRDefault="00DF32CE" w:rsidP="00DF32CE">
      <w:pPr>
        <w:spacing w:line="288" w:lineRule="auto"/>
        <w:ind w:firstLine="709"/>
        <w:rPr>
          <w:b/>
          <w:i/>
          <w:noProof/>
        </w:rPr>
      </w:pPr>
    </w:p>
    <w:p w:rsidR="00DF32CE" w:rsidRPr="009E60FD" w:rsidRDefault="00DF32CE" w:rsidP="00DF32CE">
      <w:pPr>
        <w:spacing w:line="288" w:lineRule="auto"/>
        <w:ind w:firstLine="709"/>
        <w:rPr>
          <w:b/>
          <w:i/>
          <w:noProof/>
        </w:rPr>
      </w:pPr>
      <w:r w:rsidRPr="009E60FD">
        <w:rPr>
          <w:b/>
          <w:i/>
          <w:noProof/>
        </w:rPr>
        <w:t>Проявление «Дроздово» (рис.2)</w:t>
      </w:r>
    </w:p>
    <w:p w:rsidR="00DF32CE" w:rsidRPr="009E60FD" w:rsidRDefault="00DF32CE" w:rsidP="00DF32CE">
      <w:pPr>
        <w:spacing w:line="288" w:lineRule="auto"/>
        <w:ind w:firstLine="709"/>
        <w:rPr>
          <w:noProof/>
        </w:rPr>
      </w:pPr>
      <w:r w:rsidRPr="009E60FD">
        <w:rPr>
          <w:noProof/>
        </w:rPr>
        <w:t>Вид сырья: ПГС</w:t>
      </w:r>
    </w:p>
    <w:p w:rsidR="00DF32CE" w:rsidRPr="009E60FD" w:rsidRDefault="00DF32CE" w:rsidP="00DF32CE">
      <w:pPr>
        <w:spacing w:line="288" w:lineRule="auto"/>
        <w:ind w:firstLine="709"/>
        <w:rPr>
          <w:noProof/>
        </w:rPr>
      </w:pPr>
      <w:r w:rsidRPr="009E60FD">
        <w:rPr>
          <w:noProof/>
        </w:rPr>
        <w:t>Номер прогнозной площади: 2</w:t>
      </w:r>
    </w:p>
    <w:p w:rsidR="00DF32CE" w:rsidRPr="009E60FD" w:rsidRDefault="00DF32CE" w:rsidP="00DF32CE">
      <w:pPr>
        <w:spacing w:line="288" w:lineRule="auto"/>
        <w:ind w:firstLine="709"/>
        <w:rPr>
          <w:noProof/>
        </w:rPr>
      </w:pPr>
      <w:r w:rsidRPr="009E60FD">
        <w:rPr>
          <w:noProof/>
        </w:rPr>
        <w:t>Размер прогнозной площади (кв. км) 2,82</w:t>
      </w:r>
    </w:p>
    <w:p w:rsidR="00DF32CE" w:rsidRPr="009E60FD" w:rsidRDefault="00DF32CE" w:rsidP="00DF32CE">
      <w:pPr>
        <w:spacing w:line="288" w:lineRule="auto"/>
        <w:ind w:firstLine="709"/>
        <w:rPr>
          <w:noProof/>
        </w:rPr>
      </w:pPr>
      <w:r w:rsidRPr="009E60FD">
        <w:rPr>
          <w:noProof/>
        </w:rPr>
        <w:t>Площади, не доступные для разработки (кв.км) 0,62</w:t>
      </w:r>
    </w:p>
    <w:p w:rsidR="00DF32CE" w:rsidRPr="009E60FD" w:rsidRDefault="00DF32CE" w:rsidP="00DF32CE">
      <w:pPr>
        <w:spacing w:line="288" w:lineRule="auto"/>
        <w:ind w:firstLine="709"/>
        <w:rPr>
          <w:noProof/>
        </w:rPr>
      </w:pPr>
      <w:r w:rsidRPr="009E60FD">
        <w:rPr>
          <w:noProof/>
        </w:rPr>
        <w:t>Реальная площадь для разработки (кв. км) 2,20</w:t>
      </w:r>
    </w:p>
    <w:p w:rsidR="00DF32CE" w:rsidRPr="009E60FD" w:rsidRDefault="00DF32CE" w:rsidP="00DF32CE">
      <w:pPr>
        <w:spacing w:line="288" w:lineRule="auto"/>
        <w:ind w:firstLine="709"/>
        <w:rPr>
          <w:noProof/>
        </w:rPr>
      </w:pPr>
      <w:r w:rsidRPr="009E60FD">
        <w:rPr>
          <w:noProof/>
        </w:rPr>
        <w:t>Мощность полезной толщи (Н, м) 6,0</w:t>
      </w:r>
    </w:p>
    <w:p w:rsidR="00DF32CE" w:rsidRPr="009E60FD" w:rsidRDefault="00DF32CE" w:rsidP="00DF32CE">
      <w:pPr>
        <w:spacing w:line="288" w:lineRule="auto"/>
        <w:ind w:firstLine="709"/>
        <w:rPr>
          <w:noProof/>
        </w:rPr>
      </w:pPr>
      <w:r w:rsidRPr="009E60FD">
        <w:rPr>
          <w:noProof/>
        </w:rPr>
        <w:t>Мощность вскрыши (Н, м) 6,1</w:t>
      </w:r>
    </w:p>
    <w:p w:rsidR="00DF32CE" w:rsidRPr="009E60FD" w:rsidRDefault="00DF32CE" w:rsidP="00DF32CE">
      <w:pPr>
        <w:spacing w:line="288" w:lineRule="auto"/>
        <w:ind w:firstLine="709"/>
        <w:rPr>
          <w:noProof/>
        </w:rPr>
      </w:pPr>
      <w:r w:rsidRPr="009E60FD">
        <w:rPr>
          <w:noProof/>
        </w:rPr>
        <w:t>Прогнозные ресурсы (млн. куб. м) Р2 – 1,32</w:t>
      </w:r>
    </w:p>
    <w:p w:rsidR="00DF32CE" w:rsidRPr="009E60FD" w:rsidRDefault="00DF32CE" w:rsidP="00DF32CE">
      <w:pPr>
        <w:spacing w:line="288" w:lineRule="auto"/>
        <w:ind w:firstLine="709"/>
        <w:rPr>
          <w:noProof/>
        </w:rPr>
      </w:pPr>
      <w:r w:rsidRPr="009E60FD">
        <w:rPr>
          <w:noProof/>
        </w:rPr>
        <w:t>Коэффициент вскрыши 1,0</w:t>
      </w:r>
    </w:p>
    <w:p w:rsidR="00DF32CE" w:rsidRPr="009E60FD" w:rsidRDefault="00DF32CE" w:rsidP="00DF32CE">
      <w:pPr>
        <w:spacing w:line="288" w:lineRule="auto"/>
        <w:ind w:firstLine="709"/>
        <w:rPr>
          <w:b/>
          <w:i/>
          <w:noProof/>
        </w:rPr>
      </w:pPr>
    </w:p>
    <w:p w:rsidR="00DF32CE" w:rsidRPr="009E60FD" w:rsidRDefault="00DF32CE" w:rsidP="00DF32CE">
      <w:pPr>
        <w:spacing w:line="288" w:lineRule="auto"/>
        <w:ind w:firstLine="709"/>
        <w:rPr>
          <w:b/>
          <w:i/>
          <w:noProof/>
        </w:rPr>
      </w:pPr>
      <w:r w:rsidRPr="009E60FD">
        <w:rPr>
          <w:b/>
          <w:i/>
          <w:noProof/>
        </w:rPr>
        <w:t>Проявление «Новотроица» (рис.2)</w:t>
      </w:r>
    </w:p>
    <w:p w:rsidR="00DF32CE" w:rsidRPr="009E60FD" w:rsidRDefault="00DF32CE" w:rsidP="00DF32CE">
      <w:pPr>
        <w:spacing w:line="288" w:lineRule="auto"/>
        <w:ind w:firstLine="709"/>
        <w:rPr>
          <w:noProof/>
        </w:rPr>
      </w:pPr>
      <w:r w:rsidRPr="009E60FD">
        <w:rPr>
          <w:noProof/>
        </w:rPr>
        <w:t>Вид сырья: Пески</w:t>
      </w:r>
    </w:p>
    <w:p w:rsidR="00DF32CE" w:rsidRPr="009E60FD" w:rsidRDefault="00DF32CE" w:rsidP="00DF32CE">
      <w:pPr>
        <w:spacing w:line="288" w:lineRule="auto"/>
        <w:ind w:firstLine="709"/>
        <w:rPr>
          <w:noProof/>
        </w:rPr>
      </w:pPr>
      <w:r w:rsidRPr="009E60FD">
        <w:rPr>
          <w:noProof/>
        </w:rPr>
        <w:t>Номер прогнозной площади: 3</w:t>
      </w:r>
    </w:p>
    <w:p w:rsidR="00DF32CE" w:rsidRPr="009E60FD" w:rsidRDefault="00DF32CE" w:rsidP="00DF32CE">
      <w:pPr>
        <w:spacing w:line="288" w:lineRule="auto"/>
        <w:ind w:firstLine="709"/>
        <w:rPr>
          <w:noProof/>
        </w:rPr>
      </w:pPr>
      <w:r w:rsidRPr="009E60FD">
        <w:rPr>
          <w:noProof/>
        </w:rPr>
        <w:t>Размер прогнозной площади (кв. км) 14,12</w:t>
      </w:r>
    </w:p>
    <w:p w:rsidR="00DF32CE" w:rsidRPr="009E60FD" w:rsidRDefault="00DF32CE" w:rsidP="00DF32CE">
      <w:pPr>
        <w:spacing w:line="288" w:lineRule="auto"/>
        <w:ind w:firstLine="709"/>
        <w:rPr>
          <w:noProof/>
        </w:rPr>
      </w:pPr>
      <w:r w:rsidRPr="009E60FD">
        <w:rPr>
          <w:noProof/>
        </w:rPr>
        <w:t>Площади, не доступные для разработки (кв.км) 2,92</w:t>
      </w:r>
    </w:p>
    <w:p w:rsidR="00DF32CE" w:rsidRPr="009E60FD" w:rsidRDefault="00DF32CE" w:rsidP="00DF32CE">
      <w:pPr>
        <w:spacing w:line="288" w:lineRule="auto"/>
        <w:ind w:firstLine="709"/>
        <w:rPr>
          <w:noProof/>
        </w:rPr>
      </w:pPr>
      <w:r w:rsidRPr="009E60FD">
        <w:rPr>
          <w:noProof/>
        </w:rPr>
        <w:t>Реальная площадь для разработки (кв. км) 11,20</w:t>
      </w:r>
    </w:p>
    <w:p w:rsidR="00DF32CE" w:rsidRPr="009E60FD" w:rsidRDefault="00DF32CE" w:rsidP="00DF32CE">
      <w:pPr>
        <w:spacing w:line="288" w:lineRule="auto"/>
        <w:ind w:firstLine="709"/>
        <w:rPr>
          <w:noProof/>
        </w:rPr>
      </w:pPr>
      <w:r w:rsidRPr="009E60FD">
        <w:rPr>
          <w:noProof/>
        </w:rPr>
        <w:t>Мощность полезной толщи (Н, м) 6,9</w:t>
      </w:r>
    </w:p>
    <w:p w:rsidR="00DF32CE" w:rsidRPr="009E60FD" w:rsidRDefault="00DF32CE" w:rsidP="00DF32CE">
      <w:pPr>
        <w:spacing w:line="288" w:lineRule="auto"/>
        <w:ind w:firstLine="709"/>
        <w:rPr>
          <w:noProof/>
        </w:rPr>
      </w:pPr>
      <w:r w:rsidRPr="009E60FD">
        <w:rPr>
          <w:noProof/>
        </w:rPr>
        <w:t>Мощность вскрыши (Н, м) 1,7</w:t>
      </w:r>
    </w:p>
    <w:p w:rsidR="00DF32CE" w:rsidRPr="009E60FD" w:rsidRDefault="00DF32CE" w:rsidP="00DF32CE">
      <w:pPr>
        <w:spacing w:line="288" w:lineRule="auto"/>
        <w:ind w:firstLine="709"/>
        <w:rPr>
          <w:noProof/>
        </w:rPr>
      </w:pPr>
      <w:r w:rsidRPr="009E60FD">
        <w:rPr>
          <w:noProof/>
        </w:rPr>
        <w:t>Прогнозные ресурсы (млн. куб. м) Р2 – 7,728</w:t>
      </w:r>
    </w:p>
    <w:p w:rsidR="00DF32CE" w:rsidRPr="009E60FD" w:rsidRDefault="00DF32CE" w:rsidP="00DF32CE">
      <w:pPr>
        <w:spacing w:line="288" w:lineRule="auto"/>
        <w:ind w:firstLine="709"/>
        <w:rPr>
          <w:noProof/>
        </w:rPr>
      </w:pPr>
      <w:r w:rsidRPr="009E60FD">
        <w:rPr>
          <w:noProof/>
        </w:rPr>
        <w:t>Коэффициент вскрыши 0,25</w:t>
      </w:r>
    </w:p>
    <w:p w:rsidR="004E3158" w:rsidRPr="009E60FD" w:rsidRDefault="00DF32CE" w:rsidP="00DF32CE">
      <w:pPr>
        <w:spacing w:line="288" w:lineRule="auto"/>
        <w:ind w:firstLine="709"/>
        <w:rPr>
          <w:noProof/>
        </w:rPr>
      </w:pPr>
      <w:r w:rsidRPr="009E60FD">
        <w:rPr>
          <w:noProof/>
        </w:rPr>
        <w:t>На территории поселения проявление расположено частично.</w:t>
      </w:r>
    </w:p>
    <w:p w:rsidR="00741989" w:rsidRPr="009E60FD" w:rsidRDefault="00741989" w:rsidP="00B75DF8">
      <w:pPr>
        <w:spacing w:line="288" w:lineRule="auto"/>
        <w:ind w:firstLine="709"/>
        <w:jc w:val="both"/>
        <w:rPr>
          <w:szCs w:val="28"/>
          <w:lang w:eastAsia="ar-SA"/>
        </w:rPr>
      </w:pPr>
    </w:p>
    <w:p w:rsidR="00B75DF8" w:rsidRPr="009E60FD" w:rsidRDefault="00B75DF8" w:rsidP="00B75DF8">
      <w:pPr>
        <w:spacing w:line="288" w:lineRule="auto"/>
        <w:ind w:firstLine="709"/>
        <w:jc w:val="both"/>
        <w:rPr>
          <w:szCs w:val="28"/>
          <w:lang w:eastAsia="ar-SA"/>
        </w:rPr>
      </w:pPr>
      <w:r w:rsidRPr="009E60FD">
        <w:rPr>
          <w:szCs w:val="28"/>
          <w:lang w:eastAsia="ar-SA"/>
        </w:rPr>
        <w:t>В соответствии ст. 25 №2395-1 ФЗ «О недрах» от 21.02.1992 (ред. от 28.12.2013, с изменениями и дополнениями), проектирование и строительство населенных пунктов, промышленных комплексов и других хозяйственных объектов разрешаются только после получения заключения федерального органа управления государственным фондом недр или его территориального органа об отсутствии полезных ископаемых в недрах под участком предстоящей застройки.</w:t>
      </w:r>
    </w:p>
    <w:p w:rsidR="0091512A" w:rsidRPr="009E60FD" w:rsidRDefault="00B75DF8" w:rsidP="00881164">
      <w:pPr>
        <w:spacing w:line="288" w:lineRule="auto"/>
        <w:ind w:firstLine="709"/>
        <w:jc w:val="both"/>
        <w:rPr>
          <w:szCs w:val="28"/>
          <w:lang w:eastAsia="ar-SA"/>
        </w:rPr>
      </w:pPr>
      <w:r w:rsidRPr="009E60FD">
        <w:rPr>
          <w:szCs w:val="28"/>
          <w:lang w:eastAsia="ar-SA"/>
        </w:rPr>
        <w:lastRenderedPageBreak/>
        <w:t>Использование территорий в соответствии с Законом РФ «О недрах» и со СНиП 2.07.01-89*, п.9.2* (Градостроительство. Планировка и застройка городских и сельских поселений) –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органов и органов государственного горного надзора.</w:t>
      </w:r>
    </w:p>
    <w:p w:rsidR="001B4246" w:rsidRPr="009E60FD" w:rsidRDefault="001B4246" w:rsidP="00C3792A">
      <w:pPr>
        <w:spacing w:line="360" w:lineRule="auto"/>
        <w:jc w:val="center"/>
        <w:outlineLvl w:val="2"/>
        <w:rPr>
          <w:b/>
          <w:szCs w:val="28"/>
        </w:rPr>
      </w:pPr>
    </w:p>
    <w:p w:rsidR="0083195C" w:rsidRPr="009E60FD" w:rsidRDefault="00C3792A" w:rsidP="00C3792A">
      <w:pPr>
        <w:spacing w:line="360" w:lineRule="auto"/>
        <w:jc w:val="center"/>
        <w:outlineLvl w:val="2"/>
        <w:rPr>
          <w:b/>
          <w:szCs w:val="28"/>
        </w:rPr>
      </w:pPr>
      <w:bookmarkStart w:id="185" w:name="_Toc102643133"/>
      <w:r w:rsidRPr="009E60FD">
        <w:rPr>
          <w:b/>
          <w:szCs w:val="28"/>
        </w:rPr>
        <w:t>1.1</w:t>
      </w:r>
      <w:r w:rsidR="00F40716" w:rsidRPr="009E60FD">
        <w:rPr>
          <w:b/>
          <w:szCs w:val="28"/>
        </w:rPr>
        <w:t>3</w:t>
      </w:r>
      <w:r w:rsidRPr="009E60FD">
        <w:rPr>
          <w:b/>
          <w:szCs w:val="28"/>
        </w:rPr>
        <w:t>.</w:t>
      </w:r>
      <w:r w:rsidR="00E81980" w:rsidRPr="009E60FD">
        <w:rPr>
          <w:b/>
          <w:szCs w:val="28"/>
        </w:rPr>
        <w:t>8</w:t>
      </w:r>
      <w:r w:rsidRPr="009E60FD">
        <w:rPr>
          <w:b/>
          <w:szCs w:val="28"/>
        </w:rPr>
        <w:t xml:space="preserve">. </w:t>
      </w:r>
      <w:r w:rsidR="00441E8A" w:rsidRPr="009E60FD">
        <w:rPr>
          <w:b/>
          <w:szCs w:val="28"/>
        </w:rPr>
        <w:t>Технические охранные зоны инженерных сетей</w:t>
      </w:r>
      <w:bookmarkEnd w:id="182"/>
      <w:bookmarkEnd w:id="183"/>
      <w:bookmarkEnd w:id="185"/>
    </w:p>
    <w:p w:rsidR="00430920" w:rsidRPr="009E60FD" w:rsidRDefault="00430920" w:rsidP="00E81980">
      <w:pPr>
        <w:pStyle w:val="afb"/>
        <w:spacing w:line="288" w:lineRule="auto"/>
        <w:ind w:firstLine="840"/>
        <w:rPr>
          <w:sz w:val="24"/>
          <w:szCs w:val="28"/>
        </w:rPr>
      </w:pPr>
      <w:r w:rsidRPr="009E60FD">
        <w:rPr>
          <w:sz w:val="24"/>
          <w:szCs w:val="28"/>
        </w:rPr>
        <w:t>Охранная зона – территория с особыми условиями использования, которая устанавливается в порядке, определенном Правительством Российской Федерации, вокруг объектов инженерной, транспортной и иных инфраструктур в целях обеспечения охраны окружающей природной среды, нормальных условий эксплуатации таких объектов и исключения возможности их повреждения.</w:t>
      </w:r>
    </w:p>
    <w:p w:rsidR="00D173C1" w:rsidRPr="009E60FD" w:rsidRDefault="00D173C1" w:rsidP="00E81980">
      <w:pPr>
        <w:spacing w:line="288" w:lineRule="auto"/>
        <w:ind w:firstLine="840"/>
        <w:jc w:val="both"/>
        <w:rPr>
          <w:szCs w:val="28"/>
        </w:rPr>
      </w:pPr>
      <w:r w:rsidRPr="009E60FD">
        <w:rPr>
          <w:szCs w:val="28"/>
        </w:rPr>
        <w:t>В технических охранных зонах инженерных сетей выделяются следующие типы зон:</w:t>
      </w:r>
    </w:p>
    <w:p w:rsidR="00D173C1" w:rsidRPr="009E60FD" w:rsidRDefault="00D173C1" w:rsidP="00E81980">
      <w:pPr>
        <w:numPr>
          <w:ilvl w:val="0"/>
          <w:numId w:val="1"/>
        </w:numPr>
        <w:spacing w:line="288" w:lineRule="auto"/>
        <w:ind w:left="0" w:firstLine="840"/>
        <w:jc w:val="both"/>
        <w:rPr>
          <w:szCs w:val="28"/>
        </w:rPr>
      </w:pPr>
      <w:r w:rsidRPr="009E60FD">
        <w:rPr>
          <w:szCs w:val="28"/>
        </w:rPr>
        <w:t>Охранные зоны сетей водоснабжения</w:t>
      </w:r>
    </w:p>
    <w:p w:rsidR="00D173C1" w:rsidRPr="009E60FD" w:rsidRDefault="00D173C1" w:rsidP="00E81980">
      <w:pPr>
        <w:numPr>
          <w:ilvl w:val="0"/>
          <w:numId w:val="1"/>
        </w:numPr>
        <w:spacing w:line="288" w:lineRule="auto"/>
        <w:ind w:left="0" w:firstLine="840"/>
        <w:jc w:val="both"/>
        <w:rPr>
          <w:szCs w:val="28"/>
        </w:rPr>
      </w:pPr>
      <w:r w:rsidRPr="009E60FD">
        <w:rPr>
          <w:szCs w:val="28"/>
        </w:rPr>
        <w:t>Охранные зоны сетей электроснабжения</w:t>
      </w:r>
    </w:p>
    <w:p w:rsidR="00D173C1" w:rsidRPr="009E60FD" w:rsidRDefault="00D173C1" w:rsidP="00E81980">
      <w:pPr>
        <w:numPr>
          <w:ilvl w:val="0"/>
          <w:numId w:val="1"/>
        </w:numPr>
        <w:spacing w:line="288" w:lineRule="auto"/>
        <w:ind w:left="0" w:firstLine="840"/>
        <w:jc w:val="both"/>
        <w:rPr>
          <w:szCs w:val="28"/>
        </w:rPr>
      </w:pPr>
      <w:r w:rsidRPr="009E60FD">
        <w:rPr>
          <w:szCs w:val="28"/>
        </w:rPr>
        <w:t>Охранные зоны сетей газоснабжения</w:t>
      </w:r>
    </w:p>
    <w:p w:rsidR="00430920" w:rsidRPr="009E60FD" w:rsidRDefault="00430920" w:rsidP="00E81980">
      <w:pPr>
        <w:pStyle w:val="afb"/>
        <w:spacing w:line="288" w:lineRule="auto"/>
        <w:ind w:firstLine="840"/>
        <w:rPr>
          <w:sz w:val="24"/>
          <w:szCs w:val="28"/>
        </w:rPr>
      </w:pPr>
      <w:r w:rsidRPr="009E60FD">
        <w:rPr>
          <w:sz w:val="24"/>
          <w:szCs w:val="28"/>
        </w:rPr>
        <w:t xml:space="preserve">На территории </w:t>
      </w:r>
      <w:r w:rsidR="00D12856" w:rsidRPr="009E60FD">
        <w:rPr>
          <w:sz w:val="24"/>
          <w:szCs w:val="28"/>
        </w:rPr>
        <w:t>Вышегорского</w:t>
      </w:r>
      <w:r w:rsidR="00910BB6" w:rsidRPr="009E60FD">
        <w:rPr>
          <w:sz w:val="24"/>
          <w:szCs w:val="28"/>
        </w:rPr>
        <w:t xml:space="preserve"> сельского поселения</w:t>
      </w:r>
      <w:r w:rsidR="00640FC6" w:rsidRPr="009E60FD">
        <w:rPr>
          <w:sz w:val="24"/>
          <w:szCs w:val="28"/>
        </w:rPr>
        <w:t xml:space="preserve"> </w:t>
      </w:r>
      <w:r w:rsidRPr="009E60FD">
        <w:rPr>
          <w:sz w:val="24"/>
          <w:szCs w:val="28"/>
        </w:rPr>
        <w:t xml:space="preserve">выделяются охранные зоны: </w:t>
      </w:r>
    </w:p>
    <w:p w:rsidR="00E81980" w:rsidRPr="009E60FD" w:rsidRDefault="00E81980" w:rsidP="00E81980">
      <w:pPr>
        <w:pStyle w:val="afb"/>
        <w:spacing w:line="288" w:lineRule="auto"/>
        <w:ind w:firstLine="839"/>
        <w:rPr>
          <w:sz w:val="24"/>
          <w:szCs w:val="28"/>
        </w:rPr>
      </w:pPr>
      <w:r w:rsidRPr="009E60FD">
        <w:rPr>
          <w:sz w:val="24"/>
          <w:szCs w:val="28"/>
        </w:rPr>
        <w:t>- электрических сетей;</w:t>
      </w:r>
    </w:p>
    <w:p w:rsidR="00E81980" w:rsidRPr="009E60FD" w:rsidRDefault="00E81980" w:rsidP="00E81980">
      <w:pPr>
        <w:pStyle w:val="afb"/>
        <w:spacing w:line="288" w:lineRule="auto"/>
        <w:ind w:firstLine="839"/>
        <w:rPr>
          <w:sz w:val="24"/>
          <w:szCs w:val="28"/>
        </w:rPr>
      </w:pPr>
      <w:r w:rsidRPr="009E60FD">
        <w:rPr>
          <w:sz w:val="24"/>
          <w:szCs w:val="28"/>
        </w:rPr>
        <w:t>- водопроводных сетей;</w:t>
      </w:r>
    </w:p>
    <w:p w:rsidR="00E81980" w:rsidRPr="009E60FD" w:rsidRDefault="00E81980" w:rsidP="00C929F5">
      <w:pPr>
        <w:pStyle w:val="afb"/>
        <w:spacing w:line="288" w:lineRule="auto"/>
        <w:ind w:firstLine="839"/>
        <w:rPr>
          <w:sz w:val="24"/>
          <w:szCs w:val="28"/>
        </w:rPr>
      </w:pPr>
      <w:r w:rsidRPr="009E60FD">
        <w:rPr>
          <w:sz w:val="24"/>
          <w:szCs w:val="28"/>
        </w:rPr>
        <w:t>- зоны минимальных расстояни</w:t>
      </w:r>
      <w:r w:rsidR="00EB0CFE" w:rsidRPr="009E60FD">
        <w:rPr>
          <w:sz w:val="24"/>
          <w:szCs w:val="28"/>
        </w:rPr>
        <w:t>й от газопроводных сетей и ГРПШ.</w:t>
      </w:r>
    </w:p>
    <w:p w:rsidR="00151660" w:rsidRPr="009E60FD" w:rsidRDefault="00151660" w:rsidP="00C929F5">
      <w:pPr>
        <w:spacing w:line="288" w:lineRule="auto"/>
        <w:ind w:firstLine="709"/>
        <w:rPr>
          <w:b/>
          <w:szCs w:val="28"/>
        </w:rPr>
      </w:pPr>
      <w:r w:rsidRPr="009E60FD">
        <w:rPr>
          <w:b/>
          <w:szCs w:val="28"/>
        </w:rPr>
        <w:t>Выводы:</w:t>
      </w:r>
    </w:p>
    <w:p w:rsidR="00151660" w:rsidRPr="009E60FD" w:rsidRDefault="00151660" w:rsidP="00C929F5">
      <w:pPr>
        <w:spacing w:line="288" w:lineRule="auto"/>
        <w:ind w:firstLine="840"/>
        <w:jc w:val="both"/>
        <w:rPr>
          <w:szCs w:val="28"/>
          <w:lang w:eastAsia="ar-SA"/>
        </w:rPr>
      </w:pPr>
      <w:r w:rsidRPr="009E60FD">
        <w:rPr>
          <w:szCs w:val="28"/>
          <w:lang w:eastAsia="ar-SA"/>
        </w:rPr>
        <w:t xml:space="preserve">Наличие зон с особыми условиями использования территорий накладывают ограничения на развитие территории </w:t>
      </w:r>
      <w:r w:rsidR="00D12856" w:rsidRPr="009E60FD">
        <w:t>Вышегорского</w:t>
      </w:r>
      <w:r w:rsidR="00910BB6" w:rsidRPr="009E60FD">
        <w:t xml:space="preserve"> сельского поселения</w:t>
      </w:r>
      <w:r w:rsidRPr="009E60FD">
        <w:rPr>
          <w:szCs w:val="28"/>
          <w:lang w:eastAsia="ar-SA"/>
        </w:rPr>
        <w:t>.</w:t>
      </w:r>
      <w:r w:rsidR="00B82430" w:rsidRPr="009E60FD">
        <w:rPr>
          <w:szCs w:val="28"/>
          <w:lang w:eastAsia="ar-SA"/>
        </w:rPr>
        <w:t xml:space="preserve"> </w:t>
      </w:r>
      <w:r w:rsidRPr="009E60FD">
        <w:rPr>
          <w:szCs w:val="28"/>
          <w:lang w:eastAsia="ar-SA"/>
        </w:rPr>
        <w:t>Решения проекта генерального плана должны быть направлены на обеспечение:</w:t>
      </w:r>
    </w:p>
    <w:p w:rsidR="00151660" w:rsidRPr="009E60FD" w:rsidRDefault="00151660" w:rsidP="00E81980">
      <w:pPr>
        <w:spacing w:line="288" w:lineRule="auto"/>
        <w:ind w:firstLine="840"/>
        <w:jc w:val="both"/>
        <w:rPr>
          <w:szCs w:val="28"/>
          <w:lang w:eastAsia="ar-SA"/>
        </w:rPr>
      </w:pPr>
      <w:r w:rsidRPr="009E60FD">
        <w:rPr>
          <w:szCs w:val="28"/>
          <w:lang w:eastAsia="ar-SA"/>
        </w:rPr>
        <w:t>1.  соблюдения установленных законодательством Российской Федерации режимов использования земель в границах зон с особыми условиями использования территории</w:t>
      </w:r>
      <w:r w:rsidR="003D1BBB" w:rsidRPr="009E60FD">
        <w:rPr>
          <w:szCs w:val="28"/>
          <w:lang w:eastAsia="ar-SA"/>
        </w:rPr>
        <w:t>;</w:t>
      </w:r>
    </w:p>
    <w:p w:rsidR="00E7441F" w:rsidRPr="009E60FD" w:rsidRDefault="003D1BBB" w:rsidP="00E81980">
      <w:pPr>
        <w:spacing w:line="288" w:lineRule="auto"/>
        <w:ind w:firstLine="840"/>
        <w:jc w:val="both"/>
        <w:rPr>
          <w:szCs w:val="28"/>
          <w:lang w:eastAsia="ar-SA"/>
        </w:rPr>
      </w:pPr>
      <w:r w:rsidRPr="009E60FD">
        <w:rPr>
          <w:szCs w:val="28"/>
          <w:lang w:eastAsia="ar-SA"/>
        </w:rPr>
        <w:t xml:space="preserve">2. выведение жилой застройки из границ </w:t>
      </w:r>
      <w:r w:rsidR="00E7441F" w:rsidRPr="009E60FD">
        <w:rPr>
          <w:szCs w:val="28"/>
          <w:lang w:eastAsia="ar-SA"/>
        </w:rPr>
        <w:t xml:space="preserve">санитарных разрывов, </w:t>
      </w:r>
      <w:r w:rsidRPr="009E60FD">
        <w:rPr>
          <w:szCs w:val="28"/>
          <w:lang w:eastAsia="ar-SA"/>
        </w:rPr>
        <w:t>СЗЗ</w:t>
      </w:r>
      <w:r w:rsidR="005D43D3" w:rsidRPr="009E60FD">
        <w:rPr>
          <w:szCs w:val="28"/>
          <w:lang w:eastAsia="ar-SA"/>
        </w:rPr>
        <w:t xml:space="preserve"> предприятий</w:t>
      </w:r>
      <w:r w:rsidR="00E7441F" w:rsidRPr="009E60FD">
        <w:rPr>
          <w:szCs w:val="28"/>
          <w:lang w:eastAsia="ar-SA"/>
        </w:rPr>
        <w:t>,</w:t>
      </w:r>
      <w:r w:rsidR="005D43D3" w:rsidRPr="009E60FD">
        <w:rPr>
          <w:szCs w:val="28"/>
          <w:lang w:eastAsia="ar-SA"/>
        </w:rPr>
        <w:t xml:space="preserve"> коммунально-складских объектов</w:t>
      </w:r>
      <w:r w:rsidRPr="009E60FD">
        <w:rPr>
          <w:szCs w:val="28"/>
          <w:lang w:eastAsia="ar-SA"/>
        </w:rPr>
        <w:t>, путем</w:t>
      </w:r>
      <w:r w:rsidR="00E7441F" w:rsidRPr="009E60FD">
        <w:rPr>
          <w:szCs w:val="28"/>
          <w:lang w:eastAsia="ar-SA"/>
        </w:rPr>
        <w:t>:</w:t>
      </w:r>
    </w:p>
    <w:p w:rsidR="003D1BBB" w:rsidRPr="009E60FD" w:rsidRDefault="00E7441F" w:rsidP="00E81980">
      <w:pPr>
        <w:spacing w:line="288" w:lineRule="auto"/>
        <w:ind w:firstLine="840"/>
        <w:jc w:val="both"/>
        <w:rPr>
          <w:szCs w:val="28"/>
          <w:lang w:eastAsia="ar-SA"/>
        </w:rPr>
      </w:pPr>
      <w:r w:rsidRPr="009E60FD">
        <w:rPr>
          <w:szCs w:val="28"/>
          <w:lang w:eastAsia="ar-SA"/>
        </w:rPr>
        <w:t xml:space="preserve">- </w:t>
      </w:r>
      <w:r w:rsidR="003D1BBB" w:rsidRPr="009E60FD">
        <w:rPr>
          <w:szCs w:val="28"/>
          <w:lang w:eastAsia="ar-SA"/>
        </w:rPr>
        <w:t>сокращения размеров соответствующих зон (за счёт применения инновационных технологий производства, проведения шумозащитных мероприятий и т.д.)</w:t>
      </w:r>
      <w:r w:rsidRPr="009E60FD">
        <w:rPr>
          <w:szCs w:val="28"/>
          <w:lang w:eastAsia="ar-SA"/>
        </w:rPr>
        <w:t>;</w:t>
      </w:r>
    </w:p>
    <w:p w:rsidR="00151660" w:rsidRPr="009E60FD" w:rsidRDefault="00E7441F" w:rsidP="00E81980">
      <w:pPr>
        <w:spacing w:line="288" w:lineRule="auto"/>
        <w:ind w:firstLine="840"/>
        <w:jc w:val="both"/>
        <w:rPr>
          <w:szCs w:val="28"/>
          <w:lang w:eastAsia="ar-SA"/>
        </w:rPr>
      </w:pPr>
      <w:r w:rsidRPr="009E60FD">
        <w:rPr>
          <w:szCs w:val="28"/>
          <w:lang w:eastAsia="ar-SA"/>
        </w:rPr>
        <w:t>- расселения жилищного фонда, расположенного в границах санитарных разрывов, СЗЗ предприятий, коммунально-складских объектов;</w:t>
      </w:r>
    </w:p>
    <w:p w:rsidR="00E7441F" w:rsidRPr="009E60FD" w:rsidRDefault="00E7441F" w:rsidP="00E81980">
      <w:pPr>
        <w:spacing w:line="288" w:lineRule="auto"/>
        <w:ind w:firstLine="840"/>
        <w:jc w:val="both"/>
        <w:rPr>
          <w:szCs w:val="28"/>
          <w:lang w:eastAsia="ar-SA"/>
        </w:rPr>
      </w:pPr>
      <w:r w:rsidRPr="009E60FD">
        <w:rPr>
          <w:szCs w:val="28"/>
          <w:lang w:eastAsia="ar-SA"/>
        </w:rPr>
        <w:t>- запрет</w:t>
      </w:r>
      <w:r w:rsidR="00B82430" w:rsidRPr="009E60FD">
        <w:rPr>
          <w:szCs w:val="28"/>
          <w:lang w:eastAsia="ar-SA"/>
        </w:rPr>
        <w:t>а</w:t>
      </w:r>
      <w:r w:rsidRPr="009E60FD">
        <w:rPr>
          <w:szCs w:val="28"/>
          <w:lang w:eastAsia="ar-SA"/>
        </w:rPr>
        <w:t xml:space="preserve"> осуществления нового жилищного строительства в границах указанных зон.</w:t>
      </w:r>
    </w:p>
    <w:p w:rsidR="0012609E" w:rsidRPr="009E60FD" w:rsidRDefault="00151660" w:rsidP="0012609E">
      <w:pPr>
        <w:spacing w:line="360" w:lineRule="auto"/>
        <w:ind w:firstLine="840"/>
        <w:jc w:val="both"/>
        <w:rPr>
          <w:sz w:val="28"/>
          <w:szCs w:val="28"/>
          <w:lang w:eastAsia="ar-SA"/>
        </w:rPr>
      </w:pPr>
      <w:r w:rsidRPr="009E60FD">
        <w:rPr>
          <w:sz w:val="28"/>
          <w:szCs w:val="28"/>
          <w:lang w:eastAsia="ar-SA"/>
        </w:rPr>
        <w:t xml:space="preserve"> </w:t>
      </w:r>
      <w:bookmarkStart w:id="186" w:name="_Toc263342127"/>
      <w:bookmarkStart w:id="187" w:name="_Toc265159102"/>
      <w:bookmarkStart w:id="188" w:name="_Toc286309989"/>
      <w:bookmarkStart w:id="189" w:name="_Toc286310140"/>
    </w:p>
    <w:p w:rsidR="0019255E" w:rsidRPr="009E60FD" w:rsidRDefault="0019255E" w:rsidP="0012609E">
      <w:pPr>
        <w:spacing w:line="360" w:lineRule="auto"/>
        <w:ind w:firstLine="840"/>
        <w:jc w:val="both"/>
        <w:rPr>
          <w:sz w:val="28"/>
          <w:szCs w:val="28"/>
          <w:lang w:eastAsia="ar-SA"/>
        </w:rPr>
      </w:pPr>
    </w:p>
    <w:p w:rsidR="00F06118" w:rsidRPr="009E60FD" w:rsidRDefault="00F06118" w:rsidP="0012609E">
      <w:pPr>
        <w:spacing w:line="360" w:lineRule="auto"/>
        <w:ind w:firstLine="840"/>
        <w:jc w:val="both"/>
        <w:rPr>
          <w:sz w:val="28"/>
          <w:szCs w:val="28"/>
          <w:lang w:eastAsia="ar-SA"/>
        </w:rPr>
      </w:pPr>
    </w:p>
    <w:p w:rsidR="00C765E0" w:rsidRPr="009E60FD" w:rsidRDefault="00C765E0" w:rsidP="0012609E">
      <w:pPr>
        <w:spacing w:line="360" w:lineRule="auto"/>
        <w:ind w:firstLine="840"/>
        <w:jc w:val="both"/>
        <w:rPr>
          <w:sz w:val="28"/>
          <w:szCs w:val="28"/>
          <w:lang w:eastAsia="ar-SA"/>
        </w:rPr>
      </w:pPr>
    </w:p>
    <w:p w:rsidR="00881E79" w:rsidRPr="009E60FD" w:rsidRDefault="002D2097" w:rsidP="00441A3C">
      <w:pPr>
        <w:jc w:val="center"/>
        <w:outlineLvl w:val="0"/>
        <w:rPr>
          <w:b/>
          <w:sz w:val="26"/>
          <w:szCs w:val="26"/>
        </w:rPr>
      </w:pPr>
      <w:bookmarkStart w:id="190" w:name="_Toc102643134"/>
      <w:r w:rsidRPr="009E60FD">
        <w:rPr>
          <w:b/>
          <w:sz w:val="26"/>
          <w:szCs w:val="26"/>
        </w:rPr>
        <w:lastRenderedPageBreak/>
        <w:t xml:space="preserve">2. </w:t>
      </w:r>
      <w:bookmarkEnd w:id="186"/>
      <w:bookmarkEnd w:id="187"/>
      <w:r w:rsidR="00881E79" w:rsidRPr="009E60FD">
        <w:rPr>
          <w:b/>
          <w:sz w:val="26"/>
          <w:szCs w:val="26"/>
        </w:rPr>
        <w:t>Обоснование вариантов решения задач территориального планирования, а также перечень мероприятий по территориальному планированию</w:t>
      </w:r>
      <w:bookmarkEnd w:id="188"/>
      <w:bookmarkEnd w:id="189"/>
      <w:bookmarkEnd w:id="190"/>
    </w:p>
    <w:p w:rsidR="002D2097" w:rsidRPr="009E60FD" w:rsidRDefault="002D2097" w:rsidP="004B0704">
      <w:pPr>
        <w:pStyle w:val="20"/>
        <w:numPr>
          <w:ilvl w:val="1"/>
          <w:numId w:val="16"/>
        </w:numPr>
        <w:spacing w:before="240" w:after="60"/>
        <w:ind w:left="811" w:firstLine="0"/>
        <w:jc w:val="left"/>
        <w:rPr>
          <w:color w:val="auto"/>
          <w:sz w:val="24"/>
          <w:szCs w:val="28"/>
        </w:rPr>
      </w:pPr>
      <w:bookmarkStart w:id="191" w:name="_Toc265159103"/>
      <w:bookmarkStart w:id="192" w:name="_Toc286309990"/>
      <w:bookmarkStart w:id="193" w:name="_Toc286310141"/>
      <w:bookmarkStart w:id="194" w:name="_Toc102643135"/>
      <w:r w:rsidRPr="009E60FD">
        <w:rPr>
          <w:color w:val="auto"/>
          <w:sz w:val="24"/>
          <w:szCs w:val="28"/>
        </w:rPr>
        <w:t>Функционально-планировочная организация территории</w:t>
      </w:r>
      <w:bookmarkEnd w:id="191"/>
      <w:bookmarkEnd w:id="192"/>
      <w:bookmarkEnd w:id="193"/>
      <w:bookmarkEnd w:id="194"/>
    </w:p>
    <w:p w:rsidR="0080645E" w:rsidRPr="009E60FD" w:rsidRDefault="0080645E" w:rsidP="00077706">
      <w:pPr>
        <w:pStyle w:val="30"/>
        <w:suppressAutoHyphens/>
        <w:jc w:val="center"/>
        <w:rPr>
          <w:szCs w:val="24"/>
        </w:rPr>
      </w:pPr>
      <w:bookmarkStart w:id="195" w:name="_Toc280281869"/>
      <w:bookmarkStart w:id="196" w:name="_Toc286309991"/>
      <w:bookmarkStart w:id="197" w:name="_Toc286310142"/>
      <w:bookmarkStart w:id="198" w:name="_Toc102643136"/>
      <w:r w:rsidRPr="009E60FD">
        <w:t>2.</w:t>
      </w:r>
      <w:r w:rsidR="0019329B" w:rsidRPr="009E60FD">
        <w:t>1</w:t>
      </w:r>
      <w:r w:rsidRPr="009E60FD">
        <w:t>.</w:t>
      </w:r>
      <w:r w:rsidR="0019329B" w:rsidRPr="009E60FD">
        <w:t>1</w:t>
      </w:r>
      <w:r w:rsidRPr="009E60FD">
        <w:t xml:space="preserve">. Задачи по развитию и преобразованию функционально-планировочной </w:t>
      </w:r>
      <w:r w:rsidRPr="009E60FD">
        <w:rPr>
          <w:szCs w:val="24"/>
        </w:rPr>
        <w:t>структуры</w:t>
      </w:r>
      <w:bookmarkEnd w:id="195"/>
      <w:bookmarkEnd w:id="196"/>
      <w:bookmarkEnd w:id="197"/>
      <w:bookmarkEnd w:id="198"/>
    </w:p>
    <w:p w:rsidR="00A317BA" w:rsidRPr="009E60FD" w:rsidRDefault="00A317BA" w:rsidP="009E3B48">
      <w:pPr>
        <w:suppressAutoHyphens/>
        <w:autoSpaceDE w:val="0"/>
        <w:autoSpaceDN w:val="0"/>
        <w:adjustRightInd w:val="0"/>
        <w:spacing w:line="288" w:lineRule="auto"/>
        <w:ind w:firstLine="709"/>
        <w:jc w:val="both"/>
      </w:pPr>
      <w:r w:rsidRPr="009E60FD">
        <w:t xml:space="preserve">Основными задачами по развитию и преобразованию функционально-планировочной структуры </w:t>
      </w:r>
      <w:r w:rsidR="00D12856" w:rsidRPr="009E60FD">
        <w:t>Вышегорского</w:t>
      </w:r>
      <w:r w:rsidR="00910BB6" w:rsidRPr="009E60FD">
        <w:t xml:space="preserve"> сельского поселения</w:t>
      </w:r>
      <w:r w:rsidR="00640FC6" w:rsidRPr="009E60FD">
        <w:t xml:space="preserve"> </w:t>
      </w:r>
      <w:r w:rsidRPr="009E60FD">
        <w:t>являются:</w:t>
      </w:r>
    </w:p>
    <w:p w:rsidR="00835585" w:rsidRPr="009E60FD" w:rsidRDefault="00835585" w:rsidP="009E3B48">
      <w:pPr>
        <w:suppressAutoHyphens/>
        <w:autoSpaceDE w:val="0"/>
        <w:autoSpaceDN w:val="0"/>
        <w:adjustRightInd w:val="0"/>
        <w:spacing w:line="288" w:lineRule="auto"/>
        <w:ind w:firstLine="709"/>
        <w:jc w:val="both"/>
      </w:pPr>
      <w:r w:rsidRPr="009E60FD">
        <w:t>1. Повышение эффективности использования территории поселения путем оптимизации функционального использования, упорядочивания существующей застройки, освоения незастроенных территорий.</w:t>
      </w:r>
    </w:p>
    <w:p w:rsidR="00835585" w:rsidRPr="009E60FD" w:rsidRDefault="00835585" w:rsidP="009E3B48">
      <w:pPr>
        <w:suppressAutoHyphens/>
        <w:autoSpaceDE w:val="0"/>
        <w:autoSpaceDN w:val="0"/>
        <w:adjustRightInd w:val="0"/>
        <w:spacing w:line="288" w:lineRule="auto"/>
        <w:ind w:firstLine="709"/>
        <w:jc w:val="both"/>
      </w:pPr>
      <w:r w:rsidRPr="009E60FD">
        <w:t>2. Обеспечение размещения объектов капитального строительства в соответствии с прогнозируемыми параметрами социально-экономического развития.</w:t>
      </w:r>
    </w:p>
    <w:p w:rsidR="00835585" w:rsidRPr="009E60FD" w:rsidRDefault="00835585" w:rsidP="009E3B48">
      <w:pPr>
        <w:suppressAutoHyphens/>
        <w:autoSpaceDE w:val="0"/>
        <w:autoSpaceDN w:val="0"/>
        <w:adjustRightInd w:val="0"/>
        <w:spacing w:line="288" w:lineRule="auto"/>
        <w:ind w:firstLine="709"/>
        <w:jc w:val="both"/>
      </w:pPr>
      <w:r w:rsidRPr="009E60FD">
        <w:t>3. Развитие и преобразование функциональной структуры муниципального образования в соответствии с прогнозируемыми направлениями развития экономической базы поселения с учетом обеспечения необходимых территориальных ресурсов для развития приоритетных видов экономической деятельности – аграрного сектора, развитие пищевой промышленности, развитии деревопереработки и  лесопереработки, коммерческо-деловой сферы (торговля, сервис, строительство административно-деловых учреждений).</w:t>
      </w:r>
    </w:p>
    <w:p w:rsidR="00835585" w:rsidRPr="009E60FD" w:rsidRDefault="00835585" w:rsidP="009E3B48">
      <w:pPr>
        <w:suppressAutoHyphens/>
        <w:autoSpaceDE w:val="0"/>
        <w:autoSpaceDN w:val="0"/>
        <w:adjustRightInd w:val="0"/>
        <w:spacing w:line="288" w:lineRule="auto"/>
        <w:ind w:firstLine="709"/>
        <w:jc w:val="both"/>
      </w:pPr>
      <w:r w:rsidRPr="009E60FD">
        <w:t>4. Развитие туристско-рекреационной сферы обслуживания местного и районного значения на базе комплексного использования природно-рекреационного потенциала муниципального образования.</w:t>
      </w:r>
    </w:p>
    <w:p w:rsidR="00835585" w:rsidRPr="009E60FD" w:rsidRDefault="00835585" w:rsidP="009E3B48">
      <w:pPr>
        <w:suppressAutoHyphens/>
        <w:autoSpaceDE w:val="0"/>
        <w:autoSpaceDN w:val="0"/>
        <w:adjustRightInd w:val="0"/>
        <w:spacing w:line="288" w:lineRule="auto"/>
        <w:ind w:firstLine="709"/>
        <w:jc w:val="both"/>
      </w:pPr>
      <w:r w:rsidRPr="009E60FD">
        <w:t>5. Формирование и планировочное выделение на основе существующих и вновь осваиваемых территорий комплексного размещения объектов жилого, производственного, общественно-делового и иного назначения функциональных зон, обеспечивающих возможность эффективного функционирования и развития вновь размещаемых на их территории объектов капитального строительства.</w:t>
      </w:r>
    </w:p>
    <w:p w:rsidR="00835585" w:rsidRPr="009E60FD" w:rsidRDefault="00835585" w:rsidP="009E3B48">
      <w:pPr>
        <w:suppressAutoHyphens/>
        <w:autoSpaceDE w:val="0"/>
        <w:autoSpaceDN w:val="0"/>
        <w:adjustRightInd w:val="0"/>
        <w:spacing w:line="288" w:lineRule="auto"/>
        <w:ind w:firstLine="709"/>
        <w:jc w:val="both"/>
      </w:pPr>
      <w:r w:rsidRPr="009E60FD">
        <w:t>6. Реализация принципов комплексного освоения территории, обеспечивающих формирование среды жизнедеятельности высокого качества, в которой в оптимальном соотношении находятся жилые зоны, зоны размещения объектов бытового и социально-культурного назначения, объектов транспортной инфраструктуры, зон зеленых насаждений общего пользования.</w:t>
      </w:r>
    </w:p>
    <w:p w:rsidR="00835585" w:rsidRPr="009E60FD" w:rsidRDefault="00835585" w:rsidP="009E3B48">
      <w:pPr>
        <w:suppressAutoHyphens/>
        <w:autoSpaceDE w:val="0"/>
        <w:autoSpaceDN w:val="0"/>
        <w:adjustRightInd w:val="0"/>
        <w:spacing w:line="288" w:lineRule="auto"/>
        <w:ind w:firstLine="709"/>
        <w:jc w:val="both"/>
      </w:pPr>
      <w:r w:rsidRPr="009E60FD">
        <w:t>7. Формирование системы центров социального обслуживания, обеспечивающих потребности жителей поселения.</w:t>
      </w:r>
    </w:p>
    <w:p w:rsidR="00423412" w:rsidRPr="009E60FD" w:rsidRDefault="00423412" w:rsidP="009E3B48">
      <w:pPr>
        <w:suppressAutoHyphens/>
        <w:autoSpaceDE w:val="0"/>
        <w:autoSpaceDN w:val="0"/>
        <w:adjustRightInd w:val="0"/>
        <w:spacing w:line="288" w:lineRule="auto"/>
        <w:ind w:firstLine="709"/>
        <w:jc w:val="both"/>
      </w:pPr>
    </w:p>
    <w:p w:rsidR="00881E79" w:rsidRPr="009E60FD" w:rsidRDefault="0019329B" w:rsidP="00477B6C">
      <w:pPr>
        <w:jc w:val="center"/>
        <w:outlineLvl w:val="2"/>
        <w:rPr>
          <w:b/>
        </w:rPr>
      </w:pPr>
      <w:bookmarkStart w:id="199" w:name="_Toc286309992"/>
      <w:bookmarkStart w:id="200" w:name="_Toc286310143"/>
      <w:bookmarkStart w:id="201" w:name="_Toc102643137"/>
      <w:r w:rsidRPr="009E60FD">
        <w:rPr>
          <w:b/>
        </w:rPr>
        <w:t xml:space="preserve">2.1.2. </w:t>
      </w:r>
      <w:r w:rsidR="00C64B52" w:rsidRPr="009E60FD">
        <w:rPr>
          <w:b/>
        </w:rPr>
        <w:t>Обоснование решений по ф</w:t>
      </w:r>
      <w:r w:rsidR="00881E79" w:rsidRPr="009E60FD">
        <w:rPr>
          <w:b/>
        </w:rPr>
        <w:t>ункционально-планировочн</w:t>
      </w:r>
      <w:r w:rsidR="00C64B52" w:rsidRPr="009E60FD">
        <w:rPr>
          <w:b/>
        </w:rPr>
        <w:t>ой</w:t>
      </w:r>
      <w:r w:rsidR="00881E79" w:rsidRPr="009E60FD">
        <w:rPr>
          <w:b/>
        </w:rPr>
        <w:t xml:space="preserve"> организаци</w:t>
      </w:r>
      <w:r w:rsidR="00C64B52" w:rsidRPr="009E60FD">
        <w:rPr>
          <w:b/>
        </w:rPr>
        <w:t>и</w:t>
      </w:r>
      <w:r w:rsidR="00881E79" w:rsidRPr="009E60FD">
        <w:rPr>
          <w:b/>
        </w:rPr>
        <w:t xml:space="preserve"> территории</w:t>
      </w:r>
      <w:bookmarkEnd w:id="199"/>
      <w:bookmarkEnd w:id="200"/>
      <w:bookmarkEnd w:id="201"/>
    </w:p>
    <w:p w:rsidR="0080645E" w:rsidRPr="009E60FD" w:rsidRDefault="0080645E" w:rsidP="0080645E"/>
    <w:p w:rsidR="003F177E" w:rsidRPr="009E60FD" w:rsidRDefault="009E14E0" w:rsidP="00FF36E1">
      <w:pPr>
        <w:spacing w:line="288" w:lineRule="auto"/>
        <w:ind w:firstLine="708"/>
        <w:jc w:val="both"/>
      </w:pPr>
      <w:r w:rsidRPr="009E60FD">
        <w:t xml:space="preserve">Территория </w:t>
      </w:r>
      <w:r w:rsidR="00D12856" w:rsidRPr="009E60FD">
        <w:t>Вышегорского</w:t>
      </w:r>
      <w:r w:rsidRPr="009E60FD">
        <w:t xml:space="preserve"> сельского поселения расположена в </w:t>
      </w:r>
      <w:r w:rsidR="000F0CBA" w:rsidRPr="009E60FD">
        <w:t>западной</w:t>
      </w:r>
      <w:r w:rsidR="002D2B12" w:rsidRPr="009E60FD">
        <w:t xml:space="preserve"> </w:t>
      </w:r>
      <w:r w:rsidRPr="009E60FD">
        <w:t>части Сафоновского района</w:t>
      </w:r>
      <w:r w:rsidR="003F177E" w:rsidRPr="009E60FD">
        <w:t>.</w:t>
      </w:r>
    </w:p>
    <w:p w:rsidR="000F0CBA" w:rsidRPr="009E60FD" w:rsidRDefault="000F0CBA" w:rsidP="000F0CBA">
      <w:pPr>
        <w:spacing w:line="288" w:lineRule="auto"/>
        <w:ind w:firstLine="709"/>
        <w:contextualSpacing/>
        <w:jc w:val="both"/>
      </w:pPr>
      <w:r w:rsidRPr="009E60FD">
        <w:t xml:space="preserve">Административным центром Вышегорского сельского поселения является деревня Вышегор. Населенный пункт расположен в 16 км к северо-западу от г. </w:t>
      </w:r>
      <w:hyperlink r:id="rId40" w:tooltip="Смоленск" w:history="1">
        <w:r w:rsidRPr="009E60FD">
          <w:t>Сафоново</w:t>
        </w:r>
      </w:hyperlink>
      <w:r w:rsidRPr="009E60FD">
        <w:t>.</w:t>
      </w:r>
    </w:p>
    <w:p w:rsidR="002D2B12" w:rsidRPr="009E60FD" w:rsidRDefault="002D2B12" w:rsidP="002D2B12">
      <w:pPr>
        <w:spacing w:line="288" w:lineRule="auto"/>
        <w:ind w:firstLine="709"/>
        <w:jc w:val="both"/>
      </w:pPr>
      <w:r w:rsidRPr="009E60FD">
        <w:lastRenderedPageBreak/>
        <w:t xml:space="preserve">Транспортная инфраструктура </w:t>
      </w:r>
      <w:r w:rsidR="00D12856" w:rsidRPr="009E60FD">
        <w:t>Вышегорского</w:t>
      </w:r>
      <w:r w:rsidRPr="009E60FD">
        <w:t xml:space="preserve"> сельского поселения представлена   автомобильным и железнодорожным транспортом. Транспортная сеть муниципального образования принимает нагрузку в направлении межрегиональных, внутриобластных и местных связей.</w:t>
      </w:r>
    </w:p>
    <w:p w:rsidR="00DF32CE" w:rsidRPr="009E60FD" w:rsidRDefault="00DF32CE" w:rsidP="00DF32CE">
      <w:pPr>
        <w:spacing w:line="288" w:lineRule="auto"/>
        <w:ind w:firstLine="709"/>
        <w:jc w:val="both"/>
      </w:pPr>
      <w:r w:rsidRPr="009E60FD">
        <w:t>Каркас транспортной автомобильной сети поселения состоит из:</w:t>
      </w:r>
    </w:p>
    <w:p w:rsidR="00DF32CE" w:rsidRPr="009E60FD" w:rsidRDefault="00DF32CE" w:rsidP="004B0704">
      <w:pPr>
        <w:numPr>
          <w:ilvl w:val="0"/>
          <w:numId w:val="80"/>
        </w:numPr>
        <w:tabs>
          <w:tab w:val="left" w:pos="993"/>
        </w:tabs>
        <w:spacing w:line="288" w:lineRule="auto"/>
        <w:ind w:left="0" w:firstLine="709"/>
        <w:jc w:val="both"/>
      </w:pPr>
      <w:r w:rsidRPr="009E60FD">
        <w:t>автомобильной дороги общего пользования федерального значения I-Б технической категории М-1 «Беларусь» Москва - граница с Республикой Белоруссия;</w:t>
      </w:r>
    </w:p>
    <w:p w:rsidR="00DF32CE" w:rsidRPr="009E60FD" w:rsidRDefault="00DF32CE" w:rsidP="004B0704">
      <w:pPr>
        <w:numPr>
          <w:ilvl w:val="0"/>
          <w:numId w:val="80"/>
        </w:numPr>
        <w:tabs>
          <w:tab w:val="left" w:pos="993"/>
        </w:tabs>
        <w:spacing w:line="288" w:lineRule="auto"/>
        <w:ind w:left="0" w:firstLine="709"/>
        <w:jc w:val="both"/>
      </w:pPr>
      <w:r w:rsidRPr="009E60FD">
        <w:t>автомобильных дорог общего пользования межмуниципального значения:</w:t>
      </w:r>
    </w:p>
    <w:p w:rsidR="00DF32CE" w:rsidRPr="009E60FD" w:rsidRDefault="00DF32CE"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Рыбки - Зарьево IV технической категории;</w:t>
      </w:r>
    </w:p>
    <w:p w:rsidR="00DF32CE" w:rsidRPr="009E60FD" w:rsidRDefault="00DF32CE"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станция Вышегор IV технической категории;</w:t>
      </w:r>
    </w:p>
    <w:p w:rsidR="00DF32CE" w:rsidRPr="009E60FD" w:rsidRDefault="00DF32CE"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Анохово - Петрово IV технической категории;</w:t>
      </w:r>
    </w:p>
    <w:p w:rsidR="00DF32CE" w:rsidRPr="009E60FD" w:rsidRDefault="00DF32CE"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Княжино V технической категории;</w:t>
      </w:r>
    </w:p>
    <w:p w:rsidR="00DF32CE" w:rsidRPr="009E60FD" w:rsidRDefault="00DF32CE"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Плещеево V технической категории;</w:t>
      </w:r>
    </w:p>
    <w:p w:rsidR="00DF32CE" w:rsidRPr="009E60FD" w:rsidRDefault="00DF32CE"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Заворово V технической категории;</w:t>
      </w:r>
    </w:p>
    <w:p w:rsidR="00DF32CE" w:rsidRPr="009E60FD" w:rsidRDefault="00DF32CE"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Дроздово - Вержино IV технической категории;</w:t>
      </w:r>
    </w:p>
    <w:p w:rsidR="00DF32CE" w:rsidRPr="009E60FD" w:rsidRDefault="00DF32CE" w:rsidP="004B0704">
      <w:pPr>
        <w:numPr>
          <w:ilvl w:val="0"/>
          <w:numId w:val="70"/>
        </w:numPr>
        <w:tabs>
          <w:tab w:val="left" w:pos="0"/>
        </w:tabs>
        <w:spacing w:line="288" w:lineRule="auto"/>
        <w:ind w:left="0" w:firstLine="1134"/>
        <w:jc w:val="both"/>
      </w:pPr>
      <w:r w:rsidRPr="009E60FD">
        <w:t>«Сафоново - Васильевское - Яковская» IV технической категории;</w:t>
      </w:r>
    </w:p>
    <w:p w:rsidR="00DF32CE" w:rsidRPr="009E60FD" w:rsidRDefault="00DF32CE" w:rsidP="004B0704">
      <w:pPr>
        <w:numPr>
          <w:ilvl w:val="0"/>
          <w:numId w:val="70"/>
        </w:numPr>
        <w:tabs>
          <w:tab w:val="left" w:pos="0"/>
        </w:tabs>
        <w:spacing w:line="288" w:lineRule="auto"/>
        <w:ind w:left="0" w:firstLine="1134"/>
        <w:jc w:val="both"/>
      </w:pPr>
      <w:r w:rsidRPr="009E60FD">
        <w:t>«Сафоново - Васильевское - Яковская» - центр реабилитации IV технической категории;</w:t>
      </w:r>
    </w:p>
    <w:p w:rsidR="00DF32CE" w:rsidRPr="009E60FD" w:rsidRDefault="00DF32CE" w:rsidP="004B0704">
      <w:pPr>
        <w:numPr>
          <w:ilvl w:val="0"/>
          <w:numId w:val="80"/>
        </w:numPr>
        <w:tabs>
          <w:tab w:val="left" w:pos="993"/>
        </w:tabs>
        <w:spacing w:line="288" w:lineRule="auto"/>
        <w:ind w:left="0" w:firstLine="709"/>
        <w:jc w:val="both"/>
      </w:pPr>
      <w:r w:rsidRPr="009E60FD">
        <w:t>автомобильных дорог местного значения;</w:t>
      </w:r>
    </w:p>
    <w:p w:rsidR="000F0CBA" w:rsidRPr="009E60FD" w:rsidRDefault="00DF32CE" w:rsidP="004B0704">
      <w:pPr>
        <w:numPr>
          <w:ilvl w:val="0"/>
          <w:numId w:val="80"/>
        </w:numPr>
        <w:tabs>
          <w:tab w:val="left" w:pos="993"/>
        </w:tabs>
        <w:spacing w:line="288" w:lineRule="auto"/>
        <w:ind w:left="0" w:firstLine="709"/>
        <w:jc w:val="both"/>
      </w:pPr>
      <w:r w:rsidRPr="009E60FD">
        <w:t>улично-дорожной сети населенных пунктов.</w:t>
      </w:r>
      <w:r w:rsidR="000F0CBA" w:rsidRPr="009E60FD">
        <w:t>.</w:t>
      </w:r>
    </w:p>
    <w:p w:rsidR="00DF32CE" w:rsidRPr="009E60FD" w:rsidRDefault="00DF32CE" w:rsidP="000F0CBA">
      <w:pPr>
        <w:spacing w:line="288" w:lineRule="auto"/>
        <w:ind w:firstLine="709"/>
        <w:jc w:val="both"/>
      </w:pPr>
    </w:p>
    <w:p w:rsidR="00DF32CE" w:rsidRPr="009E60FD" w:rsidRDefault="00DF32CE" w:rsidP="00DF32CE">
      <w:pPr>
        <w:spacing w:line="288" w:lineRule="auto"/>
        <w:ind w:firstLine="709"/>
        <w:jc w:val="both"/>
      </w:pPr>
      <w:r w:rsidRPr="009E60FD">
        <w:t>В настоящее время по территории Вышегорского сельского поселения проходит двухпутный электрифицированный участок направления Сафоново - Смоленск Московской железной дороги - филиала ОАО «РЖД». В границах поселения расположены железнодорожная станция Вышегор и остановочный железнодорожный пункт Максимово.</w:t>
      </w:r>
    </w:p>
    <w:p w:rsidR="00A51B56" w:rsidRPr="009E60FD" w:rsidRDefault="00A51B56" w:rsidP="00A51B56">
      <w:pPr>
        <w:spacing w:line="288" w:lineRule="auto"/>
        <w:ind w:firstLine="709"/>
        <w:jc w:val="both"/>
      </w:pPr>
    </w:p>
    <w:p w:rsidR="00FB4DC7" w:rsidRPr="009E60FD" w:rsidRDefault="00FB4DC7" w:rsidP="00C57811">
      <w:pPr>
        <w:spacing w:line="288" w:lineRule="auto"/>
        <w:ind w:firstLine="709"/>
        <w:jc w:val="both"/>
      </w:pPr>
      <w:r w:rsidRPr="009E60FD">
        <w:t>Стратегическими документами Российской Федерации, на основании и с учетом которых, в том числе, разрабатываются генеральные планы муниципальных образований, предусмотрены мероприятия по реконструкции автомобильных дорог общего пользования федерального значения М-1 «Беларусь» Москва - граница с Республикой Белоруссия.</w:t>
      </w:r>
    </w:p>
    <w:p w:rsidR="00C57811" w:rsidRPr="009E60FD" w:rsidRDefault="00C57811" w:rsidP="00C57811">
      <w:pPr>
        <w:spacing w:line="288" w:lineRule="auto"/>
        <w:ind w:firstLine="709"/>
        <w:jc w:val="both"/>
      </w:pPr>
      <w:r w:rsidRPr="009E60FD">
        <w:t xml:space="preserve">В соответствии со схемой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утвержденной </w:t>
      </w:r>
      <w:r w:rsidRPr="009E60FD">
        <w:lastRenderedPageBreak/>
        <w:t>распоряжением Правительства Российской Федерации от 19 марта 2013 г. № 384-р, на территории Сафоновского района предусматриваются мероприятия:</w:t>
      </w:r>
    </w:p>
    <w:p w:rsidR="00C57811" w:rsidRPr="009E60FD" w:rsidRDefault="00C57811" w:rsidP="00C57811">
      <w:pPr>
        <w:spacing w:line="288" w:lineRule="auto"/>
        <w:ind w:firstLine="709"/>
        <w:jc w:val="both"/>
      </w:pPr>
      <w:r w:rsidRPr="009E60FD">
        <w:t>– строительство высокоскоростной железнодорожной магистрали Москва - Смоленск - Красное;</w:t>
      </w:r>
    </w:p>
    <w:p w:rsidR="00C57811" w:rsidRPr="009E60FD" w:rsidRDefault="00C57811" w:rsidP="00C57811">
      <w:pPr>
        <w:spacing w:line="288" w:lineRule="auto"/>
        <w:ind w:firstLine="709"/>
        <w:jc w:val="both"/>
      </w:pPr>
      <w:r w:rsidRPr="009E60FD">
        <w:t>– организация скоростного движения пассажирских поездов на существующей инфраструктуре в сообщении Москва - Красное.</w:t>
      </w:r>
    </w:p>
    <w:p w:rsidR="00C57811" w:rsidRPr="009E60FD" w:rsidRDefault="00C57811" w:rsidP="00C57811">
      <w:pPr>
        <w:spacing w:line="288" w:lineRule="auto"/>
        <w:ind w:firstLine="709"/>
        <w:jc w:val="both"/>
      </w:pPr>
      <w:r w:rsidRPr="009E60FD">
        <w:t>Долгосрочной программой развития ОАО «РЖД» до 2025 года, утвержденной распоряжением Правительства Российской Федерации от 19 марта 2019 г. №466-р, и Программой организации скоростного и высокоскоростного сообщения в Российской Федерации до 2036 года, утвержденной протоколом заседания Правления ОАО «РЖД» от 24 мая 2021 г. №25, предусматривается строительство высокоскоростной железнодорожной магистрали Москва - Смоленск - Красное в рамках создания высокоскоростного грузопассажирского железнодорожного коридора «Евразия».</w:t>
      </w:r>
    </w:p>
    <w:p w:rsidR="00C57811" w:rsidRPr="009E60FD" w:rsidRDefault="00C57811" w:rsidP="003019EA">
      <w:pPr>
        <w:spacing w:line="288" w:lineRule="auto"/>
        <w:ind w:firstLine="709"/>
        <w:jc w:val="both"/>
      </w:pPr>
    </w:p>
    <w:p w:rsidR="00187F29" w:rsidRPr="009E60FD" w:rsidRDefault="00187F29" w:rsidP="003019EA">
      <w:pPr>
        <w:spacing w:line="288" w:lineRule="auto"/>
        <w:ind w:firstLine="709"/>
        <w:jc w:val="both"/>
      </w:pPr>
      <w:r w:rsidRPr="009E60FD">
        <w:t xml:space="preserve">При выборе стратегии развития </w:t>
      </w:r>
      <w:r w:rsidR="00D12856" w:rsidRPr="009E60FD">
        <w:t>Вышегорского</w:t>
      </w:r>
      <w:r w:rsidR="00910BB6" w:rsidRPr="009E60FD">
        <w:t xml:space="preserve"> сельского поселения</w:t>
      </w:r>
      <w:r w:rsidR="00640FC6" w:rsidRPr="009E60FD">
        <w:t xml:space="preserve"> </w:t>
      </w:r>
      <w:r w:rsidRPr="009E60FD">
        <w:t>необходимо учесть такие факторы, как:</w:t>
      </w:r>
    </w:p>
    <w:p w:rsidR="005E0208" w:rsidRPr="009E60FD" w:rsidRDefault="005E0208" w:rsidP="003019EA">
      <w:pPr>
        <w:spacing w:line="288" w:lineRule="auto"/>
        <w:ind w:firstLine="709"/>
        <w:jc w:val="both"/>
      </w:pPr>
      <w:r w:rsidRPr="009E60FD">
        <w:t>- наличие территориальных ресурсов, пригодных для градостроительного освоения;</w:t>
      </w:r>
    </w:p>
    <w:p w:rsidR="005E0208" w:rsidRPr="009E60FD" w:rsidRDefault="005E0208" w:rsidP="003019EA">
      <w:pPr>
        <w:spacing w:line="288" w:lineRule="auto"/>
        <w:ind w:firstLine="709"/>
        <w:jc w:val="both"/>
      </w:pPr>
      <w:r w:rsidRPr="009E60FD">
        <w:t xml:space="preserve">- близость к </w:t>
      </w:r>
      <w:r w:rsidR="00B80F10" w:rsidRPr="009E60FD">
        <w:t>г</w:t>
      </w:r>
      <w:r w:rsidR="00EC7F1C" w:rsidRPr="009E60FD">
        <w:t xml:space="preserve">. </w:t>
      </w:r>
      <w:r w:rsidR="00E27432" w:rsidRPr="009E60FD">
        <w:t>Сафоново</w:t>
      </w:r>
      <w:r w:rsidRPr="009E60FD">
        <w:t>, являюще</w:t>
      </w:r>
      <w:r w:rsidR="0013675F" w:rsidRPr="009E60FD">
        <w:t>му</w:t>
      </w:r>
      <w:r w:rsidRPr="009E60FD">
        <w:t xml:space="preserve">ся </w:t>
      </w:r>
      <w:r w:rsidR="0013675F" w:rsidRPr="009E60FD">
        <w:t>административным,</w:t>
      </w:r>
      <w:r w:rsidRPr="009E60FD">
        <w:t xml:space="preserve"> культурным, производственным, научным и образовательным центром </w:t>
      </w:r>
      <w:r w:rsidR="000A0FC1" w:rsidRPr="009E60FD">
        <w:t>района</w:t>
      </w:r>
      <w:r w:rsidRPr="009E60FD">
        <w:t>;</w:t>
      </w:r>
    </w:p>
    <w:p w:rsidR="005E0208" w:rsidRPr="009E60FD" w:rsidRDefault="005E0208" w:rsidP="003019EA">
      <w:pPr>
        <w:spacing w:line="288" w:lineRule="auto"/>
        <w:ind w:firstLine="709"/>
        <w:jc w:val="both"/>
      </w:pPr>
      <w:r w:rsidRPr="009E60FD">
        <w:t xml:space="preserve">- наличие системы транспортных связей с </w:t>
      </w:r>
      <w:r w:rsidR="00B80F10" w:rsidRPr="009E60FD">
        <w:t>г</w:t>
      </w:r>
      <w:r w:rsidR="000A0FC1" w:rsidRPr="009E60FD">
        <w:t>.</w:t>
      </w:r>
      <w:r w:rsidR="00B80F10" w:rsidRPr="009E60FD">
        <w:t xml:space="preserve"> </w:t>
      </w:r>
      <w:r w:rsidR="00E27432" w:rsidRPr="009E60FD">
        <w:t>Сафоново</w:t>
      </w:r>
      <w:r w:rsidR="00EC7F1C" w:rsidRPr="009E60FD">
        <w:t xml:space="preserve"> </w:t>
      </w:r>
      <w:r w:rsidRPr="009E60FD">
        <w:t xml:space="preserve">и с другими муниципальными образованиями </w:t>
      </w:r>
      <w:r w:rsidR="000A0FC1" w:rsidRPr="009E60FD">
        <w:t>района</w:t>
      </w:r>
      <w:r w:rsidRPr="009E60FD">
        <w:t xml:space="preserve">; </w:t>
      </w:r>
    </w:p>
    <w:p w:rsidR="005E0208" w:rsidRPr="009E60FD" w:rsidRDefault="005E0208" w:rsidP="003019EA">
      <w:pPr>
        <w:spacing w:line="288" w:lineRule="auto"/>
        <w:ind w:firstLine="709"/>
        <w:jc w:val="both"/>
      </w:pPr>
      <w:r w:rsidRPr="009E60FD">
        <w:t>- высокий природный потенциал, интересные ландшафты, что благоприятно для развития рекреационных функций территории;</w:t>
      </w:r>
    </w:p>
    <w:p w:rsidR="005E0208" w:rsidRPr="009E60FD" w:rsidRDefault="005E0208" w:rsidP="003019EA">
      <w:pPr>
        <w:spacing w:line="288" w:lineRule="auto"/>
        <w:ind w:firstLine="709"/>
        <w:jc w:val="both"/>
      </w:pPr>
      <w:r w:rsidRPr="009E60FD">
        <w:t>- плодородие почв, как благоприятный фактор для развития сельскохозяйственного производства;</w:t>
      </w:r>
    </w:p>
    <w:p w:rsidR="005E0208" w:rsidRPr="009E60FD" w:rsidRDefault="005E0208" w:rsidP="003019EA">
      <w:pPr>
        <w:spacing w:line="288" w:lineRule="auto"/>
        <w:ind w:firstLine="709"/>
        <w:jc w:val="both"/>
      </w:pPr>
      <w:r w:rsidRPr="009E60FD">
        <w:t>- удовлетворительное экологическое состояние территории</w:t>
      </w:r>
      <w:r w:rsidR="00994025" w:rsidRPr="009E60FD">
        <w:t>.</w:t>
      </w:r>
    </w:p>
    <w:p w:rsidR="00833136" w:rsidRPr="009E60FD" w:rsidRDefault="005E0208" w:rsidP="00711212">
      <w:pPr>
        <w:spacing w:line="288" w:lineRule="auto"/>
        <w:ind w:firstLine="709"/>
        <w:contextualSpacing/>
        <w:jc w:val="both"/>
      </w:pPr>
      <w:r w:rsidRPr="009E60FD">
        <w:t xml:space="preserve">Учитывая вышесказанное, проектом генерального плана </w:t>
      </w:r>
      <w:r w:rsidR="00D12856" w:rsidRPr="009E60FD">
        <w:t>Вышегорского</w:t>
      </w:r>
      <w:r w:rsidR="00910BB6" w:rsidRPr="009E60FD">
        <w:t xml:space="preserve"> сельского поселения</w:t>
      </w:r>
      <w:r w:rsidR="00640FC6" w:rsidRPr="009E60FD">
        <w:t xml:space="preserve"> </w:t>
      </w:r>
      <w:r w:rsidRPr="009E60FD">
        <w:t>предусмотрено развитие на территории муниципального образования селитебной функции путем размеще</w:t>
      </w:r>
      <w:r w:rsidR="006459AE" w:rsidRPr="009E60FD">
        <w:t>ния</w:t>
      </w:r>
      <w:r w:rsidR="0006048E" w:rsidRPr="009E60FD">
        <w:t xml:space="preserve"> доступного и комфортного жилья, отвечающего европейским стандартам качества</w:t>
      </w:r>
      <w:r w:rsidR="00A51B56" w:rsidRPr="009E60FD">
        <w:t>,</w:t>
      </w:r>
      <w:r w:rsidR="0006048E" w:rsidRPr="009E60FD">
        <w:t xml:space="preserve"> </w:t>
      </w:r>
      <w:r w:rsidR="00A51B56" w:rsidRPr="009E60FD">
        <w:t xml:space="preserve">в </w:t>
      </w:r>
      <w:r w:rsidR="00817E20" w:rsidRPr="009E60FD">
        <w:rPr>
          <w:b/>
        </w:rPr>
        <w:t xml:space="preserve">д. </w:t>
      </w:r>
      <w:r w:rsidR="00B80238" w:rsidRPr="009E60FD">
        <w:rPr>
          <w:b/>
        </w:rPr>
        <w:t>Вышегор</w:t>
      </w:r>
      <w:r w:rsidR="00711212" w:rsidRPr="009E60FD">
        <w:t xml:space="preserve">, </w:t>
      </w:r>
      <w:r w:rsidR="00A2114C" w:rsidRPr="009E60FD">
        <w:rPr>
          <w:b/>
        </w:rPr>
        <w:t>д. Воротыново</w:t>
      </w:r>
      <w:r w:rsidR="00711212" w:rsidRPr="009E60FD">
        <w:t xml:space="preserve">, </w:t>
      </w:r>
      <w:r w:rsidR="00A2114C" w:rsidRPr="009E60FD">
        <w:rPr>
          <w:b/>
        </w:rPr>
        <w:t>д. Заворово</w:t>
      </w:r>
      <w:r w:rsidR="00711212" w:rsidRPr="009E60FD">
        <w:t xml:space="preserve">, </w:t>
      </w:r>
      <w:r w:rsidR="00A2114C" w:rsidRPr="009E60FD">
        <w:rPr>
          <w:b/>
        </w:rPr>
        <w:t>д. Подсобное хозяйство</w:t>
      </w:r>
      <w:r w:rsidR="00817E20" w:rsidRPr="009E60FD">
        <w:rPr>
          <w:b/>
        </w:rPr>
        <w:t xml:space="preserve">, </w:t>
      </w:r>
      <w:r w:rsidR="00A2114C" w:rsidRPr="009E60FD">
        <w:rPr>
          <w:b/>
        </w:rPr>
        <w:t>станция Вышегор</w:t>
      </w:r>
      <w:r w:rsidR="0006048E" w:rsidRPr="009E60FD">
        <w:t>:</w:t>
      </w:r>
    </w:p>
    <w:p w:rsidR="00A2114C" w:rsidRPr="009E60FD" w:rsidRDefault="00A2114C" w:rsidP="00A2114C">
      <w:pPr>
        <w:autoSpaceDE w:val="0"/>
        <w:autoSpaceDN w:val="0"/>
        <w:adjustRightInd w:val="0"/>
        <w:spacing w:line="288" w:lineRule="auto"/>
        <w:ind w:firstLine="709"/>
        <w:jc w:val="both"/>
      </w:pPr>
      <w:r w:rsidRPr="009E60FD">
        <w:rPr>
          <w:b/>
        </w:rPr>
        <w:t xml:space="preserve">д. Вышегор </w:t>
      </w:r>
      <w:r w:rsidRPr="009E60FD">
        <w:t>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северной его части;</w:t>
      </w:r>
    </w:p>
    <w:p w:rsidR="00A2114C" w:rsidRPr="009E60FD" w:rsidRDefault="00A2114C" w:rsidP="00A2114C">
      <w:pPr>
        <w:autoSpaceDE w:val="0"/>
        <w:autoSpaceDN w:val="0"/>
        <w:adjustRightInd w:val="0"/>
        <w:spacing w:line="288" w:lineRule="auto"/>
        <w:ind w:firstLine="709"/>
        <w:jc w:val="both"/>
      </w:pPr>
      <w:r w:rsidRPr="009E60FD">
        <w:rPr>
          <w:b/>
        </w:rPr>
        <w:t xml:space="preserve">д. Воротыново </w:t>
      </w:r>
      <w:r w:rsidRPr="009E60FD">
        <w:t>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юго-западной его части;</w:t>
      </w:r>
    </w:p>
    <w:p w:rsidR="00A2114C" w:rsidRPr="009E60FD" w:rsidRDefault="00A2114C" w:rsidP="00A2114C">
      <w:pPr>
        <w:autoSpaceDE w:val="0"/>
        <w:autoSpaceDN w:val="0"/>
        <w:adjustRightInd w:val="0"/>
        <w:spacing w:line="288" w:lineRule="auto"/>
        <w:ind w:firstLine="709"/>
        <w:jc w:val="both"/>
      </w:pPr>
      <w:r w:rsidRPr="009E60FD">
        <w:rPr>
          <w:b/>
        </w:rPr>
        <w:t xml:space="preserve">д. Заворово </w:t>
      </w:r>
      <w:r w:rsidRPr="009E60FD">
        <w:t>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южной его части;</w:t>
      </w:r>
    </w:p>
    <w:p w:rsidR="00A2114C" w:rsidRPr="009E60FD" w:rsidRDefault="00A2114C" w:rsidP="00A2114C">
      <w:pPr>
        <w:autoSpaceDE w:val="0"/>
        <w:autoSpaceDN w:val="0"/>
        <w:adjustRightInd w:val="0"/>
        <w:spacing w:line="288" w:lineRule="auto"/>
        <w:ind w:firstLine="709"/>
        <w:jc w:val="both"/>
      </w:pPr>
      <w:r w:rsidRPr="009E60FD">
        <w:rPr>
          <w:b/>
        </w:rPr>
        <w:lastRenderedPageBreak/>
        <w:t xml:space="preserve">д. Подсобное хозяйство </w:t>
      </w:r>
      <w:r w:rsidRPr="009E60FD">
        <w:t>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северо-восточной его части;</w:t>
      </w:r>
    </w:p>
    <w:p w:rsidR="00A2114C" w:rsidRPr="009E60FD" w:rsidRDefault="00A2114C" w:rsidP="00A2114C">
      <w:pPr>
        <w:autoSpaceDE w:val="0"/>
        <w:autoSpaceDN w:val="0"/>
        <w:adjustRightInd w:val="0"/>
        <w:spacing w:line="288" w:lineRule="auto"/>
        <w:ind w:firstLine="709"/>
        <w:jc w:val="both"/>
      </w:pPr>
      <w:r w:rsidRPr="009E60FD">
        <w:rPr>
          <w:b/>
        </w:rPr>
        <w:t xml:space="preserve">станция Вышегор </w:t>
      </w:r>
      <w:r w:rsidRPr="009E60FD">
        <w:t>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северной его части.</w:t>
      </w:r>
    </w:p>
    <w:p w:rsidR="008433E5" w:rsidRPr="009E60FD" w:rsidRDefault="008433E5" w:rsidP="00A2114C">
      <w:pPr>
        <w:autoSpaceDE w:val="0"/>
        <w:autoSpaceDN w:val="0"/>
        <w:adjustRightInd w:val="0"/>
        <w:spacing w:line="288" w:lineRule="auto"/>
        <w:ind w:firstLine="709"/>
        <w:jc w:val="both"/>
      </w:pPr>
    </w:p>
    <w:p w:rsidR="00A2114C" w:rsidRPr="009E60FD" w:rsidRDefault="00A2114C" w:rsidP="00A2114C">
      <w:pPr>
        <w:autoSpaceDE w:val="0"/>
        <w:autoSpaceDN w:val="0"/>
        <w:adjustRightInd w:val="0"/>
        <w:spacing w:line="288" w:lineRule="auto"/>
        <w:ind w:firstLine="709"/>
        <w:jc w:val="both"/>
      </w:pPr>
      <w:r w:rsidRPr="009E60FD">
        <w:t>Также проектом генерального плана Вышегорского сельского поселения предусмотрено включение в границы д. Клемятино территории площадью 25,05 га для осуществления индивидуального жилищного строительства. Указанная территория в настоящее время находится в границах Сафоновского городского поселения, следовательно, проектом генерального плана необходимо предусмотреть изменение границ Вышегорского сельского и Сафоновского городского поселений.</w:t>
      </w:r>
    </w:p>
    <w:p w:rsidR="003547DA" w:rsidRPr="009E60FD" w:rsidRDefault="003547DA" w:rsidP="006016EA">
      <w:pPr>
        <w:autoSpaceDE w:val="0"/>
        <w:autoSpaceDN w:val="0"/>
        <w:adjustRightInd w:val="0"/>
        <w:spacing w:line="288" w:lineRule="auto"/>
        <w:ind w:firstLine="709"/>
        <w:jc w:val="both"/>
      </w:pPr>
    </w:p>
    <w:p w:rsidR="008B3F3B" w:rsidRPr="009E60FD" w:rsidRDefault="008B3F3B" w:rsidP="006016EA">
      <w:pPr>
        <w:autoSpaceDE w:val="0"/>
        <w:autoSpaceDN w:val="0"/>
        <w:adjustRightInd w:val="0"/>
        <w:spacing w:line="288" w:lineRule="auto"/>
        <w:ind w:firstLine="709"/>
        <w:jc w:val="both"/>
      </w:pPr>
      <w:r w:rsidRPr="009E60FD">
        <w:t>Развитие жилищного строительства поддерживается государством в рамках реализации приоритетного национального проекта «Доступное и комфортное жилье - гражданам России».</w:t>
      </w:r>
    </w:p>
    <w:p w:rsidR="00817E20" w:rsidRPr="009E60FD" w:rsidRDefault="00817E20" w:rsidP="009A3F59">
      <w:pPr>
        <w:autoSpaceDE w:val="0"/>
        <w:autoSpaceDN w:val="0"/>
        <w:adjustRightInd w:val="0"/>
        <w:spacing w:line="288" w:lineRule="auto"/>
        <w:ind w:firstLine="709"/>
        <w:jc w:val="both"/>
      </w:pPr>
    </w:p>
    <w:p w:rsidR="005E0208" w:rsidRPr="009E60FD" w:rsidRDefault="005E0208" w:rsidP="009A3F59">
      <w:pPr>
        <w:autoSpaceDE w:val="0"/>
        <w:autoSpaceDN w:val="0"/>
        <w:adjustRightInd w:val="0"/>
        <w:spacing w:line="288" w:lineRule="auto"/>
        <w:ind w:firstLine="709"/>
        <w:jc w:val="both"/>
      </w:pPr>
      <w:r w:rsidRPr="009E60FD">
        <w:t>Предлагаемая настоящим обоснованием гипотеза пространственного развития территории поселения строится на наиболее оптимальном в отношении учета интересов жителей (как настоящих, так и будущих), различных государственных и частных юридических лиц, органов государственного управления.</w:t>
      </w:r>
    </w:p>
    <w:p w:rsidR="0076752E" w:rsidRPr="009E60FD" w:rsidRDefault="002D2097" w:rsidP="005E0208">
      <w:pPr>
        <w:autoSpaceDE w:val="0"/>
        <w:autoSpaceDN w:val="0"/>
        <w:adjustRightInd w:val="0"/>
        <w:spacing w:line="360" w:lineRule="auto"/>
        <w:ind w:firstLine="708"/>
        <w:jc w:val="both"/>
        <w:rPr>
          <w:sz w:val="28"/>
        </w:rPr>
      </w:pPr>
      <w:r w:rsidRPr="009E60FD">
        <w:rPr>
          <w:sz w:val="28"/>
        </w:rPr>
        <w:tab/>
      </w:r>
    </w:p>
    <w:p w:rsidR="005E73F8" w:rsidRPr="009E60FD" w:rsidRDefault="005E73F8" w:rsidP="000D2B12">
      <w:pPr>
        <w:suppressAutoHyphens/>
        <w:jc w:val="center"/>
        <w:outlineLvl w:val="2"/>
        <w:rPr>
          <w:b/>
        </w:rPr>
      </w:pPr>
      <w:bookmarkStart w:id="202" w:name="_Toc286309993"/>
      <w:bookmarkStart w:id="203" w:name="_Toc286310144"/>
      <w:bookmarkStart w:id="204" w:name="_Toc102643138"/>
      <w:r w:rsidRPr="009E60FD">
        <w:rPr>
          <w:b/>
        </w:rPr>
        <w:t>2.1.</w:t>
      </w:r>
      <w:r w:rsidR="002A10F9" w:rsidRPr="009E60FD">
        <w:rPr>
          <w:b/>
        </w:rPr>
        <w:t>3</w:t>
      </w:r>
      <w:r w:rsidRPr="009E60FD">
        <w:rPr>
          <w:b/>
        </w:rPr>
        <w:t>. Мероприятия по развитию функционально-планировочной структуры</w:t>
      </w:r>
      <w:r w:rsidR="000D2B12" w:rsidRPr="009E60FD">
        <w:rPr>
          <w:b/>
        </w:rPr>
        <w:t xml:space="preserve"> </w:t>
      </w:r>
      <w:bookmarkEnd w:id="202"/>
      <w:bookmarkEnd w:id="203"/>
      <w:r w:rsidR="00D12856" w:rsidRPr="009E60FD">
        <w:rPr>
          <w:b/>
        </w:rPr>
        <w:t>Вышегорского</w:t>
      </w:r>
      <w:r w:rsidR="00910BB6" w:rsidRPr="009E60FD">
        <w:rPr>
          <w:b/>
        </w:rPr>
        <w:t xml:space="preserve"> сельского поселения</w:t>
      </w:r>
      <w:bookmarkEnd w:id="204"/>
    </w:p>
    <w:p w:rsidR="000D2B12" w:rsidRPr="009E60FD" w:rsidRDefault="000D2B12" w:rsidP="000D2B12">
      <w:pPr>
        <w:suppressAutoHyphens/>
        <w:jc w:val="center"/>
        <w:outlineLvl w:val="2"/>
        <w:rPr>
          <w:b/>
        </w:rPr>
      </w:pPr>
    </w:p>
    <w:p w:rsidR="005E73F8" w:rsidRPr="009E60FD" w:rsidRDefault="00213D85" w:rsidP="00FD7548">
      <w:pPr>
        <w:suppressAutoHyphens/>
        <w:spacing w:line="288" w:lineRule="auto"/>
        <w:ind w:firstLine="709"/>
        <w:jc w:val="both"/>
      </w:pPr>
      <w:r w:rsidRPr="009E60FD">
        <w:t>Основными мероприятиями по</w:t>
      </w:r>
      <w:r w:rsidRPr="009E60FD">
        <w:rPr>
          <w:sz w:val="22"/>
        </w:rPr>
        <w:t xml:space="preserve"> </w:t>
      </w:r>
      <w:r w:rsidRPr="009E60FD">
        <w:t xml:space="preserve">развитию и преобразованию функционально-планировочной структуры </w:t>
      </w:r>
      <w:r w:rsidR="00D12856" w:rsidRPr="009E60FD">
        <w:t>Вышегорского</w:t>
      </w:r>
      <w:r w:rsidR="00910BB6" w:rsidRPr="009E60FD">
        <w:t xml:space="preserve"> сельского поселения</w:t>
      </w:r>
      <w:r w:rsidR="00640FC6" w:rsidRPr="009E60FD">
        <w:t xml:space="preserve"> </w:t>
      </w:r>
      <w:r w:rsidRPr="009E60FD">
        <w:t>являются проведение</w:t>
      </w:r>
      <w:r w:rsidR="005E73F8" w:rsidRPr="009E60FD">
        <w:t xml:space="preserve"> функционального зонирования территории, включающего:</w:t>
      </w:r>
    </w:p>
    <w:p w:rsidR="00E73E11" w:rsidRPr="009E60FD" w:rsidRDefault="00213D85" w:rsidP="00FD7548">
      <w:pPr>
        <w:suppressAutoHyphens/>
        <w:spacing w:line="288" w:lineRule="auto"/>
        <w:ind w:firstLine="709"/>
        <w:jc w:val="both"/>
        <w:rPr>
          <w:b/>
          <w:u w:val="single"/>
        </w:rPr>
      </w:pPr>
      <w:r w:rsidRPr="009E60FD">
        <w:rPr>
          <w:b/>
          <w:u w:val="single"/>
        </w:rPr>
        <w:t>1.</w:t>
      </w:r>
      <w:r w:rsidR="005E73F8" w:rsidRPr="009E60FD">
        <w:rPr>
          <w:b/>
          <w:u w:val="single"/>
        </w:rPr>
        <w:t xml:space="preserve"> установление перечня функциональных зон (по видам)</w:t>
      </w:r>
      <w:r w:rsidR="00B7116F" w:rsidRPr="009E60FD">
        <w:rPr>
          <w:b/>
          <w:u w:val="single"/>
        </w:rPr>
        <w:t xml:space="preserve"> с определением соответствующих им параметров</w:t>
      </w:r>
      <w:r w:rsidR="005E73F8" w:rsidRPr="009E60FD">
        <w:rPr>
          <w:b/>
          <w:u w:val="single"/>
        </w:rPr>
        <w:t>:</w:t>
      </w:r>
    </w:p>
    <w:p w:rsidR="00E73E11" w:rsidRPr="009E60FD" w:rsidRDefault="00E73E11" w:rsidP="005E73F8">
      <w:pPr>
        <w:suppressAutoHyphens/>
        <w:spacing w:line="360" w:lineRule="auto"/>
        <w:ind w:firstLine="708"/>
        <w:jc w:val="both"/>
        <w:rPr>
          <w:b/>
          <w:u w:val="single"/>
        </w:rPr>
        <w:sectPr w:rsidR="00E73E11" w:rsidRPr="009E60FD" w:rsidSect="0005558D">
          <w:footerReference w:type="default" r:id="rId41"/>
          <w:pgSz w:w="11907" w:h="16840" w:code="9"/>
          <w:pgMar w:top="1134" w:right="851" w:bottom="1134" w:left="1418" w:header="709" w:footer="709" w:gutter="0"/>
          <w:cols w:space="708"/>
          <w:docGrid w:linePitch="360"/>
        </w:sectPr>
      </w:pPr>
    </w:p>
    <w:p w:rsidR="00A57527" w:rsidRPr="009E60FD" w:rsidRDefault="00A57527" w:rsidP="00A57527">
      <w:pPr>
        <w:jc w:val="right"/>
        <w:rPr>
          <w:i/>
        </w:rPr>
      </w:pPr>
      <w:r w:rsidRPr="009E60FD">
        <w:rPr>
          <w:i/>
        </w:rPr>
        <w:lastRenderedPageBreak/>
        <w:t>Таблица</w:t>
      </w:r>
      <w:r w:rsidR="0000617A" w:rsidRPr="009E60FD">
        <w:rPr>
          <w:i/>
        </w:rPr>
        <w:t xml:space="preserve"> </w:t>
      </w:r>
      <w:r w:rsidR="009C44F9" w:rsidRPr="009E60FD">
        <w:rPr>
          <w:i/>
        </w:rPr>
        <w:t>2</w:t>
      </w:r>
      <w:r w:rsidR="00A849DE" w:rsidRPr="009E60FD">
        <w:rPr>
          <w:i/>
        </w:rPr>
        <w:t>6</w:t>
      </w:r>
    </w:p>
    <w:p w:rsidR="00A57527" w:rsidRPr="009E60FD" w:rsidRDefault="00305D59" w:rsidP="00A57527">
      <w:pPr>
        <w:jc w:val="center"/>
        <w:rPr>
          <w:b/>
          <w:i/>
        </w:rPr>
      </w:pPr>
      <w:r w:rsidRPr="009E60FD">
        <w:rPr>
          <w:b/>
          <w:i/>
        </w:rPr>
        <w:t>Перечень и п</w:t>
      </w:r>
      <w:r w:rsidR="00A57527" w:rsidRPr="009E60FD">
        <w:rPr>
          <w:b/>
          <w:i/>
        </w:rPr>
        <w:t>араметры функциональных зон</w:t>
      </w:r>
    </w:p>
    <w:p w:rsidR="00E47158" w:rsidRPr="009E60FD" w:rsidRDefault="00E47158" w:rsidP="00A57527">
      <w:pPr>
        <w:jc w:val="center"/>
        <w:rPr>
          <w:b/>
          <w:i/>
        </w:rPr>
      </w:pPr>
    </w:p>
    <w:tbl>
      <w:tblPr>
        <w:tblW w:w="0" w:type="auto"/>
        <w:jc w:val="center"/>
        <w:tblLayout w:type="fixed"/>
        <w:tblCellMar>
          <w:left w:w="45" w:type="dxa"/>
          <w:right w:w="45" w:type="dxa"/>
        </w:tblCellMar>
        <w:tblLook w:val="0000"/>
      </w:tblPr>
      <w:tblGrid>
        <w:gridCol w:w="1320"/>
        <w:gridCol w:w="3216"/>
        <w:gridCol w:w="10065"/>
      </w:tblGrid>
      <w:tr w:rsidR="00D12856" w:rsidRPr="009E60FD" w:rsidTr="00285D0C">
        <w:trPr>
          <w:trHeight w:val="833"/>
          <w:jc w:val="center"/>
        </w:trPr>
        <w:tc>
          <w:tcPr>
            <w:tcW w:w="1320" w:type="dxa"/>
            <w:tcBorders>
              <w:top w:val="single" w:sz="4" w:space="0" w:color="auto"/>
              <w:left w:val="single" w:sz="4" w:space="0" w:color="auto"/>
              <w:bottom w:val="single" w:sz="4" w:space="0" w:color="auto"/>
              <w:right w:val="single" w:sz="4" w:space="0" w:color="auto"/>
            </w:tcBorders>
            <w:shd w:val="clear" w:color="auto" w:fill="CCFFCC"/>
            <w:vAlign w:val="center"/>
          </w:tcPr>
          <w:p w:rsidR="00E47158" w:rsidRPr="009E60FD" w:rsidRDefault="00E47158" w:rsidP="00285D0C">
            <w:pPr>
              <w:jc w:val="center"/>
            </w:pPr>
            <w:r w:rsidRPr="009E60FD">
              <w:t>Код объекта</w:t>
            </w:r>
          </w:p>
        </w:tc>
        <w:tc>
          <w:tcPr>
            <w:tcW w:w="3216" w:type="dxa"/>
            <w:tcBorders>
              <w:top w:val="single" w:sz="4" w:space="0" w:color="auto"/>
              <w:left w:val="single" w:sz="4" w:space="0" w:color="auto"/>
              <w:bottom w:val="single" w:sz="4" w:space="0" w:color="auto"/>
              <w:right w:val="single" w:sz="4" w:space="0" w:color="auto"/>
            </w:tcBorders>
            <w:shd w:val="clear" w:color="auto" w:fill="CCFFCC"/>
            <w:vAlign w:val="center"/>
          </w:tcPr>
          <w:p w:rsidR="00E47158" w:rsidRPr="009E60FD" w:rsidRDefault="00E47158" w:rsidP="00285D0C">
            <w:pPr>
              <w:jc w:val="center"/>
            </w:pPr>
            <w:r w:rsidRPr="009E60FD">
              <w:t>Наименование функциональной зоны</w:t>
            </w:r>
          </w:p>
        </w:tc>
        <w:tc>
          <w:tcPr>
            <w:tcW w:w="10065" w:type="dxa"/>
            <w:tcBorders>
              <w:top w:val="single" w:sz="4" w:space="0" w:color="auto"/>
              <w:left w:val="single" w:sz="4" w:space="0" w:color="auto"/>
              <w:bottom w:val="single" w:sz="4" w:space="0" w:color="auto"/>
              <w:right w:val="single" w:sz="4" w:space="0" w:color="auto"/>
            </w:tcBorders>
            <w:shd w:val="clear" w:color="auto" w:fill="CCFFCC"/>
            <w:vAlign w:val="center"/>
          </w:tcPr>
          <w:p w:rsidR="00E47158" w:rsidRPr="009E60FD" w:rsidRDefault="00E47158" w:rsidP="00285D0C">
            <w:pPr>
              <w:jc w:val="center"/>
            </w:pPr>
            <w:r w:rsidRPr="009E60FD">
              <w:t>Описание функциональной зоны</w:t>
            </w:r>
          </w:p>
        </w:tc>
      </w:tr>
      <w:tr w:rsidR="00D12856" w:rsidRPr="009E60FD" w:rsidTr="00285D0C">
        <w:trPr>
          <w:jc w:val="center"/>
        </w:trPr>
        <w:tc>
          <w:tcPr>
            <w:tcW w:w="1320" w:type="dxa"/>
            <w:tcBorders>
              <w:top w:val="single" w:sz="2" w:space="0" w:color="auto"/>
              <w:left w:val="single" w:sz="2" w:space="0" w:color="auto"/>
              <w:bottom w:val="single" w:sz="2" w:space="0" w:color="auto"/>
              <w:right w:val="single" w:sz="2" w:space="0" w:color="auto"/>
            </w:tcBorders>
          </w:tcPr>
          <w:p w:rsidR="00E47158" w:rsidRPr="009E60FD" w:rsidRDefault="00E47158" w:rsidP="00285D0C">
            <w:r w:rsidRPr="009E60FD">
              <w:t>1.</w:t>
            </w:r>
          </w:p>
        </w:tc>
        <w:tc>
          <w:tcPr>
            <w:tcW w:w="3216" w:type="dxa"/>
            <w:tcBorders>
              <w:top w:val="single" w:sz="2" w:space="0" w:color="auto"/>
              <w:left w:val="single" w:sz="2" w:space="0" w:color="auto"/>
              <w:bottom w:val="single" w:sz="2" w:space="0" w:color="auto"/>
              <w:right w:val="single" w:sz="4" w:space="0" w:color="auto"/>
            </w:tcBorders>
          </w:tcPr>
          <w:p w:rsidR="00E47158" w:rsidRPr="009E60FD" w:rsidRDefault="00E47158" w:rsidP="00285D0C">
            <w:r w:rsidRPr="009E60FD">
              <w:t>Жилая зона</w:t>
            </w:r>
          </w:p>
        </w:tc>
        <w:tc>
          <w:tcPr>
            <w:tcW w:w="10065" w:type="dxa"/>
            <w:tcBorders>
              <w:top w:val="single" w:sz="2" w:space="0" w:color="auto"/>
              <w:left w:val="single" w:sz="4" w:space="0" w:color="auto"/>
              <w:bottom w:val="single" w:sz="2" w:space="0" w:color="auto"/>
              <w:right w:val="single" w:sz="2" w:space="0" w:color="auto"/>
            </w:tcBorders>
          </w:tcPr>
          <w:p w:rsidR="00E47158" w:rsidRPr="009E60FD" w:rsidRDefault="00E47158" w:rsidP="00285D0C">
            <w:pPr>
              <w:jc w:val="both"/>
              <w:rPr>
                <w:u w:val="single"/>
              </w:rPr>
            </w:pPr>
            <w:r w:rsidRPr="009E60FD">
              <w:rPr>
                <w:u w:val="single"/>
              </w:rPr>
              <w:t>В состав жилых зон могут включаться:</w:t>
            </w:r>
          </w:p>
          <w:p w:rsidR="00E47158" w:rsidRPr="009E60FD" w:rsidRDefault="00E47158" w:rsidP="00285D0C">
            <w:pPr>
              <w:jc w:val="both"/>
              <w:rPr>
                <w:u w:val="single"/>
              </w:rPr>
            </w:pPr>
          </w:p>
          <w:p w:rsidR="00E47158" w:rsidRPr="009E60FD" w:rsidRDefault="00E47158" w:rsidP="00285D0C">
            <w:pPr>
              <w:jc w:val="both"/>
              <w:rPr>
                <w:i/>
              </w:rPr>
            </w:pPr>
            <w:r w:rsidRPr="009E60FD">
              <w:rPr>
                <w:i/>
              </w:rPr>
              <w:t>1) зоны застройки индивидуальными жилыми домами;</w:t>
            </w:r>
          </w:p>
          <w:p w:rsidR="00E47158" w:rsidRPr="009E60FD" w:rsidRDefault="00E47158" w:rsidP="00285D0C">
            <w:pPr>
              <w:jc w:val="both"/>
              <w:rPr>
                <w:i/>
              </w:rPr>
            </w:pPr>
            <w:r w:rsidRPr="009E60FD">
              <w:rPr>
                <w:i/>
              </w:rPr>
              <w:t>2) зоны застройки малоэтажными жилыми домами (до 4 этажей, включая мансардный);</w:t>
            </w:r>
          </w:p>
          <w:p w:rsidR="00E47158" w:rsidRPr="009E60FD" w:rsidRDefault="00E47158" w:rsidP="00285D0C">
            <w:pPr>
              <w:jc w:val="both"/>
            </w:pPr>
          </w:p>
          <w:p w:rsidR="00E47158" w:rsidRPr="009E60FD" w:rsidRDefault="00E47158" w:rsidP="00285D0C">
            <w:pPr>
              <w:jc w:val="both"/>
            </w:pPr>
            <w:r w:rsidRPr="009E60FD">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 </w:t>
            </w:r>
          </w:p>
          <w:p w:rsidR="00E47158" w:rsidRPr="009E60FD" w:rsidRDefault="00E47158" w:rsidP="00285D0C">
            <w:pPr>
              <w:jc w:val="both"/>
            </w:pPr>
          </w:p>
          <w:p w:rsidR="00E47158" w:rsidRPr="009E60FD" w:rsidRDefault="00E47158" w:rsidP="00285D0C">
            <w:pPr>
              <w:jc w:val="both"/>
            </w:pPr>
            <w:r w:rsidRPr="009E60FD">
              <w:t>(п.2,3 ст.35 Градостроительного кодекса РФ).</w:t>
            </w:r>
          </w:p>
          <w:p w:rsidR="00E47158" w:rsidRPr="009E60FD" w:rsidRDefault="00E47158" w:rsidP="00285D0C"/>
        </w:tc>
      </w:tr>
      <w:tr w:rsidR="00D12856" w:rsidRPr="009E60FD" w:rsidTr="00285D0C">
        <w:trPr>
          <w:jc w:val="center"/>
        </w:trPr>
        <w:tc>
          <w:tcPr>
            <w:tcW w:w="1320" w:type="dxa"/>
            <w:tcBorders>
              <w:top w:val="single" w:sz="2" w:space="0" w:color="auto"/>
              <w:left w:val="single" w:sz="2" w:space="0" w:color="auto"/>
              <w:bottom w:val="single" w:sz="2" w:space="0" w:color="auto"/>
              <w:right w:val="single" w:sz="2" w:space="0" w:color="auto"/>
            </w:tcBorders>
          </w:tcPr>
          <w:p w:rsidR="00E47158" w:rsidRPr="009E60FD" w:rsidRDefault="00E47158" w:rsidP="00285D0C">
            <w:r w:rsidRPr="009E60FD">
              <w:t>2.</w:t>
            </w:r>
          </w:p>
        </w:tc>
        <w:tc>
          <w:tcPr>
            <w:tcW w:w="3216" w:type="dxa"/>
            <w:tcBorders>
              <w:top w:val="single" w:sz="2" w:space="0" w:color="auto"/>
              <w:left w:val="single" w:sz="2" w:space="0" w:color="auto"/>
              <w:bottom w:val="single" w:sz="2" w:space="0" w:color="auto"/>
              <w:right w:val="single" w:sz="4" w:space="0" w:color="auto"/>
            </w:tcBorders>
          </w:tcPr>
          <w:p w:rsidR="00E47158" w:rsidRPr="009E60FD" w:rsidRDefault="00E47158" w:rsidP="00285D0C">
            <w:r w:rsidRPr="009E60FD">
              <w:t xml:space="preserve">Общественно-деловая зона </w:t>
            </w:r>
          </w:p>
        </w:tc>
        <w:tc>
          <w:tcPr>
            <w:tcW w:w="10065" w:type="dxa"/>
            <w:tcBorders>
              <w:top w:val="single" w:sz="2" w:space="0" w:color="auto"/>
              <w:left w:val="single" w:sz="4" w:space="0" w:color="auto"/>
              <w:bottom w:val="single" w:sz="2" w:space="0" w:color="auto"/>
              <w:right w:val="single" w:sz="2" w:space="0" w:color="auto"/>
            </w:tcBorders>
          </w:tcPr>
          <w:p w:rsidR="00E47158" w:rsidRPr="009E60FD" w:rsidRDefault="00E47158" w:rsidP="00285D0C">
            <w:pPr>
              <w:rPr>
                <w:u w:val="single"/>
              </w:rPr>
            </w:pPr>
            <w:r w:rsidRPr="009E60FD">
              <w:rPr>
                <w:u w:val="single"/>
              </w:rPr>
              <w:t>В состав общественно-деловых зон могут включаться:</w:t>
            </w:r>
          </w:p>
          <w:p w:rsidR="00E47158" w:rsidRPr="009E60FD" w:rsidRDefault="00E47158" w:rsidP="00285D0C">
            <w:pPr>
              <w:rPr>
                <w:u w:val="single"/>
              </w:rPr>
            </w:pPr>
          </w:p>
          <w:p w:rsidR="00E47158" w:rsidRPr="009E60FD" w:rsidRDefault="00E47158" w:rsidP="00285D0C">
            <w:pPr>
              <w:jc w:val="both"/>
              <w:rPr>
                <w:i/>
              </w:rPr>
            </w:pPr>
            <w:r w:rsidRPr="009E60FD">
              <w:rPr>
                <w:i/>
              </w:rPr>
              <w:t>1) многофункциональные общественно-деловые зоны;</w:t>
            </w:r>
          </w:p>
          <w:p w:rsidR="00E47158" w:rsidRPr="009E60FD" w:rsidRDefault="00E47158" w:rsidP="00285D0C">
            <w:pPr>
              <w:jc w:val="both"/>
              <w:rPr>
                <w:i/>
              </w:rPr>
            </w:pPr>
            <w:r w:rsidRPr="009E60FD">
              <w:rPr>
                <w:i/>
              </w:rPr>
              <w:t>2) зоны специализированной общественной застройки;</w:t>
            </w:r>
          </w:p>
          <w:p w:rsidR="00E47158" w:rsidRPr="009E60FD" w:rsidRDefault="00E47158" w:rsidP="00285D0C"/>
          <w:p w:rsidR="00E47158" w:rsidRPr="009E60FD" w:rsidRDefault="00E47158" w:rsidP="00285D0C">
            <w:pPr>
              <w:jc w:val="both"/>
            </w:pPr>
            <w:r w:rsidRPr="009E60FD">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E47158" w:rsidRPr="009E60FD" w:rsidRDefault="00E47158" w:rsidP="00285D0C"/>
          <w:p w:rsidR="00E47158" w:rsidRPr="009E60FD" w:rsidRDefault="00E47158" w:rsidP="00285D0C">
            <w:pPr>
              <w:jc w:val="both"/>
            </w:pPr>
            <w:r w:rsidRPr="009E60FD">
              <w:t>В перечень объектов капитального строительства, разрешенных для размещения в общественно-деловых зонах, могут включаться жилые дома, гостиницы, подземные или многоэтажные гаражи.</w:t>
            </w:r>
          </w:p>
          <w:p w:rsidR="00E47158" w:rsidRPr="009E60FD" w:rsidRDefault="00E47158" w:rsidP="00285D0C"/>
          <w:p w:rsidR="00E47158" w:rsidRPr="009E60FD" w:rsidRDefault="00E47158" w:rsidP="00285D0C">
            <w:pPr>
              <w:jc w:val="both"/>
            </w:pPr>
            <w:r w:rsidRPr="009E60FD">
              <w:t>(п.4,5,6 ст.35 Градостроительного кодекса РФ).</w:t>
            </w:r>
          </w:p>
          <w:p w:rsidR="00E47158" w:rsidRPr="009E60FD" w:rsidRDefault="00E47158" w:rsidP="00285D0C"/>
        </w:tc>
      </w:tr>
      <w:tr w:rsidR="00D12856" w:rsidRPr="009E60FD" w:rsidTr="00285D0C">
        <w:trPr>
          <w:jc w:val="center"/>
        </w:trPr>
        <w:tc>
          <w:tcPr>
            <w:tcW w:w="1320" w:type="dxa"/>
            <w:tcBorders>
              <w:top w:val="single" w:sz="2" w:space="0" w:color="auto"/>
              <w:left w:val="single" w:sz="2" w:space="0" w:color="auto"/>
              <w:bottom w:val="single" w:sz="2" w:space="0" w:color="auto"/>
              <w:right w:val="single" w:sz="2" w:space="0" w:color="auto"/>
            </w:tcBorders>
          </w:tcPr>
          <w:p w:rsidR="00E47158" w:rsidRPr="009E60FD" w:rsidRDefault="00E47158" w:rsidP="00285D0C">
            <w:r w:rsidRPr="009E60FD">
              <w:lastRenderedPageBreak/>
              <w:t>3.</w:t>
            </w:r>
          </w:p>
        </w:tc>
        <w:tc>
          <w:tcPr>
            <w:tcW w:w="3216" w:type="dxa"/>
            <w:tcBorders>
              <w:top w:val="single" w:sz="2" w:space="0" w:color="auto"/>
              <w:left w:val="single" w:sz="2" w:space="0" w:color="auto"/>
              <w:bottom w:val="single" w:sz="2" w:space="0" w:color="auto"/>
              <w:right w:val="single" w:sz="4" w:space="0" w:color="auto"/>
            </w:tcBorders>
          </w:tcPr>
          <w:p w:rsidR="00E47158" w:rsidRPr="009E60FD" w:rsidRDefault="00E47158" w:rsidP="00285D0C">
            <w:r w:rsidRPr="009E60FD">
              <w:t>Производственные зоны, зоны инженерной и транспортной инфраструктур</w:t>
            </w:r>
          </w:p>
        </w:tc>
        <w:tc>
          <w:tcPr>
            <w:tcW w:w="10065" w:type="dxa"/>
            <w:tcBorders>
              <w:top w:val="single" w:sz="2" w:space="0" w:color="auto"/>
              <w:left w:val="single" w:sz="4" w:space="0" w:color="auto"/>
              <w:bottom w:val="single" w:sz="2" w:space="0" w:color="auto"/>
              <w:right w:val="single" w:sz="2" w:space="0" w:color="auto"/>
            </w:tcBorders>
          </w:tcPr>
          <w:p w:rsidR="00E47158" w:rsidRPr="009E60FD" w:rsidRDefault="00E47158" w:rsidP="00285D0C">
            <w:pPr>
              <w:rPr>
                <w:u w:val="single"/>
              </w:rPr>
            </w:pPr>
          </w:p>
        </w:tc>
      </w:tr>
      <w:tr w:rsidR="00D12856" w:rsidRPr="009E60FD" w:rsidTr="00285D0C">
        <w:trPr>
          <w:jc w:val="center"/>
        </w:trPr>
        <w:tc>
          <w:tcPr>
            <w:tcW w:w="1320" w:type="dxa"/>
            <w:tcBorders>
              <w:top w:val="single" w:sz="2" w:space="0" w:color="auto"/>
              <w:left w:val="single" w:sz="2" w:space="0" w:color="auto"/>
              <w:bottom w:val="single" w:sz="2" w:space="0" w:color="auto"/>
              <w:right w:val="single" w:sz="2" w:space="0" w:color="auto"/>
            </w:tcBorders>
          </w:tcPr>
          <w:p w:rsidR="00E47158" w:rsidRPr="009E60FD" w:rsidRDefault="00E47158" w:rsidP="00285D0C">
            <w:r w:rsidRPr="009E60FD">
              <w:t>3.1.</w:t>
            </w:r>
          </w:p>
        </w:tc>
        <w:tc>
          <w:tcPr>
            <w:tcW w:w="3216" w:type="dxa"/>
            <w:tcBorders>
              <w:top w:val="single" w:sz="2" w:space="0" w:color="auto"/>
              <w:left w:val="single" w:sz="2" w:space="0" w:color="auto"/>
              <w:bottom w:val="single" w:sz="2" w:space="0" w:color="auto"/>
              <w:right w:val="single" w:sz="4" w:space="0" w:color="auto"/>
            </w:tcBorders>
          </w:tcPr>
          <w:p w:rsidR="00E47158" w:rsidRPr="009E60FD" w:rsidRDefault="00E47158" w:rsidP="00285D0C">
            <w:r w:rsidRPr="009E60FD">
              <w:t>Производственная зона</w:t>
            </w:r>
          </w:p>
        </w:tc>
        <w:tc>
          <w:tcPr>
            <w:tcW w:w="10065" w:type="dxa"/>
            <w:tcBorders>
              <w:top w:val="single" w:sz="2" w:space="0" w:color="auto"/>
              <w:left w:val="single" w:sz="4" w:space="0" w:color="auto"/>
              <w:bottom w:val="single" w:sz="2" w:space="0" w:color="auto"/>
              <w:right w:val="single" w:sz="2" w:space="0" w:color="auto"/>
            </w:tcBorders>
          </w:tcPr>
          <w:p w:rsidR="00E47158" w:rsidRPr="009E60FD" w:rsidRDefault="00E47158" w:rsidP="00285D0C">
            <w:pPr>
              <w:jc w:val="both"/>
              <w:rPr>
                <w:i/>
              </w:rPr>
            </w:pPr>
            <w:r w:rsidRPr="009E60FD">
              <w:rPr>
                <w:i/>
              </w:rPr>
              <w:t>Производственные зоны - зоны размещения производственных объектов с различными нормативами воздействия на окружающую среду;</w:t>
            </w:r>
          </w:p>
          <w:p w:rsidR="00E47158" w:rsidRPr="009E60FD" w:rsidRDefault="00E47158" w:rsidP="00285D0C">
            <w:pPr>
              <w:jc w:val="both"/>
              <w:rPr>
                <w:i/>
              </w:rPr>
            </w:pPr>
          </w:p>
          <w:p w:rsidR="00E47158" w:rsidRPr="009E60FD" w:rsidRDefault="00E47158" w:rsidP="00285D0C">
            <w:pPr>
              <w:jc w:val="both"/>
            </w:pPr>
            <w:r w:rsidRPr="009E60FD">
              <w:t>Зоны производственного использования предназначены для размещения промышленных, коммунальных и складских объектов, а также для установления санитарно-защитных зон таких объектов в соответствии с требованиями технических регламентов.</w:t>
            </w:r>
          </w:p>
          <w:p w:rsidR="00E47158" w:rsidRPr="009E60FD" w:rsidRDefault="00E47158" w:rsidP="00285D0C">
            <w:pPr>
              <w:jc w:val="both"/>
            </w:pPr>
          </w:p>
          <w:p w:rsidR="00E47158" w:rsidRPr="009E60FD" w:rsidRDefault="00E47158" w:rsidP="00285D0C">
            <w:r w:rsidRPr="009E60FD">
              <w:t>(ст. 35 Градостроительного кодекса РФ).</w:t>
            </w:r>
          </w:p>
          <w:p w:rsidR="00E47158" w:rsidRPr="009E60FD" w:rsidRDefault="00E47158" w:rsidP="00285D0C"/>
        </w:tc>
      </w:tr>
      <w:tr w:rsidR="00D12856" w:rsidRPr="009E60FD" w:rsidTr="00285D0C">
        <w:trPr>
          <w:jc w:val="center"/>
        </w:trPr>
        <w:tc>
          <w:tcPr>
            <w:tcW w:w="1320" w:type="dxa"/>
            <w:tcBorders>
              <w:top w:val="single" w:sz="2" w:space="0" w:color="auto"/>
              <w:left w:val="single" w:sz="2" w:space="0" w:color="auto"/>
              <w:bottom w:val="single" w:sz="2" w:space="0" w:color="auto"/>
              <w:right w:val="single" w:sz="2" w:space="0" w:color="auto"/>
            </w:tcBorders>
          </w:tcPr>
          <w:p w:rsidR="00E47158" w:rsidRPr="009E60FD" w:rsidRDefault="00E47158" w:rsidP="00285D0C">
            <w:r w:rsidRPr="009E60FD">
              <w:t>3.2.</w:t>
            </w:r>
          </w:p>
        </w:tc>
        <w:tc>
          <w:tcPr>
            <w:tcW w:w="3216" w:type="dxa"/>
            <w:tcBorders>
              <w:top w:val="single" w:sz="2" w:space="0" w:color="auto"/>
              <w:left w:val="single" w:sz="2" w:space="0" w:color="auto"/>
              <w:bottom w:val="single" w:sz="2" w:space="0" w:color="auto"/>
              <w:right w:val="single" w:sz="4" w:space="0" w:color="auto"/>
            </w:tcBorders>
          </w:tcPr>
          <w:p w:rsidR="00E47158" w:rsidRPr="009E60FD" w:rsidRDefault="00E47158" w:rsidP="00285D0C">
            <w:r w:rsidRPr="009E60FD">
              <w:t>Коммунально-складская зона</w:t>
            </w:r>
          </w:p>
        </w:tc>
        <w:tc>
          <w:tcPr>
            <w:tcW w:w="10065" w:type="dxa"/>
            <w:tcBorders>
              <w:top w:val="single" w:sz="2" w:space="0" w:color="auto"/>
              <w:left w:val="single" w:sz="4" w:space="0" w:color="auto"/>
              <w:bottom w:val="single" w:sz="2" w:space="0" w:color="auto"/>
              <w:right w:val="single" w:sz="2" w:space="0" w:color="auto"/>
            </w:tcBorders>
          </w:tcPr>
          <w:p w:rsidR="00E47158" w:rsidRPr="009E60FD" w:rsidRDefault="00E47158" w:rsidP="00285D0C">
            <w:pPr>
              <w:jc w:val="both"/>
              <w:rPr>
                <w:i/>
              </w:rPr>
            </w:pPr>
            <w:r w:rsidRPr="009E60FD">
              <w:rPr>
                <w:i/>
              </w:rPr>
              <w:t xml:space="preserve">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E47158" w:rsidRPr="009E60FD" w:rsidRDefault="00E47158" w:rsidP="00285D0C">
            <w:pPr>
              <w:jc w:val="both"/>
            </w:pPr>
          </w:p>
        </w:tc>
      </w:tr>
      <w:tr w:rsidR="00D12856" w:rsidRPr="009E60FD" w:rsidTr="00285D0C">
        <w:trPr>
          <w:jc w:val="center"/>
        </w:trPr>
        <w:tc>
          <w:tcPr>
            <w:tcW w:w="1320" w:type="dxa"/>
            <w:tcBorders>
              <w:top w:val="single" w:sz="2" w:space="0" w:color="auto"/>
              <w:left w:val="single" w:sz="2" w:space="0" w:color="auto"/>
              <w:bottom w:val="single" w:sz="2" w:space="0" w:color="auto"/>
              <w:right w:val="single" w:sz="2" w:space="0" w:color="auto"/>
            </w:tcBorders>
          </w:tcPr>
          <w:p w:rsidR="00E47158" w:rsidRPr="009E60FD" w:rsidRDefault="00E47158" w:rsidP="00285D0C">
            <w:r w:rsidRPr="009E60FD">
              <w:t>3.3.</w:t>
            </w:r>
          </w:p>
        </w:tc>
        <w:tc>
          <w:tcPr>
            <w:tcW w:w="3216" w:type="dxa"/>
            <w:tcBorders>
              <w:top w:val="single" w:sz="2" w:space="0" w:color="auto"/>
              <w:left w:val="single" w:sz="2" w:space="0" w:color="auto"/>
              <w:bottom w:val="single" w:sz="2" w:space="0" w:color="auto"/>
              <w:right w:val="single" w:sz="4" w:space="0" w:color="auto"/>
            </w:tcBorders>
          </w:tcPr>
          <w:p w:rsidR="00E47158" w:rsidRPr="009E60FD" w:rsidRDefault="00E47158" w:rsidP="00285D0C">
            <w:r w:rsidRPr="009E60FD">
              <w:t>Зона инженерной инфраструктуры</w:t>
            </w:r>
          </w:p>
        </w:tc>
        <w:tc>
          <w:tcPr>
            <w:tcW w:w="10065" w:type="dxa"/>
            <w:tcBorders>
              <w:top w:val="single" w:sz="2" w:space="0" w:color="auto"/>
              <w:left w:val="single" w:sz="4" w:space="0" w:color="auto"/>
              <w:bottom w:val="single" w:sz="2" w:space="0" w:color="auto"/>
              <w:right w:val="single" w:sz="2" w:space="0" w:color="auto"/>
            </w:tcBorders>
          </w:tcPr>
          <w:p w:rsidR="00E47158" w:rsidRPr="009E60FD" w:rsidRDefault="00E47158" w:rsidP="00285D0C">
            <w:pPr>
              <w:jc w:val="both"/>
              <w:rPr>
                <w:i/>
              </w:rPr>
            </w:pPr>
            <w:r w:rsidRPr="009E60FD">
              <w:rPr>
                <w:i/>
              </w:rPr>
              <w:t>Зоны инженерной инфраструктуры предназначены для размещения объектов инженерной инфраструктуры, в том числе объекты водоснабжения, водоотведения, теплоснабжения, газоснабжения, электроснабжения, связи, объектов инженерной инфраструктуры иных видов</w:t>
            </w:r>
          </w:p>
          <w:p w:rsidR="00E47158" w:rsidRPr="009E60FD" w:rsidRDefault="00E47158" w:rsidP="00285D0C"/>
        </w:tc>
      </w:tr>
      <w:tr w:rsidR="00D12856" w:rsidRPr="009E60FD" w:rsidTr="00285D0C">
        <w:trPr>
          <w:jc w:val="center"/>
        </w:trPr>
        <w:tc>
          <w:tcPr>
            <w:tcW w:w="1320" w:type="dxa"/>
            <w:tcBorders>
              <w:top w:val="single" w:sz="2" w:space="0" w:color="auto"/>
              <w:left w:val="single" w:sz="2" w:space="0" w:color="auto"/>
              <w:bottom w:val="single" w:sz="2" w:space="0" w:color="auto"/>
              <w:right w:val="single" w:sz="2" w:space="0" w:color="auto"/>
            </w:tcBorders>
          </w:tcPr>
          <w:p w:rsidR="00E47158" w:rsidRPr="009E60FD" w:rsidRDefault="00E47158" w:rsidP="00285D0C">
            <w:r w:rsidRPr="009E60FD">
              <w:t>3.4.</w:t>
            </w:r>
          </w:p>
        </w:tc>
        <w:tc>
          <w:tcPr>
            <w:tcW w:w="3216" w:type="dxa"/>
            <w:tcBorders>
              <w:top w:val="single" w:sz="2" w:space="0" w:color="auto"/>
              <w:left w:val="single" w:sz="2" w:space="0" w:color="auto"/>
              <w:bottom w:val="single" w:sz="2" w:space="0" w:color="auto"/>
              <w:right w:val="single" w:sz="4" w:space="0" w:color="auto"/>
            </w:tcBorders>
          </w:tcPr>
          <w:p w:rsidR="00E47158" w:rsidRPr="009E60FD" w:rsidRDefault="00E47158" w:rsidP="00285D0C">
            <w:r w:rsidRPr="009E60FD">
              <w:t>Зона транспортной инфраструктуры</w:t>
            </w:r>
          </w:p>
        </w:tc>
        <w:tc>
          <w:tcPr>
            <w:tcW w:w="10065" w:type="dxa"/>
            <w:tcBorders>
              <w:top w:val="single" w:sz="2" w:space="0" w:color="auto"/>
              <w:left w:val="single" w:sz="4" w:space="0" w:color="auto"/>
              <w:bottom w:val="single" w:sz="2" w:space="0" w:color="auto"/>
              <w:right w:val="single" w:sz="2" w:space="0" w:color="auto"/>
            </w:tcBorders>
          </w:tcPr>
          <w:p w:rsidR="00E47158" w:rsidRPr="009E60FD" w:rsidRDefault="00E47158" w:rsidP="00285D0C">
            <w:pPr>
              <w:jc w:val="both"/>
              <w:rPr>
                <w:i/>
              </w:rPr>
            </w:pPr>
            <w:r w:rsidRPr="009E60FD">
              <w:rPr>
                <w:i/>
              </w:rPr>
              <w:t>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
          <w:p w:rsidR="00E47158" w:rsidRPr="009E60FD" w:rsidRDefault="00E47158" w:rsidP="00285D0C">
            <w:pPr>
              <w:jc w:val="both"/>
            </w:pPr>
          </w:p>
          <w:p w:rsidR="00E47158" w:rsidRPr="009E60FD" w:rsidRDefault="00E47158" w:rsidP="00285D0C">
            <w:r w:rsidRPr="009E60FD">
              <w:lastRenderedPageBreak/>
              <w:t>(ст. 35 Градостроительного кодекса РФ).</w:t>
            </w:r>
          </w:p>
          <w:p w:rsidR="00E47158" w:rsidRPr="009E60FD" w:rsidRDefault="00E47158" w:rsidP="00285D0C"/>
        </w:tc>
      </w:tr>
      <w:tr w:rsidR="00D12856" w:rsidRPr="009E60FD" w:rsidTr="00285D0C">
        <w:trPr>
          <w:jc w:val="center"/>
        </w:trPr>
        <w:tc>
          <w:tcPr>
            <w:tcW w:w="1320" w:type="dxa"/>
            <w:tcBorders>
              <w:top w:val="single" w:sz="2" w:space="0" w:color="auto"/>
              <w:left w:val="single" w:sz="2" w:space="0" w:color="auto"/>
              <w:bottom w:val="single" w:sz="2" w:space="0" w:color="auto"/>
              <w:right w:val="single" w:sz="2" w:space="0" w:color="auto"/>
            </w:tcBorders>
          </w:tcPr>
          <w:p w:rsidR="00E47158" w:rsidRPr="009E60FD" w:rsidRDefault="00E47158" w:rsidP="00285D0C">
            <w:r w:rsidRPr="009E60FD">
              <w:lastRenderedPageBreak/>
              <w:t xml:space="preserve">4. </w:t>
            </w:r>
          </w:p>
        </w:tc>
        <w:tc>
          <w:tcPr>
            <w:tcW w:w="3216" w:type="dxa"/>
            <w:tcBorders>
              <w:top w:val="single" w:sz="2" w:space="0" w:color="auto"/>
              <w:left w:val="single" w:sz="2" w:space="0" w:color="auto"/>
              <w:bottom w:val="single" w:sz="2" w:space="0" w:color="auto"/>
              <w:right w:val="single" w:sz="4" w:space="0" w:color="auto"/>
            </w:tcBorders>
          </w:tcPr>
          <w:p w:rsidR="00E47158" w:rsidRPr="009E60FD" w:rsidRDefault="00E47158" w:rsidP="00285D0C">
            <w:r w:rsidRPr="009E60FD">
              <w:t>Зоны сельскохозяйственного использования</w:t>
            </w:r>
          </w:p>
        </w:tc>
        <w:tc>
          <w:tcPr>
            <w:tcW w:w="10065" w:type="dxa"/>
            <w:tcBorders>
              <w:top w:val="single" w:sz="2" w:space="0" w:color="auto"/>
              <w:left w:val="single" w:sz="4" w:space="0" w:color="auto"/>
              <w:bottom w:val="single" w:sz="2" w:space="0" w:color="auto"/>
              <w:right w:val="single" w:sz="2" w:space="0" w:color="auto"/>
            </w:tcBorders>
          </w:tcPr>
          <w:p w:rsidR="00E47158" w:rsidRPr="009E60FD" w:rsidRDefault="00E47158" w:rsidP="00285D0C">
            <w:pPr>
              <w:rPr>
                <w:u w:val="single"/>
              </w:rPr>
            </w:pPr>
            <w:r w:rsidRPr="009E60FD">
              <w:rPr>
                <w:u w:val="single"/>
              </w:rPr>
              <w:t>В состав зон сельскохозяйственного использования могут включаться:</w:t>
            </w:r>
          </w:p>
          <w:p w:rsidR="00E47158" w:rsidRPr="009E60FD" w:rsidRDefault="00E47158" w:rsidP="00285D0C">
            <w:pPr>
              <w:rPr>
                <w:u w:val="single"/>
              </w:rPr>
            </w:pPr>
          </w:p>
          <w:p w:rsidR="00E47158" w:rsidRPr="009E60FD" w:rsidRDefault="00E47158" w:rsidP="00285D0C">
            <w:pPr>
              <w:jc w:val="both"/>
              <w:rPr>
                <w:i/>
              </w:rPr>
            </w:pPr>
            <w:r w:rsidRPr="009E60FD">
              <w:rPr>
                <w:i/>
              </w:rPr>
              <w:t>1) зоны сельскохозяйственных угодий - пашни, сенокосы, пастбища, залежи, земли, занятые многолетними насаждениями (садами, виноградниками и другими);</w:t>
            </w:r>
          </w:p>
          <w:p w:rsidR="00E47158" w:rsidRPr="009E60FD" w:rsidRDefault="00E47158" w:rsidP="00285D0C">
            <w:pPr>
              <w:jc w:val="both"/>
              <w:rPr>
                <w:i/>
              </w:rPr>
            </w:pPr>
            <w:r w:rsidRPr="009E60FD">
              <w:rPr>
                <w:i/>
              </w:rPr>
              <w:t>2) иные зоны сельскохозяйственного назначения – предназначенные для ведения личного подсобного хозяйства, для ведения крестьянского фермерского хозяйства, для целей аквакультуры (рыбоводства), для научно-исследовательских, учебных и иных, связанных с сельскохозяйственным производством, целей, для создания защитных лесных насаждений;</w:t>
            </w:r>
          </w:p>
          <w:p w:rsidR="00E47158" w:rsidRPr="009E60FD" w:rsidRDefault="00E47158" w:rsidP="00285D0C">
            <w:pPr>
              <w:jc w:val="both"/>
              <w:rPr>
                <w:i/>
              </w:rPr>
            </w:pPr>
            <w:r w:rsidRPr="009E60FD">
              <w:rPr>
                <w:i/>
              </w:rPr>
              <w:t>3) производственные зоны сельскохозяйственных предприятий;</w:t>
            </w:r>
          </w:p>
          <w:p w:rsidR="00E47158" w:rsidRPr="009E60FD" w:rsidRDefault="00E47158" w:rsidP="00285D0C">
            <w:pPr>
              <w:jc w:val="both"/>
              <w:rPr>
                <w:i/>
              </w:rPr>
            </w:pPr>
            <w:r w:rsidRPr="009E60FD">
              <w:rPr>
                <w:i/>
              </w:rPr>
              <w:t>4) зоны садоводческих, огороднических или дачных некоммерческих объединений граждан</w:t>
            </w:r>
          </w:p>
          <w:p w:rsidR="00E47158" w:rsidRPr="009E60FD" w:rsidRDefault="00E47158" w:rsidP="00285D0C"/>
        </w:tc>
      </w:tr>
      <w:tr w:rsidR="00D12856" w:rsidRPr="009E60FD" w:rsidTr="00285D0C">
        <w:trPr>
          <w:jc w:val="center"/>
        </w:trPr>
        <w:tc>
          <w:tcPr>
            <w:tcW w:w="1320" w:type="dxa"/>
            <w:tcBorders>
              <w:top w:val="single" w:sz="2" w:space="0" w:color="auto"/>
              <w:left w:val="single" w:sz="2" w:space="0" w:color="auto"/>
              <w:bottom w:val="single" w:sz="2" w:space="0" w:color="auto"/>
              <w:right w:val="single" w:sz="2" w:space="0" w:color="auto"/>
            </w:tcBorders>
          </w:tcPr>
          <w:p w:rsidR="00E47158" w:rsidRPr="009E60FD" w:rsidRDefault="00E47158" w:rsidP="00285D0C">
            <w:r w:rsidRPr="009E60FD">
              <w:t>5.</w:t>
            </w:r>
          </w:p>
        </w:tc>
        <w:tc>
          <w:tcPr>
            <w:tcW w:w="3216" w:type="dxa"/>
            <w:tcBorders>
              <w:top w:val="single" w:sz="2" w:space="0" w:color="auto"/>
              <w:left w:val="single" w:sz="2" w:space="0" w:color="auto"/>
              <w:bottom w:val="single" w:sz="2" w:space="0" w:color="auto"/>
              <w:right w:val="single" w:sz="4" w:space="0" w:color="auto"/>
            </w:tcBorders>
          </w:tcPr>
          <w:p w:rsidR="00E47158" w:rsidRPr="009E60FD" w:rsidRDefault="00E47158" w:rsidP="00285D0C">
            <w:r w:rsidRPr="009E60FD">
              <w:t>Зоны рекреационного назначения</w:t>
            </w:r>
          </w:p>
        </w:tc>
        <w:tc>
          <w:tcPr>
            <w:tcW w:w="10065" w:type="dxa"/>
            <w:tcBorders>
              <w:top w:val="single" w:sz="2" w:space="0" w:color="auto"/>
              <w:left w:val="single" w:sz="4" w:space="0" w:color="auto"/>
              <w:bottom w:val="single" w:sz="2" w:space="0" w:color="auto"/>
              <w:right w:val="single" w:sz="2" w:space="0" w:color="auto"/>
            </w:tcBorders>
          </w:tcPr>
          <w:p w:rsidR="00E47158" w:rsidRPr="009E60FD" w:rsidRDefault="00E47158" w:rsidP="00285D0C">
            <w:pPr>
              <w:pStyle w:val="ConsPlusNormal"/>
              <w:ind w:firstLine="540"/>
              <w:jc w:val="both"/>
              <w:rPr>
                <w:rFonts w:ascii="Times New Roman" w:hAnsi="Times New Roman" w:cs="Times New Roman"/>
                <w:sz w:val="24"/>
                <w:szCs w:val="24"/>
              </w:rPr>
            </w:pPr>
            <w:r w:rsidRPr="009E60FD">
              <w:rPr>
                <w:rFonts w:ascii="Times New Roman" w:hAnsi="Times New Roman" w:cs="Times New Roman"/>
                <w:sz w:val="24"/>
                <w:szCs w:val="24"/>
                <w:u w:val="single"/>
              </w:rPr>
              <w:t>В состав зон рекреационного назначения могут включаться</w:t>
            </w:r>
            <w:r w:rsidRPr="009E60FD">
              <w:rPr>
                <w:rFonts w:ascii="Times New Roman" w:hAnsi="Times New Roman" w:cs="Times New Roman"/>
                <w:sz w:val="24"/>
                <w:szCs w:val="24"/>
              </w:rPr>
              <w:t>:</w:t>
            </w:r>
          </w:p>
          <w:p w:rsidR="00E47158" w:rsidRPr="009E60FD" w:rsidRDefault="00E47158" w:rsidP="00285D0C">
            <w:pPr>
              <w:pStyle w:val="ConsPlusNormal"/>
              <w:ind w:firstLine="540"/>
              <w:jc w:val="both"/>
              <w:rPr>
                <w:rFonts w:ascii="Times New Roman" w:hAnsi="Times New Roman" w:cs="Times New Roman"/>
                <w:sz w:val="24"/>
                <w:szCs w:val="24"/>
              </w:rPr>
            </w:pPr>
          </w:p>
          <w:p w:rsidR="00E47158" w:rsidRPr="009E60FD" w:rsidRDefault="00E47158" w:rsidP="00285D0C">
            <w:pPr>
              <w:jc w:val="both"/>
              <w:rPr>
                <w:i/>
              </w:rPr>
            </w:pPr>
            <w:r w:rsidRPr="009E60FD">
              <w:rPr>
                <w:i/>
              </w:rPr>
              <w:t>1) зоны озелененных территорий общего пользования (лесопарки, парки, сады, скверы, бульвары, городские леса);</w:t>
            </w:r>
          </w:p>
          <w:p w:rsidR="00E47158" w:rsidRPr="009E60FD" w:rsidRDefault="00E47158" w:rsidP="00285D0C">
            <w:pPr>
              <w:rPr>
                <w:i/>
              </w:rPr>
            </w:pPr>
            <w:r w:rsidRPr="009E60FD">
              <w:rPr>
                <w:i/>
              </w:rPr>
              <w:t>2) зоны отдыха;</w:t>
            </w:r>
          </w:p>
          <w:p w:rsidR="00E47158" w:rsidRPr="009E60FD" w:rsidRDefault="00E47158" w:rsidP="00285D0C">
            <w:pPr>
              <w:rPr>
                <w:i/>
              </w:rPr>
            </w:pPr>
            <w:r w:rsidRPr="009E60FD">
              <w:rPr>
                <w:i/>
              </w:rPr>
              <w:t>3) зоны лесов.</w:t>
            </w:r>
          </w:p>
          <w:p w:rsidR="00E47158" w:rsidRPr="009E60FD" w:rsidRDefault="00E47158" w:rsidP="00285D0C"/>
        </w:tc>
      </w:tr>
      <w:tr w:rsidR="00D12856" w:rsidRPr="009E60FD" w:rsidTr="00285D0C">
        <w:trPr>
          <w:jc w:val="center"/>
        </w:trPr>
        <w:tc>
          <w:tcPr>
            <w:tcW w:w="1320" w:type="dxa"/>
            <w:tcBorders>
              <w:top w:val="single" w:sz="2" w:space="0" w:color="auto"/>
              <w:left w:val="single" w:sz="2" w:space="0" w:color="auto"/>
              <w:bottom w:val="single" w:sz="2" w:space="0" w:color="auto"/>
              <w:right w:val="single" w:sz="2" w:space="0" w:color="auto"/>
            </w:tcBorders>
          </w:tcPr>
          <w:p w:rsidR="00E47158" w:rsidRPr="009E60FD" w:rsidRDefault="00E47158" w:rsidP="00285D0C">
            <w:r w:rsidRPr="009E60FD">
              <w:t>6 .</w:t>
            </w:r>
          </w:p>
        </w:tc>
        <w:tc>
          <w:tcPr>
            <w:tcW w:w="3216" w:type="dxa"/>
            <w:tcBorders>
              <w:top w:val="single" w:sz="2" w:space="0" w:color="auto"/>
              <w:left w:val="single" w:sz="2" w:space="0" w:color="auto"/>
              <w:bottom w:val="single" w:sz="2" w:space="0" w:color="auto"/>
              <w:right w:val="single" w:sz="4" w:space="0" w:color="auto"/>
            </w:tcBorders>
          </w:tcPr>
          <w:p w:rsidR="00E47158" w:rsidRPr="009E60FD" w:rsidRDefault="00E47158" w:rsidP="00285D0C">
            <w:r w:rsidRPr="009E60FD">
              <w:t>Зоны специального назначения</w:t>
            </w:r>
          </w:p>
        </w:tc>
        <w:tc>
          <w:tcPr>
            <w:tcW w:w="10065" w:type="dxa"/>
            <w:tcBorders>
              <w:top w:val="single" w:sz="2" w:space="0" w:color="auto"/>
              <w:left w:val="single" w:sz="4" w:space="0" w:color="auto"/>
              <w:bottom w:val="single" w:sz="2" w:space="0" w:color="auto"/>
              <w:right w:val="single" w:sz="2" w:space="0" w:color="auto"/>
            </w:tcBorders>
          </w:tcPr>
          <w:p w:rsidR="00E47158" w:rsidRPr="009E60FD" w:rsidRDefault="00E47158" w:rsidP="00285D0C">
            <w:pPr>
              <w:rPr>
                <w:u w:val="single"/>
              </w:rPr>
            </w:pPr>
            <w:r w:rsidRPr="009E60FD">
              <w:rPr>
                <w:u w:val="single"/>
              </w:rPr>
              <w:t>В состав зон специального назначения могут включаться:</w:t>
            </w:r>
          </w:p>
          <w:p w:rsidR="00E47158" w:rsidRPr="009E60FD" w:rsidRDefault="00E47158" w:rsidP="00285D0C">
            <w:pPr>
              <w:jc w:val="both"/>
              <w:rPr>
                <w:i/>
              </w:rPr>
            </w:pPr>
          </w:p>
          <w:p w:rsidR="00E47158" w:rsidRPr="009E60FD" w:rsidRDefault="00E47158" w:rsidP="00285D0C">
            <w:pPr>
              <w:jc w:val="both"/>
              <w:rPr>
                <w:i/>
              </w:rPr>
            </w:pPr>
            <w:r w:rsidRPr="009E60FD">
              <w:rPr>
                <w:i/>
              </w:rPr>
              <w:t>1) зоны кладбищ;</w:t>
            </w:r>
          </w:p>
          <w:p w:rsidR="00E47158" w:rsidRPr="009E60FD" w:rsidRDefault="00E47158" w:rsidP="00285D0C">
            <w:pPr>
              <w:rPr>
                <w:i/>
              </w:rPr>
            </w:pPr>
            <w:r w:rsidRPr="009E60FD">
              <w:rPr>
                <w:i/>
              </w:rPr>
              <w:t>2) зоны складирования и захоронения отходов;</w:t>
            </w:r>
          </w:p>
          <w:p w:rsidR="00E47158" w:rsidRPr="009E60FD" w:rsidRDefault="00E47158" w:rsidP="00285D0C"/>
        </w:tc>
      </w:tr>
      <w:tr w:rsidR="00D12856" w:rsidRPr="009E60FD" w:rsidTr="00285D0C">
        <w:trPr>
          <w:jc w:val="center"/>
        </w:trPr>
        <w:tc>
          <w:tcPr>
            <w:tcW w:w="1320" w:type="dxa"/>
            <w:tcBorders>
              <w:top w:val="single" w:sz="2" w:space="0" w:color="auto"/>
              <w:left w:val="single" w:sz="2" w:space="0" w:color="auto"/>
              <w:bottom w:val="single" w:sz="2" w:space="0" w:color="auto"/>
              <w:right w:val="single" w:sz="2" w:space="0" w:color="auto"/>
            </w:tcBorders>
          </w:tcPr>
          <w:p w:rsidR="00E47158" w:rsidRPr="009E60FD" w:rsidRDefault="00E47158" w:rsidP="00285D0C">
            <w:r w:rsidRPr="009E60FD">
              <w:t>7.</w:t>
            </w:r>
          </w:p>
        </w:tc>
        <w:tc>
          <w:tcPr>
            <w:tcW w:w="3216" w:type="dxa"/>
            <w:tcBorders>
              <w:top w:val="single" w:sz="2" w:space="0" w:color="auto"/>
              <w:left w:val="single" w:sz="2" w:space="0" w:color="auto"/>
              <w:bottom w:val="single" w:sz="2" w:space="0" w:color="auto"/>
              <w:right w:val="single" w:sz="4" w:space="0" w:color="auto"/>
            </w:tcBorders>
          </w:tcPr>
          <w:p w:rsidR="00E47158" w:rsidRPr="009E60FD" w:rsidRDefault="00E47158" w:rsidP="00285D0C">
            <w:r w:rsidRPr="009E60FD">
              <w:t>Зоны акваторий</w:t>
            </w:r>
          </w:p>
        </w:tc>
        <w:tc>
          <w:tcPr>
            <w:tcW w:w="10065" w:type="dxa"/>
            <w:tcBorders>
              <w:top w:val="single" w:sz="2" w:space="0" w:color="auto"/>
              <w:left w:val="single" w:sz="4" w:space="0" w:color="auto"/>
              <w:bottom w:val="single" w:sz="2" w:space="0" w:color="auto"/>
              <w:right w:val="single" w:sz="2" w:space="0" w:color="auto"/>
            </w:tcBorders>
          </w:tcPr>
          <w:p w:rsidR="00E47158" w:rsidRPr="009E60FD" w:rsidRDefault="00E47158" w:rsidP="00285D0C">
            <w:pPr>
              <w:rPr>
                <w:u w:val="single"/>
              </w:rPr>
            </w:pPr>
          </w:p>
        </w:tc>
      </w:tr>
    </w:tbl>
    <w:p w:rsidR="00E47158" w:rsidRPr="009E60FD" w:rsidRDefault="00E47158" w:rsidP="00A57527">
      <w:pPr>
        <w:jc w:val="center"/>
        <w:rPr>
          <w:b/>
          <w:i/>
        </w:rPr>
      </w:pPr>
    </w:p>
    <w:p w:rsidR="00527CDA" w:rsidRPr="009E60FD" w:rsidRDefault="00527CDA" w:rsidP="00A57527">
      <w:pPr>
        <w:jc w:val="center"/>
        <w:rPr>
          <w:b/>
          <w:i/>
        </w:rPr>
      </w:pPr>
    </w:p>
    <w:p w:rsidR="00143B88" w:rsidRPr="009E60FD" w:rsidRDefault="00143B88" w:rsidP="005E73F8">
      <w:pPr>
        <w:suppressAutoHyphens/>
        <w:spacing w:line="360" w:lineRule="auto"/>
        <w:ind w:firstLine="708"/>
        <w:jc w:val="both"/>
        <w:rPr>
          <w:b/>
          <w:u w:val="single"/>
        </w:rPr>
        <w:sectPr w:rsidR="00143B88" w:rsidRPr="009E60FD" w:rsidSect="0005558D">
          <w:pgSz w:w="16840" w:h="11907" w:orient="landscape" w:code="9"/>
          <w:pgMar w:top="851" w:right="1134" w:bottom="1418" w:left="1134" w:header="709" w:footer="709" w:gutter="0"/>
          <w:cols w:space="708"/>
          <w:docGrid w:linePitch="360"/>
        </w:sectPr>
      </w:pPr>
    </w:p>
    <w:p w:rsidR="002A10F9" w:rsidRPr="009E60FD" w:rsidRDefault="002A10F9" w:rsidP="002A10F9">
      <w:pPr>
        <w:jc w:val="center"/>
        <w:outlineLvl w:val="3"/>
        <w:rPr>
          <w:b/>
        </w:rPr>
      </w:pPr>
      <w:bookmarkStart w:id="205" w:name="_Toc102643139"/>
      <w:r w:rsidRPr="009E60FD">
        <w:rPr>
          <w:b/>
        </w:rPr>
        <w:lastRenderedPageBreak/>
        <w:t xml:space="preserve">2.1.3.1. Функционально-планировочное развитие населенных пунктов </w:t>
      </w:r>
      <w:r w:rsidR="00D12856" w:rsidRPr="009E60FD">
        <w:rPr>
          <w:b/>
        </w:rPr>
        <w:t>Вышегорского</w:t>
      </w:r>
      <w:r w:rsidR="00910BB6" w:rsidRPr="009E60FD">
        <w:rPr>
          <w:b/>
        </w:rPr>
        <w:t xml:space="preserve"> сельского поселения</w:t>
      </w:r>
      <w:bookmarkEnd w:id="205"/>
    </w:p>
    <w:p w:rsidR="002A10F9" w:rsidRPr="009E60FD" w:rsidRDefault="002A10F9" w:rsidP="002A10F9">
      <w:pPr>
        <w:jc w:val="center"/>
        <w:outlineLvl w:val="3"/>
        <w:rPr>
          <w:b/>
        </w:rPr>
      </w:pPr>
    </w:p>
    <w:p w:rsidR="00E77F81" w:rsidRPr="009E60FD" w:rsidRDefault="0047161C" w:rsidP="00AC25B6">
      <w:pPr>
        <w:autoSpaceDE w:val="0"/>
        <w:autoSpaceDN w:val="0"/>
        <w:adjustRightInd w:val="0"/>
        <w:spacing w:line="288" w:lineRule="auto"/>
        <w:ind w:firstLine="709"/>
        <w:jc w:val="both"/>
      </w:pPr>
      <w:r w:rsidRPr="009E60FD">
        <w:t>Территориальное развитие получа</w:t>
      </w:r>
      <w:r w:rsidR="000B7C0B" w:rsidRPr="009E60FD">
        <w:t>ю</w:t>
      </w:r>
      <w:r w:rsidRPr="009E60FD">
        <w:t xml:space="preserve">т </w:t>
      </w:r>
      <w:r w:rsidR="00A2114C" w:rsidRPr="009E60FD">
        <w:rPr>
          <w:b/>
        </w:rPr>
        <w:t>д. Вышегор</w:t>
      </w:r>
      <w:r w:rsidR="00A2114C" w:rsidRPr="009E60FD">
        <w:t xml:space="preserve">, </w:t>
      </w:r>
      <w:r w:rsidR="00A2114C" w:rsidRPr="009E60FD">
        <w:rPr>
          <w:b/>
        </w:rPr>
        <w:t>д. Воротыново</w:t>
      </w:r>
      <w:r w:rsidR="00A2114C" w:rsidRPr="009E60FD">
        <w:t xml:space="preserve">, </w:t>
      </w:r>
      <w:r w:rsidR="00A2114C" w:rsidRPr="009E60FD">
        <w:rPr>
          <w:b/>
        </w:rPr>
        <w:t>д. Заворово</w:t>
      </w:r>
      <w:r w:rsidR="00A2114C" w:rsidRPr="009E60FD">
        <w:t xml:space="preserve">,           </w:t>
      </w:r>
      <w:r w:rsidR="00A2114C" w:rsidRPr="009E60FD">
        <w:rPr>
          <w:b/>
        </w:rPr>
        <w:t>д. Подсобное хозяйство, станция Вышегор, д. Дроздово</w:t>
      </w:r>
      <w:r w:rsidR="002C672A" w:rsidRPr="009E60FD">
        <w:t>,</w:t>
      </w:r>
      <w:r w:rsidR="00EA5D19" w:rsidRPr="009E60FD">
        <w:t xml:space="preserve"> как перспективны</w:t>
      </w:r>
      <w:r w:rsidR="000B7C0B" w:rsidRPr="009E60FD">
        <w:t>е</w:t>
      </w:r>
      <w:r w:rsidR="00EA5D19" w:rsidRPr="009E60FD">
        <w:t xml:space="preserve"> с точки зрения градостроительного развития населённы</w:t>
      </w:r>
      <w:r w:rsidR="000B7C0B" w:rsidRPr="009E60FD">
        <w:t>е</w:t>
      </w:r>
      <w:r w:rsidR="00EA5D19" w:rsidRPr="009E60FD">
        <w:t xml:space="preserve"> пункт</w:t>
      </w:r>
      <w:r w:rsidR="000B7C0B" w:rsidRPr="009E60FD">
        <w:t>ы</w:t>
      </w:r>
      <w:r w:rsidR="00EA5D19" w:rsidRPr="009E60FD">
        <w:t>, характеризующи</w:t>
      </w:r>
      <w:r w:rsidR="000B7C0B" w:rsidRPr="009E60FD">
        <w:t>е</w:t>
      </w:r>
      <w:r w:rsidR="00EA5D19" w:rsidRPr="009E60FD">
        <w:t xml:space="preserve">ся качественными транспортными связями с районным центром и другими муниципальными  образованиями, </w:t>
      </w:r>
      <w:r w:rsidR="00E77F81" w:rsidRPr="009E60FD">
        <w:t>более развитой социальной и культурно-бытовой инфраструктурой, чем другие населенные пункты муниципального образования, а также более высоким уровнем инженерного обеспечения территории.</w:t>
      </w:r>
      <w:r w:rsidR="00EA5D19" w:rsidRPr="009E60FD">
        <w:t xml:space="preserve"> </w:t>
      </w:r>
    </w:p>
    <w:p w:rsidR="00A2114C" w:rsidRPr="009E60FD" w:rsidRDefault="00A2114C" w:rsidP="00A2114C">
      <w:pPr>
        <w:autoSpaceDE w:val="0"/>
        <w:autoSpaceDN w:val="0"/>
        <w:adjustRightInd w:val="0"/>
        <w:spacing w:line="288" w:lineRule="auto"/>
        <w:ind w:firstLine="709"/>
        <w:jc w:val="both"/>
      </w:pPr>
      <w:r w:rsidRPr="009E60FD">
        <w:rPr>
          <w:b/>
        </w:rPr>
        <w:t xml:space="preserve">д. Вышегор </w:t>
      </w:r>
      <w:r w:rsidRPr="009E60FD">
        <w:t>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северной его части;</w:t>
      </w:r>
    </w:p>
    <w:p w:rsidR="00A2114C" w:rsidRPr="009E60FD" w:rsidRDefault="00A2114C" w:rsidP="00A2114C">
      <w:pPr>
        <w:autoSpaceDE w:val="0"/>
        <w:autoSpaceDN w:val="0"/>
        <w:adjustRightInd w:val="0"/>
        <w:spacing w:line="288" w:lineRule="auto"/>
        <w:ind w:firstLine="709"/>
        <w:jc w:val="both"/>
      </w:pPr>
      <w:r w:rsidRPr="009E60FD">
        <w:rPr>
          <w:b/>
        </w:rPr>
        <w:t xml:space="preserve">д. Воротыново </w:t>
      </w:r>
      <w:r w:rsidRPr="009E60FD">
        <w:t>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юго-западной его части;</w:t>
      </w:r>
    </w:p>
    <w:p w:rsidR="00A2114C" w:rsidRPr="009E60FD" w:rsidRDefault="00A2114C" w:rsidP="00A2114C">
      <w:pPr>
        <w:autoSpaceDE w:val="0"/>
        <w:autoSpaceDN w:val="0"/>
        <w:adjustRightInd w:val="0"/>
        <w:spacing w:line="288" w:lineRule="auto"/>
        <w:ind w:firstLine="709"/>
        <w:jc w:val="both"/>
      </w:pPr>
      <w:r w:rsidRPr="009E60FD">
        <w:rPr>
          <w:b/>
        </w:rPr>
        <w:t xml:space="preserve">д. Заворово </w:t>
      </w:r>
      <w:r w:rsidRPr="009E60FD">
        <w:t>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южной его части;</w:t>
      </w:r>
    </w:p>
    <w:p w:rsidR="00A2114C" w:rsidRPr="009E60FD" w:rsidRDefault="00A2114C" w:rsidP="00A2114C">
      <w:pPr>
        <w:autoSpaceDE w:val="0"/>
        <w:autoSpaceDN w:val="0"/>
        <w:adjustRightInd w:val="0"/>
        <w:spacing w:line="288" w:lineRule="auto"/>
        <w:ind w:firstLine="709"/>
        <w:jc w:val="both"/>
      </w:pPr>
      <w:r w:rsidRPr="009E60FD">
        <w:rPr>
          <w:b/>
        </w:rPr>
        <w:t xml:space="preserve">д. Подсобное хозяйство </w:t>
      </w:r>
      <w:r w:rsidRPr="009E60FD">
        <w:t>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северо-восточной его части;</w:t>
      </w:r>
    </w:p>
    <w:p w:rsidR="00A2114C" w:rsidRPr="009E60FD" w:rsidRDefault="00A2114C" w:rsidP="00A2114C">
      <w:pPr>
        <w:autoSpaceDE w:val="0"/>
        <w:autoSpaceDN w:val="0"/>
        <w:adjustRightInd w:val="0"/>
        <w:spacing w:line="288" w:lineRule="auto"/>
        <w:ind w:firstLine="709"/>
        <w:jc w:val="both"/>
      </w:pPr>
      <w:r w:rsidRPr="009E60FD">
        <w:rPr>
          <w:b/>
        </w:rPr>
        <w:t xml:space="preserve">станция Вышегор </w:t>
      </w:r>
      <w:r w:rsidRPr="009E60FD">
        <w:t>получает развитие жилых зон индивидуальной жилой застройки за счёт освоения свободных от застройки территорий в существующих границах населенного пункта в северной его части.</w:t>
      </w:r>
    </w:p>
    <w:p w:rsidR="003D6128" w:rsidRPr="009E60FD" w:rsidRDefault="003D6128" w:rsidP="003D6128">
      <w:pPr>
        <w:autoSpaceDE w:val="0"/>
        <w:autoSpaceDN w:val="0"/>
        <w:adjustRightInd w:val="0"/>
        <w:spacing w:line="288" w:lineRule="auto"/>
        <w:ind w:firstLine="709"/>
        <w:jc w:val="both"/>
      </w:pPr>
      <w:r w:rsidRPr="009E60FD">
        <w:t>Также проектом генерального плана Вышегорского сельского поселения предусмотрено включение в границы д. Клемятино территории площадью 25,05 га для осуществления индивидуального жилищного строительства. Указанная территория в настоящее время находится в границах Сафоновского городского поселения, следовательно, проектом генерального плана необходимо предусмотреть изменение границ Вышегорского сельского и Сафоновского городского поселений.</w:t>
      </w:r>
    </w:p>
    <w:p w:rsidR="00B85E82" w:rsidRPr="009E60FD" w:rsidRDefault="00B85E82" w:rsidP="00602EAB">
      <w:pPr>
        <w:autoSpaceDE w:val="0"/>
        <w:autoSpaceDN w:val="0"/>
        <w:adjustRightInd w:val="0"/>
        <w:spacing w:line="288" w:lineRule="auto"/>
        <w:ind w:firstLine="708"/>
        <w:jc w:val="both"/>
        <w:rPr>
          <w:szCs w:val="28"/>
        </w:rPr>
      </w:pPr>
    </w:p>
    <w:p w:rsidR="00A421DD" w:rsidRPr="009E60FD" w:rsidRDefault="00A421DD" w:rsidP="00602EAB">
      <w:pPr>
        <w:autoSpaceDE w:val="0"/>
        <w:autoSpaceDN w:val="0"/>
        <w:adjustRightInd w:val="0"/>
        <w:spacing w:line="288" w:lineRule="auto"/>
        <w:ind w:firstLine="708"/>
        <w:jc w:val="both"/>
        <w:rPr>
          <w:szCs w:val="28"/>
        </w:rPr>
      </w:pPr>
      <w:r w:rsidRPr="009E60FD">
        <w:rPr>
          <w:szCs w:val="28"/>
        </w:rPr>
        <w:t>Помимо развития жилых зон, проектом предусмотрено размещение общественно-деловых зон, рекреационных зон, зон транспортной инфраструктуры в границах населенных пунктов, необходимых для создания среды проживания населения соответствующей по основным параметрам качества среды проживания населения среднеевропейским стандартам, а также обеспечивающим транспортные и пешеходные связи с районами жилой застройки.</w:t>
      </w:r>
    </w:p>
    <w:p w:rsidR="008433E5" w:rsidRPr="009E60FD" w:rsidRDefault="008433E5" w:rsidP="00602EAB">
      <w:pPr>
        <w:autoSpaceDE w:val="0"/>
        <w:autoSpaceDN w:val="0"/>
        <w:adjustRightInd w:val="0"/>
        <w:spacing w:line="288" w:lineRule="auto"/>
        <w:ind w:firstLine="708"/>
        <w:jc w:val="both"/>
        <w:rPr>
          <w:szCs w:val="28"/>
        </w:rPr>
      </w:pPr>
    </w:p>
    <w:p w:rsidR="006D6833" w:rsidRPr="009E60FD" w:rsidRDefault="002A10F9" w:rsidP="0064715C">
      <w:pPr>
        <w:pStyle w:val="30"/>
        <w:contextualSpacing/>
        <w:jc w:val="center"/>
        <w:rPr>
          <w:szCs w:val="28"/>
        </w:rPr>
      </w:pPr>
      <w:bookmarkStart w:id="206" w:name="_Toc265159106"/>
      <w:bookmarkStart w:id="207" w:name="_Toc286309995"/>
      <w:bookmarkStart w:id="208" w:name="_Toc286310146"/>
      <w:bookmarkStart w:id="209" w:name="_Toc102643140"/>
      <w:r w:rsidRPr="009E60FD">
        <w:rPr>
          <w:szCs w:val="28"/>
        </w:rPr>
        <w:lastRenderedPageBreak/>
        <w:t xml:space="preserve">2.1.4. </w:t>
      </w:r>
      <w:r w:rsidR="006D6833" w:rsidRPr="009E60FD">
        <w:rPr>
          <w:szCs w:val="28"/>
        </w:rPr>
        <w:t>Мероприятия по переводу земель</w:t>
      </w:r>
      <w:bookmarkEnd w:id="206"/>
      <w:r w:rsidR="00282E3E" w:rsidRPr="009E60FD">
        <w:rPr>
          <w:szCs w:val="28"/>
        </w:rPr>
        <w:t xml:space="preserve">. </w:t>
      </w:r>
      <w:r w:rsidR="006D6833" w:rsidRPr="009E60FD">
        <w:rPr>
          <w:szCs w:val="28"/>
        </w:rPr>
        <w:t xml:space="preserve">Обоснование предложений по переводу земель </w:t>
      </w:r>
      <w:bookmarkEnd w:id="207"/>
      <w:bookmarkEnd w:id="208"/>
      <w:r w:rsidR="00D12856" w:rsidRPr="009E60FD">
        <w:t>Вышегорского</w:t>
      </w:r>
      <w:r w:rsidR="00910BB6" w:rsidRPr="009E60FD">
        <w:t xml:space="preserve"> сельского поселения</w:t>
      </w:r>
      <w:bookmarkEnd w:id="209"/>
    </w:p>
    <w:p w:rsidR="00C74824" w:rsidRPr="009E60FD" w:rsidRDefault="00C74824" w:rsidP="00C74824">
      <w:pPr>
        <w:rPr>
          <w:sz w:val="22"/>
        </w:rPr>
      </w:pPr>
    </w:p>
    <w:p w:rsidR="00AC495F" w:rsidRPr="009E60FD" w:rsidRDefault="00AC495F" w:rsidP="00AC495F">
      <w:pPr>
        <w:autoSpaceDE w:val="0"/>
        <w:autoSpaceDN w:val="0"/>
        <w:adjustRightInd w:val="0"/>
        <w:spacing w:line="288" w:lineRule="auto"/>
        <w:ind w:firstLine="709"/>
        <w:jc w:val="both"/>
      </w:pPr>
      <w:r w:rsidRPr="009E60FD">
        <w:t xml:space="preserve">Проектом генерального плана Вышегорского сельского поселения предусмотрено включение в границы д. Клемятино территории площадью 25,05 га для осуществления индивидуального жилищного строительства. Указанная территория в настоящее время </w:t>
      </w:r>
      <w:r w:rsidR="00140585" w:rsidRPr="009E60FD">
        <w:t xml:space="preserve">относится к категории земель «земли населенных пунктов», </w:t>
      </w:r>
      <w:r w:rsidRPr="009E60FD">
        <w:t>находится в границах Сафоновского городского поселения, следовательно, проектом генерального плана необходимо предусмотреть изменение границ Вышегорского сельского и Сафоновского городского поселений.</w:t>
      </w:r>
    </w:p>
    <w:p w:rsidR="008433E5" w:rsidRPr="009E60FD" w:rsidRDefault="008433E5" w:rsidP="004E2E80">
      <w:pPr>
        <w:spacing w:line="288" w:lineRule="auto"/>
        <w:ind w:firstLine="709"/>
        <w:jc w:val="both"/>
      </w:pPr>
    </w:p>
    <w:p w:rsidR="004E2E80" w:rsidRPr="009E60FD" w:rsidRDefault="004E2E80" w:rsidP="004E2E80">
      <w:pPr>
        <w:spacing w:line="288" w:lineRule="auto"/>
        <w:ind w:firstLine="709"/>
        <w:jc w:val="both"/>
      </w:pPr>
      <w:r w:rsidRPr="009E60FD">
        <w:t xml:space="preserve">Существующие и планируемые площади населённых пунктов, входящих в состав </w:t>
      </w:r>
      <w:r w:rsidR="00D12856" w:rsidRPr="009E60FD">
        <w:t>Вышегорского</w:t>
      </w:r>
      <w:r w:rsidRPr="009E60FD">
        <w:t xml:space="preserve"> сельского поселения, приведены в таблице </w:t>
      </w:r>
      <w:r w:rsidR="008E1D4F" w:rsidRPr="009E60FD">
        <w:t>ниже</w:t>
      </w:r>
      <w:r w:rsidRPr="009E60FD">
        <w:t>.</w:t>
      </w:r>
    </w:p>
    <w:p w:rsidR="004E2E80" w:rsidRPr="009E60FD" w:rsidRDefault="004E2E80" w:rsidP="0064715C">
      <w:pPr>
        <w:spacing w:line="360" w:lineRule="auto"/>
        <w:ind w:right="281" w:firstLine="709"/>
        <w:jc w:val="right"/>
        <w:rPr>
          <w:i/>
          <w:szCs w:val="28"/>
        </w:rPr>
      </w:pPr>
      <w:r w:rsidRPr="009E60FD">
        <w:rPr>
          <w:i/>
          <w:szCs w:val="28"/>
        </w:rPr>
        <w:t xml:space="preserve">Таблица </w:t>
      </w:r>
      <w:r w:rsidR="009C44F9" w:rsidRPr="009E60FD">
        <w:rPr>
          <w:i/>
          <w:szCs w:val="28"/>
        </w:rPr>
        <w:t>2</w:t>
      </w:r>
      <w:r w:rsidR="00A849DE" w:rsidRPr="009E60FD">
        <w:rPr>
          <w:i/>
          <w:szCs w:val="28"/>
        </w:rPr>
        <w:t>7</w:t>
      </w:r>
    </w:p>
    <w:p w:rsidR="004E2E80" w:rsidRPr="009E60FD" w:rsidRDefault="004E2E80" w:rsidP="00CC1029">
      <w:pPr>
        <w:spacing w:line="288" w:lineRule="auto"/>
        <w:jc w:val="center"/>
        <w:rPr>
          <w:b/>
          <w:i/>
        </w:rPr>
      </w:pPr>
      <w:r w:rsidRPr="009E60FD">
        <w:rPr>
          <w:b/>
          <w:i/>
        </w:rPr>
        <w:t xml:space="preserve">Перечень населенных пунктов, входящих в состав </w:t>
      </w:r>
      <w:r w:rsidR="00D12856" w:rsidRPr="009E60FD">
        <w:rPr>
          <w:b/>
          <w:i/>
        </w:rPr>
        <w:t>Вышегорского</w:t>
      </w:r>
      <w:r w:rsidRPr="009E60FD">
        <w:rPr>
          <w:b/>
          <w:i/>
        </w:rPr>
        <w:t xml:space="preserve"> сельского поселения, их существующие</w:t>
      </w:r>
      <w:r w:rsidR="00A00405" w:rsidRPr="009E60FD">
        <w:rPr>
          <w:b/>
          <w:i/>
        </w:rPr>
        <w:t xml:space="preserve"> </w:t>
      </w:r>
      <w:r w:rsidRPr="009E60FD">
        <w:rPr>
          <w:b/>
          <w:i/>
        </w:rPr>
        <w:t>и планируемые площади</w:t>
      </w:r>
    </w:p>
    <w:tbl>
      <w:tblPr>
        <w:tblpPr w:leftFromText="180" w:rightFromText="180" w:vertAnchor="text" w:horzAnchor="margin" w:tblpXSpec="center" w:tblpY="325"/>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681"/>
        <w:gridCol w:w="4381"/>
        <w:gridCol w:w="2286"/>
        <w:gridCol w:w="1922"/>
      </w:tblGrid>
      <w:tr w:rsidR="00D12856" w:rsidRPr="009E60FD" w:rsidTr="00CC1029">
        <w:trPr>
          <w:cantSplit/>
          <w:trHeight w:val="300"/>
        </w:trPr>
        <w:tc>
          <w:tcPr>
            <w:tcW w:w="681" w:type="dxa"/>
            <w:vMerge w:val="restart"/>
            <w:tcBorders>
              <w:top w:val="single" w:sz="4" w:space="0" w:color="auto"/>
              <w:left w:val="single" w:sz="4" w:space="0" w:color="auto"/>
              <w:bottom w:val="single" w:sz="4" w:space="0" w:color="auto"/>
              <w:right w:val="single" w:sz="4" w:space="0" w:color="auto"/>
            </w:tcBorders>
            <w:shd w:val="clear" w:color="auto" w:fill="CCFFCC"/>
            <w:vAlign w:val="center"/>
            <w:hideMark/>
          </w:tcPr>
          <w:p w:rsidR="008F777A" w:rsidRPr="009E60FD" w:rsidRDefault="008F777A" w:rsidP="00B27AB8">
            <w:pPr>
              <w:pStyle w:val="510"/>
              <w:spacing w:after="0" w:line="240" w:lineRule="auto"/>
              <w:ind w:left="115"/>
              <w:jc w:val="center"/>
              <w:rPr>
                <w:rFonts w:ascii="Times New Roman" w:hAnsi="Times New Roman"/>
                <w:i/>
                <w:iCs/>
                <w:sz w:val="24"/>
                <w:szCs w:val="24"/>
                <w:lang w:val="ru-RU"/>
              </w:rPr>
            </w:pPr>
            <w:r w:rsidRPr="009E60FD">
              <w:rPr>
                <w:rFonts w:ascii="Times New Roman" w:hAnsi="Times New Roman"/>
                <w:i/>
                <w:iCs/>
                <w:sz w:val="24"/>
                <w:szCs w:val="24"/>
                <w:lang w:val="ru-RU"/>
              </w:rPr>
              <w:t>№№ п/п</w:t>
            </w:r>
          </w:p>
        </w:tc>
        <w:tc>
          <w:tcPr>
            <w:tcW w:w="4381" w:type="dxa"/>
            <w:vMerge w:val="restart"/>
            <w:tcBorders>
              <w:top w:val="single" w:sz="4" w:space="0" w:color="auto"/>
              <w:left w:val="single" w:sz="4" w:space="0" w:color="auto"/>
              <w:bottom w:val="single" w:sz="4" w:space="0" w:color="auto"/>
              <w:right w:val="single" w:sz="4" w:space="0" w:color="auto"/>
            </w:tcBorders>
            <w:shd w:val="clear" w:color="auto" w:fill="CCFFCC"/>
            <w:vAlign w:val="center"/>
            <w:hideMark/>
          </w:tcPr>
          <w:p w:rsidR="008F777A" w:rsidRPr="009E60FD" w:rsidRDefault="008F777A" w:rsidP="00B27AB8">
            <w:pPr>
              <w:pStyle w:val="510"/>
              <w:spacing w:after="0" w:line="240" w:lineRule="auto"/>
              <w:jc w:val="center"/>
              <w:rPr>
                <w:rFonts w:ascii="Times New Roman" w:eastAsia="Arial Unicode MS" w:hAnsi="Times New Roman"/>
                <w:i/>
                <w:iCs/>
                <w:sz w:val="24"/>
                <w:szCs w:val="24"/>
                <w:lang w:val="ru-RU" w:eastAsia="ru-RU"/>
              </w:rPr>
            </w:pPr>
            <w:r w:rsidRPr="009E60FD">
              <w:rPr>
                <w:rFonts w:ascii="Times New Roman" w:hAnsi="Times New Roman"/>
                <w:i/>
                <w:iCs/>
                <w:sz w:val="24"/>
                <w:szCs w:val="24"/>
                <w:lang w:val="ru-RU"/>
              </w:rPr>
              <w:t>Наименование населенных пунктов</w:t>
            </w:r>
          </w:p>
        </w:tc>
        <w:tc>
          <w:tcPr>
            <w:tcW w:w="4208" w:type="dxa"/>
            <w:gridSpan w:val="2"/>
            <w:tcBorders>
              <w:top w:val="single" w:sz="4" w:space="0" w:color="auto"/>
              <w:left w:val="single" w:sz="4" w:space="0" w:color="auto"/>
              <w:bottom w:val="single" w:sz="4" w:space="0" w:color="auto"/>
              <w:right w:val="single" w:sz="4" w:space="0" w:color="auto"/>
            </w:tcBorders>
            <w:shd w:val="clear" w:color="auto" w:fill="CCFFCC"/>
            <w:vAlign w:val="center"/>
            <w:hideMark/>
          </w:tcPr>
          <w:p w:rsidR="008F777A" w:rsidRPr="009E60FD" w:rsidRDefault="008F777A" w:rsidP="00B27AB8">
            <w:pPr>
              <w:jc w:val="center"/>
            </w:pPr>
            <w:r w:rsidRPr="009E60FD">
              <w:t>Площадь населенных пунктов, га</w:t>
            </w:r>
          </w:p>
        </w:tc>
      </w:tr>
      <w:tr w:rsidR="00D12856" w:rsidRPr="009E60FD" w:rsidTr="00CC1029">
        <w:trPr>
          <w:cantSplit/>
          <w:trHeight w:val="300"/>
        </w:trPr>
        <w:tc>
          <w:tcPr>
            <w:tcW w:w="681" w:type="dxa"/>
            <w:vMerge/>
            <w:tcBorders>
              <w:top w:val="single" w:sz="4" w:space="0" w:color="auto"/>
              <w:left w:val="single" w:sz="4" w:space="0" w:color="auto"/>
              <w:bottom w:val="single" w:sz="4" w:space="0" w:color="auto"/>
              <w:right w:val="single" w:sz="4" w:space="0" w:color="auto"/>
            </w:tcBorders>
            <w:vAlign w:val="center"/>
            <w:hideMark/>
          </w:tcPr>
          <w:p w:rsidR="008F777A" w:rsidRPr="009E60FD" w:rsidRDefault="008F777A" w:rsidP="00B27AB8">
            <w:pPr>
              <w:rPr>
                <w:i/>
                <w:iCs/>
                <w:lang w:eastAsia="en-US"/>
              </w:rPr>
            </w:pPr>
          </w:p>
        </w:tc>
        <w:tc>
          <w:tcPr>
            <w:tcW w:w="4381" w:type="dxa"/>
            <w:vMerge/>
            <w:tcBorders>
              <w:top w:val="single" w:sz="4" w:space="0" w:color="auto"/>
              <w:left w:val="single" w:sz="4" w:space="0" w:color="auto"/>
              <w:bottom w:val="single" w:sz="4" w:space="0" w:color="auto"/>
              <w:right w:val="single" w:sz="4" w:space="0" w:color="auto"/>
            </w:tcBorders>
            <w:vAlign w:val="center"/>
            <w:hideMark/>
          </w:tcPr>
          <w:p w:rsidR="008F777A" w:rsidRPr="009E60FD" w:rsidRDefault="008F777A" w:rsidP="00B27AB8">
            <w:pPr>
              <w:rPr>
                <w:rFonts w:eastAsia="Arial Unicode MS"/>
                <w:i/>
                <w:iCs/>
              </w:rPr>
            </w:pPr>
          </w:p>
        </w:tc>
        <w:tc>
          <w:tcPr>
            <w:tcW w:w="2286"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8F777A" w:rsidRPr="009E60FD" w:rsidRDefault="008F777A" w:rsidP="00614E16">
            <w:pPr>
              <w:jc w:val="center"/>
            </w:pPr>
            <w:r w:rsidRPr="009E60FD">
              <w:t xml:space="preserve">Существующее положение </w:t>
            </w:r>
            <w:r w:rsidR="00774359" w:rsidRPr="009E60FD">
              <w:t>202</w:t>
            </w:r>
            <w:r w:rsidR="00614E16" w:rsidRPr="009E60FD">
              <w:t>1</w:t>
            </w:r>
            <w:r w:rsidRPr="009E60FD">
              <w:t xml:space="preserve"> г</w:t>
            </w:r>
          </w:p>
        </w:tc>
        <w:tc>
          <w:tcPr>
            <w:tcW w:w="1922" w:type="dxa"/>
            <w:tcBorders>
              <w:top w:val="single" w:sz="4" w:space="0" w:color="auto"/>
              <w:left w:val="single" w:sz="4" w:space="0" w:color="auto"/>
              <w:bottom w:val="single" w:sz="4" w:space="0" w:color="auto"/>
              <w:right w:val="single" w:sz="4" w:space="0" w:color="auto"/>
            </w:tcBorders>
            <w:shd w:val="clear" w:color="auto" w:fill="CCFFCC"/>
            <w:vAlign w:val="center"/>
            <w:hideMark/>
          </w:tcPr>
          <w:p w:rsidR="008F777A" w:rsidRPr="009E60FD" w:rsidRDefault="008F777A" w:rsidP="00B27AB8">
            <w:pPr>
              <w:jc w:val="center"/>
            </w:pPr>
            <w:r w:rsidRPr="009E60FD">
              <w:t>Расчетный срок</w:t>
            </w:r>
          </w:p>
          <w:p w:rsidR="008F777A" w:rsidRPr="009E60FD" w:rsidRDefault="00774359" w:rsidP="00614E16">
            <w:pPr>
              <w:jc w:val="center"/>
            </w:pPr>
            <w:r w:rsidRPr="009E60FD">
              <w:t>202</w:t>
            </w:r>
            <w:r w:rsidR="00614E16" w:rsidRPr="009E60FD">
              <w:t>1</w:t>
            </w:r>
            <w:r w:rsidR="008F777A" w:rsidRPr="009E60FD">
              <w:t xml:space="preserve"> - 20</w:t>
            </w:r>
            <w:r w:rsidR="00711726" w:rsidRPr="009E60FD">
              <w:t>4</w:t>
            </w:r>
            <w:r w:rsidR="00614E16" w:rsidRPr="009E60FD">
              <w:t>1</w:t>
            </w:r>
            <w:r w:rsidR="008F777A" w:rsidRPr="009E60FD">
              <w:t xml:space="preserve"> гг.</w:t>
            </w:r>
          </w:p>
        </w:tc>
      </w:tr>
      <w:tr w:rsidR="001B06BE" w:rsidRPr="009E60FD" w:rsidTr="00A957B7">
        <w:trPr>
          <w:trHeight w:val="315"/>
        </w:trPr>
        <w:tc>
          <w:tcPr>
            <w:tcW w:w="681" w:type="dxa"/>
            <w:tcBorders>
              <w:top w:val="single" w:sz="4" w:space="0" w:color="auto"/>
              <w:left w:val="single" w:sz="4" w:space="0" w:color="auto"/>
              <w:bottom w:val="single" w:sz="4" w:space="0" w:color="auto"/>
              <w:right w:val="single" w:sz="4" w:space="0" w:color="auto"/>
            </w:tcBorders>
            <w:vAlign w:val="center"/>
            <w:hideMark/>
          </w:tcPr>
          <w:p w:rsidR="001B06BE" w:rsidRPr="009E60FD" w:rsidRDefault="001B06BE" w:rsidP="00B64817">
            <w:pPr>
              <w:jc w:val="center"/>
            </w:pPr>
            <w:r w:rsidRPr="009E60FD">
              <w:t>1</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tcPr>
          <w:p w:rsidR="001B06BE" w:rsidRPr="009E60FD" w:rsidRDefault="001B06BE" w:rsidP="007B6A7B">
            <w:pPr>
              <w:ind w:left="151"/>
            </w:pPr>
            <w:r w:rsidRPr="009E60FD">
              <w:t xml:space="preserve">д. Анохово </w:t>
            </w:r>
          </w:p>
        </w:tc>
        <w:tc>
          <w:tcPr>
            <w:tcW w:w="2286" w:type="dxa"/>
            <w:tcBorders>
              <w:top w:val="single" w:sz="4" w:space="0" w:color="auto"/>
              <w:left w:val="single" w:sz="4" w:space="0" w:color="auto"/>
              <w:bottom w:val="single" w:sz="4" w:space="0" w:color="auto"/>
              <w:right w:val="single" w:sz="4" w:space="0" w:color="auto"/>
            </w:tcBorders>
          </w:tcPr>
          <w:p w:rsidR="001B06BE" w:rsidRPr="009E60FD" w:rsidRDefault="001B06BE" w:rsidP="00A747BC">
            <w:pPr>
              <w:jc w:val="center"/>
            </w:pPr>
            <w:r w:rsidRPr="009E60FD">
              <w:t>66,94</w:t>
            </w:r>
          </w:p>
        </w:tc>
        <w:tc>
          <w:tcPr>
            <w:tcW w:w="1922" w:type="dxa"/>
            <w:tcBorders>
              <w:top w:val="single" w:sz="4" w:space="0" w:color="auto"/>
              <w:left w:val="single" w:sz="4" w:space="0" w:color="auto"/>
              <w:bottom w:val="single" w:sz="4" w:space="0" w:color="auto"/>
              <w:right w:val="single" w:sz="4" w:space="0" w:color="auto"/>
            </w:tcBorders>
          </w:tcPr>
          <w:p w:rsidR="001B06BE" w:rsidRPr="009E60FD" w:rsidRDefault="001B06BE" w:rsidP="00B64817">
            <w:pPr>
              <w:jc w:val="center"/>
            </w:pPr>
            <w:r w:rsidRPr="009E60FD">
              <w:t>66,94</w:t>
            </w:r>
          </w:p>
        </w:tc>
      </w:tr>
      <w:tr w:rsidR="001B06BE" w:rsidRPr="009E60FD" w:rsidTr="00F124C0">
        <w:trPr>
          <w:trHeight w:val="315"/>
        </w:trPr>
        <w:tc>
          <w:tcPr>
            <w:tcW w:w="681" w:type="dxa"/>
            <w:tcBorders>
              <w:top w:val="single" w:sz="4" w:space="0" w:color="auto"/>
              <w:left w:val="single" w:sz="4" w:space="0" w:color="auto"/>
              <w:bottom w:val="single" w:sz="4" w:space="0" w:color="auto"/>
              <w:right w:val="single" w:sz="4" w:space="0" w:color="auto"/>
            </w:tcBorders>
            <w:vAlign w:val="center"/>
            <w:hideMark/>
          </w:tcPr>
          <w:p w:rsidR="001B06BE" w:rsidRPr="009E60FD" w:rsidRDefault="001B06BE" w:rsidP="00B64817">
            <w:pPr>
              <w:jc w:val="center"/>
            </w:pPr>
            <w:r w:rsidRPr="009E60FD">
              <w:t>2</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hideMark/>
          </w:tcPr>
          <w:p w:rsidR="001B06BE" w:rsidRPr="009E60FD" w:rsidRDefault="001B06BE" w:rsidP="007B6A7B">
            <w:pPr>
              <w:ind w:left="151"/>
            </w:pPr>
            <w:r w:rsidRPr="009E60FD">
              <w:t xml:space="preserve">д. Вержино </w:t>
            </w:r>
          </w:p>
        </w:tc>
        <w:tc>
          <w:tcPr>
            <w:tcW w:w="2286" w:type="dxa"/>
            <w:tcBorders>
              <w:top w:val="single" w:sz="4" w:space="0" w:color="auto"/>
              <w:left w:val="single" w:sz="4" w:space="0" w:color="auto"/>
              <w:bottom w:val="single" w:sz="4" w:space="0" w:color="auto"/>
              <w:right w:val="single" w:sz="4" w:space="0" w:color="auto"/>
            </w:tcBorders>
            <w:hideMark/>
          </w:tcPr>
          <w:p w:rsidR="001B06BE" w:rsidRPr="009E60FD" w:rsidRDefault="001B06BE" w:rsidP="00A747BC">
            <w:pPr>
              <w:jc w:val="center"/>
            </w:pPr>
            <w:r w:rsidRPr="009E60FD">
              <w:t>87,12</w:t>
            </w:r>
          </w:p>
        </w:tc>
        <w:tc>
          <w:tcPr>
            <w:tcW w:w="1922" w:type="dxa"/>
            <w:tcBorders>
              <w:top w:val="single" w:sz="4" w:space="0" w:color="auto"/>
              <w:left w:val="single" w:sz="4" w:space="0" w:color="auto"/>
              <w:bottom w:val="single" w:sz="4" w:space="0" w:color="auto"/>
              <w:right w:val="single" w:sz="4" w:space="0" w:color="auto"/>
            </w:tcBorders>
            <w:hideMark/>
          </w:tcPr>
          <w:p w:rsidR="001B06BE" w:rsidRPr="009E60FD" w:rsidRDefault="001B06BE" w:rsidP="00B64817">
            <w:pPr>
              <w:jc w:val="center"/>
            </w:pPr>
            <w:r w:rsidRPr="009E60FD">
              <w:t>96,86</w:t>
            </w:r>
          </w:p>
        </w:tc>
      </w:tr>
      <w:tr w:rsidR="001B06BE" w:rsidRPr="009E60FD" w:rsidTr="00F124C0">
        <w:trPr>
          <w:trHeight w:val="315"/>
        </w:trPr>
        <w:tc>
          <w:tcPr>
            <w:tcW w:w="681" w:type="dxa"/>
            <w:tcBorders>
              <w:top w:val="single" w:sz="4" w:space="0" w:color="auto"/>
              <w:left w:val="single" w:sz="4" w:space="0" w:color="auto"/>
              <w:bottom w:val="single" w:sz="4" w:space="0" w:color="auto"/>
              <w:right w:val="single" w:sz="4" w:space="0" w:color="auto"/>
            </w:tcBorders>
            <w:vAlign w:val="center"/>
            <w:hideMark/>
          </w:tcPr>
          <w:p w:rsidR="001B06BE" w:rsidRPr="009E60FD" w:rsidRDefault="001B06BE" w:rsidP="00B64817">
            <w:pPr>
              <w:jc w:val="center"/>
            </w:pPr>
            <w:r w:rsidRPr="009E60FD">
              <w:t>3</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hideMark/>
          </w:tcPr>
          <w:p w:rsidR="001B06BE" w:rsidRPr="009E60FD" w:rsidRDefault="001B06BE" w:rsidP="007B6A7B">
            <w:pPr>
              <w:ind w:left="151"/>
            </w:pPr>
            <w:r w:rsidRPr="009E60FD">
              <w:t xml:space="preserve">д. Воротыново </w:t>
            </w:r>
          </w:p>
        </w:tc>
        <w:tc>
          <w:tcPr>
            <w:tcW w:w="2286" w:type="dxa"/>
            <w:tcBorders>
              <w:top w:val="single" w:sz="4" w:space="0" w:color="auto"/>
              <w:left w:val="single" w:sz="4" w:space="0" w:color="auto"/>
              <w:bottom w:val="single" w:sz="4" w:space="0" w:color="auto"/>
              <w:right w:val="single" w:sz="4" w:space="0" w:color="auto"/>
            </w:tcBorders>
            <w:hideMark/>
          </w:tcPr>
          <w:p w:rsidR="001B06BE" w:rsidRPr="009E60FD" w:rsidRDefault="001B06BE" w:rsidP="00A747BC">
            <w:pPr>
              <w:jc w:val="center"/>
            </w:pPr>
            <w:r w:rsidRPr="009E60FD">
              <w:t>44,26</w:t>
            </w:r>
          </w:p>
        </w:tc>
        <w:tc>
          <w:tcPr>
            <w:tcW w:w="1922" w:type="dxa"/>
            <w:tcBorders>
              <w:top w:val="single" w:sz="4" w:space="0" w:color="auto"/>
              <w:left w:val="single" w:sz="4" w:space="0" w:color="auto"/>
              <w:bottom w:val="single" w:sz="4" w:space="0" w:color="auto"/>
              <w:right w:val="single" w:sz="4" w:space="0" w:color="auto"/>
            </w:tcBorders>
            <w:hideMark/>
          </w:tcPr>
          <w:p w:rsidR="001B06BE" w:rsidRPr="009E60FD" w:rsidRDefault="001B06BE" w:rsidP="00B64817">
            <w:pPr>
              <w:jc w:val="center"/>
            </w:pPr>
            <w:r w:rsidRPr="009E60FD">
              <w:t>44,26</w:t>
            </w:r>
          </w:p>
        </w:tc>
      </w:tr>
      <w:tr w:rsidR="001B06BE" w:rsidRPr="009E60FD" w:rsidTr="00F124C0">
        <w:trPr>
          <w:trHeight w:val="315"/>
        </w:trPr>
        <w:tc>
          <w:tcPr>
            <w:tcW w:w="681" w:type="dxa"/>
            <w:tcBorders>
              <w:top w:val="single" w:sz="4" w:space="0" w:color="auto"/>
              <w:left w:val="single" w:sz="4" w:space="0" w:color="auto"/>
              <w:bottom w:val="single" w:sz="4" w:space="0" w:color="auto"/>
              <w:right w:val="single" w:sz="4" w:space="0" w:color="auto"/>
            </w:tcBorders>
            <w:vAlign w:val="center"/>
            <w:hideMark/>
          </w:tcPr>
          <w:p w:rsidR="001B06BE" w:rsidRPr="009E60FD" w:rsidRDefault="001B06BE" w:rsidP="00B64817">
            <w:pPr>
              <w:jc w:val="center"/>
            </w:pPr>
            <w:r w:rsidRPr="009E60FD">
              <w:t>4</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hideMark/>
          </w:tcPr>
          <w:p w:rsidR="001B06BE" w:rsidRPr="009E60FD" w:rsidRDefault="001B06BE" w:rsidP="007B6A7B">
            <w:pPr>
              <w:ind w:left="151"/>
            </w:pPr>
            <w:r w:rsidRPr="009E60FD">
              <w:t xml:space="preserve">д. Вышегор </w:t>
            </w:r>
          </w:p>
        </w:tc>
        <w:tc>
          <w:tcPr>
            <w:tcW w:w="2286" w:type="dxa"/>
            <w:tcBorders>
              <w:top w:val="single" w:sz="4" w:space="0" w:color="auto"/>
              <w:left w:val="single" w:sz="4" w:space="0" w:color="auto"/>
              <w:bottom w:val="single" w:sz="4" w:space="0" w:color="auto"/>
              <w:right w:val="single" w:sz="4" w:space="0" w:color="auto"/>
            </w:tcBorders>
            <w:hideMark/>
          </w:tcPr>
          <w:p w:rsidR="001B06BE" w:rsidRPr="009E60FD" w:rsidRDefault="001B06BE" w:rsidP="00A747BC">
            <w:pPr>
              <w:jc w:val="center"/>
            </w:pPr>
            <w:r w:rsidRPr="009E60FD">
              <w:t>244,83</w:t>
            </w:r>
          </w:p>
        </w:tc>
        <w:tc>
          <w:tcPr>
            <w:tcW w:w="1922" w:type="dxa"/>
            <w:tcBorders>
              <w:top w:val="single" w:sz="4" w:space="0" w:color="auto"/>
              <w:left w:val="single" w:sz="4" w:space="0" w:color="auto"/>
              <w:bottom w:val="single" w:sz="4" w:space="0" w:color="auto"/>
              <w:right w:val="single" w:sz="4" w:space="0" w:color="auto"/>
            </w:tcBorders>
            <w:hideMark/>
          </w:tcPr>
          <w:p w:rsidR="001B06BE" w:rsidRPr="009E60FD" w:rsidRDefault="001B06BE" w:rsidP="00B64817">
            <w:pPr>
              <w:jc w:val="center"/>
            </w:pPr>
            <w:r w:rsidRPr="009E60FD">
              <w:t>341,19</w:t>
            </w:r>
          </w:p>
        </w:tc>
      </w:tr>
      <w:tr w:rsidR="001B06BE" w:rsidRPr="009E60FD" w:rsidTr="00F124C0">
        <w:trPr>
          <w:trHeight w:val="315"/>
        </w:trPr>
        <w:tc>
          <w:tcPr>
            <w:tcW w:w="681" w:type="dxa"/>
            <w:tcBorders>
              <w:top w:val="single" w:sz="4" w:space="0" w:color="auto"/>
              <w:left w:val="single" w:sz="4" w:space="0" w:color="auto"/>
              <w:bottom w:val="single" w:sz="4" w:space="0" w:color="auto"/>
              <w:right w:val="single" w:sz="4" w:space="0" w:color="auto"/>
            </w:tcBorders>
            <w:vAlign w:val="center"/>
            <w:hideMark/>
          </w:tcPr>
          <w:p w:rsidR="001B06BE" w:rsidRPr="009E60FD" w:rsidRDefault="001B06BE" w:rsidP="00B64817">
            <w:pPr>
              <w:jc w:val="center"/>
            </w:pPr>
            <w:r w:rsidRPr="009E60FD">
              <w:t>5</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hideMark/>
          </w:tcPr>
          <w:p w:rsidR="001B06BE" w:rsidRPr="009E60FD" w:rsidRDefault="001B06BE" w:rsidP="007B6A7B">
            <w:pPr>
              <w:ind w:left="151"/>
            </w:pPr>
            <w:r w:rsidRPr="009E60FD">
              <w:t xml:space="preserve">ж/д ст. Вышегор </w:t>
            </w:r>
          </w:p>
        </w:tc>
        <w:tc>
          <w:tcPr>
            <w:tcW w:w="2286" w:type="dxa"/>
            <w:tcBorders>
              <w:top w:val="single" w:sz="4" w:space="0" w:color="auto"/>
              <w:left w:val="single" w:sz="4" w:space="0" w:color="auto"/>
              <w:bottom w:val="single" w:sz="4" w:space="0" w:color="auto"/>
              <w:right w:val="single" w:sz="4" w:space="0" w:color="auto"/>
            </w:tcBorders>
            <w:hideMark/>
          </w:tcPr>
          <w:p w:rsidR="001B06BE" w:rsidRPr="009E60FD" w:rsidRDefault="001B06BE" w:rsidP="00A747BC">
            <w:pPr>
              <w:jc w:val="center"/>
              <w:rPr>
                <w:lang w:val="en-US"/>
              </w:rPr>
            </w:pPr>
            <w:r w:rsidRPr="009E60FD">
              <w:t>44,6</w:t>
            </w:r>
            <w:r w:rsidRPr="009E60FD">
              <w:rPr>
                <w:lang w:val="en-US"/>
              </w:rPr>
              <w:t>0</w:t>
            </w:r>
          </w:p>
        </w:tc>
        <w:tc>
          <w:tcPr>
            <w:tcW w:w="1922" w:type="dxa"/>
            <w:tcBorders>
              <w:top w:val="single" w:sz="4" w:space="0" w:color="auto"/>
              <w:left w:val="single" w:sz="4" w:space="0" w:color="auto"/>
              <w:bottom w:val="single" w:sz="4" w:space="0" w:color="auto"/>
              <w:right w:val="single" w:sz="4" w:space="0" w:color="auto"/>
            </w:tcBorders>
            <w:hideMark/>
          </w:tcPr>
          <w:p w:rsidR="001B06BE" w:rsidRPr="009E60FD" w:rsidRDefault="001B06BE" w:rsidP="00B64817">
            <w:pPr>
              <w:jc w:val="center"/>
            </w:pPr>
            <w:r w:rsidRPr="009E60FD">
              <w:t>46,51</w:t>
            </w:r>
          </w:p>
        </w:tc>
      </w:tr>
      <w:tr w:rsidR="001B06BE" w:rsidRPr="009E60FD" w:rsidTr="00F124C0">
        <w:trPr>
          <w:trHeight w:val="315"/>
        </w:trPr>
        <w:tc>
          <w:tcPr>
            <w:tcW w:w="681" w:type="dxa"/>
            <w:tcBorders>
              <w:top w:val="single" w:sz="4" w:space="0" w:color="auto"/>
              <w:left w:val="single" w:sz="4" w:space="0" w:color="auto"/>
              <w:bottom w:val="single" w:sz="4" w:space="0" w:color="auto"/>
              <w:right w:val="single" w:sz="4" w:space="0" w:color="auto"/>
            </w:tcBorders>
            <w:vAlign w:val="center"/>
            <w:hideMark/>
          </w:tcPr>
          <w:p w:rsidR="001B06BE" w:rsidRPr="009E60FD" w:rsidRDefault="001B06BE" w:rsidP="00B64817">
            <w:pPr>
              <w:jc w:val="center"/>
            </w:pPr>
            <w:r w:rsidRPr="009E60FD">
              <w:t>6</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hideMark/>
          </w:tcPr>
          <w:p w:rsidR="001B06BE" w:rsidRPr="009E60FD" w:rsidRDefault="001B06BE" w:rsidP="007B6A7B">
            <w:pPr>
              <w:ind w:left="151"/>
            </w:pPr>
            <w:r w:rsidRPr="009E60FD">
              <w:t xml:space="preserve">д. Дроздово </w:t>
            </w:r>
          </w:p>
        </w:tc>
        <w:tc>
          <w:tcPr>
            <w:tcW w:w="2286" w:type="dxa"/>
            <w:tcBorders>
              <w:top w:val="single" w:sz="4" w:space="0" w:color="auto"/>
              <w:left w:val="single" w:sz="4" w:space="0" w:color="auto"/>
              <w:bottom w:val="single" w:sz="4" w:space="0" w:color="auto"/>
              <w:right w:val="single" w:sz="4" w:space="0" w:color="auto"/>
            </w:tcBorders>
            <w:hideMark/>
          </w:tcPr>
          <w:p w:rsidR="001B06BE" w:rsidRPr="009E60FD" w:rsidRDefault="001B06BE" w:rsidP="00A747BC">
            <w:pPr>
              <w:jc w:val="center"/>
            </w:pPr>
            <w:r w:rsidRPr="009E60FD">
              <w:t>322,56</w:t>
            </w:r>
          </w:p>
        </w:tc>
        <w:tc>
          <w:tcPr>
            <w:tcW w:w="1922" w:type="dxa"/>
            <w:tcBorders>
              <w:top w:val="single" w:sz="4" w:space="0" w:color="auto"/>
              <w:left w:val="single" w:sz="4" w:space="0" w:color="auto"/>
              <w:bottom w:val="single" w:sz="4" w:space="0" w:color="auto"/>
              <w:right w:val="single" w:sz="4" w:space="0" w:color="auto"/>
            </w:tcBorders>
            <w:hideMark/>
          </w:tcPr>
          <w:p w:rsidR="001B06BE" w:rsidRPr="009E60FD" w:rsidRDefault="001B06BE" w:rsidP="00B64817">
            <w:pPr>
              <w:jc w:val="center"/>
            </w:pPr>
            <w:r w:rsidRPr="009E60FD">
              <w:t>346,67</w:t>
            </w:r>
          </w:p>
        </w:tc>
      </w:tr>
      <w:tr w:rsidR="001B06BE" w:rsidRPr="009E60FD" w:rsidTr="00F124C0">
        <w:trPr>
          <w:trHeight w:val="315"/>
        </w:trPr>
        <w:tc>
          <w:tcPr>
            <w:tcW w:w="681" w:type="dxa"/>
            <w:tcBorders>
              <w:top w:val="single" w:sz="4" w:space="0" w:color="auto"/>
              <w:left w:val="single" w:sz="4" w:space="0" w:color="auto"/>
              <w:bottom w:val="single" w:sz="4" w:space="0" w:color="auto"/>
              <w:right w:val="single" w:sz="4" w:space="0" w:color="auto"/>
            </w:tcBorders>
            <w:vAlign w:val="center"/>
            <w:hideMark/>
          </w:tcPr>
          <w:p w:rsidR="001B06BE" w:rsidRPr="009E60FD" w:rsidRDefault="001B06BE" w:rsidP="00B64817">
            <w:pPr>
              <w:jc w:val="center"/>
            </w:pPr>
            <w:r w:rsidRPr="009E60FD">
              <w:t>7</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hideMark/>
          </w:tcPr>
          <w:p w:rsidR="001B06BE" w:rsidRPr="009E60FD" w:rsidRDefault="001B06BE" w:rsidP="007B6A7B">
            <w:pPr>
              <w:ind w:left="151"/>
            </w:pPr>
            <w:r w:rsidRPr="009E60FD">
              <w:t xml:space="preserve">д. Заворово </w:t>
            </w:r>
          </w:p>
        </w:tc>
        <w:tc>
          <w:tcPr>
            <w:tcW w:w="2286" w:type="dxa"/>
            <w:tcBorders>
              <w:top w:val="single" w:sz="4" w:space="0" w:color="auto"/>
              <w:left w:val="single" w:sz="4" w:space="0" w:color="auto"/>
              <w:bottom w:val="single" w:sz="4" w:space="0" w:color="auto"/>
              <w:right w:val="single" w:sz="4" w:space="0" w:color="auto"/>
            </w:tcBorders>
            <w:hideMark/>
          </w:tcPr>
          <w:p w:rsidR="001B06BE" w:rsidRPr="009E60FD" w:rsidRDefault="001B06BE" w:rsidP="00A747BC">
            <w:pPr>
              <w:jc w:val="center"/>
            </w:pPr>
            <w:r w:rsidRPr="009E60FD">
              <w:t>143,96</w:t>
            </w:r>
          </w:p>
        </w:tc>
        <w:tc>
          <w:tcPr>
            <w:tcW w:w="1922" w:type="dxa"/>
            <w:tcBorders>
              <w:top w:val="single" w:sz="4" w:space="0" w:color="auto"/>
              <w:left w:val="single" w:sz="4" w:space="0" w:color="auto"/>
              <w:bottom w:val="single" w:sz="4" w:space="0" w:color="auto"/>
              <w:right w:val="single" w:sz="4" w:space="0" w:color="auto"/>
            </w:tcBorders>
            <w:hideMark/>
          </w:tcPr>
          <w:p w:rsidR="001B06BE" w:rsidRPr="009E60FD" w:rsidRDefault="001B06BE" w:rsidP="00B64817">
            <w:pPr>
              <w:jc w:val="center"/>
            </w:pPr>
            <w:r w:rsidRPr="009E60FD">
              <w:t>153,56</w:t>
            </w:r>
          </w:p>
        </w:tc>
      </w:tr>
      <w:tr w:rsidR="001B06BE" w:rsidRPr="009E60FD" w:rsidTr="00F124C0">
        <w:trPr>
          <w:trHeight w:val="315"/>
        </w:trPr>
        <w:tc>
          <w:tcPr>
            <w:tcW w:w="681" w:type="dxa"/>
            <w:tcBorders>
              <w:top w:val="single" w:sz="4" w:space="0" w:color="auto"/>
              <w:left w:val="single" w:sz="4" w:space="0" w:color="auto"/>
              <w:bottom w:val="single" w:sz="4" w:space="0" w:color="auto"/>
              <w:right w:val="single" w:sz="4" w:space="0" w:color="auto"/>
            </w:tcBorders>
            <w:vAlign w:val="center"/>
            <w:hideMark/>
          </w:tcPr>
          <w:p w:rsidR="001B06BE" w:rsidRPr="009E60FD" w:rsidRDefault="001B06BE" w:rsidP="00B64817">
            <w:pPr>
              <w:jc w:val="center"/>
            </w:pPr>
            <w:r w:rsidRPr="009E60FD">
              <w:t>8</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hideMark/>
          </w:tcPr>
          <w:p w:rsidR="001B06BE" w:rsidRPr="009E60FD" w:rsidRDefault="001B06BE" w:rsidP="007B6A7B">
            <w:pPr>
              <w:ind w:left="151"/>
            </w:pPr>
            <w:r w:rsidRPr="009E60FD">
              <w:t xml:space="preserve">д. Клемятино </w:t>
            </w:r>
          </w:p>
        </w:tc>
        <w:tc>
          <w:tcPr>
            <w:tcW w:w="2286" w:type="dxa"/>
            <w:tcBorders>
              <w:top w:val="single" w:sz="4" w:space="0" w:color="auto"/>
              <w:left w:val="single" w:sz="4" w:space="0" w:color="auto"/>
              <w:bottom w:val="single" w:sz="4" w:space="0" w:color="auto"/>
              <w:right w:val="single" w:sz="4" w:space="0" w:color="auto"/>
            </w:tcBorders>
            <w:hideMark/>
          </w:tcPr>
          <w:p w:rsidR="001B06BE" w:rsidRPr="009E60FD" w:rsidRDefault="001B06BE" w:rsidP="00A747BC">
            <w:pPr>
              <w:jc w:val="center"/>
            </w:pPr>
            <w:r w:rsidRPr="009E60FD">
              <w:t>38,66</w:t>
            </w:r>
          </w:p>
        </w:tc>
        <w:tc>
          <w:tcPr>
            <w:tcW w:w="1922" w:type="dxa"/>
            <w:tcBorders>
              <w:top w:val="single" w:sz="4" w:space="0" w:color="auto"/>
              <w:left w:val="single" w:sz="4" w:space="0" w:color="auto"/>
              <w:bottom w:val="single" w:sz="4" w:space="0" w:color="auto"/>
              <w:right w:val="single" w:sz="4" w:space="0" w:color="auto"/>
            </w:tcBorders>
            <w:hideMark/>
          </w:tcPr>
          <w:p w:rsidR="001B06BE" w:rsidRPr="009E60FD" w:rsidRDefault="001B06BE" w:rsidP="00B64817">
            <w:pPr>
              <w:jc w:val="center"/>
            </w:pPr>
            <w:r w:rsidRPr="009E60FD">
              <w:t>63,71</w:t>
            </w:r>
          </w:p>
        </w:tc>
      </w:tr>
      <w:tr w:rsidR="001B06BE" w:rsidRPr="009E60FD" w:rsidTr="00F124C0">
        <w:trPr>
          <w:trHeight w:val="315"/>
        </w:trPr>
        <w:tc>
          <w:tcPr>
            <w:tcW w:w="681" w:type="dxa"/>
            <w:tcBorders>
              <w:top w:val="single" w:sz="4" w:space="0" w:color="auto"/>
              <w:left w:val="single" w:sz="4" w:space="0" w:color="auto"/>
              <w:bottom w:val="single" w:sz="4" w:space="0" w:color="auto"/>
              <w:right w:val="single" w:sz="4" w:space="0" w:color="auto"/>
            </w:tcBorders>
            <w:vAlign w:val="center"/>
            <w:hideMark/>
          </w:tcPr>
          <w:p w:rsidR="001B06BE" w:rsidRPr="009E60FD" w:rsidRDefault="001B06BE" w:rsidP="00B64817">
            <w:pPr>
              <w:jc w:val="center"/>
            </w:pPr>
            <w:r w:rsidRPr="009E60FD">
              <w:t>9</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hideMark/>
          </w:tcPr>
          <w:p w:rsidR="001B06BE" w:rsidRPr="009E60FD" w:rsidRDefault="001B06BE" w:rsidP="007B6A7B">
            <w:pPr>
              <w:ind w:left="151"/>
            </w:pPr>
            <w:r w:rsidRPr="009E60FD">
              <w:t xml:space="preserve">д. Княжино </w:t>
            </w:r>
          </w:p>
        </w:tc>
        <w:tc>
          <w:tcPr>
            <w:tcW w:w="2286" w:type="dxa"/>
            <w:tcBorders>
              <w:top w:val="single" w:sz="4" w:space="0" w:color="auto"/>
              <w:left w:val="single" w:sz="4" w:space="0" w:color="auto"/>
              <w:bottom w:val="single" w:sz="4" w:space="0" w:color="auto"/>
              <w:right w:val="single" w:sz="4" w:space="0" w:color="auto"/>
            </w:tcBorders>
            <w:hideMark/>
          </w:tcPr>
          <w:p w:rsidR="001B06BE" w:rsidRPr="009E60FD" w:rsidRDefault="001B06BE" w:rsidP="00A747BC">
            <w:pPr>
              <w:jc w:val="center"/>
            </w:pPr>
            <w:r w:rsidRPr="009E60FD">
              <w:t>37,59</w:t>
            </w:r>
          </w:p>
        </w:tc>
        <w:tc>
          <w:tcPr>
            <w:tcW w:w="1922" w:type="dxa"/>
            <w:tcBorders>
              <w:top w:val="single" w:sz="4" w:space="0" w:color="auto"/>
              <w:left w:val="single" w:sz="4" w:space="0" w:color="auto"/>
              <w:bottom w:val="single" w:sz="4" w:space="0" w:color="auto"/>
              <w:right w:val="single" w:sz="4" w:space="0" w:color="auto"/>
            </w:tcBorders>
            <w:hideMark/>
          </w:tcPr>
          <w:p w:rsidR="001B06BE" w:rsidRPr="009E60FD" w:rsidRDefault="001B06BE" w:rsidP="00B64817">
            <w:pPr>
              <w:jc w:val="center"/>
            </w:pPr>
            <w:r w:rsidRPr="009E60FD">
              <w:t>37,66</w:t>
            </w:r>
          </w:p>
        </w:tc>
      </w:tr>
      <w:tr w:rsidR="001B06BE" w:rsidRPr="009E60FD" w:rsidTr="00F124C0">
        <w:trPr>
          <w:trHeight w:val="315"/>
        </w:trPr>
        <w:tc>
          <w:tcPr>
            <w:tcW w:w="681" w:type="dxa"/>
            <w:tcBorders>
              <w:top w:val="single" w:sz="4" w:space="0" w:color="auto"/>
              <w:left w:val="single" w:sz="4" w:space="0" w:color="auto"/>
              <w:bottom w:val="single" w:sz="4" w:space="0" w:color="auto"/>
              <w:right w:val="single" w:sz="4" w:space="0" w:color="auto"/>
            </w:tcBorders>
            <w:vAlign w:val="center"/>
            <w:hideMark/>
          </w:tcPr>
          <w:p w:rsidR="001B06BE" w:rsidRPr="009E60FD" w:rsidRDefault="001B06BE" w:rsidP="00945A77">
            <w:pPr>
              <w:jc w:val="center"/>
            </w:pPr>
            <w:r w:rsidRPr="009E60FD">
              <w:t>10</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hideMark/>
          </w:tcPr>
          <w:p w:rsidR="001B06BE" w:rsidRPr="009E60FD" w:rsidRDefault="001B06BE" w:rsidP="007B6A7B">
            <w:pPr>
              <w:ind w:left="151"/>
            </w:pPr>
            <w:r w:rsidRPr="009E60FD">
              <w:t xml:space="preserve">д. Коптево </w:t>
            </w:r>
          </w:p>
        </w:tc>
        <w:tc>
          <w:tcPr>
            <w:tcW w:w="2286" w:type="dxa"/>
            <w:tcBorders>
              <w:top w:val="single" w:sz="4" w:space="0" w:color="auto"/>
              <w:left w:val="single" w:sz="4" w:space="0" w:color="auto"/>
              <w:bottom w:val="single" w:sz="4" w:space="0" w:color="auto"/>
              <w:right w:val="single" w:sz="4" w:space="0" w:color="auto"/>
            </w:tcBorders>
            <w:hideMark/>
          </w:tcPr>
          <w:p w:rsidR="001B06BE" w:rsidRPr="009E60FD" w:rsidRDefault="001B06BE" w:rsidP="00A747BC">
            <w:pPr>
              <w:jc w:val="center"/>
            </w:pPr>
            <w:r w:rsidRPr="009E60FD">
              <w:t>8,67</w:t>
            </w:r>
          </w:p>
        </w:tc>
        <w:tc>
          <w:tcPr>
            <w:tcW w:w="1922" w:type="dxa"/>
            <w:tcBorders>
              <w:top w:val="single" w:sz="4" w:space="0" w:color="auto"/>
              <w:left w:val="single" w:sz="4" w:space="0" w:color="auto"/>
              <w:bottom w:val="single" w:sz="4" w:space="0" w:color="auto"/>
              <w:right w:val="single" w:sz="4" w:space="0" w:color="auto"/>
            </w:tcBorders>
            <w:hideMark/>
          </w:tcPr>
          <w:p w:rsidR="001B06BE" w:rsidRPr="009E60FD" w:rsidRDefault="001B06BE" w:rsidP="00945A77">
            <w:pPr>
              <w:jc w:val="center"/>
            </w:pPr>
            <w:r w:rsidRPr="009E60FD">
              <w:t>8,67</w:t>
            </w:r>
          </w:p>
        </w:tc>
      </w:tr>
      <w:tr w:rsidR="001B06BE" w:rsidRPr="009E60FD" w:rsidTr="00A957B7">
        <w:trPr>
          <w:trHeight w:val="315"/>
        </w:trPr>
        <w:tc>
          <w:tcPr>
            <w:tcW w:w="681" w:type="dxa"/>
            <w:tcBorders>
              <w:top w:val="single" w:sz="4" w:space="0" w:color="auto"/>
              <w:left w:val="single" w:sz="4" w:space="0" w:color="auto"/>
              <w:bottom w:val="single" w:sz="4" w:space="0" w:color="auto"/>
              <w:right w:val="single" w:sz="4" w:space="0" w:color="auto"/>
            </w:tcBorders>
            <w:vAlign w:val="center"/>
            <w:hideMark/>
          </w:tcPr>
          <w:p w:rsidR="001B06BE" w:rsidRPr="009E60FD" w:rsidRDefault="001B06BE" w:rsidP="00945A77">
            <w:pPr>
              <w:jc w:val="center"/>
            </w:pPr>
            <w:r w:rsidRPr="009E60FD">
              <w:t>11</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hideMark/>
          </w:tcPr>
          <w:p w:rsidR="001B06BE" w:rsidRPr="009E60FD" w:rsidRDefault="001B06BE" w:rsidP="007B6A7B">
            <w:pPr>
              <w:ind w:left="151"/>
            </w:pPr>
            <w:r w:rsidRPr="009E60FD">
              <w:t xml:space="preserve">д. Лукшино </w:t>
            </w:r>
          </w:p>
        </w:tc>
        <w:tc>
          <w:tcPr>
            <w:tcW w:w="2286" w:type="dxa"/>
            <w:tcBorders>
              <w:top w:val="single" w:sz="4" w:space="0" w:color="auto"/>
              <w:left w:val="single" w:sz="4" w:space="0" w:color="auto"/>
              <w:bottom w:val="single" w:sz="4" w:space="0" w:color="auto"/>
              <w:right w:val="single" w:sz="4" w:space="0" w:color="auto"/>
            </w:tcBorders>
            <w:hideMark/>
          </w:tcPr>
          <w:p w:rsidR="001B06BE" w:rsidRPr="009E60FD" w:rsidRDefault="001B06BE" w:rsidP="00A747BC">
            <w:pPr>
              <w:jc w:val="center"/>
            </w:pPr>
            <w:r w:rsidRPr="009E60FD">
              <w:t>61,06</w:t>
            </w:r>
          </w:p>
        </w:tc>
        <w:tc>
          <w:tcPr>
            <w:tcW w:w="1922" w:type="dxa"/>
            <w:tcBorders>
              <w:top w:val="single" w:sz="4" w:space="0" w:color="auto"/>
              <w:left w:val="single" w:sz="4" w:space="0" w:color="auto"/>
              <w:bottom w:val="single" w:sz="4" w:space="0" w:color="auto"/>
              <w:right w:val="single" w:sz="4" w:space="0" w:color="auto"/>
            </w:tcBorders>
            <w:hideMark/>
          </w:tcPr>
          <w:p w:rsidR="001B06BE" w:rsidRPr="009E60FD" w:rsidRDefault="001B06BE" w:rsidP="00945A77">
            <w:pPr>
              <w:jc w:val="center"/>
            </w:pPr>
            <w:r w:rsidRPr="009E60FD">
              <w:t>61,29</w:t>
            </w:r>
          </w:p>
        </w:tc>
      </w:tr>
      <w:tr w:rsidR="001B06BE" w:rsidRPr="009E60FD" w:rsidTr="00A957B7">
        <w:trPr>
          <w:trHeight w:val="315"/>
        </w:trPr>
        <w:tc>
          <w:tcPr>
            <w:tcW w:w="681" w:type="dxa"/>
            <w:tcBorders>
              <w:top w:val="single" w:sz="4" w:space="0" w:color="auto"/>
              <w:left w:val="single" w:sz="4" w:space="0" w:color="auto"/>
              <w:bottom w:val="single" w:sz="4" w:space="0" w:color="auto"/>
              <w:right w:val="single" w:sz="4" w:space="0" w:color="auto"/>
            </w:tcBorders>
            <w:vAlign w:val="center"/>
          </w:tcPr>
          <w:p w:rsidR="001B06BE" w:rsidRPr="009E60FD" w:rsidRDefault="001B06BE" w:rsidP="00945A77">
            <w:pPr>
              <w:jc w:val="center"/>
            </w:pPr>
            <w:r w:rsidRPr="009E60FD">
              <w:t>12</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tcPr>
          <w:p w:rsidR="001B06BE" w:rsidRPr="009E60FD" w:rsidRDefault="001B06BE" w:rsidP="007B6A7B">
            <w:pPr>
              <w:ind w:left="151"/>
            </w:pPr>
            <w:r w:rsidRPr="009E60FD">
              <w:t xml:space="preserve">д. Плещеево </w:t>
            </w:r>
          </w:p>
        </w:tc>
        <w:tc>
          <w:tcPr>
            <w:tcW w:w="2286" w:type="dxa"/>
            <w:tcBorders>
              <w:top w:val="single" w:sz="4" w:space="0" w:color="auto"/>
              <w:left w:val="single" w:sz="4" w:space="0" w:color="auto"/>
              <w:bottom w:val="single" w:sz="4" w:space="0" w:color="auto"/>
              <w:right w:val="single" w:sz="4" w:space="0" w:color="auto"/>
            </w:tcBorders>
          </w:tcPr>
          <w:p w:rsidR="001B06BE" w:rsidRPr="009E60FD" w:rsidRDefault="001B06BE" w:rsidP="00A747BC">
            <w:pPr>
              <w:jc w:val="center"/>
            </w:pPr>
            <w:r w:rsidRPr="009E60FD">
              <w:t>69,68</w:t>
            </w:r>
          </w:p>
        </w:tc>
        <w:tc>
          <w:tcPr>
            <w:tcW w:w="1922" w:type="dxa"/>
            <w:tcBorders>
              <w:top w:val="single" w:sz="4" w:space="0" w:color="auto"/>
              <w:left w:val="single" w:sz="4" w:space="0" w:color="auto"/>
              <w:bottom w:val="single" w:sz="4" w:space="0" w:color="auto"/>
              <w:right w:val="single" w:sz="4" w:space="0" w:color="auto"/>
            </w:tcBorders>
          </w:tcPr>
          <w:p w:rsidR="001B06BE" w:rsidRPr="009E60FD" w:rsidRDefault="001B06BE" w:rsidP="00945A77">
            <w:pPr>
              <w:jc w:val="center"/>
            </w:pPr>
            <w:r w:rsidRPr="009E60FD">
              <w:t>69,51</w:t>
            </w:r>
          </w:p>
        </w:tc>
      </w:tr>
      <w:tr w:rsidR="001B06BE" w:rsidRPr="009E60FD" w:rsidTr="00A957B7">
        <w:trPr>
          <w:trHeight w:val="315"/>
        </w:trPr>
        <w:tc>
          <w:tcPr>
            <w:tcW w:w="681" w:type="dxa"/>
            <w:tcBorders>
              <w:top w:val="single" w:sz="4" w:space="0" w:color="auto"/>
              <w:left w:val="single" w:sz="4" w:space="0" w:color="auto"/>
              <w:bottom w:val="single" w:sz="4" w:space="0" w:color="auto"/>
              <w:right w:val="single" w:sz="4" w:space="0" w:color="auto"/>
            </w:tcBorders>
            <w:vAlign w:val="center"/>
          </w:tcPr>
          <w:p w:rsidR="001B06BE" w:rsidRPr="009E60FD" w:rsidRDefault="001B06BE" w:rsidP="00945A77">
            <w:pPr>
              <w:jc w:val="center"/>
            </w:pPr>
            <w:r w:rsidRPr="009E60FD">
              <w:t>13</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tcPr>
          <w:p w:rsidR="001B06BE" w:rsidRPr="009E60FD" w:rsidRDefault="001B06BE" w:rsidP="007B6A7B">
            <w:pPr>
              <w:ind w:left="151"/>
            </w:pPr>
            <w:r w:rsidRPr="009E60FD">
              <w:t xml:space="preserve">д. Подсобное Хозяйство </w:t>
            </w:r>
          </w:p>
        </w:tc>
        <w:tc>
          <w:tcPr>
            <w:tcW w:w="2286" w:type="dxa"/>
            <w:tcBorders>
              <w:top w:val="single" w:sz="4" w:space="0" w:color="auto"/>
              <w:left w:val="single" w:sz="4" w:space="0" w:color="auto"/>
              <w:bottom w:val="single" w:sz="4" w:space="0" w:color="auto"/>
              <w:right w:val="single" w:sz="4" w:space="0" w:color="auto"/>
            </w:tcBorders>
          </w:tcPr>
          <w:p w:rsidR="001B06BE" w:rsidRPr="009E60FD" w:rsidRDefault="001B06BE" w:rsidP="00A747BC">
            <w:pPr>
              <w:jc w:val="center"/>
            </w:pPr>
            <w:r w:rsidRPr="009E60FD">
              <w:t>20,72</w:t>
            </w:r>
          </w:p>
        </w:tc>
        <w:tc>
          <w:tcPr>
            <w:tcW w:w="1922" w:type="dxa"/>
            <w:tcBorders>
              <w:top w:val="single" w:sz="4" w:space="0" w:color="auto"/>
              <w:left w:val="single" w:sz="4" w:space="0" w:color="auto"/>
              <w:bottom w:val="single" w:sz="4" w:space="0" w:color="auto"/>
              <w:right w:val="single" w:sz="4" w:space="0" w:color="auto"/>
            </w:tcBorders>
          </w:tcPr>
          <w:p w:rsidR="001B06BE" w:rsidRPr="009E60FD" w:rsidRDefault="001B06BE" w:rsidP="00945A77">
            <w:pPr>
              <w:jc w:val="center"/>
            </w:pPr>
            <w:r w:rsidRPr="009E60FD">
              <w:t>20,80</w:t>
            </w:r>
          </w:p>
        </w:tc>
      </w:tr>
      <w:tr w:rsidR="001B06BE" w:rsidRPr="009E60FD" w:rsidTr="00A957B7">
        <w:trPr>
          <w:trHeight w:val="315"/>
        </w:trPr>
        <w:tc>
          <w:tcPr>
            <w:tcW w:w="681" w:type="dxa"/>
            <w:tcBorders>
              <w:top w:val="single" w:sz="4" w:space="0" w:color="auto"/>
              <w:left w:val="single" w:sz="4" w:space="0" w:color="auto"/>
              <w:bottom w:val="single" w:sz="4" w:space="0" w:color="auto"/>
              <w:right w:val="single" w:sz="4" w:space="0" w:color="auto"/>
            </w:tcBorders>
            <w:vAlign w:val="center"/>
          </w:tcPr>
          <w:p w:rsidR="001B06BE" w:rsidRPr="009E60FD" w:rsidRDefault="001B06BE" w:rsidP="00A47B6C">
            <w:pPr>
              <w:jc w:val="center"/>
            </w:pPr>
            <w:r w:rsidRPr="009E60FD">
              <w:t>14</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tcPr>
          <w:p w:rsidR="001B06BE" w:rsidRPr="009E60FD" w:rsidRDefault="001B06BE" w:rsidP="007B6A7B">
            <w:pPr>
              <w:ind w:left="151"/>
            </w:pPr>
            <w:r w:rsidRPr="009E60FD">
              <w:t xml:space="preserve">д. Святцово </w:t>
            </w:r>
          </w:p>
        </w:tc>
        <w:tc>
          <w:tcPr>
            <w:tcW w:w="2286" w:type="dxa"/>
            <w:tcBorders>
              <w:top w:val="single" w:sz="4" w:space="0" w:color="auto"/>
              <w:left w:val="single" w:sz="4" w:space="0" w:color="auto"/>
              <w:bottom w:val="single" w:sz="4" w:space="0" w:color="auto"/>
              <w:right w:val="single" w:sz="4" w:space="0" w:color="auto"/>
            </w:tcBorders>
          </w:tcPr>
          <w:p w:rsidR="001B06BE" w:rsidRPr="009E60FD" w:rsidRDefault="001B06BE" w:rsidP="00A747BC">
            <w:pPr>
              <w:jc w:val="center"/>
            </w:pPr>
            <w:r w:rsidRPr="009E60FD">
              <w:t>19,82</w:t>
            </w:r>
          </w:p>
        </w:tc>
        <w:tc>
          <w:tcPr>
            <w:tcW w:w="1922" w:type="dxa"/>
            <w:tcBorders>
              <w:top w:val="single" w:sz="4" w:space="0" w:color="auto"/>
              <w:left w:val="single" w:sz="4" w:space="0" w:color="auto"/>
              <w:bottom w:val="single" w:sz="4" w:space="0" w:color="auto"/>
              <w:right w:val="single" w:sz="4" w:space="0" w:color="auto"/>
            </w:tcBorders>
          </w:tcPr>
          <w:p w:rsidR="001B06BE" w:rsidRPr="009E60FD" w:rsidRDefault="001B06BE" w:rsidP="00A47B6C">
            <w:pPr>
              <w:jc w:val="center"/>
            </w:pPr>
            <w:r w:rsidRPr="009E60FD">
              <w:t>42,75</w:t>
            </w:r>
          </w:p>
        </w:tc>
      </w:tr>
      <w:tr w:rsidR="001B06BE" w:rsidRPr="009E60FD" w:rsidTr="00A957B7">
        <w:trPr>
          <w:trHeight w:val="315"/>
        </w:trPr>
        <w:tc>
          <w:tcPr>
            <w:tcW w:w="681" w:type="dxa"/>
            <w:tcBorders>
              <w:top w:val="single" w:sz="4" w:space="0" w:color="auto"/>
              <w:left w:val="single" w:sz="4" w:space="0" w:color="auto"/>
              <w:bottom w:val="single" w:sz="4" w:space="0" w:color="auto"/>
              <w:right w:val="single" w:sz="4" w:space="0" w:color="auto"/>
            </w:tcBorders>
            <w:vAlign w:val="center"/>
          </w:tcPr>
          <w:p w:rsidR="001B06BE" w:rsidRPr="009E60FD" w:rsidRDefault="001B06BE" w:rsidP="00A47B6C">
            <w:pPr>
              <w:jc w:val="center"/>
            </w:pPr>
            <w:r w:rsidRPr="009E60FD">
              <w:t>15</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tcPr>
          <w:p w:rsidR="001B06BE" w:rsidRPr="009E60FD" w:rsidRDefault="001B06BE" w:rsidP="007B6A7B">
            <w:pPr>
              <w:ind w:left="151"/>
            </w:pPr>
            <w:r w:rsidRPr="009E60FD">
              <w:t xml:space="preserve">д. Следнево </w:t>
            </w:r>
          </w:p>
        </w:tc>
        <w:tc>
          <w:tcPr>
            <w:tcW w:w="2286" w:type="dxa"/>
            <w:tcBorders>
              <w:top w:val="single" w:sz="4" w:space="0" w:color="auto"/>
              <w:left w:val="single" w:sz="4" w:space="0" w:color="auto"/>
              <w:bottom w:val="single" w:sz="4" w:space="0" w:color="auto"/>
              <w:right w:val="single" w:sz="4" w:space="0" w:color="auto"/>
            </w:tcBorders>
          </w:tcPr>
          <w:p w:rsidR="001B06BE" w:rsidRPr="009E60FD" w:rsidRDefault="001B06BE" w:rsidP="00A747BC">
            <w:pPr>
              <w:jc w:val="center"/>
            </w:pPr>
            <w:r w:rsidRPr="009E60FD">
              <w:t>36,33</w:t>
            </w:r>
          </w:p>
        </w:tc>
        <w:tc>
          <w:tcPr>
            <w:tcW w:w="1922" w:type="dxa"/>
            <w:tcBorders>
              <w:top w:val="single" w:sz="4" w:space="0" w:color="auto"/>
              <w:left w:val="single" w:sz="4" w:space="0" w:color="auto"/>
              <w:bottom w:val="single" w:sz="4" w:space="0" w:color="auto"/>
              <w:right w:val="single" w:sz="4" w:space="0" w:color="auto"/>
            </w:tcBorders>
          </w:tcPr>
          <w:p w:rsidR="001B06BE" w:rsidRPr="009E60FD" w:rsidRDefault="001B06BE" w:rsidP="00A47B6C">
            <w:pPr>
              <w:jc w:val="center"/>
            </w:pPr>
            <w:r w:rsidRPr="009E60FD">
              <w:t>40,34</w:t>
            </w:r>
          </w:p>
        </w:tc>
      </w:tr>
      <w:tr w:rsidR="001B06BE" w:rsidRPr="009E60FD" w:rsidTr="00A957B7">
        <w:trPr>
          <w:trHeight w:val="315"/>
        </w:trPr>
        <w:tc>
          <w:tcPr>
            <w:tcW w:w="681" w:type="dxa"/>
            <w:tcBorders>
              <w:top w:val="single" w:sz="4" w:space="0" w:color="auto"/>
              <w:left w:val="single" w:sz="4" w:space="0" w:color="auto"/>
              <w:bottom w:val="single" w:sz="4" w:space="0" w:color="auto"/>
              <w:right w:val="single" w:sz="4" w:space="0" w:color="auto"/>
            </w:tcBorders>
            <w:vAlign w:val="center"/>
          </w:tcPr>
          <w:p w:rsidR="001B06BE" w:rsidRPr="009E60FD" w:rsidRDefault="001B06BE" w:rsidP="00A47B6C">
            <w:pPr>
              <w:jc w:val="center"/>
            </w:pPr>
            <w:r w:rsidRPr="009E60FD">
              <w:t>16</w:t>
            </w: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vAlign w:val="center"/>
          </w:tcPr>
          <w:p w:rsidR="001B06BE" w:rsidRPr="009E60FD" w:rsidRDefault="001B06BE" w:rsidP="007B6A7B">
            <w:pPr>
              <w:ind w:left="151"/>
            </w:pPr>
            <w:r w:rsidRPr="009E60FD">
              <w:t xml:space="preserve">д. Теребука </w:t>
            </w:r>
          </w:p>
        </w:tc>
        <w:tc>
          <w:tcPr>
            <w:tcW w:w="2286" w:type="dxa"/>
            <w:tcBorders>
              <w:top w:val="single" w:sz="4" w:space="0" w:color="auto"/>
              <w:left w:val="single" w:sz="4" w:space="0" w:color="auto"/>
              <w:bottom w:val="single" w:sz="4" w:space="0" w:color="auto"/>
              <w:right w:val="single" w:sz="4" w:space="0" w:color="auto"/>
            </w:tcBorders>
          </w:tcPr>
          <w:p w:rsidR="001B06BE" w:rsidRPr="009E60FD" w:rsidRDefault="001B06BE" w:rsidP="00A747BC">
            <w:pPr>
              <w:jc w:val="center"/>
            </w:pPr>
            <w:r w:rsidRPr="009E60FD">
              <w:t>37,44</w:t>
            </w:r>
          </w:p>
        </w:tc>
        <w:tc>
          <w:tcPr>
            <w:tcW w:w="1922" w:type="dxa"/>
            <w:tcBorders>
              <w:top w:val="single" w:sz="4" w:space="0" w:color="auto"/>
              <w:left w:val="single" w:sz="4" w:space="0" w:color="auto"/>
              <w:bottom w:val="single" w:sz="4" w:space="0" w:color="auto"/>
              <w:right w:val="single" w:sz="4" w:space="0" w:color="auto"/>
            </w:tcBorders>
          </w:tcPr>
          <w:p w:rsidR="001B06BE" w:rsidRPr="009E60FD" w:rsidRDefault="001B06BE" w:rsidP="00A47B6C">
            <w:pPr>
              <w:jc w:val="center"/>
            </w:pPr>
            <w:r w:rsidRPr="009E60FD">
              <w:t>37,44</w:t>
            </w:r>
          </w:p>
        </w:tc>
      </w:tr>
      <w:tr w:rsidR="001B06BE" w:rsidRPr="009E60FD" w:rsidTr="007B6A7B">
        <w:trPr>
          <w:trHeight w:val="315"/>
        </w:trPr>
        <w:tc>
          <w:tcPr>
            <w:tcW w:w="681" w:type="dxa"/>
            <w:tcBorders>
              <w:top w:val="single" w:sz="4" w:space="0" w:color="auto"/>
              <w:left w:val="single" w:sz="4" w:space="0" w:color="auto"/>
              <w:bottom w:val="single" w:sz="4" w:space="0" w:color="auto"/>
              <w:right w:val="single" w:sz="4" w:space="0" w:color="auto"/>
            </w:tcBorders>
            <w:vAlign w:val="center"/>
          </w:tcPr>
          <w:p w:rsidR="001B06BE" w:rsidRPr="009E60FD" w:rsidRDefault="001B06BE" w:rsidP="00A47B6C">
            <w:pPr>
              <w:jc w:val="center"/>
            </w:pPr>
          </w:p>
        </w:tc>
        <w:tc>
          <w:tcPr>
            <w:tcW w:w="4381" w:type="dxa"/>
            <w:tcBorders>
              <w:top w:val="single" w:sz="4" w:space="0" w:color="000000"/>
              <w:left w:val="single" w:sz="4" w:space="0" w:color="000000"/>
              <w:bottom w:val="single" w:sz="4" w:space="0" w:color="000000"/>
            </w:tcBorders>
            <w:shd w:val="clear" w:color="auto" w:fill="auto"/>
            <w:tcMar>
              <w:top w:w="15" w:type="dxa"/>
              <w:left w:w="15" w:type="dxa"/>
              <w:bottom w:w="0" w:type="dxa"/>
              <w:right w:w="15" w:type="dxa"/>
            </w:tcMar>
          </w:tcPr>
          <w:p w:rsidR="001B06BE" w:rsidRPr="009E60FD" w:rsidRDefault="001B06BE" w:rsidP="007B6A7B">
            <w:pPr>
              <w:ind w:firstLine="151"/>
              <w:rPr>
                <w:b/>
              </w:rPr>
            </w:pPr>
            <w:r w:rsidRPr="009E60FD">
              <w:rPr>
                <w:b/>
              </w:rPr>
              <w:t>Итого</w:t>
            </w:r>
          </w:p>
        </w:tc>
        <w:tc>
          <w:tcPr>
            <w:tcW w:w="2286" w:type="dxa"/>
            <w:tcBorders>
              <w:top w:val="single" w:sz="4" w:space="0" w:color="auto"/>
              <w:left w:val="single" w:sz="4" w:space="0" w:color="auto"/>
              <w:bottom w:val="single" w:sz="4" w:space="0" w:color="auto"/>
              <w:right w:val="single" w:sz="4" w:space="0" w:color="auto"/>
            </w:tcBorders>
          </w:tcPr>
          <w:p w:rsidR="001B06BE" w:rsidRPr="009E60FD" w:rsidRDefault="001B06BE" w:rsidP="00A747BC">
            <w:pPr>
              <w:jc w:val="center"/>
              <w:rPr>
                <w:b/>
              </w:rPr>
            </w:pPr>
            <w:r w:rsidRPr="009E60FD">
              <w:rPr>
                <w:b/>
              </w:rPr>
              <w:t>1284,24</w:t>
            </w:r>
          </w:p>
        </w:tc>
        <w:tc>
          <w:tcPr>
            <w:tcW w:w="1922" w:type="dxa"/>
            <w:tcBorders>
              <w:top w:val="single" w:sz="4" w:space="0" w:color="auto"/>
              <w:left w:val="single" w:sz="4" w:space="0" w:color="auto"/>
              <w:bottom w:val="single" w:sz="4" w:space="0" w:color="auto"/>
              <w:right w:val="single" w:sz="4" w:space="0" w:color="auto"/>
            </w:tcBorders>
          </w:tcPr>
          <w:p w:rsidR="001B06BE" w:rsidRPr="009E60FD" w:rsidRDefault="001B06BE" w:rsidP="001B06BE">
            <w:pPr>
              <w:jc w:val="center"/>
              <w:rPr>
                <w:b/>
              </w:rPr>
            </w:pPr>
            <w:r w:rsidRPr="009E60FD">
              <w:rPr>
                <w:b/>
              </w:rPr>
              <w:t>1478,16</w:t>
            </w:r>
          </w:p>
        </w:tc>
      </w:tr>
    </w:tbl>
    <w:p w:rsidR="00F21525" w:rsidRPr="009E60FD" w:rsidRDefault="00F21525" w:rsidP="00B159E7">
      <w:pPr>
        <w:pStyle w:val="20"/>
        <w:spacing w:before="240" w:after="60" w:line="288" w:lineRule="auto"/>
        <w:contextualSpacing/>
        <w:jc w:val="left"/>
        <w:rPr>
          <w:color w:val="auto"/>
          <w:sz w:val="24"/>
        </w:rPr>
        <w:sectPr w:rsidR="00F21525" w:rsidRPr="009E60FD" w:rsidSect="0005558D">
          <w:headerReference w:type="even" r:id="rId42"/>
          <w:footerReference w:type="even" r:id="rId43"/>
          <w:pgSz w:w="11906" w:h="16838"/>
          <w:pgMar w:top="1134" w:right="851" w:bottom="1701" w:left="1418" w:header="709" w:footer="709" w:gutter="0"/>
          <w:cols w:space="708"/>
          <w:titlePg/>
          <w:docGrid w:linePitch="360"/>
        </w:sectPr>
      </w:pPr>
      <w:bookmarkStart w:id="210" w:name="_Toc265159108"/>
      <w:bookmarkStart w:id="211" w:name="_Toc286309996"/>
      <w:bookmarkStart w:id="212" w:name="_Toc286310147"/>
    </w:p>
    <w:p w:rsidR="00221356" w:rsidRPr="009E60FD" w:rsidRDefault="00F1718D" w:rsidP="00C301DC">
      <w:pPr>
        <w:pStyle w:val="20"/>
        <w:spacing w:after="60" w:line="288" w:lineRule="auto"/>
        <w:contextualSpacing/>
        <w:rPr>
          <w:color w:val="auto"/>
          <w:sz w:val="24"/>
        </w:rPr>
      </w:pPr>
      <w:bookmarkStart w:id="213" w:name="_Toc102643141"/>
      <w:r w:rsidRPr="009E60FD">
        <w:rPr>
          <w:color w:val="auto"/>
          <w:sz w:val="24"/>
        </w:rPr>
        <w:lastRenderedPageBreak/>
        <w:t xml:space="preserve">2.2. </w:t>
      </w:r>
      <w:r w:rsidR="00221356" w:rsidRPr="009E60FD">
        <w:rPr>
          <w:color w:val="auto"/>
          <w:sz w:val="24"/>
        </w:rPr>
        <w:t>Социально-экономическое развитие</w:t>
      </w:r>
      <w:bookmarkEnd w:id="210"/>
      <w:bookmarkEnd w:id="211"/>
      <w:bookmarkEnd w:id="212"/>
      <w:bookmarkEnd w:id="213"/>
    </w:p>
    <w:p w:rsidR="00F54D5F" w:rsidRPr="009E60FD" w:rsidRDefault="00F54D5F" w:rsidP="00670A63">
      <w:pPr>
        <w:spacing w:line="288" w:lineRule="auto"/>
        <w:contextualSpacing/>
        <w:jc w:val="center"/>
        <w:outlineLvl w:val="2"/>
        <w:rPr>
          <w:rStyle w:val="affa"/>
          <w:rFonts w:ascii="Times New Roman" w:hAnsi="Times New Roman" w:cs="Times New Roman"/>
          <w:b w:val="0"/>
          <w:bCs/>
          <w:color w:val="auto"/>
          <w:sz w:val="24"/>
        </w:rPr>
      </w:pPr>
      <w:bookmarkStart w:id="214" w:name="_Toc102643142"/>
      <w:r w:rsidRPr="009E60FD">
        <w:rPr>
          <w:b/>
          <w:bCs/>
          <w:snapToGrid w:val="0"/>
        </w:rPr>
        <w:t>2.</w:t>
      </w:r>
      <w:r w:rsidR="00F1718D" w:rsidRPr="009E60FD">
        <w:rPr>
          <w:b/>
          <w:bCs/>
          <w:snapToGrid w:val="0"/>
        </w:rPr>
        <w:t>2</w:t>
      </w:r>
      <w:r w:rsidRPr="009E60FD">
        <w:rPr>
          <w:b/>
          <w:bCs/>
          <w:snapToGrid w:val="0"/>
        </w:rPr>
        <w:t>.1. Обоснование вариантов изменения численности населения</w:t>
      </w:r>
      <w:bookmarkEnd w:id="214"/>
    </w:p>
    <w:p w:rsidR="00C301DC" w:rsidRPr="009E60FD" w:rsidRDefault="00C301DC" w:rsidP="00C301DC">
      <w:pPr>
        <w:spacing w:line="288" w:lineRule="auto"/>
        <w:ind w:firstLine="709"/>
        <w:jc w:val="both"/>
      </w:pPr>
      <w:r w:rsidRPr="009E60FD">
        <w:rPr>
          <w:szCs w:val="28"/>
        </w:rPr>
        <w:t xml:space="preserve">Прогноз изменения численности населения </w:t>
      </w:r>
      <w:r w:rsidR="00D12856" w:rsidRPr="009E60FD">
        <w:rPr>
          <w:szCs w:val="28"/>
        </w:rPr>
        <w:t>Вышегорского</w:t>
      </w:r>
      <w:r w:rsidRPr="009E60FD">
        <w:rPr>
          <w:szCs w:val="28"/>
        </w:rPr>
        <w:t xml:space="preserve"> </w:t>
      </w:r>
      <w:r w:rsidRPr="009E60FD">
        <w:t>сельского поселения</w:t>
      </w:r>
      <w:r w:rsidRPr="009E60FD">
        <w:rPr>
          <w:szCs w:val="28"/>
        </w:rPr>
        <w:t xml:space="preserve"> согласно Генеральному плану основан на анализе существующей демографической ситуации, а также перспективном развитии поселения. </w:t>
      </w:r>
      <w:r w:rsidRPr="009E60FD">
        <w:t>На перспективу уровень естественного прироста во многом будет зависеть от реализации целевых программ: федеральных, областных и районных, а также мероприятий, которые должны быть осуществлены администрацией района и сельского поселения для решения демографических проблем в развитии федеральных программ.</w:t>
      </w:r>
    </w:p>
    <w:p w:rsidR="00C301DC" w:rsidRPr="009E60FD" w:rsidRDefault="00C301DC" w:rsidP="00C301DC">
      <w:pPr>
        <w:spacing w:line="288" w:lineRule="auto"/>
        <w:ind w:firstLine="720"/>
        <w:jc w:val="both"/>
        <w:rPr>
          <w:szCs w:val="28"/>
        </w:rPr>
      </w:pPr>
      <w:r w:rsidRPr="009E60FD">
        <w:rPr>
          <w:szCs w:val="28"/>
        </w:rPr>
        <w:t>Прогноз выполнен в зависимости от тенденций механического и естественного прироста населения поселения за период 2013 – 2020 г.г. Для подсчета прогнозируемой численности населения принята аналитическая линейная функция экстраполяции. Она применяется при допущении условий постоянного прироста (или убыли), и её уравнение имеет следующий вид:</w:t>
      </w:r>
    </w:p>
    <w:p w:rsidR="00C301DC" w:rsidRPr="009E60FD" w:rsidRDefault="00C301DC" w:rsidP="00C301DC">
      <w:pPr>
        <w:spacing w:line="288" w:lineRule="auto"/>
        <w:ind w:firstLine="720"/>
        <w:jc w:val="both"/>
        <w:rPr>
          <w:szCs w:val="28"/>
        </w:rPr>
      </w:pPr>
      <w:r w:rsidRPr="009E60FD">
        <w:rPr>
          <w:szCs w:val="28"/>
        </w:rPr>
        <w:t>N t = N o (1 + k t),</w:t>
      </w:r>
    </w:p>
    <w:p w:rsidR="00C301DC" w:rsidRPr="009E60FD" w:rsidRDefault="00C301DC" w:rsidP="00C301DC">
      <w:pPr>
        <w:spacing w:line="288" w:lineRule="auto"/>
        <w:ind w:firstLine="720"/>
        <w:jc w:val="both"/>
        <w:rPr>
          <w:szCs w:val="28"/>
        </w:rPr>
      </w:pPr>
      <w:r w:rsidRPr="009E60FD">
        <w:rPr>
          <w:szCs w:val="28"/>
        </w:rPr>
        <w:t>где N t – численность населения через  t  лет;</w:t>
      </w:r>
    </w:p>
    <w:p w:rsidR="00C301DC" w:rsidRPr="009E60FD" w:rsidRDefault="00C301DC" w:rsidP="00C301DC">
      <w:pPr>
        <w:spacing w:line="288" w:lineRule="auto"/>
        <w:ind w:firstLine="720"/>
        <w:jc w:val="both"/>
        <w:rPr>
          <w:szCs w:val="28"/>
        </w:rPr>
      </w:pPr>
      <w:r w:rsidRPr="009E60FD">
        <w:rPr>
          <w:szCs w:val="28"/>
        </w:rPr>
        <w:t>N o – начальная численность населения</w:t>
      </w:r>
    </w:p>
    <w:p w:rsidR="00C301DC" w:rsidRPr="009E60FD" w:rsidRDefault="00C301DC" w:rsidP="00C301DC">
      <w:pPr>
        <w:spacing w:line="288" w:lineRule="auto"/>
        <w:ind w:firstLine="720"/>
        <w:jc w:val="both"/>
        <w:rPr>
          <w:szCs w:val="28"/>
        </w:rPr>
      </w:pPr>
      <w:r w:rsidRPr="009E60FD">
        <w:rPr>
          <w:szCs w:val="28"/>
        </w:rPr>
        <w:t>k – среднегодовой прирост населения</w:t>
      </w:r>
    </w:p>
    <w:p w:rsidR="00C301DC" w:rsidRPr="009E60FD" w:rsidRDefault="00C301DC" w:rsidP="00C301DC">
      <w:pPr>
        <w:spacing w:line="288" w:lineRule="auto"/>
        <w:ind w:firstLine="720"/>
        <w:jc w:val="both"/>
        <w:rPr>
          <w:szCs w:val="28"/>
        </w:rPr>
      </w:pPr>
      <w:r w:rsidRPr="009E60FD">
        <w:rPr>
          <w:szCs w:val="28"/>
        </w:rPr>
        <w:t>t – период прогнозирования</w:t>
      </w:r>
    </w:p>
    <w:p w:rsidR="00C301DC" w:rsidRPr="009E60FD" w:rsidRDefault="00C301DC" w:rsidP="00C301DC">
      <w:pPr>
        <w:spacing w:line="288" w:lineRule="auto"/>
        <w:ind w:firstLine="720"/>
        <w:jc w:val="both"/>
        <w:rPr>
          <w:szCs w:val="28"/>
        </w:rPr>
      </w:pPr>
      <w:r w:rsidRPr="009E60FD">
        <w:rPr>
          <w:szCs w:val="28"/>
        </w:rPr>
        <w:t>Таким образом</w:t>
      </w:r>
      <w:r w:rsidR="00121E22" w:rsidRPr="009E60FD">
        <w:rPr>
          <w:szCs w:val="28"/>
        </w:rPr>
        <w:t>,</w:t>
      </w:r>
      <w:r w:rsidRPr="009E60FD">
        <w:rPr>
          <w:szCs w:val="28"/>
        </w:rPr>
        <w:t xml:space="preserve"> прогнозируемая численность населения </w:t>
      </w:r>
      <w:r w:rsidR="00D12856" w:rsidRPr="009E60FD">
        <w:rPr>
          <w:szCs w:val="28"/>
        </w:rPr>
        <w:t>Вышегорского</w:t>
      </w:r>
      <w:r w:rsidRPr="009E60FD">
        <w:rPr>
          <w:szCs w:val="28"/>
        </w:rPr>
        <w:t xml:space="preserve"> сельского поселения через 10 лет (первая очередь строительства):</w:t>
      </w:r>
    </w:p>
    <w:p w:rsidR="00C301DC" w:rsidRPr="009E60FD" w:rsidRDefault="00C301DC" w:rsidP="00C301DC">
      <w:pPr>
        <w:spacing w:line="288" w:lineRule="auto"/>
        <w:ind w:firstLine="720"/>
        <w:jc w:val="both"/>
        <w:rPr>
          <w:szCs w:val="28"/>
        </w:rPr>
      </w:pPr>
      <w:r w:rsidRPr="009E60FD">
        <w:rPr>
          <w:szCs w:val="28"/>
        </w:rPr>
        <w:t>N</w:t>
      </w:r>
      <w:r w:rsidRPr="009E60FD">
        <w:rPr>
          <w:szCs w:val="28"/>
          <w:vertAlign w:val="subscript"/>
        </w:rPr>
        <w:t>10</w:t>
      </w:r>
      <w:r w:rsidR="00B15091" w:rsidRPr="009E60FD">
        <w:rPr>
          <w:szCs w:val="28"/>
        </w:rPr>
        <w:t xml:space="preserve"> = </w:t>
      </w:r>
      <w:r w:rsidR="00B80238" w:rsidRPr="009E60FD">
        <w:rPr>
          <w:szCs w:val="28"/>
        </w:rPr>
        <w:t>1515</w:t>
      </w:r>
      <w:r w:rsidR="00B15091" w:rsidRPr="009E60FD">
        <w:rPr>
          <w:szCs w:val="28"/>
        </w:rPr>
        <w:t xml:space="preserve"> х (1 +</w:t>
      </w:r>
      <w:r w:rsidRPr="009E60FD">
        <w:rPr>
          <w:szCs w:val="28"/>
        </w:rPr>
        <w:t xml:space="preserve"> 0,00</w:t>
      </w:r>
      <w:r w:rsidR="000C7DD5" w:rsidRPr="009E60FD">
        <w:rPr>
          <w:szCs w:val="28"/>
        </w:rPr>
        <w:t>54</w:t>
      </w:r>
      <w:r w:rsidRPr="009E60FD">
        <w:rPr>
          <w:szCs w:val="28"/>
        </w:rPr>
        <w:t xml:space="preserve">х 10) = </w:t>
      </w:r>
      <w:r w:rsidR="000C7DD5" w:rsidRPr="009E60FD">
        <w:rPr>
          <w:szCs w:val="28"/>
        </w:rPr>
        <w:t>1600</w:t>
      </w:r>
      <w:r w:rsidRPr="009E60FD">
        <w:rPr>
          <w:szCs w:val="28"/>
        </w:rPr>
        <w:t xml:space="preserve"> (чел.)</w:t>
      </w:r>
    </w:p>
    <w:p w:rsidR="00C301DC" w:rsidRPr="009E60FD" w:rsidRDefault="00C301DC" w:rsidP="00C301DC">
      <w:pPr>
        <w:spacing w:line="288" w:lineRule="auto"/>
        <w:ind w:firstLine="720"/>
        <w:jc w:val="both"/>
        <w:rPr>
          <w:szCs w:val="28"/>
        </w:rPr>
      </w:pPr>
      <w:r w:rsidRPr="009E60FD">
        <w:rPr>
          <w:szCs w:val="28"/>
        </w:rPr>
        <w:t xml:space="preserve">Прогнозируемая численность населения поселения через 20 лет (расчетный срок): </w:t>
      </w:r>
    </w:p>
    <w:p w:rsidR="00C301DC" w:rsidRPr="009E60FD" w:rsidRDefault="00C301DC" w:rsidP="00C301DC">
      <w:pPr>
        <w:spacing w:line="288" w:lineRule="auto"/>
        <w:ind w:firstLine="720"/>
        <w:jc w:val="both"/>
        <w:rPr>
          <w:szCs w:val="28"/>
        </w:rPr>
      </w:pPr>
      <w:r w:rsidRPr="009E60FD">
        <w:rPr>
          <w:szCs w:val="28"/>
        </w:rPr>
        <w:t>N</w:t>
      </w:r>
      <w:r w:rsidRPr="009E60FD">
        <w:rPr>
          <w:szCs w:val="28"/>
          <w:vertAlign w:val="subscript"/>
        </w:rPr>
        <w:t>20</w:t>
      </w:r>
      <w:r w:rsidRPr="009E60FD">
        <w:rPr>
          <w:szCs w:val="28"/>
        </w:rPr>
        <w:t xml:space="preserve"> = </w:t>
      </w:r>
      <w:r w:rsidR="00B80238" w:rsidRPr="009E60FD">
        <w:rPr>
          <w:szCs w:val="28"/>
        </w:rPr>
        <w:t>1515</w:t>
      </w:r>
      <w:r w:rsidRPr="009E60FD">
        <w:rPr>
          <w:szCs w:val="28"/>
        </w:rPr>
        <w:t xml:space="preserve"> х (1 </w:t>
      </w:r>
      <w:r w:rsidR="00B15091" w:rsidRPr="009E60FD">
        <w:rPr>
          <w:szCs w:val="28"/>
        </w:rPr>
        <w:t>+</w:t>
      </w:r>
      <w:r w:rsidRPr="009E60FD">
        <w:rPr>
          <w:szCs w:val="28"/>
        </w:rPr>
        <w:t xml:space="preserve"> 0,00</w:t>
      </w:r>
      <w:r w:rsidR="000C7DD5" w:rsidRPr="009E60FD">
        <w:rPr>
          <w:szCs w:val="28"/>
        </w:rPr>
        <w:t>54</w:t>
      </w:r>
      <w:r w:rsidR="00142415" w:rsidRPr="009E60FD">
        <w:rPr>
          <w:szCs w:val="28"/>
        </w:rPr>
        <w:t xml:space="preserve">  х 20) = </w:t>
      </w:r>
      <w:r w:rsidR="000C7DD5" w:rsidRPr="009E60FD">
        <w:rPr>
          <w:szCs w:val="28"/>
        </w:rPr>
        <w:t>1680</w:t>
      </w:r>
      <w:r w:rsidRPr="009E60FD">
        <w:rPr>
          <w:szCs w:val="28"/>
        </w:rPr>
        <w:t xml:space="preserve"> (чел.)     </w:t>
      </w:r>
    </w:p>
    <w:p w:rsidR="00C301DC" w:rsidRPr="009E60FD" w:rsidRDefault="00C301DC" w:rsidP="00C301DC">
      <w:pPr>
        <w:spacing w:line="288" w:lineRule="auto"/>
        <w:ind w:firstLine="709"/>
        <w:jc w:val="both"/>
        <w:rPr>
          <w:szCs w:val="28"/>
        </w:rPr>
      </w:pPr>
      <w:r w:rsidRPr="009E60FD">
        <w:rPr>
          <w:szCs w:val="28"/>
        </w:rPr>
        <w:t>Прогнозируем</w:t>
      </w:r>
      <w:r w:rsidR="00142415" w:rsidRPr="009E60FD">
        <w:rPr>
          <w:szCs w:val="28"/>
        </w:rPr>
        <w:t>ое увеличение</w:t>
      </w:r>
      <w:r w:rsidRPr="009E60FD">
        <w:rPr>
          <w:szCs w:val="28"/>
        </w:rPr>
        <w:t xml:space="preserve"> населения </w:t>
      </w:r>
      <w:r w:rsidR="00D12856" w:rsidRPr="009E60FD">
        <w:rPr>
          <w:szCs w:val="28"/>
        </w:rPr>
        <w:t>Вышегорского</w:t>
      </w:r>
      <w:r w:rsidRPr="009E60FD">
        <w:rPr>
          <w:szCs w:val="28"/>
        </w:rPr>
        <w:t xml:space="preserve"> сельского поселения на расчетный срок года может составить </w:t>
      </w:r>
      <w:r w:rsidR="000C7DD5" w:rsidRPr="009E60FD">
        <w:rPr>
          <w:szCs w:val="28"/>
        </w:rPr>
        <w:t>165</w:t>
      </w:r>
      <w:r w:rsidRPr="009E60FD">
        <w:rPr>
          <w:szCs w:val="28"/>
        </w:rPr>
        <w:t xml:space="preserve"> человек. </w:t>
      </w:r>
    </w:p>
    <w:p w:rsidR="004169F2" w:rsidRPr="009E60FD" w:rsidRDefault="004169F2" w:rsidP="004169F2">
      <w:pPr>
        <w:spacing w:line="288" w:lineRule="auto"/>
        <w:ind w:firstLine="720"/>
        <w:jc w:val="both"/>
        <w:rPr>
          <w:szCs w:val="28"/>
        </w:rPr>
      </w:pPr>
      <w:r w:rsidRPr="009E60FD">
        <w:rPr>
          <w:szCs w:val="28"/>
        </w:rPr>
        <w:t xml:space="preserve">Учитывая наличие инвестиционных площадок в населенных пунктах и с учетом прогнозируемой увеличение населения </w:t>
      </w:r>
      <w:r w:rsidR="00D12856" w:rsidRPr="009E60FD">
        <w:rPr>
          <w:szCs w:val="28"/>
        </w:rPr>
        <w:t>Вышегорского</w:t>
      </w:r>
      <w:r w:rsidRPr="009E60FD">
        <w:rPr>
          <w:szCs w:val="28"/>
        </w:rPr>
        <w:t xml:space="preserve"> сельского поселения на расчетный срок, прогноз численности населения поселения может быть ориентирован на количество </w:t>
      </w:r>
      <w:r w:rsidR="00BA34A1" w:rsidRPr="009E60FD">
        <w:rPr>
          <w:szCs w:val="28"/>
        </w:rPr>
        <w:t>4881</w:t>
      </w:r>
      <w:r w:rsidRPr="009E60FD">
        <w:rPr>
          <w:szCs w:val="28"/>
        </w:rPr>
        <w:t xml:space="preserve"> человек.</w:t>
      </w:r>
    </w:p>
    <w:p w:rsidR="00423412" w:rsidRPr="009E60FD" w:rsidRDefault="00423412" w:rsidP="006E714B">
      <w:pPr>
        <w:spacing w:line="288" w:lineRule="auto"/>
        <w:ind w:firstLine="720"/>
        <w:jc w:val="both"/>
        <w:rPr>
          <w:snapToGrid w:val="0"/>
          <w:szCs w:val="28"/>
        </w:rPr>
      </w:pPr>
    </w:p>
    <w:p w:rsidR="00946AD9" w:rsidRPr="009E60FD" w:rsidRDefault="001E4CB4" w:rsidP="002E19D9">
      <w:pPr>
        <w:spacing w:line="288" w:lineRule="auto"/>
        <w:contextualSpacing/>
        <w:jc w:val="center"/>
        <w:outlineLvl w:val="2"/>
        <w:rPr>
          <w:b/>
          <w:snapToGrid w:val="0"/>
        </w:rPr>
      </w:pPr>
      <w:bookmarkStart w:id="215" w:name="_Toc102643143"/>
      <w:r w:rsidRPr="009E60FD">
        <w:rPr>
          <w:b/>
          <w:snapToGrid w:val="0"/>
        </w:rPr>
        <w:t>2.</w:t>
      </w:r>
      <w:r w:rsidR="00F1718D" w:rsidRPr="009E60FD">
        <w:rPr>
          <w:b/>
          <w:snapToGrid w:val="0"/>
        </w:rPr>
        <w:t>2</w:t>
      </w:r>
      <w:r w:rsidR="00B71063" w:rsidRPr="009E60FD">
        <w:rPr>
          <w:b/>
          <w:snapToGrid w:val="0"/>
        </w:rPr>
        <w:t>.2.</w:t>
      </w:r>
      <w:r w:rsidR="00946AD9" w:rsidRPr="009E60FD">
        <w:rPr>
          <w:b/>
          <w:snapToGrid w:val="0"/>
        </w:rPr>
        <w:t xml:space="preserve"> Демографический прогноз</w:t>
      </w:r>
      <w:bookmarkEnd w:id="215"/>
    </w:p>
    <w:p w:rsidR="006E714B" w:rsidRPr="009E60FD" w:rsidRDefault="006E714B" w:rsidP="006E714B">
      <w:pPr>
        <w:spacing w:line="288" w:lineRule="auto"/>
        <w:ind w:firstLine="709"/>
        <w:jc w:val="both"/>
        <w:rPr>
          <w:snapToGrid w:val="0"/>
          <w:szCs w:val="28"/>
        </w:rPr>
      </w:pPr>
      <w:r w:rsidRPr="009E60FD">
        <w:rPr>
          <w:snapToGrid w:val="0"/>
          <w:szCs w:val="28"/>
        </w:rPr>
        <w:t xml:space="preserve">На протяжении последних лет на </w:t>
      </w:r>
      <w:r w:rsidRPr="009E60FD">
        <w:rPr>
          <w:snapToGrid w:val="0"/>
          <w:sz w:val="22"/>
          <w:szCs w:val="22"/>
        </w:rPr>
        <w:t xml:space="preserve">территории </w:t>
      </w:r>
      <w:r w:rsidR="00D12856" w:rsidRPr="009E60FD">
        <w:rPr>
          <w:spacing w:val="2"/>
          <w:sz w:val="22"/>
          <w:szCs w:val="22"/>
          <w:shd w:val="clear" w:color="auto" w:fill="FFFFFF"/>
        </w:rPr>
        <w:t>Вышегорского</w:t>
      </w:r>
      <w:r w:rsidRPr="009E60FD">
        <w:rPr>
          <w:spacing w:val="2"/>
          <w:sz w:val="22"/>
          <w:szCs w:val="22"/>
          <w:shd w:val="clear" w:color="auto" w:fill="FFFFFF"/>
        </w:rPr>
        <w:t xml:space="preserve"> сельского поселения </w:t>
      </w:r>
      <w:r w:rsidRPr="009E60FD">
        <w:rPr>
          <w:snapToGrid w:val="0"/>
          <w:sz w:val="22"/>
          <w:szCs w:val="22"/>
        </w:rPr>
        <w:t>на</w:t>
      </w:r>
      <w:r w:rsidRPr="009E60FD">
        <w:rPr>
          <w:snapToGrid w:val="0"/>
          <w:szCs w:val="28"/>
        </w:rPr>
        <w:t xml:space="preserve">блюдалась стабильная численность населения. </w:t>
      </w:r>
    </w:p>
    <w:p w:rsidR="006E714B" w:rsidRPr="009E60FD" w:rsidRDefault="006E714B" w:rsidP="006E714B">
      <w:pPr>
        <w:spacing w:line="288" w:lineRule="auto"/>
        <w:ind w:firstLine="709"/>
        <w:jc w:val="both"/>
        <w:rPr>
          <w:snapToGrid w:val="0"/>
          <w:szCs w:val="28"/>
        </w:rPr>
      </w:pPr>
      <w:r w:rsidRPr="009E60FD">
        <w:rPr>
          <w:snapToGrid w:val="0"/>
          <w:szCs w:val="28"/>
        </w:rPr>
        <w:t>Для закрепления данной демографической ситуации и преломления сложившихся негативных процессов начала 2000-х годов, сохранения и поддержания демографического потенциала поселения необходимо достижение высоких темпов экономического роста, реализация национальных и региональных социальных проектов в области демографической политики, улучшения здравоохранения, образования, обеспечения населения доступным жильем, поддержания семьи и детства.</w:t>
      </w:r>
    </w:p>
    <w:p w:rsidR="006E714B" w:rsidRPr="009E60FD" w:rsidRDefault="006E714B" w:rsidP="006E714B">
      <w:pPr>
        <w:spacing w:line="288" w:lineRule="auto"/>
        <w:ind w:firstLine="709"/>
        <w:jc w:val="both"/>
        <w:rPr>
          <w:snapToGrid w:val="0"/>
          <w:szCs w:val="28"/>
        </w:rPr>
      </w:pPr>
      <w:r w:rsidRPr="009E60FD">
        <w:rPr>
          <w:snapToGrid w:val="0"/>
          <w:szCs w:val="28"/>
        </w:rPr>
        <w:lastRenderedPageBreak/>
        <w:t>Для стимулирования уровня рождаемости необходимо способствовать укреплению института семьи, росту благосостояния населении, помощи многодетным, молодым и малообеспеченным семьям. Основные направления снижения уровня смертности связаны с предупреждением и снижением материнской и младенческой смертности, увеличением продолжительности жизни за счет сокращения летальных исходов населения трудоспособного возраста, улучшением качества жизни, созданием условий для укрепления здоровья и здорового образа жизни населения.</w:t>
      </w:r>
    </w:p>
    <w:p w:rsidR="006E714B" w:rsidRPr="009E60FD" w:rsidRDefault="006E714B" w:rsidP="00B57632">
      <w:pPr>
        <w:tabs>
          <w:tab w:val="left" w:pos="4110"/>
        </w:tabs>
        <w:spacing w:line="288" w:lineRule="auto"/>
        <w:ind w:firstLine="709"/>
        <w:jc w:val="both"/>
      </w:pPr>
      <w:r w:rsidRPr="009E60FD">
        <w:t xml:space="preserve">Следует отметить, что естественная динамика численности населения в значительной степени инерционна и предсказуема. То есть положительные демографические процессы, происходящие в настоящее время, будут оказывать влияние на формирование населения поселения и в перспективе. Миграционная составляющая, в свою очередь, может испытывать значительные колебания из года в год, но, в то же время, гораздо легче поддаётся корректировке. </w:t>
      </w:r>
    </w:p>
    <w:p w:rsidR="006E714B" w:rsidRPr="009E60FD" w:rsidRDefault="006E714B" w:rsidP="00B57632">
      <w:pPr>
        <w:pStyle w:val="ab"/>
        <w:spacing w:line="288" w:lineRule="auto"/>
        <w:ind w:firstLine="720"/>
      </w:pPr>
      <w:r w:rsidRPr="009E60FD">
        <w:t>При расчете оптимального соотношения занятости населения учитывается перспективная хозяйственная деятельность населенного пункта и специфика его градостроительной ситуации, близость к районному центру.</w:t>
      </w:r>
    </w:p>
    <w:p w:rsidR="006E714B" w:rsidRPr="009E60FD" w:rsidRDefault="006E714B" w:rsidP="006E714B">
      <w:pPr>
        <w:pStyle w:val="ab"/>
        <w:spacing w:line="288" w:lineRule="auto"/>
        <w:ind w:firstLine="720"/>
      </w:pPr>
      <w:r w:rsidRPr="009E60FD">
        <w:t xml:space="preserve">Как показывает практика, возникновение предприятий на базе новых инвестиционных проектов помогает развитию малого бизнеса на основе их специализаций. Вслед за этим, за счет увеличения населения возрастает потребность в социальных и обслуживающих видах деятельности. </w:t>
      </w:r>
    </w:p>
    <w:p w:rsidR="006E714B" w:rsidRPr="009E60FD" w:rsidRDefault="006E714B" w:rsidP="006E714B">
      <w:pPr>
        <w:tabs>
          <w:tab w:val="left" w:pos="4110"/>
        </w:tabs>
        <w:spacing w:line="288" w:lineRule="auto"/>
        <w:ind w:firstLine="720"/>
        <w:jc w:val="both"/>
      </w:pPr>
      <w:r w:rsidRPr="009E60FD">
        <w:t>Данные о расчетной численности населения представлены в таблице ниже.</w:t>
      </w:r>
    </w:p>
    <w:p w:rsidR="006E714B" w:rsidRPr="009E60FD" w:rsidRDefault="006E714B" w:rsidP="004C2EC5">
      <w:pPr>
        <w:tabs>
          <w:tab w:val="left" w:pos="9637"/>
        </w:tabs>
        <w:spacing w:line="288" w:lineRule="auto"/>
        <w:ind w:right="-2" w:firstLine="567"/>
        <w:jc w:val="right"/>
      </w:pPr>
      <w:r w:rsidRPr="009E60FD">
        <w:rPr>
          <w:i/>
          <w:iCs/>
          <w:szCs w:val="28"/>
        </w:rPr>
        <w:t xml:space="preserve">Таблица </w:t>
      </w:r>
      <w:r w:rsidR="001B0F27" w:rsidRPr="009E60FD">
        <w:rPr>
          <w:i/>
          <w:iCs/>
          <w:szCs w:val="28"/>
        </w:rPr>
        <w:t>2</w:t>
      </w:r>
      <w:r w:rsidR="003D6128" w:rsidRPr="009E60FD">
        <w:rPr>
          <w:i/>
          <w:iCs/>
          <w:szCs w:val="28"/>
        </w:rPr>
        <w:t>8</w:t>
      </w:r>
    </w:p>
    <w:p w:rsidR="006E714B" w:rsidRPr="009E60FD" w:rsidRDefault="006E714B" w:rsidP="006E714B">
      <w:pPr>
        <w:spacing w:line="288" w:lineRule="auto"/>
        <w:jc w:val="center"/>
        <w:rPr>
          <w:b/>
          <w:i/>
          <w:snapToGrid w:val="0"/>
          <w:szCs w:val="28"/>
        </w:rPr>
      </w:pPr>
      <w:r w:rsidRPr="009E60FD">
        <w:rPr>
          <w:b/>
          <w:i/>
          <w:snapToGrid w:val="0"/>
          <w:szCs w:val="28"/>
        </w:rPr>
        <w:t>Численность населения по населенным пунктам</w:t>
      </w:r>
    </w:p>
    <w:tbl>
      <w:tblPr>
        <w:tblW w:w="98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303"/>
        <w:gridCol w:w="2408"/>
        <w:gridCol w:w="1931"/>
        <w:gridCol w:w="2211"/>
      </w:tblGrid>
      <w:tr w:rsidR="00D12856" w:rsidRPr="009E60FD" w:rsidTr="00C301DC">
        <w:trPr>
          <w:cantSplit/>
          <w:trHeight w:val="1242"/>
          <w:jc w:val="center"/>
        </w:trPr>
        <w:tc>
          <w:tcPr>
            <w:tcW w:w="3303" w:type="dxa"/>
            <w:tcBorders>
              <w:bottom w:val="single" w:sz="4" w:space="0" w:color="auto"/>
            </w:tcBorders>
            <w:shd w:val="clear" w:color="auto" w:fill="CCFFCC"/>
            <w:vAlign w:val="center"/>
          </w:tcPr>
          <w:p w:rsidR="0025542E" w:rsidRPr="009E60FD" w:rsidRDefault="0025542E" w:rsidP="00353C8E">
            <w:pPr>
              <w:jc w:val="center"/>
              <w:rPr>
                <w:bCs/>
                <w:szCs w:val="22"/>
              </w:rPr>
            </w:pPr>
            <w:r w:rsidRPr="009E60FD">
              <w:rPr>
                <w:bCs/>
                <w:szCs w:val="22"/>
              </w:rPr>
              <w:t>Название населенного пункта</w:t>
            </w:r>
          </w:p>
        </w:tc>
        <w:tc>
          <w:tcPr>
            <w:tcW w:w="2408" w:type="dxa"/>
            <w:tcBorders>
              <w:bottom w:val="single" w:sz="4" w:space="0" w:color="auto"/>
            </w:tcBorders>
            <w:shd w:val="clear" w:color="auto" w:fill="CCFFCC"/>
            <w:vAlign w:val="center"/>
          </w:tcPr>
          <w:p w:rsidR="0025542E" w:rsidRPr="009E60FD" w:rsidRDefault="0025542E" w:rsidP="0025542E">
            <w:pPr>
              <w:jc w:val="center"/>
              <w:rPr>
                <w:bCs/>
                <w:szCs w:val="22"/>
              </w:rPr>
            </w:pPr>
            <w:r w:rsidRPr="009E60FD">
              <w:rPr>
                <w:bCs/>
                <w:szCs w:val="22"/>
              </w:rPr>
              <w:t>Числ. населения, чел</w:t>
            </w:r>
          </w:p>
          <w:p w:rsidR="0025542E" w:rsidRPr="009E60FD" w:rsidRDefault="0025542E" w:rsidP="0025542E">
            <w:pPr>
              <w:jc w:val="center"/>
              <w:rPr>
                <w:bCs/>
                <w:szCs w:val="22"/>
              </w:rPr>
            </w:pPr>
            <w:r w:rsidRPr="009E60FD">
              <w:rPr>
                <w:iCs/>
                <w:szCs w:val="22"/>
              </w:rPr>
              <w:t>Существующее положение</w:t>
            </w:r>
          </w:p>
        </w:tc>
        <w:tc>
          <w:tcPr>
            <w:tcW w:w="1931" w:type="dxa"/>
            <w:tcBorders>
              <w:bottom w:val="single" w:sz="4" w:space="0" w:color="auto"/>
            </w:tcBorders>
            <w:shd w:val="clear" w:color="auto" w:fill="CCFFCC"/>
            <w:vAlign w:val="center"/>
          </w:tcPr>
          <w:p w:rsidR="0025542E" w:rsidRPr="009E60FD" w:rsidRDefault="0025542E" w:rsidP="0025542E">
            <w:pPr>
              <w:jc w:val="center"/>
              <w:rPr>
                <w:iCs/>
                <w:szCs w:val="22"/>
              </w:rPr>
            </w:pPr>
            <w:r w:rsidRPr="009E60FD">
              <w:rPr>
                <w:bCs/>
                <w:szCs w:val="22"/>
              </w:rPr>
              <w:t>Числ. населения, че</w:t>
            </w:r>
            <w:r w:rsidRPr="009E60FD">
              <w:rPr>
                <w:iCs/>
                <w:szCs w:val="22"/>
              </w:rPr>
              <w:t>л.</w:t>
            </w:r>
          </w:p>
          <w:p w:rsidR="0025542E" w:rsidRPr="009E60FD" w:rsidRDefault="0025542E" w:rsidP="0025542E">
            <w:pPr>
              <w:jc w:val="center"/>
              <w:rPr>
                <w:bCs/>
                <w:szCs w:val="22"/>
              </w:rPr>
            </w:pPr>
            <w:r w:rsidRPr="009E60FD">
              <w:rPr>
                <w:iCs/>
                <w:szCs w:val="22"/>
              </w:rPr>
              <w:t>Первая очредь</w:t>
            </w:r>
          </w:p>
        </w:tc>
        <w:tc>
          <w:tcPr>
            <w:tcW w:w="2211" w:type="dxa"/>
            <w:tcBorders>
              <w:bottom w:val="single" w:sz="4" w:space="0" w:color="auto"/>
            </w:tcBorders>
            <w:shd w:val="clear" w:color="auto" w:fill="CCFFCC"/>
            <w:vAlign w:val="center"/>
          </w:tcPr>
          <w:p w:rsidR="0025542E" w:rsidRPr="009E60FD" w:rsidRDefault="0025542E" w:rsidP="0025542E">
            <w:pPr>
              <w:jc w:val="center"/>
              <w:rPr>
                <w:iCs/>
                <w:szCs w:val="22"/>
              </w:rPr>
            </w:pPr>
            <w:r w:rsidRPr="009E60FD">
              <w:rPr>
                <w:bCs/>
                <w:szCs w:val="22"/>
              </w:rPr>
              <w:t>Числ. населения, че</w:t>
            </w:r>
            <w:r w:rsidRPr="009E60FD">
              <w:rPr>
                <w:iCs/>
                <w:szCs w:val="22"/>
              </w:rPr>
              <w:t>л.</w:t>
            </w:r>
          </w:p>
          <w:p w:rsidR="0025542E" w:rsidRPr="009E60FD" w:rsidRDefault="0025542E" w:rsidP="0025542E">
            <w:pPr>
              <w:jc w:val="center"/>
              <w:rPr>
                <w:bCs/>
                <w:szCs w:val="22"/>
              </w:rPr>
            </w:pPr>
            <w:r w:rsidRPr="009E60FD">
              <w:rPr>
                <w:iCs/>
                <w:szCs w:val="22"/>
              </w:rPr>
              <w:t>Расчетный срок</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Анохово</w:t>
            </w:r>
          </w:p>
        </w:tc>
        <w:tc>
          <w:tcPr>
            <w:tcW w:w="2408" w:type="dxa"/>
            <w:tcBorders>
              <w:bottom w:val="single" w:sz="4" w:space="0" w:color="auto"/>
            </w:tcBorders>
            <w:vAlign w:val="bottom"/>
          </w:tcPr>
          <w:p w:rsidR="000C7DD5" w:rsidRPr="009E60FD" w:rsidRDefault="000C7DD5">
            <w:pPr>
              <w:jc w:val="center"/>
            </w:pPr>
            <w:r w:rsidRPr="009E60FD">
              <w:t>128</w:t>
            </w:r>
          </w:p>
        </w:tc>
        <w:tc>
          <w:tcPr>
            <w:tcW w:w="1931" w:type="dxa"/>
            <w:tcBorders>
              <w:bottom w:val="single" w:sz="4" w:space="0" w:color="auto"/>
            </w:tcBorders>
            <w:vAlign w:val="bottom"/>
          </w:tcPr>
          <w:p w:rsidR="000C7DD5" w:rsidRPr="009E60FD" w:rsidRDefault="000C7DD5" w:rsidP="000C7DD5">
            <w:pPr>
              <w:jc w:val="center"/>
            </w:pPr>
            <w:r w:rsidRPr="009E60FD">
              <w:t>135</w:t>
            </w:r>
          </w:p>
        </w:tc>
        <w:tc>
          <w:tcPr>
            <w:tcW w:w="2211" w:type="dxa"/>
            <w:tcBorders>
              <w:bottom w:val="single" w:sz="4" w:space="0" w:color="auto"/>
            </w:tcBorders>
            <w:vAlign w:val="bottom"/>
          </w:tcPr>
          <w:p w:rsidR="000C7DD5" w:rsidRPr="009E60FD" w:rsidRDefault="000C7DD5" w:rsidP="000C7DD5">
            <w:pPr>
              <w:jc w:val="center"/>
            </w:pPr>
            <w:r w:rsidRPr="009E60FD">
              <w:t>140</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Вержино</w:t>
            </w:r>
          </w:p>
        </w:tc>
        <w:tc>
          <w:tcPr>
            <w:tcW w:w="2408" w:type="dxa"/>
            <w:tcBorders>
              <w:bottom w:val="single" w:sz="4" w:space="0" w:color="auto"/>
            </w:tcBorders>
            <w:vAlign w:val="bottom"/>
          </w:tcPr>
          <w:p w:rsidR="000C7DD5" w:rsidRPr="009E60FD" w:rsidRDefault="000C7DD5">
            <w:pPr>
              <w:jc w:val="center"/>
            </w:pPr>
            <w:r w:rsidRPr="009E60FD">
              <w:t>78</w:t>
            </w:r>
          </w:p>
        </w:tc>
        <w:tc>
          <w:tcPr>
            <w:tcW w:w="1931" w:type="dxa"/>
            <w:tcBorders>
              <w:bottom w:val="single" w:sz="4" w:space="0" w:color="auto"/>
            </w:tcBorders>
            <w:vAlign w:val="bottom"/>
          </w:tcPr>
          <w:p w:rsidR="000C7DD5" w:rsidRPr="009E60FD" w:rsidRDefault="000C7DD5" w:rsidP="000C7DD5">
            <w:pPr>
              <w:jc w:val="center"/>
            </w:pPr>
            <w:r w:rsidRPr="009E60FD">
              <w:t>81</w:t>
            </w:r>
          </w:p>
        </w:tc>
        <w:tc>
          <w:tcPr>
            <w:tcW w:w="2211" w:type="dxa"/>
            <w:tcBorders>
              <w:bottom w:val="single" w:sz="4" w:space="0" w:color="auto"/>
            </w:tcBorders>
            <w:vAlign w:val="bottom"/>
          </w:tcPr>
          <w:p w:rsidR="000C7DD5" w:rsidRPr="009E60FD" w:rsidRDefault="000C7DD5" w:rsidP="000C7DD5">
            <w:pPr>
              <w:jc w:val="center"/>
            </w:pPr>
            <w:r w:rsidRPr="009E60FD">
              <w:t>85</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Воротыново</w:t>
            </w:r>
          </w:p>
        </w:tc>
        <w:tc>
          <w:tcPr>
            <w:tcW w:w="2408" w:type="dxa"/>
            <w:tcBorders>
              <w:bottom w:val="single" w:sz="4" w:space="0" w:color="auto"/>
            </w:tcBorders>
            <w:vAlign w:val="bottom"/>
          </w:tcPr>
          <w:p w:rsidR="000C7DD5" w:rsidRPr="009E60FD" w:rsidRDefault="000C7DD5">
            <w:pPr>
              <w:jc w:val="center"/>
            </w:pPr>
            <w:r w:rsidRPr="009E60FD">
              <w:t>17</w:t>
            </w:r>
          </w:p>
        </w:tc>
        <w:tc>
          <w:tcPr>
            <w:tcW w:w="1931" w:type="dxa"/>
            <w:tcBorders>
              <w:bottom w:val="single" w:sz="4" w:space="0" w:color="auto"/>
            </w:tcBorders>
            <w:vAlign w:val="bottom"/>
          </w:tcPr>
          <w:p w:rsidR="000C7DD5" w:rsidRPr="009E60FD" w:rsidRDefault="000C7DD5" w:rsidP="000C7DD5">
            <w:pPr>
              <w:jc w:val="center"/>
            </w:pPr>
            <w:r w:rsidRPr="009E60FD">
              <w:t>18</w:t>
            </w:r>
          </w:p>
        </w:tc>
        <w:tc>
          <w:tcPr>
            <w:tcW w:w="2211" w:type="dxa"/>
            <w:tcBorders>
              <w:bottom w:val="single" w:sz="4" w:space="0" w:color="auto"/>
            </w:tcBorders>
            <w:vAlign w:val="bottom"/>
          </w:tcPr>
          <w:p w:rsidR="000C7DD5" w:rsidRPr="009E60FD" w:rsidRDefault="00614E16" w:rsidP="000C7DD5">
            <w:pPr>
              <w:jc w:val="center"/>
            </w:pPr>
            <w:r w:rsidRPr="009E60FD">
              <w:t>74</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Вышегор</w:t>
            </w:r>
          </w:p>
        </w:tc>
        <w:tc>
          <w:tcPr>
            <w:tcW w:w="2408" w:type="dxa"/>
            <w:tcBorders>
              <w:bottom w:val="single" w:sz="4" w:space="0" w:color="auto"/>
            </w:tcBorders>
            <w:vAlign w:val="bottom"/>
          </w:tcPr>
          <w:p w:rsidR="000C7DD5" w:rsidRPr="009E60FD" w:rsidRDefault="000C7DD5">
            <w:pPr>
              <w:jc w:val="center"/>
            </w:pPr>
            <w:r w:rsidRPr="009E60FD">
              <w:t>629</w:t>
            </w:r>
          </w:p>
        </w:tc>
        <w:tc>
          <w:tcPr>
            <w:tcW w:w="1931" w:type="dxa"/>
            <w:tcBorders>
              <w:bottom w:val="single" w:sz="4" w:space="0" w:color="auto"/>
            </w:tcBorders>
            <w:vAlign w:val="bottom"/>
          </w:tcPr>
          <w:p w:rsidR="000C7DD5" w:rsidRPr="009E60FD" w:rsidRDefault="00BA34A1" w:rsidP="000C7DD5">
            <w:pPr>
              <w:jc w:val="center"/>
            </w:pPr>
            <w:r w:rsidRPr="009E60FD">
              <w:t>1809</w:t>
            </w:r>
          </w:p>
        </w:tc>
        <w:tc>
          <w:tcPr>
            <w:tcW w:w="2211" w:type="dxa"/>
            <w:tcBorders>
              <w:bottom w:val="single" w:sz="4" w:space="0" w:color="auto"/>
            </w:tcBorders>
            <w:vAlign w:val="bottom"/>
          </w:tcPr>
          <w:p w:rsidR="000C7DD5" w:rsidRPr="009E60FD" w:rsidRDefault="00BA34A1" w:rsidP="000C7DD5">
            <w:pPr>
              <w:jc w:val="center"/>
            </w:pPr>
            <w:r w:rsidRPr="009E60FD">
              <w:t>2722</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ж/д ст. Вышегор</w:t>
            </w:r>
          </w:p>
        </w:tc>
        <w:tc>
          <w:tcPr>
            <w:tcW w:w="2408" w:type="dxa"/>
            <w:tcBorders>
              <w:bottom w:val="single" w:sz="4" w:space="0" w:color="auto"/>
            </w:tcBorders>
            <w:vAlign w:val="bottom"/>
          </w:tcPr>
          <w:p w:rsidR="000C7DD5" w:rsidRPr="009E60FD" w:rsidRDefault="000C7DD5">
            <w:pPr>
              <w:jc w:val="center"/>
            </w:pPr>
            <w:r w:rsidRPr="009E60FD">
              <w:t>3</w:t>
            </w:r>
          </w:p>
        </w:tc>
        <w:tc>
          <w:tcPr>
            <w:tcW w:w="1931" w:type="dxa"/>
            <w:tcBorders>
              <w:bottom w:val="single" w:sz="4" w:space="0" w:color="auto"/>
            </w:tcBorders>
            <w:vAlign w:val="bottom"/>
          </w:tcPr>
          <w:p w:rsidR="000C7DD5" w:rsidRPr="009E60FD" w:rsidRDefault="000C7DD5" w:rsidP="000C7DD5">
            <w:pPr>
              <w:jc w:val="center"/>
            </w:pPr>
            <w:r w:rsidRPr="009E60FD">
              <w:t>4</w:t>
            </w:r>
          </w:p>
        </w:tc>
        <w:tc>
          <w:tcPr>
            <w:tcW w:w="2211" w:type="dxa"/>
            <w:tcBorders>
              <w:bottom w:val="single" w:sz="4" w:space="0" w:color="auto"/>
            </w:tcBorders>
            <w:vAlign w:val="bottom"/>
          </w:tcPr>
          <w:p w:rsidR="000C7DD5" w:rsidRPr="009E60FD" w:rsidRDefault="002A0B3C" w:rsidP="000C7DD5">
            <w:pPr>
              <w:jc w:val="center"/>
              <w:rPr>
                <w:lang w:val="en-US"/>
              </w:rPr>
            </w:pPr>
            <w:r w:rsidRPr="009E60FD">
              <w:t>374</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Дроздово</w:t>
            </w:r>
          </w:p>
        </w:tc>
        <w:tc>
          <w:tcPr>
            <w:tcW w:w="2408" w:type="dxa"/>
            <w:tcBorders>
              <w:bottom w:val="single" w:sz="4" w:space="0" w:color="auto"/>
            </w:tcBorders>
            <w:vAlign w:val="bottom"/>
          </w:tcPr>
          <w:p w:rsidR="000C7DD5" w:rsidRPr="009E60FD" w:rsidRDefault="000C7DD5">
            <w:pPr>
              <w:jc w:val="center"/>
            </w:pPr>
            <w:r w:rsidRPr="009E60FD">
              <w:t>428</w:t>
            </w:r>
          </w:p>
        </w:tc>
        <w:tc>
          <w:tcPr>
            <w:tcW w:w="1931" w:type="dxa"/>
            <w:tcBorders>
              <w:bottom w:val="single" w:sz="4" w:space="0" w:color="auto"/>
            </w:tcBorders>
            <w:vAlign w:val="bottom"/>
          </w:tcPr>
          <w:p w:rsidR="000C7DD5" w:rsidRPr="009E60FD" w:rsidRDefault="000C7DD5" w:rsidP="000C7DD5">
            <w:pPr>
              <w:jc w:val="center"/>
            </w:pPr>
            <w:r w:rsidRPr="009E60FD">
              <w:t>448</w:t>
            </w:r>
          </w:p>
        </w:tc>
        <w:tc>
          <w:tcPr>
            <w:tcW w:w="2211" w:type="dxa"/>
            <w:tcBorders>
              <w:bottom w:val="single" w:sz="4" w:space="0" w:color="auto"/>
            </w:tcBorders>
            <w:vAlign w:val="bottom"/>
          </w:tcPr>
          <w:p w:rsidR="000C7DD5" w:rsidRPr="009E60FD" w:rsidRDefault="00556579" w:rsidP="000C7DD5">
            <w:pPr>
              <w:jc w:val="center"/>
            </w:pPr>
            <w:r w:rsidRPr="009E60FD">
              <w:t>550</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Заворово</w:t>
            </w:r>
          </w:p>
        </w:tc>
        <w:tc>
          <w:tcPr>
            <w:tcW w:w="2408" w:type="dxa"/>
            <w:tcBorders>
              <w:bottom w:val="single" w:sz="4" w:space="0" w:color="auto"/>
            </w:tcBorders>
            <w:vAlign w:val="bottom"/>
          </w:tcPr>
          <w:p w:rsidR="000C7DD5" w:rsidRPr="009E60FD" w:rsidRDefault="000C7DD5">
            <w:pPr>
              <w:jc w:val="center"/>
            </w:pPr>
            <w:r w:rsidRPr="009E60FD">
              <w:t>66</w:t>
            </w:r>
          </w:p>
        </w:tc>
        <w:tc>
          <w:tcPr>
            <w:tcW w:w="1931" w:type="dxa"/>
            <w:tcBorders>
              <w:bottom w:val="single" w:sz="4" w:space="0" w:color="auto"/>
            </w:tcBorders>
            <w:vAlign w:val="bottom"/>
          </w:tcPr>
          <w:p w:rsidR="000C7DD5" w:rsidRPr="009E60FD" w:rsidRDefault="000C7DD5" w:rsidP="000C7DD5">
            <w:pPr>
              <w:jc w:val="center"/>
            </w:pPr>
            <w:r w:rsidRPr="009E60FD">
              <w:t>70</w:t>
            </w:r>
          </w:p>
        </w:tc>
        <w:tc>
          <w:tcPr>
            <w:tcW w:w="2211" w:type="dxa"/>
            <w:tcBorders>
              <w:bottom w:val="single" w:sz="4" w:space="0" w:color="auto"/>
            </w:tcBorders>
            <w:vAlign w:val="bottom"/>
          </w:tcPr>
          <w:p w:rsidR="000C7DD5" w:rsidRPr="009E60FD" w:rsidRDefault="000D552E" w:rsidP="000C7DD5">
            <w:pPr>
              <w:jc w:val="center"/>
            </w:pPr>
            <w:r w:rsidRPr="009E60FD">
              <w:t>425</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Клемятино</w:t>
            </w:r>
          </w:p>
        </w:tc>
        <w:tc>
          <w:tcPr>
            <w:tcW w:w="2408" w:type="dxa"/>
            <w:tcBorders>
              <w:bottom w:val="single" w:sz="4" w:space="0" w:color="auto"/>
            </w:tcBorders>
            <w:vAlign w:val="bottom"/>
          </w:tcPr>
          <w:p w:rsidR="000C7DD5" w:rsidRPr="009E60FD" w:rsidRDefault="000C7DD5">
            <w:pPr>
              <w:jc w:val="center"/>
            </w:pPr>
            <w:r w:rsidRPr="009E60FD">
              <w:t>11</w:t>
            </w:r>
          </w:p>
        </w:tc>
        <w:tc>
          <w:tcPr>
            <w:tcW w:w="1931" w:type="dxa"/>
            <w:tcBorders>
              <w:bottom w:val="single" w:sz="4" w:space="0" w:color="auto"/>
            </w:tcBorders>
            <w:vAlign w:val="bottom"/>
          </w:tcPr>
          <w:p w:rsidR="000C7DD5" w:rsidRPr="009E60FD" w:rsidRDefault="000C7DD5" w:rsidP="000C7DD5">
            <w:pPr>
              <w:jc w:val="center"/>
            </w:pPr>
            <w:r w:rsidRPr="009E60FD">
              <w:t>12</w:t>
            </w:r>
          </w:p>
        </w:tc>
        <w:tc>
          <w:tcPr>
            <w:tcW w:w="2211" w:type="dxa"/>
            <w:tcBorders>
              <w:bottom w:val="single" w:sz="4" w:space="0" w:color="auto"/>
            </w:tcBorders>
            <w:vAlign w:val="bottom"/>
          </w:tcPr>
          <w:p w:rsidR="000C7DD5" w:rsidRPr="009E60FD" w:rsidRDefault="002A0B3C" w:rsidP="000C7DD5">
            <w:pPr>
              <w:jc w:val="center"/>
            </w:pPr>
            <w:r w:rsidRPr="009E60FD">
              <w:t>310</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Княжино</w:t>
            </w:r>
          </w:p>
        </w:tc>
        <w:tc>
          <w:tcPr>
            <w:tcW w:w="2408" w:type="dxa"/>
            <w:tcBorders>
              <w:bottom w:val="single" w:sz="4" w:space="0" w:color="auto"/>
            </w:tcBorders>
            <w:vAlign w:val="bottom"/>
          </w:tcPr>
          <w:p w:rsidR="000C7DD5" w:rsidRPr="009E60FD" w:rsidRDefault="000C7DD5">
            <w:pPr>
              <w:jc w:val="center"/>
            </w:pPr>
            <w:r w:rsidRPr="009E60FD">
              <w:t>5</w:t>
            </w:r>
          </w:p>
        </w:tc>
        <w:tc>
          <w:tcPr>
            <w:tcW w:w="1931" w:type="dxa"/>
            <w:tcBorders>
              <w:bottom w:val="single" w:sz="4" w:space="0" w:color="auto"/>
            </w:tcBorders>
            <w:vAlign w:val="bottom"/>
          </w:tcPr>
          <w:p w:rsidR="000C7DD5" w:rsidRPr="009E60FD" w:rsidRDefault="000C7DD5" w:rsidP="000C7DD5">
            <w:pPr>
              <w:jc w:val="center"/>
            </w:pPr>
            <w:r w:rsidRPr="009E60FD">
              <w:t>6</w:t>
            </w:r>
          </w:p>
        </w:tc>
        <w:tc>
          <w:tcPr>
            <w:tcW w:w="2211" w:type="dxa"/>
            <w:tcBorders>
              <w:bottom w:val="single" w:sz="4" w:space="0" w:color="auto"/>
            </w:tcBorders>
            <w:vAlign w:val="bottom"/>
          </w:tcPr>
          <w:p w:rsidR="000C7DD5" w:rsidRPr="009E60FD" w:rsidRDefault="000C7DD5" w:rsidP="000C7DD5">
            <w:pPr>
              <w:jc w:val="center"/>
            </w:pPr>
            <w:r w:rsidRPr="009E60FD">
              <w:t>6</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Коптево</w:t>
            </w:r>
          </w:p>
        </w:tc>
        <w:tc>
          <w:tcPr>
            <w:tcW w:w="2408" w:type="dxa"/>
            <w:tcBorders>
              <w:bottom w:val="single" w:sz="4" w:space="0" w:color="auto"/>
            </w:tcBorders>
            <w:vAlign w:val="bottom"/>
          </w:tcPr>
          <w:p w:rsidR="000C7DD5" w:rsidRPr="009E60FD" w:rsidRDefault="000C7DD5">
            <w:pPr>
              <w:jc w:val="center"/>
            </w:pPr>
            <w:r w:rsidRPr="009E60FD">
              <w:t>13</w:t>
            </w:r>
          </w:p>
        </w:tc>
        <w:tc>
          <w:tcPr>
            <w:tcW w:w="1931" w:type="dxa"/>
            <w:tcBorders>
              <w:bottom w:val="single" w:sz="4" w:space="0" w:color="auto"/>
            </w:tcBorders>
            <w:vAlign w:val="bottom"/>
          </w:tcPr>
          <w:p w:rsidR="000C7DD5" w:rsidRPr="009E60FD" w:rsidRDefault="000C7DD5" w:rsidP="000C7DD5">
            <w:pPr>
              <w:jc w:val="center"/>
            </w:pPr>
            <w:r w:rsidRPr="009E60FD">
              <w:t>14</w:t>
            </w:r>
          </w:p>
        </w:tc>
        <w:tc>
          <w:tcPr>
            <w:tcW w:w="2211" w:type="dxa"/>
            <w:tcBorders>
              <w:bottom w:val="single" w:sz="4" w:space="0" w:color="auto"/>
            </w:tcBorders>
            <w:vAlign w:val="bottom"/>
          </w:tcPr>
          <w:p w:rsidR="000C7DD5" w:rsidRPr="009E60FD" w:rsidRDefault="000C7DD5" w:rsidP="000C7DD5">
            <w:pPr>
              <w:jc w:val="center"/>
            </w:pPr>
            <w:r w:rsidRPr="009E60FD">
              <w:t>15</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Лукшино</w:t>
            </w:r>
          </w:p>
        </w:tc>
        <w:tc>
          <w:tcPr>
            <w:tcW w:w="2408" w:type="dxa"/>
            <w:tcBorders>
              <w:bottom w:val="single" w:sz="4" w:space="0" w:color="auto"/>
            </w:tcBorders>
            <w:vAlign w:val="bottom"/>
          </w:tcPr>
          <w:p w:rsidR="000C7DD5" w:rsidRPr="009E60FD" w:rsidRDefault="000C7DD5">
            <w:pPr>
              <w:jc w:val="center"/>
            </w:pPr>
            <w:r w:rsidRPr="009E60FD">
              <w:t>20</w:t>
            </w:r>
          </w:p>
        </w:tc>
        <w:tc>
          <w:tcPr>
            <w:tcW w:w="1931" w:type="dxa"/>
            <w:tcBorders>
              <w:bottom w:val="single" w:sz="4" w:space="0" w:color="auto"/>
            </w:tcBorders>
            <w:vAlign w:val="bottom"/>
          </w:tcPr>
          <w:p w:rsidR="000C7DD5" w:rsidRPr="009E60FD" w:rsidRDefault="000C7DD5" w:rsidP="000C7DD5">
            <w:pPr>
              <w:jc w:val="center"/>
            </w:pPr>
            <w:r w:rsidRPr="009E60FD">
              <w:t>22</w:t>
            </w:r>
          </w:p>
        </w:tc>
        <w:tc>
          <w:tcPr>
            <w:tcW w:w="2211" w:type="dxa"/>
            <w:tcBorders>
              <w:bottom w:val="single" w:sz="4" w:space="0" w:color="auto"/>
            </w:tcBorders>
            <w:vAlign w:val="bottom"/>
          </w:tcPr>
          <w:p w:rsidR="000C7DD5" w:rsidRPr="009E60FD" w:rsidRDefault="000C7DD5" w:rsidP="000C7DD5">
            <w:pPr>
              <w:jc w:val="center"/>
            </w:pPr>
            <w:r w:rsidRPr="009E60FD">
              <w:t>23</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Плещеево</w:t>
            </w:r>
          </w:p>
        </w:tc>
        <w:tc>
          <w:tcPr>
            <w:tcW w:w="2408" w:type="dxa"/>
            <w:tcBorders>
              <w:bottom w:val="single" w:sz="4" w:space="0" w:color="auto"/>
            </w:tcBorders>
            <w:vAlign w:val="bottom"/>
          </w:tcPr>
          <w:p w:rsidR="000C7DD5" w:rsidRPr="009E60FD" w:rsidRDefault="000C7DD5">
            <w:pPr>
              <w:jc w:val="center"/>
            </w:pPr>
            <w:r w:rsidRPr="009E60FD">
              <w:t>41</w:t>
            </w:r>
          </w:p>
        </w:tc>
        <w:tc>
          <w:tcPr>
            <w:tcW w:w="1931" w:type="dxa"/>
            <w:tcBorders>
              <w:bottom w:val="single" w:sz="4" w:space="0" w:color="auto"/>
            </w:tcBorders>
            <w:vAlign w:val="bottom"/>
          </w:tcPr>
          <w:p w:rsidR="000C7DD5" w:rsidRPr="009E60FD" w:rsidRDefault="000C7DD5" w:rsidP="000C7DD5">
            <w:pPr>
              <w:jc w:val="center"/>
            </w:pPr>
            <w:r w:rsidRPr="009E60FD">
              <w:t>44</w:t>
            </w:r>
          </w:p>
        </w:tc>
        <w:tc>
          <w:tcPr>
            <w:tcW w:w="2211" w:type="dxa"/>
            <w:tcBorders>
              <w:bottom w:val="single" w:sz="4" w:space="0" w:color="auto"/>
            </w:tcBorders>
            <w:vAlign w:val="bottom"/>
          </w:tcPr>
          <w:p w:rsidR="000C7DD5" w:rsidRPr="009E60FD" w:rsidRDefault="000C7DD5" w:rsidP="000C7DD5">
            <w:pPr>
              <w:jc w:val="center"/>
            </w:pPr>
            <w:r w:rsidRPr="009E60FD">
              <w:t>46</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Подсобное Хозяйство</w:t>
            </w:r>
          </w:p>
        </w:tc>
        <w:tc>
          <w:tcPr>
            <w:tcW w:w="2408" w:type="dxa"/>
            <w:tcBorders>
              <w:bottom w:val="single" w:sz="4" w:space="0" w:color="auto"/>
            </w:tcBorders>
            <w:vAlign w:val="bottom"/>
          </w:tcPr>
          <w:p w:rsidR="000C7DD5" w:rsidRPr="009E60FD" w:rsidRDefault="000C7DD5">
            <w:pPr>
              <w:jc w:val="center"/>
            </w:pPr>
            <w:r w:rsidRPr="009E60FD">
              <w:t>44</w:t>
            </w:r>
          </w:p>
        </w:tc>
        <w:tc>
          <w:tcPr>
            <w:tcW w:w="1931" w:type="dxa"/>
            <w:tcBorders>
              <w:bottom w:val="single" w:sz="4" w:space="0" w:color="auto"/>
            </w:tcBorders>
            <w:vAlign w:val="bottom"/>
          </w:tcPr>
          <w:p w:rsidR="000C7DD5" w:rsidRPr="009E60FD" w:rsidRDefault="000C7DD5" w:rsidP="000C7DD5">
            <w:pPr>
              <w:jc w:val="center"/>
            </w:pPr>
            <w:r w:rsidRPr="009E60FD">
              <w:t>45</w:t>
            </w:r>
          </w:p>
        </w:tc>
        <w:tc>
          <w:tcPr>
            <w:tcW w:w="2211" w:type="dxa"/>
            <w:tcBorders>
              <w:bottom w:val="single" w:sz="4" w:space="0" w:color="auto"/>
            </w:tcBorders>
            <w:vAlign w:val="bottom"/>
          </w:tcPr>
          <w:p w:rsidR="000C7DD5" w:rsidRPr="009E60FD" w:rsidRDefault="00E71696" w:rsidP="000C7DD5">
            <w:pPr>
              <w:jc w:val="center"/>
            </w:pPr>
            <w:r w:rsidRPr="009E60FD">
              <w:t>74</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Святцово</w:t>
            </w:r>
          </w:p>
        </w:tc>
        <w:tc>
          <w:tcPr>
            <w:tcW w:w="2408" w:type="dxa"/>
            <w:tcBorders>
              <w:bottom w:val="single" w:sz="4" w:space="0" w:color="auto"/>
            </w:tcBorders>
            <w:vAlign w:val="bottom"/>
          </w:tcPr>
          <w:p w:rsidR="000C7DD5" w:rsidRPr="009E60FD" w:rsidRDefault="000C7DD5">
            <w:pPr>
              <w:jc w:val="center"/>
            </w:pPr>
            <w:r w:rsidRPr="009E60FD">
              <w:t>11</w:t>
            </w:r>
          </w:p>
        </w:tc>
        <w:tc>
          <w:tcPr>
            <w:tcW w:w="1931" w:type="dxa"/>
            <w:tcBorders>
              <w:bottom w:val="single" w:sz="4" w:space="0" w:color="auto"/>
            </w:tcBorders>
            <w:vAlign w:val="bottom"/>
          </w:tcPr>
          <w:p w:rsidR="000C7DD5" w:rsidRPr="009E60FD" w:rsidRDefault="000C7DD5" w:rsidP="000C7DD5">
            <w:pPr>
              <w:jc w:val="center"/>
            </w:pPr>
            <w:r w:rsidRPr="009E60FD">
              <w:t>12</w:t>
            </w:r>
          </w:p>
        </w:tc>
        <w:tc>
          <w:tcPr>
            <w:tcW w:w="2211" w:type="dxa"/>
            <w:tcBorders>
              <w:bottom w:val="single" w:sz="4" w:space="0" w:color="auto"/>
            </w:tcBorders>
            <w:vAlign w:val="bottom"/>
          </w:tcPr>
          <w:p w:rsidR="000C7DD5" w:rsidRPr="009E60FD" w:rsidRDefault="000C7DD5" w:rsidP="000C7DD5">
            <w:pPr>
              <w:jc w:val="center"/>
            </w:pPr>
            <w:r w:rsidRPr="009E60FD">
              <w:t>13</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Следнево</w:t>
            </w:r>
          </w:p>
        </w:tc>
        <w:tc>
          <w:tcPr>
            <w:tcW w:w="2408" w:type="dxa"/>
            <w:tcBorders>
              <w:bottom w:val="single" w:sz="4" w:space="0" w:color="auto"/>
            </w:tcBorders>
            <w:vAlign w:val="bottom"/>
          </w:tcPr>
          <w:p w:rsidR="000C7DD5" w:rsidRPr="009E60FD" w:rsidRDefault="000C7DD5">
            <w:pPr>
              <w:jc w:val="center"/>
            </w:pPr>
            <w:r w:rsidRPr="009E60FD">
              <w:t>3</w:t>
            </w:r>
          </w:p>
        </w:tc>
        <w:tc>
          <w:tcPr>
            <w:tcW w:w="1931" w:type="dxa"/>
            <w:tcBorders>
              <w:bottom w:val="single" w:sz="4" w:space="0" w:color="auto"/>
            </w:tcBorders>
            <w:vAlign w:val="bottom"/>
          </w:tcPr>
          <w:p w:rsidR="000C7DD5" w:rsidRPr="009E60FD" w:rsidRDefault="000C7DD5" w:rsidP="000C7DD5">
            <w:pPr>
              <w:jc w:val="center"/>
            </w:pPr>
            <w:r w:rsidRPr="009E60FD">
              <w:t>4</w:t>
            </w:r>
          </w:p>
        </w:tc>
        <w:tc>
          <w:tcPr>
            <w:tcW w:w="2211" w:type="dxa"/>
            <w:tcBorders>
              <w:bottom w:val="single" w:sz="4" w:space="0" w:color="auto"/>
            </w:tcBorders>
            <w:vAlign w:val="bottom"/>
          </w:tcPr>
          <w:p w:rsidR="000C7DD5" w:rsidRPr="009E60FD" w:rsidRDefault="000C7DD5" w:rsidP="000C7DD5">
            <w:pPr>
              <w:jc w:val="center"/>
            </w:pPr>
            <w:r w:rsidRPr="009E60FD">
              <w:t>4</w:t>
            </w:r>
          </w:p>
        </w:tc>
      </w:tr>
      <w:tr w:rsidR="000C7DD5" w:rsidRPr="009E60FD" w:rsidTr="009C44F9">
        <w:trPr>
          <w:cantSplit/>
          <w:trHeight w:val="150"/>
          <w:jc w:val="center"/>
        </w:trPr>
        <w:tc>
          <w:tcPr>
            <w:tcW w:w="3303" w:type="dxa"/>
            <w:tcBorders>
              <w:bottom w:val="single" w:sz="4" w:space="0" w:color="auto"/>
            </w:tcBorders>
            <w:vAlign w:val="bottom"/>
          </w:tcPr>
          <w:p w:rsidR="000C7DD5" w:rsidRPr="009E60FD" w:rsidRDefault="000C7DD5" w:rsidP="000C7DD5">
            <w:r w:rsidRPr="009E60FD">
              <w:t>д. Теребука</w:t>
            </w:r>
          </w:p>
        </w:tc>
        <w:tc>
          <w:tcPr>
            <w:tcW w:w="2408" w:type="dxa"/>
            <w:tcBorders>
              <w:bottom w:val="single" w:sz="4" w:space="0" w:color="auto"/>
            </w:tcBorders>
            <w:vAlign w:val="bottom"/>
          </w:tcPr>
          <w:p w:rsidR="000C7DD5" w:rsidRPr="009E60FD" w:rsidRDefault="000C7DD5">
            <w:pPr>
              <w:jc w:val="center"/>
            </w:pPr>
            <w:r w:rsidRPr="009E60FD">
              <w:t>18</w:t>
            </w:r>
          </w:p>
        </w:tc>
        <w:tc>
          <w:tcPr>
            <w:tcW w:w="1931" w:type="dxa"/>
            <w:tcBorders>
              <w:bottom w:val="single" w:sz="4" w:space="0" w:color="auto"/>
            </w:tcBorders>
            <w:vAlign w:val="bottom"/>
          </w:tcPr>
          <w:p w:rsidR="000C7DD5" w:rsidRPr="009E60FD" w:rsidRDefault="000C7DD5" w:rsidP="000C7DD5">
            <w:pPr>
              <w:jc w:val="center"/>
            </w:pPr>
            <w:r w:rsidRPr="009E60FD">
              <w:t>20</w:t>
            </w:r>
          </w:p>
        </w:tc>
        <w:tc>
          <w:tcPr>
            <w:tcW w:w="2211" w:type="dxa"/>
            <w:tcBorders>
              <w:bottom w:val="single" w:sz="4" w:space="0" w:color="auto"/>
            </w:tcBorders>
            <w:vAlign w:val="bottom"/>
          </w:tcPr>
          <w:p w:rsidR="000C7DD5" w:rsidRPr="009E60FD" w:rsidRDefault="000C7DD5" w:rsidP="000C7DD5">
            <w:pPr>
              <w:jc w:val="center"/>
            </w:pPr>
            <w:r w:rsidRPr="009E60FD">
              <w:t>20</w:t>
            </w:r>
          </w:p>
        </w:tc>
      </w:tr>
      <w:tr w:rsidR="00D12856" w:rsidRPr="009E60FD" w:rsidTr="009C44F9">
        <w:trPr>
          <w:cantSplit/>
          <w:trHeight w:val="150"/>
          <w:jc w:val="center"/>
        </w:trPr>
        <w:tc>
          <w:tcPr>
            <w:tcW w:w="3303" w:type="dxa"/>
            <w:tcBorders>
              <w:bottom w:val="single" w:sz="4" w:space="0" w:color="auto"/>
            </w:tcBorders>
          </w:tcPr>
          <w:p w:rsidR="00142415" w:rsidRPr="009E60FD" w:rsidRDefault="00142415" w:rsidP="008F42F7">
            <w:pPr>
              <w:rPr>
                <w:b/>
              </w:rPr>
            </w:pPr>
            <w:r w:rsidRPr="009E60FD">
              <w:rPr>
                <w:b/>
              </w:rPr>
              <w:t>ИТОГО</w:t>
            </w:r>
          </w:p>
        </w:tc>
        <w:tc>
          <w:tcPr>
            <w:tcW w:w="2408" w:type="dxa"/>
            <w:tcBorders>
              <w:bottom w:val="single" w:sz="4" w:space="0" w:color="auto"/>
            </w:tcBorders>
            <w:vAlign w:val="center"/>
          </w:tcPr>
          <w:p w:rsidR="00142415" w:rsidRPr="009E60FD" w:rsidRDefault="00B80238">
            <w:pPr>
              <w:jc w:val="center"/>
              <w:rPr>
                <w:b/>
                <w:bCs/>
              </w:rPr>
            </w:pPr>
            <w:r w:rsidRPr="009E60FD">
              <w:rPr>
                <w:b/>
                <w:bCs/>
              </w:rPr>
              <w:t>1515</w:t>
            </w:r>
          </w:p>
        </w:tc>
        <w:tc>
          <w:tcPr>
            <w:tcW w:w="1931" w:type="dxa"/>
            <w:tcBorders>
              <w:bottom w:val="single" w:sz="4" w:space="0" w:color="auto"/>
            </w:tcBorders>
            <w:vAlign w:val="bottom"/>
          </w:tcPr>
          <w:p w:rsidR="00142415" w:rsidRPr="009E60FD" w:rsidRDefault="00BA34A1" w:rsidP="00142415">
            <w:pPr>
              <w:jc w:val="center"/>
              <w:rPr>
                <w:b/>
                <w:bCs/>
              </w:rPr>
            </w:pPr>
            <w:r w:rsidRPr="009E60FD">
              <w:rPr>
                <w:b/>
                <w:bCs/>
              </w:rPr>
              <w:t>2744</w:t>
            </w:r>
          </w:p>
        </w:tc>
        <w:tc>
          <w:tcPr>
            <w:tcW w:w="2211" w:type="dxa"/>
            <w:tcBorders>
              <w:bottom w:val="single" w:sz="4" w:space="0" w:color="auto"/>
            </w:tcBorders>
            <w:vAlign w:val="bottom"/>
          </w:tcPr>
          <w:p w:rsidR="00142415" w:rsidRPr="009E60FD" w:rsidRDefault="00BA34A1" w:rsidP="00142415">
            <w:pPr>
              <w:jc w:val="center"/>
              <w:rPr>
                <w:b/>
                <w:bCs/>
              </w:rPr>
            </w:pPr>
            <w:r w:rsidRPr="009E60FD">
              <w:rPr>
                <w:b/>
                <w:bCs/>
              </w:rPr>
              <w:t>4881</w:t>
            </w:r>
          </w:p>
        </w:tc>
      </w:tr>
    </w:tbl>
    <w:p w:rsidR="000341F2" w:rsidRPr="009E60FD" w:rsidRDefault="00112C69" w:rsidP="00ED0744">
      <w:pPr>
        <w:spacing w:line="288" w:lineRule="auto"/>
        <w:contextualSpacing/>
        <w:jc w:val="center"/>
        <w:outlineLvl w:val="2"/>
        <w:rPr>
          <w:b/>
          <w:snapToGrid w:val="0"/>
        </w:rPr>
      </w:pPr>
      <w:bookmarkStart w:id="216" w:name="_Toc102643144"/>
      <w:r w:rsidRPr="009E60FD">
        <w:rPr>
          <w:b/>
          <w:snapToGrid w:val="0"/>
        </w:rPr>
        <w:lastRenderedPageBreak/>
        <w:t>2.</w:t>
      </w:r>
      <w:r w:rsidR="00F1718D" w:rsidRPr="009E60FD">
        <w:rPr>
          <w:b/>
          <w:snapToGrid w:val="0"/>
        </w:rPr>
        <w:t>2</w:t>
      </w:r>
      <w:r w:rsidRPr="009E60FD">
        <w:rPr>
          <w:b/>
          <w:snapToGrid w:val="0"/>
        </w:rPr>
        <w:t xml:space="preserve">.3. </w:t>
      </w:r>
      <w:r w:rsidR="000341F2" w:rsidRPr="009E60FD">
        <w:rPr>
          <w:b/>
          <w:snapToGrid w:val="0"/>
        </w:rPr>
        <w:t>Развитие экономической базы</w:t>
      </w:r>
      <w:bookmarkEnd w:id="216"/>
    </w:p>
    <w:p w:rsidR="006E714B" w:rsidRPr="009E60FD" w:rsidRDefault="006E714B" w:rsidP="006E714B">
      <w:pPr>
        <w:spacing w:line="288" w:lineRule="auto"/>
        <w:ind w:firstLine="720"/>
        <w:jc w:val="both"/>
      </w:pPr>
      <w:r w:rsidRPr="009E60FD">
        <w:t>В проекте отражены стратегические направления развития поселения, основной целью которых является резервирование территорий для их перспективного освоения. В современных рыночных условиях выполнение проектных предложений зависит от множества факторов, поэтому, если их реализация в период расчетного срока не будет проведена, то предложения следует рассматривать как стратегические на дальнейшую перспективу жизнедеятельности поселения.</w:t>
      </w:r>
    </w:p>
    <w:p w:rsidR="006E714B" w:rsidRPr="009E60FD" w:rsidRDefault="006E714B" w:rsidP="006E714B">
      <w:pPr>
        <w:spacing w:line="288" w:lineRule="auto"/>
        <w:ind w:firstLine="900"/>
        <w:jc w:val="both"/>
      </w:pPr>
      <w:r w:rsidRPr="009E60FD">
        <w:t>Основные ресурсы перспективного развития поселения:</w:t>
      </w:r>
    </w:p>
    <w:p w:rsidR="006E714B" w:rsidRPr="009E60FD" w:rsidRDefault="006E714B" w:rsidP="004B0704">
      <w:pPr>
        <w:numPr>
          <w:ilvl w:val="0"/>
          <w:numId w:val="27"/>
        </w:numPr>
        <w:tabs>
          <w:tab w:val="clear" w:pos="1184"/>
          <w:tab w:val="num" w:pos="1440"/>
        </w:tabs>
        <w:spacing w:line="288" w:lineRule="auto"/>
        <w:ind w:left="1440" w:hanging="360"/>
        <w:jc w:val="both"/>
      </w:pPr>
      <w:r w:rsidRPr="009E60FD">
        <w:t>выгодное экономико-географическое положение для создания новых производственных и жилых зон,</w:t>
      </w:r>
    </w:p>
    <w:p w:rsidR="006E714B" w:rsidRPr="009E60FD" w:rsidRDefault="006E714B" w:rsidP="004B0704">
      <w:pPr>
        <w:numPr>
          <w:ilvl w:val="0"/>
          <w:numId w:val="27"/>
        </w:numPr>
        <w:tabs>
          <w:tab w:val="clear" w:pos="1184"/>
          <w:tab w:val="num" w:pos="1440"/>
        </w:tabs>
        <w:spacing w:line="288" w:lineRule="auto"/>
        <w:ind w:left="1440" w:hanging="360"/>
        <w:jc w:val="both"/>
      </w:pPr>
      <w:r w:rsidRPr="009E60FD">
        <w:t>наличие свободных площадок для нового строительства,</w:t>
      </w:r>
    </w:p>
    <w:p w:rsidR="006E714B" w:rsidRPr="009E60FD" w:rsidRDefault="006E714B" w:rsidP="004B0704">
      <w:pPr>
        <w:numPr>
          <w:ilvl w:val="0"/>
          <w:numId w:val="27"/>
        </w:numPr>
        <w:tabs>
          <w:tab w:val="clear" w:pos="1184"/>
          <w:tab w:val="num" w:pos="1440"/>
        </w:tabs>
        <w:spacing w:line="288" w:lineRule="auto"/>
        <w:ind w:left="1440" w:hanging="360"/>
        <w:jc w:val="both"/>
      </w:pPr>
      <w:r w:rsidRPr="009E60FD">
        <w:t>постоянно развивающийся рынок услуг.</w:t>
      </w:r>
    </w:p>
    <w:p w:rsidR="006E714B" w:rsidRPr="009E60FD" w:rsidRDefault="006E714B" w:rsidP="006E714B">
      <w:pPr>
        <w:tabs>
          <w:tab w:val="num" w:pos="1410"/>
        </w:tabs>
        <w:spacing w:line="288" w:lineRule="auto"/>
        <w:ind w:firstLine="720"/>
        <w:jc w:val="both"/>
      </w:pPr>
      <w:r w:rsidRPr="009E60FD">
        <w:t xml:space="preserve">Для формирования конкурентоспособной экономики, как следствие – установления высоких стандартов качества жизни населения, необходимо эффективное использование этих преимуществ. </w:t>
      </w:r>
    </w:p>
    <w:p w:rsidR="006E714B" w:rsidRPr="009E60FD" w:rsidRDefault="006E714B" w:rsidP="006E714B">
      <w:pPr>
        <w:spacing w:line="288" w:lineRule="auto"/>
        <w:ind w:firstLine="709"/>
        <w:jc w:val="both"/>
      </w:pPr>
      <w:r w:rsidRPr="009E60FD">
        <w:t xml:space="preserve">Трудовые ресурсы являются одним из главных факторов развития территории. Материальная сфера производства требует расширения производств. В нематериальной сфере на территории муниципального образования, занято около 25% экономически активного населения. Наибольший вес в нематериальном производстве занимает оптовая и розничная торговля. Коэффициент пенсионной нагрузки (отношение численности пенсионеров к численности работающих) - 0,5. Деятельность большого количества населения официально не зарегистрирована на территории муниципального образования. Как правило, население без регистрации трудовой деятельности занято в домашнем хозяйстве производством для реализации товаров и услуг или работает за пределами муниципального образования. Перспективы развития рынка труда сельского поселения связаны как с дальнейшим развитием новых предприятий, сферы услуг, так и с развитием на его территории малого предпринимательства. </w:t>
      </w:r>
    </w:p>
    <w:p w:rsidR="00CC3F0E" w:rsidRPr="009E60FD" w:rsidRDefault="006E714B" w:rsidP="006E714B">
      <w:pPr>
        <w:spacing w:line="288" w:lineRule="auto"/>
        <w:ind w:firstLine="708"/>
        <w:jc w:val="both"/>
      </w:pPr>
      <w:r w:rsidRPr="009E60FD">
        <w:t>Экономическое состояние муниципального образования определяется объемом выручки от реализации продукции, которая полностью зависит от розничной торговли и сбыта сельскохозяйственной продукции</w:t>
      </w:r>
      <w:r w:rsidR="00CC3F0E" w:rsidRPr="009E60FD">
        <w:t>.</w:t>
      </w:r>
    </w:p>
    <w:p w:rsidR="00042DBF" w:rsidRPr="009E60FD" w:rsidRDefault="00042DBF" w:rsidP="006E714B">
      <w:pPr>
        <w:spacing w:line="288" w:lineRule="auto"/>
        <w:ind w:firstLine="708"/>
        <w:jc w:val="both"/>
      </w:pPr>
    </w:p>
    <w:p w:rsidR="000341F2" w:rsidRPr="009E60FD" w:rsidRDefault="00F30DD7" w:rsidP="00F30DD7">
      <w:pPr>
        <w:autoSpaceDE w:val="0"/>
        <w:autoSpaceDN w:val="0"/>
        <w:adjustRightInd w:val="0"/>
        <w:jc w:val="center"/>
        <w:outlineLvl w:val="2"/>
        <w:rPr>
          <w:b/>
        </w:rPr>
      </w:pPr>
      <w:bookmarkStart w:id="217" w:name="_Toc102643145"/>
      <w:r w:rsidRPr="009E60FD">
        <w:rPr>
          <w:b/>
        </w:rPr>
        <w:t>2.</w:t>
      </w:r>
      <w:r w:rsidR="00F1718D" w:rsidRPr="009E60FD">
        <w:rPr>
          <w:b/>
        </w:rPr>
        <w:t>2</w:t>
      </w:r>
      <w:r w:rsidRPr="009E60FD">
        <w:rPr>
          <w:b/>
        </w:rPr>
        <w:t>.4.</w:t>
      </w:r>
      <w:r w:rsidR="000341F2" w:rsidRPr="009E60FD">
        <w:rPr>
          <w:b/>
        </w:rPr>
        <w:t xml:space="preserve"> Развитие системы </w:t>
      </w:r>
      <w:r w:rsidR="00E36888" w:rsidRPr="009E60FD">
        <w:rPr>
          <w:b/>
        </w:rPr>
        <w:t xml:space="preserve">социального и </w:t>
      </w:r>
      <w:r w:rsidR="000341F2" w:rsidRPr="009E60FD">
        <w:rPr>
          <w:b/>
        </w:rPr>
        <w:t>культурно-бытового обслуживания</w:t>
      </w:r>
      <w:bookmarkEnd w:id="217"/>
    </w:p>
    <w:p w:rsidR="00F30DD7" w:rsidRPr="009E60FD" w:rsidRDefault="00F30DD7" w:rsidP="00F30DD7">
      <w:pPr>
        <w:autoSpaceDE w:val="0"/>
        <w:autoSpaceDN w:val="0"/>
        <w:adjustRightInd w:val="0"/>
        <w:jc w:val="center"/>
        <w:outlineLvl w:val="2"/>
        <w:rPr>
          <w:b/>
        </w:rPr>
      </w:pPr>
    </w:p>
    <w:p w:rsidR="00523507" w:rsidRPr="009E60FD" w:rsidRDefault="00523507" w:rsidP="00221496">
      <w:pPr>
        <w:pStyle w:val="HTML0"/>
        <w:spacing w:line="288" w:lineRule="auto"/>
        <w:ind w:firstLine="720"/>
        <w:contextualSpacing/>
        <w:jc w:val="both"/>
        <w:rPr>
          <w:rFonts w:ascii="Times New Roman" w:hAnsi="Times New Roman"/>
          <w:sz w:val="24"/>
          <w:szCs w:val="24"/>
        </w:rPr>
      </w:pPr>
      <w:r w:rsidRPr="009E60FD">
        <w:rPr>
          <w:rFonts w:ascii="Times New Roman" w:hAnsi="Times New Roman"/>
          <w:sz w:val="24"/>
          <w:szCs w:val="24"/>
        </w:rPr>
        <w:t>В перспективе развитие системы культурно-бытового обслуживания будет основан</w:t>
      </w:r>
      <w:r w:rsidR="002858DD" w:rsidRPr="009E60FD">
        <w:rPr>
          <w:rFonts w:ascii="Times New Roman" w:hAnsi="Times New Roman"/>
          <w:sz w:val="24"/>
          <w:szCs w:val="24"/>
        </w:rPr>
        <w:t>о</w:t>
      </w:r>
      <w:r w:rsidRPr="009E60FD">
        <w:rPr>
          <w:rFonts w:ascii="Times New Roman" w:hAnsi="Times New Roman"/>
          <w:sz w:val="24"/>
          <w:szCs w:val="24"/>
        </w:rPr>
        <w:t xml:space="preserve"> на следующих принципах:</w:t>
      </w:r>
    </w:p>
    <w:p w:rsidR="00523507" w:rsidRPr="009E60FD" w:rsidRDefault="00523507" w:rsidP="00221496">
      <w:pPr>
        <w:pStyle w:val="HTML0"/>
        <w:spacing w:line="288" w:lineRule="auto"/>
        <w:ind w:firstLine="720"/>
        <w:contextualSpacing/>
        <w:jc w:val="both"/>
        <w:rPr>
          <w:rFonts w:ascii="Times New Roman" w:hAnsi="Times New Roman"/>
          <w:sz w:val="24"/>
          <w:szCs w:val="24"/>
        </w:rPr>
      </w:pPr>
      <w:r w:rsidRPr="009E60FD">
        <w:rPr>
          <w:rFonts w:ascii="Times New Roman" w:hAnsi="Times New Roman"/>
          <w:sz w:val="24"/>
          <w:szCs w:val="24"/>
        </w:rPr>
        <w:t>В организации системы учебно-воспитательных учреждений (дошкольных и школьных) следует исходить из принципов отказа от жесткой унификации в типологии объектов с ориентацией на разнообразие типов учреждений, с учетом современных тенденций: социальных, национальных, демографических и природно-климатических особенностей.</w:t>
      </w:r>
    </w:p>
    <w:p w:rsidR="00523507" w:rsidRPr="009E60FD" w:rsidRDefault="00523507" w:rsidP="00221496">
      <w:pPr>
        <w:pStyle w:val="HTML0"/>
        <w:spacing w:line="288" w:lineRule="auto"/>
        <w:ind w:firstLine="567"/>
        <w:contextualSpacing/>
        <w:jc w:val="both"/>
        <w:rPr>
          <w:rFonts w:ascii="Times New Roman" w:hAnsi="Times New Roman"/>
          <w:i/>
          <w:sz w:val="24"/>
          <w:szCs w:val="24"/>
        </w:rPr>
      </w:pPr>
      <w:r w:rsidRPr="009E60FD">
        <w:rPr>
          <w:rFonts w:ascii="Times New Roman" w:hAnsi="Times New Roman"/>
          <w:i/>
          <w:sz w:val="24"/>
          <w:szCs w:val="24"/>
        </w:rPr>
        <w:t>В соответствии с указанными принципами в застройке муниципальном образовании могут быть использованы:</w:t>
      </w:r>
    </w:p>
    <w:p w:rsidR="00523507" w:rsidRPr="009E60FD" w:rsidRDefault="00523507" w:rsidP="004B0704">
      <w:pPr>
        <w:pStyle w:val="HTML0"/>
        <w:numPr>
          <w:ilvl w:val="0"/>
          <w:numId w:val="24"/>
        </w:numPr>
        <w:spacing w:line="288" w:lineRule="auto"/>
        <w:ind w:firstLine="720"/>
        <w:contextualSpacing/>
        <w:jc w:val="both"/>
        <w:rPr>
          <w:rFonts w:ascii="Times New Roman" w:hAnsi="Times New Roman"/>
          <w:sz w:val="24"/>
          <w:szCs w:val="24"/>
        </w:rPr>
      </w:pPr>
      <w:r w:rsidRPr="009E60FD">
        <w:rPr>
          <w:rFonts w:ascii="Times New Roman" w:hAnsi="Times New Roman"/>
          <w:sz w:val="24"/>
          <w:szCs w:val="24"/>
        </w:rPr>
        <w:lastRenderedPageBreak/>
        <w:t>традиционные типы  учебно-воспитательных учреждений – детские дошкольные учреждения, общеобразовательные школы (начальные, основные)</w:t>
      </w:r>
      <w:r w:rsidR="002858DD" w:rsidRPr="009E60FD">
        <w:rPr>
          <w:rFonts w:ascii="Times New Roman" w:hAnsi="Times New Roman"/>
          <w:sz w:val="24"/>
          <w:szCs w:val="24"/>
        </w:rPr>
        <w:t>;</w:t>
      </w:r>
    </w:p>
    <w:p w:rsidR="00523507" w:rsidRPr="009E60FD" w:rsidRDefault="00523507" w:rsidP="004B0704">
      <w:pPr>
        <w:pStyle w:val="HTML0"/>
        <w:numPr>
          <w:ilvl w:val="0"/>
          <w:numId w:val="24"/>
        </w:numPr>
        <w:spacing w:line="288" w:lineRule="auto"/>
        <w:ind w:firstLine="720"/>
        <w:contextualSpacing/>
        <w:jc w:val="both"/>
        <w:rPr>
          <w:rFonts w:ascii="Times New Roman" w:hAnsi="Times New Roman"/>
          <w:sz w:val="24"/>
          <w:szCs w:val="24"/>
        </w:rPr>
      </w:pPr>
      <w:r w:rsidRPr="009E60FD">
        <w:rPr>
          <w:rFonts w:ascii="Times New Roman" w:hAnsi="Times New Roman"/>
          <w:sz w:val="24"/>
          <w:szCs w:val="24"/>
        </w:rPr>
        <w:t>малокомплектные школы и детские дошкольные учреждений (с уменьшенной наполняемостью классов и групп)</w:t>
      </w:r>
      <w:r w:rsidR="002858DD" w:rsidRPr="009E60FD">
        <w:rPr>
          <w:rFonts w:ascii="Times New Roman" w:hAnsi="Times New Roman"/>
          <w:sz w:val="24"/>
          <w:szCs w:val="24"/>
        </w:rPr>
        <w:t>;</w:t>
      </w:r>
    </w:p>
    <w:p w:rsidR="00523507" w:rsidRPr="009E60FD" w:rsidRDefault="00523507" w:rsidP="004B0704">
      <w:pPr>
        <w:pStyle w:val="HTML0"/>
        <w:numPr>
          <w:ilvl w:val="0"/>
          <w:numId w:val="24"/>
        </w:numPr>
        <w:spacing w:line="288" w:lineRule="auto"/>
        <w:ind w:firstLine="720"/>
        <w:contextualSpacing/>
        <w:jc w:val="both"/>
        <w:rPr>
          <w:rFonts w:ascii="Times New Roman" w:hAnsi="Times New Roman"/>
          <w:sz w:val="24"/>
          <w:szCs w:val="24"/>
        </w:rPr>
      </w:pPr>
      <w:r w:rsidRPr="009E60FD">
        <w:rPr>
          <w:rFonts w:ascii="Times New Roman" w:hAnsi="Times New Roman"/>
          <w:sz w:val="24"/>
          <w:szCs w:val="24"/>
        </w:rPr>
        <w:t>учебно-воспитательные комплексы на базе школ</w:t>
      </w:r>
      <w:r w:rsidR="002858DD" w:rsidRPr="009E60FD">
        <w:rPr>
          <w:rFonts w:ascii="Times New Roman" w:hAnsi="Times New Roman"/>
          <w:sz w:val="24"/>
          <w:szCs w:val="24"/>
        </w:rPr>
        <w:t>;</w:t>
      </w:r>
    </w:p>
    <w:p w:rsidR="00523507" w:rsidRPr="009E60FD" w:rsidRDefault="00523507" w:rsidP="004B0704">
      <w:pPr>
        <w:pStyle w:val="HTML0"/>
        <w:numPr>
          <w:ilvl w:val="0"/>
          <w:numId w:val="24"/>
        </w:numPr>
        <w:spacing w:line="288" w:lineRule="auto"/>
        <w:ind w:firstLine="720"/>
        <w:contextualSpacing/>
        <w:jc w:val="both"/>
        <w:rPr>
          <w:rFonts w:ascii="Times New Roman" w:hAnsi="Times New Roman"/>
          <w:sz w:val="24"/>
          <w:szCs w:val="24"/>
        </w:rPr>
      </w:pPr>
      <w:r w:rsidRPr="009E60FD">
        <w:rPr>
          <w:rFonts w:ascii="Times New Roman" w:hAnsi="Times New Roman"/>
          <w:sz w:val="24"/>
          <w:szCs w:val="24"/>
        </w:rPr>
        <w:t>центры просвещения, культуры и спорта на базе школ.</w:t>
      </w:r>
    </w:p>
    <w:p w:rsidR="00523507" w:rsidRPr="009E60FD" w:rsidRDefault="00523507" w:rsidP="00221496">
      <w:pPr>
        <w:pStyle w:val="HTML0"/>
        <w:spacing w:line="288" w:lineRule="auto"/>
        <w:ind w:firstLine="709"/>
        <w:contextualSpacing/>
        <w:jc w:val="both"/>
        <w:rPr>
          <w:rFonts w:ascii="Times New Roman" w:hAnsi="Times New Roman"/>
          <w:i/>
          <w:sz w:val="24"/>
          <w:szCs w:val="24"/>
        </w:rPr>
      </w:pPr>
      <w:r w:rsidRPr="009E60FD">
        <w:rPr>
          <w:rFonts w:ascii="Times New Roman" w:hAnsi="Times New Roman"/>
          <w:i/>
          <w:sz w:val="24"/>
          <w:szCs w:val="24"/>
        </w:rPr>
        <w:t>Важнейшими направлениями организации системы здравоохранения являются:</w:t>
      </w:r>
    </w:p>
    <w:p w:rsidR="00523507" w:rsidRPr="009E60FD" w:rsidRDefault="00523507" w:rsidP="004B0704">
      <w:pPr>
        <w:pStyle w:val="HTML0"/>
        <w:numPr>
          <w:ilvl w:val="0"/>
          <w:numId w:val="25"/>
        </w:numPr>
        <w:spacing w:line="288" w:lineRule="auto"/>
        <w:ind w:firstLine="720"/>
        <w:contextualSpacing/>
        <w:jc w:val="both"/>
        <w:rPr>
          <w:rFonts w:ascii="Times New Roman" w:hAnsi="Times New Roman"/>
          <w:sz w:val="24"/>
          <w:szCs w:val="24"/>
        </w:rPr>
      </w:pPr>
      <w:r w:rsidRPr="009E60FD">
        <w:rPr>
          <w:rFonts w:ascii="Times New Roman" w:hAnsi="Times New Roman"/>
          <w:sz w:val="24"/>
          <w:szCs w:val="24"/>
        </w:rPr>
        <w:t>сочетания приближенной к местам жительства и работы населения первичной медицинской помощи со специализированными медицинскими учреждениями в районных центрах</w:t>
      </w:r>
      <w:r w:rsidR="002858DD" w:rsidRPr="009E60FD">
        <w:rPr>
          <w:rFonts w:ascii="Times New Roman" w:hAnsi="Times New Roman"/>
          <w:sz w:val="24"/>
          <w:szCs w:val="24"/>
        </w:rPr>
        <w:t>;</w:t>
      </w:r>
    </w:p>
    <w:p w:rsidR="00523507" w:rsidRPr="009E60FD" w:rsidRDefault="00523507" w:rsidP="004B0704">
      <w:pPr>
        <w:pStyle w:val="HTML0"/>
        <w:numPr>
          <w:ilvl w:val="0"/>
          <w:numId w:val="25"/>
        </w:numPr>
        <w:spacing w:line="288" w:lineRule="auto"/>
        <w:ind w:firstLine="720"/>
        <w:contextualSpacing/>
        <w:jc w:val="both"/>
        <w:rPr>
          <w:rFonts w:ascii="Times New Roman" w:hAnsi="Times New Roman"/>
          <w:sz w:val="24"/>
          <w:szCs w:val="24"/>
        </w:rPr>
      </w:pPr>
      <w:r w:rsidRPr="009E60FD">
        <w:rPr>
          <w:rFonts w:ascii="Times New Roman" w:hAnsi="Times New Roman"/>
          <w:sz w:val="24"/>
          <w:szCs w:val="24"/>
        </w:rPr>
        <w:t>дополнение стационарных учреждений мобильными средствами обслуживания</w:t>
      </w:r>
      <w:r w:rsidR="002858DD" w:rsidRPr="009E60FD">
        <w:rPr>
          <w:rFonts w:ascii="Times New Roman" w:hAnsi="Times New Roman"/>
          <w:sz w:val="24"/>
          <w:szCs w:val="24"/>
        </w:rPr>
        <w:t>;</w:t>
      </w:r>
    </w:p>
    <w:p w:rsidR="00523507" w:rsidRPr="009E60FD" w:rsidRDefault="00523507" w:rsidP="004B0704">
      <w:pPr>
        <w:pStyle w:val="HTML0"/>
        <w:numPr>
          <w:ilvl w:val="0"/>
          <w:numId w:val="25"/>
        </w:numPr>
        <w:spacing w:line="288" w:lineRule="auto"/>
        <w:ind w:firstLine="720"/>
        <w:contextualSpacing/>
        <w:jc w:val="both"/>
        <w:rPr>
          <w:rFonts w:ascii="Times New Roman" w:hAnsi="Times New Roman"/>
          <w:sz w:val="24"/>
          <w:szCs w:val="24"/>
        </w:rPr>
      </w:pPr>
      <w:r w:rsidRPr="009E60FD">
        <w:rPr>
          <w:rFonts w:ascii="Times New Roman" w:hAnsi="Times New Roman"/>
          <w:sz w:val="24"/>
          <w:szCs w:val="24"/>
        </w:rPr>
        <w:t>совершенствование материально-технической базы здравоохранения</w:t>
      </w:r>
      <w:r w:rsidR="002858DD" w:rsidRPr="009E60FD">
        <w:rPr>
          <w:rFonts w:ascii="Times New Roman" w:hAnsi="Times New Roman"/>
          <w:sz w:val="24"/>
          <w:szCs w:val="24"/>
        </w:rPr>
        <w:t>;</w:t>
      </w:r>
    </w:p>
    <w:p w:rsidR="00523507" w:rsidRPr="009E60FD" w:rsidRDefault="00523507" w:rsidP="004B0704">
      <w:pPr>
        <w:pStyle w:val="HTML0"/>
        <w:numPr>
          <w:ilvl w:val="0"/>
          <w:numId w:val="25"/>
        </w:numPr>
        <w:spacing w:line="288" w:lineRule="auto"/>
        <w:ind w:firstLine="720"/>
        <w:contextualSpacing/>
        <w:jc w:val="both"/>
        <w:rPr>
          <w:rFonts w:ascii="Times New Roman" w:hAnsi="Times New Roman"/>
          <w:sz w:val="24"/>
          <w:szCs w:val="24"/>
        </w:rPr>
      </w:pPr>
      <w:r w:rsidRPr="009E60FD">
        <w:rPr>
          <w:rFonts w:ascii="Times New Roman" w:hAnsi="Times New Roman"/>
          <w:sz w:val="24"/>
          <w:szCs w:val="24"/>
        </w:rPr>
        <w:t>ориентация на профилактику заболеваний путем расширения сети низового обслуживания и повышения уровня социально-бытового обслуживания населения.</w:t>
      </w:r>
    </w:p>
    <w:p w:rsidR="00523507" w:rsidRPr="009E60FD" w:rsidRDefault="00523507" w:rsidP="00221496">
      <w:pPr>
        <w:spacing w:line="288" w:lineRule="auto"/>
        <w:ind w:firstLine="709"/>
        <w:contextualSpacing/>
        <w:jc w:val="both"/>
        <w:rPr>
          <w:i/>
        </w:rPr>
      </w:pPr>
      <w:r w:rsidRPr="009E60FD">
        <w:rPr>
          <w:i/>
        </w:rPr>
        <w:t>Перспективные направления организации культурно-просветительной системы требуют разнообразных типов зданий и объектов, способствующих решению следующих задач:</w:t>
      </w:r>
    </w:p>
    <w:p w:rsidR="00523507" w:rsidRPr="009E60FD" w:rsidRDefault="00523507" w:rsidP="004B0704">
      <w:pPr>
        <w:numPr>
          <w:ilvl w:val="0"/>
          <w:numId w:val="26"/>
        </w:numPr>
        <w:spacing w:line="288" w:lineRule="auto"/>
        <w:ind w:firstLine="720"/>
        <w:contextualSpacing/>
        <w:jc w:val="both"/>
      </w:pPr>
      <w:r w:rsidRPr="009E60FD">
        <w:t>организация народных гуляний и зрелищных мероприятий (ярмарки, фольклорные фестивал</w:t>
      </w:r>
      <w:r w:rsidR="002858DD" w:rsidRPr="009E60FD">
        <w:t>и</w:t>
      </w:r>
      <w:r w:rsidRPr="009E60FD">
        <w:t>, профессиональные праздники</w:t>
      </w:r>
      <w:r w:rsidR="002858DD" w:rsidRPr="009E60FD">
        <w:t>);</w:t>
      </w:r>
    </w:p>
    <w:p w:rsidR="00523507" w:rsidRPr="009E60FD" w:rsidRDefault="00523507" w:rsidP="004B0704">
      <w:pPr>
        <w:numPr>
          <w:ilvl w:val="0"/>
          <w:numId w:val="26"/>
        </w:numPr>
        <w:spacing w:line="288" w:lineRule="auto"/>
        <w:ind w:firstLine="720"/>
        <w:contextualSpacing/>
        <w:jc w:val="both"/>
      </w:pPr>
      <w:r w:rsidRPr="009E60FD">
        <w:t>сохранение и развитие национальных культурных традиций (формирование национальных культурных центров)</w:t>
      </w:r>
      <w:r w:rsidR="002858DD" w:rsidRPr="009E60FD">
        <w:t>;</w:t>
      </w:r>
    </w:p>
    <w:p w:rsidR="00523507" w:rsidRPr="009E60FD" w:rsidRDefault="00523507" w:rsidP="004B0704">
      <w:pPr>
        <w:numPr>
          <w:ilvl w:val="0"/>
          <w:numId w:val="26"/>
        </w:numPr>
        <w:spacing w:line="288" w:lineRule="auto"/>
        <w:ind w:firstLine="720"/>
        <w:contextualSpacing/>
        <w:jc w:val="both"/>
      </w:pPr>
      <w:r w:rsidRPr="009E60FD">
        <w:t>удовлетворение религиозных потребностей населения (строительство культовых сооружений)</w:t>
      </w:r>
      <w:r w:rsidR="002858DD" w:rsidRPr="009E60FD">
        <w:t>;</w:t>
      </w:r>
    </w:p>
    <w:p w:rsidR="00523507" w:rsidRPr="009E60FD" w:rsidRDefault="00523507" w:rsidP="004B0704">
      <w:pPr>
        <w:numPr>
          <w:ilvl w:val="0"/>
          <w:numId w:val="26"/>
        </w:numPr>
        <w:spacing w:line="288" w:lineRule="auto"/>
        <w:ind w:firstLine="720"/>
        <w:contextualSpacing/>
        <w:jc w:val="both"/>
      </w:pPr>
      <w:r w:rsidRPr="009E60FD">
        <w:t>использование новых технологий в организации культурно-просветительской и досуговой деятельности (специализированные досуговые центры).</w:t>
      </w:r>
    </w:p>
    <w:p w:rsidR="00523507" w:rsidRPr="009E60FD" w:rsidRDefault="00523507" w:rsidP="00221496">
      <w:pPr>
        <w:spacing w:line="288" w:lineRule="auto"/>
        <w:ind w:firstLine="709"/>
        <w:contextualSpacing/>
        <w:jc w:val="both"/>
        <w:rPr>
          <w:i/>
        </w:rPr>
      </w:pPr>
      <w:r w:rsidRPr="009E60FD">
        <w:rPr>
          <w:i/>
        </w:rPr>
        <w:t>Перспективные направления организации системы торгово-бытового обслуживания требует расширения типов обслуживающих предприятий от стационарных до передвижных и сезонно функционирующих, в т.ч. с возможностью сочетания основных и сопутствующих функций – торгово-бытовых и рекламно-выставочных, представительских и других.</w:t>
      </w:r>
    </w:p>
    <w:p w:rsidR="00523507" w:rsidRPr="009E60FD" w:rsidRDefault="00523507" w:rsidP="00221496">
      <w:pPr>
        <w:autoSpaceDE w:val="0"/>
        <w:autoSpaceDN w:val="0"/>
        <w:adjustRightInd w:val="0"/>
        <w:spacing w:line="288" w:lineRule="auto"/>
        <w:ind w:firstLine="708"/>
        <w:contextualSpacing/>
        <w:jc w:val="both"/>
        <w:rPr>
          <w:szCs w:val="28"/>
        </w:rPr>
      </w:pPr>
      <w:r w:rsidRPr="009E60FD">
        <w:rPr>
          <w:szCs w:val="28"/>
        </w:rPr>
        <w:t>Обеспечение организации социально-культурного обслуживания населения является полномочием органов местного самоуправления сельского поселения в соответствии со ст.14 Федерального закона «Об общих принципах организации местного самоуправления в Российской Федерации» № 131-ФЗ от 06.10.2003г.</w:t>
      </w:r>
    </w:p>
    <w:p w:rsidR="00042DBF" w:rsidRPr="009E60FD" w:rsidRDefault="00042DBF" w:rsidP="00042DBF">
      <w:pPr>
        <w:spacing w:line="288" w:lineRule="auto"/>
        <w:ind w:firstLine="709"/>
        <w:contextualSpacing/>
        <w:jc w:val="both"/>
      </w:pPr>
      <w:r w:rsidRPr="009E60FD">
        <w:t xml:space="preserve">Ниже представлен расчет необходимых объектов социально-культурного обеспечения, произведенный на основании действующих региональных нормативов, утвержденных постановлением Администрации Смоленской области от 19.02.2019 № 45 «Об утверждении региональных нормативов градостроительного проектирования </w:t>
      </w:r>
      <w:r w:rsidRPr="009E60FD">
        <w:lastRenderedPageBreak/>
        <w:t>Смоленской области «Планировка и застройка городов и иных населенных пунктов Смоленской области».</w:t>
      </w:r>
    </w:p>
    <w:p w:rsidR="003D6128" w:rsidRPr="009E60FD" w:rsidRDefault="003D6128" w:rsidP="00042DBF">
      <w:pPr>
        <w:spacing w:line="288" w:lineRule="auto"/>
        <w:ind w:firstLine="709"/>
        <w:contextualSpacing/>
        <w:jc w:val="both"/>
      </w:pPr>
    </w:p>
    <w:p w:rsidR="005E72CE" w:rsidRPr="009E60FD" w:rsidRDefault="00F35B23" w:rsidP="00EA590D">
      <w:pPr>
        <w:spacing w:line="360" w:lineRule="auto"/>
        <w:jc w:val="center"/>
        <w:outlineLvl w:val="3"/>
        <w:rPr>
          <w:b/>
          <w:bCs/>
        </w:rPr>
      </w:pPr>
      <w:bookmarkStart w:id="218" w:name="_Toc102643146"/>
      <w:r w:rsidRPr="009E60FD">
        <w:rPr>
          <w:b/>
        </w:rPr>
        <w:t>2</w:t>
      </w:r>
      <w:r w:rsidR="00B60582" w:rsidRPr="009E60FD">
        <w:rPr>
          <w:b/>
        </w:rPr>
        <w:t>.</w:t>
      </w:r>
      <w:r w:rsidR="00F1718D" w:rsidRPr="009E60FD">
        <w:rPr>
          <w:b/>
        </w:rPr>
        <w:t>2</w:t>
      </w:r>
      <w:r w:rsidR="00B60582" w:rsidRPr="009E60FD">
        <w:rPr>
          <w:b/>
        </w:rPr>
        <w:t xml:space="preserve">.4.1. </w:t>
      </w:r>
      <w:r w:rsidR="005E72CE" w:rsidRPr="009E60FD">
        <w:rPr>
          <w:b/>
          <w:bCs/>
        </w:rPr>
        <w:t>Образование</w:t>
      </w:r>
      <w:bookmarkEnd w:id="218"/>
    </w:p>
    <w:p w:rsidR="00B443B0" w:rsidRPr="009E60FD" w:rsidRDefault="00B443B0" w:rsidP="00B443B0">
      <w:pPr>
        <w:spacing w:line="288" w:lineRule="auto"/>
        <w:ind w:firstLine="720"/>
        <w:jc w:val="both"/>
        <w:rPr>
          <w:iCs/>
          <w:szCs w:val="28"/>
        </w:rPr>
      </w:pPr>
      <w:r w:rsidRPr="009E60FD">
        <w:rPr>
          <w:szCs w:val="28"/>
        </w:rPr>
        <w:t>Организация предоставления общедоступного и бесплатного начального общего, основного общего, среднего (полного) общего образования по основным общеобразовательным программам, организация предоставления дополнительного образования и общедоступного бесплатного дошкольного образования на территории муниципального района, а также организация отдыха детей в каникулярное время относятся к вопросам местного значения муниципального района (согласно п.11 ч.1 ст. 15 ФЗ-131).</w:t>
      </w:r>
    </w:p>
    <w:p w:rsidR="00B443B0" w:rsidRPr="009E60FD" w:rsidRDefault="00B443B0" w:rsidP="00B443B0">
      <w:pPr>
        <w:spacing w:line="288" w:lineRule="auto"/>
        <w:ind w:firstLine="720"/>
        <w:jc w:val="both"/>
        <w:rPr>
          <w:iCs/>
          <w:szCs w:val="28"/>
        </w:rPr>
      </w:pPr>
      <w:r w:rsidRPr="009E60FD">
        <w:rPr>
          <w:iCs/>
          <w:szCs w:val="28"/>
        </w:rPr>
        <w:t>При развитии застройки необходимо развитие учреждений образования.</w:t>
      </w:r>
    </w:p>
    <w:p w:rsidR="00B443B0" w:rsidRPr="009E60FD" w:rsidRDefault="00B443B0" w:rsidP="001B0F27">
      <w:pPr>
        <w:ind w:right="855" w:firstLine="567"/>
        <w:jc w:val="right"/>
      </w:pPr>
      <w:r w:rsidRPr="009E60FD">
        <w:rPr>
          <w:i/>
          <w:iCs/>
          <w:szCs w:val="28"/>
        </w:rPr>
        <w:t xml:space="preserve">Таблица </w:t>
      </w:r>
      <w:r w:rsidR="003D5FB8" w:rsidRPr="009E60FD">
        <w:rPr>
          <w:i/>
          <w:iCs/>
          <w:szCs w:val="28"/>
        </w:rPr>
        <w:t>29</w:t>
      </w:r>
    </w:p>
    <w:p w:rsidR="00B443B0" w:rsidRPr="009E60FD" w:rsidRDefault="00B443B0" w:rsidP="00B443B0">
      <w:pPr>
        <w:spacing w:line="360" w:lineRule="auto"/>
        <w:jc w:val="center"/>
        <w:rPr>
          <w:rFonts w:eastAsia="DejaVu Sans"/>
          <w:b/>
          <w:i/>
          <w:iCs/>
          <w:kern w:val="2"/>
          <w:szCs w:val="28"/>
        </w:rPr>
      </w:pPr>
      <w:r w:rsidRPr="009E60FD">
        <w:rPr>
          <w:rFonts w:eastAsia="DejaVu Sans"/>
          <w:b/>
          <w:i/>
          <w:iCs/>
          <w:kern w:val="2"/>
          <w:szCs w:val="28"/>
        </w:rPr>
        <w:t>Мероприятия по развитию системы образования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85"/>
        <w:gridCol w:w="2227"/>
        <w:gridCol w:w="2064"/>
      </w:tblGrid>
      <w:tr w:rsidR="00D12856" w:rsidRPr="009E60FD" w:rsidTr="00613FED">
        <w:trPr>
          <w:cantSplit/>
          <w:jc w:val="center"/>
        </w:trPr>
        <w:tc>
          <w:tcPr>
            <w:tcW w:w="3485" w:type="dxa"/>
            <w:shd w:val="clear" w:color="auto" w:fill="CCFFCC"/>
            <w:vAlign w:val="center"/>
          </w:tcPr>
          <w:p w:rsidR="00042DBF" w:rsidRPr="009E60FD" w:rsidRDefault="00042DBF" w:rsidP="00BB5217">
            <w:pPr>
              <w:pStyle w:val="S"/>
              <w:spacing w:line="240" w:lineRule="auto"/>
              <w:rPr>
                <w:i/>
                <w:iCs/>
              </w:rPr>
            </w:pPr>
            <w:r w:rsidRPr="009E60FD">
              <w:rPr>
                <w:i/>
                <w:iCs/>
              </w:rPr>
              <w:t>Мероприятие</w:t>
            </w:r>
          </w:p>
        </w:tc>
        <w:tc>
          <w:tcPr>
            <w:tcW w:w="2227" w:type="dxa"/>
            <w:shd w:val="clear" w:color="auto" w:fill="CCFFCC"/>
            <w:vAlign w:val="center"/>
          </w:tcPr>
          <w:p w:rsidR="00042DBF" w:rsidRPr="009E60FD" w:rsidRDefault="00042DBF" w:rsidP="00BB5217">
            <w:pPr>
              <w:pStyle w:val="S"/>
              <w:spacing w:line="240" w:lineRule="auto"/>
              <w:rPr>
                <w:i/>
                <w:iCs/>
              </w:rPr>
            </w:pPr>
            <w:r w:rsidRPr="009E60FD">
              <w:rPr>
                <w:i/>
                <w:iCs/>
              </w:rPr>
              <w:t>Наименование населенного пункта</w:t>
            </w:r>
          </w:p>
        </w:tc>
        <w:tc>
          <w:tcPr>
            <w:tcW w:w="2064" w:type="dxa"/>
            <w:shd w:val="clear" w:color="auto" w:fill="CCFFCC"/>
            <w:vAlign w:val="center"/>
          </w:tcPr>
          <w:p w:rsidR="00042DBF" w:rsidRPr="009E60FD" w:rsidRDefault="00042DBF" w:rsidP="00BB5217">
            <w:pPr>
              <w:pStyle w:val="S"/>
              <w:spacing w:line="240" w:lineRule="auto"/>
              <w:rPr>
                <w:i/>
                <w:iCs/>
              </w:rPr>
            </w:pPr>
            <w:r w:rsidRPr="009E60FD">
              <w:rPr>
                <w:i/>
                <w:iCs/>
              </w:rPr>
              <w:t>Этап реализации</w:t>
            </w:r>
          </w:p>
        </w:tc>
      </w:tr>
      <w:tr w:rsidR="00D12856" w:rsidRPr="009E60FD" w:rsidTr="00613FED">
        <w:trPr>
          <w:cantSplit/>
          <w:trHeight w:val="665"/>
          <w:jc w:val="center"/>
        </w:trPr>
        <w:tc>
          <w:tcPr>
            <w:tcW w:w="3485" w:type="dxa"/>
            <w:tcBorders>
              <w:top w:val="single" w:sz="4" w:space="0" w:color="auto"/>
              <w:left w:val="single" w:sz="4" w:space="0" w:color="auto"/>
              <w:bottom w:val="single" w:sz="4" w:space="0" w:color="auto"/>
              <w:right w:val="single" w:sz="4" w:space="0" w:color="auto"/>
            </w:tcBorders>
            <w:vAlign w:val="center"/>
          </w:tcPr>
          <w:p w:rsidR="00042DBF" w:rsidRPr="009E60FD" w:rsidRDefault="0075156E" w:rsidP="0075156E">
            <w:pPr>
              <w:pStyle w:val="xl65"/>
              <w:spacing w:before="0" w:beforeAutospacing="0" w:after="0" w:afterAutospacing="0"/>
            </w:pPr>
            <w:r w:rsidRPr="009E60FD">
              <w:t>Капитальный ремонт, реконструкция здания детского сада с облагораживанием территории</w:t>
            </w:r>
            <w:r w:rsidR="00A33603" w:rsidRPr="009E60FD">
              <w:t xml:space="preserve">, </w:t>
            </w:r>
            <w:r w:rsidR="00BA34A1" w:rsidRPr="009E60FD">
              <w:t xml:space="preserve">с </w:t>
            </w:r>
            <w:r w:rsidR="00A33603" w:rsidRPr="009E60FD">
              <w:t>увеличением мест при необходимости</w:t>
            </w:r>
          </w:p>
        </w:tc>
        <w:tc>
          <w:tcPr>
            <w:tcW w:w="2227" w:type="dxa"/>
            <w:tcBorders>
              <w:top w:val="single" w:sz="4" w:space="0" w:color="auto"/>
              <w:left w:val="single" w:sz="4" w:space="0" w:color="auto"/>
              <w:bottom w:val="single" w:sz="4" w:space="0" w:color="auto"/>
              <w:right w:val="single" w:sz="4" w:space="0" w:color="auto"/>
            </w:tcBorders>
            <w:vAlign w:val="center"/>
          </w:tcPr>
          <w:p w:rsidR="00042DBF" w:rsidRPr="009E60FD" w:rsidRDefault="00042DBF" w:rsidP="0075156E">
            <w:pPr>
              <w:ind w:hanging="3"/>
              <w:jc w:val="center"/>
            </w:pPr>
            <w:r w:rsidRPr="009E60FD">
              <w:t xml:space="preserve">д. </w:t>
            </w:r>
            <w:r w:rsidR="00B80238" w:rsidRPr="009E60FD">
              <w:t>Вышегор</w:t>
            </w:r>
          </w:p>
        </w:tc>
        <w:tc>
          <w:tcPr>
            <w:tcW w:w="2064" w:type="dxa"/>
            <w:tcBorders>
              <w:top w:val="single" w:sz="4" w:space="0" w:color="auto"/>
              <w:left w:val="single" w:sz="4" w:space="0" w:color="auto"/>
              <w:bottom w:val="single" w:sz="4" w:space="0" w:color="auto"/>
              <w:right w:val="single" w:sz="4" w:space="0" w:color="auto"/>
            </w:tcBorders>
            <w:vAlign w:val="center"/>
          </w:tcPr>
          <w:p w:rsidR="00042DBF" w:rsidRPr="009E60FD" w:rsidRDefault="00042DBF" w:rsidP="00B974C6">
            <w:pPr>
              <w:ind w:firstLine="12"/>
              <w:jc w:val="center"/>
              <w:rPr>
                <w:iCs/>
              </w:rPr>
            </w:pPr>
            <w:r w:rsidRPr="009E60FD">
              <w:rPr>
                <w:iCs/>
              </w:rPr>
              <w:t>Первая очередь</w:t>
            </w:r>
          </w:p>
        </w:tc>
      </w:tr>
      <w:tr w:rsidR="00D12856" w:rsidRPr="009E60FD" w:rsidTr="00613FED">
        <w:trPr>
          <w:cantSplit/>
          <w:trHeight w:val="665"/>
          <w:jc w:val="center"/>
        </w:trPr>
        <w:tc>
          <w:tcPr>
            <w:tcW w:w="3485" w:type="dxa"/>
            <w:tcBorders>
              <w:top w:val="single" w:sz="4" w:space="0" w:color="auto"/>
              <w:left w:val="single" w:sz="4" w:space="0" w:color="auto"/>
              <w:bottom w:val="single" w:sz="4" w:space="0" w:color="auto"/>
              <w:right w:val="single" w:sz="4" w:space="0" w:color="auto"/>
            </w:tcBorders>
            <w:vAlign w:val="center"/>
          </w:tcPr>
          <w:p w:rsidR="00042DBF" w:rsidRPr="009E60FD" w:rsidRDefault="00042DBF" w:rsidP="008E680F">
            <w:pPr>
              <w:pStyle w:val="xl65"/>
              <w:spacing w:before="0" w:beforeAutospacing="0" w:after="0" w:afterAutospacing="0"/>
            </w:pPr>
            <w:r w:rsidRPr="009E60FD">
              <w:t>Капитальный ремонт, реконструкция здания общеобразовательной школы с облагораживанием территории и модернизацией спортивных объектов</w:t>
            </w:r>
            <w:r w:rsidR="00A33603" w:rsidRPr="009E60FD">
              <w:t xml:space="preserve">, </w:t>
            </w:r>
            <w:r w:rsidR="00BA34A1" w:rsidRPr="009E60FD">
              <w:t xml:space="preserve">с </w:t>
            </w:r>
            <w:r w:rsidR="00A33603" w:rsidRPr="009E60FD">
              <w:t>увеличением мест при необходимости</w:t>
            </w:r>
          </w:p>
        </w:tc>
        <w:tc>
          <w:tcPr>
            <w:tcW w:w="2227" w:type="dxa"/>
            <w:tcBorders>
              <w:top w:val="single" w:sz="4" w:space="0" w:color="auto"/>
              <w:left w:val="single" w:sz="4" w:space="0" w:color="auto"/>
              <w:bottom w:val="single" w:sz="4" w:space="0" w:color="auto"/>
              <w:right w:val="single" w:sz="4" w:space="0" w:color="auto"/>
            </w:tcBorders>
            <w:vAlign w:val="center"/>
          </w:tcPr>
          <w:p w:rsidR="00042DBF" w:rsidRPr="009E60FD" w:rsidRDefault="00042DBF" w:rsidP="00B46AA8">
            <w:pPr>
              <w:ind w:hanging="3"/>
              <w:jc w:val="center"/>
            </w:pPr>
            <w:r w:rsidRPr="009E60FD">
              <w:t xml:space="preserve">д. </w:t>
            </w:r>
            <w:r w:rsidR="00B80238" w:rsidRPr="009E60FD">
              <w:t>Вышегор</w:t>
            </w:r>
            <w:r w:rsidRPr="009E60FD">
              <w:t>,</w:t>
            </w:r>
          </w:p>
          <w:p w:rsidR="00042DBF" w:rsidRPr="009E60FD" w:rsidRDefault="00042DBF" w:rsidP="00B46AA8">
            <w:pPr>
              <w:ind w:hanging="3"/>
              <w:jc w:val="center"/>
              <w:rPr>
                <w:lang w:val="en-US"/>
              </w:rPr>
            </w:pPr>
            <w:r w:rsidRPr="009E60FD">
              <w:t xml:space="preserve">д. </w:t>
            </w:r>
            <w:r w:rsidR="0075156E" w:rsidRPr="009E60FD">
              <w:t>Дроздово</w:t>
            </w:r>
          </w:p>
        </w:tc>
        <w:tc>
          <w:tcPr>
            <w:tcW w:w="2064" w:type="dxa"/>
            <w:tcBorders>
              <w:top w:val="single" w:sz="4" w:space="0" w:color="auto"/>
              <w:left w:val="single" w:sz="4" w:space="0" w:color="auto"/>
              <w:bottom w:val="single" w:sz="4" w:space="0" w:color="auto"/>
              <w:right w:val="single" w:sz="4" w:space="0" w:color="auto"/>
            </w:tcBorders>
            <w:vAlign w:val="center"/>
          </w:tcPr>
          <w:p w:rsidR="00042DBF" w:rsidRPr="009E60FD" w:rsidRDefault="00042DBF" w:rsidP="00353C8E">
            <w:pPr>
              <w:ind w:firstLine="12"/>
              <w:jc w:val="center"/>
              <w:rPr>
                <w:iCs/>
              </w:rPr>
            </w:pPr>
            <w:r w:rsidRPr="009E60FD">
              <w:rPr>
                <w:iCs/>
              </w:rPr>
              <w:t>Первая очередь</w:t>
            </w:r>
          </w:p>
        </w:tc>
      </w:tr>
    </w:tbl>
    <w:p w:rsidR="0001574C" w:rsidRPr="009E60FD" w:rsidRDefault="0001574C" w:rsidP="005C5AA9">
      <w:pPr>
        <w:spacing w:line="360" w:lineRule="auto"/>
        <w:ind w:firstLine="720"/>
        <w:jc w:val="both"/>
        <w:rPr>
          <w:szCs w:val="28"/>
        </w:rPr>
      </w:pPr>
    </w:p>
    <w:p w:rsidR="00B60582" w:rsidRPr="009E60FD" w:rsidRDefault="00B60582" w:rsidP="00B60582">
      <w:pPr>
        <w:spacing w:line="360" w:lineRule="auto"/>
        <w:jc w:val="center"/>
        <w:outlineLvl w:val="3"/>
        <w:rPr>
          <w:b/>
        </w:rPr>
      </w:pPr>
      <w:bookmarkStart w:id="219" w:name="_Toc102643147"/>
      <w:r w:rsidRPr="009E60FD">
        <w:rPr>
          <w:b/>
        </w:rPr>
        <w:t>2.</w:t>
      </w:r>
      <w:r w:rsidR="00F1718D" w:rsidRPr="009E60FD">
        <w:rPr>
          <w:b/>
        </w:rPr>
        <w:t>2</w:t>
      </w:r>
      <w:r w:rsidRPr="009E60FD">
        <w:rPr>
          <w:b/>
        </w:rPr>
        <w:t>.4.2. Здравоохранение</w:t>
      </w:r>
      <w:bookmarkEnd w:id="219"/>
    </w:p>
    <w:p w:rsidR="00C64991" w:rsidRPr="009E60FD" w:rsidRDefault="00C64991" w:rsidP="00C64991">
      <w:pPr>
        <w:suppressAutoHyphens/>
        <w:spacing w:line="288" w:lineRule="auto"/>
        <w:ind w:firstLine="720"/>
        <w:jc w:val="both"/>
        <w:rPr>
          <w:iCs/>
          <w:szCs w:val="28"/>
        </w:rPr>
      </w:pPr>
      <w:r w:rsidRPr="009E60FD">
        <w:rPr>
          <w:szCs w:val="28"/>
        </w:rPr>
        <w:t>Организация оказания на территории муниципального района скорой медицинской помощи (за исключением санитарно-авиационной), первичной медико-санитарной помощи в амбулаторно-поликлинических, стационарно-поликлинических и больничных учреждениях, медицинской помощи женщинам в период беременности, во время и после родов относятся к вопросам местного значения муниципального района (согласно п.12 ч.1 ст. 15 ФЗ-131).</w:t>
      </w:r>
    </w:p>
    <w:p w:rsidR="006307B6" w:rsidRPr="009E60FD" w:rsidRDefault="006307B6" w:rsidP="006307B6">
      <w:pPr>
        <w:suppressAutoHyphens/>
        <w:spacing w:line="288" w:lineRule="auto"/>
        <w:ind w:firstLine="720"/>
        <w:jc w:val="both"/>
        <w:rPr>
          <w:b/>
        </w:rPr>
      </w:pPr>
      <w:r w:rsidRPr="009E60FD">
        <w:rPr>
          <w:iCs/>
        </w:rPr>
        <w:t xml:space="preserve">Система здравоохранения </w:t>
      </w:r>
      <w:r w:rsidR="00D12856" w:rsidRPr="009E60FD">
        <w:rPr>
          <w:iCs/>
        </w:rPr>
        <w:t>Вышегорского</w:t>
      </w:r>
      <w:r w:rsidRPr="009E60FD">
        <w:rPr>
          <w:iCs/>
        </w:rPr>
        <w:t xml:space="preserve"> </w:t>
      </w:r>
      <w:r w:rsidRPr="009E60FD">
        <w:t>сельского поселения</w:t>
      </w:r>
      <w:r w:rsidRPr="009E60FD">
        <w:rPr>
          <w:iCs/>
        </w:rPr>
        <w:t xml:space="preserve"> будет обеспечена районными объектами амбулаторно-поликлинического и стационарного обслуживания на расчетную численность населения.</w:t>
      </w:r>
      <w:r w:rsidRPr="009E60FD">
        <w:rPr>
          <w:b/>
        </w:rPr>
        <w:t xml:space="preserve"> </w:t>
      </w:r>
    </w:p>
    <w:p w:rsidR="00ED3902" w:rsidRPr="009E60FD" w:rsidRDefault="00ED3902" w:rsidP="001B0F27">
      <w:pPr>
        <w:ind w:right="571" w:firstLine="567"/>
        <w:jc w:val="right"/>
        <w:rPr>
          <w:i/>
          <w:iCs/>
          <w:szCs w:val="28"/>
        </w:rPr>
      </w:pPr>
    </w:p>
    <w:p w:rsidR="00ED3902" w:rsidRPr="009E60FD" w:rsidRDefault="00ED3902" w:rsidP="001B0F27">
      <w:pPr>
        <w:ind w:right="571" w:firstLine="567"/>
        <w:jc w:val="right"/>
        <w:rPr>
          <w:i/>
          <w:iCs/>
          <w:szCs w:val="28"/>
        </w:rPr>
      </w:pPr>
    </w:p>
    <w:p w:rsidR="00ED3902" w:rsidRPr="009E60FD" w:rsidRDefault="00ED3902" w:rsidP="001B0F27">
      <w:pPr>
        <w:ind w:right="571" w:firstLine="567"/>
        <w:jc w:val="right"/>
        <w:rPr>
          <w:i/>
          <w:iCs/>
          <w:szCs w:val="28"/>
        </w:rPr>
      </w:pPr>
    </w:p>
    <w:p w:rsidR="00ED3902" w:rsidRPr="009E60FD" w:rsidRDefault="00ED3902" w:rsidP="001B0F27">
      <w:pPr>
        <w:ind w:right="571" w:firstLine="567"/>
        <w:jc w:val="right"/>
        <w:rPr>
          <w:i/>
          <w:iCs/>
          <w:szCs w:val="28"/>
        </w:rPr>
      </w:pPr>
    </w:p>
    <w:p w:rsidR="008E680F" w:rsidRPr="009E60FD" w:rsidRDefault="008E680F" w:rsidP="001B0F27">
      <w:pPr>
        <w:ind w:right="571" w:firstLine="567"/>
        <w:jc w:val="right"/>
      </w:pPr>
      <w:r w:rsidRPr="009E60FD">
        <w:rPr>
          <w:i/>
          <w:iCs/>
          <w:szCs w:val="28"/>
        </w:rPr>
        <w:lastRenderedPageBreak/>
        <w:t xml:space="preserve">Таблица </w:t>
      </w:r>
      <w:r w:rsidR="00B974C6" w:rsidRPr="009E60FD">
        <w:rPr>
          <w:i/>
          <w:iCs/>
          <w:szCs w:val="28"/>
        </w:rPr>
        <w:t>3</w:t>
      </w:r>
      <w:r w:rsidR="003D5FB8" w:rsidRPr="009E60FD">
        <w:rPr>
          <w:i/>
          <w:iCs/>
          <w:szCs w:val="28"/>
        </w:rPr>
        <w:t>0</w:t>
      </w:r>
    </w:p>
    <w:p w:rsidR="008E680F" w:rsidRPr="009E60FD" w:rsidRDefault="008E680F" w:rsidP="008E680F">
      <w:pPr>
        <w:spacing w:line="360" w:lineRule="auto"/>
        <w:jc w:val="center"/>
        <w:rPr>
          <w:rFonts w:eastAsia="DejaVu Sans"/>
          <w:b/>
          <w:i/>
          <w:iCs/>
          <w:kern w:val="2"/>
          <w:szCs w:val="28"/>
        </w:rPr>
      </w:pPr>
      <w:r w:rsidRPr="009E60FD">
        <w:rPr>
          <w:rFonts w:eastAsia="DejaVu Sans"/>
          <w:b/>
          <w:i/>
          <w:iCs/>
          <w:kern w:val="2"/>
          <w:szCs w:val="28"/>
        </w:rPr>
        <w:t>Мероприятия по развитию системы здравоохранения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26"/>
        <w:gridCol w:w="2849"/>
        <w:gridCol w:w="2086"/>
      </w:tblGrid>
      <w:tr w:rsidR="00D12856" w:rsidRPr="009E60FD" w:rsidTr="00613FED">
        <w:trPr>
          <w:cantSplit/>
          <w:jc w:val="center"/>
        </w:trPr>
        <w:tc>
          <w:tcPr>
            <w:tcW w:w="3426" w:type="dxa"/>
            <w:shd w:val="clear" w:color="auto" w:fill="CCFFCC"/>
            <w:vAlign w:val="center"/>
          </w:tcPr>
          <w:p w:rsidR="00613FED" w:rsidRPr="009E60FD" w:rsidRDefault="00613FED" w:rsidP="006461E8">
            <w:pPr>
              <w:pStyle w:val="S"/>
              <w:spacing w:line="240" w:lineRule="auto"/>
              <w:rPr>
                <w:i/>
                <w:iCs/>
              </w:rPr>
            </w:pPr>
            <w:r w:rsidRPr="009E60FD">
              <w:rPr>
                <w:i/>
                <w:iCs/>
              </w:rPr>
              <w:t>Мероприятие</w:t>
            </w:r>
          </w:p>
        </w:tc>
        <w:tc>
          <w:tcPr>
            <w:tcW w:w="2849" w:type="dxa"/>
            <w:shd w:val="clear" w:color="auto" w:fill="CCFFCC"/>
            <w:vAlign w:val="center"/>
          </w:tcPr>
          <w:p w:rsidR="00613FED" w:rsidRPr="009E60FD" w:rsidRDefault="00613FED" w:rsidP="006461E8">
            <w:pPr>
              <w:pStyle w:val="S"/>
              <w:spacing w:line="240" w:lineRule="auto"/>
              <w:rPr>
                <w:i/>
                <w:iCs/>
              </w:rPr>
            </w:pPr>
            <w:r w:rsidRPr="009E60FD">
              <w:rPr>
                <w:i/>
                <w:iCs/>
              </w:rPr>
              <w:t>Наименование населенного пункта</w:t>
            </w:r>
          </w:p>
        </w:tc>
        <w:tc>
          <w:tcPr>
            <w:tcW w:w="2086" w:type="dxa"/>
            <w:shd w:val="clear" w:color="auto" w:fill="CCFFCC"/>
            <w:vAlign w:val="center"/>
          </w:tcPr>
          <w:p w:rsidR="00613FED" w:rsidRPr="009E60FD" w:rsidRDefault="00613FED" w:rsidP="006461E8">
            <w:pPr>
              <w:pStyle w:val="S"/>
              <w:spacing w:line="240" w:lineRule="auto"/>
              <w:rPr>
                <w:i/>
                <w:iCs/>
              </w:rPr>
            </w:pPr>
            <w:r w:rsidRPr="009E60FD">
              <w:rPr>
                <w:i/>
                <w:iCs/>
              </w:rPr>
              <w:t>Этап реализации</w:t>
            </w:r>
          </w:p>
        </w:tc>
      </w:tr>
      <w:tr w:rsidR="00D12856" w:rsidRPr="009E60FD" w:rsidTr="00613FED">
        <w:trPr>
          <w:cantSplit/>
          <w:trHeight w:val="665"/>
          <w:jc w:val="center"/>
        </w:trPr>
        <w:tc>
          <w:tcPr>
            <w:tcW w:w="3426" w:type="dxa"/>
            <w:tcBorders>
              <w:top w:val="single" w:sz="4" w:space="0" w:color="auto"/>
              <w:left w:val="single" w:sz="4" w:space="0" w:color="auto"/>
              <w:bottom w:val="single" w:sz="4" w:space="0" w:color="auto"/>
              <w:right w:val="single" w:sz="4" w:space="0" w:color="auto"/>
            </w:tcBorders>
            <w:vAlign w:val="center"/>
          </w:tcPr>
          <w:p w:rsidR="00613FED" w:rsidRPr="009E60FD" w:rsidRDefault="00613FED" w:rsidP="00613FED">
            <w:pPr>
              <w:pStyle w:val="xl65"/>
              <w:spacing w:before="0" w:beforeAutospacing="0" w:after="0" w:afterAutospacing="0"/>
            </w:pPr>
            <w:r w:rsidRPr="009E60FD">
              <w:t>Капитальный ремонт и модернизация ФАП</w:t>
            </w:r>
          </w:p>
        </w:tc>
        <w:tc>
          <w:tcPr>
            <w:tcW w:w="2849" w:type="dxa"/>
            <w:tcBorders>
              <w:top w:val="single" w:sz="4" w:space="0" w:color="auto"/>
              <w:left w:val="single" w:sz="4" w:space="0" w:color="auto"/>
              <w:bottom w:val="single" w:sz="4" w:space="0" w:color="auto"/>
              <w:right w:val="single" w:sz="4" w:space="0" w:color="auto"/>
            </w:tcBorders>
            <w:vAlign w:val="center"/>
          </w:tcPr>
          <w:p w:rsidR="00011DD6" w:rsidRPr="009E60FD" w:rsidRDefault="00011DD6" w:rsidP="00011DD6">
            <w:pPr>
              <w:ind w:hanging="3"/>
              <w:jc w:val="center"/>
            </w:pPr>
            <w:r w:rsidRPr="009E60FD">
              <w:t xml:space="preserve">д. </w:t>
            </w:r>
            <w:r w:rsidR="00B80238" w:rsidRPr="009E60FD">
              <w:t>Вышегор</w:t>
            </w:r>
            <w:r w:rsidRPr="009E60FD">
              <w:t>,</w:t>
            </w:r>
          </w:p>
          <w:p w:rsidR="00613FED" w:rsidRPr="009E60FD" w:rsidRDefault="00011DD6" w:rsidP="00011DD6">
            <w:pPr>
              <w:ind w:hanging="3"/>
              <w:jc w:val="center"/>
            </w:pPr>
            <w:r w:rsidRPr="009E60FD">
              <w:t xml:space="preserve">д. </w:t>
            </w:r>
            <w:r w:rsidR="0075156E" w:rsidRPr="009E60FD">
              <w:t>Дроздово</w:t>
            </w:r>
          </w:p>
        </w:tc>
        <w:tc>
          <w:tcPr>
            <w:tcW w:w="2086" w:type="dxa"/>
            <w:tcBorders>
              <w:top w:val="single" w:sz="4" w:space="0" w:color="auto"/>
              <w:left w:val="single" w:sz="4" w:space="0" w:color="auto"/>
              <w:bottom w:val="single" w:sz="4" w:space="0" w:color="auto"/>
              <w:right w:val="single" w:sz="4" w:space="0" w:color="auto"/>
            </w:tcBorders>
            <w:vAlign w:val="center"/>
          </w:tcPr>
          <w:p w:rsidR="00613FED" w:rsidRPr="009E60FD" w:rsidRDefault="00613FED" w:rsidP="006461E8">
            <w:pPr>
              <w:ind w:firstLine="12"/>
              <w:jc w:val="center"/>
              <w:rPr>
                <w:iCs/>
              </w:rPr>
            </w:pPr>
            <w:r w:rsidRPr="009E60FD">
              <w:rPr>
                <w:iCs/>
              </w:rPr>
              <w:t>Первая очередь</w:t>
            </w:r>
          </w:p>
        </w:tc>
      </w:tr>
    </w:tbl>
    <w:p w:rsidR="00011DD6" w:rsidRPr="009E60FD" w:rsidRDefault="00011DD6" w:rsidP="00B60582">
      <w:pPr>
        <w:spacing w:line="360" w:lineRule="auto"/>
        <w:jc w:val="center"/>
        <w:outlineLvl w:val="3"/>
        <w:rPr>
          <w:b/>
        </w:rPr>
      </w:pPr>
    </w:p>
    <w:p w:rsidR="00B60582" w:rsidRPr="009E60FD" w:rsidRDefault="00B60582" w:rsidP="00B60582">
      <w:pPr>
        <w:spacing w:line="360" w:lineRule="auto"/>
        <w:jc w:val="center"/>
        <w:outlineLvl w:val="3"/>
        <w:rPr>
          <w:b/>
        </w:rPr>
      </w:pPr>
      <w:bookmarkStart w:id="220" w:name="_Toc102643148"/>
      <w:r w:rsidRPr="009E60FD">
        <w:rPr>
          <w:b/>
        </w:rPr>
        <w:t>2.</w:t>
      </w:r>
      <w:r w:rsidR="00F1718D" w:rsidRPr="009E60FD">
        <w:rPr>
          <w:b/>
        </w:rPr>
        <w:t>2</w:t>
      </w:r>
      <w:r w:rsidRPr="009E60FD">
        <w:rPr>
          <w:b/>
        </w:rPr>
        <w:t>.4.3. Физкультура и спорт</w:t>
      </w:r>
      <w:bookmarkEnd w:id="220"/>
    </w:p>
    <w:p w:rsidR="00AA267F" w:rsidRPr="009E60FD" w:rsidRDefault="00AA267F" w:rsidP="00AA267F">
      <w:pPr>
        <w:suppressAutoHyphens/>
        <w:spacing w:line="288" w:lineRule="auto"/>
        <w:ind w:firstLine="720"/>
        <w:jc w:val="both"/>
        <w:rPr>
          <w:szCs w:val="28"/>
        </w:rPr>
      </w:pPr>
      <w:r w:rsidRPr="009E60FD">
        <w:rPr>
          <w:szCs w:val="28"/>
        </w:rPr>
        <w:t xml:space="preserve">Обеспечение условий для развития на территории поселения физической культуры и массового спорта, организация проведения официальных физкультурно-оздоровительных и спортивных мероприятий поселения </w:t>
      </w:r>
      <w:r w:rsidRPr="009E60FD">
        <w:rPr>
          <w:iCs/>
          <w:szCs w:val="28"/>
        </w:rPr>
        <w:t>относятся к вопросам местного значения поселения (согласно п.14 ч.1 ст. 14 ФЗ-131).</w:t>
      </w:r>
    </w:p>
    <w:p w:rsidR="00AA267F" w:rsidRPr="009E60FD" w:rsidRDefault="00AA267F" w:rsidP="00AA267F">
      <w:pPr>
        <w:spacing w:line="288" w:lineRule="auto"/>
        <w:ind w:firstLine="720"/>
        <w:contextualSpacing/>
        <w:jc w:val="both"/>
        <w:rPr>
          <w:szCs w:val="28"/>
        </w:rPr>
      </w:pPr>
      <w:r w:rsidRPr="009E60FD">
        <w:rPr>
          <w:szCs w:val="28"/>
        </w:rPr>
        <w:t xml:space="preserve">Развитие массовой физической культуры и спорта на территории </w:t>
      </w:r>
      <w:r w:rsidR="00D12856" w:rsidRPr="009E60FD">
        <w:rPr>
          <w:szCs w:val="28"/>
        </w:rPr>
        <w:t>Вышегорского</w:t>
      </w:r>
      <w:r w:rsidRPr="009E60FD">
        <w:rPr>
          <w:szCs w:val="28"/>
        </w:rPr>
        <w:t xml:space="preserve"> </w:t>
      </w:r>
      <w:r w:rsidRPr="009E60FD">
        <w:t>сельского поселения</w:t>
      </w:r>
      <w:r w:rsidRPr="009E60FD">
        <w:rPr>
          <w:szCs w:val="28"/>
        </w:rPr>
        <w:t xml:space="preserve"> должно предусматривать создание всех условий для физического воспитания различных возрастных групп населения, в том числе, проведение мероприятий по реконструкции существующих плоскостных физкультурно-оздоровительных площадок, строительство новых объектов спорта, содействие развитию материальной базы спортивных сооружений.</w:t>
      </w:r>
    </w:p>
    <w:p w:rsidR="00A76BBB" w:rsidRPr="009E60FD" w:rsidRDefault="00A76BBB" w:rsidP="00445AD7">
      <w:pPr>
        <w:spacing w:line="288" w:lineRule="auto"/>
        <w:contextualSpacing/>
        <w:jc w:val="center"/>
        <w:outlineLvl w:val="3"/>
        <w:rPr>
          <w:b/>
        </w:rPr>
      </w:pPr>
    </w:p>
    <w:p w:rsidR="00B60582" w:rsidRPr="009E60FD" w:rsidRDefault="00B60582" w:rsidP="00445AD7">
      <w:pPr>
        <w:spacing w:line="288" w:lineRule="auto"/>
        <w:contextualSpacing/>
        <w:jc w:val="center"/>
        <w:outlineLvl w:val="3"/>
        <w:rPr>
          <w:b/>
        </w:rPr>
      </w:pPr>
      <w:bookmarkStart w:id="221" w:name="_Toc102643149"/>
      <w:r w:rsidRPr="009E60FD">
        <w:rPr>
          <w:b/>
        </w:rPr>
        <w:t>2.</w:t>
      </w:r>
      <w:r w:rsidR="00F1718D" w:rsidRPr="009E60FD">
        <w:rPr>
          <w:b/>
        </w:rPr>
        <w:t>2</w:t>
      </w:r>
      <w:r w:rsidRPr="009E60FD">
        <w:rPr>
          <w:b/>
        </w:rPr>
        <w:t>.4.4. Культура</w:t>
      </w:r>
      <w:bookmarkEnd w:id="221"/>
    </w:p>
    <w:p w:rsidR="00AA267F" w:rsidRPr="009E60FD" w:rsidRDefault="00AA267F" w:rsidP="00AA267F">
      <w:pPr>
        <w:spacing w:line="288" w:lineRule="auto"/>
        <w:ind w:firstLine="720"/>
        <w:jc w:val="both"/>
        <w:rPr>
          <w:b/>
          <w:iCs/>
          <w:szCs w:val="28"/>
        </w:rPr>
      </w:pPr>
      <w:r w:rsidRPr="009E60FD">
        <w:rPr>
          <w:b/>
          <w:iCs/>
          <w:szCs w:val="28"/>
        </w:rPr>
        <w:t>Библиотечное обслуживание</w:t>
      </w:r>
    </w:p>
    <w:p w:rsidR="00AA267F" w:rsidRPr="009E60FD" w:rsidRDefault="00AA267F" w:rsidP="00AA267F">
      <w:pPr>
        <w:spacing w:line="288" w:lineRule="auto"/>
        <w:ind w:firstLine="720"/>
        <w:jc w:val="both"/>
        <w:rPr>
          <w:iCs/>
          <w:szCs w:val="28"/>
        </w:rPr>
      </w:pPr>
      <w:r w:rsidRPr="009E60FD">
        <w:rPr>
          <w:iCs/>
          <w:szCs w:val="28"/>
        </w:rPr>
        <w:t>Организация библиотечного обслуживания населения, комплектование и обеспечение сохранности библиотечных фондов библиотек поселения относятся к вопросам местного значения поселения (согласно п.11 ч.1 ст. 14 Федерального закона «Об общих принципах организации местного самоуправления в Российской Федерации» (№ 131-ФЗ от 06 октября 2003</w:t>
      </w:r>
      <w:r w:rsidR="006307B6" w:rsidRPr="009E60FD">
        <w:rPr>
          <w:iCs/>
          <w:szCs w:val="28"/>
        </w:rPr>
        <w:t> </w:t>
      </w:r>
      <w:r w:rsidRPr="009E60FD">
        <w:rPr>
          <w:iCs/>
          <w:szCs w:val="28"/>
        </w:rPr>
        <w:t xml:space="preserve">г.). </w:t>
      </w:r>
    </w:p>
    <w:p w:rsidR="00AA267F" w:rsidRPr="009E60FD" w:rsidRDefault="00AA267F" w:rsidP="006F4B37">
      <w:pPr>
        <w:spacing w:line="288" w:lineRule="auto"/>
        <w:ind w:firstLine="720"/>
        <w:contextualSpacing/>
        <w:jc w:val="both"/>
        <w:rPr>
          <w:iCs/>
          <w:szCs w:val="28"/>
        </w:rPr>
      </w:pPr>
      <w:r w:rsidRPr="009E60FD">
        <w:rPr>
          <w:iCs/>
          <w:szCs w:val="28"/>
        </w:rPr>
        <w:t>На период расчетного срока не предполагается расширение сети. Перспективное развитие сети библиотечных учреждений предусматривает проведение мероприятий по реконструкции и модернизации существующих объектов, повышение технической оснащенности. Улучшение материально-технического обеспечения и финансирования деятельности библиотечных учреждений должно проходить, в том числе, за счет широкого использования эффективных форм муниципально-частного партнерства.</w:t>
      </w:r>
    </w:p>
    <w:p w:rsidR="009D2B8B" w:rsidRPr="009E60FD" w:rsidRDefault="009D2B8B" w:rsidP="006F4B37">
      <w:pPr>
        <w:spacing w:line="288" w:lineRule="auto"/>
        <w:ind w:firstLine="720"/>
        <w:contextualSpacing/>
        <w:jc w:val="both"/>
        <w:rPr>
          <w:b/>
          <w:szCs w:val="28"/>
        </w:rPr>
      </w:pPr>
    </w:p>
    <w:p w:rsidR="00AA267F" w:rsidRPr="009E60FD" w:rsidRDefault="00AA267F" w:rsidP="006F4B37">
      <w:pPr>
        <w:spacing w:line="288" w:lineRule="auto"/>
        <w:ind w:firstLine="720"/>
        <w:contextualSpacing/>
        <w:jc w:val="both"/>
        <w:rPr>
          <w:b/>
          <w:szCs w:val="28"/>
        </w:rPr>
      </w:pPr>
      <w:r w:rsidRPr="009E60FD">
        <w:rPr>
          <w:b/>
          <w:szCs w:val="28"/>
        </w:rPr>
        <w:t>Объекты культуры</w:t>
      </w:r>
    </w:p>
    <w:p w:rsidR="00AA267F" w:rsidRPr="009E60FD" w:rsidRDefault="00AA267F" w:rsidP="006F4B37">
      <w:pPr>
        <w:spacing w:line="288" w:lineRule="auto"/>
        <w:ind w:firstLine="720"/>
        <w:contextualSpacing/>
        <w:jc w:val="both"/>
        <w:rPr>
          <w:iCs/>
        </w:rPr>
      </w:pPr>
      <w:r w:rsidRPr="009E60FD">
        <w:rPr>
          <w:szCs w:val="28"/>
        </w:rPr>
        <w:t>Создание условий для организации досуга и обеспечения жителей поселения услугами организаций культуры, 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r w:rsidRPr="009E60FD">
        <w:rPr>
          <w:iCs/>
          <w:szCs w:val="28"/>
        </w:rPr>
        <w:t xml:space="preserve"> относятся к вопросам местного значения поселения (</w:t>
      </w:r>
      <w:r w:rsidRPr="009E60FD">
        <w:rPr>
          <w:iCs/>
        </w:rPr>
        <w:t>согласно п.12 ч.1, п.13 ч.1 ст. 14 ФЗ-131).</w:t>
      </w:r>
    </w:p>
    <w:p w:rsidR="00AA267F" w:rsidRPr="009E60FD" w:rsidRDefault="00AA267F" w:rsidP="00AA267F">
      <w:pPr>
        <w:pStyle w:val="aff5"/>
        <w:spacing w:line="288" w:lineRule="auto"/>
        <w:rPr>
          <w:bCs/>
          <w:sz w:val="24"/>
          <w:szCs w:val="24"/>
        </w:rPr>
      </w:pPr>
      <w:r w:rsidRPr="009E60FD">
        <w:rPr>
          <w:iCs/>
          <w:sz w:val="24"/>
          <w:szCs w:val="24"/>
        </w:rPr>
        <w:t xml:space="preserve">Необходимо развивать широкий спектр различных кружков и секций, а в частности - школы искусств, школы эстетического образования, ансамбли народного творчества, </w:t>
      </w:r>
      <w:r w:rsidRPr="009E60FD">
        <w:rPr>
          <w:iCs/>
          <w:sz w:val="24"/>
          <w:szCs w:val="24"/>
        </w:rPr>
        <w:lastRenderedPageBreak/>
        <w:t xml:space="preserve">семейные и детские развлекательные комплексы и т.д. </w:t>
      </w:r>
      <w:r w:rsidRPr="009E60FD">
        <w:rPr>
          <w:bCs/>
          <w:sz w:val="24"/>
          <w:szCs w:val="24"/>
        </w:rPr>
        <w:t>Улучшение материально-</w:t>
      </w:r>
      <w:r w:rsidRPr="009E60FD">
        <w:rPr>
          <w:iCs/>
          <w:sz w:val="24"/>
          <w:szCs w:val="24"/>
        </w:rPr>
        <w:t>технического</w:t>
      </w:r>
      <w:r w:rsidRPr="009E60FD">
        <w:rPr>
          <w:bCs/>
          <w:sz w:val="24"/>
          <w:szCs w:val="24"/>
        </w:rPr>
        <w:t xml:space="preserve"> обеспечения и финансирования деятельности организаций и учреждений культуры может проходить, в том числе, и за счет широкого использования эффективных форм муниципально-частного партнерства.</w:t>
      </w:r>
    </w:p>
    <w:p w:rsidR="00AA267F" w:rsidRPr="009E60FD" w:rsidRDefault="00AA267F" w:rsidP="00B974C6">
      <w:pPr>
        <w:tabs>
          <w:tab w:val="left" w:pos="9072"/>
          <w:tab w:val="left" w:pos="9214"/>
        </w:tabs>
        <w:ind w:right="430" w:firstLine="567"/>
        <w:jc w:val="right"/>
      </w:pPr>
      <w:r w:rsidRPr="009E60FD">
        <w:rPr>
          <w:i/>
          <w:iCs/>
          <w:szCs w:val="28"/>
        </w:rPr>
        <w:t xml:space="preserve">Таблица </w:t>
      </w:r>
      <w:r w:rsidR="009C44F9" w:rsidRPr="009E60FD">
        <w:rPr>
          <w:i/>
          <w:iCs/>
          <w:szCs w:val="28"/>
        </w:rPr>
        <w:t>3</w:t>
      </w:r>
      <w:r w:rsidR="003D5FB8" w:rsidRPr="009E60FD">
        <w:rPr>
          <w:i/>
          <w:iCs/>
          <w:szCs w:val="28"/>
        </w:rPr>
        <w:t>1</w:t>
      </w:r>
    </w:p>
    <w:p w:rsidR="00AA267F" w:rsidRPr="009E60FD" w:rsidRDefault="00AA267F" w:rsidP="00AA267F">
      <w:pPr>
        <w:spacing w:line="360" w:lineRule="auto"/>
        <w:jc w:val="center"/>
        <w:rPr>
          <w:rFonts w:eastAsia="DejaVu Sans"/>
          <w:b/>
          <w:i/>
          <w:iCs/>
          <w:kern w:val="2"/>
          <w:szCs w:val="28"/>
        </w:rPr>
      </w:pPr>
      <w:r w:rsidRPr="009E60FD">
        <w:rPr>
          <w:rFonts w:eastAsia="DejaVu Sans"/>
          <w:b/>
          <w:i/>
          <w:iCs/>
          <w:kern w:val="2"/>
          <w:szCs w:val="28"/>
        </w:rPr>
        <w:t>Мероприятия по развитию культуры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876"/>
        <w:gridCol w:w="2378"/>
        <w:gridCol w:w="2289"/>
      </w:tblGrid>
      <w:tr w:rsidR="00D12856" w:rsidRPr="009E60FD" w:rsidTr="005B2F02">
        <w:trPr>
          <w:cantSplit/>
          <w:jc w:val="center"/>
        </w:trPr>
        <w:tc>
          <w:tcPr>
            <w:tcW w:w="3876" w:type="dxa"/>
            <w:shd w:val="clear" w:color="auto" w:fill="CCFFCC"/>
            <w:vAlign w:val="center"/>
          </w:tcPr>
          <w:p w:rsidR="00AA267F" w:rsidRPr="009E60FD" w:rsidRDefault="00AA267F" w:rsidP="005B2F02">
            <w:pPr>
              <w:pStyle w:val="S"/>
              <w:spacing w:line="240" w:lineRule="auto"/>
              <w:rPr>
                <w:i/>
                <w:iCs/>
              </w:rPr>
            </w:pPr>
            <w:r w:rsidRPr="009E60FD">
              <w:rPr>
                <w:i/>
                <w:iCs/>
              </w:rPr>
              <w:t>Мероприятие</w:t>
            </w:r>
          </w:p>
        </w:tc>
        <w:tc>
          <w:tcPr>
            <w:tcW w:w="2378" w:type="dxa"/>
            <w:shd w:val="clear" w:color="auto" w:fill="CCFFCC"/>
            <w:vAlign w:val="center"/>
          </w:tcPr>
          <w:p w:rsidR="00AA267F" w:rsidRPr="009E60FD" w:rsidRDefault="00AA267F" w:rsidP="005B2F02">
            <w:pPr>
              <w:pStyle w:val="S"/>
              <w:spacing w:line="240" w:lineRule="auto"/>
              <w:rPr>
                <w:i/>
                <w:iCs/>
              </w:rPr>
            </w:pPr>
            <w:r w:rsidRPr="009E60FD">
              <w:rPr>
                <w:i/>
                <w:iCs/>
              </w:rPr>
              <w:t>Наименование населенного пункта</w:t>
            </w:r>
          </w:p>
        </w:tc>
        <w:tc>
          <w:tcPr>
            <w:tcW w:w="2289" w:type="dxa"/>
            <w:shd w:val="clear" w:color="auto" w:fill="CCFFCC"/>
            <w:vAlign w:val="center"/>
          </w:tcPr>
          <w:p w:rsidR="00AA267F" w:rsidRPr="009E60FD" w:rsidRDefault="00AA267F" w:rsidP="005B2F02">
            <w:pPr>
              <w:pStyle w:val="S"/>
              <w:spacing w:line="240" w:lineRule="auto"/>
              <w:rPr>
                <w:i/>
                <w:iCs/>
              </w:rPr>
            </w:pPr>
            <w:r w:rsidRPr="009E60FD">
              <w:rPr>
                <w:i/>
                <w:iCs/>
              </w:rPr>
              <w:t>Этап реализации</w:t>
            </w:r>
          </w:p>
        </w:tc>
      </w:tr>
      <w:tr w:rsidR="00D12856" w:rsidRPr="009E60FD" w:rsidTr="006307B6">
        <w:trPr>
          <w:cantSplit/>
          <w:jc w:val="center"/>
        </w:trPr>
        <w:tc>
          <w:tcPr>
            <w:tcW w:w="3876" w:type="dxa"/>
            <w:tcBorders>
              <w:top w:val="single" w:sz="4" w:space="0" w:color="auto"/>
              <w:left w:val="single" w:sz="4" w:space="0" w:color="auto"/>
              <w:bottom w:val="single" w:sz="4" w:space="0" w:color="auto"/>
              <w:right w:val="single" w:sz="4" w:space="0" w:color="auto"/>
            </w:tcBorders>
            <w:vAlign w:val="center"/>
          </w:tcPr>
          <w:p w:rsidR="004328D9" w:rsidRPr="009E60FD" w:rsidRDefault="004328D9" w:rsidP="004328D9">
            <w:pPr>
              <w:pStyle w:val="xl65"/>
              <w:spacing w:before="0" w:beforeAutospacing="0" w:after="0" w:afterAutospacing="0"/>
              <w:rPr>
                <w:rFonts w:eastAsia="DejaVu Sans"/>
                <w:kern w:val="2"/>
              </w:rPr>
            </w:pPr>
            <w:r w:rsidRPr="009E60FD">
              <w:rPr>
                <w:rFonts w:eastAsia="DejaVu Sans"/>
                <w:kern w:val="2"/>
              </w:rPr>
              <w:t>Реконструкция и модернизация здания сельского клуба</w:t>
            </w:r>
          </w:p>
        </w:tc>
        <w:tc>
          <w:tcPr>
            <w:tcW w:w="2378" w:type="dxa"/>
            <w:tcBorders>
              <w:top w:val="single" w:sz="4" w:space="0" w:color="auto"/>
              <w:left w:val="single" w:sz="4" w:space="0" w:color="auto"/>
              <w:bottom w:val="single" w:sz="4" w:space="0" w:color="auto"/>
              <w:right w:val="single" w:sz="4" w:space="0" w:color="auto"/>
            </w:tcBorders>
            <w:vAlign w:val="center"/>
          </w:tcPr>
          <w:p w:rsidR="00E12CBC" w:rsidRPr="009E60FD" w:rsidRDefault="00E12CBC" w:rsidP="00E12CBC">
            <w:pPr>
              <w:ind w:hanging="3"/>
              <w:jc w:val="center"/>
            </w:pPr>
            <w:r w:rsidRPr="009E60FD">
              <w:t xml:space="preserve">д. </w:t>
            </w:r>
            <w:r w:rsidR="00B80238" w:rsidRPr="009E60FD">
              <w:t>Вышегор</w:t>
            </w:r>
            <w:r w:rsidRPr="009E60FD">
              <w:t>,</w:t>
            </w:r>
          </w:p>
          <w:p w:rsidR="004328D9" w:rsidRPr="009E60FD" w:rsidRDefault="00E12CBC" w:rsidP="00E12CBC">
            <w:pPr>
              <w:ind w:hanging="3"/>
              <w:jc w:val="center"/>
            </w:pPr>
            <w:r w:rsidRPr="009E60FD">
              <w:t xml:space="preserve">д. </w:t>
            </w:r>
            <w:r w:rsidR="0075156E" w:rsidRPr="009E60FD">
              <w:t>Дроздово</w:t>
            </w:r>
          </w:p>
        </w:tc>
        <w:tc>
          <w:tcPr>
            <w:tcW w:w="2289" w:type="dxa"/>
            <w:tcBorders>
              <w:top w:val="single" w:sz="4" w:space="0" w:color="auto"/>
              <w:left w:val="single" w:sz="4" w:space="0" w:color="auto"/>
              <w:bottom w:val="single" w:sz="4" w:space="0" w:color="auto"/>
              <w:right w:val="single" w:sz="4" w:space="0" w:color="auto"/>
            </w:tcBorders>
            <w:vAlign w:val="center"/>
          </w:tcPr>
          <w:p w:rsidR="004328D9" w:rsidRPr="009E60FD" w:rsidRDefault="0075156E" w:rsidP="006461E8">
            <w:pPr>
              <w:jc w:val="center"/>
              <w:rPr>
                <w:iCs/>
              </w:rPr>
            </w:pPr>
            <w:r w:rsidRPr="009E60FD">
              <w:rPr>
                <w:iCs/>
              </w:rPr>
              <w:t>П</w:t>
            </w:r>
            <w:r w:rsidR="004328D9" w:rsidRPr="009E60FD">
              <w:rPr>
                <w:iCs/>
              </w:rPr>
              <w:t>е</w:t>
            </w:r>
            <w:r w:rsidR="00B46AA8" w:rsidRPr="009E60FD">
              <w:rPr>
                <w:iCs/>
              </w:rPr>
              <w:t>р</w:t>
            </w:r>
            <w:r w:rsidR="004328D9" w:rsidRPr="009E60FD">
              <w:rPr>
                <w:iCs/>
              </w:rPr>
              <w:t>вая очередь</w:t>
            </w:r>
          </w:p>
        </w:tc>
      </w:tr>
      <w:tr w:rsidR="0075156E" w:rsidRPr="009E60FD" w:rsidTr="006307B6">
        <w:trPr>
          <w:cantSplit/>
          <w:jc w:val="center"/>
        </w:trPr>
        <w:tc>
          <w:tcPr>
            <w:tcW w:w="3876"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75156E">
            <w:pPr>
              <w:pStyle w:val="xl65"/>
              <w:spacing w:before="0" w:beforeAutospacing="0" w:after="0" w:afterAutospacing="0"/>
              <w:rPr>
                <w:rFonts w:eastAsia="DejaVu Sans"/>
                <w:kern w:val="2"/>
              </w:rPr>
            </w:pPr>
            <w:r w:rsidRPr="009E60FD">
              <w:rPr>
                <w:rFonts w:eastAsia="DejaVu Sans"/>
                <w:kern w:val="2"/>
              </w:rPr>
              <w:t>Реконструкция и модернизация сельской библиотеки</w:t>
            </w:r>
          </w:p>
        </w:tc>
        <w:tc>
          <w:tcPr>
            <w:tcW w:w="2378"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F85B26">
            <w:pPr>
              <w:ind w:hanging="3"/>
              <w:jc w:val="center"/>
            </w:pPr>
            <w:r w:rsidRPr="009E60FD">
              <w:t>д. Вышегор,</w:t>
            </w:r>
          </w:p>
          <w:p w:rsidR="0075156E" w:rsidRPr="009E60FD" w:rsidRDefault="0075156E" w:rsidP="00F85B26">
            <w:pPr>
              <w:ind w:hanging="3"/>
              <w:jc w:val="center"/>
            </w:pPr>
            <w:r w:rsidRPr="009E60FD">
              <w:t>д. Дроздово</w:t>
            </w:r>
          </w:p>
        </w:tc>
        <w:tc>
          <w:tcPr>
            <w:tcW w:w="2289" w:type="dxa"/>
            <w:tcBorders>
              <w:top w:val="single" w:sz="4" w:space="0" w:color="auto"/>
              <w:left w:val="single" w:sz="4" w:space="0" w:color="auto"/>
              <w:bottom w:val="single" w:sz="4" w:space="0" w:color="auto"/>
              <w:right w:val="single" w:sz="4" w:space="0" w:color="auto"/>
            </w:tcBorders>
            <w:vAlign w:val="center"/>
          </w:tcPr>
          <w:p w:rsidR="0075156E" w:rsidRPr="009E60FD" w:rsidRDefault="0075156E" w:rsidP="00F85B26">
            <w:pPr>
              <w:jc w:val="center"/>
              <w:rPr>
                <w:iCs/>
              </w:rPr>
            </w:pPr>
            <w:r w:rsidRPr="009E60FD">
              <w:rPr>
                <w:iCs/>
              </w:rPr>
              <w:t>Первая очередь</w:t>
            </w:r>
          </w:p>
        </w:tc>
      </w:tr>
    </w:tbl>
    <w:p w:rsidR="009E0F13" w:rsidRPr="009E60FD" w:rsidRDefault="009E0F13" w:rsidP="009E0F13">
      <w:pPr>
        <w:pStyle w:val="aff5"/>
        <w:rPr>
          <w:iCs/>
          <w:sz w:val="24"/>
          <w:szCs w:val="24"/>
        </w:rPr>
      </w:pPr>
    </w:p>
    <w:p w:rsidR="00B60582" w:rsidRPr="009E60FD" w:rsidRDefault="00B60582" w:rsidP="00B60582">
      <w:pPr>
        <w:spacing w:line="360" w:lineRule="auto"/>
        <w:jc w:val="center"/>
        <w:outlineLvl w:val="3"/>
        <w:rPr>
          <w:b/>
        </w:rPr>
      </w:pPr>
      <w:bookmarkStart w:id="222" w:name="_Toc102643150"/>
      <w:r w:rsidRPr="009E60FD">
        <w:rPr>
          <w:b/>
        </w:rPr>
        <w:t>2.</w:t>
      </w:r>
      <w:r w:rsidR="00F1718D" w:rsidRPr="009E60FD">
        <w:rPr>
          <w:b/>
        </w:rPr>
        <w:t>2</w:t>
      </w:r>
      <w:r w:rsidRPr="009E60FD">
        <w:rPr>
          <w:b/>
        </w:rPr>
        <w:t>.4.5. Бытовое обслуживание</w:t>
      </w:r>
      <w:bookmarkEnd w:id="222"/>
    </w:p>
    <w:p w:rsidR="00142F39" w:rsidRPr="009E60FD" w:rsidRDefault="00142F39" w:rsidP="00142F39">
      <w:pPr>
        <w:spacing w:line="288" w:lineRule="auto"/>
        <w:ind w:firstLine="720"/>
        <w:jc w:val="both"/>
        <w:rPr>
          <w:szCs w:val="28"/>
        </w:rPr>
      </w:pPr>
      <w:r w:rsidRPr="009E60FD">
        <w:rPr>
          <w:szCs w:val="28"/>
        </w:rPr>
        <w:t>Создание условий для обеспечения жителей поселения услугами связи, общественного питания, торговли и бытового обслуживания</w:t>
      </w:r>
      <w:r w:rsidRPr="009E60FD">
        <w:rPr>
          <w:iCs/>
          <w:szCs w:val="28"/>
        </w:rPr>
        <w:t xml:space="preserve"> относятся к вопросам местного значения поселения (согласно п.10 ч.1 ст. 14 ФЗ-131).</w:t>
      </w:r>
    </w:p>
    <w:p w:rsidR="00142F39" w:rsidRPr="009E60FD" w:rsidRDefault="00142F39" w:rsidP="00142F39">
      <w:pPr>
        <w:spacing w:line="288" w:lineRule="auto"/>
        <w:ind w:firstLine="720"/>
        <w:jc w:val="both"/>
        <w:rPr>
          <w:iCs/>
          <w:szCs w:val="28"/>
        </w:rPr>
      </w:pPr>
      <w:r w:rsidRPr="009E60FD">
        <w:rPr>
          <w:szCs w:val="28"/>
        </w:rPr>
        <w:t xml:space="preserve">В новых социально-экономических условиях вопросы рациональной организации системы розничной торговли, общественного питания и бытового обслуживания населения должны иметь гибкие пути решения. </w:t>
      </w:r>
      <w:r w:rsidRPr="009E60FD">
        <w:rPr>
          <w:iCs/>
          <w:szCs w:val="28"/>
        </w:rPr>
        <w:t>Норматив обеспеченности бытовым обслуживанием носит ориентировочный характер, так как реальные потребности рыночного общества, как правило, его существенно превышают. Необеспеченность даже нормативного минимума по площадям объектов торговли свидетельствует о резерве для развития данного направления для мелких предпринимателей.</w:t>
      </w:r>
    </w:p>
    <w:p w:rsidR="00142F39" w:rsidRPr="009E60FD" w:rsidRDefault="00142F39" w:rsidP="00142F39">
      <w:pPr>
        <w:spacing w:line="288" w:lineRule="auto"/>
        <w:ind w:firstLine="720"/>
        <w:contextualSpacing/>
        <w:jc w:val="both"/>
        <w:rPr>
          <w:iCs/>
          <w:szCs w:val="28"/>
        </w:rPr>
      </w:pPr>
      <w:r w:rsidRPr="009E60FD">
        <w:rPr>
          <w:iCs/>
          <w:szCs w:val="28"/>
        </w:rPr>
        <w:t>Для развития сферы бытового обслуживания в проекте предусмотрено выделение зоны общественно-делового назначения, здесь могут быть открыты как крупные многофункциональные комплексы, так и мелкие торговые павильоны.</w:t>
      </w:r>
    </w:p>
    <w:p w:rsidR="00A35494" w:rsidRPr="009E60FD" w:rsidRDefault="00A35494" w:rsidP="00A35494">
      <w:pPr>
        <w:spacing w:line="360" w:lineRule="auto"/>
        <w:jc w:val="center"/>
        <w:outlineLvl w:val="3"/>
        <w:rPr>
          <w:b/>
        </w:rPr>
      </w:pPr>
      <w:bookmarkStart w:id="223" w:name="_Toc417565300"/>
    </w:p>
    <w:p w:rsidR="00491ED1" w:rsidRPr="009E60FD" w:rsidRDefault="00940B85" w:rsidP="00491ED1">
      <w:pPr>
        <w:spacing w:line="360" w:lineRule="auto"/>
        <w:jc w:val="center"/>
        <w:outlineLvl w:val="2"/>
        <w:rPr>
          <w:b/>
        </w:rPr>
      </w:pPr>
      <w:bookmarkStart w:id="224" w:name="_Toc102643151"/>
      <w:bookmarkEnd w:id="223"/>
      <w:r w:rsidRPr="009E60FD">
        <w:rPr>
          <w:b/>
        </w:rPr>
        <w:t>2.</w:t>
      </w:r>
      <w:r w:rsidR="00BA1F1B" w:rsidRPr="009E60FD">
        <w:rPr>
          <w:b/>
        </w:rPr>
        <w:t>2</w:t>
      </w:r>
      <w:r w:rsidR="00491ED1" w:rsidRPr="009E60FD">
        <w:rPr>
          <w:b/>
        </w:rPr>
        <w:t>.5. Организация ритуальных услуг и содержание мест захоронения</w:t>
      </w:r>
      <w:bookmarkEnd w:id="224"/>
    </w:p>
    <w:p w:rsidR="002D637F" w:rsidRPr="009E60FD" w:rsidRDefault="002D637F" w:rsidP="00B112C5">
      <w:pPr>
        <w:spacing w:line="288" w:lineRule="auto"/>
        <w:ind w:firstLine="709"/>
        <w:jc w:val="both"/>
        <w:rPr>
          <w:szCs w:val="28"/>
        </w:rPr>
      </w:pPr>
      <w:r w:rsidRPr="009E60FD">
        <w:rPr>
          <w:szCs w:val="28"/>
        </w:rPr>
        <w:t xml:space="preserve">Согласно п.19 ч.1 ст. 14 Федерального закона Российской Федерации от 6 октября </w:t>
      </w:r>
      <w:smartTag w:uri="urn:schemas-microsoft-com:office:smarttags" w:element="metricconverter">
        <w:smartTagPr>
          <w:attr w:name="ProductID" w:val="2003 г"/>
        </w:smartTagPr>
        <w:r w:rsidRPr="009E60FD">
          <w:rPr>
            <w:szCs w:val="28"/>
          </w:rPr>
          <w:t>2003 г</w:t>
        </w:r>
      </w:smartTag>
      <w:r w:rsidRPr="009E60FD">
        <w:rPr>
          <w:szCs w:val="28"/>
        </w:rPr>
        <w:t>. № 131-ФЗ «Об общих принципах организации местного самоуправления в Российской Федерации», к полномочиям органов местного самоуправления поселения относится организация ритуальных услуг и содержание мест захоронения.</w:t>
      </w:r>
    </w:p>
    <w:p w:rsidR="002D637F" w:rsidRPr="009E60FD" w:rsidRDefault="002D637F" w:rsidP="00B112C5">
      <w:pPr>
        <w:spacing w:line="288" w:lineRule="auto"/>
        <w:ind w:firstLine="709"/>
        <w:jc w:val="both"/>
        <w:rPr>
          <w:szCs w:val="28"/>
        </w:rPr>
      </w:pPr>
      <w:r w:rsidRPr="009E60FD">
        <w:rPr>
          <w:szCs w:val="28"/>
        </w:rPr>
        <w:t xml:space="preserve">Для организации захоронения в структуре муниципального образования выделены территории, отнесенные к зонам специального назначения - кладбища традиционного захоронения, с возможностью захоронения после кремирования. </w:t>
      </w:r>
    </w:p>
    <w:p w:rsidR="003D5FB8" w:rsidRPr="009E60FD" w:rsidRDefault="003D5FB8" w:rsidP="003D5FB8">
      <w:pPr>
        <w:suppressAutoHyphens/>
        <w:spacing w:line="288" w:lineRule="auto"/>
        <w:ind w:firstLine="709"/>
        <w:jc w:val="both"/>
        <w:rPr>
          <w:szCs w:val="28"/>
        </w:rPr>
      </w:pPr>
      <w:r w:rsidRPr="009E60FD">
        <w:rPr>
          <w:szCs w:val="28"/>
        </w:rPr>
        <w:t>Существующие кладбища имеют резерв площадей для захоронения в течение расчетного срока, увеличение площади кладбищ не планируется.</w:t>
      </w:r>
    </w:p>
    <w:p w:rsidR="003A19CA" w:rsidRPr="009E60FD" w:rsidRDefault="003A19CA" w:rsidP="00EB57E0">
      <w:pPr>
        <w:suppressAutoHyphens/>
        <w:spacing w:line="288" w:lineRule="auto"/>
        <w:ind w:firstLine="709"/>
        <w:jc w:val="both"/>
      </w:pPr>
    </w:p>
    <w:p w:rsidR="003D5FB8" w:rsidRPr="009E60FD" w:rsidRDefault="003D5FB8" w:rsidP="00EB57E0">
      <w:pPr>
        <w:suppressAutoHyphens/>
        <w:spacing w:line="288" w:lineRule="auto"/>
        <w:ind w:firstLine="709"/>
        <w:jc w:val="both"/>
      </w:pPr>
    </w:p>
    <w:p w:rsidR="003D5FB8" w:rsidRPr="009E60FD" w:rsidRDefault="003D5FB8" w:rsidP="00EB57E0">
      <w:pPr>
        <w:suppressAutoHyphens/>
        <w:spacing w:line="288" w:lineRule="auto"/>
        <w:ind w:firstLine="709"/>
        <w:jc w:val="both"/>
      </w:pPr>
    </w:p>
    <w:p w:rsidR="00EE0206" w:rsidRPr="009E60FD" w:rsidRDefault="00BB607B" w:rsidP="00265C19">
      <w:pPr>
        <w:spacing w:line="360" w:lineRule="auto"/>
        <w:jc w:val="center"/>
        <w:outlineLvl w:val="2"/>
        <w:rPr>
          <w:b/>
          <w:bCs/>
        </w:rPr>
      </w:pPr>
      <w:bookmarkStart w:id="225" w:name="_Toc102643152"/>
      <w:r w:rsidRPr="009E60FD">
        <w:rPr>
          <w:b/>
          <w:bCs/>
        </w:rPr>
        <w:lastRenderedPageBreak/>
        <w:t xml:space="preserve">2.2.6. </w:t>
      </w:r>
      <w:r w:rsidR="00EE0206" w:rsidRPr="009E60FD">
        <w:rPr>
          <w:b/>
          <w:bCs/>
        </w:rPr>
        <w:t xml:space="preserve"> Жилищный фонд и жилищное строительство</w:t>
      </w:r>
      <w:bookmarkEnd w:id="225"/>
    </w:p>
    <w:p w:rsidR="001B0A92" w:rsidRPr="009E60FD" w:rsidRDefault="001B0A92" w:rsidP="00990D68">
      <w:pPr>
        <w:spacing w:line="288" w:lineRule="auto"/>
        <w:ind w:firstLine="709"/>
        <w:contextualSpacing/>
        <w:jc w:val="both"/>
      </w:pPr>
      <w:bookmarkStart w:id="226" w:name="_Toc280281870"/>
      <w:bookmarkStart w:id="227" w:name="_Toc286309999"/>
      <w:bookmarkStart w:id="228" w:name="_Toc286310150"/>
      <w:r w:rsidRPr="009E60FD">
        <w:t xml:space="preserve">На 01.01.2021 г. численность населения Вышегорского сельского поселения составляла 1515 жителей, общая площадь жилья </w:t>
      </w:r>
      <w:r w:rsidR="003D5FB8" w:rsidRPr="009E60FD">
        <w:t>-</w:t>
      </w:r>
      <w:r w:rsidRPr="009E60FD">
        <w:t xml:space="preserve"> 44,71 тыс. м</w:t>
      </w:r>
      <w:r w:rsidRPr="009E60FD">
        <w:rPr>
          <w:vertAlign w:val="superscript"/>
        </w:rPr>
        <w:t>2</w:t>
      </w:r>
      <w:r w:rsidRPr="009E60FD">
        <w:t xml:space="preserve"> при средней обеспеченности жилищным фондом 29,5 м</w:t>
      </w:r>
      <w:r w:rsidRPr="009E60FD">
        <w:rPr>
          <w:vertAlign w:val="superscript"/>
        </w:rPr>
        <w:t>2</w:t>
      </w:r>
      <w:r w:rsidRPr="009E60FD">
        <w:t xml:space="preserve"> на человека.</w:t>
      </w:r>
    </w:p>
    <w:p w:rsidR="00750D76" w:rsidRPr="009E60FD" w:rsidRDefault="00750D76" w:rsidP="00750D76">
      <w:pPr>
        <w:spacing w:line="288" w:lineRule="auto"/>
        <w:ind w:firstLine="709"/>
        <w:jc w:val="both"/>
      </w:pPr>
      <w:r w:rsidRPr="009E60FD">
        <w:t xml:space="preserve">Согласно развитию демографической прогнозируемая численность населения составит </w:t>
      </w:r>
      <w:r w:rsidR="00BA34A1" w:rsidRPr="009E60FD">
        <w:t>2744</w:t>
      </w:r>
      <w:r w:rsidRPr="009E60FD">
        <w:t xml:space="preserve"> человек</w:t>
      </w:r>
      <w:r w:rsidR="00BA34A1" w:rsidRPr="009E60FD">
        <w:t>а</w:t>
      </w:r>
      <w:r w:rsidRPr="009E60FD">
        <w:t xml:space="preserve"> на первую очередь и </w:t>
      </w:r>
      <w:r w:rsidR="00BA34A1" w:rsidRPr="009E60FD">
        <w:t>4881</w:t>
      </w:r>
      <w:r w:rsidRPr="009E60FD">
        <w:t xml:space="preserve"> человек на расчетный срок</w:t>
      </w:r>
    </w:p>
    <w:p w:rsidR="00990D68" w:rsidRPr="009E60FD" w:rsidRDefault="00990D68" w:rsidP="00990D68">
      <w:pPr>
        <w:spacing w:line="288" w:lineRule="auto"/>
        <w:ind w:firstLine="709"/>
        <w:contextualSpacing/>
        <w:jc w:val="both"/>
        <w:rPr>
          <w:highlight w:val="yellow"/>
        </w:rPr>
      </w:pPr>
      <w:r w:rsidRPr="009E60FD">
        <w:rPr>
          <w:kern w:val="2"/>
        </w:rPr>
        <w:t xml:space="preserve">Объем нового жилищного строительства в период расчетного срока на территории </w:t>
      </w:r>
      <w:r w:rsidR="00D12856" w:rsidRPr="009E60FD">
        <w:rPr>
          <w:kern w:val="2"/>
        </w:rPr>
        <w:t>Вышегорского</w:t>
      </w:r>
      <w:r w:rsidRPr="009E60FD">
        <w:rPr>
          <w:kern w:val="2"/>
        </w:rPr>
        <w:t xml:space="preserve"> сельского поселения составит </w:t>
      </w:r>
      <w:r w:rsidR="00BA34A1" w:rsidRPr="009E60FD">
        <w:t>104,16</w:t>
      </w:r>
      <w:r w:rsidR="004E7855" w:rsidRPr="009E60FD">
        <w:t xml:space="preserve"> </w:t>
      </w:r>
      <w:r w:rsidRPr="009E60FD">
        <w:rPr>
          <w:kern w:val="2"/>
        </w:rPr>
        <w:t>тыс. м</w:t>
      </w:r>
      <w:r w:rsidRPr="009E60FD">
        <w:rPr>
          <w:kern w:val="2"/>
          <w:vertAlign w:val="superscript"/>
        </w:rPr>
        <w:t>2</w:t>
      </w:r>
      <w:r w:rsidRPr="009E60FD">
        <w:rPr>
          <w:kern w:val="2"/>
        </w:rPr>
        <w:t xml:space="preserve">. Средняя жилобеспеченность к расчетному сроку составит </w:t>
      </w:r>
      <w:r w:rsidR="00750D76" w:rsidRPr="009E60FD">
        <w:rPr>
          <w:kern w:val="2"/>
        </w:rPr>
        <w:t xml:space="preserve">30,5 </w:t>
      </w:r>
      <w:r w:rsidRPr="009E60FD">
        <w:rPr>
          <w:kern w:val="2"/>
        </w:rPr>
        <w:t>м</w:t>
      </w:r>
      <w:r w:rsidRPr="009E60FD">
        <w:rPr>
          <w:kern w:val="2"/>
          <w:vertAlign w:val="superscript"/>
        </w:rPr>
        <w:t>2</w:t>
      </w:r>
      <w:r w:rsidRPr="009E60FD">
        <w:rPr>
          <w:kern w:val="2"/>
        </w:rPr>
        <w:t xml:space="preserve"> на человека, а общий жилой фонд </w:t>
      </w:r>
      <w:r w:rsidR="00BA34A1" w:rsidRPr="009E60FD">
        <w:rPr>
          <w:kern w:val="2"/>
        </w:rPr>
        <w:t>148,87</w:t>
      </w:r>
      <w:r w:rsidR="00750D76" w:rsidRPr="009E60FD">
        <w:rPr>
          <w:kern w:val="2"/>
        </w:rPr>
        <w:t xml:space="preserve"> </w:t>
      </w:r>
      <w:r w:rsidRPr="009E60FD">
        <w:rPr>
          <w:kern w:val="2"/>
        </w:rPr>
        <w:t>тыс. м</w:t>
      </w:r>
      <w:r w:rsidRPr="009E60FD">
        <w:rPr>
          <w:kern w:val="2"/>
          <w:vertAlign w:val="superscript"/>
        </w:rPr>
        <w:t>2</w:t>
      </w:r>
      <w:r w:rsidRPr="009E60FD">
        <w:rPr>
          <w:kern w:val="2"/>
        </w:rPr>
        <w:t>. Расчёт объёмов нового жилищного строительства приведен в таблице ниже.</w:t>
      </w:r>
    </w:p>
    <w:p w:rsidR="00990D68" w:rsidRPr="009E60FD" w:rsidRDefault="00990D68" w:rsidP="00B566F4">
      <w:pPr>
        <w:tabs>
          <w:tab w:val="left" w:pos="8647"/>
        </w:tabs>
        <w:spacing w:line="288" w:lineRule="auto"/>
        <w:ind w:right="430" w:firstLine="720"/>
        <w:jc w:val="right"/>
        <w:rPr>
          <w:i/>
        </w:rPr>
      </w:pPr>
      <w:r w:rsidRPr="009E60FD">
        <w:rPr>
          <w:i/>
        </w:rPr>
        <w:t>Таблица</w:t>
      </w:r>
      <w:r w:rsidR="00E1085D" w:rsidRPr="009E60FD">
        <w:rPr>
          <w:i/>
        </w:rPr>
        <w:t xml:space="preserve"> </w:t>
      </w:r>
      <w:r w:rsidR="00506A02" w:rsidRPr="009E60FD">
        <w:rPr>
          <w:i/>
        </w:rPr>
        <w:t>3</w:t>
      </w:r>
      <w:r w:rsidR="00632EA2" w:rsidRPr="009E60FD">
        <w:rPr>
          <w:i/>
        </w:rPr>
        <w:t>2</w:t>
      </w:r>
    </w:p>
    <w:p w:rsidR="00990D68" w:rsidRPr="009E60FD" w:rsidRDefault="00990D68" w:rsidP="00990D68">
      <w:pPr>
        <w:spacing w:line="288" w:lineRule="auto"/>
        <w:jc w:val="center"/>
        <w:rPr>
          <w:b/>
          <w:i/>
        </w:rPr>
      </w:pPr>
      <w:r w:rsidRPr="009E60FD">
        <w:rPr>
          <w:b/>
          <w:i/>
        </w:rPr>
        <w:t>Расчёт объёмов нового жилищного строительства</w:t>
      </w:r>
    </w:p>
    <w:tbl>
      <w:tblPr>
        <w:tblW w:w="86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44"/>
        <w:gridCol w:w="1267"/>
        <w:gridCol w:w="1371"/>
        <w:gridCol w:w="1386"/>
        <w:gridCol w:w="1386"/>
      </w:tblGrid>
      <w:tr w:rsidR="00D12856" w:rsidRPr="009E60FD" w:rsidTr="004E7855">
        <w:trPr>
          <w:trHeight w:val="915"/>
          <w:jc w:val="center"/>
        </w:trPr>
        <w:tc>
          <w:tcPr>
            <w:tcW w:w="3244" w:type="dxa"/>
            <w:shd w:val="clear" w:color="auto" w:fill="CCFFCC"/>
            <w:vAlign w:val="center"/>
          </w:tcPr>
          <w:p w:rsidR="004E7855" w:rsidRPr="009E60FD" w:rsidRDefault="004E7855" w:rsidP="004E7855">
            <w:pPr>
              <w:jc w:val="center"/>
              <w:rPr>
                <w:i/>
              </w:rPr>
            </w:pPr>
            <w:r w:rsidRPr="009E60FD">
              <w:rPr>
                <w:i/>
              </w:rPr>
              <w:t>Наименование показателей</w:t>
            </w:r>
          </w:p>
        </w:tc>
        <w:tc>
          <w:tcPr>
            <w:tcW w:w="1267" w:type="dxa"/>
            <w:shd w:val="clear" w:color="auto" w:fill="CCFFCC"/>
            <w:vAlign w:val="center"/>
          </w:tcPr>
          <w:p w:rsidR="004E7855" w:rsidRPr="009E60FD" w:rsidRDefault="004E7855" w:rsidP="004E7855">
            <w:pPr>
              <w:jc w:val="center"/>
              <w:rPr>
                <w:i/>
              </w:rPr>
            </w:pPr>
            <w:r w:rsidRPr="009E60FD">
              <w:rPr>
                <w:i/>
              </w:rPr>
              <w:t>Ед. измерения</w:t>
            </w:r>
          </w:p>
        </w:tc>
        <w:tc>
          <w:tcPr>
            <w:tcW w:w="1371" w:type="dxa"/>
            <w:shd w:val="clear" w:color="auto" w:fill="CCFFCC"/>
            <w:vAlign w:val="center"/>
          </w:tcPr>
          <w:p w:rsidR="004E7855" w:rsidRPr="009E60FD" w:rsidRDefault="004E7855" w:rsidP="004E7855">
            <w:pPr>
              <w:jc w:val="center"/>
              <w:rPr>
                <w:i/>
              </w:rPr>
            </w:pPr>
            <w:r w:rsidRPr="009E60FD">
              <w:rPr>
                <w:i/>
              </w:rPr>
              <w:t>Сущ.</w:t>
            </w:r>
          </w:p>
          <w:p w:rsidR="004E7855" w:rsidRPr="009E60FD" w:rsidRDefault="004E7855" w:rsidP="004E7855">
            <w:pPr>
              <w:jc w:val="center"/>
              <w:rPr>
                <w:i/>
              </w:rPr>
            </w:pPr>
            <w:r w:rsidRPr="009E60FD">
              <w:rPr>
                <w:i/>
              </w:rPr>
              <w:t>положение</w:t>
            </w:r>
          </w:p>
        </w:tc>
        <w:tc>
          <w:tcPr>
            <w:tcW w:w="1386" w:type="dxa"/>
            <w:shd w:val="clear" w:color="auto" w:fill="CCFFCC"/>
            <w:vAlign w:val="center"/>
          </w:tcPr>
          <w:p w:rsidR="004E7855" w:rsidRPr="009E60FD" w:rsidRDefault="004E7855" w:rsidP="004E7855">
            <w:pPr>
              <w:jc w:val="center"/>
              <w:rPr>
                <w:i/>
              </w:rPr>
            </w:pPr>
            <w:r w:rsidRPr="009E60FD">
              <w:rPr>
                <w:i/>
              </w:rPr>
              <w:t>Первая очередь</w:t>
            </w:r>
          </w:p>
        </w:tc>
        <w:tc>
          <w:tcPr>
            <w:tcW w:w="1386" w:type="dxa"/>
            <w:shd w:val="clear" w:color="auto" w:fill="CCFFCC"/>
            <w:vAlign w:val="center"/>
          </w:tcPr>
          <w:p w:rsidR="004E7855" w:rsidRPr="009E60FD" w:rsidRDefault="004E7855" w:rsidP="004E7855">
            <w:pPr>
              <w:jc w:val="center"/>
              <w:rPr>
                <w:i/>
              </w:rPr>
            </w:pPr>
            <w:r w:rsidRPr="009E60FD">
              <w:rPr>
                <w:i/>
              </w:rPr>
              <w:t xml:space="preserve">Расчетный срок </w:t>
            </w:r>
          </w:p>
        </w:tc>
      </w:tr>
      <w:tr w:rsidR="00D12856" w:rsidRPr="009E60FD" w:rsidTr="001B0F27">
        <w:trPr>
          <w:trHeight w:val="857"/>
          <w:jc w:val="center"/>
        </w:trPr>
        <w:tc>
          <w:tcPr>
            <w:tcW w:w="3244" w:type="dxa"/>
            <w:shd w:val="clear" w:color="auto" w:fill="auto"/>
            <w:vAlign w:val="center"/>
          </w:tcPr>
          <w:p w:rsidR="001B0F27" w:rsidRPr="009E60FD" w:rsidRDefault="001B0F27" w:rsidP="004E7855">
            <w:r w:rsidRPr="009E60FD">
              <w:t>Численность постоянного населения в границах проектирования</w:t>
            </w:r>
          </w:p>
        </w:tc>
        <w:tc>
          <w:tcPr>
            <w:tcW w:w="1267" w:type="dxa"/>
            <w:shd w:val="clear" w:color="auto" w:fill="auto"/>
            <w:vAlign w:val="center"/>
          </w:tcPr>
          <w:p w:rsidR="001B0F27" w:rsidRPr="009E60FD" w:rsidRDefault="001B0F27" w:rsidP="004E7855">
            <w:pPr>
              <w:jc w:val="center"/>
            </w:pPr>
            <w:r w:rsidRPr="009E60FD">
              <w:t>тыс. чел</w:t>
            </w:r>
          </w:p>
        </w:tc>
        <w:tc>
          <w:tcPr>
            <w:tcW w:w="1371" w:type="dxa"/>
            <w:shd w:val="clear" w:color="auto" w:fill="auto"/>
            <w:vAlign w:val="center"/>
          </w:tcPr>
          <w:p w:rsidR="001B0F27" w:rsidRPr="009E60FD" w:rsidRDefault="0075156E" w:rsidP="004E7855">
            <w:pPr>
              <w:jc w:val="center"/>
            </w:pPr>
            <w:r w:rsidRPr="009E60FD">
              <w:t>1,515</w:t>
            </w:r>
          </w:p>
        </w:tc>
        <w:tc>
          <w:tcPr>
            <w:tcW w:w="1386" w:type="dxa"/>
            <w:vAlign w:val="center"/>
          </w:tcPr>
          <w:p w:rsidR="001B0F27" w:rsidRPr="009E60FD" w:rsidRDefault="00BA34A1" w:rsidP="001B0F27">
            <w:pPr>
              <w:jc w:val="center"/>
            </w:pPr>
            <w:r w:rsidRPr="009E60FD">
              <w:t>2,744</w:t>
            </w:r>
          </w:p>
        </w:tc>
        <w:tc>
          <w:tcPr>
            <w:tcW w:w="1386" w:type="dxa"/>
            <w:shd w:val="clear" w:color="auto" w:fill="auto"/>
            <w:vAlign w:val="center"/>
          </w:tcPr>
          <w:p w:rsidR="001B0F27" w:rsidRPr="009E60FD" w:rsidRDefault="00BA34A1" w:rsidP="001B0F27">
            <w:pPr>
              <w:jc w:val="center"/>
            </w:pPr>
            <w:r w:rsidRPr="009E60FD">
              <w:t>4,881</w:t>
            </w:r>
          </w:p>
        </w:tc>
      </w:tr>
      <w:tr w:rsidR="00D12856" w:rsidRPr="009E60FD" w:rsidTr="004E7855">
        <w:trPr>
          <w:trHeight w:val="360"/>
          <w:jc w:val="center"/>
        </w:trPr>
        <w:tc>
          <w:tcPr>
            <w:tcW w:w="3244" w:type="dxa"/>
            <w:shd w:val="clear" w:color="auto" w:fill="auto"/>
            <w:vAlign w:val="center"/>
          </w:tcPr>
          <w:p w:rsidR="004E7855" w:rsidRPr="009E60FD" w:rsidRDefault="004E7855" w:rsidP="004E7855">
            <w:r w:rsidRPr="009E60FD">
              <w:t>Средняя жилобеспеченность</w:t>
            </w:r>
          </w:p>
        </w:tc>
        <w:tc>
          <w:tcPr>
            <w:tcW w:w="1267" w:type="dxa"/>
            <w:shd w:val="clear" w:color="auto" w:fill="auto"/>
            <w:vAlign w:val="center"/>
          </w:tcPr>
          <w:p w:rsidR="004E7855" w:rsidRPr="009E60FD" w:rsidRDefault="004E7855" w:rsidP="004E7855">
            <w:pPr>
              <w:jc w:val="center"/>
            </w:pPr>
            <w:r w:rsidRPr="009E60FD">
              <w:t>м</w:t>
            </w:r>
            <w:r w:rsidRPr="009E60FD">
              <w:rPr>
                <w:vertAlign w:val="superscript"/>
              </w:rPr>
              <w:t>2</w:t>
            </w:r>
            <w:r w:rsidRPr="009E60FD">
              <w:t>/чел.</w:t>
            </w:r>
          </w:p>
        </w:tc>
        <w:tc>
          <w:tcPr>
            <w:tcW w:w="1371" w:type="dxa"/>
            <w:shd w:val="clear" w:color="auto" w:fill="auto"/>
            <w:vAlign w:val="center"/>
          </w:tcPr>
          <w:p w:rsidR="004E7855" w:rsidRPr="009E60FD" w:rsidRDefault="0075156E" w:rsidP="004E7855">
            <w:pPr>
              <w:jc w:val="center"/>
            </w:pPr>
            <w:r w:rsidRPr="009E60FD">
              <w:t>29,5</w:t>
            </w:r>
          </w:p>
        </w:tc>
        <w:tc>
          <w:tcPr>
            <w:tcW w:w="1386" w:type="dxa"/>
            <w:vAlign w:val="center"/>
          </w:tcPr>
          <w:p w:rsidR="004E7855" w:rsidRPr="009E60FD" w:rsidRDefault="00750D76" w:rsidP="004E7855">
            <w:pPr>
              <w:jc w:val="center"/>
            </w:pPr>
            <w:r w:rsidRPr="009E60FD">
              <w:t>30,0</w:t>
            </w:r>
          </w:p>
        </w:tc>
        <w:tc>
          <w:tcPr>
            <w:tcW w:w="1386" w:type="dxa"/>
            <w:shd w:val="clear" w:color="auto" w:fill="auto"/>
            <w:vAlign w:val="center"/>
          </w:tcPr>
          <w:p w:rsidR="004E7855" w:rsidRPr="009E60FD" w:rsidRDefault="001B0A92" w:rsidP="004E7855">
            <w:pPr>
              <w:jc w:val="center"/>
            </w:pPr>
            <w:r w:rsidRPr="009E60FD">
              <w:t>30</w:t>
            </w:r>
            <w:r w:rsidR="00750D76" w:rsidRPr="009E60FD">
              <w:t>,5</w:t>
            </w:r>
          </w:p>
        </w:tc>
      </w:tr>
      <w:tr w:rsidR="00D12856" w:rsidRPr="009E60FD" w:rsidTr="004E7855">
        <w:trPr>
          <w:trHeight w:val="360"/>
          <w:jc w:val="center"/>
        </w:trPr>
        <w:tc>
          <w:tcPr>
            <w:tcW w:w="3244" w:type="dxa"/>
            <w:shd w:val="clear" w:color="auto" w:fill="auto"/>
            <w:vAlign w:val="center"/>
          </w:tcPr>
          <w:p w:rsidR="004E7855" w:rsidRPr="009E60FD" w:rsidRDefault="004E7855" w:rsidP="004E7855">
            <w:r w:rsidRPr="009E60FD">
              <w:t>Существующий сохраняемый жилой фонд</w:t>
            </w:r>
          </w:p>
        </w:tc>
        <w:tc>
          <w:tcPr>
            <w:tcW w:w="1267" w:type="dxa"/>
            <w:shd w:val="clear" w:color="auto" w:fill="auto"/>
            <w:vAlign w:val="center"/>
          </w:tcPr>
          <w:p w:rsidR="004E7855" w:rsidRPr="009E60FD" w:rsidRDefault="004E7855" w:rsidP="004E7855">
            <w:pPr>
              <w:jc w:val="center"/>
            </w:pPr>
            <w:r w:rsidRPr="009E60FD">
              <w:t>тыс.м</w:t>
            </w:r>
            <w:r w:rsidRPr="009E60FD">
              <w:rPr>
                <w:vertAlign w:val="superscript"/>
              </w:rPr>
              <w:t>2</w:t>
            </w:r>
          </w:p>
        </w:tc>
        <w:tc>
          <w:tcPr>
            <w:tcW w:w="1371" w:type="dxa"/>
            <w:shd w:val="clear" w:color="auto" w:fill="auto"/>
            <w:vAlign w:val="center"/>
          </w:tcPr>
          <w:p w:rsidR="004E7855" w:rsidRPr="009E60FD" w:rsidRDefault="0075156E" w:rsidP="004E7855">
            <w:pPr>
              <w:jc w:val="center"/>
            </w:pPr>
            <w:r w:rsidRPr="009E60FD">
              <w:t>44,71</w:t>
            </w:r>
          </w:p>
        </w:tc>
        <w:tc>
          <w:tcPr>
            <w:tcW w:w="1386" w:type="dxa"/>
            <w:vAlign w:val="center"/>
          </w:tcPr>
          <w:p w:rsidR="004E7855" w:rsidRPr="009E60FD" w:rsidRDefault="0075156E" w:rsidP="001B0F27">
            <w:pPr>
              <w:jc w:val="center"/>
            </w:pPr>
            <w:r w:rsidRPr="009E60FD">
              <w:t>44,71</w:t>
            </w:r>
          </w:p>
        </w:tc>
        <w:tc>
          <w:tcPr>
            <w:tcW w:w="1386" w:type="dxa"/>
            <w:shd w:val="clear" w:color="auto" w:fill="auto"/>
            <w:vAlign w:val="center"/>
          </w:tcPr>
          <w:p w:rsidR="004E7855" w:rsidRPr="009E60FD" w:rsidRDefault="00BA34A1" w:rsidP="00750D76">
            <w:pPr>
              <w:jc w:val="center"/>
            </w:pPr>
            <w:r w:rsidRPr="009E60FD">
              <w:t>82,32</w:t>
            </w:r>
          </w:p>
        </w:tc>
      </w:tr>
      <w:tr w:rsidR="00D12856" w:rsidRPr="009E60FD" w:rsidTr="004E7855">
        <w:trPr>
          <w:trHeight w:val="360"/>
          <w:jc w:val="center"/>
        </w:trPr>
        <w:tc>
          <w:tcPr>
            <w:tcW w:w="3244" w:type="dxa"/>
            <w:shd w:val="clear" w:color="auto" w:fill="auto"/>
            <w:vAlign w:val="center"/>
          </w:tcPr>
          <w:p w:rsidR="004E7855" w:rsidRPr="009E60FD" w:rsidRDefault="004E7855" w:rsidP="004E7855">
            <w:r w:rsidRPr="009E60FD">
              <w:t>Новое жилищное строительство</w:t>
            </w:r>
          </w:p>
        </w:tc>
        <w:tc>
          <w:tcPr>
            <w:tcW w:w="1267" w:type="dxa"/>
            <w:shd w:val="clear" w:color="auto" w:fill="auto"/>
            <w:vAlign w:val="center"/>
          </w:tcPr>
          <w:p w:rsidR="004E7855" w:rsidRPr="009E60FD" w:rsidRDefault="004E7855" w:rsidP="004E7855">
            <w:pPr>
              <w:jc w:val="center"/>
            </w:pPr>
            <w:r w:rsidRPr="009E60FD">
              <w:t>тыс.м</w:t>
            </w:r>
            <w:r w:rsidRPr="009E60FD">
              <w:rPr>
                <w:vertAlign w:val="superscript"/>
              </w:rPr>
              <w:t>2</w:t>
            </w:r>
          </w:p>
        </w:tc>
        <w:tc>
          <w:tcPr>
            <w:tcW w:w="1371" w:type="dxa"/>
            <w:shd w:val="clear" w:color="auto" w:fill="auto"/>
            <w:vAlign w:val="center"/>
          </w:tcPr>
          <w:p w:rsidR="004E7855" w:rsidRPr="009E60FD" w:rsidRDefault="004E7855" w:rsidP="004E7855">
            <w:pPr>
              <w:jc w:val="center"/>
            </w:pPr>
            <w:r w:rsidRPr="009E60FD">
              <w:t>-</w:t>
            </w:r>
          </w:p>
        </w:tc>
        <w:tc>
          <w:tcPr>
            <w:tcW w:w="1386" w:type="dxa"/>
            <w:vAlign w:val="center"/>
          </w:tcPr>
          <w:p w:rsidR="004E7855" w:rsidRPr="009E60FD" w:rsidRDefault="00BA34A1" w:rsidP="00821C3A">
            <w:pPr>
              <w:jc w:val="center"/>
            </w:pPr>
            <w:r w:rsidRPr="009E60FD">
              <w:t>37,61</w:t>
            </w:r>
          </w:p>
        </w:tc>
        <w:tc>
          <w:tcPr>
            <w:tcW w:w="1386" w:type="dxa"/>
            <w:shd w:val="clear" w:color="auto" w:fill="auto"/>
            <w:vAlign w:val="center"/>
          </w:tcPr>
          <w:p w:rsidR="004E7855" w:rsidRPr="009E60FD" w:rsidRDefault="00BA34A1" w:rsidP="004E7855">
            <w:pPr>
              <w:jc w:val="center"/>
            </w:pPr>
            <w:r w:rsidRPr="009E60FD">
              <w:t>66,55</w:t>
            </w:r>
          </w:p>
        </w:tc>
      </w:tr>
      <w:tr w:rsidR="00D12856" w:rsidRPr="009E60FD" w:rsidTr="004E7855">
        <w:trPr>
          <w:trHeight w:val="360"/>
          <w:jc w:val="center"/>
        </w:trPr>
        <w:tc>
          <w:tcPr>
            <w:tcW w:w="3244" w:type="dxa"/>
            <w:shd w:val="clear" w:color="auto" w:fill="auto"/>
            <w:vAlign w:val="center"/>
          </w:tcPr>
          <w:p w:rsidR="004E7855" w:rsidRPr="009E60FD" w:rsidRDefault="004E7855" w:rsidP="004E7855">
            <w:r w:rsidRPr="009E60FD">
              <w:t>Весь жилой фонд к концу периода</w:t>
            </w:r>
          </w:p>
        </w:tc>
        <w:tc>
          <w:tcPr>
            <w:tcW w:w="1267" w:type="dxa"/>
            <w:shd w:val="clear" w:color="auto" w:fill="auto"/>
            <w:vAlign w:val="center"/>
          </w:tcPr>
          <w:p w:rsidR="004E7855" w:rsidRPr="009E60FD" w:rsidRDefault="004E7855" w:rsidP="004E7855">
            <w:pPr>
              <w:jc w:val="center"/>
            </w:pPr>
            <w:r w:rsidRPr="009E60FD">
              <w:t>тыс.м</w:t>
            </w:r>
            <w:r w:rsidRPr="009E60FD">
              <w:rPr>
                <w:vertAlign w:val="superscript"/>
              </w:rPr>
              <w:t>2</w:t>
            </w:r>
          </w:p>
        </w:tc>
        <w:tc>
          <w:tcPr>
            <w:tcW w:w="1371" w:type="dxa"/>
            <w:shd w:val="clear" w:color="auto" w:fill="auto"/>
            <w:vAlign w:val="center"/>
          </w:tcPr>
          <w:p w:rsidR="004E7855" w:rsidRPr="009E60FD" w:rsidRDefault="0075156E" w:rsidP="004E7855">
            <w:pPr>
              <w:jc w:val="center"/>
            </w:pPr>
            <w:r w:rsidRPr="009E60FD">
              <w:t>44,71</w:t>
            </w:r>
          </w:p>
        </w:tc>
        <w:tc>
          <w:tcPr>
            <w:tcW w:w="1386" w:type="dxa"/>
            <w:vAlign w:val="center"/>
          </w:tcPr>
          <w:p w:rsidR="004E7855" w:rsidRPr="009E60FD" w:rsidRDefault="00BA34A1" w:rsidP="004E7855">
            <w:pPr>
              <w:jc w:val="center"/>
            </w:pPr>
            <w:r w:rsidRPr="009E60FD">
              <w:t>82,32</w:t>
            </w:r>
          </w:p>
        </w:tc>
        <w:tc>
          <w:tcPr>
            <w:tcW w:w="1386" w:type="dxa"/>
            <w:shd w:val="clear" w:color="auto" w:fill="auto"/>
            <w:vAlign w:val="center"/>
          </w:tcPr>
          <w:p w:rsidR="004E7855" w:rsidRPr="009E60FD" w:rsidRDefault="00BA34A1" w:rsidP="001B0F27">
            <w:pPr>
              <w:jc w:val="center"/>
            </w:pPr>
            <w:r w:rsidRPr="009E60FD">
              <w:t>148,87</w:t>
            </w:r>
          </w:p>
        </w:tc>
      </w:tr>
    </w:tbl>
    <w:p w:rsidR="004E7855" w:rsidRPr="009E60FD" w:rsidRDefault="004E7855" w:rsidP="00124B6A">
      <w:pPr>
        <w:spacing w:line="288" w:lineRule="auto"/>
        <w:ind w:firstLine="709"/>
        <w:contextualSpacing/>
        <w:jc w:val="both"/>
      </w:pPr>
    </w:p>
    <w:p w:rsidR="00990D68" w:rsidRPr="009E60FD" w:rsidRDefault="00990D68" w:rsidP="003D5FB8">
      <w:pPr>
        <w:spacing w:line="288" w:lineRule="auto"/>
        <w:ind w:firstLine="709"/>
        <w:contextualSpacing/>
        <w:jc w:val="both"/>
      </w:pPr>
      <w:r w:rsidRPr="009E60FD">
        <w:t xml:space="preserve">В Генеральном плане  </w:t>
      </w:r>
      <w:r w:rsidR="00D12856" w:rsidRPr="009E60FD">
        <w:t>Вышегорского</w:t>
      </w:r>
      <w:r w:rsidRPr="009E60FD">
        <w:t xml:space="preserve"> сельского поселения предполагается развитие :</w:t>
      </w:r>
    </w:p>
    <w:p w:rsidR="00124B6A" w:rsidRPr="009E60FD" w:rsidRDefault="00124B6A" w:rsidP="004B0704">
      <w:pPr>
        <w:numPr>
          <w:ilvl w:val="0"/>
          <w:numId w:val="34"/>
        </w:numPr>
        <w:spacing w:line="288" w:lineRule="auto"/>
        <w:ind w:left="0" w:firstLine="709"/>
        <w:jc w:val="both"/>
      </w:pPr>
      <w:r w:rsidRPr="009E60FD">
        <w:t>Ж1 индивид. жилые дома, малоэтажными зданиями с участками 0,1</w:t>
      </w:r>
      <w:r w:rsidR="003D5FB8" w:rsidRPr="009E60FD">
        <w:t>5</w:t>
      </w:r>
      <w:r w:rsidRPr="009E60FD">
        <w:t xml:space="preserve"> га</w:t>
      </w:r>
      <w:r w:rsidR="00B158FB" w:rsidRPr="009E60FD">
        <w:t xml:space="preserve"> -</w:t>
      </w:r>
      <w:r w:rsidR="003D5FB8" w:rsidRPr="009E60FD">
        <w:t xml:space="preserve">                    0,16 га </w:t>
      </w:r>
      <w:r w:rsidRPr="009E60FD">
        <w:t>при среднем размере дома 1</w:t>
      </w:r>
      <w:r w:rsidR="004E7855" w:rsidRPr="009E60FD">
        <w:t>0</w:t>
      </w:r>
      <w:r w:rsidRPr="009E60FD">
        <w:t>0 м</w:t>
      </w:r>
      <w:r w:rsidRPr="009E60FD">
        <w:rPr>
          <w:vertAlign w:val="superscript"/>
        </w:rPr>
        <w:t>2</w:t>
      </w:r>
      <w:r w:rsidRPr="009E60FD">
        <w:t xml:space="preserve"> общей площади и плотностью населения - </w:t>
      </w:r>
      <w:r w:rsidR="00A35494" w:rsidRPr="009E60FD">
        <w:t>15</w:t>
      </w:r>
      <w:r w:rsidRPr="009E60FD">
        <w:t xml:space="preserve"> чел/га. В данной застройке постоянным показателем является плотность населения, так как величина дома может изменяться по желанию владельца.</w:t>
      </w:r>
    </w:p>
    <w:p w:rsidR="00990D68" w:rsidRPr="009E60FD" w:rsidRDefault="00990D68" w:rsidP="003D5FB8">
      <w:pPr>
        <w:spacing w:line="288" w:lineRule="auto"/>
        <w:ind w:firstLine="709"/>
        <w:contextualSpacing/>
        <w:jc w:val="both"/>
        <w:rPr>
          <w:kern w:val="2"/>
        </w:rPr>
      </w:pPr>
    </w:p>
    <w:p w:rsidR="00124B6A" w:rsidRPr="009E60FD" w:rsidRDefault="00124B6A" w:rsidP="003D5FB8">
      <w:pPr>
        <w:spacing w:line="288" w:lineRule="auto"/>
        <w:ind w:firstLine="709"/>
        <w:contextualSpacing/>
        <w:jc w:val="both"/>
        <w:rPr>
          <w:kern w:val="2"/>
        </w:rPr>
      </w:pPr>
      <w:r w:rsidRPr="009E60FD">
        <w:rPr>
          <w:kern w:val="2"/>
        </w:rPr>
        <w:t>Площадки под новое строительство были выбраны по результатам анализа территории с учетом и оценкой всех факторов. Учтены проекты планировок</w:t>
      </w:r>
      <w:r w:rsidR="00687D20" w:rsidRPr="009E60FD">
        <w:rPr>
          <w:kern w:val="2"/>
        </w:rPr>
        <w:t>,</w:t>
      </w:r>
      <w:r w:rsidRPr="009E60FD">
        <w:rPr>
          <w:kern w:val="2"/>
        </w:rPr>
        <w:t xml:space="preserve"> разработанные на территории населенных пунктов.</w:t>
      </w:r>
    </w:p>
    <w:p w:rsidR="00124B6A" w:rsidRPr="009E60FD" w:rsidRDefault="00124B6A" w:rsidP="003D5FB8">
      <w:pPr>
        <w:spacing w:line="288" w:lineRule="auto"/>
        <w:ind w:firstLine="709"/>
        <w:contextualSpacing/>
        <w:jc w:val="both"/>
        <w:rPr>
          <w:kern w:val="2"/>
          <w:shd w:val="clear" w:color="auto" w:fill="FFFFFF"/>
        </w:rPr>
      </w:pPr>
      <w:r w:rsidRPr="009E60FD">
        <w:rPr>
          <w:kern w:val="2"/>
          <w:shd w:val="clear" w:color="auto" w:fill="FFFFFF"/>
        </w:rPr>
        <w:t xml:space="preserve">Новое жилищное строительство для постоянного населения будет вестись за счёт инвестиционных проектов на территориях нового освоения, а также реконструкции жилой застройки. </w:t>
      </w:r>
    </w:p>
    <w:p w:rsidR="00A35494" w:rsidRPr="009E60FD" w:rsidRDefault="00A35494" w:rsidP="004026C2">
      <w:pPr>
        <w:pStyle w:val="ab"/>
        <w:autoSpaceDN w:val="0"/>
        <w:spacing w:line="288" w:lineRule="auto"/>
        <w:contextualSpacing/>
        <w:rPr>
          <w:b/>
        </w:rPr>
      </w:pPr>
    </w:p>
    <w:p w:rsidR="00990D68" w:rsidRPr="009E60FD" w:rsidRDefault="00990D68" w:rsidP="003D5FB8">
      <w:pPr>
        <w:pStyle w:val="ab"/>
        <w:autoSpaceDN w:val="0"/>
        <w:spacing w:line="288" w:lineRule="auto"/>
        <w:ind w:firstLine="709"/>
        <w:contextualSpacing/>
        <w:rPr>
          <w:b/>
        </w:rPr>
      </w:pPr>
      <w:r w:rsidRPr="009E60FD">
        <w:rPr>
          <w:b/>
        </w:rPr>
        <w:t>Выводы:</w:t>
      </w:r>
    </w:p>
    <w:p w:rsidR="00990D68" w:rsidRPr="009E60FD" w:rsidRDefault="00990D68" w:rsidP="004B0704">
      <w:pPr>
        <w:pStyle w:val="ab"/>
        <w:numPr>
          <w:ilvl w:val="0"/>
          <w:numId w:val="28"/>
        </w:numPr>
        <w:autoSpaceDN w:val="0"/>
        <w:spacing w:line="288" w:lineRule="auto"/>
        <w:contextualSpacing/>
        <w:rPr>
          <w:b/>
        </w:rPr>
      </w:pPr>
      <w:r w:rsidRPr="009E60FD">
        <w:t>численность постоянного населения:</w:t>
      </w:r>
    </w:p>
    <w:p w:rsidR="00750D76" w:rsidRPr="009E60FD" w:rsidRDefault="00750D76" w:rsidP="004026C2">
      <w:pPr>
        <w:pStyle w:val="afff0"/>
        <w:spacing w:after="0" w:line="288" w:lineRule="auto"/>
        <w:ind w:firstLine="900"/>
        <w:contextualSpacing/>
        <w:rPr>
          <w:szCs w:val="24"/>
        </w:rPr>
      </w:pPr>
      <w:r w:rsidRPr="009E60FD">
        <w:rPr>
          <w:szCs w:val="24"/>
        </w:rPr>
        <w:t xml:space="preserve">к концу первой очереди </w:t>
      </w:r>
      <w:r w:rsidR="00BA34A1" w:rsidRPr="009E60FD">
        <w:rPr>
          <w:szCs w:val="24"/>
        </w:rPr>
        <w:t>–</w:t>
      </w:r>
      <w:r w:rsidRPr="009E60FD">
        <w:rPr>
          <w:szCs w:val="24"/>
        </w:rPr>
        <w:t xml:space="preserve"> </w:t>
      </w:r>
      <w:r w:rsidR="00BA34A1" w:rsidRPr="009E60FD">
        <w:rPr>
          <w:szCs w:val="24"/>
        </w:rPr>
        <w:t>2,744</w:t>
      </w:r>
      <w:r w:rsidRPr="009E60FD">
        <w:rPr>
          <w:szCs w:val="24"/>
        </w:rPr>
        <w:t xml:space="preserve"> тыс. чел.</w:t>
      </w:r>
    </w:p>
    <w:p w:rsidR="00990D68" w:rsidRPr="009E60FD" w:rsidRDefault="00990D68" w:rsidP="004026C2">
      <w:pPr>
        <w:pStyle w:val="afff0"/>
        <w:spacing w:after="0" w:line="288" w:lineRule="auto"/>
        <w:ind w:firstLine="900"/>
        <w:contextualSpacing/>
        <w:rPr>
          <w:szCs w:val="24"/>
        </w:rPr>
      </w:pPr>
      <w:r w:rsidRPr="009E60FD">
        <w:rPr>
          <w:szCs w:val="24"/>
        </w:rPr>
        <w:lastRenderedPageBreak/>
        <w:t xml:space="preserve">к концу расчётного срока </w:t>
      </w:r>
      <w:r w:rsidR="003D5FB8" w:rsidRPr="009E60FD">
        <w:rPr>
          <w:szCs w:val="24"/>
        </w:rPr>
        <w:t>-</w:t>
      </w:r>
      <w:r w:rsidR="00750D76" w:rsidRPr="009E60FD">
        <w:rPr>
          <w:szCs w:val="24"/>
        </w:rPr>
        <w:t xml:space="preserve"> </w:t>
      </w:r>
      <w:r w:rsidR="00BA34A1" w:rsidRPr="009E60FD">
        <w:rPr>
          <w:szCs w:val="24"/>
        </w:rPr>
        <w:t>4</w:t>
      </w:r>
      <w:r w:rsidR="003D5FB8" w:rsidRPr="009E60FD">
        <w:rPr>
          <w:szCs w:val="24"/>
        </w:rPr>
        <w:t>,</w:t>
      </w:r>
      <w:r w:rsidR="00BA34A1" w:rsidRPr="009E60FD">
        <w:rPr>
          <w:szCs w:val="24"/>
        </w:rPr>
        <w:t>881</w:t>
      </w:r>
      <w:r w:rsidRPr="009E60FD">
        <w:rPr>
          <w:szCs w:val="24"/>
        </w:rPr>
        <w:t xml:space="preserve"> тыс.</w:t>
      </w:r>
      <w:r w:rsidR="00687D20" w:rsidRPr="009E60FD">
        <w:rPr>
          <w:szCs w:val="24"/>
        </w:rPr>
        <w:t xml:space="preserve"> </w:t>
      </w:r>
      <w:r w:rsidRPr="009E60FD">
        <w:rPr>
          <w:szCs w:val="24"/>
        </w:rPr>
        <w:t>чел;</w:t>
      </w:r>
    </w:p>
    <w:p w:rsidR="00990D68" w:rsidRPr="009E60FD" w:rsidRDefault="00990D68" w:rsidP="004B0704">
      <w:pPr>
        <w:pStyle w:val="afff0"/>
        <w:numPr>
          <w:ilvl w:val="0"/>
          <w:numId w:val="28"/>
        </w:numPr>
        <w:spacing w:after="0" w:line="288" w:lineRule="auto"/>
        <w:contextualSpacing/>
        <w:rPr>
          <w:szCs w:val="24"/>
        </w:rPr>
      </w:pPr>
      <w:r w:rsidRPr="009E60FD">
        <w:rPr>
          <w:szCs w:val="24"/>
        </w:rPr>
        <w:t>Обеспечение условий для увеличения объемов и повышения качества жилищного фонда поселения при обязательном выполнении экологических, санитарно-гигиенических и градостроительных норм:</w:t>
      </w:r>
    </w:p>
    <w:p w:rsidR="00750D76" w:rsidRPr="009E60FD" w:rsidRDefault="00990D68" w:rsidP="004B0704">
      <w:pPr>
        <w:widowControl w:val="0"/>
        <w:numPr>
          <w:ilvl w:val="0"/>
          <w:numId w:val="28"/>
        </w:numPr>
        <w:suppressAutoHyphens/>
        <w:autoSpaceDE w:val="0"/>
        <w:spacing w:line="288" w:lineRule="auto"/>
        <w:contextualSpacing/>
        <w:jc w:val="both"/>
      </w:pPr>
      <w:r w:rsidRPr="009E60FD">
        <w:t xml:space="preserve">увеличение жилищного фонда в соответствии с потребностями жителей поселения, с доведением средней жилищной обеспеченности на одного жителя </w:t>
      </w:r>
    </w:p>
    <w:p w:rsidR="00750D76" w:rsidRPr="009E60FD" w:rsidRDefault="00750D76" w:rsidP="00750D76">
      <w:pPr>
        <w:pStyle w:val="afff0"/>
        <w:spacing w:after="0" w:line="288" w:lineRule="auto"/>
        <w:ind w:firstLine="900"/>
        <w:contextualSpacing/>
        <w:rPr>
          <w:szCs w:val="24"/>
        </w:rPr>
      </w:pPr>
      <w:r w:rsidRPr="009E60FD">
        <w:rPr>
          <w:szCs w:val="24"/>
        </w:rPr>
        <w:t>на конец первой очереди – 30,0 м</w:t>
      </w:r>
      <w:r w:rsidRPr="009E60FD">
        <w:rPr>
          <w:szCs w:val="24"/>
          <w:vertAlign w:val="superscript"/>
        </w:rPr>
        <w:t>2</w:t>
      </w:r>
      <w:r w:rsidRPr="009E60FD">
        <w:rPr>
          <w:szCs w:val="24"/>
        </w:rPr>
        <w:t>;</w:t>
      </w:r>
    </w:p>
    <w:p w:rsidR="00990D68" w:rsidRPr="009E60FD" w:rsidRDefault="00990D68" w:rsidP="00750D76">
      <w:pPr>
        <w:pStyle w:val="afff0"/>
        <w:spacing w:after="0" w:line="288" w:lineRule="auto"/>
        <w:ind w:firstLine="900"/>
        <w:contextualSpacing/>
        <w:rPr>
          <w:szCs w:val="24"/>
        </w:rPr>
      </w:pPr>
      <w:r w:rsidRPr="009E60FD">
        <w:rPr>
          <w:szCs w:val="24"/>
        </w:rPr>
        <w:t xml:space="preserve">на конец расчётного срока – </w:t>
      </w:r>
      <w:r w:rsidR="00750D76" w:rsidRPr="009E60FD">
        <w:rPr>
          <w:szCs w:val="24"/>
        </w:rPr>
        <w:t>30,5</w:t>
      </w:r>
      <w:r w:rsidRPr="009E60FD">
        <w:rPr>
          <w:szCs w:val="24"/>
        </w:rPr>
        <w:t xml:space="preserve"> м</w:t>
      </w:r>
      <w:r w:rsidRPr="009E60FD">
        <w:rPr>
          <w:szCs w:val="24"/>
          <w:vertAlign w:val="superscript"/>
        </w:rPr>
        <w:t>2</w:t>
      </w:r>
      <w:r w:rsidRPr="009E60FD">
        <w:rPr>
          <w:szCs w:val="24"/>
        </w:rPr>
        <w:t>;</w:t>
      </w:r>
    </w:p>
    <w:p w:rsidR="00990D68" w:rsidRPr="009E60FD" w:rsidRDefault="00990D68" w:rsidP="004B0704">
      <w:pPr>
        <w:pStyle w:val="afff0"/>
        <w:numPr>
          <w:ilvl w:val="0"/>
          <w:numId w:val="28"/>
        </w:numPr>
        <w:spacing w:after="0" w:line="288" w:lineRule="auto"/>
        <w:contextualSpacing/>
        <w:rPr>
          <w:szCs w:val="24"/>
        </w:rPr>
      </w:pPr>
      <w:r w:rsidRPr="009E60FD">
        <w:rPr>
          <w:szCs w:val="24"/>
        </w:rPr>
        <w:t>общая площадь жилищного фонда составит:</w:t>
      </w:r>
    </w:p>
    <w:p w:rsidR="00750D76" w:rsidRPr="009E60FD" w:rsidRDefault="00750D76" w:rsidP="00750D76">
      <w:pPr>
        <w:pStyle w:val="afff0"/>
        <w:spacing w:after="0" w:line="288" w:lineRule="auto"/>
        <w:ind w:firstLine="900"/>
        <w:contextualSpacing/>
        <w:rPr>
          <w:szCs w:val="24"/>
        </w:rPr>
      </w:pPr>
      <w:r w:rsidRPr="009E60FD">
        <w:rPr>
          <w:szCs w:val="24"/>
        </w:rPr>
        <w:t xml:space="preserve">на конец первой очереди – </w:t>
      </w:r>
      <w:r w:rsidR="00BA34A1" w:rsidRPr="009E60FD">
        <w:t>82,32</w:t>
      </w:r>
      <w:r w:rsidRPr="009E60FD">
        <w:rPr>
          <w:szCs w:val="24"/>
        </w:rPr>
        <w:t xml:space="preserve"> м</w:t>
      </w:r>
      <w:r w:rsidRPr="009E60FD">
        <w:rPr>
          <w:szCs w:val="24"/>
          <w:vertAlign w:val="superscript"/>
        </w:rPr>
        <w:t>2</w:t>
      </w:r>
      <w:r w:rsidRPr="009E60FD">
        <w:rPr>
          <w:szCs w:val="24"/>
        </w:rPr>
        <w:t>;</w:t>
      </w:r>
    </w:p>
    <w:p w:rsidR="00990D68" w:rsidRPr="009E60FD" w:rsidRDefault="00990D68" w:rsidP="00750D76">
      <w:pPr>
        <w:pStyle w:val="afff0"/>
        <w:spacing w:after="0" w:line="288" w:lineRule="auto"/>
        <w:ind w:firstLine="900"/>
        <w:contextualSpacing/>
        <w:rPr>
          <w:szCs w:val="24"/>
        </w:rPr>
      </w:pPr>
      <w:r w:rsidRPr="009E60FD">
        <w:rPr>
          <w:szCs w:val="24"/>
        </w:rPr>
        <w:t xml:space="preserve">на конец расчётного срока – </w:t>
      </w:r>
      <w:r w:rsidR="00BA34A1" w:rsidRPr="009E60FD">
        <w:t>148,87</w:t>
      </w:r>
      <w:r w:rsidR="004E7855" w:rsidRPr="009E60FD">
        <w:rPr>
          <w:szCs w:val="24"/>
        </w:rPr>
        <w:t xml:space="preserve"> </w:t>
      </w:r>
      <w:r w:rsidRPr="009E60FD">
        <w:rPr>
          <w:szCs w:val="24"/>
        </w:rPr>
        <w:t>тыс. м</w:t>
      </w:r>
      <w:r w:rsidRPr="009E60FD">
        <w:rPr>
          <w:szCs w:val="24"/>
          <w:vertAlign w:val="superscript"/>
        </w:rPr>
        <w:t>2</w:t>
      </w:r>
      <w:r w:rsidRPr="009E60FD">
        <w:rPr>
          <w:szCs w:val="24"/>
        </w:rPr>
        <w:t>;</w:t>
      </w:r>
    </w:p>
    <w:p w:rsidR="00990D68" w:rsidRPr="009E60FD" w:rsidRDefault="00990D68" w:rsidP="004B0704">
      <w:pPr>
        <w:widowControl w:val="0"/>
        <w:numPr>
          <w:ilvl w:val="0"/>
          <w:numId w:val="28"/>
        </w:numPr>
        <w:suppressAutoHyphens/>
        <w:autoSpaceDE w:val="0"/>
        <w:spacing w:line="288" w:lineRule="auto"/>
        <w:contextualSpacing/>
        <w:jc w:val="both"/>
      </w:pPr>
      <w:r w:rsidRPr="009E60FD">
        <w:t>Удовлетворение потребности населения поселения в учреждениях социального и культурно-бытового обслуживания с учетом прогнозируемых характеристик социально-экономического развития; улучшение условий жизнедеятельности групп населения, требующих социальной защиты:</w:t>
      </w:r>
    </w:p>
    <w:p w:rsidR="00990D68" w:rsidRPr="009E60FD" w:rsidRDefault="00990D68" w:rsidP="004B0704">
      <w:pPr>
        <w:widowControl w:val="0"/>
        <w:numPr>
          <w:ilvl w:val="0"/>
          <w:numId w:val="28"/>
        </w:numPr>
        <w:suppressAutoHyphens/>
        <w:autoSpaceDE w:val="0"/>
        <w:spacing w:before="120" w:line="288" w:lineRule="auto"/>
        <w:contextualSpacing/>
        <w:jc w:val="both"/>
      </w:pPr>
      <w:r w:rsidRPr="009E60FD">
        <w:t>Обеспечение равных условий доступности объектов обслуживания для всех жителей поселения;</w:t>
      </w:r>
    </w:p>
    <w:p w:rsidR="00D84C5C" w:rsidRPr="009E60FD" w:rsidRDefault="00990D68" w:rsidP="004B0704">
      <w:pPr>
        <w:widowControl w:val="0"/>
        <w:numPr>
          <w:ilvl w:val="0"/>
          <w:numId w:val="28"/>
        </w:numPr>
        <w:suppressAutoHyphens/>
        <w:autoSpaceDE w:val="0"/>
        <w:spacing w:before="120" w:line="288" w:lineRule="auto"/>
        <w:contextualSpacing/>
        <w:jc w:val="both"/>
      </w:pPr>
      <w:r w:rsidRPr="009E60FD">
        <w:t>Оптимизация размещения сети учреждений обслуживания на территории поселения с учетом специфики его планировочной и функциональной структуры.</w:t>
      </w:r>
    </w:p>
    <w:p w:rsidR="00C80031" w:rsidRPr="009E60FD" w:rsidRDefault="00C80031" w:rsidP="00C80031"/>
    <w:p w:rsidR="003E52C8" w:rsidRPr="009E60FD" w:rsidRDefault="003E52C8" w:rsidP="00C80031"/>
    <w:p w:rsidR="00731C02" w:rsidRPr="009E60FD" w:rsidRDefault="005D34E5" w:rsidP="00441A3C">
      <w:pPr>
        <w:jc w:val="center"/>
        <w:outlineLvl w:val="1"/>
        <w:rPr>
          <w:b/>
        </w:rPr>
      </w:pPr>
      <w:bookmarkStart w:id="229" w:name="_Toc102643153"/>
      <w:r w:rsidRPr="009E60FD">
        <w:rPr>
          <w:b/>
        </w:rPr>
        <w:t>2.3. Развитие транспортной инфраструктуры</w:t>
      </w:r>
      <w:bookmarkEnd w:id="229"/>
    </w:p>
    <w:p w:rsidR="008F0D59" w:rsidRPr="009E60FD" w:rsidRDefault="00731C02" w:rsidP="00441A3C">
      <w:pPr>
        <w:pStyle w:val="30"/>
        <w:keepLines/>
        <w:suppressAutoHyphens/>
        <w:spacing w:before="200" w:after="0"/>
        <w:jc w:val="center"/>
        <w:rPr>
          <w:szCs w:val="24"/>
        </w:rPr>
      </w:pPr>
      <w:bookmarkStart w:id="230" w:name="_Toc102643154"/>
      <w:r w:rsidRPr="009E60FD">
        <w:rPr>
          <w:szCs w:val="24"/>
        </w:rPr>
        <w:t>2.3.1</w:t>
      </w:r>
      <w:r w:rsidR="00364E7B" w:rsidRPr="009E60FD">
        <w:rPr>
          <w:szCs w:val="24"/>
        </w:rPr>
        <w:t xml:space="preserve">. </w:t>
      </w:r>
      <w:r w:rsidR="008F0D59" w:rsidRPr="009E60FD">
        <w:rPr>
          <w:szCs w:val="24"/>
        </w:rPr>
        <w:t xml:space="preserve">Задачи по развитию и размещению </w:t>
      </w:r>
      <w:bookmarkEnd w:id="226"/>
      <w:r w:rsidR="000F689C" w:rsidRPr="009E60FD">
        <w:rPr>
          <w:szCs w:val="24"/>
        </w:rPr>
        <w:t>транспортной инфраструктуры</w:t>
      </w:r>
      <w:bookmarkEnd w:id="227"/>
      <w:bookmarkEnd w:id="228"/>
      <w:bookmarkEnd w:id="230"/>
    </w:p>
    <w:p w:rsidR="00297679" w:rsidRPr="009E60FD" w:rsidRDefault="00297679" w:rsidP="00297679">
      <w:pPr>
        <w:suppressAutoHyphens/>
        <w:spacing w:line="360" w:lineRule="auto"/>
        <w:ind w:firstLine="708"/>
        <w:jc w:val="both"/>
      </w:pPr>
    </w:p>
    <w:p w:rsidR="00297679" w:rsidRPr="009E60FD" w:rsidRDefault="00297679" w:rsidP="00EC1697">
      <w:pPr>
        <w:suppressAutoHyphens/>
        <w:spacing w:line="288" w:lineRule="auto"/>
        <w:ind w:firstLine="709"/>
        <w:jc w:val="both"/>
      </w:pPr>
      <w:r w:rsidRPr="009E60FD">
        <w:t xml:space="preserve">Основными задачами по развитию и размещению объектов капитального строительства </w:t>
      </w:r>
      <w:r w:rsidR="003F03F3" w:rsidRPr="009E60FD">
        <w:t xml:space="preserve">федерального, </w:t>
      </w:r>
      <w:r w:rsidRPr="009E60FD">
        <w:t>регионального и местного значения - объектов транспортной инфраструктуры, - являются следующие:</w:t>
      </w:r>
    </w:p>
    <w:p w:rsidR="00E1085D" w:rsidRPr="009E60FD" w:rsidRDefault="00E1085D" w:rsidP="00EC1697">
      <w:pPr>
        <w:suppressAutoHyphens/>
        <w:spacing w:line="288" w:lineRule="auto"/>
        <w:ind w:firstLine="709"/>
        <w:rPr>
          <w:b/>
        </w:rPr>
      </w:pPr>
    </w:p>
    <w:p w:rsidR="008F0D59" w:rsidRPr="009E60FD" w:rsidRDefault="008F0D59" w:rsidP="00EC1697">
      <w:pPr>
        <w:suppressAutoHyphens/>
        <w:spacing w:line="288" w:lineRule="auto"/>
        <w:ind w:firstLine="709"/>
        <w:rPr>
          <w:b/>
        </w:rPr>
      </w:pPr>
      <w:r w:rsidRPr="009E60FD">
        <w:rPr>
          <w:b/>
        </w:rPr>
        <w:t>Внешний транспорт</w:t>
      </w:r>
    </w:p>
    <w:p w:rsidR="008F0D59" w:rsidRPr="009E60FD" w:rsidRDefault="008F0D59" w:rsidP="00EC1697">
      <w:pPr>
        <w:suppressAutoHyphens/>
        <w:spacing w:line="288" w:lineRule="auto"/>
        <w:ind w:firstLine="709"/>
        <w:jc w:val="both"/>
      </w:pPr>
      <w:r w:rsidRPr="009E60FD">
        <w:t xml:space="preserve">1. Формирование распространенной сети дорог поселения, связывающей между собой населенные пункты и обеспечивающей связанность с транспортной системой </w:t>
      </w:r>
      <w:r w:rsidR="00910BB6" w:rsidRPr="009E60FD">
        <w:t>Смоленской</w:t>
      </w:r>
      <w:r w:rsidRPr="009E60FD">
        <w:t xml:space="preserve"> области.</w:t>
      </w:r>
    </w:p>
    <w:p w:rsidR="008F0D59" w:rsidRPr="009E60FD" w:rsidRDefault="008F0D59" w:rsidP="00EC1697">
      <w:pPr>
        <w:suppressAutoHyphens/>
        <w:spacing w:line="288" w:lineRule="auto"/>
        <w:ind w:firstLine="709"/>
        <w:jc w:val="both"/>
      </w:pPr>
      <w:r w:rsidRPr="009E60FD">
        <w:t xml:space="preserve">2. Обеспечение надежной связи населенных пунктов </w:t>
      </w:r>
      <w:r w:rsidR="00D12856" w:rsidRPr="009E60FD">
        <w:t>Вышегорского</w:t>
      </w:r>
      <w:r w:rsidR="00910BB6" w:rsidRPr="009E60FD">
        <w:t xml:space="preserve"> сельского поселения</w:t>
      </w:r>
      <w:r w:rsidR="00640FC6" w:rsidRPr="009E60FD">
        <w:t xml:space="preserve"> </w:t>
      </w:r>
      <w:r w:rsidRPr="009E60FD">
        <w:t>между собой и с внешней сетью автодорог регионального значения пут</w:t>
      </w:r>
      <w:r w:rsidR="0005732A" w:rsidRPr="009E60FD">
        <w:t>ё</w:t>
      </w:r>
      <w:r w:rsidRPr="009E60FD">
        <w:t>м формирования единой транспортной сети поселения в составе улично-дорожных сетей населенных пунктов и сети внешних дорог.</w:t>
      </w:r>
    </w:p>
    <w:p w:rsidR="008F0D59" w:rsidRPr="009E60FD" w:rsidRDefault="008F0D59" w:rsidP="00EC1697">
      <w:pPr>
        <w:suppressAutoHyphens/>
        <w:spacing w:line="288" w:lineRule="auto"/>
        <w:ind w:firstLine="709"/>
        <w:jc w:val="both"/>
      </w:pPr>
      <w:r w:rsidRPr="009E60FD">
        <w:t>3. Обеспечение выделения территории для развития сети региональных дорог, их пересечений и инфраструктуры</w:t>
      </w:r>
      <w:r w:rsidR="00A37460" w:rsidRPr="009E60FD">
        <w:t xml:space="preserve"> в соответствии с положениями Схемы территориального планирования </w:t>
      </w:r>
      <w:r w:rsidR="00745FF8" w:rsidRPr="009E60FD">
        <w:t>Сафоновского</w:t>
      </w:r>
      <w:r w:rsidR="00A37460" w:rsidRPr="009E60FD">
        <w:t xml:space="preserve"> района.</w:t>
      </w:r>
    </w:p>
    <w:p w:rsidR="00AA75C0" w:rsidRPr="009E60FD" w:rsidRDefault="00AA75C0" w:rsidP="00EC1697">
      <w:pPr>
        <w:suppressAutoHyphens/>
        <w:spacing w:line="288" w:lineRule="auto"/>
        <w:ind w:firstLine="708"/>
        <w:jc w:val="both"/>
        <w:rPr>
          <w:b/>
        </w:rPr>
      </w:pPr>
      <w:bookmarkStart w:id="231" w:name="_Toc286310000"/>
      <w:bookmarkStart w:id="232" w:name="_Toc286310151"/>
    </w:p>
    <w:p w:rsidR="00DE2761" w:rsidRPr="009E60FD" w:rsidRDefault="00DE2761" w:rsidP="00EC1697">
      <w:pPr>
        <w:suppressAutoHyphens/>
        <w:spacing w:line="288" w:lineRule="auto"/>
        <w:ind w:firstLine="708"/>
        <w:jc w:val="both"/>
        <w:rPr>
          <w:b/>
        </w:rPr>
      </w:pPr>
    </w:p>
    <w:p w:rsidR="000A679C" w:rsidRPr="009E60FD" w:rsidRDefault="000A679C" w:rsidP="00EC1697">
      <w:pPr>
        <w:suppressAutoHyphens/>
        <w:spacing w:line="288" w:lineRule="auto"/>
        <w:ind w:firstLine="708"/>
        <w:jc w:val="both"/>
        <w:rPr>
          <w:b/>
        </w:rPr>
      </w:pPr>
      <w:r w:rsidRPr="009E60FD">
        <w:rPr>
          <w:b/>
        </w:rPr>
        <w:lastRenderedPageBreak/>
        <w:t>Пассажирский транспорт</w:t>
      </w:r>
    </w:p>
    <w:p w:rsidR="000A679C" w:rsidRPr="009E60FD" w:rsidRDefault="000A679C" w:rsidP="00EC1697">
      <w:pPr>
        <w:suppressAutoHyphens/>
        <w:spacing w:line="288" w:lineRule="auto"/>
        <w:ind w:firstLine="708"/>
        <w:jc w:val="both"/>
      </w:pPr>
      <w:r w:rsidRPr="009E60FD">
        <w:t>Организация качественного маршрутного сообщения для связи населенных пункт</w:t>
      </w:r>
      <w:r w:rsidR="00EC1697" w:rsidRPr="009E60FD">
        <w:t>ов поселения между собой и с г.</w:t>
      </w:r>
      <w:r w:rsidR="004C629C" w:rsidRPr="009E60FD">
        <w:t xml:space="preserve"> </w:t>
      </w:r>
      <w:r w:rsidR="00745FF8" w:rsidRPr="009E60FD">
        <w:t>Сафонов</w:t>
      </w:r>
      <w:r w:rsidR="003F0D60" w:rsidRPr="009E60FD">
        <w:t>о</w:t>
      </w:r>
      <w:r w:rsidRPr="009E60FD">
        <w:t>;</w:t>
      </w:r>
    </w:p>
    <w:p w:rsidR="000A679C" w:rsidRPr="009E60FD" w:rsidRDefault="000A679C" w:rsidP="00EC1697">
      <w:pPr>
        <w:suppressAutoHyphens/>
        <w:spacing w:line="288" w:lineRule="auto"/>
        <w:ind w:firstLine="708"/>
        <w:jc w:val="both"/>
        <w:rPr>
          <w:b/>
        </w:rPr>
      </w:pPr>
      <w:r w:rsidRPr="009E60FD">
        <w:rPr>
          <w:b/>
        </w:rPr>
        <w:t>Улично-дорожная сеть населенных пунктов</w:t>
      </w:r>
    </w:p>
    <w:p w:rsidR="000A679C" w:rsidRPr="009E60FD" w:rsidRDefault="000A679C" w:rsidP="00EC1697">
      <w:pPr>
        <w:suppressAutoHyphens/>
        <w:spacing w:line="288" w:lineRule="auto"/>
        <w:ind w:firstLine="708"/>
        <w:jc w:val="both"/>
      </w:pPr>
      <w:r w:rsidRPr="009E60FD">
        <w:t>- формирование улично-дорожной сети населенных пунктов с учетом существующей сети внешних дорог и увеличением уровня автомобилизации населения;</w:t>
      </w:r>
    </w:p>
    <w:p w:rsidR="000A679C" w:rsidRPr="009E60FD" w:rsidRDefault="000A679C" w:rsidP="00EC1697">
      <w:pPr>
        <w:suppressAutoHyphens/>
        <w:spacing w:line="288" w:lineRule="auto"/>
        <w:ind w:firstLine="708"/>
        <w:jc w:val="both"/>
      </w:pPr>
      <w:r w:rsidRPr="009E60FD">
        <w:t>- формирование системы транспортных связей районов жилой застройки с общепоселковыми центрами, объектами социального обслуживания, рекреационными территориями.</w:t>
      </w:r>
    </w:p>
    <w:p w:rsidR="00506A02" w:rsidRPr="009E60FD" w:rsidRDefault="00506A02" w:rsidP="00EC1697">
      <w:pPr>
        <w:suppressAutoHyphens/>
        <w:spacing w:line="288" w:lineRule="auto"/>
        <w:ind w:firstLine="708"/>
        <w:jc w:val="both"/>
      </w:pPr>
    </w:p>
    <w:p w:rsidR="00263E84" w:rsidRPr="009E60FD" w:rsidRDefault="005D34E5" w:rsidP="00263E84">
      <w:pPr>
        <w:jc w:val="center"/>
        <w:outlineLvl w:val="2"/>
        <w:rPr>
          <w:b/>
          <w:szCs w:val="28"/>
        </w:rPr>
      </w:pPr>
      <w:bookmarkStart w:id="233" w:name="_Toc102643155"/>
      <w:r w:rsidRPr="009E60FD">
        <w:rPr>
          <w:b/>
          <w:szCs w:val="28"/>
        </w:rPr>
        <w:t>2.3</w:t>
      </w:r>
      <w:r w:rsidR="00263E84" w:rsidRPr="009E60FD">
        <w:rPr>
          <w:b/>
          <w:szCs w:val="28"/>
        </w:rPr>
        <w:t>.</w:t>
      </w:r>
      <w:r w:rsidRPr="009E60FD">
        <w:rPr>
          <w:b/>
          <w:szCs w:val="28"/>
        </w:rPr>
        <w:t>2</w:t>
      </w:r>
      <w:r w:rsidR="00263E84" w:rsidRPr="009E60FD">
        <w:rPr>
          <w:b/>
          <w:szCs w:val="28"/>
        </w:rPr>
        <w:t>. Обоснование проектных решений по развитию транспорт</w:t>
      </w:r>
      <w:r w:rsidR="006B4E41" w:rsidRPr="009E60FD">
        <w:rPr>
          <w:b/>
          <w:szCs w:val="28"/>
        </w:rPr>
        <w:t>ной инфраструктуры</w:t>
      </w:r>
      <w:bookmarkEnd w:id="231"/>
      <w:bookmarkEnd w:id="232"/>
      <w:bookmarkEnd w:id="233"/>
    </w:p>
    <w:p w:rsidR="006B4E41" w:rsidRPr="009E60FD" w:rsidRDefault="006B4E41" w:rsidP="00263E84">
      <w:pPr>
        <w:jc w:val="center"/>
        <w:outlineLvl w:val="2"/>
        <w:rPr>
          <w:b/>
          <w:szCs w:val="28"/>
        </w:rPr>
      </w:pPr>
    </w:p>
    <w:p w:rsidR="00280D30" w:rsidRPr="009E60FD" w:rsidRDefault="00263E84" w:rsidP="00EC1697">
      <w:pPr>
        <w:spacing w:line="288" w:lineRule="auto"/>
        <w:ind w:firstLine="709"/>
        <w:jc w:val="both"/>
        <w:rPr>
          <w:szCs w:val="28"/>
        </w:rPr>
      </w:pPr>
      <w:r w:rsidRPr="009E60FD">
        <w:rPr>
          <w:szCs w:val="28"/>
        </w:rPr>
        <w:t xml:space="preserve">Обоснованием проектных решений по развитию внешнего транспорта являются положения схемы территориального планирования </w:t>
      </w:r>
      <w:r w:rsidR="00745FF8" w:rsidRPr="009E60FD">
        <w:t>Сафоновского</w:t>
      </w:r>
      <w:r w:rsidRPr="009E60FD">
        <w:rPr>
          <w:szCs w:val="28"/>
        </w:rPr>
        <w:t xml:space="preserve"> района, в </w:t>
      </w:r>
      <w:r w:rsidR="00280D30" w:rsidRPr="009E60FD">
        <w:rPr>
          <w:szCs w:val="28"/>
        </w:rPr>
        <w:t xml:space="preserve">которых заложены основные направления развития внешнего транспорта на территории поселения. </w:t>
      </w:r>
    </w:p>
    <w:p w:rsidR="00280D30" w:rsidRPr="009E60FD" w:rsidRDefault="00280D30" w:rsidP="00EC1697">
      <w:pPr>
        <w:spacing w:line="288" w:lineRule="auto"/>
        <w:ind w:firstLine="709"/>
        <w:jc w:val="both"/>
        <w:rPr>
          <w:szCs w:val="28"/>
        </w:rPr>
      </w:pPr>
      <w:r w:rsidRPr="009E60FD">
        <w:rPr>
          <w:szCs w:val="28"/>
        </w:rPr>
        <w:t xml:space="preserve">Трассировка автомобильных дорог в рамках проекта генерального плана </w:t>
      </w:r>
      <w:r w:rsidR="00D12856" w:rsidRPr="009E60FD">
        <w:t>Вышегорского</w:t>
      </w:r>
      <w:r w:rsidR="00910BB6" w:rsidRPr="009E60FD">
        <w:t xml:space="preserve"> сельского поселения</w:t>
      </w:r>
      <w:r w:rsidR="00640FC6" w:rsidRPr="009E60FD">
        <w:rPr>
          <w:szCs w:val="28"/>
        </w:rPr>
        <w:t xml:space="preserve"> </w:t>
      </w:r>
      <w:r w:rsidRPr="009E60FD">
        <w:rPr>
          <w:szCs w:val="28"/>
        </w:rPr>
        <w:t>проложена в соответствии с масштабом проектирования и может быть уточнена на последующих стадиях проектирования в рамках проектов строительства автомобильных дорог.</w:t>
      </w:r>
    </w:p>
    <w:p w:rsidR="00EA5096" w:rsidRPr="009E60FD" w:rsidRDefault="00EA5096" w:rsidP="00EA5096">
      <w:pPr>
        <w:spacing w:line="360" w:lineRule="auto"/>
        <w:jc w:val="center"/>
        <w:outlineLvl w:val="3"/>
        <w:rPr>
          <w:b/>
          <w:szCs w:val="28"/>
        </w:rPr>
      </w:pPr>
    </w:p>
    <w:p w:rsidR="00EA5096" w:rsidRPr="009E60FD" w:rsidRDefault="00EA5096" w:rsidP="00EA5096">
      <w:pPr>
        <w:spacing w:line="360" w:lineRule="auto"/>
        <w:jc w:val="center"/>
        <w:outlineLvl w:val="3"/>
        <w:rPr>
          <w:b/>
          <w:szCs w:val="28"/>
        </w:rPr>
      </w:pPr>
      <w:bookmarkStart w:id="234" w:name="_Toc102643156"/>
      <w:r w:rsidRPr="009E60FD">
        <w:rPr>
          <w:b/>
          <w:szCs w:val="28"/>
        </w:rPr>
        <w:t>2.3.3. Мероприятия по развитию объектов транспортной инфраструктуры</w:t>
      </w:r>
      <w:bookmarkEnd w:id="234"/>
    </w:p>
    <w:p w:rsidR="001129F4" w:rsidRPr="009E60FD" w:rsidRDefault="001129F4" w:rsidP="00154D19">
      <w:pPr>
        <w:spacing w:line="360" w:lineRule="auto"/>
        <w:jc w:val="center"/>
        <w:outlineLvl w:val="3"/>
        <w:rPr>
          <w:b/>
          <w:szCs w:val="28"/>
        </w:rPr>
      </w:pPr>
      <w:bookmarkStart w:id="235" w:name="_Toc102643157"/>
      <w:r w:rsidRPr="009E60FD">
        <w:rPr>
          <w:b/>
          <w:szCs w:val="28"/>
        </w:rPr>
        <w:t>2.</w:t>
      </w:r>
      <w:r w:rsidR="00154D19" w:rsidRPr="009E60FD">
        <w:rPr>
          <w:b/>
          <w:szCs w:val="28"/>
        </w:rPr>
        <w:t>3</w:t>
      </w:r>
      <w:r w:rsidRPr="009E60FD">
        <w:rPr>
          <w:b/>
          <w:szCs w:val="28"/>
        </w:rPr>
        <w:t>.</w:t>
      </w:r>
      <w:r w:rsidR="00154D19" w:rsidRPr="009E60FD">
        <w:rPr>
          <w:b/>
          <w:szCs w:val="28"/>
        </w:rPr>
        <w:t>3</w:t>
      </w:r>
      <w:r w:rsidRPr="009E60FD">
        <w:rPr>
          <w:b/>
          <w:szCs w:val="28"/>
        </w:rPr>
        <w:t>.</w:t>
      </w:r>
      <w:r w:rsidR="00154D19" w:rsidRPr="009E60FD">
        <w:rPr>
          <w:b/>
          <w:szCs w:val="28"/>
        </w:rPr>
        <w:t>1.</w:t>
      </w:r>
      <w:r w:rsidRPr="009E60FD">
        <w:rPr>
          <w:b/>
          <w:szCs w:val="28"/>
        </w:rPr>
        <w:t xml:space="preserve"> </w:t>
      </w:r>
      <w:r w:rsidR="001A267E" w:rsidRPr="009E60FD">
        <w:rPr>
          <w:b/>
          <w:szCs w:val="28"/>
        </w:rPr>
        <w:t>Р</w:t>
      </w:r>
      <w:r w:rsidRPr="009E60FD">
        <w:rPr>
          <w:b/>
          <w:szCs w:val="28"/>
        </w:rPr>
        <w:t>азвити</w:t>
      </w:r>
      <w:r w:rsidR="001A267E" w:rsidRPr="009E60FD">
        <w:rPr>
          <w:b/>
          <w:szCs w:val="28"/>
        </w:rPr>
        <w:t>е</w:t>
      </w:r>
      <w:r w:rsidRPr="009E60FD">
        <w:rPr>
          <w:b/>
          <w:szCs w:val="28"/>
        </w:rPr>
        <w:t xml:space="preserve"> внешнего транспорта</w:t>
      </w:r>
      <w:bookmarkEnd w:id="235"/>
    </w:p>
    <w:p w:rsidR="001129F4" w:rsidRPr="009E60FD" w:rsidRDefault="001129F4" w:rsidP="00EC1697">
      <w:pPr>
        <w:spacing w:line="288" w:lineRule="auto"/>
        <w:ind w:firstLine="1"/>
        <w:jc w:val="both"/>
        <w:rPr>
          <w:b/>
          <w:szCs w:val="28"/>
        </w:rPr>
      </w:pPr>
      <w:r w:rsidRPr="009E60FD">
        <w:rPr>
          <w:szCs w:val="28"/>
        </w:rPr>
        <w:t xml:space="preserve">         Мероприятия по развитию системы внешнего транспорта предполагают комплексное развитие единой транспортной инфраструктуры поселения, включающее:</w:t>
      </w:r>
    </w:p>
    <w:p w:rsidR="00980AFE" w:rsidRPr="009E60FD" w:rsidRDefault="00980AFE" w:rsidP="00471503">
      <w:pPr>
        <w:pStyle w:val="aff4"/>
        <w:suppressAutoHyphens/>
        <w:spacing w:before="0" w:beforeAutospacing="0" w:after="0" w:afterAutospacing="0" w:line="288" w:lineRule="auto"/>
        <w:ind w:firstLine="708"/>
        <w:jc w:val="both"/>
      </w:pPr>
      <w:r w:rsidRPr="009E60FD">
        <w:t>- формирование в соответствии с «</w:t>
      </w:r>
      <w:r w:rsidR="002D5DB4" w:rsidRPr="009E60FD">
        <w:t>Карт</w:t>
      </w:r>
      <w:r w:rsidRPr="009E60FD">
        <w:rPr>
          <w:szCs w:val="28"/>
        </w:rPr>
        <w:t xml:space="preserve">ой планируемого размещения объектов капитального строительства местного значения: автомобильных дорог общего пользования, мостов и иных транспортных инженерных сооружений», выполненной в составе генерального </w:t>
      </w:r>
      <w:r w:rsidRPr="009E60FD">
        <w:t xml:space="preserve">плана </w:t>
      </w:r>
      <w:r w:rsidR="00D12856" w:rsidRPr="009E60FD">
        <w:t>Вышегорского</w:t>
      </w:r>
      <w:r w:rsidR="00910BB6" w:rsidRPr="009E60FD">
        <w:t xml:space="preserve"> сельского поселения</w:t>
      </w:r>
      <w:r w:rsidR="00EC1697" w:rsidRPr="009E60FD">
        <w:t>,</w:t>
      </w:r>
      <w:r w:rsidR="00640FC6" w:rsidRPr="009E60FD">
        <w:t xml:space="preserve"> </w:t>
      </w:r>
      <w:r w:rsidRPr="009E60FD">
        <w:t xml:space="preserve">распространенной сети дорог поселения, связывающей между собой населенные пункты и обеспечивающей связанность с транспортной системой </w:t>
      </w:r>
      <w:r w:rsidR="00910BB6" w:rsidRPr="009E60FD">
        <w:t>Смоленской</w:t>
      </w:r>
      <w:r w:rsidRPr="009E60FD">
        <w:t xml:space="preserve"> области;</w:t>
      </w:r>
    </w:p>
    <w:p w:rsidR="007A4DC1" w:rsidRPr="009E60FD" w:rsidRDefault="007A4DC1" w:rsidP="00471503">
      <w:pPr>
        <w:suppressAutoHyphens/>
        <w:spacing w:line="288" w:lineRule="auto"/>
        <w:ind w:firstLine="709"/>
        <w:jc w:val="both"/>
      </w:pPr>
      <w:r w:rsidRPr="009E60FD">
        <w:t>- содержание и эксплуатация автодорог общего пользования в соответствии с действующими нормативами;</w:t>
      </w:r>
    </w:p>
    <w:p w:rsidR="00EC1697" w:rsidRPr="009E60FD" w:rsidRDefault="007A4DC1" w:rsidP="00471503">
      <w:pPr>
        <w:suppressAutoHyphens/>
        <w:spacing w:line="288" w:lineRule="auto"/>
        <w:ind w:firstLine="709"/>
        <w:jc w:val="both"/>
      </w:pPr>
      <w:r w:rsidRPr="009E60FD">
        <w:t>- выполнение комплекса мероприятий по организации безопасности дорожного движения.</w:t>
      </w:r>
    </w:p>
    <w:p w:rsidR="00C72F19" w:rsidRPr="009E60FD" w:rsidRDefault="00C72F19" w:rsidP="00471503">
      <w:pPr>
        <w:pStyle w:val="aff4"/>
        <w:suppressAutoHyphens/>
        <w:spacing w:before="0" w:beforeAutospacing="0" w:after="0" w:afterAutospacing="0" w:line="288" w:lineRule="auto"/>
        <w:ind w:firstLine="708"/>
        <w:jc w:val="both"/>
      </w:pPr>
      <w:r w:rsidRPr="009E60FD">
        <w:t>- реконструкция участков существующих автодорог общего пользования,  характеризующихся высоким процентом износа, с повышением качества дорожного полотна.</w:t>
      </w:r>
    </w:p>
    <w:p w:rsidR="00442965" w:rsidRPr="009E60FD" w:rsidRDefault="00442965" w:rsidP="00442965">
      <w:pPr>
        <w:spacing w:line="288" w:lineRule="auto"/>
        <w:ind w:firstLine="709"/>
        <w:jc w:val="both"/>
      </w:pPr>
    </w:p>
    <w:p w:rsidR="00442965" w:rsidRPr="009E60FD" w:rsidRDefault="00442965" w:rsidP="00442965">
      <w:pPr>
        <w:spacing w:line="288" w:lineRule="auto"/>
        <w:ind w:firstLine="709"/>
        <w:jc w:val="both"/>
      </w:pPr>
      <w:r w:rsidRPr="009E60FD">
        <w:t xml:space="preserve">Стратегическими документами Российской Федерации, на основании и с учетом которых, в том числе, разрабатываются генеральные планы муниципальных образований, </w:t>
      </w:r>
      <w:r w:rsidRPr="009E60FD">
        <w:lastRenderedPageBreak/>
        <w:t>предусмотрены мероприятия по реконструкции автомобильных дорог общего пользования федерального значения М-1 «Беларусь» Москва - граница с Республикой Белоруссия.</w:t>
      </w:r>
    </w:p>
    <w:p w:rsidR="00442965" w:rsidRPr="009E60FD" w:rsidRDefault="00442965" w:rsidP="00442965">
      <w:pPr>
        <w:spacing w:line="288" w:lineRule="auto"/>
        <w:ind w:firstLine="709"/>
        <w:jc w:val="both"/>
      </w:pPr>
      <w:r w:rsidRPr="009E60FD">
        <w:t>В соответствии со схемой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утвержденной распоряжением Правительства Российской Федерации от 19 марта 2013 г. № 384-р, на территории Сафоновского района предусматриваются мероприятия:</w:t>
      </w:r>
    </w:p>
    <w:p w:rsidR="00442965" w:rsidRPr="009E60FD" w:rsidRDefault="00442965" w:rsidP="00442965">
      <w:pPr>
        <w:spacing w:line="288" w:lineRule="auto"/>
        <w:ind w:firstLine="709"/>
        <w:jc w:val="both"/>
      </w:pPr>
      <w:r w:rsidRPr="009E60FD">
        <w:t>– строительство высокоскоростной железнодорожной магистрали Москва - Смоленск - Красное;</w:t>
      </w:r>
    </w:p>
    <w:p w:rsidR="00442965" w:rsidRPr="009E60FD" w:rsidRDefault="00442965" w:rsidP="00442965">
      <w:pPr>
        <w:spacing w:line="288" w:lineRule="auto"/>
        <w:ind w:firstLine="709"/>
        <w:jc w:val="both"/>
      </w:pPr>
      <w:r w:rsidRPr="009E60FD">
        <w:t>– организация скоростного движения пассажирских поездов на существующей инфраструктуре в сообщении Москва - Красное.</w:t>
      </w:r>
    </w:p>
    <w:p w:rsidR="00506A02" w:rsidRPr="009E60FD" w:rsidRDefault="00442965" w:rsidP="00442965">
      <w:pPr>
        <w:autoSpaceDE w:val="0"/>
        <w:autoSpaceDN w:val="0"/>
        <w:adjustRightInd w:val="0"/>
        <w:spacing w:line="288" w:lineRule="auto"/>
        <w:ind w:firstLine="708"/>
        <w:jc w:val="both"/>
      </w:pPr>
      <w:r w:rsidRPr="009E60FD">
        <w:t>Долгосрочной программой развития ОАО «РЖД» до 2025 года, утвержденной распоряжением Правительства Российской Федерации от 19 марта 2019 г. №466-р, и Программой организации скоростного и высокоскоростного сообщения в Российской Федерации до 2036 года, утвержденной протоколом заседания Правления ОАО «РЖД» от 24 мая 2021 г. №25, предусматривается строительство высокоскоростной железнодорожной магистрали Москва - Смоленск - Красное в рамках создания высокоскоростного грузопассажирского железнодорожного коридора «Евразия»</w:t>
      </w:r>
      <w:r w:rsidR="00112AF0" w:rsidRPr="009E60FD">
        <w:t>.</w:t>
      </w:r>
    </w:p>
    <w:p w:rsidR="0076752E" w:rsidRPr="009E60FD" w:rsidRDefault="0076752E" w:rsidP="003672ED">
      <w:pPr>
        <w:autoSpaceDE w:val="0"/>
        <w:autoSpaceDN w:val="0"/>
        <w:adjustRightInd w:val="0"/>
        <w:spacing w:line="288" w:lineRule="auto"/>
        <w:ind w:firstLine="708"/>
        <w:jc w:val="both"/>
      </w:pPr>
    </w:p>
    <w:p w:rsidR="00C93508" w:rsidRPr="009E60FD" w:rsidRDefault="00C93508" w:rsidP="003672ED">
      <w:pPr>
        <w:suppressAutoHyphens/>
        <w:spacing w:line="288" w:lineRule="auto"/>
        <w:ind w:firstLine="709"/>
        <w:jc w:val="both"/>
      </w:pPr>
      <w:r w:rsidRPr="009E60FD">
        <w:rPr>
          <w:b/>
        </w:rPr>
        <w:t>Развитие улично-дорожной сети населенных пунктов</w:t>
      </w:r>
    </w:p>
    <w:p w:rsidR="00DB3BBF" w:rsidRPr="009E60FD" w:rsidRDefault="004F133F" w:rsidP="003672ED">
      <w:pPr>
        <w:spacing w:line="288" w:lineRule="auto"/>
        <w:ind w:firstLine="709"/>
        <w:jc w:val="both"/>
        <w:rPr>
          <w:szCs w:val="28"/>
        </w:rPr>
      </w:pPr>
      <w:r w:rsidRPr="009E60FD">
        <w:rPr>
          <w:szCs w:val="28"/>
        </w:rPr>
        <w:t>П</w:t>
      </w:r>
      <w:r w:rsidR="00DB3BBF" w:rsidRPr="009E60FD">
        <w:rPr>
          <w:szCs w:val="28"/>
        </w:rPr>
        <w:t>ри разработке мероприятий по территориальному планированию стоит принимать во внимание следующие факторы:</w:t>
      </w:r>
    </w:p>
    <w:p w:rsidR="00DB3BBF" w:rsidRPr="009E60FD" w:rsidRDefault="00DB3BBF" w:rsidP="00EC1697">
      <w:pPr>
        <w:numPr>
          <w:ilvl w:val="0"/>
          <w:numId w:val="2"/>
        </w:numPr>
        <w:spacing w:line="288" w:lineRule="auto"/>
        <w:ind w:left="0" w:firstLine="840"/>
        <w:jc w:val="both"/>
        <w:rPr>
          <w:szCs w:val="28"/>
        </w:rPr>
      </w:pPr>
      <w:r w:rsidRPr="009E60FD">
        <w:rPr>
          <w:szCs w:val="28"/>
        </w:rPr>
        <w:t>необходимость корректировок планов трасс УДС для обеспечения нормативных параметров трасс;</w:t>
      </w:r>
    </w:p>
    <w:p w:rsidR="00DB3BBF" w:rsidRPr="009E60FD" w:rsidRDefault="00DB3BBF" w:rsidP="00EC1697">
      <w:pPr>
        <w:numPr>
          <w:ilvl w:val="0"/>
          <w:numId w:val="2"/>
        </w:numPr>
        <w:spacing w:line="288" w:lineRule="auto"/>
        <w:ind w:left="0" w:firstLine="840"/>
        <w:jc w:val="both"/>
        <w:rPr>
          <w:szCs w:val="28"/>
        </w:rPr>
      </w:pPr>
      <w:r w:rsidRPr="009E60FD">
        <w:rPr>
          <w:szCs w:val="28"/>
        </w:rPr>
        <w:t>необходимость принятия комплекса мер по обеспечению безопасности дорожного движения.</w:t>
      </w:r>
    </w:p>
    <w:p w:rsidR="00DB3BBF" w:rsidRPr="009E60FD" w:rsidRDefault="00DB3BBF" w:rsidP="00EC1697">
      <w:pPr>
        <w:spacing w:line="288" w:lineRule="auto"/>
        <w:ind w:firstLine="709"/>
        <w:jc w:val="both"/>
        <w:rPr>
          <w:szCs w:val="28"/>
        </w:rPr>
      </w:pPr>
      <w:r w:rsidRPr="009E60FD">
        <w:rPr>
          <w:szCs w:val="28"/>
        </w:rPr>
        <w:t>Исходя из этого, мероприятия по развитию улично-дорожной сети муниципального образования</w:t>
      </w:r>
      <w:r w:rsidR="00956761" w:rsidRPr="009E60FD">
        <w:rPr>
          <w:szCs w:val="28"/>
        </w:rPr>
        <w:t xml:space="preserve">, помимо </w:t>
      </w:r>
      <w:r w:rsidR="00956761" w:rsidRPr="009E60FD">
        <w:t>реконструкции участков существующей улично-дорожной сети, характеризующихся высоким процентом износа, с повышением качества дорожного полотна и технических характеристик элементов улично-дорожной сети,</w:t>
      </w:r>
      <w:r w:rsidRPr="009E60FD">
        <w:rPr>
          <w:szCs w:val="28"/>
        </w:rPr>
        <w:t xml:space="preserve"> включают в себя решения по организации движения транспорта, совершенствования планировочных параметров и рационализации движения транспорта в планировочных узлах.</w:t>
      </w:r>
    </w:p>
    <w:p w:rsidR="00DB3BBF" w:rsidRPr="009E60FD" w:rsidRDefault="00DB3BBF" w:rsidP="00FB4C7E">
      <w:pPr>
        <w:spacing w:line="288" w:lineRule="auto"/>
        <w:ind w:firstLine="709"/>
        <w:contextualSpacing/>
        <w:jc w:val="both"/>
        <w:rPr>
          <w:szCs w:val="28"/>
        </w:rPr>
      </w:pPr>
      <w:r w:rsidRPr="009E60FD">
        <w:rPr>
          <w:szCs w:val="28"/>
        </w:rPr>
        <w:t>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Категории улиц и дорог следует назначать в соответствии с классификацией</w:t>
      </w:r>
      <w:r w:rsidR="000F4DAF" w:rsidRPr="009E60FD">
        <w:rPr>
          <w:szCs w:val="28"/>
        </w:rPr>
        <w:t>, приведенной в таблице ниже.</w:t>
      </w:r>
    </w:p>
    <w:p w:rsidR="00442965" w:rsidRPr="009E60FD" w:rsidRDefault="00442965" w:rsidP="00FB4C7E">
      <w:pPr>
        <w:spacing w:line="288" w:lineRule="auto"/>
        <w:ind w:firstLine="709"/>
        <w:contextualSpacing/>
        <w:jc w:val="both"/>
        <w:rPr>
          <w:szCs w:val="28"/>
        </w:rPr>
      </w:pPr>
    </w:p>
    <w:p w:rsidR="00442965" w:rsidRPr="009E60FD" w:rsidRDefault="00442965" w:rsidP="00FB4C7E">
      <w:pPr>
        <w:spacing w:line="288" w:lineRule="auto"/>
        <w:ind w:firstLine="709"/>
        <w:contextualSpacing/>
        <w:jc w:val="both"/>
        <w:rPr>
          <w:szCs w:val="28"/>
        </w:rPr>
      </w:pPr>
    </w:p>
    <w:p w:rsidR="00442965" w:rsidRPr="009E60FD" w:rsidRDefault="00442965" w:rsidP="00FB4C7E">
      <w:pPr>
        <w:spacing w:line="288" w:lineRule="auto"/>
        <w:ind w:firstLine="709"/>
        <w:contextualSpacing/>
        <w:jc w:val="both"/>
        <w:rPr>
          <w:szCs w:val="28"/>
        </w:rPr>
      </w:pPr>
    </w:p>
    <w:p w:rsidR="00442965" w:rsidRPr="009E60FD" w:rsidRDefault="00442965" w:rsidP="00FB4C7E">
      <w:pPr>
        <w:spacing w:line="288" w:lineRule="auto"/>
        <w:ind w:firstLine="709"/>
        <w:contextualSpacing/>
        <w:jc w:val="both"/>
        <w:rPr>
          <w:szCs w:val="28"/>
        </w:rPr>
      </w:pPr>
    </w:p>
    <w:p w:rsidR="003B64C4" w:rsidRPr="009E60FD" w:rsidRDefault="003B64C4" w:rsidP="009C44F9">
      <w:pPr>
        <w:spacing w:line="288" w:lineRule="auto"/>
        <w:ind w:right="146" w:firstLine="839"/>
        <w:contextualSpacing/>
        <w:jc w:val="right"/>
        <w:rPr>
          <w:i/>
        </w:rPr>
      </w:pPr>
      <w:r w:rsidRPr="009E60FD">
        <w:rPr>
          <w:i/>
        </w:rPr>
        <w:lastRenderedPageBreak/>
        <w:t>Таблица</w:t>
      </w:r>
      <w:r w:rsidR="00456593" w:rsidRPr="009E60FD">
        <w:rPr>
          <w:i/>
        </w:rPr>
        <w:t xml:space="preserve"> </w:t>
      </w:r>
      <w:r w:rsidR="00506A02" w:rsidRPr="009E60FD">
        <w:rPr>
          <w:i/>
        </w:rPr>
        <w:t>3</w:t>
      </w:r>
      <w:r w:rsidR="00632EA2" w:rsidRPr="009E60FD">
        <w:rPr>
          <w:i/>
        </w:rPr>
        <w:t>3</w:t>
      </w:r>
    </w:p>
    <w:p w:rsidR="005E265F" w:rsidRPr="009E60FD" w:rsidRDefault="000F4DAF" w:rsidP="00FB4C7E">
      <w:pPr>
        <w:spacing w:line="288" w:lineRule="auto"/>
        <w:ind w:right="475"/>
        <w:contextualSpacing/>
        <w:jc w:val="center"/>
        <w:rPr>
          <w:b/>
          <w:bCs/>
          <w:i/>
        </w:rPr>
      </w:pPr>
      <w:r w:rsidRPr="009E60FD">
        <w:rPr>
          <w:b/>
          <w:bCs/>
          <w:i/>
        </w:rPr>
        <w:t>Параметры улично-дорожной сети соответствии со СНиП 2.07.01-89* «Градостроительство. Планировка и застройка городских и сельских поселений»</w:t>
      </w:r>
    </w:p>
    <w:tbl>
      <w:tblPr>
        <w:tblW w:w="93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45" w:type="dxa"/>
          <w:right w:w="45" w:type="dxa"/>
        </w:tblCellMar>
        <w:tblLook w:val="0000"/>
      </w:tblPr>
      <w:tblGrid>
        <w:gridCol w:w="1418"/>
        <w:gridCol w:w="2902"/>
        <w:gridCol w:w="1200"/>
        <w:gridCol w:w="1320"/>
        <w:gridCol w:w="1142"/>
        <w:gridCol w:w="1378"/>
      </w:tblGrid>
      <w:tr w:rsidR="00D12856" w:rsidRPr="009E60FD">
        <w:trPr>
          <w:jc w:val="center"/>
        </w:trPr>
        <w:tc>
          <w:tcPr>
            <w:tcW w:w="1418" w:type="dxa"/>
            <w:shd w:val="clear" w:color="auto" w:fill="CCFFCC"/>
            <w:vAlign w:val="center"/>
          </w:tcPr>
          <w:p w:rsidR="00DB3BBF" w:rsidRPr="009E60FD" w:rsidRDefault="00DB3BBF" w:rsidP="005E265F">
            <w:pPr>
              <w:jc w:val="center"/>
            </w:pPr>
            <w:r w:rsidRPr="009E60FD">
              <w:t>Категория сельских улиц и дорог</w:t>
            </w:r>
          </w:p>
        </w:tc>
        <w:tc>
          <w:tcPr>
            <w:tcW w:w="2902" w:type="dxa"/>
            <w:shd w:val="clear" w:color="auto" w:fill="CCFFCC"/>
            <w:vAlign w:val="center"/>
          </w:tcPr>
          <w:p w:rsidR="00DB3BBF" w:rsidRPr="009E60FD" w:rsidRDefault="00DB3BBF" w:rsidP="005E265F">
            <w:pPr>
              <w:jc w:val="center"/>
            </w:pPr>
            <w:r w:rsidRPr="009E60FD">
              <w:t>Основное назначение</w:t>
            </w:r>
          </w:p>
        </w:tc>
        <w:tc>
          <w:tcPr>
            <w:tcW w:w="1200" w:type="dxa"/>
            <w:shd w:val="clear" w:color="auto" w:fill="CCFFCC"/>
            <w:vAlign w:val="center"/>
          </w:tcPr>
          <w:p w:rsidR="00DB3BBF" w:rsidRPr="009E60FD" w:rsidRDefault="00DB3BBF" w:rsidP="005E265F">
            <w:pPr>
              <w:jc w:val="center"/>
            </w:pPr>
            <w:r w:rsidRPr="009E60FD">
              <w:t>Расчетная скорость движения, км/ч</w:t>
            </w:r>
          </w:p>
        </w:tc>
        <w:tc>
          <w:tcPr>
            <w:tcW w:w="1320" w:type="dxa"/>
            <w:shd w:val="clear" w:color="auto" w:fill="CCFFCC"/>
            <w:vAlign w:val="center"/>
          </w:tcPr>
          <w:p w:rsidR="006F071F" w:rsidRPr="009E60FD" w:rsidRDefault="00DB3BBF" w:rsidP="005E265F">
            <w:pPr>
              <w:jc w:val="center"/>
            </w:pPr>
            <w:r w:rsidRPr="009E60FD">
              <w:t>Ширина полосы</w:t>
            </w:r>
          </w:p>
          <w:p w:rsidR="006F071F" w:rsidRPr="009E60FD" w:rsidRDefault="00DB3BBF" w:rsidP="005E265F">
            <w:pPr>
              <w:jc w:val="center"/>
            </w:pPr>
            <w:r w:rsidRPr="009E60FD">
              <w:t>движе-</w:t>
            </w:r>
          </w:p>
          <w:p w:rsidR="00DB3BBF" w:rsidRPr="009E60FD" w:rsidRDefault="00DB3BBF" w:rsidP="005E265F">
            <w:pPr>
              <w:jc w:val="center"/>
            </w:pPr>
            <w:r w:rsidRPr="009E60FD">
              <w:t>ния, м</w:t>
            </w:r>
          </w:p>
        </w:tc>
        <w:tc>
          <w:tcPr>
            <w:tcW w:w="1142" w:type="dxa"/>
            <w:shd w:val="clear" w:color="auto" w:fill="CCFFCC"/>
            <w:vAlign w:val="center"/>
          </w:tcPr>
          <w:p w:rsidR="00DB3BBF" w:rsidRPr="009E60FD" w:rsidRDefault="00DB3BBF" w:rsidP="005E265F">
            <w:pPr>
              <w:jc w:val="center"/>
            </w:pPr>
            <w:r w:rsidRPr="009E60FD">
              <w:t>Число полос движения</w:t>
            </w:r>
          </w:p>
        </w:tc>
        <w:tc>
          <w:tcPr>
            <w:tcW w:w="1378" w:type="dxa"/>
            <w:shd w:val="clear" w:color="auto" w:fill="CCFFCC"/>
            <w:vAlign w:val="center"/>
          </w:tcPr>
          <w:p w:rsidR="00DB3BBF" w:rsidRPr="009E60FD" w:rsidRDefault="00DB3BBF" w:rsidP="005E265F">
            <w:pPr>
              <w:jc w:val="center"/>
            </w:pPr>
            <w:r w:rsidRPr="009E60FD">
              <w:t>Ширина пешеходной части тротуара, м</w:t>
            </w:r>
          </w:p>
          <w:p w:rsidR="00DB3BBF" w:rsidRPr="009E60FD" w:rsidRDefault="00DB3BBF" w:rsidP="005E265F">
            <w:pPr>
              <w:jc w:val="center"/>
            </w:pPr>
          </w:p>
        </w:tc>
      </w:tr>
      <w:tr w:rsidR="00D12856" w:rsidRPr="009E60FD">
        <w:trPr>
          <w:jc w:val="center"/>
        </w:trPr>
        <w:tc>
          <w:tcPr>
            <w:tcW w:w="1418" w:type="dxa"/>
          </w:tcPr>
          <w:p w:rsidR="00DB3BBF" w:rsidRPr="009E60FD" w:rsidRDefault="00DB3BBF" w:rsidP="00D47A58">
            <w:pPr>
              <w:jc w:val="both"/>
            </w:pPr>
            <w:r w:rsidRPr="009E60FD">
              <w:t xml:space="preserve">Поселковая дорога </w:t>
            </w:r>
          </w:p>
        </w:tc>
        <w:tc>
          <w:tcPr>
            <w:tcW w:w="2902" w:type="dxa"/>
          </w:tcPr>
          <w:p w:rsidR="00DB3BBF" w:rsidRPr="009E60FD" w:rsidRDefault="00DB3BBF" w:rsidP="003F7C34">
            <w:pPr>
              <w:jc w:val="both"/>
            </w:pPr>
            <w:r w:rsidRPr="009E60FD">
              <w:t xml:space="preserve">Связь сельского поселения с внешними дорогами общей сети </w:t>
            </w:r>
          </w:p>
          <w:p w:rsidR="00DB3BBF" w:rsidRPr="009E60FD" w:rsidRDefault="00DB3BBF" w:rsidP="003F7C34">
            <w:pPr>
              <w:ind w:firstLine="225"/>
              <w:jc w:val="both"/>
            </w:pPr>
          </w:p>
        </w:tc>
        <w:tc>
          <w:tcPr>
            <w:tcW w:w="1200" w:type="dxa"/>
          </w:tcPr>
          <w:p w:rsidR="00DB3BBF" w:rsidRPr="009E60FD" w:rsidRDefault="00DB3BBF" w:rsidP="003F7C34">
            <w:pPr>
              <w:ind w:firstLine="225"/>
              <w:jc w:val="center"/>
            </w:pPr>
            <w:r w:rsidRPr="009E60FD">
              <w:t xml:space="preserve">60 </w:t>
            </w:r>
          </w:p>
        </w:tc>
        <w:tc>
          <w:tcPr>
            <w:tcW w:w="1320" w:type="dxa"/>
          </w:tcPr>
          <w:p w:rsidR="00DB3BBF" w:rsidRPr="009E60FD" w:rsidRDefault="00DB3BBF" w:rsidP="003F7C34">
            <w:pPr>
              <w:ind w:firstLine="225"/>
              <w:jc w:val="center"/>
            </w:pPr>
            <w:r w:rsidRPr="009E60FD">
              <w:t xml:space="preserve">3,5 </w:t>
            </w:r>
          </w:p>
        </w:tc>
        <w:tc>
          <w:tcPr>
            <w:tcW w:w="1142" w:type="dxa"/>
          </w:tcPr>
          <w:p w:rsidR="00DB3BBF" w:rsidRPr="009E60FD" w:rsidRDefault="00DB3BBF" w:rsidP="003F7C34">
            <w:pPr>
              <w:ind w:firstLine="225"/>
              <w:jc w:val="center"/>
            </w:pPr>
            <w:r w:rsidRPr="009E60FD">
              <w:t xml:space="preserve">2 </w:t>
            </w:r>
          </w:p>
        </w:tc>
        <w:tc>
          <w:tcPr>
            <w:tcW w:w="1378" w:type="dxa"/>
          </w:tcPr>
          <w:p w:rsidR="00DB3BBF" w:rsidRPr="009E60FD" w:rsidRDefault="00DB3BBF" w:rsidP="003F7C34">
            <w:pPr>
              <w:ind w:firstLine="225"/>
              <w:jc w:val="center"/>
            </w:pPr>
            <w:r w:rsidRPr="009E60FD">
              <w:t>-</w:t>
            </w:r>
          </w:p>
        </w:tc>
      </w:tr>
      <w:tr w:rsidR="00D12856" w:rsidRPr="009E60FD">
        <w:trPr>
          <w:jc w:val="center"/>
        </w:trPr>
        <w:tc>
          <w:tcPr>
            <w:tcW w:w="1418" w:type="dxa"/>
          </w:tcPr>
          <w:p w:rsidR="00DB3BBF" w:rsidRPr="009E60FD" w:rsidRDefault="00DB3BBF" w:rsidP="00D47A58">
            <w:pPr>
              <w:jc w:val="both"/>
            </w:pPr>
            <w:r w:rsidRPr="009E60FD">
              <w:t xml:space="preserve">Главная улица </w:t>
            </w:r>
          </w:p>
        </w:tc>
        <w:tc>
          <w:tcPr>
            <w:tcW w:w="2902" w:type="dxa"/>
          </w:tcPr>
          <w:p w:rsidR="00DB3BBF" w:rsidRPr="009E60FD" w:rsidRDefault="00DB3BBF" w:rsidP="00432889">
            <w:pPr>
              <w:jc w:val="both"/>
            </w:pPr>
            <w:r w:rsidRPr="009E60FD">
              <w:t xml:space="preserve">Связь жилых территорий с общественным центром </w:t>
            </w:r>
          </w:p>
          <w:p w:rsidR="00DB3BBF" w:rsidRPr="009E60FD" w:rsidRDefault="00DB3BBF" w:rsidP="003F7C34">
            <w:pPr>
              <w:ind w:firstLine="225"/>
              <w:jc w:val="both"/>
            </w:pPr>
          </w:p>
        </w:tc>
        <w:tc>
          <w:tcPr>
            <w:tcW w:w="1200" w:type="dxa"/>
          </w:tcPr>
          <w:p w:rsidR="00DB3BBF" w:rsidRPr="009E60FD" w:rsidRDefault="00DB3BBF" w:rsidP="003F7C34">
            <w:pPr>
              <w:ind w:firstLine="225"/>
              <w:jc w:val="center"/>
            </w:pPr>
            <w:r w:rsidRPr="009E60FD">
              <w:t xml:space="preserve">40 </w:t>
            </w:r>
          </w:p>
        </w:tc>
        <w:tc>
          <w:tcPr>
            <w:tcW w:w="1320" w:type="dxa"/>
          </w:tcPr>
          <w:p w:rsidR="00DB3BBF" w:rsidRPr="009E60FD" w:rsidRDefault="00DB3BBF" w:rsidP="003F7C34">
            <w:pPr>
              <w:ind w:firstLine="225"/>
              <w:jc w:val="center"/>
            </w:pPr>
            <w:r w:rsidRPr="009E60FD">
              <w:t xml:space="preserve">3,5 </w:t>
            </w:r>
          </w:p>
        </w:tc>
        <w:tc>
          <w:tcPr>
            <w:tcW w:w="1142" w:type="dxa"/>
          </w:tcPr>
          <w:p w:rsidR="00DB3BBF" w:rsidRPr="009E60FD" w:rsidRDefault="00DB3BBF" w:rsidP="003F7C34">
            <w:pPr>
              <w:ind w:firstLine="225"/>
              <w:jc w:val="center"/>
            </w:pPr>
            <w:r w:rsidRPr="009E60FD">
              <w:t xml:space="preserve">2-3 </w:t>
            </w:r>
          </w:p>
        </w:tc>
        <w:tc>
          <w:tcPr>
            <w:tcW w:w="1378" w:type="dxa"/>
          </w:tcPr>
          <w:p w:rsidR="00DB3BBF" w:rsidRPr="009E60FD" w:rsidRDefault="00DB3BBF" w:rsidP="003F7C34">
            <w:pPr>
              <w:ind w:firstLine="225"/>
              <w:jc w:val="center"/>
            </w:pPr>
            <w:r w:rsidRPr="009E60FD">
              <w:t xml:space="preserve">1,5-2,25 </w:t>
            </w:r>
          </w:p>
        </w:tc>
      </w:tr>
      <w:tr w:rsidR="00D12856" w:rsidRPr="009E60FD">
        <w:trPr>
          <w:jc w:val="center"/>
        </w:trPr>
        <w:tc>
          <w:tcPr>
            <w:tcW w:w="9360" w:type="dxa"/>
            <w:gridSpan w:val="6"/>
          </w:tcPr>
          <w:p w:rsidR="00DB3BBF" w:rsidRPr="009E60FD" w:rsidRDefault="00DB3BBF" w:rsidP="00432889">
            <w:r w:rsidRPr="009E60FD">
              <w:t>Улица в жилой застройке:</w:t>
            </w:r>
          </w:p>
        </w:tc>
      </w:tr>
      <w:tr w:rsidR="00D12856" w:rsidRPr="009E60FD">
        <w:trPr>
          <w:jc w:val="center"/>
        </w:trPr>
        <w:tc>
          <w:tcPr>
            <w:tcW w:w="1418" w:type="dxa"/>
          </w:tcPr>
          <w:p w:rsidR="00DB3BBF" w:rsidRPr="009E60FD" w:rsidRDefault="00DB3BBF" w:rsidP="00D47A58">
            <w:pPr>
              <w:jc w:val="both"/>
            </w:pPr>
            <w:r w:rsidRPr="009E60FD">
              <w:t xml:space="preserve">основная </w:t>
            </w:r>
          </w:p>
        </w:tc>
        <w:tc>
          <w:tcPr>
            <w:tcW w:w="2902" w:type="dxa"/>
          </w:tcPr>
          <w:p w:rsidR="00DB3BBF" w:rsidRPr="009E60FD" w:rsidRDefault="00DB3BBF" w:rsidP="003F7C34">
            <w:pPr>
              <w:jc w:val="both"/>
            </w:pPr>
            <w:r w:rsidRPr="009E60FD">
              <w:t xml:space="preserve">Связь внутри жилых территорий и с главной улицей по направлениям с интенсивным движением </w:t>
            </w:r>
          </w:p>
          <w:p w:rsidR="00DB3BBF" w:rsidRPr="009E60FD" w:rsidRDefault="00DB3BBF" w:rsidP="003F7C34">
            <w:pPr>
              <w:ind w:firstLine="225"/>
              <w:jc w:val="both"/>
            </w:pPr>
          </w:p>
        </w:tc>
        <w:tc>
          <w:tcPr>
            <w:tcW w:w="1200" w:type="dxa"/>
          </w:tcPr>
          <w:p w:rsidR="00DB3BBF" w:rsidRPr="009E60FD" w:rsidRDefault="00DB3BBF" w:rsidP="003F7C34">
            <w:pPr>
              <w:ind w:firstLine="225"/>
              <w:jc w:val="center"/>
            </w:pPr>
            <w:r w:rsidRPr="009E60FD">
              <w:t xml:space="preserve">40 </w:t>
            </w:r>
          </w:p>
        </w:tc>
        <w:tc>
          <w:tcPr>
            <w:tcW w:w="1320" w:type="dxa"/>
          </w:tcPr>
          <w:p w:rsidR="00DB3BBF" w:rsidRPr="009E60FD" w:rsidRDefault="00DB3BBF" w:rsidP="003F7C34">
            <w:pPr>
              <w:ind w:firstLine="225"/>
              <w:jc w:val="center"/>
            </w:pPr>
            <w:r w:rsidRPr="009E60FD">
              <w:t xml:space="preserve">3,0 </w:t>
            </w:r>
          </w:p>
        </w:tc>
        <w:tc>
          <w:tcPr>
            <w:tcW w:w="1142" w:type="dxa"/>
          </w:tcPr>
          <w:p w:rsidR="00DB3BBF" w:rsidRPr="009E60FD" w:rsidRDefault="00DB3BBF" w:rsidP="003F7C34">
            <w:pPr>
              <w:ind w:firstLine="225"/>
              <w:jc w:val="center"/>
            </w:pPr>
            <w:r w:rsidRPr="009E60FD">
              <w:t xml:space="preserve">2 </w:t>
            </w:r>
          </w:p>
        </w:tc>
        <w:tc>
          <w:tcPr>
            <w:tcW w:w="1378" w:type="dxa"/>
          </w:tcPr>
          <w:p w:rsidR="00DB3BBF" w:rsidRPr="009E60FD" w:rsidRDefault="00DB3BBF" w:rsidP="003F7C34">
            <w:pPr>
              <w:ind w:firstLine="225"/>
              <w:jc w:val="center"/>
            </w:pPr>
            <w:r w:rsidRPr="009E60FD">
              <w:t xml:space="preserve">1,0-1,5 </w:t>
            </w:r>
          </w:p>
        </w:tc>
      </w:tr>
      <w:tr w:rsidR="00D12856" w:rsidRPr="009E60FD">
        <w:trPr>
          <w:jc w:val="center"/>
        </w:trPr>
        <w:tc>
          <w:tcPr>
            <w:tcW w:w="1418" w:type="dxa"/>
          </w:tcPr>
          <w:p w:rsidR="00DB3BBF" w:rsidRPr="009E60FD" w:rsidRDefault="00DB3BBF" w:rsidP="00D47A58">
            <w:pPr>
              <w:jc w:val="both"/>
            </w:pPr>
            <w:r w:rsidRPr="009E60FD">
              <w:t>второстепенная (переулок)</w:t>
            </w:r>
          </w:p>
        </w:tc>
        <w:tc>
          <w:tcPr>
            <w:tcW w:w="2902" w:type="dxa"/>
          </w:tcPr>
          <w:p w:rsidR="00DB3BBF" w:rsidRPr="009E60FD" w:rsidRDefault="00DB3BBF" w:rsidP="003F7C34">
            <w:pPr>
              <w:jc w:val="both"/>
            </w:pPr>
            <w:r w:rsidRPr="009E60FD">
              <w:t xml:space="preserve">Связь между основными жилыми улицами </w:t>
            </w:r>
          </w:p>
          <w:p w:rsidR="00DB3BBF" w:rsidRPr="009E60FD" w:rsidRDefault="00DB3BBF" w:rsidP="003F7C34">
            <w:pPr>
              <w:ind w:firstLine="225"/>
              <w:jc w:val="both"/>
            </w:pPr>
          </w:p>
        </w:tc>
        <w:tc>
          <w:tcPr>
            <w:tcW w:w="1200" w:type="dxa"/>
          </w:tcPr>
          <w:p w:rsidR="00DB3BBF" w:rsidRPr="009E60FD" w:rsidRDefault="00DB3BBF" w:rsidP="003F7C34">
            <w:pPr>
              <w:ind w:firstLine="225"/>
              <w:jc w:val="center"/>
            </w:pPr>
            <w:r w:rsidRPr="009E60FD">
              <w:t xml:space="preserve">30 </w:t>
            </w:r>
          </w:p>
        </w:tc>
        <w:tc>
          <w:tcPr>
            <w:tcW w:w="1320" w:type="dxa"/>
          </w:tcPr>
          <w:p w:rsidR="00DB3BBF" w:rsidRPr="009E60FD" w:rsidRDefault="00DB3BBF" w:rsidP="003F7C34">
            <w:pPr>
              <w:ind w:firstLine="225"/>
              <w:jc w:val="center"/>
            </w:pPr>
            <w:r w:rsidRPr="009E60FD">
              <w:t xml:space="preserve">2,75 </w:t>
            </w:r>
          </w:p>
        </w:tc>
        <w:tc>
          <w:tcPr>
            <w:tcW w:w="1142" w:type="dxa"/>
          </w:tcPr>
          <w:p w:rsidR="00DB3BBF" w:rsidRPr="009E60FD" w:rsidRDefault="00DB3BBF" w:rsidP="003F7C34">
            <w:pPr>
              <w:ind w:firstLine="225"/>
              <w:jc w:val="center"/>
            </w:pPr>
            <w:r w:rsidRPr="009E60FD">
              <w:t xml:space="preserve">2 </w:t>
            </w:r>
          </w:p>
        </w:tc>
        <w:tc>
          <w:tcPr>
            <w:tcW w:w="1378" w:type="dxa"/>
          </w:tcPr>
          <w:p w:rsidR="00DB3BBF" w:rsidRPr="009E60FD" w:rsidRDefault="00DB3BBF" w:rsidP="003F7C34">
            <w:pPr>
              <w:ind w:firstLine="225"/>
              <w:jc w:val="center"/>
            </w:pPr>
            <w:r w:rsidRPr="009E60FD">
              <w:t xml:space="preserve">1,0 </w:t>
            </w:r>
          </w:p>
        </w:tc>
      </w:tr>
      <w:tr w:rsidR="00D12856" w:rsidRPr="009E60FD">
        <w:trPr>
          <w:jc w:val="center"/>
        </w:trPr>
        <w:tc>
          <w:tcPr>
            <w:tcW w:w="1418" w:type="dxa"/>
          </w:tcPr>
          <w:p w:rsidR="00DB3BBF" w:rsidRPr="009E60FD" w:rsidRDefault="00DB3BBF" w:rsidP="00D47A58">
            <w:pPr>
              <w:jc w:val="both"/>
            </w:pPr>
            <w:r w:rsidRPr="009E60FD">
              <w:t xml:space="preserve">проезд </w:t>
            </w:r>
          </w:p>
        </w:tc>
        <w:tc>
          <w:tcPr>
            <w:tcW w:w="2902" w:type="dxa"/>
          </w:tcPr>
          <w:p w:rsidR="00DB3BBF" w:rsidRPr="009E60FD" w:rsidRDefault="00DB3BBF" w:rsidP="003F7C34">
            <w:pPr>
              <w:jc w:val="both"/>
            </w:pPr>
            <w:r w:rsidRPr="009E60FD">
              <w:t xml:space="preserve">Связь жилых домов, расположенных в глубине квартала, с улицей </w:t>
            </w:r>
          </w:p>
          <w:p w:rsidR="00DB3BBF" w:rsidRPr="009E60FD" w:rsidRDefault="00DB3BBF" w:rsidP="003F7C34">
            <w:pPr>
              <w:ind w:firstLine="225"/>
              <w:jc w:val="both"/>
            </w:pPr>
          </w:p>
        </w:tc>
        <w:tc>
          <w:tcPr>
            <w:tcW w:w="1200" w:type="dxa"/>
          </w:tcPr>
          <w:p w:rsidR="00DB3BBF" w:rsidRPr="009E60FD" w:rsidRDefault="00DB3BBF" w:rsidP="003F7C34">
            <w:pPr>
              <w:ind w:firstLine="225"/>
              <w:jc w:val="center"/>
            </w:pPr>
            <w:r w:rsidRPr="009E60FD">
              <w:t xml:space="preserve">20 </w:t>
            </w:r>
          </w:p>
        </w:tc>
        <w:tc>
          <w:tcPr>
            <w:tcW w:w="1320" w:type="dxa"/>
          </w:tcPr>
          <w:p w:rsidR="00DB3BBF" w:rsidRPr="009E60FD" w:rsidRDefault="00DB3BBF" w:rsidP="003F7C34">
            <w:pPr>
              <w:ind w:firstLine="225"/>
              <w:jc w:val="center"/>
            </w:pPr>
            <w:r w:rsidRPr="009E60FD">
              <w:t xml:space="preserve">2,75-3,0 </w:t>
            </w:r>
          </w:p>
        </w:tc>
        <w:tc>
          <w:tcPr>
            <w:tcW w:w="1142" w:type="dxa"/>
          </w:tcPr>
          <w:p w:rsidR="00DB3BBF" w:rsidRPr="009E60FD" w:rsidRDefault="00DB3BBF" w:rsidP="003F7C34">
            <w:pPr>
              <w:ind w:firstLine="225"/>
              <w:jc w:val="center"/>
            </w:pPr>
            <w:r w:rsidRPr="009E60FD">
              <w:t xml:space="preserve">1 </w:t>
            </w:r>
          </w:p>
        </w:tc>
        <w:tc>
          <w:tcPr>
            <w:tcW w:w="1378" w:type="dxa"/>
          </w:tcPr>
          <w:p w:rsidR="00DB3BBF" w:rsidRPr="009E60FD" w:rsidRDefault="00DB3BBF" w:rsidP="003F7C34">
            <w:pPr>
              <w:ind w:firstLine="225"/>
              <w:jc w:val="center"/>
            </w:pPr>
            <w:r w:rsidRPr="009E60FD">
              <w:t xml:space="preserve">0-1,0 </w:t>
            </w:r>
          </w:p>
        </w:tc>
      </w:tr>
      <w:tr w:rsidR="00D12856" w:rsidRPr="009E60FD">
        <w:trPr>
          <w:jc w:val="center"/>
        </w:trPr>
        <w:tc>
          <w:tcPr>
            <w:tcW w:w="1418" w:type="dxa"/>
          </w:tcPr>
          <w:p w:rsidR="00DB3BBF" w:rsidRPr="009E60FD" w:rsidRDefault="00DB3BBF" w:rsidP="00D47A58">
            <w:pPr>
              <w:jc w:val="both"/>
            </w:pPr>
            <w:r w:rsidRPr="009E60FD">
              <w:t xml:space="preserve">Хозяйственный проезд, скотопрогон </w:t>
            </w:r>
          </w:p>
        </w:tc>
        <w:tc>
          <w:tcPr>
            <w:tcW w:w="2902" w:type="dxa"/>
          </w:tcPr>
          <w:p w:rsidR="00DB3BBF" w:rsidRPr="009E60FD" w:rsidRDefault="00DB3BBF" w:rsidP="00F03A78">
            <w:pPr>
              <w:jc w:val="both"/>
            </w:pPr>
            <w:r w:rsidRPr="009E60FD">
              <w:t>Прогон личного скота и проезд грузового транспорта к приусадебным участкам</w:t>
            </w:r>
          </w:p>
          <w:p w:rsidR="00DB3BBF" w:rsidRPr="009E60FD" w:rsidRDefault="00DB3BBF" w:rsidP="003F7C34">
            <w:pPr>
              <w:ind w:firstLine="270"/>
              <w:jc w:val="both"/>
            </w:pPr>
          </w:p>
        </w:tc>
        <w:tc>
          <w:tcPr>
            <w:tcW w:w="1200" w:type="dxa"/>
          </w:tcPr>
          <w:p w:rsidR="00DB3BBF" w:rsidRPr="009E60FD" w:rsidRDefault="00DB3BBF" w:rsidP="003F7C34">
            <w:pPr>
              <w:ind w:firstLine="270"/>
              <w:jc w:val="center"/>
            </w:pPr>
            <w:r w:rsidRPr="009E60FD">
              <w:t xml:space="preserve">30 </w:t>
            </w:r>
          </w:p>
        </w:tc>
        <w:tc>
          <w:tcPr>
            <w:tcW w:w="1320" w:type="dxa"/>
          </w:tcPr>
          <w:p w:rsidR="00DB3BBF" w:rsidRPr="009E60FD" w:rsidRDefault="00DB3BBF" w:rsidP="003F7C34">
            <w:pPr>
              <w:ind w:firstLine="270"/>
              <w:jc w:val="center"/>
            </w:pPr>
            <w:r w:rsidRPr="009E60FD">
              <w:t xml:space="preserve">4,5 </w:t>
            </w:r>
          </w:p>
        </w:tc>
        <w:tc>
          <w:tcPr>
            <w:tcW w:w="1142" w:type="dxa"/>
          </w:tcPr>
          <w:p w:rsidR="00DB3BBF" w:rsidRPr="009E60FD" w:rsidRDefault="00DB3BBF" w:rsidP="003F7C34">
            <w:pPr>
              <w:ind w:firstLine="270"/>
              <w:jc w:val="center"/>
            </w:pPr>
            <w:r w:rsidRPr="009E60FD">
              <w:t xml:space="preserve">1 </w:t>
            </w:r>
          </w:p>
        </w:tc>
        <w:tc>
          <w:tcPr>
            <w:tcW w:w="1378" w:type="dxa"/>
          </w:tcPr>
          <w:p w:rsidR="00DB3BBF" w:rsidRPr="009E60FD" w:rsidRDefault="00DB3BBF" w:rsidP="003F7C34">
            <w:pPr>
              <w:ind w:firstLine="270"/>
              <w:jc w:val="center"/>
            </w:pPr>
            <w:r w:rsidRPr="009E60FD">
              <w:t>-</w:t>
            </w:r>
          </w:p>
        </w:tc>
      </w:tr>
    </w:tbl>
    <w:p w:rsidR="002E2954" w:rsidRPr="009E60FD" w:rsidRDefault="002E2954" w:rsidP="00471503">
      <w:pPr>
        <w:spacing w:line="288" w:lineRule="auto"/>
        <w:ind w:firstLine="709"/>
        <w:contextualSpacing/>
        <w:jc w:val="both"/>
        <w:rPr>
          <w:i/>
          <w:szCs w:val="28"/>
        </w:rPr>
      </w:pPr>
    </w:p>
    <w:p w:rsidR="00471503" w:rsidRPr="009E60FD" w:rsidRDefault="00471503" w:rsidP="00471503">
      <w:pPr>
        <w:spacing w:line="288" w:lineRule="auto"/>
        <w:ind w:firstLine="709"/>
        <w:contextualSpacing/>
        <w:jc w:val="both"/>
        <w:rPr>
          <w:i/>
          <w:szCs w:val="28"/>
        </w:rPr>
      </w:pPr>
      <w:r w:rsidRPr="009E60FD">
        <w:rPr>
          <w:i/>
          <w:szCs w:val="28"/>
        </w:rPr>
        <w:t>Мероприятия на расчетный срок:</w:t>
      </w:r>
    </w:p>
    <w:p w:rsidR="00471503" w:rsidRPr="009E60FD" w:rsidRDefault="00471503" w:rsidP="004B0704">
      <w:pPr>
        <w:numPr>
          <w:ilvl w:val="0"/>
          <w:numId w:val="62"/>
        </w:numPr>
        <w:tabs>
          <w:tab w:val="left" w:pos="1134"/>
        </w:tabs>
        <w:spacing w:line="288" w:lineRule="auto"/>
        <w:ind w:left="0" w:firstLine="709"/>
        <w:contextualSpacing/>
        <w:jc w:val="both"/>
        <w:rPr>
          <w:szCs w:val="28"/>
        </w:rPr>
      </w:pPr>
      <w:r w:rsidRPr="009E60FD">
        <w:rPr>
          <w:szCs w:val="28"/>
        </w:rPr>
        <w:t>Выделение дополнительных территорий для стоянки автотранспортных средств для туристов, клиентов планируемых баз отдыха;</w:t>
      </w:r>
    </w:p>
    <w:p w:rsidR="00471503" w:rsidRPr="009E60FD" w:rsidRDefault="00471503" w:rsidP="004B0704">
      <w:pPr>
        <w:numPr>
          <w:ilvl w:val="0"/>
          <w:numId w:val="62"/>
        </w:numPr>
        <w:tabs>
          <w:tab w:val="left" w:pos="1134"/>
        </w:tabs>
        <w:spacing w:line="288" w:lineRule="auto"/>
        <w:ind w:left="0" w:firstLine="709"/>
        <w:contextualSpacing/>
        <w:jc w:val="both"/>
        <w:rPr>
          <w:szCs w:val="28"/>
        </w:rPr>
      </w:pPr>
      <w:r w:rsidRPr="009E60FD">
        <w:rPr>
          <w:szCs w:val="28"/>
        </w:rPr>
        <w:t>Организация трасс общепоселенческого значения для усиления транспортных связей внутри сельского поселения и создание дополнительных выходов на внешние автодороги;</w:t>
      </w:r>
    </w:p>
    <w:p w:rsidR="00471503" w:rsidRPr="009E60FD" w:rsidRDefault="00471503" w:rsidP="004B0704">
      <w:pPr>
        <w:numPr>
          <w:ilvl w:val="0"/>
          <w:numId w:val="62"/>
        </w:numPr>
        <w:tabs>
          <w:tab w:val="left" w:pos="1134"/>
        </w:tabs>
        <w:spacing w:line="288" w:lineRule="auto"/>
        <w:ind w:left="0" w:firstLine="709"/>
        <w:contextualSpacing/>
        <w:jc w:val="both"/>
        <w:rPr>
          <w:szCs w:val="28"/>
        </w:rPr>
      </w:pPr>
      <w:r w:rsidRPr="009E60FD">
        <w:rPr>
          <w:szCs w:val="28"/>
        </w:rPr>
        <w:t>Оснащение магистральной улично-дорожной сети необходимыми транспортными сооружениями (остановки, ограждения и др.);</w:t>
      </w:r>
    </w:p>
    <w:p w:rsidR="00471503" w:rsidRPr="009E60FD" w:rsidRDefault="00471503" w:rsidP="004B0704">
      <w:pPr>
        <w:numPr>
          <w:ilvl w:val="0"/>
          <w:numId w:val="62"/>
        </w:numPr>
        <w:tabs>
          <w:tab w:val="left" w:pos="1134"/>
        </w:tabs>
        <w:spacing w:line="288" w:lineRule="auto"/>
        <w:ind w:left="0" w:firstLine="709"/>
        <w:contextualSpacing/>
        <w:jc w:val="both"/>
        <w:rPr>
          <w:szCs w:val="28"/>
        </w:rPr>
      </w:pPr>
      <w:r w:rsidRPr="009E60FD">
        <w:rPr>
          <w:szCs w:val="28"/>
        </w:rPr>
        <w:t>Обеспечение безопасности движения пешеходов путем создания ограничения движения в местах туристических и рекреационных маршрутов.</w:t>
      </w:r>
    </w:p>
    <w:p w:rsidR="00442965" w:rsidRPr="009E60FD" w:rsidRDefault="00442965" w:rsidP="00442965">
      <w:pPr>
        <w:tabs>
          <w:tab w:val="left" w:pos="1134"/>
        </w:tabs>
        <w:spacing w:line="288" w:lineRule="auto"/>
        <w:ind w:left="709"/>
        <w:contextualSpacing/>
        <w:jc w:val="both"/>
        <w:rPr>
          <w:szCs w:val="28"/>
        </w:rPr>
      </w:pPr>
    </w:p>
    <w:p w:rsidR="003F7C34" w:rsidRPr="009E60FD" w:rsidRDefault="00154D19" w:rsidP="00F15A8E">
      <w:pPr>
        <w:pStyle w:val="aff4"/>
        <w:suppressAutoHyphens/>
        <w:spacing w:line="288" w:lineRule="auto"/>
        <w:contextualSpacing/>
        <w:jc w:val="center"/>
        <w:outlineLvl w:val="3"/>
        <w:rPr>
          <w:b/>
        </w:rPr>
      </w:pPr>
      <w:bookmarkStart w:id="236" w:name="_Toc102643158"/>
      <w:r w:rsidRPr="009E60FD">
        <w:rPr>
          <w:b/>
        </w:rPr>
        <w:lastRenderedPageBreak/>
        <w:t xml:space="preserve">2.3.3.2. </w:t>
      </w:r>
      <w:r w:rsidR="001A267E" w:rsidRPr="009E60FD">
        <w:rPr>
          <w:b/>
        </w:rPr>
        <w:t>Развитие</w:t>
      </w:r>
      <w:r w:rsidR="003F7C34" w:rsidRPr="009E60FD">
        <w:rPr>
          <w:b/>
        </w:rPr>
        <w:t xml:space="preserve"> пассажирского транспорта</w:t>
      </w:r>
      <w:bookmarkEnd w:id="236"/>
    </w:p>
    <w:p w:rsidR="00C93B39" w:rsidRPr="009E60FD" w:rsidRDefault="00C93B39" w:rsidP="006518F0">
      <w:pPr>
        <w:pStyle w:val="aff4"/>
        <w:suppressAutoHyphens/>
        <w:spacing w:before="0" w:beforeAutospacing="0" w:after="0" w:afterAutospacing="0" w:line="288" w:lineRule="auto"/>
        <w:ind w:firstLine="709"/>
        <w:jc w:val="both"/>
      </w:pPr>
      <w:r w:rsidRPr="009E60FD">
        <w:t xml:space="preserve">Мероприятия по развитию пассажирского транспорта на территории </w:t>
      </w:r>
      <w:r w:rsidR="00D12856" w:rsidRPr="009E60FD">
        <w:t>Вышегорского</w:t>
      </w:r>
      <w:r w:rsidR="00910BB6" w:rsidRPr="009E60FD">
        <w:t xml:space="preserve"> сельского поселения</w:t>
      </w:r>
      <w:r w:rsidR="00640FC6" w:rsidRPr="009E60FD">
        <w:t xml:space="preserve"> </w:t>
      </w:r>
      <w:r w:rsidRPr="009E60FD">
        <w:t>включают:</w:t>
      </w:r>
    </w:p>
    <w:p w:rsidR="00A362F9" w:rsidRPr="009E60FD" w:rsidRDefault="00A362F9" w:rsidP="006518F0">
      <w:pPr>
        <w:pStyle w:val="aff4"/>
        <w:suppressAutoHyphens/>
        <w:spacing w:before="0" w:beforeAutospacing="0" w:after="0" w:afterAutospacing="0" w:line="288" w:lineRule="auto"/>
        <w:ind w:firstLine="709"/>
        <w:jc w:val="both"/>
      </w:pPr>
      <w:r w:rsidRPr="009E60FD">
        <w:t xml:space="preserve">1. Организация системы маршрутного сообщения для связи населенных пунктов </w:t>
      </w:r>
      <w:r w:rsidR="00D12856" w:rsidRPr="009E60FD">
        <w:t>Вышегорского</w:t>
      </w:r>
      <w:r w:rsidR="00910BB6" w:rsidRPr="009E60FD">
        <w:t xml:space="preserve"> сельского поселения</w:t>
      </w:r>
      <w:r w:rsidRPr="009E60FD">
        <w:t>, в т.ч. районов нового жилищного строительства между собой, с соседними муниципальными образованиями, а также с</w:t>
      </w:r>
      <w:r w:rsidR="0094138A" w:rsidRPr="009E60FD">
        <w:t xml:space="preserve"> </w:t>
      </w:r>
      <w:r w:rsidRPr="009E60FD">
        <w:t xml:space="preserve">г. </w:t>
      </w:r>
      <w:r w:rsidR="00745FF8" w:rsidRPr="009E60FD">
        <w:t>Сафоновском</w:t>
      </w:r>
      <w:r w:rsidRPr="009E60FD">
        <w:t xml:space="preserve"> - на расчётный срок реализации генерального плана;</w:t>
      </w:r>
    </w:p>
    <w:p w:rsidR="00A362F9" w:rsidRPr="009E60FD" w:rsidRDefault="00A362F9" w:rsidP="006518F0">
      <w:pPr>
        <w:pStyle w:val="aff4"/>
        <w:suppressAutoHyphens/>
        <w:spacing w:before="0" w:beforeAutospacing="0" w:after="0" w:afterAutospacing="0" w:line="288" w:lineRule="auto"/>
        <w:ind w:firstLine="709"/>
        <w:jc w:val="both"/>
      </w:pPr>
      <w:r w:rsidRPr="009E60FD">
        <w:t>2. Размещение остановочных пунктов общественного транспорта с учётом соблюдения современных требований к техническим характеристикам подобных сооружений, с учётом соблюдения правил безопасности дорожного движения, а также радиуса пешеходной доступности указанных объектов для населения, в т.ч.</w:t>
      </w:r>
      <w:r w:rsidRPr="009E60FD">
        <w:rPr>
          <w:bCs/>
          <w:szCs w:val="28"/>
        </w:rPr>
        <w:t xml:space="preserve"> для маломобильных групп населения</w:t>
      </w:r>
      <w:r w:rsidRPr="009E60FD">
        <w:t xml:space="preserve"> – </w:t>
      </w:r>
      <w:smartTag w:uri="urn:schemas-microsoft-com:office:smarttags" w:element="metricconverter">
        <w:smartTagPr>
          <w:attr w:name="ProductID" w:val="600 м"/>
        </w:smartTagPr>
        <w:r w:rsidRPr="009E60FD">
          <w:t>600 м</w:t>
        </w:r>
      </w:smartTag>
      <w:r w:rsidRPr="009E60FD">
        <w:t xml:space="preserve"> – на расчётный срок реализации генерального плана.</w:t>
      </w:r>
    </w:p>
    <w:p w:rsidR="006518F0" w:rsidRPr="009E60FD" w:rsidRDefault="006518F0" w:rsidP="006518F0">
      <w:pPr>
        <w:autoSpaceDE w:val="0"/>
        <w:autoSpaceDN w:val="0"/>
        <w:adjustRightInd w:val="0"/>
        <w:spacing w:line="288" w:lineRule="auto"/>
        <w:ind w:firstLine="708"/>
        <w:jc w:val="both"/>
      </w:pPr>
      <w:r w:rsidRPr="009E60FD">
        <w:t xml:space="preserve">3. Для обеспечения транспортной связи удаленных населенных пунктов (более 10 человек), рекомендуется организовать службу социальных маршрутных такси </w:t>
      </w:r>
      <w:r w:rsidR="00FC1D0F" w:rsidRPr="009E60FD">
        <w:t>(общее количество мест 10 – 12)</w:t>
      </w:r>
      <w:r w:rsidRPr="009E60FD">
        <w:t>. Рекомендуемое число рейсов два раза в неделю туда и обратно.</w:t>
      </w:r>
    </w:p>
    <w:p w:rsidR="002E2954" w:rsidRPr="009E60FD" w:rsidRDefault="002E2954" w:rsidP="006518F0">
      <w:pPr>
        <w:autoSpaceDE w:val="0"/>
        <w:autoSpaceDN w:val="0"/>
        <w:adjustRightInd w:val="0"/>
        <w:spacing w:line="288" w:lineRule="auto"/>
        <w:ind w:firstLine="708"/>
        <w:jc w:val="both"/>
      </w:pPr>
    </w:p>
    <w:p w:rsidR="00155325" w:rsidRPr="009E60FD" w:rsidRDefault="00154D19" w:rsidP="00555872">
      <w:pPr>
        <w:pStyle w:val="aff4"/>
        <w:suppressAutoHyphens/>
        <w:spacing w:line="288" w:lineRule="auto"/>
        <w:contextualSpacing/>
        <w:jc w:val="center"/>
        <w:rPr>
          <w:b/>
        </w:rPr>
      </w:pPr>
      <w:r w:rsidRPr="009E60FD">
        <w:rPr>
          <w:b/>
        </w:rPr>
        <w:t xml:space="preserve">2.3.3.3. </w:t>
      </w:r>
      <w:r w:rsidR="00155325" w:rsidRPr="009E60FD">
        <w:rPr>
          <w:b/>
        </w:rPr>
        <w:t>Размещение объектов обслуживания транспортной инфраструктуры</w:t>
      </w:r>
    </w:p>
    <w:p w:rsidR="00155325" w:rsidRPr="009E60FD" w:rsidRDefault="00155325" w:rsidP="00555872">
      <w:pPr>
        <w:pStyle w:val="aff5"/>
        <w:spacing w:line="288" w:lineRule="auto"/>
        <w:contextualSpacing/>
        <w:rPr>
          <w:sz w:val="24"/>
        </w:rPr>
      </w:pPr>
      <w:r w:rsidRPr="009E60FD">
        <w:rPr>
          <w:sz w:val="24"/>
        </w:rPr>
        <w:t xml:space="preserve">На расчётный срок реализации генерального плана </w:t>
      </w:r>
      <w:r w:rsidR="00D12856" w:rsidRPr="009E60FD">
        <w:rPr>
          <w:sz w:val="24"/>
        </w:rPr>
        <w:t>Вышегорского</w:t>
      </w:r>
      <w:r w:rsidR="00910BB6" w:rsidRPr="009E60FD">
        <w:rPr>
          <w:sz w:val="24"/>
        </w:rPr>
        <w:t xml:space="preserve"> сельского поселения</w:t>
      </w:r>
      <w:r w:rsidR="00640FC6" w:rsidRPr="009E60FD">
        <w:rPr>
          <w:sz w:val="24"/>
        </w:rPr>
        <w:t xml:space="preserve"> </w:t>
      </w:r>
      <w:r w:rsidRPr="009E60FD">
        <w:rPr>
          <w:sz w:val="24"/>
        </w:rPr>
        <w:t xml:space="preserve">парк индивидуальных автомобилей составит около </w:t>
      </w:r>
      <w:r w:rsidR="00442965" w:rsidRPr="009E60FD">
        <w:rPr>
          <w:sz w:val="24"/>
        </w:rPr>
        <w:t>1121</w:t>
      </w:r>
      <w:r w:rsidR="001B1EBD" w:rsidRPr="009E60FD">
        <w:rPr>
          <w:sz w:val="24"/>
        </w:rPr>
        <w:t xml:space="preserve"> </w:t>
      </w:r>
      <w:r w:rsidRPr="009E60FD">
        <w:rPr>
          <w:sz w:val="24"/>
        </w:rPr>
        <w:t>автомобил</w:t>
      </w:r>
      <w:r w:rsidR="0041060D" w:rsidRPr="009E60FD">
        <w:rPr>
          <w:sz w:val="24"/>
        </w:rPr>
        <w:t>ей</w:t>
      </w:r>
      <w:r w:rsidRPr="009E60FD">
        <w:rPr>
          <w:sz w:val="24"/>
        </w:rPr>
        <w:t xml:space="preserve"> при принятой норме </w:t>
      </w:r>
      <w:r w:rsidR="007A4DC1" w:rsidRPr="009E60FD">
        <w:rPr>
          <w:sz w:val="24"/>
        </w:rPr>
        <w:t>300</w:t>
      </w:r>
      <w:r w:rsidRPr="009E60FD">
        <w:rPr>
          <w:sz w:val="24"/>
        </w:rPr>
        <w:t xml:space="preserve"> автомобилей на 1000 жителей.</w:t>
      </w:r>
    </w:p>
    <w:p w:rsidR="00155325" w:rsidRPr="009E60FD" w:rsidRDefault="00155325" w:rsidP="005E265F">
      <w:pPr>
        <w:pStyle w:val="aff5"/>
        <w:spacing w:line="288" w:lineRule="auto"/>
        <w:rPr>
          <w:sz w:val="24"/>
        </w:rPr>
      </w:pPr>
      <w:r w:rsidRPr="009E60FD">
        <w:rPr>
          <w:sz w:val="24"/>
        </w:rPr>
        <w:t xml:space="preserve">Хранение индивидуальных автомобилей предполагается осуществлять на приусадебных участках. Также </w:t>
      </w:r>
      <w:r w:rsidR="00572DEA" w:rsidRPr="009E60FD">
        <w:rPr>
          <w:sz w:val="24"/>
        </w:rPr>
        <w:t>размещение</w:t>
      </w:r>
      <w:r w:rsidR="008A1D3C" w:rsidRPr="009E60FD">
        <w:rPr>
          <w:sz w:val="24"/>
        </w:rPr>
        <w:t xml:space="preserve"> </w:t>
      </w:r>
      <w:r w:rsidRPr="009E60FD">
        <w:rPr>
          <w:sz w:val="24"/>
        </w:rPr>
        <w:t>автомобильны</w:t>
      </w:r>
      <w:r w:rsidR="008A1D3C" w:rsidRPr="009E60FD">
        <w:rPr>
          <w:sz w:val="24"/>
        </w:rPr>
        <w:t>х</w:t>
      </w:r>
      <w:r w:rsidRPr="009E60FD">
        <w:rPr>
          <w:sz w:val="24"/>
        </w:rPr>
        <w:t xml:space="preserve"> стоян</w:t>
      </w:r>
      <w:r w:rsidR="008A1D3C" w:rsidRPr="009E60FD">
        <w:rPr>
          <w:sz w:val="24"/>
        </w:rPr>
        <w:t>о</w:t>
      </w:r>
      <w:r w:rsidRPr="009E60FD">
        <w:rPr>
          <w:sz w:val="24"/>
        </w:rPr>
        <w:t>к для временного хранения легковых автомобилей предусматрива</w:t>
      </w:r>
      <w:r w:rsidR="00572DEA" w:rsidRPr="009E60FD">
        <w:rPr>
          <w:sz w:val="24"/>
        </w:rPr>
        <w:t>е</w:t>
      </w:r>
      <w:r w:rsidRPr="009E60FD">
        <w:rPr>
          <w:sz w:val="24"/>
        </w:rPr>
        <w:t xml:space="preserve">тся у объектов соцкультбыта, в общественных центрах,  в зонах отдыха и в местах приложения труда. </w:t>
      </w:r>
    </w:p>
    <w:p w:rsidR="005E265F" w:rsidRPr="009E60FD" w:rsidRDefault="005E265F" w:rsidP="005E265F">
      <w:pPr>
        <w:pStyle w:val="aff5"/>
        <w:spacing w:line="288" w:lineRule="auto"/>
        <w:rPr>
          <w:sz w:val="24"/>
        </w:rPr>
      </w:pPr>
      <w:r w:rsidRPr="009E60FD">
        <w:rPr>
          <w:sz w:val="24"/>
        </w:rPr>
        <w:t xml:space="preserve">Обслуживание автомобилей осуществляется станциями технического обслуживания из расчета 1 пост на 200 легковых автомобилей и автозаправочными станциями из расчета 1 колонка на 1200 легковых автомобилей. Общее нормативное СТО - </w:t>
      </w:r>
      <w:r w:rsidR="002E2954" w:rsidRPr="009E60FD">
        <w:rPr>
          <w:sz w:val="24"/>
        </w:rPr>
        <w:t>3</w:t>
      </w:r>
      <w:r w:rsidRPr="009E60FD">
        <w:rPr>
          <w:sz w:val="24"/>
        </w:rPr>
        <w:t xml:space="preserve"> пост</w:t>
      </w:r>
      <w:r w:rsidR="002E2954" w:rsidRPr="009E60FD">
        <w:rPr>
          <w:sz w:val="24"/>
        </w:rPr>
        <w:t>а</w:t>
      </w:r>
      <w:r w:rsidRPr="009E60FD">
        <w:rPr>
          <w:sz w:val="24"/>
        </w:rPr>
        <w:t xml:space="preserve">. </w:t>
      </w:r>
    </w:p>
    <w:p w:rsidR="00155325" w:rsidRPr="009E60FD" w:rsidRDefault="00572DEA" w:rsidP="005E265F">
      <w:pPr>
        <w:pStyle w:val="aff5"/>
        <w:spacing w:line="288" w:lineRule="auto"/>
        <w:rPr>
          <w:sz w:val="24"/>
        </w:rPr>
      </w:pPr>
      <w:r w:rsidRPr="009E60FD">
        <w:rPr>
          <w:sz w:val="24"/>
        </w:rPr>
        <w:t xml:space="preserve">Размещение </w:t>
      </w:r>
      <w:r w:rsidR="00F96547" w:rsidRPr="009E60FD">
        <w:rPr>
          <w:sz w:val="24"/>
        </w:rPr>
        <w:t xml:space="preserve">СТО </w:t>
      </w:r>
      <w:r w:rsidRPr="009E60FD">
        <w:rPr>
          <w:sz w:val="24"/>
        </w:rPr>
        <w:t>предполагается осуществ</w:t>
      </w:r>
      <w:r w:rsidR="00C64EE9" w:rsidRPr="009E60FD">
        <w:rPr>
          <w:sz w:val="24"/>
        </w:rPr>
        <w:t>и</w:t>
      </w:r>
      <w:r w:rsidRPr="009E60FD">
        <w:rPr>
          <w:sz w:val="24"/>
        </w:rPr>
        <w:t xml:space="preserve">ть на территориях зон </w:t>
      </w:r>
      <w:r w:rsidR="007A4DC1" w:rsidRPr="009E60FD">
        <w:rPr>
          <w:sz w:val="24"/>
        </w:rPr>
        <w:t>инженерной</w:t>
      </w:r>
      <w:r w:rsidR="005E265F" w:rsidRPr="009E60FD">
        <w:rPr>
          <w:sz w:val="24"/>
        </w:rPr>
        <w:t xml:space="preserve"> (И)</w:t>
      </w:r>
      <w:r w:rsidR="007A4DC1" w:rsidRPr="009E60FD">
        <w:rPr>
          <w:sz w:val="24"/>
        </w:rPr>
        <w:t xml:space="preserve"> и транспортной инфраструктуры (</w:t>
      </w:r>
      <w:r w:rsidR="005E265F" w:rsidRPr="009E60FD">
        <w:rPr>
          <w:sz w:val="24"/>
        </w:rPr>
        <w:t>Т1</w:t>
      </w:r>
      <w:r w:rsidR="007A4DC1" w:rsidRPr="009E60FD">
        <w:rPr>
          <w:sz w:val="24"/>
        </w:rPr>
        <w:t>)</w:t>
      </w:r>
      <w:r w:rsidRPr="009E60FD">
        <w:rPr>
          <w:sz w:val="24"/>
        </w:rPr>
        <w:t xml:space="preserve">, </w:t>
      </w:r>
      <w:r w:rsidR="005E265F" w:rsidRPr="009E60FD">
        <w:rPr>
          <w:sz w:val="24"/>
        </w:rPr>
        <w:t>коммунально-складских зон и зон</w:t>
      </w:r>
      <w:r w:rsidR="00020A0F" w:rsidRPr="009E60FD">
        <w:rPr>
          <w:sz w:val="24"/>
        </w:rPr>
        <w:t xml:space="preserve"> производственного использования (П)</w:t>
      </w:r>
      <w:r w:rsidRPr="009E60FD">
        <w:rPr>
          <w:sz w:val="24"/>
        </w:rPr>
        <w:t xml:space="preserve"> при соблюдении санитарно-гигиенических требований при размещении таких объектов.</w:t>
      </w:r>
    </w:p>
    <w:p w:rsidR="00613FED" w:rsidRPr="009E60FD" w:rsidRDefault="00613FED" w:rsidP="005209D2">
      <w:pPr>
        <w:pStyle w:val="aff5"/>
        <w:spacing w:line="240" w:lineRule="auto"/>
        <w:ind w:firstLine="0"/>
        <w:jc w:val="center"/>
        <w:outlineLvl w:val="1"/>
        <w:rPr>
          <w:b/>
          <w:sz w:val="24"/>
          <w:szCs w:val="24"/>
        </w:rPr>
      </w:pPr>
      <w:bookmarkStart w:id="237" w:name="_Toc290627648"/>
      <w:bookmarkStart w:id="238" w:name="_Toc280281874"/>
    </w:p>
    <w:p w:rsidR="00621422" w:rsidRPr="009E60FD" w:rsidRDefault="00621422" w:rsidP="005209D2">
      <w:pPr>
        <w:pStyle w:val="aff5"/>
        <w:spacing w:line="240" w:lineRule="auto"/>
        <w:ind w:firstLine="0"/>
        <w:jc w:val="center"/>
        <w:outlineLvl w:val="1"/>
        <w:rPr>
          <w:b/>
          <w:sz w:val="24"/>
          <w:szCs w:val="24"/>
        </w:rPr>
      </w:pPr>
      <w:bookmarkStart w:id="239" w:name="_Toc102643159"/>
      <w:r w:rsidRPr="009E60FD">
        <w:rPr>
          <w:b/>
          <w:sz w:val="24"/>
          <w:szCs w:val="24"/>
        </w:rPr>
        <w:t>2.4. Обоснование вариантов решения задач по организации в границах поселения электро-, тепло-, газо- и водоснабжения населения, водоотведения, снабжения населения топливом</w:t>
      </w:r>
      <w:bookmarkEnd w:id="237"/>
      <w:bookmarkEnd w:id="239"/>
    </w:p>
    <w:p w:rsidR="00586CBE" w:rsidRPr="009E60FD" w:rsidRDefault="00586CBE" w:rsidP="008A36F6"/>
    <w:p w:rsidR="00586CBE" w:rsidRPr="009E60FD" w:rsidRDefault="00586CBE" w:rsidP="00586CBE">
      <w:pPr>
        <w:autoSpaceDE w:val="0"/>
        <w:autoSpaceDN w:val="0"/>
        <w:adjustRightInd w:val="0"/>
        <w:spacing w:line="360" w:lineRule="auto"/>
        <w:jc w:val="center"/>
        <w:outlineLvl w:val="2"/>
        <w:rPr>
          <w:b/>
        </w:rPr>
      </w:pPr>
      <w:bookmarkStart w:id="240" w:name="_Toc290627649"/>
      <w:bookmarkStart w:id="241" w:name="_Toc102643160"/>
      <w:r w:rsidRPr="009E60FD">
        <w:rPr>
          <w:b/>
        </w:rPr>
        <w:t>2.4.1. Водоснабжение</w:t>
      </w:r>
      <w:bookmarkEnd w:id="240"/>
      <w:bookmarkEnd w:id="241"/>
    </w:p>
    <w:p w:rsidR="005B2F02" w:rsidRPr="009E60FD" w:rsidRDefault="005B2F02" w:rsidP="00C4659F">
      <w:pPr>
        <w:spacing w:line="288" w:lineRule="auto"/>
        <w:ind w:firstLine="709"/>
        <w:contextualSpacing/>
        <w:jc w:val="both"/>
        <w:rPr>
          <w:b/>
          <w:i/>
        </w:rPr>
      </w:pPr>
      <w:bookmarkStart w:id="242" w:name="_Toc286310001"/>
      <w:bookmarkStart w:id="243" w:name="_Toc286310152"/>
      <w:r w:rsidRPr="009E60FD">
        <w:rPr>
          <w:b/>
          <w:i/>
        </w:rPr>
        <w:t>Планируемые объемы водопотребления в районах нового строительства (с учетом существующей застройки)</w:t>
      </w:r>
    </w:p>
    <w:p w:rsidR="005B2F02" w:rsidRPr="009E60FD" w:rsidRDefault="005B2F02" w:rsidP="00C4659F">
      <w:pPr>
        <w:pStyle w:val="afc"/>
        <w:spacing w:line="288" w:lineRule="auto"/>
        <w:ind w:firstLine="708"/>
        <w:contextualSpacing/>
        <w:jc w:val="both"/>
        <w:rPr>
          <w:b w:val="0"/>
          <w:bCs w:val="0"/>
        </w:rPr>
      </w:pPr>
      <w:r w:rsidRPr="009E60FD">
        <w:rPr>
          <w:b w:val="0"/>
          <w:bCs w:val="0"/>
        </w:rPr>
        <w:lastRenderedPageBreak/>
        <w:t>Централизованными (или индивидуальными) системами во</w:t>
      </w:r>
      <w:r w:rsidR="003E52C8" w:rsidRPr="009E60FD">
        <w:rPr>
          <w:b w:val="0"/>
          <w:bCs w:val="0"/>
        </w:rPr>
        <w:t>до</w:t>
      </w:r>
      <w:r w:rsidRPr="009E60FD">
        <w:rPr>
          <w:b w:val="0"/>
          <w:bCs w:val="0"/>
        </w:rPr>
        <w:t xml:space="preserve">снабжения обеспечиваются все объекты жилищно-коммунального сектора (ЖКС), а также промплощадки в сельской местности. </w:t>
      </w:r>
    </w:p>
    <w:p w:rsidR="005B2F02" w:rsidRPr="009E60FD" w:rsidRDefault="005B2F02" w:rsidP="005B2F02">
      <w:pPr>
        <w:tabs>
          <w:tab w:val="num" w:pos="1211"/>
        </w:tabs>
        <w:spacing w:line="288" w:lineRule="auto"/>
        <w:ind w:firstLine="851"/>
        <w:contextualSpacing/>
        <w:jc w:val="both"/>
      </w:pPr>
      <w:r w:rsidRPr="009E60FD">
        <w:t xml:space="preserve">Расчетные объемы водопотребления, как и объемы сточных вод, определены исходя из степени благоустройства жилой застройки и сохраняемого жилого фонда. При этом удельные нормы водопотребления принимаются равными нормам водоотведения в соответствии с требованиями </w:t>
      </w:r>
      <w:r w:rsidRPr="009E60FD">
        <w:rPr>
          <w:bCs/>
        </w:rPr>
        <w:t>СНиП 2.04.02-84*</w:t>
      </w:r>
      <w:r w:rsidRPr="009E60FD">
        <w:t xml:space="preserve">. </w:t>
      </w:r>
    </w:p>
    <w:p w:rsidR="005B2F02" w:rsidRPr="009E60FD" w:rsidRDefault="005B2F02" w:rsidP="005B2F02">
      <w:pPr>
        <w:tabs>
          <w:tab w:val="num" w:pos="1211"/>
        </w:tabs>
        <w:spacing w:line="288" w:lineRule="auto"/>
        <w:ind w:firstLine="851"/>
        <w:contextualSpacing/>
        <w:jc w:val="both"/>
      </w:pPr>
      <w:r w:rsidRPr="009E60FD">
        <w:t>Расчетные объемы водопотребления в сельском поселении представлены в таблице</w:t>
      </w:r>
      <w:r w:rsidR="00BB5217" w:rsidRPr="009E60FD">
        <w:t xml:space="preserve"> </w:t>
      </w:r>
      <w:r w:rsidR="00143F8B" w:rsidRPr="009E60FD">
        <w:t>ниже</w:t>
      </w:r>
      <w:r w:rsidRPr="009E60FD">
        <w:t>.</w:t>
      </w:r>
    </w:p>
    <w:p w:rsidR="005B2F02" w:rsidRPr="009E60FD" w:rsidRDefault="005B2F02" w:rsidP="009C44F9">
      <w:pPr>
        <w:spacing w:line="288" w:lineRule="auto"/>
        <w:ind w:right="-563" w:firstLine="839"/>
        <w:contextualSpacing/>
        <w:jc w:val="right"/>
        <w:rPr>
          <w:i/>
        </w:rPr>
      </w:pPr>
      <w:r w:rsidRPr="009E60FD">
        <w:rPr>
          <w:i/>
        </w:rPr>
        <w:t xml:space="preserve">Таблица </w:t>
      </w:r>
      <w:r w:rsidR="008A52D1" w:rsidRPr="009E60FD">
        <w:rPr>
          <w:i/>
        </w:rPr>
        <w:t>3</w:t>
      </w:r>
      <w:r w:rsidR="00632EA2" w:rsidRPr="009E60FD">
        <w:rPr>
          <w:i/>
        </w:rPr>
        <w:t>4</w:t>
      </w:r>
    </w:p>
    <w:p w:rsidR="005B2F02" w:rsidRPr="009E60FD" w:rsidRDefault="005B2F02" w:rsidP="008A6E09">
      <w:pPr>
        <w:tabs>
          <w:tab w:val="num" w:pos="1211"/>
        </w:tabs>
        <w:spacing w:line="288" w:lineRule="auto"/>
        <w:contextualSpacing/>
        <w:jc w:val="center"/>
        <w:rPr>
          <w:b/>
          <w:i/>
          <w:lang w:val="en-US"/>
        </w:rPr>
      </w:pPr>
      <w:r w:rsidRPr="009E60FD">
        <w:rPr>
          <w:b/>
          <w:i/>
        </w:rPr>
        <w:t>Расчетные объемы водопотребления</w:t>
      </w:r>
    </w:p>
    <w:tbl>
      <w:tblPr>
        <w:tblW w:w="107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37"/>
        <w:gridCol w:w="2693"/>
        <w:gridCol w:w="1134"/>
        <w:gridCol w:w="851"/>
        <w:gridCol w:w="960"/>
        <w:gridCol w:w="1192"/>
        <w:gridCol w:w="1016"/>
        <w:gridCol w:w="992"/>
      </w:tblGrid>
      <w:tr w:rsidR="00D12856" w:rsidRPr="009E60FD" w:rsidTr="00E12CBC">
        <w:trPr>
          <w:trHeight w:val="1050"/>
          <w:jc w:val="center"/>
        </w:trPr>
        <w:tc>
          <w:tcPr>
            <w:tcW w:w="1937" w:type="dxa"/>
            <w:shd w:val="clear" w:color="auto" w:fill="CCFFCC"/>
            <w:vAlign w:val="center"/>
            <w:hideMark/>
          </w:tcPr>
          <w:p w:rsidR="00E26BF2" w:rsidRPr="009E60FD" w:rsidRDefault="00E26BF2" w:rsidP="00E26BF2">
            <w:pPr>
              <w:jc w:val="center"/>
              <w:rPr>
                <w:b/>
                <w:bCs/>
                <w:sz w:val="22"/>
                <w:szCs w:val="22"/>
              </w:rPr>
            </w:pPr>
            <w:r w:rsidRPr="009E60FD">
              <w:rPr>
                <w:b/>
                <w:bCs/>
                <w:sz w:val="22"/>
                <w:szCs w:val="22"/>
              </w:rPr>
              <w:t>Населенный пункт</w:t>
            </w:r>
          </w:p>
        </w:tc>
        <w:tc>
          <w:tcPr>
            <w:tcW w:w="2693" w:type="dxa"/>
            <w:shd w:val="clear" w:color="auto" w:fill="CCFFCC"/>
            <w:vAlign w:val="center"/>
            <w:hideMark/>
          </w:tcPr>
          <w:p w:rsidR="00E26BF2" w:rsidRPr="009E60FD" w:rsidRDefault="00E26BF2" w:rsidP="00E26BF2">
            <w:pPr>
              <w:jc w:val="center"/>
              <w:rPr>
                <w:b/>
                <w:bCs/>
                <w:sz w:val="22"/>
                <w:szCs w:val="22"/>
              </w:rPr>
            </w:pPr>
            <w:r w:rsidRPr="009E60FD">
              <w:rPr>
                <w:b/>
                <w:bCs/>
                <w:sz w:val="22"/>
                <w:szCs w:val="22"/>
              </w:rPr>
              <w:t>Тип застройки</w:t>
            </w:r>
          </w:p>
        </w:tc>
        <w:tc>
          <w:tcPr>
            <w:tcW w:w="1134" w:type="dxa"/>
            <w:shd w:val="clear" w:color="auto" w:fill="CCFFCC"/>
            <w:vAlign w:val="center"/>
            <w:hideMark/>
          </w:tcPr>
          <w:p w:rsidR="00E26BF2" w:rsidRPr="009E60FD" w:rsidRDefault="00E26BF2" w:rsidP="00E26BF2">
            <w:pPr>
              <w:jc w:val="center"/>
              <w:rPr>
                <w:b/>
                <w:bCs/>
                <w:sz w:val="22"/>
                <w:szCs w:val="22"/>
              </w:rPr>
            </w:pPr>
            <w:r w:rsidRPr="009E60FD">
              <w:rPr>
                <w:b/>
                <w:bCs/>
                <w:sz w:val="22"/>
                <w:szCs w:val="22"/>
              </w:rPr>
              <w:t>Ед. измер.</w:t>
            </w:r>
          </w:p>
        </w:tc>
        <w:tc>
          <w:tcPr>
            <w:tcW w:w="851" w:type="dxa"/>
            <w:shd w:val="clear" w:color="auto" w:fill="CCFFCC"/>
            <w:noWrap/>
            <w:vAlign w:val="center"/>
            <w:hideMark/>
          </w:tcPr>
          <w:p w:rsidR="00E26BF2" w:rsidRPr="009E60FD" w:rsidRDefault="00E26BF2" w:rsidP="00E26BF2">
            <w:pPr>
              <w:jc w:val="center"/>
              <w:rPr>
                <w:b/>
                <w:bCs/>
                <w:sz w:val="22"/>
                <w:szCs w:val="22"/>
              </w:rPr>
            </w:pPr>
            <w:r w:rsidRPr="009E60FD">
              <w:rPr>
                <w:b/>
                <w:bCs/>
                <w:sz w:val="22"/>
                <w:szCs w:val="22"/>
              </w:rPr>
              <w:t>Кол-во</w:t>
            </w:r>
          </w:p>
        </w:tc>
        <w:tc>
          <w:tcPr>
            <w:tcW w:w="960" w:type="dxa"/>
            <w:shd w:val="clear" w:color="auto" w:fill="CCFFCC"/>
            <w:vAlign w:val="center"/>
            <w:hideMark/>
          </w:tcPr>
          <w:p w:rsidR="00E26BF2" w:rsidRPr="009E60FD" w:rsidRDefault="00E26BF2" w:rsidP="00E26BF2">
            <w:pPr>
              <w:jc w:val="center"/>
              <w:rPr>
                <w:b/>
                <w:bCs/>
                <w:sz w:val="22"/>
                <w:szCs w:val="22"/>
              </w:rPr>
            </w:pPr>
            <w:r w:rsidRPr="009E60FD">
              <w:rPr>
                <w:b/>
                <w:bCs/>
                <w:sz w:val="22"/>
                <w:szCs w:val="22"/>
              </w:rPr>
              <w:t>Норма СНиП 2.04.01-85*</w:t>
            </w:r>
          </w:p>
        </w:tc>
        <w:tc>
          <w:tcPr>
            <w:tcW w:w="1192" w:type="dxa"/>
            <w:shd w:val="clear" w:color="auto" w:fill="CCFFCC"/>
            <w:vAlign w:val="center"/>
            <w:hideMark/>
          </w:tcPr>
          <w:p w:rsidR="00E26BF2" w:rsidRPr="009E60FD" w:rsidRDefault="00E26BF2" w:rsidP="00E26BF2">
            <w:pPr>
              <w:jc w:val="center"/>
              <w:rPr>
                <w:b/>
                <w:bCs/>
                <w:sz w:val="22"/>
                <w:szCs w:val="22"/>
              </w:rPr>
            </w:pPr>
            <w:r w:rsidRPr="009E60FD">
              <w:rPr>
                <w:b/>
                <w:bCs/>
                <w:sz w:val="22"/>
                <w:szCs w:val="22"/>
              </w:rPr>
              <w:t>Расход холодной воды, м</w:t>
            </w:r>
            <w:r w:rsidRPr="009E60FD">
              <w:rPr>
                <w:b/>
                <w:bCs/>
                <w:sz w:val="22"/>
                <w:szCs w:val="22"/>
                <w:vertAlign w:val="superscript"/>
              </w:rPr>
              <w:t>3</w:t>
            </w:r>
            <w:r w:rsidRPr="009E60FD">
              <w:rPr>
                <w:b/>
                <w:bCs/>
                <w:sz w:val="22"/>
                <w:szCs w:val="22"/>
              </w:rPr>
              <w:t>/сут</w:t>
            </w:r>
          </w:p>
        </w:tc>
        <w:tc>
          <w:tcPr>
            <w:tcW w:w="1016" w:type="dxa"/>
            <w:shd w:val="clear" w:color="auto" w:fill="CCFFCC"/>
            <w:vAlign w:val="center"/>
            <w:hideMark/>
          </w:tcPr>
          <w:p w:rsidR="00E26BF2" w:rsidRPr="009E60FD" w:rsidRDefault="00E26BF2" w:rsidP="00E26BF2">
            <w:pPr>
              <w:jc w:val="center"/>
              <w:rPr>
                <w:b/>
                <w:bCs/>
                <w:sz w:val="22"/>
                <w:szCs w:val="22"/>
              </w:rPr>
            </w:pPr>
            <w:r w:rsidRPr="009E60FD">
              <w:rPr>
                <w:b/>
                <w:bCs/>
                <w:sz w:val="22"/>
                <w:szCs w:val="22"/>
              </w:rPr>
              <w:t>Расход горячей воды, м</w:t>
            </w:r>
            <w:r w:rsidRPr="009E60FD">
              <w:rPr>
                <w:b/>
                <w:bCs/>
                <w:sz w:val="22"/>
                <w:szCs w:val="22"/>
                <w:vertAlign w:val="superscript"/>
              </w:rPr>
              <w:t>3</w:t>
            </w:r>
            <w:r w:rsidRPr="009E60FD">
              <w:rPr>
                <w:b/>
                <w:bCs/>
                <w:sz w:val="22"/>
                <w:szCs w:val="22"/>
              </w:rPr>
              <w:t>/сут</w:t>
            </w:r>
          </w:p>
        </w:tc>
        <w:tc>
          <w:tcPr>
            <w:tcW w:w="992" w:type="dxa"/>
            <w:shd w:val="clear" w:color="auto" w:fill="CCFFCC"/>
            <w:vAlign w:val="center"/>
            <w:hideMark/>
          </w:tcPr>
          <w:p w:rsidR="00E26BF2" w:rsidRPr="009E60FD" w:rsidRDefault="00E26BF2" w:rsidP="00E26BF2">
            <w:pPr>
              <w:jc w:val="center"/>
              <w:rPr>
                <w:b/>
                <w:bCs/>
                <w:sz w:val="22"/>
                <w:szCs w:val="22"/>
              </w:rPr>
            </w:pPr>
            <w:r w:rsidRPr="009E60FD">
              <w:rPr>
                <w:b/>
                <w:bCs/>
                <w:sz w:val="22"/>
                <w:szCs w:val="22"/>
              </w:rPr>
              <w:t>Общий, м</w:t>
            </w:r>
            <w:r w:rsidRPr="009E60FD">
              <w:rPr>
                <w:b/>
                <w:bCs/>
                <w:sz w:val="22"/>
                <w:szCs w:val="22"/>
                <w:vertAlign w:val="superscript"/>
              </w:rPr>
              <w:t>3</w:t>
            </w:r>
            <w:r w:rsidRPr="009E60FD">
              <w:rPr>
                <w:b/>
                <w:bCs/>
                <w:sz w:val="22"/>
                <w:szCs w:val="22"/>
              </w:rPr>
              <w:t>/сут</w:t>
            </w:r>
          </w:p>
        </w:tc>
      </w:tr>
      <w:tr w:rsidR="002E2954" w:rsidRPr="009E60FD" w:rsidTr="00592120">
        <w:trPr>
          <w:trHeight w:val="285"/>
          <w:jc w:val="center"/>
        </w:trPr>
        <w:tc>
          <w:tcPr>
            <w:tcW w:w="1937" w:type="dxa"/>
            <w:shd w:val="clear" w:color="auto" w:fill="auto"/>
            <w:vAlign w:val="center"/>
            <w:hideMark/>
          </w:tcPr>
          <w:p w:rsidR="002E2954" w:rsidRPr="009E60FD" w:rsidRDefault="002E2954" w:rsidP="002E2954">
            <w:pPr>
              <w:rPr>
                <w:b/>
                <w:bCs/>
                <w:sz w:val="22"/>
                <w:szCs w:val="22"/>
              </w:rPr>
            </w:pPr>
          </w:p>
        </w:tc>
        <w:tc>
          <w:tcPr>
            <w:tcW w:w="2693" w:type="dxa"/>
            <w:shd w:val="clear" w:color="auto" w:fill="auto"/>
            <w:noWrap/>
            <w:vAlign w:val="bottom"/>
            <w:hideMark/>
          </w:tcPr>
          <w:p w:rsidR="002E2954" w:rsidRPr="009E60FD" w:rsidRDefault="002E2954" w:rsidP="002E2954">
            <w:pPr>
              <w:rPr>
                <w:sz w:val="22"/>
                <w:szCs w:val="22"/>
              </w:rPr>
            </w:pPr>
            <w:r w:rsidRPr="009E60FD">
              <w:rPr>
                <w:sz w:val="22"/>
                <w:szCs w:val="22"/>
              </w:rPr>
              <w:t>Первая очередь</w:t>
            </w:r>
          </w:p>
        </w:tc>
        <w:tc>
          <w:tcPr>
            <w:tcW w:w="1134" w:type="dxa"/>
            <w:shd w:val="clear" w:color="auto" w:fill="auto"/>
            <w:noWrap/>
            <w:vAlign w:val="bottom"/>
            <w:hideMark/>
          </w:tcPr>
          <w:p w:rsidR="002E2954" w:rsidRPr="009E60FD" w:rsidRDefault="002E2954" w:rsidP="00E26BF2">
            <w:pPr>
              <w:rPr>
                <w:sz w:val="22"/>
                <w:szCs w:val="22"/>
              </w:rPr>
            </w:pPr>
          </w:p>
        </w:tc>
        <w:tc>
          <w:tcPr>
            <w:tcW w:w="851" w:type="dxa"/>
            <w:shd w:val="clear" w:color="auto" w:fill="auto"/>
            <w:noWrap/>
            <w:vAlign w:val="bottom"/>
            <w:hideMark/>
          </w:tcPr>
          <w:p w:rsidR="002E2954" w:rsidRPr="009E60FD" w:rsidRDefault="002E2954" w:rsidP="00E26BF2">
            <w:pPr>
              <w:rPr>
                <w:sz w:val="22"/>
                <w:szCs w:val="22"/>
              </w:rPr>
            </w:pPr>
          </w:p>
        </w:tc>
        <w:tc>
          <w:tcPr>
            <w:tcW w:w="960" w:type="dxa"/>
            <w:shd w:val="clear" w:color="auto" w:fill="auto"/>
            <w:noWrap/>
            <w:vAlign w:val="bottom"/>
            <w:hideMark/>
          </w:tcPr>
          <w:p w:rsidR="002E2954" w:rsidRPr="009E60FD" w:rsidRDefault="002E2954" w:rsidP="00E26BF2">
            <w:pPr>
              <w:rPr>
                <w:sz w:val="22"/>
                <w:szCs w:val="22"/>
              </w:rPr>
            </w:pPr>
          </w:p>
        </w:tc>
        <w:tc>
          <w:tcPr>
            <w:tcW w:w="1192" w:type="dxa"/>
            <w:shd w:val="clear" w:color="auto" w:fill="auto"/>
            <w:noWrap/>
            <w:vAlign w:val="center"/>
            <w:hideMark/>
          </w:tcPr>
          <w:p w:rsidR="002E2954" w:rsidRPr="009E60FD" w:rsidRDefault="002E2954" w:rsidP="00592120">
            <w:pPr>
              <w:jc w:val="center"/>
              <w:rPr>
                <w:sz w:val="22"/>
                <w:szCs w:val="22"/>
              </w:rPr>
            </w:pPr>
          </w:p>
        </w:tc>
        <w:tc>
          <w:tcPr>
            <w:tcW w:w="1016" w:type="dxa"/>
            <w:shd w:val="clear" w:color="auto" w:fill="auto"/>
            <w:noWrap/>
            <w:vAlign w:val="center"/>
            <w:hideMark/>
          </w:tcPr>
          <w:p w:rsidR="002E2954" w:rsidRPr="009E60FD" w:rsidRDefault="002E2954" w:rsidP="00592120">
            <w:pPr>
              <w:jc w:val="center"/>
              <w:rPr>
                <w:sz w:val="22"/>
                <w:szCs w:val="22"/>
              </w:rPr>
            </w:pPr>
          </w:p>
        </w:tc>
        <w:tc>
          <w:tcPr>
            <w:tcW w:w="992" w:type="dxa"/>
            <w:shd w:val="clear" w:color="auto" w:fill="auto"/>
            <w:noWrap/>
            <w:vAlign w:val="center"/>
            <w:hideMark/>
          </w:tcPr>
          <w:p w:rsidR="002E2954" w:rsidRPr="009E60FD" w:rsidRDefault="002E2954" w:rsidP="00592120">
            <w:pPr>
              <w:jc w:val="center"/>
              <w:rPr>
                <w:b/>
                <w:bCs/>
                <w:sz w:val="22"/>
                <w:szCs w:val="22"/>
              </w:rPr>
            </w:pP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Анохово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135</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2E2954">
            <w:pPr>
              <w:jc w:val="center"/>
              <w:rPr>
                <w:sz w:val="22"/>
                <w:szCs w:val="22"/>
              </w:rPr>
            </w:pPr>
            <w:r w:rsidRPr="009E60FD">
              <w:rPr>
                <w:sz w:val="22"/>
                <w:szCs w:val="22"/>
              </w:rPr>
              <w:t>14,6</w:t>
            </w:r>
          </w:p>
        </w:tc>
        <w:tc>
          <w:tcPr>
            <w:tcW w:w="1016" w:type="dxa"/>
            <w:shd w:val="clear" w:color="auto" w:fill="auto"/>
            <w:noWrap/>
            <w:vAlign w:val="center"/>
            <w:hideMark/>
          </w:tcPr>
          <w:p w:rsidR="002E2954" w:rsidRPr="009E60FD" w:rsidRDefault="00632EA2" w:rsidP="002E2954">
            <w:pPr>
              <w:jc w:val="center"/>
              <w:rPr>
                <w:sz w:val="22"/>
                <w:szCs w:val="22"/>
              </w:rPr>
            </w:pPr>
            <w:r w:rsidRPr="009E60FD">
              <w:rPr>
                <w:sz w:val="22"/>
                <w:szCs w:val="22"/>
              </w:rPr>
              <w:t>9,7</w:t>
            </w:r>
          </w:p>
        </w:tc>
        <w:tc>
          <w:tcPr>
            <w:tcW w:w="992" w:type="dxa"/>
            <w:shd w:val="clear" w:color="auto" w:fill="auto"/>
            <w:noWrap/>
            <w:vAlign w:val="center"/>
            <w:hideMark/>
          </w:tcPr>
          <w:p w:rsidR="002E2954" w:rsidRPr="009E60FD" w:rsidRDefault="002E2954" w:rsidP="00632EA2">
            <w:pPr>
              <w:jc w:val="center"/>
              <w:rPr>
                <w:sz w:val="22"/>
                <w:szCs w:val="22"/>
              </w:rPr>
            </w:pPr>
            <w:r w:rsidRPr="009E60FD">
              <w:rPr>
                <w:sz w:val="22"/>
                <w:szCs w:val="22"/>
              </w:rPr>
              <w:t>24,</w:t>
            </w:r>
            <w:r w:rsidR="00632EA2" w:rsidRPr="009E60FD">
              <w:rPr>
                <w:sz w:val="22"/>
                <w:szCs w:val="22"/>
              </w:rPr>
              <w:t>3</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Вержино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81</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FD3564">
            <w:pPr>
              <w:jc w:val="center"/>
              <w:rPr>
                <w:sz w:val="22"/>
                <w:szCs w:val="22"/>
              </w:rPr>
            </w:pPr>
            <w:r w:rsidRPr="009E60FD">
              <w:rPr>
                <w:sz w:val="22"/>
                <w:szCs w:val="22"/>
              </w:rPr>
              <w:t>8,</w:t>
            </w:r>
            <w:r w:rsidR="00FD3564" w:rsidRPr="009E60FD">
              <w:rPr>
                <w:sz w:val="22"/>
                <w:szCs w:val="22"/>
              </w:rPr>
              <w:t>8</w:t>
            </w:r>
          </w:p>
        </w:tc>
        <w:tc>
          <w:tcPr>
            <w:tcW w:w="1016" w:type="dxa"/>
            <w:shd w:val="clear" w:color="auto" w:fill="auto"/>
            <w:noWrap/>
            <w:vAlign w:val="center"/>
            <w:hideMark/>
          </w:tcPr>
          <w:p w:rsidR="002E2954" w:rsidRPr="009E60FD" w:rsidRDefault="00632EA2" w:rsidP="002E2954">
            <w:pPr>
              <w:jc w:val="center"/>
              <w:rPr>
                <w:sz w:val="22"/>
                <w:szCs w:val="22"/>
              </w:rPr>
            </w:pPr>
            <w:r w:rsidRPr="009E60FD">
              <w:rPr>
                <w:sz w:val="22"/>
                <w:szCs w:val="22"/>
              </w:rPr>
              <w:t>5,8</w:t>
            </w:r>
          </w:p>
        </w:tc>
        <w:tc>
          <w:tcPr>
            <w:tcW w:w="992" w:type="dxa"/>
            <w:shd w:val="clear" w:color="auto" w:fill="auto"/>
            <w:noWrap/>
            <w:vAlign w:val="center"/>
            <w:hideMark/>
          </w:tcPr>
          <w:p w:rsidR="002E2954" w:rsidRPr="009E60FD" w:rsidRDefault="002E2954" w:rsidP="00FD3564">
            <w:pPr>
              <w:jc w:val="center"/>
              <w:rPr>
                <w:sz w:val="22"/>
                <w:szCs w:val="22"/>
              </w:rPr>
            </w:pPr>
            <w:r w:rsidRPr="009E60FD">
              <w:rPr>
                <w:sz w:val="22"/>
                <w:szCs w:val="22"/>
              </w:rPr>
              <w:t>14,</w:t>
            </w:r>
            <w:r w:rsidR="00FD3564" w:rsidRPr="009E60FD">
              <w:rPr>
                <w:sz w:val="22"/>
                <w:szCs w:val="22"/>
              </w:rPr>
              <w:t>6</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Воротыново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18</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2E2954">
            <w:pPr>
              <w:jc w:val="center"/>
              <w:rPr>
                <w:sz w:val="22"/>
                <w:szCs w:val="22"/>
              </w:rPr>
            </w:pPr>
            <w:r w:rsidRPr="009E60FD">
              <w:rPr>
                <w:sz w:val="22"/>
                <w:szCs w:val="22"/>
              </w:rPr>
              <w:t>1,9</w:t>
            </w:r>
          </w:p>
        </w:tc>
        <w:tc>
          <w:tcPr>
            <w:tcW w:w="1016" w:type="dxa"/>
            <w:shd w:val="clear" w:color="auto" w:fill="auto"/>
            <w:noWrap/>
            <w:vAlign w:val="center"/>
            <w:hideMark/>
          </w:tcPr>
          <w:p w:rsidR="002E2954" w:rsidRPr="009E60FD" w:rsidRDefault="002E2954" w:rsidP="00D843AE">
            <w:pPr>
              <w:jc w:val="center"/>
              <w:rPr>
                <w:sz w:val="22"/>
                <w:szCs w:val="22"/>
              </w:rPr>
            </w:pPr>
            <w:r w:rsidRPr="009E60FD">
              <w:rPr>
                <w:sz w:val="22"/>
                <w:szCs w:val="22"/>
              </w:rPr>
              <w:t>1,</w:t>
            </w:r>
            <w:r w:rsidR="00D843AE" w:rsidRPr="009E60FD">
              <w:rPr>
                <w:sz w:val="22"/>
                <w:szCs w:val="22"/>
              </w:rPr>
              <w:t>3</w:t>
            </w:r>
          </w:p>
        </w:tc>
        <w:tc>
          <w:tcPr>
            <w:tcW w:w="992" w:type="dxa"/>
            <w:shd w:val="clear" w:color="auto" w:fill="auto"/>
            <w:noWrap/>
            <w:vAlign w:val="center"/>
            <w:hideMark/>
          </w:tcPr>
          <w:p w:rsidR="002E2954" w:rsidRPr="009E60FD" w:rsidRDefault="002E2954" w:rsidP="00D843AE">
            <w:pPr>
              <w:jc w:val="center"/>
              <w:rPr>
                <w:sz w:val="22"/>
                <w:szCs w:val="22"/>
              </w:rPr>
            </w:pPr>
            <w:r w:rsidRPr="009E60FD">
              <w:rPr>
                <w:sz w:val="22"/>
                <w:szCs w:val="22"/>
              </w:rPr>
              <w:t>3,</w:t>
            </w:r>
            <w:r w:rsidR="00D843AE" w:rsidRPr="009E60FD">
              <w:rPr>
                <w:sz w:val="22"/>
                <w:szCs w:val="22"/>
              </w:rPr>
              <w:t>2</w:t>
            </w:r>
          </w:p>
        </w:tc>
      </w:tr>
      <w:tr w:rsidR="001D3B2A" w:rsidRPr="009E60FD" w:rsidTr="001D3B2A">
        <w:trPr>
          <w:trHeight w:val="285"/>
          <w:jc w:val="center"/>
        </w:trPr>
        <w:tc>
          <w:tcPr>
            <w:tcW w:w="1937" w:type="dxa"/>
            <w:shd w:val="clear" w:color="auto" w:fill="auto"/>
            <w:vAlign w:val="center"/>
            <w:hideMark/>
          </w:tcPr>
          <w:p w:rsidR="001D3B2A" w:rsidRPr="009E60FD" w:rsidRDefault="001D3B2A" w:rsidP="002E2954">
            <w:pPr>
              <w:rPr>
                <w:sz w:val="22"/>
                <w:szCs w:val="22"/>
              </w:rPr>
            </w:pPr>
            <w:r w:rsidRPr="009E60FD">
              <w:rPr>
                <w:sz w:val="22"/>
                <w:szCs w:val="22"/>
              </w:rPr>
              <w:t>д. Вышегор</w:t>
            </w:r>
          </w:p>
        </w:tc>
        <w:tc>
          <w:tcPr>
            <w:tcW w:w="2693" w:type="dxa"/>
            <w:shd w:val="clear" w:color="auto" w:fill="auto"/>
            <w:noWrap/>
            <w:vAlign w:val="center"/>
            <w:hideMark/>
          </w:tcPr>
          <w:p w:rsidR="001D3B2A" w:rsidRPr="009E60FD" w:rsidRDefault="001D3B2A"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2E2954">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2E2954">
            <w:pPr>
              <w:jc w:val="center"/>
              <w:rPr>
                <w:sz w:val="22"/>
                <w:szCs w:val="22"/>
              </w:rPr>
            </w:pPr>
            <w:r w:rsidRPr="009E60FD">
              <w:rPr>
                <w:sz w:val="22"/>
                <w:szCs w:val="22"/>
              </w:rPr>
              <w:t>1809</w:t>
            </w:r>
          </w:p>
        </w:tc>
        <w:tc>
          <w:tcPr>
            <w:tcW w:w="960" w:type="dxa"/>
            <w:shd w:val="clear" w:color="auto" w:fill="auto"/>
            <w:noWrap/>
            <w:vAlign w:val="center"/>
            <w:hideMark/>
          </w:tcPr>
          <w:p w:rsidR="001D3B2A" w:rsidRPr="009E60FD" w:rsidRDefault="001D3B2A" w:rsidP="002E2954">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1D3B2A">
            <w:pPr>
              <w:jc w:val="center"/>
              <w:rPr>
                <w:sz w:val="22"/>
                <w:szCs w:val="22"/>
              </w:rPr>
            </w:pPr>
            <w:r w:rsidRPr="009E60FD">
              <w:rPr>
                <w:sz w:val="22"/>
                <w:szCs w:val="22"/>
              </w:rPr>
              <w:t>199,0</w:t>
            </w:r>
          </w:p>
        </w:tc>
        <w:tc>
          <w:tcPr>
            <w:tcW w:w="1016" w:type="dxa"/>
            <w:shd w:val="clear" w:color="auto" w:fill="auto"/>
            <w:noWrap/>
            <w:vAlign w:val="center"/>
            <w:hideMark/>
          </w:tcPr>
          <w:p w:rsidR="001D3B2A" w:rsidRPr="009E60FD" w:rsidRDefault="001D3B2A" w:rsidP="001D3B2A">
            <w:pPr>
              <w:jc w:val="center"/>
              <w:rPr>
                <w:sz w:val="22"/>
                <w:szCs w:val="22"/>
              </w:rPr>
            </w:pPr>
            <w:r w:rsidRPr="009E60FD">
              <w:rPr>
                <w:sz w:val="22"/>
                <w:szCs w:val="22"/>
              </w:rPr>
              <w:t>126,6</w:t>
            </w:r>
          </w:p>
        </w:tc>
        <w:tc>
          <w:tcPr>
            <w:tcW w:w="992" w:type="dxa"/>
            <w:shd w:val="clear" w:color="auto" w:fill="auto"/>
            <w:noWrap/>
            <w:vAlign w:val="center"/>
            <w:hideMark/>
          </w:tcPr>
          <w:p w:rsidR="001D3B2A" w:rsidRPr="009E60FD" w:rsidRDefault="001D3B2A" w:rsidP="001D3B2A">
            <w:pPr>
              <w:jc w:val="center"/>
              <w:rPr>
                <w:sz w:val="22"/>
                <w:szCs w:val="22"/>
              </w:rPr>
            </w:pPr>
            <w:r w:rsidRPr="009E60FD">
              <w:rPr>
                <w:sz w:val="22"/>
                <w:szCs w:val="22"/>
              </w:rPr>
              <w:t>325,6</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ж/д ст. Вышегор</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4</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2E2954">
            <w:pPr>
              <w:jc w:val="center"/>
              <w:rPr>
                <w:sz w:val="22"/>
                <w:szCs w:val="22"/>
              </w:rPr>
            </w:pPr>
            <w:r w:rsidRPr="009E60FD">
              <w:rPr>
                <w:sz w:val="22"/>
                <w:szCs w:val="22"/>
              </w:rPr>
              <w:t>0,4</w:t>
            </w:r>
          </w:p>
        </w:tc>
        <w:tc>
          <w:tcPr>
            <w:tcW w:w="1016" w:type="dxa"/>
            <w:shd w:val="clear" w:color="auto" w:fill="auto"/>
            <w:noWrap/>
            <w:vAlign w:val="center"/>
            <w:hideMark/>
          </w:tcPr>
          <w:p w:rsidR="002E2954" w:rsidRPr="009E60FD" w:rsidRDefault="002E2954" w:rsidP="002E2954">
            <w:pPr>
              <w:jc w:val="center"/>
              <w:rPr>
                <w:sz w:val="22"/>
                <w:szCs w:val="22"/>
              </w:rPr>
            </w:pPr>
            <w:r w:rsidRPr="009E60FD">
              <w:rPr>
                <w:sz w:val="22"/>
                <w:szCs w:val="22"/>
              </w:rPr>
              <w:t>0,3</w:t>
            </w:r>
          </w:p>
        </w:tc>
        <w:tc>
          <w:tcPr>
            <w:tcW w:w="992" w:type="dxa"/>
            <w:shd w:val="clear" w:color="auto" w:fill="auto"/>
            <w:noWrap/>
            <w:vAlign w:val="center"/>
            <w:hideMark/>
          </w:tcPr>
          <w:p w:rsidR="002E2954" w:rsidRPr="009E60FD" w:rsidRDefault="002E2954" w:rsidP="002E2954">
            <w:pPr>
              <w:jc w:val="center"/>
              <w:rPr>
                <w:sz w:val="22"/>
                <w:szCs w:val="22"/>
              </w:rPr>
            </w:pPr>
            <w:r w:rsidRPr="009E60FD">
              <w:rPr>
                <w:sz w:val="22"/>
                <w:szCs w:val="22"/>
              </w:rPr>
              <w:t>0,7</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Дроздово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448</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2E2954">
            <w:pPr>
              <w:jc w:val="center"/>
              <w:rPr>
                <w:sz w:val="22"/>
                <w:szCs w:val="22"/>
              </w:rPr>
            </w:pPr>
            <w:r w:rsidRPr="009E60FD">
              <w:rPr>
                <w:sz w:val="22"/>
                <w:szCs w:val="22"/>
              </w:rPr>
              <w:t>48,4</w:t>
            </w:r>
          </w:p>
        </w:tc>
        <w:tc>
          <w:tcPr>
            <w:tcW w:w="1016" w:type="dxa"/>
            <w:shd w:val="clear" w:color="auto" w:fill="auto"/>
            <w:noWrap/>
            <w:vAlign w:val="center"/>
            <w:hideMark/>
          </w:tcPr>
          <w:p w:rsidR="002E2954" w:rsidRPr="009E60FD" w:rsidRDefault="00D843AE" w:rsidP="00D843AE">
            <w:pPr>
              <w:jc w:val="center"/>
              <w:rPr>
                <w:sz w:val="22"/>
                <w:szCs w:val="22"/>
              </w:rPr>
            </w:pPr>
            <w:r w:rsidRPr="009E60FD">
              <w:rPr>
                <w:sz w:val="22"/>
                <w:szCs w:val="22"/>
              </w:rPr>
              <w:t>32,2</w:t>
            </w:r>
          </w:p>
        </w:tc>
        <w:tc>
          <w:tcPr>
            <w:tcW w:w="992" w:type="dxa"/>
            <w:shd w:val="clear" w:color="auto" w:fill="auto"/>
            <w:noWrap/>
            <w:vAlign w:val="center"/>
            <w:hideMark/>
          </w:tcPr>
          <w:p w:rsidR="002E2954" w:rsidRPr="009E60FD" w:rsidRDefault="00D843AE" w:rsidP="002E2954">
            <w:pPr>
              <w:jc w:val="center"/>
              <w:rPr>
                <w:sz w:val="22"/>
                <w:szCs w:val="22"/>
              </w:rPr>
            </w:pPr>
            <w:r w:rsidRPr="009E60FD">
              <w:rPr>
                <w:sz w:val="22"/>
                <w:szCs w:val="22"/>
              </w:rPr>
              <w:t>80,6</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Заворово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70</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2E2954">
            <w:pPr>
              <w:jc w:val="center"/>
              <w:rPr>
                <w:sz w:val="22"/>
                <w:szCs w:val="22"/>
              </w:rPr>
            </w:pPr>
            <w:r w:rsidRPr="009E60FD">
              <w:rPr>
                <w:sz w:val="22"/>
                <w:szCs w:val="22"/>
              </w:rPr>
              <w:t>7,6</w:t>
            </w:r>
          </w:p>
        </w:tc>
        <w:tc>
          <w:tcPr>
            <w:tcW w:w="1016" w:type="dxa"/>
            <w:shd w:val="clear" w:color="auto" w:fill="auto"/>
            <w:noWrap/>
            <w:vAlign w:val="center"/>
            <w:hideMark/>
          </w:tcPr>
          <w:p w:rsidR="002E2954" w:rsidRPr="009E60FD" w:rsidRDefault="002E2954" w:rsidP="00D843AE">
            <w:pPr>
              <w:jc w:val="center"/>
              <w:rPr>
                <w:sz w:val="22"/>
                <w:szCs w:val="22"/>
              </w:rPr>
            </w:pPr>
            <w:r w:rsidRPr="009E60FD">
              <w:rPr>
                <w:sz w:val="22"/>
                <w:szCs w:val="22"/>
              </w:rPr>
              <w:t>5,</w:t>
            </w:r>
            <w:r w:rsidR="00D843AE" w:rsidRPr="009E60FD">
              <w:rPr>
                <w:sz w:val="22"/>
                <w:szCs w:val="22"/>
              </w:rPr>
              <w:t>0</w:t>
            </w:r>
          </w:p>
        </w:tc>
        <w:tc>
          <w:tcPr>
            <w:tcW w:w="992" w:type="dxa"/>
            <w:shd w:val="clear" w:color="auto" w:fill="auto"/>
            <w:noWrap/>
            <w:vAlign w:val="center"/>
            <w:hideMark/>
          </w:tcPr>
          <w:p w:rsidR="002E2954" w:rsidRPr="009E60FD" w:rsidRDefault="002E2954" w:rsidP="00D843AE">
            <w:pPr>
              <w:jc w:val="center"/>
              <w:rPr>
                <w:sz w:val="22"/>
                <w:szCs w:val="22"/>
              </w:rPr>
            </w:pPr>
            <w:r w:rsidRPr="009E60FD">
              <w:rPr>
                <w:sz w:val="22"/>
                <w:szCs w:val="22"/>
              </w:rPr>
              <w:t>12,</w:t>
            </w:r>
            <w:r w:rsidR="00D843AE" w:rsidRPr="009E60FD">
              <w:rPr>
                <w:sz w:val="22"/>
                <w:szCs w:val="22"/>
              </w:rPr>
              <w:t>6</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Клемятино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12</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2E2954">
            <w:pPr>
              <w:jc w:val="center"/>
              <w:rPr>
                <w:sz w:val="22"/>
                <w:szCs w:val="22"/>
              </w:rPr>
            </w:pPr>
            <w:r w:rsidRPr="009E60FD">
              <w:rPr>
                <w:sz w:val="22"/>
                <w:szCs w:val="22"/>
              </w:rPr>
              <w:t>1,3</w:t>
            </w:r>
          </w:p>
        </w:tc>
        <w:tc>
          <w:tcPr>
            <w:tcW w:w="1016" w:type="dxa"/>
            <w:shd w:val="clear" w:color="auto" w:fill="auto"/>
            <w:noWrap/>
            <w:vAlign w:val="center"/>
            <w:hideMark/>
          </w:tcPr>
          <w:p w:rsidR="002E2954" w:rsidRPr="009E60FD" w:rsidRDefault="002E2954" w:rsidP="002E2954">
            <w:pPr>
              <w:jc w:val="center"/>
              <w:rPr>
                <w:sz w:val="22"/>
                <w:szCs w:val="22"/>
              </w:rPr>
            </w:pPr>
            <w:r w:rsidRPr="009E60FD">
              <w:rPr>
                <w:sz w:val="22"/>
                <w:szCs w:val="22"/>
              </w:rPr>
              <w:t>0,9</w:t>
            </w:r>
          </w:p>
        </w:tc>
        <w:tc>
          <w:tcPr>
            <w:tcW w:w="992" w:type="dxa"/>
            <w:shd w:val="clear" w:color="auto" w:fill="auto"/>
            <w:noWrap/>
            <w:vAlign w:val="center"/>
            <w:hideMark/>
          </w:tcPr>
          <w:p w:rsidR="002E2954" w:rsidRPr="009E60FD" w:rsidRDefault="002E2954" w:rsidP="002E2954">
            <w:pPr>
              <w:jc w:val="center"/>
              <w:rPr>
                <w:sz w:val="22"/>
                <w:szCs w:val="22"/>
              </w:rPr>
            </w:pPr>
            <w:r w:rsidRPr="009E60FD">
              <w:rPr>
                <w:sz w:val="22"/>
                <w:szCs w:val="22"/>
              </w:rPr>
              <w:t>2,2</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Княжино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6</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D843AE">
            <w:pPr>
              <w:jc w:val="center"/>
              <w:rPr>
                <w:sz w:val="22"/>
                <w:szCs w:val="22"/>
              </w:rPr>
            </w:pPr>
            <w:r w:rsidRPr="009E60FD">
              <w:rPr>
                <w:sz w:val="22"/>
                <w:szCs w:val="22"/>
              </w:rPr>
              <w:t>0,</w:t>
            </w:r>
            <w:r w:rsidR="00D843AE" w:rsidRPr="009E60FD">
              <w:rPr>
                <w:sz w:val="22"/>
                <w:szCs w:val="22"/>
              </w:rPr>
              <w:t>7</w:t>
            </w:r>
          </w:p>
        </w:tc>
        <w:tc>
          <w:tcPr>
            <w:tcW w:w="1016" w:type="dxa"/>
            <w:shd w:val="clear" w:color="auto" w:fill="auto"/>
            <w:noWrap/>
            <w:vAlign w:val="center"/>
            <w:hideMark/>
          </w:tcPr>
          <w:p w:rsidR="002E2954" w:rsidRPr="009E60FD" w:rsidRDefault="002E2954" w:rsidP="002E2954">
            <w:pPr>
              <w:jc w:val="center"/>
              <w:rPr>
                <w:sz w:val="22"/>
                <w:szCs w:val="22"/>
              </w:rPr>
            </w:pPr>
            <w:r w:rsidRPr="009E60FD">
              <w:rPr>
                <w:sz w:val="22"/>
                <w:szCs w:val="22"/>
              </w:rPr>
              <w:t>0,4</w:t>
            </w:r>
          </w:p>
        </w:tc>
        <w:tc>
          <w:tcPr>
            <w:tcW w:w="992" w:type="dxa"/>
            <w:shd w:val="clear" w:color="auto" w:fill="auto"/>
            <w:noWrap/>
            <w:vAlign w:val="center"/>
            <w:hideMark/>
          </w:tcPr>
          <w:p w:rsidR="002E2954" w:rsidRPr="009E60FD" w:rsidRDefault="002E2954" w:rsidP="002E2954">
            <w:pPr>
              <w:jc w:val="center"/>
              <w:rPr>
                <w:sz w:val="22"/>
                <w:szCs w:val="22"/>
              </w:rPr>
            </w:pPr>
            <w:r w:rsidRPr="009E60FD">
              <w:rPr>
                <w:sz w:val="22"/>
                <w:szCs w:val="22"/>
              </w:rPr>
              <w:t>1,1</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Коптево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14</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2E2954">
            <w:pPr>
              <w:jc w:val="center"/>
              <w:rPr>
                <w:sz w:val="22"/>
                <w:szCs w:val="22"/>
              </w:rPr>
            </w:pPr>
            <w:r w:rsidRPr="009E60FD">
              <w:rPr>
                <w:sz w:val="22"/>
                <w:szCs w:val="22"/>
              </w:rPr>
              <w:t>1,5</w:t>
            </w:r>
          </w:p>
        </w:tc>
        <w:tc>
          <w:tcPr>
            <w:tcW w:w="1016" w:type="dxa"/>
            <w:shd w:val="clear" w:color="auto" w:fill="auto"/>
            <w:noWrap/>
            <w:vAlign w:val="center"/>
            <w:hideMark/>
          </w:tcPr>
          <w:p w:rsidR="002E2954" w:rsidRPr="009E60FD" w:rsidRDefault="002E2954" w:rsidP="002E2954">
            <w:pPr>
              <w:jc w:val="center"/>
              <w:rPr>
                <w:sz w:val="22"/>
                <w:szCs w:val="22"/>
              </w:rPr>
            </w:pPr>
            <w:r w:rsidRPr="009E60FD">
              <w:rPr>
                <w:sz w:val="22"/>
                <w:szCs w:val="22"/>
              </w:rPr>
              <w:t>1,1</w:t>
            </w:r>
          </w:p>
        </w:tc>
        <w:tc>
          <w:tcPr>
            <w:tcW w:w="992" w:type="dxa"/>
            <w:shd w:val="clear" w:color="auto" w:fill="auto"/>
            <w:noWrap/>
            <w:vAlign w:val="center"/>
            <w:hideMark/>
          </w:tcPr>
          <w:p w:rsidR="002E2954" w:rsidRPr="009E60FD" w:rsidRDefault="002E2954" w:rsidP="00D843AE">
            <w:pPr>
              <w:jc w:val="center"/>
              <w:rPr>
                <w:sz w:val="22"/>
                <w:szCs w:val="22"/>
              </w:rPr>
            </w:pPr>
            <w:r w:rsidRPr="009E60FD">
              <w:rPr>
                <w:sz w:val="22"/>
                <w:szCs w:val="22"/>
              </w:rPr>
              <w:t>2,</w:t>
            </w:r>
            <w:r w:rsidR="00D843AE" w:rsidRPr="009E60FD">
              <w:rPr>
                <w:sz w:val="22"/>
                <w:szCs w:val="22"/>
              </w:rPr>
              <w:t>5</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Лукшино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22</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2E2954">
            <w:pPr>
              <w:jc w:val="center"/>
              <w:rPr>
                <w:sz w:val="22"/>
                <w:szCs w:val="22"/>
              </w:rPr>
            </w:pPr>
            <w:r w:rsidRPr="009E60FD">
              <w:rPr>
                <w:sz w:val="22"/>
                <w:szCs w:val="22"/>
              </w:rPr>
              <w:t>2,4</w:t>
            </w:r>
          </w:p>
        </w:tc>
        <w:tc>
          <w:tcPr>
            <w:tcW w:w="1016" w:type="dxa"/>
            <w:shd w:val="clear" w:color="auto" w:fill="auto"/>
            <w:noWrap/>
            <w:vAlign w:val="center"/>
            <w:hideMark/>
          </w:tcPr>
          <w:p w:rsidR="002E2954" w:rsidRPr="009E60FD" w:rsidRDefault="002E2954" w:rsidP="00D843AE">
            <w:pPr>
              <w:jc w:val="center"/>
              <w:rPr>
                <w:sz w:val="22"/>
                <w:szCs w:val="22"/>
              </w:rPr>
            </w:pPr>
            <w:r w:rsidRPr="009E60FD">
              <w:rPr>
                <w:sz w:val="22"/>
                <w:szCs w:val="22"/>
              </w:rPr>
              <w:t>1,</w:t>
            </w:r>
            <w:r w:rsidR="00D843AE" w:rsidRPr="009E60FD">
              <w:rPr>
                <w:sz w:val="22"/>
                <w:szCs w:val="22"/>
              </w:rPr>
              <w:t>6</w:t>
            </w:r>
          </w:p>
        </w:tc>
        <w:tc>
          <w:tcPr>
            <w:tcW w:w="992" w:type="dxa"/>
            <w:shd w:val="clear" w:color="auto" w:fill="auto"/>
            <w:noWrap/>
            <w:vAlign w:val="center"/>
            <w:hideMark/>
          </w:tcPr>
          <w:p w:rsidR="002E2954" w:rsidRPr="009E60FD" w:rsidRDefault="002E2954" w:rsidP="002E2954">
            <w:pPr>
              <w:jc w:val="center"/>
              <w:rPr>
                <w:sz w:val="22"/>
                <w:szCs w:val="22"/>
              </w:rPr>
            </w:pPr>
            <w:r w:rsidRPr="009E60FD">
              <w:rPr>
                <w:sz w:val="22"/>
                <w:szCs w:val="22"/>
              </w:rPr>
              <w:t>4,0</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Плещеево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 xml:space="preserve">жилая застройка </w:t>
            </w:r>
            <w:r w:rsidRPr="009E60FD">
              <w:rPr>
                <w:sz w:val="22"/>
                <w:szCs w:val="22"/>
              </w:rPr>
              <w:lastRenderedPageBreak/>
              <w:t>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lastRenderedPageBreak/>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44</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D843AE">
            <w:pPr>
              <w:jc w:val="center"/>
              <w:rPr>
                <w:sz w:val="22"/>
                <w:szCs w:val="22"/>
              </w:rPr>
            </w:pPr>
            <w:r w:rsidRPr="009E60FD">
              <w:rPr>
                <w:sz w:val="22"/>
                <w:szCs w:val="22"/>
              </w:rPr>
              <w:t>4,</w:t>
            </w:r>
            <w:r w:rsidR="00D843AE" w:rsidRPr="009E60FD">
              <w:rPr>
                <w:sz w:val="22"/>
                <w:szCs w:val="22"/>
              </w:rPr>
              <w:t>7</w:t>
            </w:r>
          </w:p>
        </w:tc>
        <w:tc>
          <w:tcPr>
            <w:tcW w:w="1016" w:type="dxa"/>
            <w:shd w:val="clear" w:color="auto" w:fill="auto"/>
            <w:noWrap/>
            <w:vAlign w:val="center"/>
            <w:hideMark/>
          </w:tcPr>
          <w:p w:rsidR="002E2954" w:rsidRPr="009E60FD" w:rsidRDefault="002E2954" w:rsidP="00D843AE">
            <w:pPr>
              <w:jc w:val="center"/>
              <w:rPr>
                <w:sz w:val="22"/>
                <w:szCs w:val="22"/>
              </w:rPr>
            </w:pPr>
            <w:r w:rsidRPr="009E60FD">
              <w:rPr>
                <w:sz w:val="22"/>
                <w:szCs w:val="22"/>
              </w:rPr>
              <w:t>3,</w:t>
            </w:r>
            <w:r w:rsidR="00D843AE" w:rsidRPr="009E60FD">
              <w:rPr>
                <w:sz w:val="22"/>
                <w:szCs w:val="22"/>
              </w:rPr>
              <w:t>2</w:t>
            </w:r>
          </w:p>
        </w:tc>
        <w:tc>
          <w:tcPr>
            <w:tcW w:w="992" w:type="dxa"/>
            <w:shd w:val="clear" w:color="auto" w:fill="auto"/>
            <w:noWrap/>
            <w:vAlign w:val="center"/>
            <w:hideMark/>
          </w:tcPr>
          <w:p w:rsidR="002E2954" w:rsidRPr="009E60FD" w:rsidRDefault="00D843AE" w:rsidP="002E2954">
            <w:pPr>
              <w:jc w:val="center"/>
              <w:rPr>
                <w:sz w:val="22"/>
                <w:szCs w:val="22"/>
              </w:rPr>
            </w:pPr>
            <w:r w:rsidRPr="009E60FD">
              <w:rPr>
                <w:sz w:val="22"/>
                <w:szCs w:val="22"/>
              </w:rPr>
              <w:t>7,9</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lastRenderedPageBreak/>
              <w:t>д. Подсобное Хозяйство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45</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2E2954">
            <w:pPr>
              <w:jc w:val="center"/>
              <w:rPr>
                <w:sz w:val="22"/>
                <w:szCs w:val="22"/>
              </w:rPr>
            </w:pPr>
            <w:r w:rsidRPr="009E60FD">
              <w:rPr>
                <w:sz w:val="22"/>
                <w:szCs w:val="22"/>
              </w:rPr>
              <w:t>4,9</w:t>
            </w:r>
          </w:p>
        </w:tc>
        <w:tc>
          <w:tcPr>
            <w:tcW w:w="1016" w:type="dxa"/>
            <w:shd w:val="clear" w:color="auto" w:fill="auto"/>
            <w:noWrap/>
            <w:vAlign w:val="center"/>
            <w:hideMark/>
          </w:tcPr>
          <w:p w:rsidR="002E2954" w:rsidRPr="009E60FD" w:rsidRDefault="002E2954" w:rsidP="00D843AE">
            <w:pPr>
              <w:jc w:val="center"/>
              <w:rPr>
                <w:sz w:val="22"/>
                <w:szCs w:val="22"/>
              </w:rPr>
            </w:pPr>
            <w:r w:rsidRPr="009E60FD">
              <w:rPr>
                <w:sz w:val="22"/>
                <w:szCs w:val="22"/>
              </w:rPr>
              <w:t>3,</w:t>
            </w:r>
            <w:r w:rsidR="00D843AE" w:rsidRPr="009E60FD">
              <w:rPr>
                <w:sz w:val="22"/>
                <w:szCs w:val="22"/>
              </w:rPr>
              <w:t>2</w:t>
            </w:r>
          </w:p>
        </w:tc>
        <w:tc>
          <w:tcPr>
            <w:tcW w:w="992" w:type="dxa"/>
            <w:shd w:val="clear" w:color="auto" w:fill="auto"/>
            <w:noWrap/>
            <w:vAlign w:val="center"/>
            <w:hideMark/>
          </w:tcPr>
          <w:p w:rsidR="002E2954" w:rsidRPr="009E60FD" w:rsidRDefault="002E2954" w:rsidP="00D843AE">
            <w:pPr>
              <w:jc w:val="center"/>
              <w:rPr>
                <w:sz w:val="22"/>
                <w:szCs w:val="22"/>
              </w:rPr>
            </w:pPr>
            <w:r w:rsidRPr="009E60FD">
              <w:rPr>
                <w:sz w:val="22"/>
                <w:szCs w:val="22"/>
              </w:rPr>
              <w:t>8,</w:t>
            </w:r>
            <w:r w:rsidR="00D843AE" w:rsidRPr="009E60FD">
              <w:rPr>
                <w:sz w:val="22"/>
                <w:szCs w:val="22"/>
              </w:rPr>
              <w:t>1</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Святцово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12</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2E2954">
            <w:pPr>
              <w:jc w:val="center"/>
              <w:rPr>
                <w:sz w:val="22"/>
                <w:szCs w:val="22"/>
              </w:rPr>
            </w:pPr>
            <w:r w:rsidRPr="009E60FD">
              <w:rPr>
                <w:sz w:val="22"/>
                <w:szCs w:val="22"/>
              </w:rPr>
              <w:t>1,3</w:t>
            </w:r>
          </w:p>
        </w:tc>
        <w:tc>
          <w:tcPr>
            <w:tcW w:w="1016" w:type="dxa"/>
            <w:shd w:val="clear" w:color="auto" w:fill="auto"/>
            <w:noWrap/>
            <w:vAlign w:val="center"/>
            <w:hideMark/>
          </w:tcPr>
          <w:p w:rsidR="002E2954" w:rsidRPr="009E60FD" w:rsidRDefault="002E2954" w:rsidP="002E2954">
            <w:pPr>
              <w:jc w:val="center"/>
              <w:rPr>
                <w:sz w:val="22"/>
                <w:szCs w:val="22"/>
              </w:rPr>
            </w:pPr>
            <w:r w:rsidRPr="009E60FD">
              <w:rPr>
                <w:sz w:val="22"/>
                <w:szCs w:val="22"/>
              </w:rPr>
              <w:t>0,9</w:t>
            </w:r>
          </w:p>
        </w:tc>
        <w:tc>
          <w:tcPr>
            <w:tcW w:w="992" w:type="dxa"/>
            <w:shd w:val="clear" w:color="auto" w:fill="auto"/>
            <w:noWrap/>
            <w:vAlign w:val="center"/>
            <w:hideMark/>
          </w:tcPr>
          <w:p w:rsidR="002E2954" w:rsidRPr="009E60FD" w:rsidRDefault="002E2954" w:rsidP="002E2954">
            <w:pPr>
              <w:jc w:val="center"/>
              <w:rPr>
                <w:sz w:val="22"/>
                <w:szCs w:val="22"/>
              </w:rPr>
            </w:pPr>
            <w:r w:rsidRPr="009E60FD">
              <w:rPr>
                <w:sz w:val="22"/>
                <w:szCs w:val="22"/>
              </w:rPr>
              <w:t>2,2</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Следнево</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4</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2E2954">
            <w:pPr>
              <w:jc w:val="center"/>
              <w:rPr>
                <w:sz w:val="22"/>
                <w:szCs w:val="22"/>
              </w:rPr>
            </w:pPr>
            <w:r w:rsidRPr="009E60FD">
              <w:rPr>
                <w:sz w:val="22"/>
                <w:szCs w:val="22"/>
              </w:rPr>
              <w:t>0,4</w:t>
            </w:r>
          </w:p>
        </w:tc>
        <w:tc>
          <w:tcPr>
            <w:tcW w:w="1016" w:type="dxa"/>
            <w:shd w:val="clear" w:color="auto" w:fill="auto"/>
            <w:noWrap/>
            <w:vAlign w:val="center"/>
            <w:hideMark/>
          </w:tcPr>
          <w:p w:rsidR="002E2954" w:rsidRPr="009E60FD" w:rsidRDefault="002E2954" w:rsidP="002E2954">
            <w:pPr>
              <w:jc w:val="center"/>
              <w:rPr>
                <w:sz w:val="22"/>
                <w:szCs w:val="22"/>
              </w:rPr>
            </w:pPr>
            <w:r w:rsidRPr="009E60FD">
              <w:rPr>
                <w:sz w:val="22"/>
                <w:szCs w:val="22"/>
              </w:rPr>
              <w:t>0,3</w:t>
            </w:r>
          </w:p>
        </w:tc>
        <w:tc>
          <w:tcPr>
            <w:tcW w:w="992" w:type="dxa"/>
            <w:shd w:val="clear" w:color="auto" w:fill="auto"/>
            <w:noWrap/>
            <w:vAlign w:val="center"/>
            <w:hideMark/>
          </w:tcPr>
          <w:p w:rsidR="002E2954" w:rsidRPr="009E60FD" w:rsidRDefault="002E2954" w:rsidP="002E2954">
            <w:pPr>
              <w:jc w:val="center"/>
              <w:rPr>
                <w:sz w:val="22"/>
                <w:szCs w:val="22"/>
              </w:rPr>
            </w:pPr>
            <w:r w:rsidRPr="009E60FD">
              <w:rPr>
                <w:sz w:val="22"/>
                <w:szCs w:val="22"/>
              </w:rPr>
              <w:t>0,7</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r w:rsidRPr="009E60FD">
              <w:rPr>
                <w:sz w:val="22"/>
                <w:szCs w:val="22"/>
              </w:rPr>
              <w:t>д. Теребука</w:t>
            </w: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20</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hideMark/>
          </w:tcPr>
          <w:p w:rsidR="002E2954" w:rsidRPr="009E60FD" w:rsidRDefault="002E2954" w:rsidP="002E2954">
            <w:pPr>
              <w:jc w:val="center"/>
              <w:rPr>
                <w:sz w:val="22"/>
                <w:szCs w:val="22"/>
              </w:rPr>
            </w:pPr>
            <w:r w:rsidRPr="009E60FD">
              <w:rPr>
                <w:sz w:val="22"/>
                <w:szCs w:val="22"/>
              </w:rPr>
              <w:t>2,2</w:t>
            </w:r>
          </w:p>
        </w:tc>
        <w:tc>
          <w:tcPr>
            <w:tcW w:w="1016" w:type="dxa"/>
            <w:shd w:val="clear" w:color="auto" w:fill="auto"/>
            <w:noWrap/>
            <w:vAlign w:val="center"/>
            <w:hideMark/>
          </w:tcPr>
          <w:p w:rsidR="002E2954" w:rsidRPr="009E60FD" w:rsidRDefault="002E2954" w:rsidP="002E2954">
            <w:pPr>
              <w:jc w:val="center"/>
              <w:rPr>
                <w:sz w:val="22"/>
                <w:szCs w:val="22"/>
              </w:rPr>
            </w:pPr>
            <w:r w:rsidRPr="009E60FD">
              <w:rPr>
                <w:sz w:val="22"/>
                <w:szCs w:val="22"/>
              </w:rPr>
              <w:t>1,4</w:t>
            </w:r>
          </w:p>
        </w:tc>
        <w:tc>
          <w:tcPr>
            <w:tcW w:w="992" w:type="dxa"/>
            <w:shd w:val="clear" w:color="auto" w:fill="auto"/>
            <w:noWrap/>
            <w:vAlign w:val="center"/>
            <w:hideMark/>
          </w:tcPr>
          <w:p w:rsidR="002E2954" w:rsidRPr="009E60FD" w:rsidRDefault="002E2954" w:rsidP="002E2954">
            <w:pPr>
              <w:jc w:val="center"/>
              <w:rPr>
                <w:sz w:val="22"/>
                <w:szCs w:val="22"/>
              </w:rPr>
            </w:pPr>
            <w:r w:rsidRPr="009E60FD">
              <w:rPr>
                <w:sz w:val="22"/>
                <w:szCs w:val="22"/>
              </w:rPr>
              <w:t>3,6</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sz w:val="22"/>
                <w:szCs w:val="22"/>
              </w:rPr>
            </w:pP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Объекты соц.культ. быта (10 % от жилой застройки)</w:t>
            </w:r>
          </w:p>
        </w:tc>
        <w:tc>
          <w:tcPr>
            <w:tcW w:w="1134" w:type="dxa"/>
            <w:shd w:val="clear" w:color="auto" w:fill="auto"/>
            <w:noWrap/>
            <w:vAlign w:val="center"/>
            <w:hideMark/>
          </w:tcPr>
          <w:p w:rsidR="002E2954" w:rsidRPr="009E60FD" w:rsidRDefault="002E2954" w:rsidP="002E2954">
            <w:pPr>
              <w:jc w:val="center"/>
              <w:rPr>
                <w:sz w:val="22"/>
                <w:szCs w:val="22"/>
              </w:rPr>
            </w:pPr>
          </w:p>
        </w:tc>
        <w:tc>
          <w:tcPr>
            <w:tcW w:w="851" w:type="dxa"/>
            <w:shd w:val="clear" w:color="auto" w:fill="auto"/>
            <w:noWrap/>
            <w:vAlign w:val="center"/>
            <w:hideMark/>
          </w:tcPr>
          <w:p w:rsidR="002E2954" w:rsidRPr="009E60FD" w:rsidRDefault="002E2954" w:rsidP="002E2954">
            <w:pPr>
              <w:jc w:val="center"/>
              <w:rPr>
                <w:sz w:val="22"/>
                <w:szCs w:val="22"/>
              </w:rPr>
            </w:pPr>
          </w:p>
        </w:tc>
        <w:tc>
          <w:tcPr>
            <w:tcW w:w="960" w:type="dxa"/>
            <w:shd w:val="clear" w:color="auto" w:fill="auto"/>
            <w:noWrap/>
            <w:vAlign w:val="center"/>
            <w:hideMark/>
          </w:tcPr>
          <w:p w:rsidR="002E2954" w:rsidRPr="009E60FD" w:rsidRDefault="002E2954" w:rsidP="002E2954">
            <w:pPr>
              <w:jc w:val="center"/>
              <w:rPr>
                <w:sz w:val="22"/>
                <w:szCs w:val="22"/>
              </w:rPr>
            </w:pPr>
          </w:p>
        </w:tc>
        <w:tc>
          <w:tcPr>
            <w:tcW w:w="1192" w:type="dxa"/>
            <w:shd w:val="clear" w:color="auto" w:fill="auto"/>
            <w:noWrap/>
            <w:vAlign w:val="center"/>
            <w:hideMark/>
          </w:tcPr>
          <w:p w:rsidR="002E2954" w:rsidRPr="009E60FD" w:rsidRDefault="002E2954" w:rsidP="002E2954">
            <w:pPr>
              <w:jc w:val="center"/>
              <w:rPr>
                <w:sz w:val="22"/>
                <w:szCs w:val="22"/>
              </w:rPr>
            </w:pPr>
          </w:p>
        </w:tc>
        <w:tc>
          <w:tcPr>
            <w:tcW w:w="1016" w:type="dxa"/>
            <w:shd w:val="clear" w:color="auto" w:fill="auto"/>
            <w:noWrap/>
            <w:vAlign w:val="center"/>
            <w:hideMark/>
          </w:tcPr>
          <w:p w:rsidR="002E2954" w:rsidRPr="009E60FD" w:rsidRDefault="002E2954" w:rsidP="002E2954">
            <w:pPr>
              <w:jc w:val="center"/>
              <w:rPr>
                <w:sz w:val="22"/>
                <w:szCs w:val="22"/>
              </w:rPr>
            </w:pPr>
          </w:p>
        </w:tc>
        <w:tc>
          <w:tcPr>
            <w:tcW w:w="992" w:type="dxa"/>
            <w:shd w:val="clear" w:color="auto" w:fill="auto"/>
            <w:noWrap/>
            <w:vAlign w:val="center"/>
            <w:hideMark/>
          </w:tcPr>
          <w:p w:rsidR="002E2954" w:rsidRPr="009E60FD" w:rsidRDefault="001D3B2A" w:rsidP="00D843AE">
            <w:pPr>
              <w:jc w:val="center"/>
              <w:rPr>
                <w:sz w:val="22"/>
                <w:szCs w:val="22"/>
              </w:rPr>
            </w:pPr>
            <w:r w:rsidRPr="009E60FD">
              <w:rPr>
                <w:sz w:val="22"/>
                <w:szCs w:val="22"/>
              </w:rPr>
              <w:t>49,4</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b/>
                <w:bCs/>
                <w:sz w:val="22"/>
                <w:szCs w:val="22"/>
              </w:rPr>
            </w:pPr>
            <w:r w:rsidRPr="009E60FD">
              <w:rPr>
                <w:b/>
                <w:bCs/>
                <w:sz w:val="22"/>
                <w:szCs w:val="22"/>
              </w:rPr>
              <w:t>Итого на первую очередь</w:t>
            </w:r>
          </w:p>
        </w:tc>
        <w:tc>
          <w:tcPr>
            <w:tcW w:w="2693" w:type="dxa"/>
            <w:shd w:val="clear" w:color="auto" w:fill="auto"/>
            <w:noWrap/>
            <w:vAlign w:val="center"/>
            <w:hideMark/>
          </w:tcPr>
          <w:p w:rsidR="002E2954" w:rsidRPr="009E60FD" w:rsidRDefault="002E2954" w:rsidP="002E2954">
            <w:pPr>
              <w:rPr>
                <w:sz w:val="22"/>
                <w:szCs w:val="22"/>
              </w:rPr>
            </w:pPr>
          </w:p>
        </w:tc>
        <w:tc>
          <w:tcPr>
            <w:tcW w:w="1134" w:type="dxa"/>
            <w:shd w:val="clear" w:color="auto" w:fill="auto"/>
            <w:noWrap/>
            <w:vAlign w:val="center"/>
            <w:hideMark/>
          </w:tcPr>
          <w:p w:rsidR="002E2954" w:rsidRPr="009E60FD" w:rsidRDefault="002E2954" w:rsidP="002E2954">
            <w:pPr>
              <w:jc w:val="center"/>
              <w:rPr>
                <w:sz w:val="22"/>
                <w:szCs w:val="22"/>
              </w:rPr>
            </w:pPr>
          </w:p>
        </w:tc>
        <w:tc>
          <w:tcPr>
            <w:tcW w:w="851" w:type="dxa"/>
            <w:shd w:val="clear" w:color="auto" w:fill="auto"/>
            <w:noWrap/>
            <w:vAlign w:val="center"/>
            <w:hideMark/>
          </w:tcPr>
          <w:p w:rsidR="002E2954" w:rsidRPr="009E60FD" w:rsidRDefault="002E2954" w:rsidP="002E2954">
            <w:pPr>
              <w:jc w:val="center"/>
              <w:rPr>
                <w:sz w:val="22"/>
                <w:szCs w:val="22"/>
              </w:rPr>
            </w:pPr>
          </w:p>
        </w:tc>
        <w:tc>
          <w:tcPr>
            <w:tcW w:w="960" w:type="dxa"/>
            <w:shd w:val="clear" w:color="auto" w:fill="auto"/>
            <w:noWrap/>
            <w:vAlign w:val="center"/>
            <w:hideMark/>
          </w:tcPr>
          <w:p w:rsidR="002E2954" w:rsidRPr="009E60FD" w:rsidRDefault="002E2954" w:rsidP="002E2954">
            <w:pPr>
              <w:jc w:val="center"/>
              <w:rPr>
                <w:sz w:val="22"/>
                <w:szCs w:val="22"/>
              </w:rPr>
            </w:pPr>
          </w:p>
        </w:tc>
        <w:tc>
          <w:tcPr>
            <w:tcW w:w="1192" w:type="dxa"/>
            <w:shd w:val="clear" w:color="auto" w:fill="auto"/>
            <w:noWrap/>
            <w:vAlign w:val="center"/>
            <w:hideMark/>
          </w:tcPr>
          <w:p w:rsidR="002E2954" w:rsidRPr="009E60FD" w:rsidRDefault="002E2954" w:rsidP="002E2954">
            <w:pPr>
              <w:jc w:val="center"/>
              <w:rPr>
                <w:sz w:val="22"/>
                <w:szCs w:val="22"/>
              </w:rPr>
            </w:pPr>
          </w:p>
        </w:tc>
        <w:tc>
          <w:tcPr>
            <w:tcW w:w="1016" w:type="dxa"/>
            <w:shd w:val="clear" w:color="auto" w:fill="auto"/>
            <w:noWrap/>
            <w:vAlign w:val="center"/>
            <w:hideMark/>
          </w:tcPr>
          <w:p w:rsidR="002E2954" w:rsidRPr="009E60FD" w:rsidRDefault="002E2954" w:rsidP="002E2954">
            <w:pPr>
              <w:jc w:val="center"/>
              <w:rPr>
                <w:sz w:val="22"/>
                <w:szCs w:val="22"/>
              </w:rPr>
            </w:pPr>
          </w:p>
        </w:tc>
        <w:tc>
          <w:tcPr>
            <w:tcW w:w="992" w:type="dxa"/>
            <w:shd w:val="clear" w:color="auto" w:fill="auto"/>
            <w:noWrap/>
            <w:vAlign w:val="center"/>
            <w:hideMark/>
          </w:tcPr>
          <w:p w:rsidR="002E2954" w:rsidRPr="009E60FD" w:rsidRDefault="001D3B2A" w:rsidP="002E2954">
            <w:pPr>
              <w:jc w:val="center"/>
              <w:rPr>
                <w:b/>
                <w:sz w:val="22"/>
                <w:szCs w:val="22"/>
              </w:rPr>
            </w:pPr>
            <w:r w:rsidRPr="009E60FD">
              <w:rPr>
                <w:b/>
                <w:sz w:val="22"/>
                <w:szCs w:val="22"/>
              </w:rPr>
              <w:t>543,3</w:t>
            </w:r>
          </w:p>
        </w:tc>
      </w:tr>
      <w:tr w:rsidR="002E2954" w:rsidRPr="009E60FD" w:rsidTr="002E2954">
        <w:trPr>
          <w:trHeight w:val="285"/>
          <w:jc w:val="center"/>
        </w:trPr>
        <w:tc>
          <w:tcPr>
            <w:tcW w:w="1937" w:type="dxa"/>
            <w:shd w:val="clear" w:color="auto" w:fill="auto"/>
            <w:vAlign w:val="center"/>
            <w:hideMark/>
          </w:tcPr>
          <w:p w:rsidR="002E2954" w:rsidRPr="009E60FD" w:rsidRDefault="002E2954" w:rsidP="002E2954">
            <w:pPr>
              <w:rPr>
                <w:b/>
                <w:bCs/>
                <w:sz w:val="22"/>
                <w:szCs w:val="22"/>
              </w:rPr>
            </w:pPr>
          </w:p>
        </w:tc>
        <w:tc>
          <w:tcPr>
            <w:tcW w:w="2693" w:type="dxa"/>
            <w:shd w:val="clear" w:color="auto" w:fill="auto"/>
            <w:noWrap/>
            <w:vAlign w:val="center"/>
            <w:hideMark/>
          </w:tcPr>
          <w:p w:rsidR="002E2954" w:rsidRPr="009E60FD" w:rsidRDefault="002E2954" w:rsidP="002E2954">
            <w:pPr>
              <w:rPr>
                <w:sz w:val="22"/>
                <w:szCs w:val="22"/>
              </w:rPr>
            </w:pPr>
            <w:r w:rsidRPr="009E60FD">
              <w:rPr>
                <w:sz w:val="22"/>
                <w:szCs w:val="22"/>
              </w:rPr>
              <w:t>расчетный срок</w:t>
            </w:r>
          </w:p>
        </w:tc>
        <w:tc>
          <w:tcPr>
            <w:tcW w:w="1134" w:type="dxa"/>
            <w:shd w:val="clear" w:color="auto" w:fill="auto"/>
            <w:noWrap/>
            <w:vAlign w:val="center"/>
            <w:hideMark/>
          </w:tcPr>
          <w:p w:rsidR="002E2954" w:rsidRPr="009E60FD" w:rsidRDefault="002E2954" w:rsidP="002E2954">
            <w:pPr>
              <w:jc w:val="center"/>
              <w:rPr>
                <w:sz w:val="22"/>
                <w:szCs w:val="22"/>
              </w:rPr>
            </w:pPr>
          </w:p>
        </w:tc>
        <w:tc>
          <w:tcPr>
            <w:tcW w:w="851" w:type="dxa"/>
            <w:shd w:val="clear" w:color="auto" w:fill="auto"/>
            <w:noWrap/>
            <w:vAlign w:val="center"/>
            <w:hideMark/>
          </w:tcPr>
          <w:p w:rsidR="002E2954" w:rsidRPr="009E60FD" w:rsidRDefault="002E2954" w:rsidP="002E2954">
            <w:pPr>
              <w:jc w:val="center"/>
              <w:rPr>
                <w:sz w:val="22"/>
                <w:szCs w:val="22"/>
              </w:rPr>
            </w:pPr>
          </w:p>
        </w:tc>
        <w:tc>
          <w:tcPr>
            <w:tcW w:w="960" w:type="dxa"/>
            <w:shd w:val="clear" w:color="auto" w:fill="auto"/>
            <w:noWrap/>
            <w:vAlign w:val="center"/>
            <w:hideMark/>
          </w:tcPr>
          <w:p w:rsidR="002E2954" w:rsidRPr="009E60FD" w:rsidRDefault="002E2954" w:rsidP="002E2954">
            <w:pPr>
              <w:jc w:val="center"/>
              <w:rPr>
                <w:sz w:val="22"/>
                <w:szCs w:val="22"/>
              </w:rPr>
            </w:pPr>
          </w:p>
        </w:tc>
        <w:tc>
          <w:tcPr>
            <w:tcW w:w="1192" w:type="dxa"/>
            <w:shd w:val="clear" w:color="auto" w:fill="auto"/>
            <w:noWrap/>
            <w:vAlign w:val="center"/>
            <w:hideMark/>
          </w:tcPr>
          <w:p w:rsidR="002E2954" w:rsidRPr="009E60FD" w:rsidRDefault="002E2954" w:rsidP="002E2954">
            <w:pPr>
              <w:jc w:val="center"/>
              <w:rPr>
                <w:sz w:val="22"/>
                <w:szCs w:val="22"/>
              </w:rPr>
            </w:pPr>
          </w:p>
        </w:tc>
        <w:tc>
          <w:tcPr>
            <w:tcW w:w="1016" w:type="dxa"/>
            <w:shd w:val="clear" w:color="auto" w:fill="auto"/>
            <w:noWrap/>
            <w:vAlign w:val="center"/>
            <w:hideMark/>
          </w:tcPr>
          <w:p w:rsidR="002E2954" w:rsidRPr="009E60FD" w:rsidRDefault="002E2954" w:rsidP="002E2954">
            <w:pPr>
              <w:jc w:val="center"/>
              <w:rPr>
                <w:sz w:val="22"/>
                <w:szCs w:val="22"/>
              </w:rPr>
            </w:pPr>
          </w:p>
        </w:tc>
        <w:tc>
          <w:tcPr>
            <w:tcW w:w="992" w:type="dxa"/>
            <w:shd w:val="clear" w:color="auto" w:fill="auto"/>
            <w:noWrap/>
            <w:vAlign w:val="center"/>
            <w:hideMark/>
          </w:tcPr>
          <w:p w:rsidR="002E2954" w:rsidRPr="009E60FD" w:rsidRDefault="002E2954" w:rsidP="002E2954">
            <w:pPr>
              <w:jc w:val="center"/>
              <w:rPr>
                <w:sz w:val="22"/>
                <w:szCs w:val="22"/>
              </w:rPr>
            </w:pPr>
          </w:p>
        </w:tc>
      </w:tr>
      <w:tr w:rsidR="002E2954" w:rsidRPr="009E60FD" w:rsidTr="002E2954">
        <w:trPr>
          <w:trHeight w:val="510"/>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Анохово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140</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F26DCD" w:rsidP="002E2954">
            <w:pPr>
              <w:jc w:val="center"/>
              <w:rPr>
                <w:sz w:val="22"/>
                <w:szCs w:val="22"/>
              </w:rPr>
            </w:pPr>
            <w:r w:rsidRPr="009E60FD">
              <w:rPr>
                <w:sz w:val="22"/>
                <w:szCs w:val="22"/>
              </w:rPr>
              <w:t>14,6</w:t>
            </w:r>
          </w:p>
        </w:tc>
        <w:tc>
          <w:tcPr>
            <w:tcW w:w="1016" w:type="dxa"/>
            <w:shd w:val="clear" w:color="auto" w:fill="auto"/>
            <w:noWrap/>
            <w:vAlign w:val="center"/>
          </w:tcPr>
          <w:p w:rsidR="002E2954" w:rsidRPr="009E60FD" w:rsidRDefault="002E2954" w:rsidP="002E2954">
            <w:pPr>
              <w:jc w:val="center"/>
              <w:rPr>
                <w:sz w:val="22"/>
                <w:szCs w:val="22"/>
              </w:rPr>
            </w:pPr>
            <w:r w:rsidRPr="009E60FD">
              <w:rPr>
                <w:sz w:val="22"/>
                <w:szCs w:val="22"/>
              </w:rPr>
              <w:t>10,1</w:t>
            </w:r>
          </w:p>
        </w:tc>
        <w:tc>
          <w:tcPr>
            <w:tcW w:w="992" w:type="dxa"/>
            <w:shd w:val="clear" w:color="auto" w:fill="auto"/>
            <w:noWrap/>
            <w:vAlign w:val="center"/>
          </w:tcPr>
          <w:p w:rsidR="002E2954" w:rsidRPr="009E60FD" w:rsidRDefault="00F26DCD" w:rsidP="002E2954">
            <w:pPr>
              <w:jc w:val="center"/>
              <w:rPr>
                <w:sz w:val="22"/>
                <w:szCs w:val="22"/>
              </w:rPr>
            </w:pPr>
            <w:r w:rsidRPr="009E60FD">
              <w:rPr>
                <w:sz w:val="22"/>
                <w:szCs w:val="22"/>
              </w:rPr>
              <w:t>24,7</w:t>
            </w:r>
          </w:p>
        </w:tc>
      </w:tr>
      <w:tr w:rsidR="002E2954" w:rsidRPr="009E60FD" w:rsidTr="002E2954">
        <w:trPr>
          <w:trHeight w:val="510"/>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Вержино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85</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F26DCD" w:rsidP="002E2954">
            <w:pPr>
              <w:jc w:val="center"/>
              <w:rPr>
                <w:sz w:val="22"/>
                <w:szCs w:val="22"/>
              </w:rPr>
            </w:pPr>
            <w:r w:rsidRPr="009E60FD">
              <w:rPr>
                <w:sz w:val="22"/>
                <w:szCs w:val="22"/>
              </w:rPr>
              <w:t>8,8</w:t>
            </w:r>
          </w:p>
        </w:tc>
        <w:tc>
          <w:tcPr>
            <w:tcW w:w="1016" w:type="dxa"/>
            <w:shd w:val="clear" w:color="auto" w:fill="auto"/>
            <w:noWrap/>
            <w:vAlign w:val="center"/>
          </w:tcPr>
          <w:p w:rsidR="002E2954" w:rsidRPr="009E60FD" w:rsidRDefault="002E2954" w:rsidP="002E2954">
            <w:pPr>
              <w:jc w:val="center"/>
              <w:rPr>
                <w:sz w:val="22"/>
                <w:szCs w:val="22"/>
              </w:rPr>
            </w:pPr>
            <w:r w:rsidRPr="009E60FD">
              <w:rPr>
                <w:sz w:val="22"/>
                <w:szCs w:val="22"/>
              </w:rPr>
              <w:t>6,1</w:t>
            </w:r>
          </w:p>
        </w:tc>
        <w:tc>
          <w:tcPr>
            <w:tcW w:w="992" w:type="dxa"/>
            <w:shd w:val="clear" w:color="auto" w:fill="auto"/>
            <w:noWrap/>
            <w:vAlign w:val="center"/>
          </w:tcPr>
          <w:p w:rsidR="002E2954" w:rsidRPr="009E60FD" w:rsidRDefault="00F26DCD" w:rsidP="002E2954">
            <w:pPr>
              <w:jc w:val="center"/>
              <w:rPr>
                <w:sz w:val="22"/>
                <w:szCs w:val="22"/>
              </w:rPr>
            </w:pPr>
            <w:r w:rsidRPr="009E60FD">
              <w:rPr>
                <w:sz w:val="22"/>
                <w:szCs w:val="22"/>
              </w:rPr>
              <w:t>14,9</w:t>
            </w:r>
          </w:p>
        </w:tc>
      </w:tr>
      <w:tr w:rsidR="002E2954" w:rsidRPr="009E60FD" w:rsidTr="002E2954">
        <w:trPr>
          <w:trHeight w:val="510"/>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Воротыново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tcBorders>
              <w:bottom w:val="single" w:sz="4" w:space="0" w:color="auto"/>
            </w:tcBorders>
            <w:shd w:val="clear" w:color="auto" w:fill="auto"/>
            <w:noWrap/>
            <w:vAlign w:val="center"/>
            <w:hideMark/>
          </w:tcPr>
          <w:p w:rsidR="002E2954" w:rsidRPr="009E60FD" w:rsidRDefault="00F26DCD" w:rsidP="002E2954">
            <w:pPr>
              <w:jc w:val="center"/>
              <w:rPr>
                <w:sz w:val="22"/>
                <w:szCs w:val="22"/>
              </w:rPr>
            </w:pPr>
            <w:r w:rsidRPr="009E60FD">
              <w:rPr>
                <w:sz w:val="22"/>
                <w:szCs w:val="22"/>
              </w:rPr>
              <w:t>74</w:t>
            </w:r>
          </w:p>
        </w:tc>
        <w:tc>
          <w:tcPr>
            <w:tcW w:w="960" w:type="dxa"/>
            <w:shd w:val="clear" w:color="auto" w:fill="auto"/>
            <w:noWrap/>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2E2954" w:rsidP="00F26DCD">
            <w:pPr>
              <w:jc w:val="center"/>
              <w:rPr>
                <w:sz w:val="22"/>
                <w:szCs w:val="22"/>
              </w:rPr>
            </w:pPr>
            <w:r w:rsidRPr="009E60FD">
              <w:rPr>
                <w:sz w:val="22"/>
                <w:szCs w:val="22"/>
              </w:rPr>
              <w:t>2,</w:t>
            </w:r>
            <w:r w:rsidR="00F26DCD" w:rsidRPr="009E60FD">
              <w:rPr>
                <w:sz w:val="22"/>
                <w:szCs w:val="22"/>
              </w:rPr>
              <w:t>0</w:t>
            </w:r>
          </w:p>
        </w:tc>
        <w:tc>
          <w:tcPr>
            <w:tcW w:w="1016" w:type="dxa"/>
            <w:shd w:val="clear" w:color="auto" w:fill="auto"/>
            <w:noWrap/>
            <w:vAlign w:val="center"/>
          </w:tcPr>
          <w:p w:rsidR="002E2954" w:rsidRPr="009E60FD" w:rsidRDefault="00F26DCD" w:rsidP="002E2954">
            <w:pPr>
              <w:jc w:val="center"/>
              <w:rPr>
                <w:sz w:val="22"/>
                <w:szCs w:val="22"/>
              </w:rPr>
            </w:pPr>
            <w:r w:rsidRPr="009E60FD">
              <w:rPr>
                <w:sz w:val="22"/>
                <w:szCs w:val="22"/>
              </w:rPr>
              <w:t>5,3</w:t>
            </w:r>
          </w:p>
        </w:tc>
        <w:tc>
          <w:tcPr>
            <w:tcW w:w="992" w:type="dxa"/>
            <w:shd w:val="clear" w:color="auto" w:fill="auto"/>
            <w:noWrap/>
            <w:vAlign w:val="center"/>
          </w:tcPr>
          <w:p w:rsidR="002E2954" w:rsidRPr="009E60FD" w:rsidRDefault="00F26DCD" w:rsidP="002E2954">
            <w:pPr>
              <w:jc w:val="center"/>
              <w:rPr>
                <w:sz w:val="22"/>
                <w:szCs w:val="22"/>
              </w:rPr>
            </w:pPr>
            <w:r w:rsidRPr="009E60FD">
              <w:rPr>
                <w:sz w:val="22"/>
                <w:szCs w:val="22"/>
              </w:rPr>
              <w:t>7,3</w:t>
            </w:r>
          </w:p>
        </w:tc>
      </w:tr>
      <w:tr w:rsidR="001D3B2A" w:rsidRPr="009E60FD" w:rsidTr="001D3B2A">
        <w:trPr>
          <w:trHeight w:val="525"/>
          <w:jc w:val="center"/>
        </w:trPr>
        <w:tc>
          <w:tcPr>
            <w:tcW w:w="1937" w:type="dxa"/>
            <w:shd w:val="clear" w:color="auto" w:fill="auto"/>
            <w:vAlign w:val="center"/>
          </w:tcPr>
          <w:p w:rsidR="001D3B2A" w:rsidRPr="009E60FD" w:rsidRDefault="001D3B2A" w:rsidP="002E2954">
            <w:pPr>
              <w:rPr>
                <w:sz w:val="22"/>
                <w:szCs w:val="22"/>
              </w:rPr>
            </w:pPr>
            <w:r w:rsidRPr="009E60FD">
              <w:rPr>
                <w:sz w:val="22"/>
                <w:szCs w:val="22"/>
              </w:rPr>
              <w:t>д. Вышегор</w:t>
            </w:r>
          </w:p>
        </w:tc>
        <w:tc>
          <w:tcPr>
            <w:tcW w:w="2693" w:type="dxa"/>
            <w:shd w:val="clear" w:color="auto" w:fill="auto"/>
            <w:vAlign w:val="center"/>
            <w:hideMark/>
          </w:tcPr>
          <w:p w:rsidR="001D3B2A" w:rsidRPr="009E60FD" w:rsidRDefault="001D3B2A" w:rsidP="002E2954">
            <w:pPr>
              <w:rPr>
                <w:sz w:val="22"/>
                <w:szCs w:val="22"/>
              </w:rPr>
            </w:pPr>
            <w:r w:rsidRPr="009E60FD">
              <w:rPr>
                <w:sz w:val="22"/>
                <w:szCs w:val="22"/>
              </w:rPr>
              <w:t>жилая застройка существующая и планируемая</w:t>
            </w:r>
          </w:p>
        </w:tc>
        <w:tc>
          <w:tcPr>
            <w:tcW w:w="1134" w:type="dxa"/>
            <w:tcBorders>
              <w:right w:val="single" w:sz="4" w:space="0" w:color="auto"/>
            </w:tcBorders>
            <w:shd w:val="clear" w:color="auto" w:fill="auto"/>
            <w:noWrap/>
            <w:vAlign w:val="center"/>
            <w:hideMark/>
          </w:tcPr>
          <w:p w:rsidR="001D3B2A" w:rsidRPr="009E60FD" w:rsidRDefault="001D3B2A" w:rsidP="002E2954">
            <w:pPr>
              <w:jc w:val="center"/>
              <w:rPr>
                <w:sz w:val="22"/>
                <w:szCs w:val="22"/>
              </w:rPr>
            </w:pPr>
            <w:r w:rsidRPr="009E60FD">
              <w:rPr>
                <w:sz w:val="22"/>
                <w:szCs w:val="22"/>
              </w:rPr>
              <w:t>человек</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D3B2A" w:rsidRPr="009E60FD" w:rsidRDefault="001D3B2A" w:rsidP="002E2954">
            <w:pPr>
              <w:jc w:val="center"/>
              <w:rPr>
                <w:sz w:val="22"/>
                <w:szCs w:val="22"/>
              </w:rPr>
            </w:pPr>
            <w:r w:rsidRPr="009E60FD">
              <w:rPr>
                <w:sz w:val="22"/>
                <w:szCs w:val="22"/>
              </w:rPr>
              <w:t>2722</w:t>
            </w:r>
          </w:p>
        </w:tc>
        <w:tc>
          <w:tcPr>
            <w:tcW w:w="960" w:type="dxa"/>
            <w:tcBorders>
              <w:left w:val="single" w:sz="4" w:space="0" w:color="auto"/>
            </w:tcBorders>
            <w:shd w:val="clear" w:color="auto" w:fill="auto"/>
            <w:vAlign w:val="center"/>
            <w:hideMark/>
          </w:tcPr>
          <w:p w:rsidR="001D3B2A" w:rsidRPr="009E60FD" w:rsidRDefault="001D3B2A" w:rsidP="002E2954">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1D3B2A">
            <w:pPr>
              <w:jc w:val="center"/>
              <w:rPr>
                <w:sz w:val="22"/>
                <w:szCs w:val="22"/>
              </w:rPr>
            </w:pPr>
            <w:r w:rsidRPr="009E60FD">
              <w:rPr>
                <w:sz w:val="22"/>
                <w:szCs w:val="22"/>
              </w:rPr>
              <w:t>299,4</w:t>
            </w:r>
          </w:p>
        </w:tc>
        <w:tc>
          <w:tcPr>
            <w:tcW w:w="1016" w:type="dxa"/>
            <w:shd w:val="clear" w:color="auto" w:fill="auto"/>
            <w:noWrap/>
            <w:vAlign w:val="center"/>
          </w:tcPr>
          <w:p w:rsidR="001D3B2A" w:rsidRPr="009E60FD" w:rsidRDefault="001D3B2A" w:rsidP="001D3B2A">
            <w:pPr>
              <w:jc w:val="center"/>
              <w:rPr>
                <w:sz w:val="22"/>
                <w:szCs w:val="22"/>
              </w:rPr>
            </w:pPr>
            <w:r w:rsidRPr="009E60FD">
              <w:rPr>
                <w:sz w:val="22"/>
                <w:szCs w:val="22"/>
              </w:rPr>
              <w:t>190,6</w:t>
            </w:r>
          </w:p>
        </w:tc>
        <w:tc>
          <w:tcPr>
            <w:tcW w:w="992" w:type="dxa"/>
            <w:shd w:val="clear" w:color="auto" w:fill="auto"/>
            <w:noWrap/>
            <w:vAlign w:val="center"/>
          </w:tcPr>
          <w:p w:rsidR="001D3B2A" w:rsidRPr="009E60FD" w:rsidRDefault="001D3B2A" w:rsidP="001D3B2A">
            <w:pPr>
              <w:jc w:val="center"/>
              <w:rPr>
                <w:sz w:val="22"/>
                <w:szCs w:val="22"/>
              </w:rPr>
            </w:pPr>
            <w:r w:rsidRPr="009E60FD">
              <w:rPr>
                <w:sz w:val="22"/>
                <w:szCs w:val="22"/>
              </w:rPr>
              <w:t>490,0</w:t>
            </w:r>
          </w:p>
        </w:tc>
      </w:tr>
      <w:tr w:rsidR="002E2954" w:rsidRPr="009E60FD" w:rsidTr="002E2954">
        <w:trPr>
          <w:trHeight w:val="525"/>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ж/д ст. Вышегор</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tcBorders>
              <w:right w:val="single" w:sz="4" w:space="0" w:color="auto"/>
            </w:tcBorders>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2954" w:rsidRPr="009E60FD" w:rsidRDefault="007B6A7B" w:rsidP="002E2954">
            <w:pPr>
              <w:jc w:val="center"/>
              <w:rPr>
                <w:sz w:val="22"/>
                <w:szCs w:val="22"/>
              </w:rPr>
            </w:pPr>
            <w:r w:rsidRPr="009E60FD">
              <w:rPr>
                <w:sz w:val="22"/>
                <w:szCs w:val="22"/>
              </w:rPr>
              <w:t>374</w:t>
            </w:r>
          </w:p>
        </w:tc>
        <w:tc>
          <w:tcPr>
            <w:tcW w:w="960" w:type="dxa"/>
            <w:tcBorders>
              <w:left w:val="single" w:sz="4" w:space="0" w:color="auto"/>
            </w:tcBorders>
            <w:shd w:val="clear" w:color="auto" w:fill="auto"/>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2E2954" w:rsidP="007B6A7B">
            <w:pPr>
              <w:jc w:val="center"/>
              <w:rPr>
                <w:sz w:val="22"/>
                <w:szCs w:val="22"/>
              </w:rPr>
            </w:pPr>
            <w:r w:rsidRPr="009E60FD">
              <w:rPr>
                <w:sz w:val="22"/>
                <w:szCs w:val="22"/>
              </w:rPr>
              <w:t>0,</w:t>
            </w:r>
            <w:r w:rsidR="007B6A7B" w:rsidRPr="009E60FD">
              <w:rPr>
                <w:sz w:val="22"/>
                <w:szCs w:val="22"/>
              </w:rPr>
              <w:t>5</w:t>
            </w:r>
          </w:p>
        </w:tc>
        <w:tc>
          <w:tcPr>
            <w:tcW w:w="1016" w:type="dxa"/>
            <w:shd w:val="clear" w:color="auto" w:fill="auto"/>
            <w:noWrap/>
            <w:vAlign w:val="center"/>
          </w:tcPr>
          <w:p w:rsidR="002E2954" w:rsidRPr="009E60FD" w:rsidRDefault="00AF5A3D" w:rsidP="002E2954">
            <w:pPr>
              <w:jc w:val="center"/>
              <w:rPr>
                <w:sz w:val="22"/>
                <w:szCs w:val="22"/>
              </w:rPr>
            </w:pPr>
            <w:r w:rsidRPr="009E60FD">
              <w:rPr>
                <w:sz w:val="22"/>
                <w:szCs w:val="22"/>
              </w:rPr>
              <w:t>26,9</w:t>
            </w:r>
          </w:p>
        </w:tc>
        <w:tc>
          <w:tcPr>
            <w:tcW w:w="992" w:type="dxa"/>
            <w:shd w:val="clear" w:color="auto" w:fill="auto"/>
            <w:noWrap/>
            <w:vAlign w:val="center"/>
          </w:tcPr>
          <w:p w:rsidR="002E2954" w:rsidRPr="009E60FD" w:rsidRDefault="00AF5A3D" w:rsidP="002E2954">
            <w:pPr>
              <w:jc w:val="center"/>
              <w:rPr>
                <w:sz w:val="22"/>
                <w:szCs w:val="22"/>
              </w:rPr>
            </w:pPr>
            <w:r w:rsidRPr="009E60FD">
              <w:rPr>
                <w:sz w:val="22"/>
                <w:szCs w:val="22"/>
              </w:rPr>
              <w:t>27,4</w:t>
            </w:r>
          </w:p>
        </w:tc>
      </w:tr>
      <w:tr w:rsidR="002E2954" w:rsidRPr="009E60FD" w:rsidTr="002E2954">
        <w:trPr>
          <w:trHeight w:val="525"/>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Дроздово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tcBorders>
              <w:right w:val="single" w:sz="4" w:space="0" w:color="auto"/>
            </w:tcBorders>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2954" w:rsidRPr="009E60FD" w:rsidRDefault="00AF5A3D" w:rsidP="002E2954">
            <w:pPr>
              <w:jc w:val="center"/>
              <w:rPr>
                <w:sz w:val="22"/>
                <w:szCs w:val="22"/>
              </w:rPr>
            </w:pPr>
            <w:r w:rsidRPr="009E60FD">
              <w:rPr>
                <w:sz w:val="22"/>
                <w:szCs w:val="22"/>
              </w:rPr>
              <w:t>550</w:t>
            </w:r>
          </w:p>
        </w:tc>
        <w:tc>
          <w:tcPr>
            <w:tcW w:w="960" w:type="dxa"/>
            <w:tcBorders>
              <w:left w:val="single" w:sz="4" w:space="0" w:color="auto"/>
            </w:tcBorders>
            <w:shd w:val="clear" w:color="auto" w:fill="auto"/>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AF5A3D" w:rsidP="002E2954">
            <w:pPr>
              <w:jc w:val="center"/>
              <w:rPr>
                <w:sz w:val="22"/>
                <w:szCs w:val="22"/>
              </w:rPr>
            </w:pPr>
            <w:r w:rsidRPr="009E60FD">
              <w:rPr>
                <w:sz w:val="22"/>
                <w:szCs w:val="22"/>
              </w:rPr>
              <w:t>48,4</w:t>
            </w:r>
          </w:p>
        </w:tc>
        <w:tc>
          <w:tcPr>
            <w:tcW w:w="1016" w:type="dxa"/>
            <w:shd w:val="clear" w:color="auto" w:fill="auto"/>
            <w:noWrap/>
            <w:vAlign w:val="center"/>
          </w:tcPr>
          <w:p w:rsidR="002E2954" w:rsidRPr="009E60FD" w:rsidRDefault="00AF5A3D" w:rsidP="002E2954">
            <w:pPr>
              <w:jc w:val="center"/>
              <w:rPr>
                <w:sz w:val="22"/>
                <w:szCs w:val="22"/>
              </w:rPr>
            </w:pPr>
            <w:r w:rsidRPr="009E60FD">
              <w:rPr>
                <w:sz w:val="22"/>
                <w:szCs w:val="22"/>
              </w:rPr>
              <w:t>39,6</w:t>
            </w:r>
          </w:p>
        </w:tc>
        <w:tc>
          <w:tcPr>
            <w:tcW w:w="992" w:type="dxa"/>
            <w:shd w:val="clear" w:color="auto" w:fill="auto"/>
            <w:noWrap/>
            <w:vAlign w:val="center"/>
          </w:tcPr>
          <w:p w:rsidR="002E2954" w:rsidRPr="009E60FD" w:rsidRDefault="00AF5A3D" w:rsidP="002E2954">
            <w:pPr>
              <w:jc w:val="center"/>
              <w:rPr>
                <w:sz w:val="22"/>
                <w:szCs w:val="22"/>
              </w:rPr>
            </w:pPr>
            <w:r w:rsidRPr="009E60FD">
              <w:rPr>
                <w:sz w:val="22"/>
                <w:szCs w:val="22"/>
              </w:rPr>
              <w:t>88,0</w:t>
            </w:r>
          </w:p>
        </w:tc>
      </w:tr>
      <w:tr w:rsidR="002E2954" w:rsidRPr="009E60FD" w:rsidTr="002E2954">
        <w:trPr>
          <w:trHeight w:val="525"/>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Заворово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tcBorders>
              <w:top w:val="single" w:sz="4" w:space="0" w:color="auto"/>
            </w:tcBorders>
            <w:shd w:val="clear" w:color="auto" w:fill="auto"/>
            <w:noWrap/>
            <w:vAlign w:val="center"/>
            <w:hideMark/>
          </w:tcPr>
          <w:p w:rsidR="002E2954" w:rsidRPr="009E60FD" w:rsidRDefault="00AF5A3D" w:rsidP="002E2954">
            <w:pPr>
              <w:jc w:val="center"/>
              <w:rPr>
                <w:sz w:val="22"/>
                <w:szCs w:val="22"/>
              </w:rPr>
            </w:pPr>
            <w:r w:rsidRPr="009E60FD">
              <w:rPr>
                <w:sz w:val="22"/>
                <w:szCs w:val="22"/>
              </w:rPr>
              <w:t>425</w:t>
            </w:r>
          </w:p>
        </w:tc>
        <w:tc>
          <w:tcPr>
            <w:tcW w:w="960" w:type="dxa"/>
            <w:shd w:val="clear" w:color="auto" w:fill="auto"/>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2E2954" w:rsidP="00AF5A3D">
            <w:pPr>
              <w:jc w:val="center"/>
              <w:rPr>
                <w:sz w:val="22"/>
                <w:szCs w:val="22"/>
              </w:rPr>
            </w:pPr>
            <w:r w:rsidRPr="009E60FD">
              <w:rPr>
                <w:sz w:val="22"/>
                <w:szCs w:val="22"/>
              </w:rPr>
              <w:t>7,</w:t>
            </w:r>
            <w:r w:rsidR="00AF5A3D" w:rsidRPr="009E60FD">
              <w:rPr>
                <w:sz w:val="22"/>
                <w:szCs w:val="22"/>
              </w:rPr>
              <w:t>6</w:t>
            </w:r>
          </w:p>
        </w:tc>
        <w:tc>
          <w:tcPr>
            <w:tcW w:w="1016" w:type="dxa"/>
            <w:shd w:val="clear" w:color="auto" w:fill="auto"/>
            <w:noWrap/>
            <w:vAlign w:val="center"/>
          </w:tcPr>
          <w:p w:rsidR="002E2954" w:rsidRPr="009E60FD" w:rsidRDefault="00AF5A3D" w:rsidP="002E2954">
            <w:pPr>
              <w:jc w:val="center"/>
              <w:rPr>
                <w:sz w:val="22"/>
                <w:szCs w:val="22"/>
              </w:rPr>
            </w:pPr>
            <w:r w:rsidRPr="009E60FD">
              <w:rPr>
                <w:sz w:val="22"/>
                <w:szCs w:val="22"/>
              </w:rPr>
              <w:t>30,6</w:t>
            </w:r>
          </w:p>
        </w:tc>
        <w:tc>
          <w:tcPr>
            <w:tcW w:w="992" w:type="dxa"/>
            <w:shd w:val="clear" w:color="auto" w:fill="auto"/>
            <w:noWrap/>
            <w:vAlign w:val="center"/>
          </w:tcPr>
          <w:p w:rsidR="002E2954" w:rsidRPr="009E60FD" w:rsidRDefault="00AF5A3D" w:rsidP="002E2954">
            <w:pPr>
              <w:jc w:val="center"/>
              <w:rPr>
                <w:sz w:val="22"/>
                <w:szCs w:val="22"/>
              </w:rPr>
            </w:pPr>
            <w:r w:rsidRPr="009E60FD">
              <w:rPr>
                <w:sz w:val="22"/>
                <w:szCs w:val="22"/>
              </w:rPr>
              <w:t>38,2</w:t>
            </w:r>
          </w:p>
        </w:tc>
      </w:tr>
      <w:tr w:rsidR="002E2954" w:rsidRPr="009E60FD" w:rsidTr="002E2954">
        <w:trPr>
          <w:trHeight w:val="525"/>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Клемятино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4007A5" w:rsidP="002E2954">
            <w:pPr>
              <w:jc w:val="center"/>
              <w:rPr>
                <w:sz w:val="22"/>
                <w:szCs w:val="22"/>
              </w:rPr>
            </w:pPr>
            <w:r w:rsidRPr="009E60FD">
              <w:rPr>
                <w:sz w:val="22"/>
                <w:szCs w:val="22"/>
              </w:rPr>
              <w:t>310</w:t>
            </w:r>
          </w:p>
        </w:tc>
        <w:tc>
          <w:tcPr>
            <w:tcW w:w="960" w:type="dxa"/>
            <w:shd w:val="clear" w:color="auto" w:fill="auto"/>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2E2954" w:rsidP="004007A5">
            <w:pPr>
              <w:jc w:val="center"/>
              <w:rPr>
                <w:sz w:val="22"/>
                <w:szCs w:val="22"/>
              </w:rPr>
            </w:pPr>
            <w:r w:rsidRPr="009E60FD">
              <w:rPr>
                <w:sz w:val="22"/>
                <w:szCs w:val="22"/>
              </w:rPr>
              <w:t>1,</w:t>
            </w:r>
            <w:r w:rsidR="004007A5" w:rsidRPr="009E60FD">
              <w:rPr>
                <w:sz w:val="22"/>
                <w:szCs w:val="22"/>
              </w:rPr>
              <w:t>3</w:t>
            </w:r>
          </w:p>
        </w:tc>
        <w:tc>
          <w:tcPr>
            <w:tcW w:w="1016" w:type="dxa"/>
            <w:shd w:val="clear" w:color="auto" w:fill="auto"/>
            <w:noWrap/>
            <w:vAlign w:val="center"/>
          </w:tcPr>
          <w:p w:rsidR="002E2954" w:rsidRPr="009E60FD" w:rsidRDefault="004007A5" w:rsidP="002E2954">
            <w:pPr>
              <w:jc w:val="center"/>
              <w:rPr>
                <w:sz w:val="22"/>
                <w:szCs w:val="22"/>
              </w:rPr>
            </w:pPr>
            <w:r w:rsidRPr="009E60FD">
              <w:rPr>
                <w:sz w:val="22"/>
                <w:szCs w:val="22"/>
              </w:rPr>
              <w:t>22,3</w:t>
            </w:r>
          </w:p>
        </w:tc>
        <w:tc>
          <w:tcPr>
            <w:tcW w:w="992" w:type="dxa"/>
            <w:shd w:val="clear" w:color="auto" w:fill="auto"/>
            <w:noWrap/>
            <w:vAlign w:val="center"/>
          </w:tcPr>
          <w:p w:rsidR="002E2954" w:rsidRPr="009E60FD" w:rsidRDefault="004007A5" w:rsidP="002E2954">
            <w:pPr>
              <w:jc w:val="center"/>
              <w:rPr>
                <w:sz w:val="22"/>
                <w:szCs w:val="22"/>
              </w:rPr>
            </w:pPr>
            <w:r w:rsidRPr="009E60FD">
              <w:rPr>
                <w:sz w:val="22"/>
                <w:szCs w:val="22"/>
              </w:rPr>
              <w:t>23,6</w:t>
            </w:r>
          </w:p>
        </w:tc>
      </w:tr>
      <w:tr w:rsidR="002E2954" w:rsidRPr="009E60FD" w:rsidTr="002E2954">
        <w:trPr>
          <w:trHeight w:val="525"/>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Княжино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6</w:t>
            </w:r>
          </w:p>
        </w:tc>
        <w:tc>
          <w:tcPr>
            <w:tcW w:w="960" w:type="dxa"/>
            <w:shd w:val="clear" w:color="auto" w:fill="auto"/>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2E2954" w:rsidP="006209FB">
            <w:pPr>
              <w:jc w:val="center"/>
              <w:rPr>
                <w:sz w:val="22"/>
                <w:szCs w:val="22"/>
              </w:rPr>
            </w:pPr>
            <w:r w:rsidRPr="009E60FD">
              <w:rPr>
                <w:sz w:val="22"/>
                <w:szCs w:val="22"/>
              </w:rPr>
              <w:t>0,</w:t>
            </w:r>
            <w:r w:rsidR="006209FB" w:rsidRPr="009E60FD">
              <w:rPr>
                <w:sz w:val="22"/>
                <w:szCs w:val="22"/>
              </w:rPr>
              <w:t>7</w:t>
            </w:r>
          </w:p>
        </w:tc>
        <w:tc>
          <w:tcPr>
            <w:tcW w:w="1016" w:type="dxa"/>
            <w:shd w:val="clear" w:color="auto" w:fill="auto"/>
            <w:noWrap/>
            <w:vAlign w:val="center"/>
          </w:tcPr>
          <w:p w:rsidR="002E2954" w:rsidRPr="009E60FD" w:rsidRDefault="002E2954" w:rsidP="002E2954">
            <w:pPr>
              <w:jc w:val="center"/>
              <w:rPr>
                <w:sz w:val="22"/>
                <w:szCs w:val="22"/>
              </w:rPr>
            </w:pPr>
            <w:r w:rsidRPr="009E60FD">
              <w:rPr>
                <w:sz w:val="22"/>
                <w:szCs w:val="22"/>
              </w:rPr>
              <w:t>0,4</w:t>
            </w:r>
          </w:p>
        </w:tc>
        <w:tc>
          <w:tcPr>
            <w:tcW w:w="992" w:type="dxa"/>
            <w:shd w:val="clear" w:color="auto" w:fill="auto"/>
            <w:noWrap/>
            <w:vAlign w:val="center"/>
          </w:tcPr>
          <w:p w:rsidR="002E2954" w:rsidRPr="009E60FD" w:rsidRDefault="002E2954" w:rsidP="002E2954">
            <w:pPr>
              <w:jc w:val="center"/>
              <w:rPr>
                <w:sz w:val="22"/>
                <w:szCs w:val="22"/>
              </w:rPr>
            </w:pPr>
            <w:r w:rsidRPr="009E60FD">
              <w:rPr>
                <w:sz w:val="22"/>
                <w:szCs w:val="22"/>
              </w:rPr>
              <w:t>1,1</w:t>
            </w:r>
          </w:p>
        </w:tc>
      </w:tr>
      <w:tr w:rsidR="002E2954" w:rsidRPr="009E60FD" w:rsidTr="002E2954">
        <w:trPr>
          <w:trHeight w:val="525"/>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Коптево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15</w:t>
            </w:r>
          </w:p>
        </w:tc>
        <w:tc>
          <w:tcPr>
            <w:tcW w:w="960" w:type="dxa"/>
            <w:shd w:val="clear" w:color="auto" w:fill="auto"/>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2E2954" w:rsidP="006209FB">
            <w:pPr>
              <w:jc w:val="center"/>
              <w:rPr>
                <w:sz w:val="22"/>
                <w:szCs w:val="22"/>
              </w:rPr>
            </w:pPr>
            <w:r w:rsidRPr="009E60FD">
              <w:rPr>
                <w:sz w:val="22"/>
                <w:szCs w:val="22"/>
              </w:rPr>
              <w:t>1,</w:t>
            </w:r>
            <w:r w:rsidR="006209FB" w:rsidRPr="009E60FD">
              <w:rPr>
                <w:sz w:val="22"/>
                <w:szCs w:val="22"/>
              </w:rPr>
              <w:t>5</w:t>
            </w:r>
          </w:p>
        </w:tc>
        <w:tc>
          <w:tcPr>
            <w:tcW w:w="1016" w:type="dxa"/>
            <w:shd w:val="clear" w:color="auto" w:fill="auto"/>
            <w:noWrap/>
            <w:vAlign w:val="center"/>
          </w:tcPr>
          <w:p w:rsidR="002E2954" w:rsidRPr="009E60FD" w:rsidRDefault="002E2954" w:rsidP="002E2954">
            <w:pPr>
              <w:jc w:val="center"/>
              <w:rPr>
                <w:sz w:val="22"/>
                <w:szCs w:val="22"/>
              </w:rPr>
            </w:pPr>
            <w:r w:rsidRPr="009E60FD">
              <w:rPr>
                <w:sz w:val="22"/>
                <w:szCs w:val="22"/>
              </w:rPr>
              <w:t>1,1</w:t>
            </w:r>
          </w:p>
        </w:tc>
        <w:tc>
          <w:tcPr>
            <w:tcW w:w="992" w:type="dxa"/>
            <w:shd w:val="clear" w:color="auto" w:fill="auto"/>
            <w:noWrap/>
            <w:vAlign w:val="center"/>
          </w:tcPr>
          <w:p w:rsidR="002E2954" w:rsidRPr="009E60FD" w:rsidRDefault="002E2954" w:rsidP="006209FB">
            <w:pPr>
              <w:jc w:val="center"/>
              <w:rPr>
                <w:sz w:val="22"/>
                <w:szCs w:val="22"/>
              </w:rPr>
            </w:pPr>
            <w:r w:rsidRPr="009E60FD">
              <w:rPr>
                <w:sz w:val="22"/>
                <w:szCs w:val="22"/>
              </w:rPr>
              <w:t>2,</w:t>
            </w:r>
            <w:r w:rsidR="006209FB" w:rsidRPr="009E60FD">
              <w:rPr>
                <w:sz w:val="22"/>
                <w:szCs w:val="22"/>
              </w:rPr>
              <w:t>6</w:t>
            </w:r>
          </w:p>
        </w:tc>
      </w:tr>
      <w:tr w:rsidR="002E2954" w:rsidRPr="009E60FD" w:rsidTr="002E2954">
        <w:trPr>
          <w:trHeight w:val="525"/>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Лукшино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23</w:t>
            </w:r>
          </w:p>
        </w:tc>
        <w:tc>
          <w:tcPr>
            <w:tcW w:w="960" w:type="dxa"/>
            <w:shd w:val="clear" w:color="auto" w:fill="auto"/>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2E2954" w:rsidP="00891418">
            <w:pPr>
              <w:jc w:val="center"/>
              <w:rPr>
                <w:sz w:val="22"/>
                <w:szCs w:val="22"/>
              </w:rPr>
            </w:pPr>
            <w:r w:rsidRPr="009E60FD">
              <w:rPr>
                <w:sz w:val="22"/>
                <w:szCs w:val="22"/>
              </w:rPr>
              <w:t>2,</w:t>
            </w:r>
            <w:r w:rsidR="00891418" w:rsidRPr="009E60FD">
              <w:rPr>
                <w:sz w:val="22"/>
                <w:szCs w:val="22"/>
              </w:rPr>
              <w:t>4</w:t>
            </w:r>
          </w:p>
        </w:tc>
        <w:tc>
          <w:tcPr>
            <w:tcW w:w="1016" w:type="dxa"/>
            <w:shd w:val="clear" w:color="auto" w:fill="auto"/>
            <w:noWrap/>
            <w:vAlign w:val="center"/>
          </w:tcPr>
          <w:p w:rsidR="002E2954" w:rsidRPr="009E60FD" w:rsidRDefault="002E2954" w:rsidP="00891418">
            <w:pPr>
              <w:jc w:val="center"/>
              <w:rPr>
                <w:sz w:val="22"/>
                <w:szCs w:val="22"/>
              </w:rPr>
            </w:pPr>
            <w:r w:rsidRPr="009E60FD">
              <w:rPr>
                <w:sz w:val="22"/>
                <w:szCs w:val="22"/>
              </w:rPr>
              <w:t>1,</w:t>
            </w:r>
            <w:r w:rsidR="00891418" w:rsidRPr="009E60FD">
              <w:rPr>
                <w:sz w:val="22"/>
                <w:szCs w:val="22"/>
              </w:rPr>
              <w:t>6</w:t>
            </w:r>
          </w:p>
        </w:tc>
        <w:tc>
          <w:tcPr>
            <w:tcW w:w="992" w:type="dxa"/>
            <w:shd w:val="clear" w:color="auto" w:fill="auto"/>
            <w:noWrap/>
            <w:vAlign w:val="center"/>
          </w:tcPr>
          <w:p w:rsidR="002E2954" w:rsidRPr="009E60FD" w:rsidRDefault="002E2954" w:rsidP="00891418">
            <w:pPr>
              <w:jc w:val="center"/>
              <w:rPr>
                <w:sz w:val="22"/>
                <w:szCs w:val="22"/>
              </w:rPr>
            </w:pPr>
            <w:r w:rsidRPr="009E60FD">
              <w:rPr>
                <w:sz w:val="22"/>
                <w:szCs w:val="22"/>
              </w:rPr>
              <w:t>4,</w:t>
            </w:r>
            <w:r w:rsidR="00891418" w:rsidRPr="009E60FD">
              <w:rPr>
                <w:sz w:val="22"/>
                <w:szCs w:val="22"/>
              </w:rPr>
              <w:t>0</w:t>
            </w:r>
          </w:p>
        </w:tc>
      </w:tr>
      <w:tr w:rsidR="002E2954" w:rsidRPr="009E60FD" w:rsidTr="002E2954">
        <w:trPr>
          <w:trHeight w:val="525"/>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lastRenderedPageBreak/>
              <w:t>д. Плещеево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46</w:t>
            </w:r>
          </w:p>
        </w:tc>
        <w:tc>
          <w:tcPr>
            <w:tcW w:w="960" w:type="dxa"/>
            <w:shd w:val="clear" w:color="auto" w:fill="auto"/>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891418" w:rsidP="002E2954">
            <w:pPr>
              <w:jc w:val="center"/>
              <w:rPr>
                <w:sz w:val="22"/>
                <w:szCs w:val="22"/>
              </w:rPr>
            </w:pPr>
            <w:r w:rsidRPr="009E60FD">
              <w:rPr>
                <w:sz w:val="22"/>
                <w:szCs w:val="22"/>
              </w:rPr>
              <w:t>4,9</w:t>
            </w:r>
          </w:p>
        </w:tc>
        <w:tc>
          <w:tcPr>
            <w:tcW w:w="1016" w:type="dxa"/>
            <w:shd w:val="clear" w:color="auto" w:fill="auto"/>
            <w:noWrap/>
            <w:vAlign w:val="center"/>
          </w:tcPr>
          <w:p w:rsidR="002E2954" w:rsidRPr="009E60FD" w:rsidRDefault="002E2954" w:rsidP="002E2954">
            <w:pPr>
              <w:jc w:val="center"/>
              <w:rPr>
                <w:sz w:val="22"/>
                <w:szCs w:val="22"/>
              </w:rPr>
            </w:pPr>
            <w:r w:rsidRPr="009E60FD">
              <w:rPr>
                <w:sz w:val="22"/>
                <w:szCs w:val="22"/>
              </w:rPr>
              <w:t>3,3</w:t>
            </w:r>
          </w:p>
        </w:tc>
        <w:tc>
          <w:tcPr>
            <w:tcW w:w="992" w:type="dxa"/>
            <w:shd w:val="clear" w:color="auto" w:fill="auto"/>
            <w:noWrap/>
            <w:vAlign w:val="center"/>
          </w:tcPr>
          <w:p w:rsidR="002E2954" w:rsidRPr="009E60FD" w:rsidRDefault="002E2954" w:rsidP="00891418">
            <w:pPr>
              <w:jc w:val="center"/>
              <w:rPr>
                <w:sz w:val="22"/>
                <w:szCs w:val="22"/>
              </w:rPr>
            </w:pPr>
            <w:r w:rsidRPr="009E60FD">
              <w:rPr>
                <w:sz w:val="22"/>
                <w:szCs w:val="22"/>
              </w:rPr>
              <w:t>8,</w:t>
            </w:r>
            <w:r w:rsidR="00891418" w:rsidRPr="009E60FD">
              <w:rPr>
                <w:sz w:val="22"/>
                <w:szCs w:val="22"/>
              </w:rPr>
              <w:t>2</w:t>
            </w:r>
          </w:p>
        </w:tc>
      </w:tr>
      <w:tr w:rsidR="002E2954" w:rsidRPr="009E60FD" w:rsidTr="002E2954">
        <w:trPr>
          <w:trHeight w:val="525"/>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Подсобное Хозяйство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891418" w:rsidP="002E2954">
            <w:pPr>
              <w:jc w:val="center"/>
              <w:rPr>
                <w:sz w:val="22"/>
                <w:szCs w:val="22"/>
              </w:rPr>
            </w:pPr>
            <w:r w:rsidRPr="009E60FD">
              <w:rPr>
                <w:sz w:val="22"/>
                <w:szCs w:val="22"/>
              </w:rPr>
              <w:t>74</w:t>
            </w:r>
          </w:p>
        </w:tc>
        <w:tc>
          <w:tcPr>
            <w:tcW w:w="960" w:type="dxa"/>
            <w:shd w:val="clear" w:color="auto" w:fill="auto"/>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891418" w:rsidP="002E2954">
            <w:pPr>
              <w:jc w:val="center"/>
              <w:rPr>
                <w:sz w:val="22"/>
                <w:szCs w:val="22"/>
              </w:rPr>
            </w:pPr>
            <w:r w:rsidRPr="009E60FD">
              <w:rPr>
                <w:sz w:val="22"/>
                <w:szCs w:val="22"/>
              </w:rPr>
              <w:t>4,9</w:t>
            </w:r>
          </w:p>
        </w:tc>
        <w:tc>
          <w:tcPr>
            <w:tcW w:w="1016" w:type="dxa"/>
            <w:shd w:val="clear" w:color="auto" w:fill="auto"/>
            <w:noWrap/>
            <w:vAlign w:val="center"/>
          </w:tcPr>
          <w:p w:rsidR="002E2954" w:rsidRPr="009E60FD" w:rsidRDefault="00891418" w:rsidP="002E2954">
            <w:pPr>
              <w:jc w:val="center"/>
              <w:rPr>
                <w:sz w:val="22"/>
                <w:szCs w:val="22"/>
              </w:rPr>
            </w:pPr>
            <w:r w:rsidRPr="009E60FD">
              <w:rPr>
                <w:sz w:val="22"/>
                <w:szCs w:val="22"/>
              </w:rPr>
              <w:t>5,3</w:t>
            </w:r>
          </w:p>
        </w:tc>
        <w:tc>
          <w:tcPr>
            <w:tcW w:w="992" w:type="dxa"/>
            <w:shd w:val="clear" w:color="auto" w:fill="auto"/>
            <w:noWrap/>
            <w:vAlign w:val="center"/>
          </w:tcPr>
          <w:p w:rsidR="002E2954" w:rsidRPr="009E60FD" w:rsidRDefault="00891418" w:rsidP="002E2954">
            <w:pPr>
              <w:jc w:val="center"/>
              <w:rPr>
                <w:sz w:val="22"/>
                <w:szCs w:val="22"/>
              </w:rPr>
            </w:pPr>
            <w:r w:rsidRPr="009E60FD">
              <w:rPr>
                <w:sz w:val="22"/>
                <w:szCs w:val="22"/>
              </w:rPr>
              <w:t>10,2</w:t>
            </w:r>
          </w:p>
        </w:tc>
      </w:tr>
      <w:tr w:rsidR="002E2954" w:rsidRPr="009E60FD" w:rsidTr="002E2954">
        <w:trPr>
          <w:trHeight w:val="525"/>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Святцово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13</w:t>
            </w:r>
          </w:p>
        </w:tc>
        <w:tc>
          <w:tcPr>
            <w:tcW w:w="960" w:type="dxa"/>
            <w:shd w:val="clear" w:color="auto" w:fill="auto"/>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2E2954" w:rsidP="00891418">
            <w:pPr>
              <w:jc w:val="center"/>
              <w:rPr>
                <w:sz w:val="22"/>
                <w:szCs w:val="22"/>
              </w:rPr>
            </w:pPr>
            <w:r w:rsidRPr="009E60FD">
              <w:rPr>
                <w:sz w:val="22"/>
                <w:szCs w:val="22"/>
              </w:rPr>
              <w:t>1,</w:t>
            </w:r>
            <w:r w:rsidR="00891418" w:rsidRPr="009E60FD">
              <w:rPr>
                <w:sz w:val="22"/>
                <w:szCs w:val="22"/>
              </w:rPr>
              <w:t>3</w:t>
            </w:r>
          </w:p>
        </w:tc>
        <w:tc>
          <w:tcPr>
            <w:tcW w:w="1016" w:type="dxa"/>
            <w:shd w:val="clear" w:color="auto" w:fill="auto"/>
            <w:noWrap/>
            <w:vAlign w:val="center"/>
          </w:tcPr>
          <w:p w:rsidR="002E2954" w:rsidRPr="009E60FD" w:rsidRDefault="002E2954" w:rsidP="002E2954">
            <w:pPr>
              <w:jc w:val="center"/>
              <w:rPr>
                <w:sz w:val="22"/>
                <w:szCs w:val="22"/>
              </w:rPr>
            </w:pPr>
            <w:r w:rsidRPr="009E60FD">
              <w:rPr>
                <w:sz w:val="22"/>
                <w:szCs w:val="22"/>
              </w:rPr>
              <w:t>0,9</w:t>
            </w:r>
          </w:p>
        </w:tc>
        <w:tc>
          <w:tcPr>
            <w:tcW w:w="992" w:type="dxa"/>
            <w:shd w:val="clear" w:color="auto" w:fill="auto"/>
            <w:noWrap/>
            <w:vAlign w:val="center"/>
          </w:tcPr>
          <w:p w:rsidR="002E2954" w:rsidRPr="009E60FD" w:rsidRDefault="002E2954" w:rsidP="00891418">
            <w:pPr>
              <w:jc w:val="center"/>
              <w:rPr>
                <w:sz w:val="22"/>
                <w:szCs w:val="22"/>
              </w:rPr>
            </w:pPr>
            <w:r w:rsidRPr="009E60FD">
              <w:rPr>
                <w:sz w:val="22"/>
                <w:szCs w:val="22"/>
              </w:rPr>
              <w:t>2,</w:t>
            </w:r>
            <w:r w:rsidR="00891418" w:rsidRPr="009E60FD">
              <w:rPr>
                <w:sz w:val="22"/>
                <w:szCs w:val="22"/>
              </w:rPr>
              <w:t>2</w:t>
            </w:r>
          </w:p>
        </w:tc>
      </w:tr>
      <w:tr w:rsidR="002E2954" w:rsidRPr="009E60FD" w:rsidTr="002E2954">
        <w:trPr>
          <w:trHeight w:val="525"/>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Следнево</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4</w:t>
            </w:r>
          </w:p>
        </w:tc>
        <w:tc>
          <w:tcPr>
            <w:tcW w:w="960" w:type="dxa"/>
            <w:shd w:val="clear" w:color="auto" w:fill="auto"/>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2E2954" w:rsidP="002E2954">
            <w:pPr>
              <w:jc w:val="center"/>
              <w:rPr>
                <w:sz w:val="22"/>
                <w:szCs w:val="22"/>
              </w:rPr>
            </w:pPr>
            <w:r w:rsidRPr="009E60FD">
              <w:rPr>
                <w:sz w:val="22"/>
                <w:szCs w:val="22"/>
              </w:rPr>
              <w:t>0,4</w:t>
            </w:r>
          </w:p>
        </w:tc>
        <w:tc>
          <w:tcPr>
            <w:tcW w:w="1016" w:type="dxa"/>
            <w:shd w:val="clear" w:color="auto" w:fill="auto"/>
            <w:noWrap/>
            <w:vAlign w:val="center"/>
          </w:tcPr>
          <w:p w:rsidR="002E2954" w:rsidRPr="009E60FD" w:rsidRDefault="002E2954" w:rsidP="002E2954">
            <w:pPr>
              <w:jc w:val="center"/>
              <w:rPr>
                <w:sz w:val="22"/>
                <w:szCs w:val="22"/>
              </w:rPr>
            </w:pPr>
            <w:r w:rsidRPr="009E60FD">
              <w:rPr>
                <w:sz w:val="22"/>
                <w:szCs w:val="22"/>
              </w:rPr>
              <w:t>0,3</w:t>
            </w:r>
          </w:p>
        </w:tc>
        <w:tc>
          <w:tcPr>
            <w:tcW w:w="992" w:type="dxa"/>
            <w:shd w:val="clear" w:color="auto" w:fill="auto"/>
            <w:noWrap/>
            <w:vAlign w:val="center"/>
          </w:tcPr>
          <w:p w:rsidR="002E2954" w:rsidRPr="009E60FD" w:rsidRDefault="002E2954" w:rsidP="002E2954">
            <w:pPr>
              <w:jc w:val="center"/>
              <w:rPr>
                <w:sz w:val="22"/>
                <w:szCs w:val="22"/>
              </w:rPr>
            </w:pPr>
            <w:r w:rsidRPr="009E60FD">
              <w:rPr>
                <w:sz w:val="22"/>
                <w:szCs w:val="22"/>
              </w:rPr>
              <w:t>0,7</w:t>
            </w:r>
          </w:p>
        </w:tc>
      </w:tr>
      <w:tr w:rsidR="002E2954" w:rsidRPr="009E60FD" w:rsidTr="002E2954">
        <w:trPr>
          <w:trHeight w:val="525"/>
          <w:jc w:val="center"/>
        </w:trPr>
        <w:tc>
          <w:tcPr>
            <w:tcW w:w="1937" w:type="dxa"/>
            <w:shd w:val="clear" w:color="auto" w:fill="auto"/>
            <w:vAlign w:val="center"/>
          </w:tcPr>
          <w:p w:rsidR="002E2954" w:rsidRPr="009E60FD" w:rsidRDefault="002E2954" w:rsidP="002E2954">
            <w:pPr>
              <w:rPr>
                <w:sz w:val="22"/>
                <w:szCs w:val="22"/>
              </w:rPr>
            </w:pPr>
            <w:r w:rsidRPr="009E60FD">
              <w:rPr>
                <w:sz w:val="22"/>
                <w:szCs w:val="22"/>
              </w:rPr>
              <w:t>д. Теребука</w:t>
            </w: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2E2954" w:rsidRPr="009E60FD" w:rsidRDefault="002E2954" w:rsidP="002E2954">
            <w:pPr>
              <w:jc w:val="center"/>
              <w:rPr>
                <w:sz w:val="22"/>
                <w:szCs w:val="22"/>
              </w:rPr>
            </w:pPr>
            <w:r w:rsidRPr="009E60FD">
              <w:rPr>
                <w:sz w:val="22"/>
                <w:szCs w:val="22"/>
              </w:rPr>
              <w:t>человек</w:t>
            </w:r>
          </w:p>
        </w:tc>
        <w:tc>
          <w:tcPr>
            <w:tcW w:w="851" w:type="dxa"/>
            <w:shd w:val="clear" w:color="auto" w:fill="auto"/>
            <w:noWrap/>
            <w:vAlign w:val="center"/>
            <w:hideMark/>
          </w:tcPr>
          <w:p w:rsidR="002E2954" w:rsidRPr="009E60FD" w:rsidRDefault="002E2954" w:rsidP="002E2954">
            <w:pPr>
              <w:jc w:val="center"/>
              <w:rPr>
                <w:sz w:val="22"/>
                <w:szCs w:val="22"/>
              </w:rPr>
            </w:pPr>
            <w:r w:rsidRPr="009E60FD">
              <w:rPr>
                <w:sz w:val="22"/>
                <w:szCs w:val="22"/>
              </w:rPr>
              <w:t>20</w:t>
            </w:r>
          </w:p>
        </w:tc>
        <w:tc>
          <w:tcPr>
            <w:tcW w:w="960" w:type="dxa"/>
            <w:shd w:val="clear" w:color="auto" w:fill="auto"/>
            <w:vAlign w:val="center"/>
            <w:hideMark/>
          </w:tcPr>
          <w:p w:rsidR="002E2954" w:rsidRPr="009E60FD" w:rsidRDefault="002E2954" w:rsidP="002E2954">
            <w:pPr>
              <w:jc w:val="center"/>
              <w:rPr>
                <w:sz w:val="22"/>
                <w:szCs w:val="22"/>
              </w:rPr>
            </w:pPr>
            <w:r w:rsidRPr="009E60FD">
              <w:rPr>
                <w:sz w:val="22"/>
                <w:szCs w:val="22"/>
              </w:rPr>
              <w:t>180</w:t>
            </w:r>
          </w:p>
        </w:tc>
        <w:tc>
          <w:tcPr>
            <w:tcW w:w="1192" w:type="dxa"/>
            <w:shd w:val="clear" w:color="auto" w:fill="auto"/>
            <w:noWrap/>
            <w:vAlign w:val="center"/>
          </w:tcPr>
          <w:p w:rsidR="002E2954" w:rsidRPr="009E60FD" w:rsidRDefault="002E2954" w:rsidP="002E2954">
            <w:pPr>
              <w:jc w:val="center"/>
              <w:rPr>
                <w:sz w:val="22"/>
                <w:szCs w:val="22"/>
              </w:rPr>
            </w:pPr>
            <w:r w:rsidRPr="009E60FD">
              <w:rPr>
                <w:sz w:val="22"/>
                <w:szCs w:val="22"/>
              </w:rPr>
              <w:t>2,2</w:t>
            </w:r>
          </w:p>
        </w:tc>
        <w:tc>
          <w:tcPr>
            <w:tcW w:w="1016" w:type="dxa"/>
            <w:shd w:val="clear" w:color="auto" w:fill="auto"/>
            <w:noWrap/>
            <w:vAlign w:val="center"/>
          </w:tcPr>
          <w:p w:rsidR="002E2954" w:rsidRPr="009E60FD" w:rsidRDefault="002E2954" w:rsidP="002E2954">
            <w:pPr>
              <w:jc w:val="center"/>
              <w:rPr>
                <w:sz w:val="22"/>
                <w:szCs w:val="22"/>
              </w:rPr>
            </w:pPr>
            <w:r w:rsidRPr="009E60FD">
              <w:rPr>
                <w:sz w:val="22"/>
                <w:szCs w:val="22"/>
              </w:rPr>
              <w:t>1,4</w:t>
            </w:r>
          </w:p>
        </w:tc>
        <w:tc>
          <w:tcPr>
            <w:tcW w:w="992" w:type="dxa"/>
            <w:shd w:val="clear" w:color="auto" w:fill="auto"/>
            <w:noWrap/>
            <w:vAlign w:val="center"/>
          </w:tcPr>
          <w:p w:rsidR="002E2954" w:rsidRPr="009E60FD" w:rsidRDefault="002E2954" w:rsidP="002E2954">
            <w:pPr>
              <w:jc w:val="center"/>
              <w:rPr>
                <w:sz w:val="22"/>
                <w:szCs w:val="22"/>
              </w:rPr>
            </w:pPr>
            <w:r w:rsidRPr="009E60FD">
              <w:rPr>
                <w:sz w:val="22"/>
                <w:szCs w:val="22"/>
              </w:rPr>
              <w:t>3,6</w:t>
            </w:r>
          </w:p>
        </w:tc>
      </w:tr>
      <w:tr w:rsidR="002E2954" w:rsidRPr="009E60FD" w:rsidTr="002E2954">
        <w:trPr>
          <w:trHeight w:val="525"/>
          <w:jc w:val="center"/>
        </w:trPr>
        <w:tc>
          <w:tcPr>
            <w:tcW w:w="1937" w:type="dxa"/>
            <w:shd w:val="clear" w:color="auto" w:fill="auto"/>
            <w:vAlign w:val="center"/>
            <w:hideMark/>
          </w:tcPr>
          <w:p w:rsidR="002E2954" w:rsidRPr="009E60FD" w:rsidRDefault="002E2954" w:rsidP="002E2954">
            <w:pPr>
              <w:rPr>
                <w:sz w:val="22"/>
                <w:szCs w:val="22"/>
              </w:rPr>
            </w:pPr>
          </w:p>
        </w:tc>
        <w:tc>
          <w:tcPr>
            <w:tcW w:w="2693" w:type="dxa"/>
            <w:shd w:val="clear" w:color="auto" w:fill="auto"/>
            <w:vAlign w:val="center"/>
            <w:hideMark/>
          </w:tcPr>
          <w:p w:rsidR="002E2954" w:rsidRPr="009E60FD" w:rsidRDefault="002E2954" w:rsidP="002E2954">
            <w:pPr>
              <w:rPr>
                <w:sz w:val="22"/>
                <w:szCs w:val="22"/>
              </w:rPr>
            </w:pPr>
            <w:r w:rsidRPr="009E60FD">
              <w:rPr>
                <w:sz w:val="22"/>
                <w:szCs w:val="22"/>
              </w:rPr>
              <w:t>Объекты соц.культ. быта (10 % от жилой застройки)</w:t>
            </w:r>
          </w:p>
        </w:tc>
        <w:tc>
          <w:tcPr>
            <w:tcW w:w="1134" w:type="dxa"/>
            <w:shd w:val="clear" w:color="auto" w:fill="auto"/>
            <w:noWrap/>
            <w:vAlign w:val="center"/>
            <w:hideMark/>
          </w:tcPr>
          <w:p w:rsidR="002E2954" w:rsidRPr="009E60FD" w:rsidRDefault="002E2954" w:rsidP="002E2954">
            <w:pPr>
              <w:jc w:val="center"/>
              <w:rPr>
                <w:sz w:val="22"/>
                <w:szCs w:val="22"/>
              </w:rPr>
            </w:pPr>
          </w:p>
        </w:tc>
        <w:tc>
          <w:tcPr>
            <w:tcW w:w="851" w:type="dxa"/>
            <w:shd w:val="clear" w:color="auto" w:fill="auto"/>
            <w:noWrap/>
            <w:vAlign w:val="center"/>
            <w:hideMark/>
          </w:tcPr>
          <w:p w:rsidR="002E2954" w:rsidRPr="009E60FD" w:rsidRDefault="002E2954" w:rsidP="002E2954">
            <w:pPr>
              <w:jc w:val="center"/>
              <w:rPr>
                <w:sz w:val="22"/>
                <w:szCs w:val="22"/>
              </w:rPr>
            </w:pPr>
          </w:p>
        </w:tc>
        <w:tc>
          <w:tcPr>
            <w:tcW w:w="960" w:type="dxa"/>
            <w:shd w:val="clear" w:color="auto" w:fill="auto"/>
            <w:noWrap/>
            <w:vAlign w:val="center"/>
            <w:hideMark/>
          </w:tcPr>
          <w:p w:rsidR="002E2954" w:rsidRPr="009E60FD" w:rsidRDefault="002E2954" w:rsidP="002E2954">
            <w:pPr>
              <w:jc w:val="center"/>
              <w:rPr>
                <w:sz w:val="22"/>
                <w:szCs w:val="22"/>
              </w:rPr>
            </w:pPr>
          </w:p>
        </w:tc>
        <w:tc>
          <w:tcPr>
            <w:tcW w:w="1192" w:type="dxa"/>
            <w:shd w:val="clear" w:color="auto" w:fill="auto"/>
            <w:noWrap/>
            <w:vAlign w:val="center"/>
          </w:tcPr>
          <w:p w:rsidR="002E2954" w:rsidRPr="009E60FD" w:rsidRDefault="002E2954" w:rsidP="002E2954">
            <w:pPr>
              <w:jc w:val="center"/>
              <w:rPr>
                <w:sz w:val="22"/>
                <w:szCs w:val="22"/>
              </w:rPr>
            </w:pPr>
          </w:p>
        </w:tc>
        <w:tc>
          <w:tcPr>
            <w:tcW w:w="1016" w:type="dxa"/>
            <w:shd w:val="clear" w:color="auto" w:fill="auto"/>
            <w:noWrap/>
            <w:vAlign w:val="center"/>
          </w:tcPr>
          <w:p w:rsidR="002E2954" w:rsidRPr="009E60FD" w:rsidRDefault="002E2954" w:rsidP="002E2954">
            <w:pPr>
              <w:jc w:val="center"/>
              <w:rPr>
                <w:sz w:val="22"/>
                <w:szCs w:val="22"/>
              </w:rPr>
            </w:pPr>
          </w:p>
        </w:tc>
        <w:tc>
          <w:tcPr>
            <w:tcW w:w="992" w:type="dxa"/>
            <w:shd w:val="clear" w:color="auto" w:fill="auto"/>
            <w:noWrap/>
            <w:vAlign w:val="center"/>
          </w:tcPr>
          <w:p w:rsidR="002E2954" w:rsidRPr="009E60FD" w:rsidRDefault="001D3B2A" w:rsidP="002E2954">
            <w:pPr>
              <w:jc w:val="center"/>
              <w:rPr>
                <w:sz w:val="22"/>
                <w:szCs w:val="22"/>
              </w:rPr>
            </w:pPr>
            <w:r w:rsidRPr="009E60FD">
              <w:rPr>
                <w:sz w:val="22"/>
                <w:szCs w:val="22"/>
              </w:rPr>
              <w:t>74,7</w:t>
            </w:r>
          </w:p>
        </w:tc>
      </w:tr>
      <w:tr w:rsidR="002E2954" w:rsidRPr="009E60FD" w:rsidTr="002E2954">
        <w:trPr>
          <w:trHeight w:val="570"/>
          <w:jc w:val="center"/>
        </w:trPr>
        <w:tc>
          <w:tcPr>
            <w:tcW w:w="1937" w:type="dxa"/>
            <w:shd w:val="clear" w:color="auto" w:fill="auto"/>
            <w:vAlign w:val="center"/>
            <w:hideMark/>
          </w:tcPr>
          <w:p w:rsidR="002E2954" w:rsidRPr="009E60FD" w:rsidRDefault="002E2954" w:rsidP="002E2954">
            <w:pPr>
              <w:rPr>
                <w:b/>
                <w:bCs/>
                <w:sz w:val="22"/>
                <w:szCs w:val="22"/>
              </w:rPr>
            </w:pPr>
            <w:r w:rsidRPr="009E60FD">
              <w:rPr>
                <w:b/>
                <w:bCs/>
                <w:sz w:val="22"/>
                <w:szCs w:val="22"/>
              </w:rPr>
              <w:t>Итого на расчетный срок</w:t>
            </w:r>
          </w:p>
        </w:tc>
        <w:tc>
          <w:tcPr>
            <w:tcW w:w="2693" w:type="dxa"/>
            <w:shd w:val="clear" w:color="auto" w:fill="auto"/>
            <w:noWrap/>
            <w:vAlign w:val="center"/>
            <w:hideMark/>
          </w:tcPr>
          <w:p w:rsidR="002E2954" w:rsidRPr="009E60FD" w:rsidRDefault="002E2954" w:rsidP="002E2954">
            <w:pPr>
              <w:rPr>
                <w:sz w:val="22"/>
                <w:szCs w:val="22"/>
              </w:rPr>
            </w:pPr>
          </w:p>
        </w:tc>
        <w:tc>
          <w:tcPr>
            <w:tcW w:w="1134" w:type="dxa"/>
            <w:shd w:val="clear" w:color="auto" w:fill="auto"/>
            <w:noWrap/>
            <w:vAlign w:val="center"/>
            <w:hideMark/>
          </w:tcPr>
          <w:p w:rsidR="002E2954" w:rsidRPr="009E60FD" w:rsidRDefault="002E2954" w:rsidP="002E2954">
            <w:pPr>
              <w:jc w:val="center"/>
              <w:rPr>
                <w:sz w:val="22"/>
                <w:szCs w:val="22"/>
              </w:rPr>
            </w:pPr>
          </w:p>
        </w:tc>
        <w:tc>
          <w:tcPr>
            <w:tcW w:w="851" w:type="dxa"/>
            <w:shd w:val="clear" w:color="auto" w:fill="auto"/>
            <w:noWrap/>
            <w:vAlign w:val="center"/>
            <w:hideMark/>
          </w:tcPr>
          <w:p w:rsidR="002E2954" w:rsidRPr="009E60FD" w:rsidRDefault="002E2954" w:rsidP="002E2954">
            <w:pPr>
              <w:jc w:val="center"/>
              <w:rPr>
                <w:sz w:val="22"/>
                <w:szCs w:val="22"/>
              </w:rPr>
            </w:pPr>
          </w:p>
        </w:tc>
        <w:tc>
          <w:tcPr>
            <w:tcW w:w="960" w:type="dxa"/>
            <w:shd w:val="clear" w:color="auto" w:fill="auto"/>
            <w:noWrap/>
            <w:vAlign w:val="center"/>
            <w:hideMark/>
          </w:tcPr>
          <w:p w:rsidR="002E2954" w:rsidRPr="009E60FD" w:rsidRDefault="002E2954" w:rsidP="002E2954">
            <w:pPr>
              <w:jc w:val="center"/>
              <w:rPr>
                <w:sz w:val="22"/>
                <w:szCs w:val="22"/>
              </w:rPr>
            </w:pPr>
          </w:p>
        </w:tc>
        <w:tc>
          <w:tcPr>
            <w:tcW w:w="1192" w:type="dxa"/>
            <w:shd w:val="clear" w:color="auto" w:fill="auto"/>
            <w:noWrap/>
            <w:vAlign w:val="center"/>
          </w:tcPr>
          <w:p w:rsidR="002E2954" w:rsidRPr="009E60FD" w:rsidRDefault="002E2954" w:rsidP="002E2954">
            <w:pPr>
              <w:jc w:val="center"/>
              <w:rPr>
                <w:sz w:val="22"/>
                <w:szCs w:val="22"/>
              </w:rPr>
            </w:pPr>
          </w:p>
        </w:tc>
        <w:tc>
          <w:tcPr>
            <w:tcW w:w="1016" w:type="dxa"/>
            <w:shd w:val="clear" w:color="auto" w:fill="auto"/>
            <w:noWrap/>
            <w:vAlign w:val="center"/>
          </w:tcPr>
          <w:p w:rsidR="002E2954" w:rsidRPr="009E60FD" w:rsidRDefault="002E2954" w:rsidP="002E2954">
            <w:pPr>
              <w:jc w:val="center"/>
              <w:rPr>
                <w:sz w:val="22"/>
                <w:szCs w:val="22"/>
              </w:rPr>
            </w:pPr>
          </w:p>
        </w:tc>
        <w:tc>
          <w:tcPr>
            <w:tcW w:w="992" w:type="dxa"/>
            <w:shd w:val="clear" w:color="auto" w:fill="auto"/>
            <w:noWrap/>
            <w:vAlign w:val="center"/>
          </w:tcPr>
          <w:p w:rsidR="002E2954" w:rsidRPr="009E60FD" w:rsidRDefault="001D3B2A" w:rsidP="002E2954">
            <w:pPr>
              <w:jc w:val="center"/>
              <w:rPr>
                <w:b/>
                <w:sz w:val="22"/>
                <w:szCs w:val="22"/>
              </w:rPr>
            </w:pPr>
            <w:r w:rsidRPr="009E60FD">
              <w:rPr>
                <w:b/>
                <w:sz w:val="22"/>
                <w:szCs w:val="22"/>
              </w:rPr>
              <w:t>821,4</w:t>
            </w:r>
          </w:p>
        </w:tc>
      </w:tr>
    </w:tbl>
    <w:p w:rsidR="00E26BF2" w:rsidRPr="009E60FD" w:rsidRDefault="00E26BF2" w:rsidP="008A6E09">
      <w:pPr>
        <w:tabs>
          <w:tab w:val="num" w:pos="1211"/>
        </w:tabs>
        <w:spacing w:line="288" w:lineRule="auto"/>
        <w:contextualSpacing/>
        <w:jc w:val="center"/>
        <w:rPr>
          <w:b/>
          <w:i/>
        </w:rPr>
      </w:pPr>
    </w:p>
    <w:p w:rsidR="005B2F02" w:rsidRPr="009E60FD" w:rsidRDefault="005B2F02" w:rsidP="005B2F02">
      <w:pPr>
        <w:pStyle w:val="Main"/>
        <w:autoSpaceDE w:val="0"/>
        <w:autoSpaceDN w:val="0"/>
        <w:adjustRightInd w:val="0"/>
        <w:spacing w:line="288" w:lineRule="auto"/>
        <w:ind w:firstLine="851"/>
        <w:contextualSpacing/>
        <w:rPr>
          <w:rFonts w:cs="Times New Roman"/>
          <w:szCs w:val="24"/>
        </w:rPr>
      </w:pPr>
      <w:r w:rsidRPr="009E60FD">
        <w:rPr>
          <w:rFonts w:cs="Times New Roman"/>
          <w:szCs w:val="24"/>
        </w:rPr>
        <w:t xml:space="preserve">В целом по сельскому поселению необходимо обеспечение всех потребителей населённых пунктов водой питьевого качества. </w:t>
      </w:r>
    </w:p>
    <w:p w:rsidR="005B2F02" w:rsidRPr="009E60FD" w:rsidRDefault="005B2F02" w:rsidP="005B2F02">
      <w:pPr>
        <w:tabs>
          <w:tab w:val="num" w:pos="1211"/>
        </w:tabs>
        <w:spacing w:line="288" w:lineRule="auto"/>
        <w:ind w:firstLine="851"/>
        <w:contextualSpacing/>
        <w:jc w:val="both"/>
      </w:pPr>
      <w:r w:rsidRPr="009E60FD">
        <w:t>Развитие систем водоснабжения (централизованных или индивидуальных) решается в увязке со сроками нового строительства и реконструкции.</w:t>
      </w:r>
    </w:p>
    <w:p w:rsidR="00466BDD" w:rsidRPr="009E60FD" w:rsidRDefault="00466BDD" w:rsidP="00466BDD">
      <w:pPr>
        <w:spacing w:line="288" w:lineRule="auto"/>
        <w:ind w:firstLine="840"/>
        <w:contextualSpacing/>
        <w:jc w:val="both"/>
        <w:rPr>
          <w:i/>
          <w:u w:val="single"/>
        </w:rPr>
      </w:pPr>
      <w:r w:rsidRPr="009E60FD">
        <w:rPr>
          <w:i/>
          <w:u w:val="single"/>
        </w:rPr>
        <w:t>Для обеспечения водой намечаемых потребителей в районах нового строительства на первую очередь предусматривается:</w:t>
      </w:r>
    </w:p>
    <w:p w:rsidR="00325EFA" w:rsidRPr="009E60FD" w:rsidRDefault="00325EFA" w:rsidP="004B0704">
      <w:pPr>
        <w:pStyle w:val="ab"/>
        <w:numPr>
          <w:ilvl w:val="0"/>
          <w:numId w:val="75"/>
        </w:numPr>
        <w:tabs>
          <w:tab w:val="left" w:pos="0"/>
          <w:tab w:val="left" w:pos="1276"/>
        </w:tabs>
        <w:spacing w:line="288" w:lineRule="auto"/>
        <w:ind w:left="0" w:firstLine="851"/>
        <w:contextualSpacing/>
      </w:pPr>
      <w:r w:rsidRPr="009E60FD">
        <w:t xml:space="preserve">Реконструкция существующих источников централизованного водоснабжения в </w:t>
      </w:r>
      <w:r w:rsidR="000835C8" w:rsidRPr="009E60FD">
        <w:t xml:space="preserve">д. </w:t>
      </w:r>
      <w:r w:rsidR="00491910" w:rsidRPr="009E60FD">
        <w:t>Воротыново, д. Княжино, д. Подсобное хозяйство, д. Заворово</w:t>
      </w:r>
      <w:r w:rsidRPr="009E60FD">
        <w:t>.</w:t>
      </w:r>
    </w:p>
    <w:p w:rsidR="00325EFA" w:rsidRPr="009E60FD" w:rsidRDefault="00325EFA" w:rsidP="004B0704">
      <w:pPr>
        <w:pStyle w:val="ab"/>
        <w:numPr>
          <w:ilvl w:val="0"/>
          <w:numId w:val="75"/>
        </w:numPr>
        <w:tabs>
          <w:tab w:val="left" w:pos="0"/>
          <w:tab w:val="left" w:pos="1276"/>
        </w:tabs>
        <w:spacing w:line="288" w:lineRule="auto"/>
        <w:ind w:left="0" w:firstLine="851"/>
        <w:contextualSpacing/>
      </w:pPr>
      <w:r w:rsidRPr="009E60FD">
        <w:t xml:space="preserve">Строительство водозаборных скважин, водонапорных башен в </w:t>
      </w:r>
      <w:r w:rsidR="00491910" w:rsidRPr="009E60FD">
        <w:t>ст. Вышегор</w:t>
      </w:r>
      <w:r w:rsidR="004C0564" w:rsidRPr="009E60FD">
        <w:t>.</w:t>
      </w:r>
    </w:p>
    <w:p w:rsidR="00325EFA" w:rsidRPr="009E60FD" w:rsidRDefault="00325EFA" w:rsidP="004B0704">
      <w:pPr>
        <w:pStyle w:val="ab"/>
        <w:numPr>
          <w:ilvl w:val="0"/>
          <w:numId w:val="75"/>
        </w:numPr>
        <w:tabs>
          <w:tab w:val="left" w:pos="0"/>
          <w:tab w:val="left" w:pos="1276"/>
        </w:tabs>
        <w:spacing w:line="288" w:lineRule="auto"/>
        <w:ind w:left="0" w:firstLine="851"/>
        <w:contextualSpacing/>
      </w:pPr>
      <w:r w:rsidRPr="009E60FD">
        <w:t xml:space="preserve">Строительство водопроводных сетей до существующих и планируемых потребителей, не охваченных услугами централизованного водоснабжения, в населенных пунктах: </w:t>
      </w:r>
      <w:r w:rsidR="00504732" w:rsidRPr="009E60FD">
        <w:t>д. Воротыново, д. Княжино, д. Подсобное хозяйство, д. Заворово, д. Дороздово,                  д. Вышегор, ст. Вышегор, д. Плещеево, д. Вержино</w:t>
      </w:r>
      <w:r w:rsidRPr="009E60FD">
        <w:t>.</w:t>
      </w:r>
    </w:p>
    <w:p w:rsidR="00325EFA" w:rsidRPr="009E60FD" w:rsidRDefault="00325EFA" w:rsidP="004B0704">
      <w:pPr>
        <w:pStyle w:val="ab"/>
        <w:numPr>
          <w:ilvl w:val="0"/>
          <w:numId w:val="75"/>
        </w:numPr>
        <w:tabs>
          <w:tab w:val="left" w:pos="0"/>
          <w:tab w:val="left" w:pos="1276"/>
        </w:tabs>
        <w:spacing w:line="288" w:lineRule="auto"/>
        <w:ind w:left="0" w:firstLine="851"/>
        <w:contextualSpacing/>
      </w:pPr>
      <w:r w:rsidRPr="009E60FD">
        <w:t>Проведение ремонта и строительство колодцев во всех населенных пунктах сельского поселения.</w:t>
      </w:r>
    </w:p>
    <w:p w:rsidR="00325EFA" w:rsidRPr="009E60FD" w:rsidRDefault="00325EFA" w:rsidP="004B0704">
      <w:pPr>
        <w:pStyle w:val="ab"/>
        <w:numPr>
          <w:ilvl w:val="0"/>
          <w:numId w:val="75"/>
        </w:numPr>
        <w:tabs>
          <w:tab w:val="left" w:pos="0"/>
          <w:tab w:val="left" w:pos="1276"/>
        </w:tabs>
        <w:spacing w:line="288" w:lineRule="auto"/>
        <w:ind w:left="0" w:firstLine="851"/>
        <w:contextualSpacing/>
      </w:pPr>
      <w:r w:rsidRPr="009E60FD">
        <w:t>Оборудование всех объектов водоснабжения системами автоматического управления и регулирования.</w:t>
      </w:r>
    </w:p>
    <w:p w:rsidR="00325EFA" w:rsidRPr="009E60FD" w:rsidRDefault="00325EFA" w:rsidP="004B0704">
      <w:pPr>
        <w:pStyle w:val="ab"/>
        <w:numPr>
          <w:ilvl w:val="0"/>
          <w:numId w:val="75"/>
        </w:numPr>
        <w:tabs>
          <w:tab w:val="left" w:pos="0"/>
          <w:tab w:val="left" w:pos="1276"/>
        </w:tabs>
        <w:spacing w:line="288" w:lineRule="auto"/>
        <w:ind w:left="0" w:firstLine="851"/>
        <w:contextualSpacing/>
      </w:pPr>
      <w:r w:rsidRPr="009E60FD">
        <w:t>Водоснабжение объектов соцкультбыта.</w:t>
      </w:r>
    </w:p>
    <w:p w:rsidR="00466BDD" w:rsidRPr="009E60FD" w:rsidRDefault="00466BDD" w:rsidP="00466BDD">
      <w:pPr>
        <w:tabs>
          <w:tab w:val="left" w:pos="1260"/>
        </w:tabs>
        <w:spacing w:line="288" w:lineRule="auto"/>
        <w:ind w:firstLine="840"/>
        <w:contextualSpacing/>
        <w:jc w:val="both"/>
        <w:rPr>
          <w:i/>
          <w:u w:val="single"/>
        </w:rPr>
      </w:pPr>
      <w:r w:rsidRPr="009E60FD">
        <w:rPr>
          <w:i/>
          <w:u w:val="single"/>
        </w:rPr>
        <w:t>Для обеспечения водой намечаемых потребителей в районах нового строительства  на перспективу предусматривается:</w:t>
      </w:r>
    </w:p>
    <w:p w:rsidR="00466BDD" w:rsidRPr="009E60FD" w:rsidRDefault="00466BDD" w:rsidP="00466BDD">
      <w:pPr>
        <w:tabs>
          <w:tab w:val="left" w:pos="1260"/>
        </w:tabs>
        <w:spacing w:line="288" w:lineRule="auto"/>
        <w:ind w:firstLine="840"/>
        <w:contextualSpacing/>
        <w:jc w:val="both"/>
      </w:pPr>
      <w:r w:rsidRPr="009E60FD">
        <w:t>1) провести разведку подземных вод для нужд населенных пунктов геологоразведочной экспедицией, которая занимается разведкой подземных вод в данном регионе;</w:t>
      </w:r>
    </w:p>
    <w:p w:rsidR="00466BDD" w:rsidRPr="009E60FD" w:rsidRDefault="00466BDD" w:rsidP="00466BDD">
      <w:pPr>
        <w:tabs>
          <w:tab w:val="left" w:pos="1260"/>
        </w:tabs>
        <w:spacing w:line="288" w:lineRule="auto"/>
        <w:ind w:firstLine="840"/>
        <w:contextualSpacing/>
        <w:jc w:val="both"/>
      </w:pPr>
      <w:r w:rsidRPr="009E60FD">
        <w:lastRenderedPageBreak/>
        <w:t>2) разработать проект и осуществить строительство артезианских скважин и станций водоподготовки для централизованного обеспечения водой территорий новой (проектируемой) застройки с прокладкой сетей водопровода;</w:t>
      </w:r>
    </w:p>
    <w:p w:rsidR="00466BDD" w:rsidRPr="009E60FD" w:rsidRDefault="00466BDD" w:rsidP="00466BDD">
      <w:pPr>
        <w:tabs>
          <w:tab w:val="left" w:pos="1260"/>
        </w:tabs>
        <w:spacing w:line="288" w:lineRule="auto"/>
        <w:ind w:firstLine="840"/>
        <w:contextualSpacing/>
        <w:jc w:val="both"/>
      </w:pPr>
      <w:r w:rsidRPr="009E60FD">
        <w:t>3) определить соответствие (несоответствие) качества забираемой питьевой воды насосными станциями первого подъема (скважинами) в местах водозабора требованиям СанПиН 2.1.41074-01;</w:t>
      </w:r>
    </w:p>
    <w:p w:rsidR="00466BDD" w:rsidRPr="009E60FD" w:rsidRDefault="00466BDD" w:rsidP="00466BDD">
      <w:pPr>
        <w:tabs>
          <w:tab w:val="left" w:pos="1260"/>
        </w:tabs>
        <w:spacing w:line="288" w:lineRule="auto"/>
        <w:ind w:firstLine="840"/>
        <w:contextualSpacing/>
        <w:jc w:val="both"/>
      </w:pPr>
      <w:r w:rsidRPr="009E60FD">
        <w:t>4) разработать систему мер в отношении бесхозных объектов коммунальной инфраструктуры.</w:t>
      </w:r>
    </w:p>
    <w:p w:rsidR="00466BDD" w:rsidRPr="009E60FD" w:rsidRDefault="00466BDD" w:rsidP="00466BDD">
      <w:pPr>
        <w:tabs>
          <w:tab w:val="left" w:pos="1260"/>
        </w:tabs>
        <w:spacing w:line="288" w:lineRule="auto"/>
        <w:ind w:firstLine="840"/>
        <w:contextualSpacing/>
        <w:jc w:val="both"/>
      </w:pPr>
      <w:r w:rsidRPr="009E60FD">
        <w:t xml:space="preserve">В населенных пунктах </w:t>
      </w:r>
      <w:r w:rsidR="00D12856" w:rsidRPr="009E60FD">
        <w:t>Вышегорского</w:t>
      </w:r>
      <w:r w:rsidR="00024202" w:rsidRPr="009E60FD">
        <w:t xml:space="preserve"> сельского поселения</w:t>
      </w:r>
      <w:r w:rsidRPr="009E60FD">
        <w:t>, где отсутствует водопроводная сеть и где проживает население до 10 человек, планируется строительство шахтных колодцев.</w:t>
      </w:r>
    </w:p>
    <w:p w:rsidR="00767F47" w:rsidRPr="009E60FD" w:rsidRDefault="00767F47" w:rsidP="006461E8">
      <w:pPr>
        <w:pStyle w:val="afc"/>
        <w:spacing w:line="288" w:lineRule="auto"/>
        <w:ind w:firstLine="708"/>
        <w:contextualSpacing/>
        <w:jc w:val="both"/>
        <w:rPr>
          <w:b w:val="0"/>
          <w:bCs w:val="0"/>
        </w:rPr>
      </w:pPr>
    </w:p>
    <w:p w:rsidR="006461E8" w:rsidRPr="009E60FD" w:rsidRDefault="006461E8" w:rsidP="006461E8">
      <w:pPr>
        <w:pStyle w:val="afc"/>
        <w:spacing w:line="288" w:lineRule="auto"/>
        <w:ind w:firstLine="708"/>
        <w:contextualSpacing/>
        <w:jc w:val="both"/>
        <w:rPr>
          <w:bCs w:val="0"/>
        </w:rPr>
      </w:pPr>
      <w:r w:rsidRPr="009E60FD">
        <w:rPr>
          <w:bCs w:val="0"/>
        </w:rPr>
        <w:t>Расход воды на пожаротушение</w:t>
      </w:r>
    </w:p>
    <w:p w:rsidR="006461E8" w:rsidRPr="009E60FD" w:rsidRDefault="006461E8" w:rsidP="006461E8">
      <w:pPr>
        <w:pStyle w:val="afc"/>
        <w:spacing w:line="288" w:lineRule="auto"/>
        <w:ind w:firstLine="708"/>
        <w:contextualSpacing/>
        <w:jc w:val="both"/>
        <w:rPr>
          <w:b w:val="0"/>
          <w:bCs w:val="0"/>
        </w:rPr>
      </w:pPr>
      <w:r w:rsidRPr="009E60FD">
        <w:rPr>
          <w:b w:val="0"/>
          <w:bCs w:val="0"/>
        </w:rPr>
        <w:t>Расчетный расход воды на наружное пожаротушение и расчетное количество одновременных пожаров принимается в соответствии с таблицей 5 СНиП 2.04.02-84*. Расчетная продолжительность тушения одного пожара составляет 3 часа (п. 2.24 СНиП), а время пополнения противопожарного запаса 24 часа (п. 2.25 СНиП). Противопожарный расход определяется суммарно на пожаротушение жилой застройки и промышленных предприятий.</w:t>
      </w:r>
    </w:p>
    <w:p w:rsidR="006461E8" w:rsidRPr="009E60FD" w:rsidRDefault="006461E8" w:rsidP="006461E8">
      <w:pPr>
        <w:pStyle w:val="afc"/>
        <w:spacing w:line="288" w:lineRule="auto"/>
        <w:ind w:firstLine="708"/>
        <w:contextualSpacing/>
        <w:jc w:val="both"/>
        <w:rPr>
          <w:b w:val="0"/>
          <w:bCs w:val="0"/>
        </w:rPr>
      </w:pPr>
      <w:r w:rsidRPr="009E60FD">
        <w:rPr>
          <w:b w:val="0"/>
          <w:bCs w:val="0"/>
        </w:rPr>
        <w:t>Для сельских населенных пунктов с численностью населения от 1 тыс. до 5 тыс. человек: на первый этап развития и на планируемый срок принимается один пожар в населенном пункте, с расходом воды на наружное пожаротушение 5 л/сек.</w:t>
      </w:r>
    </w:p>
    <w:p w:rsidR="006461E8" w:rsidRPr="009E60FD" w:rsidRDefault="006461E8" w:rsidP="006461E8">
      <w:pPr>
        <w:pStyle w:val="afc"/>
        <w:spacing w:line="288" w:lineRule="auto"/>
        <w:ind w:firstLine="708"/>
        <w:contextualSpacing/>
        <w:jc w:val="both"/>
        <w:rPr>
          <w:b w:val="0"/>
          <w:bCs w:val="0"/>
        </w:rPr>
      </w:pPr>
      <w:r w:rsidRPr="009E60FD">
        <w:rPr>
          <w:b w:val="0"/>
          <w:bCs w:val="0"/>
        </w:rPr>
        <w:t>Требуемый противопожарный запас воды составит:</w:t>
      </w:r>
    </w:p>
    <w:p w:rsidR="006461E8" w:rsidRPr="009E60FD" w:rsidRDefault="006461E8" w:rsidP="006461E8">
      <w:pPr>
        <w:pStyle w:val="afc"/>
        <w:spacing w:line="288" w:lineRule="auto"/>
        <w:ind w:firstLine="708"/>
        <w:contextualSpacing/>
        <w:jc w:val="both"/>
        <w:rPr>
          <w:b w:val="0"/>
          <w:bCs w:val="0"/>
        </w:rPr>
      </w:pPr>
      <w:r w:rsidRPr="009E60FD">
        <w:rPr>
          <w:b w:val="0"/>
          <w:bCs w:val="0"/>
        </w:rPr>
        <w:t>(10 х 3600 х 3) : 1000 = 108 м</w:t>
      </w:r>
      <w:r w:rsidRPr="009E60FD">
        <w:rPr>
          <w:b w:val="0"/>
          <w:bCs w:val="0"/>
          <w:vertAlign w:val="superscript"/>
        </w:rPr>
        <w:t>3</w:t>
      </w:r>
      <w:r w:rsidRPr="009E60FD">
        <w:rPr>
          <w:b w:val="0"/>
          <w:bCs w:val="0"/>
        </w:rPr>
        <w:t>.</w:t>
      </w:r>
    </w:p>
    <w:p w:rsidR="006461E8" w:rsidRPr="009E60FD" w:rsidRDefault="006461E8" w:rsidP="006461E8">
      <w:pPr>
        <w:pStyle w:val="afc"/>
        <w:spacing w:line="288" w:lineRule="auto"/>
        <w:ind w:firstLine="708"/>
        <w:contextualSpacing/>
        <w:jc w:val="both"/>
        <w:rPr>
          <w:b w:val="0"/>
          <w:bCs w:val="0"/>
        </w:rPr>
      </w:pPr>
      <w:r w:rsidRPr="009E60FD">
        <w:rPr>
          <w:b w:val="0"/>
          <w:bCs w:val="0"/>
        </w:rPr>
        <w:t>Вода для тушения пожара хранится в противопожарных резервуарах, каждый поселковый водопровод должен иметь их не менее двух.</w:t>
      </w:r>
    </w:p>
    <w:p w:rsidR="006461E8" w:rsidRPr="009E60FD" w:rsidRDefault="006461E8" w:rsidP="006461E8">
      <w:pPr>
        <w:pStyle w:val="afc"/>
        <w:spacing w:line="288" w:lineRule="auto"/>
        <w:ind w:firstLine="708"/>
        <w:contextualSpacing/>
        <w:jc w:val="both"/>
        <w:rPr>
          <w:b w:val="0"/>
          <w:bCs w:val="0"/>
        </w:rPr>
      </w:pPr>
      <w:r w:rsidRPr="009E60FD">
        <w:rPr>
          <w:b w:val="0"/>
          <w:bCs w:val="0"/>
        </w:rPr>
        <w:t>В населенных пунктах, где нет централизованной системы водоснабжения, должно быть предусмотрено строительство местных противопожарных водоемов. Во всех случаях необходимо устройство подъездов к искусственным водоемам и водотокам для забора воды на пожаротушение.</w:t>
      </w:r>
    </w:p>
    <w:p w:rsidR="006461E8" w:rsidRPr="009E60FD" w:rsidRDefault="006461E8" w:rsidP="006461E8">
      <w:pPr>
        <w:pStyle w:val="afc"/>
        <w:spacing w:line="288" w:lineRule="auto"/>
        <w:ind w:firstLine="708"/>
        <w:contextualSpacing/>
        <w:jc w:val="both"/>
        <w:rPr>
          <w:b w:val="0"/>
          <w:bCs w:val="0"/>
          <w:u w:val="single"/>
        </w:rPr>
      </w:pPr>
      <w:r w:rsidRPr="009E60FD">
        <w:rPr>
          <w:b w:val="0"/>
          <w:bCs w:val="0"/>
          <w:u w:val="single"/>
        </w:rPr>
        <w:t>Проектные предложения</w:t>
      </w:r>
    </w:p>
    <w:p w:rsidR="006461E8" w:rsidRPr="009E60FD" w:rsidRDefault="006461E8" w:rsidP="006461E8">
      <w:pPr>
        <w:pStyle w:val="afc"/>
        <w:spacing w:line="288" w:lineRule="auto"/>
        <w:ind w:firstLine="708"/>
        <w:contextualSpacing/>
        <w:jc w:val="both"/>
        <w:rPr>
          <w:b w:val="0"/>
          <w:bCs w:val="0"/>
          <w:i/>
        </w:rPr>
      </w:pPr>
      <w:r w:rsidRPr="009E60FD">
        <w:rPr>
          <w:b w:val="0"/>
          <w:bCs w:val="0"/>
          <w:i/>
        </w:rPr>
        <w:t>На расчетный период:</w:t>
      </w:r>
    </w:p>
    <w:p w:rsidR="006461E8" w:rsidRPr="009E60FD" w:rsidRDefault="006461E8" w:rsidP="006461E8">
      <w:pPr>
        <w:pStyle w:val="afc"/>
        <w:tabs>
          <w:tab w:val="left" w:pos="993"/>
        </w:tabs>
        <w:spacing w:line="288" w:lineRule="auto"/>
        <w:ind w:firstLine="708"/>
        <w:contextualSpacing/>
        <w:jc w:val="both"/>
        <w:rPr>
          <w:b w:val="0"/>
          <w:bCs w:val="0"/>
        </w:rPr>
      </w:pPr>
      <w:r w:rsidRPr="009E60FD">
        <w:rPr>
          <w:b w:val="0"/>
          <w:bCs w:val="0"/>
        </w:rPr>
        <w:t>1.</w:t>
      </w:r>
      <w:r w:rsidRPr="009E60FD">
        <w:rPr>
          <w:b w:val="0"/>
          <w:bCs w:val="0"/>
        </w:rPr>
        <w:tab/>
        <w:t>Обеспечение беспрепятственного проезда пожарной техники к месту пожара.</w:t>
      </w:r>
    </w:p>
    <w:p w:rsidR="006461E8" w:rsidRPr="009E60FD" w:rsidRDefault="006461E8" w:rsidP="006461E8">
      <w:pPr>
        <w:pStyle w:val="afc"/>
        <w:tabs>
          <w:tab w:val="left" w:pos="993"/>
        </w:tabs>
        <w:spacing w:line="288" w:lineRule="auto"/>
        <w:ind w:firstLine="708"/>
        <w:contextualSpacing/>
        <w:jc w:val="both"/>
        <w:rPr>
          <w:b w:val="0"/>
          <w:bCs w:val="0"/>
        </w:rPr>
      </w:pPr>
      <w:r w:rsidRPr="009E60FD">
        <w:rPr>
          <w:b w:val="0"/>
          <w:bCs w:val="0"/>
        </w:rPr>
        <w:t>2.</w:t>
      </w:r>
      <w:r w:rsidRPr="009E60FD">
        <w:rPr>
          <w:b w:val="0"/>
          <w:bCs w:val="0"/>
        </w:rPr>
        <w:tab/>
        <w:t>Обеспечение связи и оповещения населения о пожаре.</w:t>
      </w:r>
    </w:p>
    <w:p w:rsidR="006461E8" w:rsidRPr="009E60FD" w:rsidRDefault="006461E8" w:rsidP="006461E8">
      <w:pPr>
        <w:pStyle w:val="afc"/>
        <w:tabs>
          <w:tab w:val="left" w:pos="993"/>
        </w:tabs>
        <w:spacing w:line="288" w:lineRule="auto"/>
        <w:ind w:firstLine="708"/>
        <w:contextualSpacing/>
        <w:jc w:val="both"/>
        <w:rPr>
          <w:b w:val="0"/>
          <w:bCs w:val="0"/>
        </w:rPr>
      </w:pPr>
      <w:r w:rsidRPr="009E60FD">
        <w:rPr>
          <w:b w:val="0"/>
          <w:bCs w:val="0"/>
        </w:rPr>
        <w:t>3.</w:t>
      </w:r>
      <w:r w:rsidRPr="009E60FD">
        <w:rPr>
          <w:b w:val="0"/>
          <w:bCs w:val="0"/>
        </w:rPr>
        <w:tab/>
        <w:t>Организация обучения населения мерам пожарной безопасности, содействие распространению пожарно – технических знаний.</w:t>
      </w:r>
    </w:p>
    <w:p w:rsidR="00FC1D0F" w:rsidRPr="009E60FD" w:rsidRDefault="00FC1D0F" w:rsidP="006461E8">
      <w:pPr>
        <w:spacing w:line="288" w:lineRule="auto"/>
        <w:ind w:left="851"/>
        <w:contextualSpacing/>
        <w:jc w:val="both"/>
      </w:pPr>
    </w:p>
    <w:p w:rsidR="00973609" w:rsidRPr="009E60FD" w:rsidRDefault="00973609" w:rsidP="00973609">
      <w:pPr>
        <w:autoSpaceDE w:val="0"/>
        <w:autoSpaceDN w:val="0"/>
        <w:adjustRightInd w:val="0"/>
        <w:spacing w:line="360" w:lineRule="auto"/>
        <w:jc w:val="center"/>
        <w:outlineLvl w:val="2"/>
        <w:rPr>
          <w:b/>
        </w:rPr>
      </w:pPr>
      <w:bookmarkStart w:id="244" w:name="_Toc102643161"/>
      <w:r w:rsidRPr="009E60FD">
        <w:rPr>
          <w:b/>
        </w:rPr>
        <w:t>2.4.2. Канализация</w:t>
      </w:r>
      <w:bookmarkEnd w:id="244"/>
    </w:p>
    <w:p w:rsidR="005B2F02" w:rsidRPr="009E60FD" w:rsidRDefault="005B2F02" w:rsidP="00C4659F">
      <w:pPr>
        <w:spacing w:line="288" w:lineRule="auto"/>
        <w:ind w:firstLine="709"/>
        <w:contextualSpacing/>
        <w:jc w:val="both"/>
        <w:rPr>
          <w:b/>
          <w:i/>
        </w:rPr>
      </w:pPr>
      <w:bookmarkStart w:id="245" w:name="_Toc290627651"/>
      <w:r w:rsidRPr="009E60FD">
        <w:rPr>
          <w:b/>
          <w:i/>
        </w:rPr>
        <w:t>Планируемые объемы сточных вод в районах нового строительства (с учетом существующей застройки)</w:t>
      </w:r>
    </w:p>
    <w:p w:rsidR="005B2F02" w:rsidRPr="009E60FD" w:rsidRDefault="005B2F02" w:rsidP="00C4659F">
      <w:pPr>
        <w:pStyle w:val="afc"/>
        <w:spacing w:line="288" w:lineRule="auto"/>
        <w:ind w:firstLine="708"/>
        <w:contextualSpacing/>
        <w:jc w:val="both"/>
        <w:rPr>
          <w:b w:val="0"/>
          <w:bCs w:val="0"/>
        </w:rPr>
      </w:pPr>
      <w:r w:rsidRPr="009E60FD">
        <w:rPr>
          <w:b w:val="0"/>
          <w:bCs w:val="0"/>
        </w:rPr>
        <w:lastRenderedPageBreak/>
        <w:t xml:space="preserve">Централизованными (или индивидуальными) системами водоотведения обеспечиваются все объекты жилищно-коммунального сектора (ЖКС), а также промплощадки в сельской местности. </w:t>
      </w:r>
    </w:p>
    <w:p w:rsidR="005B2F02" w:rsidRPr="009E60FD" w:rsidRDefault="005B2F02" w:rsidP="005B2F02">
      <w:pPr>
        <w:tabs>
          <w:tab w:val="num" w:pos="1211"/>
        </w:tabs>
        <w:spacing w:line="288" w:lineRule="auto"/>
        <w:ind w:firstLine="851"/>
        <w:contextualSpacing/>
        <w:jc w:val="both"/>
      </w:pPr>
      <w:r w:rsidRPr="009E60FD">
        <w:t xml:space="preserve">Расчетные объемы сточных вод определены исходя из степени благоустройства жилой застройки и сохраняемого жилого фонда. При этом удельные нормы водоотведения принимаются равными нормам водопотребления в соответствии с требованиями </w:t>
      </w:r>
      <w:r w:rsidRPr="009E60FD">
        <w:rPr>
          <w:bCs/>
        </w:rPr>
        <w:t>СНиП 2.04.02-84*</w:t>
      </w:r>
      <w:r w:rsidRPr="009E60FD">
        <w:t xml:space="preserve">. </w:t>
      </w:r>
    </w:p>
    <w:p w:rsidR="005B2F02" w:rsidRPr="009E60FD" w:rsidRDefault="005B2F02" w:rsidP="005B2F02">
      <w:pPr>
        <w:tabs>
          <w:tab w:val="num" w:pos="1211"/>
        </w:tabs>
        <w:spacing w:line="288" w:lineRule="auto"/>
        <w:ind w:firstLine="851"/>
        <w:contextualSpacing/>
        <w:jc w:val="both"/>
        <w:rPr>
          <w:b/>
        </w:rPr>
      </w:pPr>
      <w:r w:rsidRPr="009E60FD">
        <w:t>Расчетные объемы сточных вод в сельском поселении представлены в таблице.</w:t>
      </w:r>
      <w:r w:rsidRPr="009E60FD">
        <w:rPr>
          <w:b/>
        </w:rPr>
        <w:t xml:space="preserve"> </w:t>
      </w:r>
    </w:p>
    <w:p w:rsidR="005B2F02" w:rsidRPr="009E60FD" w:rsidRDefault="005B2F02" w:rsidP="005B2F02">
      <w:pPr>
        <w:spacing w:line="288" w:lineRule="auto"/>
        <w:ind w:right="-428" w:firstLine="839"/>
        <w:contextualSpacing/>
        <w:jc w:val="right"/>
        <w:rPr>
          <w:i/>
        </w:rPr>
      </w:pPr>
      <w:r w:rsidRPr="009E60FD">
        <w:rPr>
          <w:i/>
        </w:rPr>
        <w:t xml:space="preserve">Таблица </w:t>
      </w:r>
      <w:r w:rsidR="00504732" w:rsidRPr="009E60FD">
        <w:rPr>
          <w:i/>
        </w:rPr>
        <w:t>35</w:t>
      </w:r>
    </w:p>
    <w:p w:rsidR="005B2F02" w:rsidRPr="009E60FD" w:rsidRDefault="005B2F02" w:rsidP="005B2F02">
      <w:pPr>
        <w:tabs>
          <w:tab w:val="num" w:pos="1211"/>
        </w:tabs>
        <w:spacing w:line="288" w:lineRule="auto"/>
        <w:ind w:firstLine="851"/>
        <w:contextualSpacing/>
        <w:jc w:val="center"/>
        <w:rPr>
          <w:b/>
          <w:i/>
        </w:rPr>
      </w:pPr>
      <w:r w:rsidRPr="009E60FD">
        <w:rPr>
          <w:b/>
          <w:i/>
        </w:rPr>
        <w:t>Расчетные объемы водоотведения</w:t>
      </w:r>
    </w:p>
    <w:tbl>
      <w:tblPr>
        <w:tblW w:w="107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89"/>
        <w:gridCol w:w="2693"/>
        <w:gridCol w:w="1134"/>
        <w:gridCol w:w="851"/>
        <w:gridCol w:w="960"/>
        <w:gridCol w:w="1192"/>
        <w:gridCol w:w="1016"/>
        <w:gridCol w:w="1140"/>
      </w:tblGrid>
      <w:tr w:rsidR="00CE2F74" w:rsidRPr="009E60FD" w:rsidTr="00504732">
        <w:trPr>
          <w:trHeight w:val="1050"/>
          <w:jc w:val="center"/>
        </w:trPr>
        <w:tc>
          <w:tcPr>
            <w:tcW w:w="1789" w:type="dxa"/>
            <w:shd w:val="clear" w:color="auto" w:fill="CCFFCC"/>
            <w:vAlign w:val="center"/>
            <w:hideMark/>
          </w:tcPr>
          <w:p w:rsidR="00CE2F74" w:rsidRPr="009E60FD" w:rsidRDefault="00CE2F74" w:rsidP="002348AF">
            <w:pPr>
              <w:jc w:val="center"/>
              <w:rPr>
                <w:b/>
                <w:bCs/>
                <w:sz w:val="22"/>
                <w:szCs w:val="22"/>
              </w:rPr>
            </w:pPr>
            <w:r w:rsidRPr="009E60FD">
              <w:rPr>
                <w:b/>
                <w:bCs/>
                <w:sz w:val="22"/>
                <w:szCs w:val="22"/>
              </w:rPr>
              <w:t>Населенный пункт</w:t>
            </w:r>
          </w:p>
        </w:tc>
        <w:tc>
          <w:tcPr>
            <w:tcW w:w="2693" w:type="dxa"/>
            <w:shd w:val="clear" w:color="auto" w:fill="CCFFCC"/>
            <w:vAlign w:val="center"/>
            <w:hideMark/>
          </w:tcPr>
          <w:p w:rsidR="00CE2F74" w:rsidRPr="009E60FD" w:rsidRDefault="00CE2F74" w:rsidP="002348AF">
            <w:pPr>
              <w:jc w:val="center"/>
              <w:rPr>
                <w:b/>
                <w:bCs/>
                <w:sz w:val="22"/>
                <w:szCs w:val="22"/>
              </w:rPr>
            </w:pPr>
            <w:r w:rsidRPr="009E60FD">
              <w:rPr>
                <w:b/>
                <w:bCs/>
                <w:sz w:val="22"/>
                <w:szCs w:val="22"/>
              </w:rPr>
              <w:t>Тип застройки</w:t>
            </w:r>
          </w:p>
        </w:tc>
        <w:tc>
          <w:tcPr>
            <w:tcW w:w="1134" w:type="dxa"/>
            <w:shd w:val="clear" w:color="auto" w:fill="CCFFCC"/>
            <w:vAlign w:val="center"/>
            <w:hideMark/>
          </w:tcPr>
          <w:p w:rsidR="00CE2F74" w:rsidRPr="009E60FD" w:rsidRDefault="00CE2F74" w:rsidP="002348AF">
            <w:pPr>
              <w:jc w:val="center"/>
              <w:rPr>
                <w:b/>
                <w:bCs/>
                <w:sz w:val="22"/>
                <w:szCs w:val="22"/>
              </w:rPr>
            </w:pPr>
            <w:r w:rsidRPr="009E60FD">
              <w:rPr>
                <w:b/>
                <w:bCs/>
                <w:sz w:val="22"/>
                <w:szCs w:val="22"/>
              </w:rPr>
              <w:t>Ед. измер.</w:t>
            </w:r>
          </w:p>
        </w:tc>
        <w:tc>
          <w:tcPr>
            <w:tcW w:w="851" w:type="dxa"/>
            <w:shd w:val="clear" w:color="auto" w:fill="CCFFCC"/>
            <w:noWrap/>
            <w:vAlign w:val="center"/>
            <w:hideMark/>
          </w:tcPr>
          <w:p w:rsidR="00CE2F74" w:rsidRPr="009E60FD" w:rsidRDefault="00CE2F74" w:rsidP="002348AF">
            <w:pPr>
              <w:jc w:val="center"/>
              <w:rPr>
                <w:b/>
                <w:bCs/>
                <w:sz w:val="22"/>
                <w:szCs w:val="22"/>
              </w:rPr>
            </w:pPr>
            <w:r w:rsidRPr="009E60FD">
              <w:rPr>
                <w:b/>
                <w:bCs/>
                <w:sz w:val="22"/>
                <w:szCs w:val="22"/>
              </w:rPr>
              <w:t>Кол-во</w:t>
            </w:r>
          </w:p>
        </w:tc>
        <w:tc>
          <w:tcPr>
            <w:tcW w:w="960" w:type="dxa"/>
            <w:shd w:val="clear" w:color="auto" w:fill="CCFFCC"/>
            <w:vAlign w:val="center"/>
            <w:hideMark/>
          </w:tcPr>
          <w:p w:rsidR="00CE2F74" w:rsidRPr="009E60FD" w:rsidRDefault="00CE2F74" w:rsidP="002348AF">
            <w:pPr>
              <w:jc w:val="center"/>
              <w:rPr>
                <w:b/>
                <w:bCs/>
                <w:sz w:val="22"/>
                <w:szCs w:val="22"/>
              </w:rPr>
            </w:pPr>
            <w:r w:rsidRPr="009E60FD">
              <w:rPr>
                <w:b/>
                <w:bCs/>
                <w:sz w:val="22"/>
                <w:szCs w:val="22"/>
              </w:rPr>
              <w:t>Норма СНиП 2.04.01-85*</w:t>
            </w:r>
          </w:p>
        </w:tc>
        <w:tc>
          <w:tcPr>
            <w:tcW w:w="1192" w:type="dxa"/>
            <w:shd w:val="clear" w:color="auto" w:fill="CCFFCC"/>
            <w:vAlign w:val="center"/>
            <w:hideMark/>
          </w:tcPr>
          <w:p w:rsidR="00CE2F74" w:rsidRPr="009E60FD" w:rsidRDefault="00CE2F74" w:rsidP="002348AF">
            <w:pPr>
              <w:jc w:val="center"/>
              <w:rPr>
                <w:b/>
                <w:bCs/>
                <w:sz w:val="22"/>
                <w:szCs w:val="22"/>
              </w:rPr>
            </w:pPr>
            <w:r w:rsidRPr="009E60FD">
              <w:rPr>
                <w:b/>
                <w:bCs/>
                <w:sz w:val="22"/>
                <w:szCs w:val="22"/>
              </w:rPr>
              <w:t>Расход холодной воды, м</w:t>
            </w:r>
            <w:r w:rsidRPr="009E60FD">
              <w:rPr>
                <w:b/>
                <w:bCs/>
                <w:sz w:val="22"/>
                <w:szCs w:val="22"/>
                <w:vertAlign w:val="superscript"/>
              </w:rPr>
              <w:t>3</w:t>
            </w:r>
            <w:r w:rsidRPr="009E60FD">
              <w:rPr>
                <w:b/>
                <w:bCs/>
                <w:sz w:val="22"/>
                <w:szCs w:val="22"/>
              </w:rPr>
              <w:t>/сут</w:t>
            </w:r>
          </w:p>
        </w:tc>
        <w:tc>
          <w:tcPr>
            <w:tcW w:w="1016" w:type="dxa"/>
            <w:shd w:val="clear" w:color="auto" w:fill="CCFFCC"/>
            <w:vAlign w:val="center"/>
            <w:hideMark/>
          </w:tcPr>
          <w:p w:rsidR="00CE2F74" w:rsidRPr="009E60FD" w:rsidRDefault="00CE2F74" w:rsidP="002348AF">
            <w:pPr>
              <w:jc w:val="center"/>
              <w:rPr>
                <w:b/>
                <w:bCs/>
                <w:sz w:val="22"/>
                <w:szCs w:val="22"/>
              </w:rPr>
            </w:pPr>
            <w:r w:rsidRPr="009E60FD">
              <w:rPr>
                <w:b/>
                <w:bCs/>
                <w:sz w:val="22"/>
                <w:szCs w:val="22"/>
              </w:rPr>
              <w:t>Расход горячей воды, м</w:t>
            </w:r>
            <w:r w:rsidRPr="009E60FD">
              <w:rPr>
                <w:b/>
                <w:bCs/>
                <w:sz w:val="22"/>
                <w:szCs w:val="22"/>
                <w:vertAlign w:val="superscript"/>
              </w:rPr>
              <w:t>3</w:t>
            </w:r>
            <w:r w:rsidRPr="009E60FD">
              <w:rPr>
                <w:b/>
                <w:bCs/>
                <w:sz w:val="22"/>
                <w:szCs w:val="22"/>
              </w:rPr>
              <w:t>/сут</w:t>
            </w:r>
          </w:p>
        </w:tc>
        <w:tc>
          <w:tcPr>
            <w:tcW w:w="1140" w:type="dxa"/>
            <w:shd w:val="clear" w:color="auto" w:fill="CCFFCC"/>
            <w:vAlign w:val="center"/>
            <w:hideMark/>
          </w:tcPr>
          <w:p w:rsidR="00CE2F74" w:rsidRPr="009E60FD" w:rsidRDefault="00CE2F74" w:rsidP="002348AF">
            <w:pPr>
              <w:jc w:val="center"/>
              <w:rPr>
                <w:b/>
                <w:bCs/>
                <w:sz w:val="22"/>
                <w:szCs w:val="22"/>
              </w:rPr>
            </w:pPr>
            <w:r w:rsidRPr="009E60FD">
              <w:rPr>
                <w:b/>
                <w:bCs/>
                <w:sz w:val="22"/>
                <w:szCs w:val="22"/>
              </w:rPr>
              <w:t>Бытовые стоки, м</w:t>
            </w:r>
            <w:r w:rsidRPr="009E60FD">
              <w:rPr>
                <w:b/>
                <w:bCs/>
                <w:sz w:val="22"/>
                <w:szCs w:val="22"/>
                <w:vertAlign w:val="superscript"/>
              </w:rPr>
              <w:t>3</w:t>
            </w:r>
            <w:r w:rsidRPr="009E60FD">
              <w:rPr>
                <w:b/>
                <w:bCs/>
                <w:sz w:val="22"/>
                <w:szCs w:val="22"/>
              </w:rPr>
              <w:t>/сут</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b/>
                <w:bCs/>
                <w:sz w:val="22"/>
                <w:szCs w:val="22"/>
              </w:rPr>
            </w:pPr>
          </w:p>
        </w:tc>
        <w:tc>
          <w:tcPr>
            <w:tcW w:w="2693" w:type="dxa"/>
            <w:shd w:val="clear" w:color="auto" w:fill="auto"/>
            <w:noWrap/>
            <w:vAlign w:val="bottom"/>
            <w:hideMark/>
          </w:tcPr>
          <w:p w:rsidR="001D3B2A" w:rsidRPr="009E60FD" w:rsidRDefault="001D3B2A" w:rsidP="003C493C">
            <w:pPr>
              <w:rPr>
                <w:sz w:val="22"/>
                <w:szCs w:val="22"/>
              </w:rPr>
            </w:pPr>
            <w:r w:rsidRPr="009E60FD">
              <w:rPr>
                <w:sz w:val="22"/>
                <w:szCs w:val="22"/>
              </w:rPr>
              <w:t>Первая очередь</w:t>
            </w:r>
          </w:p>
        </w:tc>
        <w:tc>
          <w:tcPr>
            <w:tcW w:w="1134" w:type="dxa"/>
            <w:shd w:val="clear" w:color="auto" w:fill="auto"/>
            <w:noWrap/>
            <w:vAlign w:val="bottom"/>
            <w:hideMark/>
          </w:tcPr>
          <w:p w:rsidR="001D3B2A" w:rsidRPr="009E60FD" w:rsidRDefault="001D3B2A" w:rsidP="003C493C">
            <w:pPr>
              <w:rPr>
                <w:sz w:val="22"/>
                <w:szCs w:val="22"/>
              </w:rPr>
            </w:pPr>
          </w:p>
        </w:tc>
        <w:tc>
          <w:tcPr>
            <w:tcW w:w="851" w:type="dxa"/>
            <w:shd w:val="clear" w:color="auto" w:fill="auto"/>
            <w:noWrap/>
            <w:vAlign w:val="bottom"/>
            <w:hideMark/>
          </w:tcPr>
          <w:p w:rsidR="001D3B2A" w:rsidRPr="009E60FD" w:rsidRDefault="001D3B2A" w:rsidP="003C493C">
            <w:pPr>
              <w:rPr>
                <w:sz w:val="22"/>
                <w:szCs w:val="22"/>
              </w:rPr>
            </w:pPr>
          </w:p>
        </w:tc>
        <w:tc>
          <w:tcPr>
            <w:tcW w:w="960" w:type="dxa"/>
            <w:shd w:val="clear" w:color="auto" w:fill="auto"/>
            <w:noWrap/>
            <w:vAlign w:val="bottom"/>
            <w:hideMark/>
          </w:tcPr>
          <w:p w:rsidR="001D3B2A" w:rsidRPr="009E60FD" w:rsidRDefault="001D3B2A" w:rsidP="003C493C">
            <w:pPr>
              <w:rPr>
                <w:sz w:val="22"/>
                <w:szCs w:val="22"/>
              </w:rPr>
            </w:pPr>
          </w:p>
        </w:tc>
        <w:tc>
          <w:tcPr>
            <w:tcW w:w="1192" w:type="dxa"/>
            <w:shd w:val="clear" w:color="auto" w:fill="auto"/>
            <w:noWrap/>
            <w:vAlign w:val="center"/>
            <w:hideMark/>
          </w:tcPr>
          <w:p w:rsidR="001D3B2A" w:rsidRPr="009E60FD" w:rsidRDefault="001D3B2A" w:rsidP="003C493C">
            <w:pPr>
              <w:jc w:val="center"/>
              <w:rPr>
                <w:sz w:val="22"/>
                <w:szCs w:val="22"/>
              </w:rPr>
            </w:pPr>
          </w:p>
        </w:tc>
        <w:tc>
          <w:tcPr>
            <w:tcW w:w="1016" w:type="dxa"/>
            <w:shd w:val="clear" w:color="auto" w:fill="auto"/>
            <w:noWrap/>
            <w:vAlign w:val="center"/>
            <w:hideMark/>
          </w:tcPr>
          <w:p w:rsidR="001D3B2A" w:rsidRPr="009E60FD" w:rsidRDefault="001D3B2A" w:rsidP="003C493C">
            <w:pPr>
              <w:jc w:val="center"/>
              <w:rPr>
                <w:sz w:val="22"/>
                <w:szCs w:val="22"/>
              </w:rPr>
            </w:pPr>
          </w:p>
        </w:tc>
        <w:tc>
          <w:tcPr>
            <w:tcW w:w="1140" w:type="dxa"/>
            <w:shd w:val="clear" w:color="auto" w:fill="auto"/>
            <w:noWrap/>
            <w:vAlign w:val="center"/>
            <w:hideMark/>
          </w:tcPr>
          <w:p w:rsidR="001D3B2A" w:rsidRPr="009E60FD" w:rsidRDefault="001D3B2A" w:rsidP="003C493C">
            <w:pPr>
              <w:jc w:val="center"/>
              <w:rPr>
                <w:b/>
                <w:bCs/>
                <w:sz w:val="22"/>
                <w:szCs w:val="22"/>
              </w:rPr>
            </w:pP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Анохово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135</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14,6</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9,7</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24,3</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Вержино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81</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8,8</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5,8</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14,6</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Воротыново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18</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1,9</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1,3</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3,2</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Вышегор</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1809</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199,0</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126,6</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325,6</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ж/д ст. Вышегор</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4</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0,4</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0,3</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0,7</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Дроздово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448</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48,4</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32,2</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80,6</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Заворово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70</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7,6</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5,0</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12,6</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Клемятино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12</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1,3</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0,9</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2,2</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Княжино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6</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0,7</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0,4</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1,1</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Коптево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14</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1,5</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1,1</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2,5</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Лукшино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22</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2,4</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1,6</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4,0</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Плещеево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 xml:space="preserve">жилая застройка существующая и </w:t>
            </w:r>
            <w:r w:rsidRPr="009E60FD">
              <w:rPr>
                <w:sz w:val="22"/>
                <w:szCs w:val="22"/>
              </w:rPr>
              <w:lastRenderedPageBreak/>
              <w:t>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lastRenderedPageBreak/>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44</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4,7</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3,2</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7,9</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lastRenderedPageBreak/>
              <w:t>д. Подсобное Хозяйство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45</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4,9</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3,2</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8,1</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Святцово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12</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1,3</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0,9</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2,2</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Следнево</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4</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0,4</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0,3</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0,7</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r w:rsidRPr="009E60FD">
              <w:rPr>
                <w:sz w:val="22"/>
                <w:szCs w:val="22"/>
              </w:rPr>
              <w:t>д. Теребука</w:t>
            </w: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20</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hideMark/>
          </w:tcPr>
          <w:p w:rsidR="001D3B2A" w:rsidRPr="009E60FD" w:rsidRDefault="001D3B2A" w:rsidP="003C493C">
            <w:pPr>
              <w:jc w:val="center"/>
              <w:rPr>
                <w:sz w:val="22"/>
                <w:szCs w:val="22"/>
              </w:rPr>
            </w:pPr>
            <w:r w:rsidRPr="009E60FD">
              <w:rPr>
                <w:sz w:val="22"/>
                <w:szCs w:val="22"/>
              </w:rPr>
              <w:t>2,2</w:t>
            </w:r>
          </w:p>
        </w:tc>
        <w:tc>
          <w:tcPr>
            <w:tcW w:w="1016" w:type="dxa"/>
            <w:shd w:val="clear" w:color="auto" w:fill="auto"/>
            <w:noWrap/>
            <w:vAlign w:val="center"/>
            <w:hideMark/>
          </w:tcPr>
          <w:p w:rsidR="001D3B2A" w:rsidRPr="009E60FD" w:rsidRDefault="001D3B2A" w:rsidP="003C493C">
            <w:pPr>
              <w:jc w:val="center"/>
              <w:rPr>
                <w:sz w:val="22"/>
                <w:szCs w:val="22"/>
              </w:rPr>
            </w:pPr>
            <w:r w:rsidRPr="009E60FD">
              <w:rPr>
                <w:sz w:val="22"/>
                <w:szCs w:val="22"/>
              </w:rPr>
              <w:t>1,4</w:t>
            </w: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3,6</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sz w:val="22"/>
                <w:szCs w:val="22"/>
              </w:rPr>
            </w:pP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Объекты соц.культ. быта (10 % от жилой застройки)</w:t>
            </w:r>
          </w:p>
        </w:tc>
        <w:tc>
          <w:tcPr>
            <w:tcW w:w="1134" w:type="dxa"/>
            <w:shd w:val="clear" w:color="auto" w:fill="auto"/>
            <w:noWrap/>
            <w:vAlign w:val="center"/>
            <w:hideMark/>
          </w:tcPr>
          <w:p w:rsidR="001D3B2A" w:rsidRPr="009E60FD" w:rsidRDefault="001D3B2A" w:rsidP="003C493C">
            <w:pPr>
              <w:jc w:val="center"/>
              <w:rPr>
                <w:sz w:val="22"/>
                <w:szCs w:val="22"/>
              </w:rPr>
            </w:pPr>
          </w:p>
        </w:tc>
        <w:tc>
          <w:tcPr>
            <w:tcW w:w="851" w:type="dxa"/>
            <w:shd w:val="clear" w:color="auto" w:fill="auto"/>
            <w:noWrap/>
            <w:vAlign w:val="center"/>
            <w:hideMark/>
          </w:tcPr>
          <w:p w:rsidR="001D3B2A" w:rsidRPr="009E60FD" w:rsidRDefault="001D3B2A" w:rsidP="003C493C">
            <w:pPr>
              <w:jc w:val="center"/>
              <w:rPr>
                <w:sz w:val="22"/>
                <w:szCs w:val="22"/>
              </w:rPr>
            </w:pPr>
          </w:p>
        </w:tc>
        <w:tc>
          <w:tcPr>
            <w:tcW w:w="960" w:type="dxa"/>
            <w:shd w:val="clear" w:color="auto" w:fill="auto"/>
            <w:noWrap/>
            <w:vAlign w:val="center"/>
            <w:hideMark/>
          </w:tcPr>
          <w:p w:rsidR="001D3B2A" w:rsidRPr="009E60FD" w:rsidRDefault="001D3B2A" w:rsidP="003C493C">
            <w:pPr>
              <w:jc w:val="center"/>
              <w:rPr>
                <w:sz w:val="22"/>
                <w:szCs w:val="22"/>
              </w:rPr>
            </w:pPr>
          </w:p>
        </w:tc>
        <w:tc>
          <w:tcPr>
            <w:tcW w:w="1192" w:type="dxa"/>
            <w:shd w:val="clear" w:color="auto" w:fill="auto"/>
            <w:noWrap/>
            <w:vAlign w:val="center"/>
            <w:hideMark/>
          </w:tcPr>
          <w:p w:rsidR="001D3B2A" w:rsidRPr="009E60FD" w:rsidRDefault="001D3B2A" w:rsidP="003C493C">
            <w:pPr>
              <w:jc w:val="center"/>
              <w:rPr>
                <w:sz w:val="22"/>
                <w:szCs w:val="22"/>
              </w:rPr>
            </w:pPr>
          </w:p>
        </w:tc>
        <w:tc>
          <w:tcPr>
            <w:tcW w:w="1016" w:type="dxa"/>
            <w:shd w:val="clear" w:color="auto" w:fill="auto"/>
            <w:noWrap/>
            <w:vAlign w:val="center"/>
            <w:hideMark/>
          </w:tcPr>
          <w:p w:rsidR="001D3B2A" w:rsidRPr="009E60FD" w:rsidRDefault="001D3B2A" w:rsidP="003C493C">
            <w:pPr>
              <w:jc w:val="center"/>
              <w:rPr>
                <w:sz w:val="22"/>
                <w:szCs w:val="22"/>
              </w:rPr>
            </w:pPr>
          </w:p>
        </w:tc>
        <w:tc>
          <w:tcPr>
            <w:tcW w:w="1140" w:type="dxa"/>
            <w:shd w:val="clear" w:color="auto" w:fill="auto"/>
            <w:noWrap/>
            <w:vAlign w:val="center"/>
            <w:hideMark/>
          </w:tcPr>
          <w:p w:rsidR="001D3B2A" w:rsidRPr="009E60FD" w:rsidRDefault="001D3B2A" w:rsidP="003C493C">
            <w:pPr>
              <w:jc w:val="center"/>
              <w:rPr>
                <w:sz w:val="22"/>
                <w:szCs w:val="22"/>
              </w:rPr>
            </w:pPr>
            <w:r w:rsidRPr="009E60FD">
              <w:rPr>
                <w:sz w:val="22"/>
                <w:szCs w:val="22"/>
              </w:rPr>
              <w:t>49,4</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b/>
                <w:bCs/>
                <w:sz w:val="22"/>
                <w:szCs w:val="22"/>
              </w:rPr>
            </w:pPr>
            <w:r w:rsidRPr="009E60FD">
              <w:rPr>
                <w:b/>
                <w:bCs/>
                <w:sz w:val="22"/>
                <w:szCs w:val="22"/>
              </w:rPr>
              <w:t>Итого на первую очередь</w:t>
            </w:r>
          </w:p>
        </w:tc>
        <w:tc>
          <w:tcPr>
            <w:tcW w:w="2693" w:type="dxa"/>
            <w:shd w:val="clear" w:color="auto" w:fill="auto"/>
            <w:noWrap/>
            <w:vAlign w:val="center"/>
            <w:hideMark/>
          </w:tcPr>
          <w:p w:rsidR="001D3B2A" w:rsidRPr="009E60FD" w:rsidRDefault="001D3B2A" w:rsidP="003C493C">
            <w:pPr>
              <w:rPr>
                <w:sz w:val="22"/>
                <w:szCs w:val="22"/>
              </w:rPr>
            </w:pPr>
          </w:p>
        </w:tc>
        <w:tc>
          <w:tcPr>
            <w:tcW w:w="1134" w:type="dxa"/>
            <w:shd w:val="clear" w:color="auto" w:fill="auto"/>
            <w:noWrap/>
            <w:vAlign w:val="center"/>
            <w:hideMark/>
          </w:tcPr>
          <w:p w:rsidR="001D3B2A" w:rsidRPr="009E60FD" w:rsidRDefault="001D3B2A" w:rsidP="003C493C">
            <w:pPr>
              <w:jc w:val="center"/>
              <w:rPr>
                <w:sz w:val="22"/>
                <w:szCs w:val="22"/>
              </w:rPr>
            </w:pPr>
          </w:p>
        </w:tc>
        <w:tc>
          <w:tcPr>
            <w:tcW w:w="851" w:type="dxa"/>
            <w:shd w:val="clear" w:color="auto" w:fill="auto"/>
            <w:noWrap/>
            <w:vAlign w:val="center"/>
            <w:hideMark/>
          </w:tcPr>
          <w:p w:rsidR="001D3B2A" w:rsidRPr="009E60FD" w:rsidRDefault="001D3B2A" w:rsidP="003C493C">
            <w:pPr>
              <w:jc w:val="center"/>
              <w:rPr>
                <w:sz w:val="22"/>
                <w:szCs w:val="22"/>
              </w:rPr>
            </w:pPr>
          </w:p>
        </w:tc>
        <w:tc>
          <w:tcPr>
            <w:tcW w:w="960" w:type="dxa"/>
            <w:shd w:val="clear" w:color="auto" w:fill="auto"/>
            <w:noWrap/>
            <w:vAlign w:val="center"/>
            <w:hideMark/>
          </w:tcPr>
          <w:p w:rsidR="001D3B2A" w:rsidRPr="009E60FD" w:rsidRDefault="001D3B2A" w:rsidP="003C493C">
            <w:pPr>
              <w:jc w:val="center"/>
              <w:rPr>
                <w:sz w:val="22"/>
                <w:szCs w:val="22"/>
              </w:rPr>
            </w:pPr>
          </w:p>
        </w:tc>
        <w:tc>
          <w:tcPr>
            <w:tcW w:w="1192" w:type="dxa"/>
            <w:shd w:val="clear" w:color="auto" w:fill="auto"/>
            <w:noWrap/>
            <w:vAlign w:val="center"/>
            <w:hideMark/>
          </w:tcPr>
          <w:p w:rsidR="001D3B2A" w:rsidRPr="009E60FD" w:rsidRDefault="001D3B2A" w:rsidP="003C493C">
            <w:pPr>
              <w:jc w:val="center"/>
              <w:rPr>
                <w:sz w:val="22"/>
                <w:szCs w:val="22"/>
              </w:rPr>
            </w:pPr>
          </w:p>
        </w:tc>
        <w:tc>
          <w:tcPr>
            <w:tcW w:w="1016" w:type="dxa"/>
            <w:shd w:val="clear" w:color="auto" w:fill="auto"/>
            <w:noWrap/>
            <w:vAlign w:val="center"/>
            <w:hideMark/>
          </w:tcPr>
          <w:p w:rsidR="001D3B2A" w:rsidRPr="009E60FD" w:rsidRDefault="001D3B2A" w:rsidP="003C493C">
            <w:pPr>
              <w:jc w:val="center"/>
              <w:rPr>
                <w:sz w:val="22"/>
                <w:szCs w:val="22"/>
              </w:rPr>
            </w:pPr>
          </w:p>
        </w:tc>
        <w:tc>
          <w:tcPr>
            <w:tcW w:w="1140" w:type="dxa"/>
            <w:shd w:val="clear" w:color="auto" w:fill="auto"/>
            <w:noWrap/>
            <w:vAlign w:val="center"/>
            <w:hideMark/>
          </w:tcPr>
          <w:p w:rsidR="001D3B2A" w:rsidRPr="009E60FD" w:rsidRDefault="001D3B2A" w:rsidP="003C493C">
            <w:pPr>
              <w:jc w:val="center"/>
              <w:rPr>
                <w:b/>
                <w:sz w:val="22"/>
                <w:szCs w:val="22"/>
              </w:rPr>
            </w:pPr>
            <w:r w:rsidRPr="009E60FD">
              <w:rPr>
                <w:b/>
                <w:sz w:val="22"/>
                <w:szCs w:val="22"/>
              </w:rPr>
              <w:t>543,3</w:t>
            </w:r>
          </w:p>
        </w:tc>
      </w:tr>
      <w:tr w:rsidR="001D3B2A" w:rsidRPr="009E60FD" w:rsidTr="00504732">
        <w:trPr>
          <w:trHeight w:val="285"/>
          <w:jc w:val="center"/>
        </w:trPr>
        <w:tc>
          <w:tcPr>
            <w:tcW w:w="1789" w:type="dxa"/>
            <w:shd w:val="clear" w:color="auto" w:fill="auto"/>
            <w:vAlign w:val="center"/>
            <w:hideMark/>
          </w:tcPr>
          <w:p w:rsidR="001D3B2A" w:rsidRPr="009E60FD" w:rsidRDefault="001D3B2A" w:rsidP="003C493C">
            <w:pPr>
              <w:rPr>
                <w:b/>
                <w:bCs/>
                <w:sz w:val="22"/>
                <w:szCs w:val="22"/>
              </w:rPr>
            </w:pPr>
          </w:p>
        </w:tc>
        <w:tc>
          <w:tcPr>
            <w:tcW w:w="2693" w:type="dxa"/>
            <w:shd w:val="clear" w:color="auto" w:fill="auto"/>
            <w:noWrap/>
            <w:vAlign w:val="center"/>
            <w:hideMark/>
          </w:tcPr>
          <w:p w:rsidR="001D3B2A" w:rsidRPr="009E60FD" w:rsidRDefault="001D3B2A" w:rsidP="003C493C">
            <w:pPr>
              <w:rPr>
                <w:sz w:val="22"/>
                <w:szCs w:val="22"/>
              </w:rPr>
            </w:pPr>
            <w:r w:rsidRPr="009E60FD">
              <w:rPr>
                <w:sz w:val="22"/>
                <w:szCs w:val="22"/>
              </w:rPr>
              <w:t>расчетный срок</w:t>
            </w:r>
          </w:p>
        </w:tc>
        <w:tc>
          <w:tcPr>
            <w:tcW w:w="1134" w:type="dxa"/>
            <w:shd w:val="clear" w:color="auto" w:fill="auto"/>
            <w:noWrap/>
            <w:vAlign w:val="center"/>
            <w:hideMark/>
          </w:tcPr>
          <w:p w:rsidR="001D3B2A" w:rsidRPr="009E60FD" w:rsidRDefault="001D3B2A" w:rsidP="003C493C">
            <w:pPr>
              <w:jc w:val="center"/>
              <w:rPr>
                <w:sz w:val="22"/>
                <w:szCs w:val="22"/>
              </w:rPr>
            </w:pPr>
          </w:p>
        </w:tc>
        <w:tc>
          <w:tcPr>
            <w:tcW w:w="851" w:type="dxa"/>
            <w:shd w:val="clear" w:color="auto" w:fill="auto"/>
            <w:noWrap/>
            <w:vAlign w:val="center"/>
            <w:hideMark/>
          </w:tcPr>
          <w:p w:rsidR="001D3B2A" w:rsidRPr="009E60FD" w:rsidRDefault="001D3B2A" w:rsidP="003C493C">
            <w:pPr>
              <w:jc w:val="center"/>
              <w:rPr>
                <w:sz w:val="22"/>
                <w:szCs w:val="22"/>
              </w:rPr>
            </w:pPr>
          </w:p>
        </w:tc>
        <w:tc>
          <w:tcPr>
            <w:tcW w:w="960" w:type="dxa"/>
            <w:shd w:val="clear" w:color="auto" w:fill="auto"/>
            <w:noWrap/>
            <w:vAlign w:val="center"/>
            <w:hideMark/>
          </w:tcPr>
          <w:p w:rsidR="001D3B2A" w:rsidRPr="009E60FD" w:rsidRDefault="001D3B2A" w:rsidP="003C493C">
            <w:pPr>
              <w:jc w:val="center"/>
              <w:rPr>
                <w:sz w:val="22"/>
                <w:szCs w:val="22"/>
              </w:rPr>
            </w:pPr>
          </w:p>
        </w:tc>
        <w:tc>
          <w:tcPr>
            <w:tcW w:w="1192" w:type="dxa"/>
            <w:shd w:val="clear" w:color="auto" w:fill="auto"/>
            <w:noWrap/>
            <w:vAlign w:val="center"/>
            <w:hideMark/>
          </w:tcPr>
          <w:p w:rsidR="001D3B2A" w:rsidRPr="009E60FD" w:rsidRDefault="001D3B2A" w:rsidP="003C493C">
            <w:pPr>
              <w:jc w:val="center"/>
              <w:rPr>
                <w:sz w:val="22"/>
                <w:szCs w:val="22"/>
              </w:rPr>
            </w:pPr>
          </w:p>
        </w:tc>
        <w:tc>
          <w:tcPr>
            <w:tcW w:w="1016" w:type="dxa"/>
            <w:shd w:val="clear" w:color="auto" w:fill="auto"/>
            <w:noWrap/>
            <w:vAlign w:val="center"/>
            <w:hideMark/>
          </w:tcPr>
          <w:p w:rsidR="001D3B2A" w:rsidRPr="009E60FD" w:rsidRDefault="001D3B2A" w:rsidP="003C493C">
            <w:pPr>
              <w:jc w:val="center"/>
              <w:rPr>
                <w:sz w:val="22"/>
                <w:szCs w:val="22"/>
              </w:rPr>
            </w:pPr>
          </w:p>
        </w:tc>
        <w:tc>
          <w:tcPr>
            <w:tcW w:w="1140" w:type="dxa"/>
            <w:shd w:val="clear" w:color="auto" w:fill="auto"/>
            <w:noWrap/>
            <w:vAlign w:val="center"/>
            <w:hideMark/>
          </w:tcPr>
          <w:p w:rsidR="001D3B2A" w:rsidRPr="009E60FD" w:rsidRDefault="001D3B2A" w:rsidP="003C493C">
            <w:pPr>
              <w:jc w:val="center"/>
              <w:rPr>
                <w:sz w:val="22"/>
                <w:szCs w:val="22"/>
              </w:rPr>
            </w:pPr>
          </w:p>
        </w:tc>
      </w:tr>
      <w:tr w:rsidR="001D3B2A" w:rsidRPr="009E60FD" w:rsidTr="00504732">
        <w:trPr>
          <w:trHeight w:val="510"/>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Анохово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140</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14,6</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10,1</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24,7</w:t>
            </w:r>
          </w:p>
        </w:tc>
      </w:tr>
      <w:tr w:rsidR="001D3B2A" w:rsidRPr="009E60FD" w:rsidTr="00504732">
        <w:trPr>
          <w:trHeight w:val="510"/>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Вержино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85</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8,8</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6,1</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14,9</w:t>
            </w:r>
          </w:p>
        </w:tc>
      </w:tr>
      <w:tr w:rsidR="001D3B2A" w:rsidRPr="009E60FD" w:rsidTr="00504732">
        <w:trPr>
          <w:trHeight w:val="510"/>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Воротыново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tcBorders>
              <w:bottom w:val="single" w:sz="4" w:space="0" w:color="auto"/>
            </w:tcBorders>
            <w:shd w:val="clear" w:color="auto" w:fill="auto"/>
            <w:noWrap/>
            <w:vAlign w:val="center"/>
            <w:hideMark/>
          </w:tcPr>
          <w:p w:rsidR="001D3B2A" w:rsidRPr="009E60FD" w:rsidRDefault="001D3B2A" w:rsidP="003C493C">
            <w:pPr>
              <w:jc w:val="center"/>
              <w:rPr>
                <w:sz w:val="22"/>
                <w:szCs w:val="22"/>
              </w:rPr>
            </w:pPr>
            <w:r w:rsidRPr="009E60FD">
              <w:rPr>
                <w:sz w:val="22"/>
                <w:szCs w:val="22"/>
              </w:rPr>
              <w:t>74</w:t>
            </w:r>
          </w:p>
        </w:tc>
        <w:tc>
          <w:tcPr>
            <w:tcW w:w="960" w:type="dxa"/>
            <w:shd w:val="clear" w:color="auto" w:fill="auto"/>
            <w:noWrap/>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2,0</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5,3</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7,3</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Вышегор</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tcBorders>
              <w:right w:val="single" w:sz="4" w:space="0" w:color="auto"/>
            </w:tcBorders>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D3B2A" w:rsidRPr="009E60FD" w:rsidRDefault="001D3B2A" w:rsidP="003C493C">
            <w:pPr>
              <w:jc w:val="center"/>
              <w:rPr>
                <w:sz w:val="22"/>
                <w:szCs w:val="22"/>
              </w:rPr>
            </w:pPr>
            <w:r w:rsidRPr="009E60FD">
              <w:rPr>
                <w:sz w:val="22"/>
                <w:szCs w:val="22"/>
              </w:rPr>
              <w:t>2722</w:t>
            </w:r>
          </w:p>
        </w:tc>
        <w:tc>
          <w:tcPr>
            <w:tcW w:w="960" w:type="dxa"/>
            <w:tcBorders>
              <w:left w:val="single" w:sz="4" w:space="0" w:color="auto"/>
            </w:tcBorders>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299,4</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190,6</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490,0</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ж/д ст. Вышегор</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tcBorders>
              <w:right w:val="single" w:sz="4" w:space="0" w:color="auto"/>
            </w:tcBorders>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D3B2A" w:rsidRPr="009E60FD" w:rsidRDefault="001D3B2A" w:rsidP="003C493C">
            <w:pPr>
              <w:jc w:val="center"/>
              <w:rPr>
                <w:sz w:val="22"/>
                <w:szCs w:val="22"/>
              </w:rPr>
            </w:pPr>
            <w:r w:rsidRPr="009E60FD">
              <w:rPr>
                <w:sz w:val="22"/>
                <w:szCs w:val="22"/>
              </w:rPr>
              <w:t>374</w:t>
            </w:r>
          </w:p>
        </w:tc>
        <w:tc>
          <w:tcPr>
            <w:tcW w:w="960" w:type="dxa"/>
            <w:tcBorders>
              <w:left w:val="single" w:sz="4" w:space="0" w:color="auto"/>
            </w:tcBorders>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0,5</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26,9</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27,4</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Дроздово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tcBorders>
              <w:right w:val="single" w:sz="4" w:space="0" w:color="auto"/>
            </w:tcBorders>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D3B2A" w:rsidRPr="009E60FD" w:rsidRDefault="001D3B2A" w:rsidP="003C493C">
            <w:pPr>
              <w:jc w:val="center"/>
              <w:rPr>
                <w:sz w:val="22"/>
                <w:szCs w:val="22"/>
              </w:rPr>
            </w:pPr>
            <w:r w:rsidRPr="009E60FD">
              <w:rPr>
                <w:sz w:val="22"/>
                <w:szCs w:val="22"/>
              </w:rPr>
              <w:t>550</w:t>
            </w:r>
          </w:p>
        </w:tc>
        <w:tc>
          <w:tcPr>
            <w:tcW w:w="960" w:type="dxa"/>
            <w:tcBorders>
              <w:left w:val="single" w:sz="4" w:space="0" w:color="auto"/>
            </w:tcBorders>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48,4</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39,6</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88,0</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Заворово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tcBorders>
              <w:top w:val="single" w:sz="4" w:space="0" w:color="auto"/>
            </w:tcBorders>
            <w:shd w:val="clear" w:color="auto" w:fill="auto"/>
            <w:noWrap/>
            <w:vAlign w:val="center"/>
            <w:hideMark/>
          </w:tcPr>
          <w:p w:rsidR="001D3B2A" w:rsidRPr="009E60FD" w:rsidRDefault="001D3B2A" w:rsidP="003C493C">
            <w:pPr>
              <w:jc w:val="center"/>
              <w:rPr>
                <w:sz w:val="22"/>
                <w:szCs w:val="22"/>
              </w:rPr>
            </w:pPr>
            <w:r w:rsidRPr="009E60FD">
              <w:rPr>
                <w:sz w:val="22"/>
                <w:szCs w:val="22"/>
              </w:rPr>
              <w:t>425</w:t>
            </w:r>
          </w:p>
        </w:tc>
        <w:tc>
          <w:tcPr>
            <w:tcW w:w="960" w:type="dxa"/>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7,6</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30,6</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38,2</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Клемятино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310</w:t>
            </w:r>
          </w:p>
        </w:tc>
        <w:tc>
          <w:tcPr>
            <w:tcW w:w="960" w:type="dxa"/>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1,3</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22,3</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23,6</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Княжино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6</w:t>
            </w:r>
          </w:p>
        </w:tc>
        <w:tc>
          <w:tcPr>
            <w:tcW w:w="960" w:type="dxa"/>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0,7</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0,4</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1,1</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Коптево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15</w:t>
            </w:r>
          </w:p>
        </w:tc>
        <w:tc>
          <w:tcPr>
            <w:tcW w:w="960" w:type="dxa"/>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1,5</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1,1</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2,6</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Лукшино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23</w:t>
            </w:r>
          </w:p>
        </w:tc>
        <w:tc>
          <w:tcPr>
            <w:tcW w:w="960" w:type="dxa"/>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2,4</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1,6</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4,0</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lastRenderedPageBreak/>
              <w:t>д. Плещеево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46</w:t>
            </w:r>
          </w:p>
        </w:tc>
        <w:tc>
          <w:tcPr>
            <w:tcW w:w="960" w:type="dxa"/>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4,9</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3,3</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8,2</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Подсобное Хозяйство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74</w:t>
            </w:r>
          </w:p>
        </w:tc>
        <w:tc>
          <w:tcPr>
            <w:tcW w:w="960" w:type="dxa"/>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4,9</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5,3</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10,2</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Святцово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13</w:t>
            </w:r>
          </w:p>
        </w:tc>
        <w:tc>
          <w:tcPr>
            <w:tcW w:w="960" w:type="dxa"/>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1,3</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0,9</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2,2</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Следнево</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4</w:t>
            </w:r>
          </w:p>
        </w:tc>
        <w:tc>
          <w:tcPr>
            <w:tcW w:w="960" w:type="dxa"/>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0,4</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0,3</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0,7</w:t>
            </w:r>
          </w:p>
        </w:tc>
      </w:tr>
      <w:tr w:rsidR="001D3B2A" w:rsidRPr="009E60FD" w:rsidTr="00504732">
        <w:trPr>
          <w:trHeight w:val="525"/>
          <w:jc w:val="center"/>
        </w:trPr>
        <w:tc>
          <w:tcPr>
            <w:tcW w:w="1789" w:type="dxa"/>
            <w:shd w:val="clear" w:color="auto" w:fill="auto"/>
            <w:vAlign w:val="center"/>
          </w:tcPr>
          <w:p w:rsidR="001D3B2A" w:rsidRPr="009E60FD" w:rsidRDefault="001D3B2A" w:rsidP="003C493C">
            <w:pPr>
              <w:rPr>
                <w:sz w:val="22"/>
                <w:szCs w:val="22"/>
              </w:rPr>
            </w:pPr>
            <w:r w:rsidRPr="009E60FD">
              <w:rPr>
                <w:sz w:val="22"/>
                <w:szCs w:val="22"/>
              </w:rPr>
              <w:t>д. Теребука</w:t>
            </w: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жилая застройка существующая и планируемая</w:t>
            </w:r>
          </w:p>
        </w:tc>
        <w:tc>
          <w:tcPr>
            <w:tcW w:w="1134" w:type="dxa"/>
            <w:shd w:val="clear" w:color="auto" w:fill="auto"/>
            <w:noWrap/>
            <w:vAlign w:val="center"/>
            <w:hideMark/>
          </w:tcPr>
          <w:p w:rsidR="001D3B2A" w:rsidRPr="009E60FD" w:rsidRDefault="001D3B2A" w:rsidP="003C493C">
            <w:pPr>
              <w:jc w:val="center"/>
              <w:rPr>
                <w:sz w:val="22"/>
                <w:szCs w:val="22"/>
              </w:rPr>
            </w:pPr>
            <w:r w:rsidRPr="009E60FD">
              <w:rPr>
                <w:sz w:val="22"/>
                <w:szCs w:val="22"/>
              </w:rPr>
              <w:t>человек</w:t>
            </w:r>
          </w:p>
        </w:tc>
        <w:tc>
          <w:tcPr>
            <w:tcW w:w="851" w:type="dxa"/>
            <w:shd w:val="clear" w:color="auto" w:fill="auto"/>
            <w:noWrap/>
            <w:vAlign w:val="center"/>
            <w:hideMark/>
          </w:tcPr>
          <w:p w:rsidR="001D3B2A" w:rsidRPr="009E60FD" w:rsidRDefault="001D3B2A" w:rsidP="003C493C">
            <w:pPr>
              <w:jc w:val="center"/>
              <w:rPr>
                <w:sz w:val="22"/>
                <w:szCs w:val="22"/>
              </w:rPr>
            </w:pPr>
            <w:r w:rsidRPr="009E60FD">
              <w:rPr>
                <w:sz w:val="22"/>
                <w:szCs w:val="22"/>
              </w:rPr>
              <w:t>20</w:t>
            </w:r>
          </w:p>
        </w:tc>
        <w:tc>
          <w:tcPr>
            <w:tcW w:w="960" w:type="dxa"/>
            <w:shd w:val="clear" w:color="auto" w:fill="auto"/>
            <w:vAlign w:val="center"/>
            <w:hideMark/>
          </w:tcPr>
          <w:p w:rsidR="001D3B2A" w:rsidRPr="009E60FD" w:rsidRDefault="001D3B2A" w:rsidP="003C493C">
            <w:pPr>
              <w:jc w:val="center"/>
              <w:rPr>
                <w:sz w:val="22"/>
                <w:szCs w:val="22"/>
              </w:rPr>
            </w:pPr>
            <w:r w:rsidRPr="009E60FD">
              <w:rPr>
                <w:sz w:val="22"/>
                <w:szCs w:val="22"/>
              </w:rPr>
              <w:t>180</w:t>
            </w:r>
          </w:p>
        </w:tc>
        <w:tc>
          <w:tcPr>
            <w:tcW w:w="1192" w:type="dxa"/>
            <w:shd w:val="clear" w:color="auto" w:fill="auto"/>
            <w:noWrap/>
            <w:vAlign w:val="center"/>
          </w:tcPr>
          <w:p w:rsidR="001D3B2A" w:rsidRPr="009E60FD" w:rsidRDefault="001D3B2A" w:rsidP="003C493C">
            <w:pPr>
              <w:jc w:val="center"/>
              <w:rPr>
                <w:sz w:val="22"/>
                <w:szCs w:val="22"/>
              </w:rPr>
            </w:pPr>
            <w:r w:rsidRPr="009E60FD">
              <w:rPr>
                <w:sz w:val="22"/>
                <w:szCs w:val="22"/>
              </w:rPr>
              <w:t>2,2</w:t>
            </w:r>
          </w:p>
        </w:tc>
        <w:tc>
          <w:tcPr>
            <w:tcW w:w="1016" w:type="dxa"/>
            <w:shd w:val="clear" w:color="auto" w:fill="auto"/>
            <w:noWrap/>
            <w:vAlign w:val="center"/>
          </w:tcPr>
          <w:p w:rsidR="001D3B2A" w:rsidRPr="009E60FD" w:rsidRDefault="001D3B2A" w:rsidP="003C493C">
            <w:pPr>
              <w:jc w:val="center"/>
              <w:rPr>
                <w:sz w:val="22"/>
                <w:szCs w:val="22"/>
              </w:rPr>
            </w:pPr>
            <w:r w:rsidRPr="009E60FD">
              <w:rPr>
                <w:sz w:val="22"/>
                <w:szCs w:val="22"/>
              </w:rPr>
              <w:t>1,4</w:t>
            </w: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3,6</w:t>
            </w:r>
          </w:p>
        </w:tc>
      </w:tr>
      <w:tr w:rsidR="001D3B2A" w:rsidRPr="009E60FD" w:rsidTr="00504732">
        <w:trPr>
          <w:trHeight w:val="525"/>
          <w:jc w:val="center"/>
        </w:trPr>
        <w:tc>
          <w:tcPr>
            <w:tcW w:w="1789" w:type="dxa"/>
            <w:shd w:val="clear" w:color="auto" w:fill="auto"/>
            <w:vAlign w:val="center"/>
            <w:hideMark/>
          </w:tcPr>
          <w:p w:rsidR="001D3B2A" w:rsidRPr="009E60FD" w:rsidRDefault="001D3B2A" w:rsidP="003C493C">
            <w:pPr>
              <w:rPr>
                <w:sz w:val="22"/>
                <w:szCs w:val="22"/>
              </w:rPr>
            </w:pPr>
          </w:p>
        </w:tc>
        <w:tc>
          <w:tcPr>
            <w:tcW w:w="2693" w:type="dxa"/>
            <w:shd w:val="clear" w:color="auto" w:fill="auto"/>
            <w:vAlign w:val="center"/>
            <w:hideMark/>
          </w:tcPr>
          <w:p w:rsidR="001D3B2A" w:rsidRPr="009E60FD" w:rsidRDefault="001D3B2A" w:rsidP="003C493C">
            <w:pPr>
              <w:rPr>
                <w:sz w:val="22"/>
                <w:szCs w:val="22"/>
              </w:rPr>
            </w:pPr>
            <w:r w:rsidRPr="009E60FD">
              <w:rPr>
                <w:sz w:val="22"/>
                <w:szCs w:val="22"/>
              </w:rPr>
              <w:t>Объекты соц.культ. быта (10 % от жилой застройки)</w:t>
            </w:r>
          </w:p>
        </w:tc>
        <w:tc>
          <w:tcPr>
            <w:tcW w:w="1134" w:type="dxa"/>
            <w:shd w:val="clear" w:color="auto" w:fill="auto"/>
            <w:noWrap/>
            <w:vAlign w:val="center"/>
            <w:hideMark/>
          </w:tcPr>
          <w:p w:rsidR="001D3B2A" w:rsidRPr="009E60FD" w:rsidRDefault="001D3B2A" w:rsidP="003C493C">
            <w:pPr>
              <w:jc w:val="center"/>
              <w:rPr>
                <w:sz w:val="22"/>
                <w:szCs w:val="22"/>
              </w:rPr>
            </w:pPr>
          </w:p>
        </w:tc>
        <w:tc>
          <w:tcPr>
            <w:tcW w:w="851" w:type="dxa"/>
            <w:shd w:val="clear" w:color="auto" w:fill="auto"/>
            <w:noWrap/>
            <w:vAlign w:val="center"/>
            <w:hideMark/>
          </w:tcPr>
          <w:p w:rsidR="001D3B2A" w:rsidRPr="009E60FD" w:rsidRDefault="001D3B2A" w:rsidP="003C493C">
            <w:pPr>
              <w:jc w:val="center"/>
              <w:rPr>
                <w:sz w:val="22"/>
                <w:szCs w:val="22"/>
              </w:rPr>
            </w:pPr>
          </w:p>
        </w:tc>
        <w:tc>
          <w:tcPr>
            <w:tcW w:w="960" w:type="dxa"/>
            <w:shd w:val="clear" w:color="auto" w:fill="auto"/>
            <w:noWrap/>
            <w:vAlign w:val="center"/>
            <w:hideMark/>
          </w:tcPr>
          <w:p w:rsidR="001D3B2A" w:rsidRPr="009E60FD" w:rsidRDefault="001D3B2A" w:rsidP="003C493C">
            <w:pPr>
              <w:jc w:val="center"/>
              <w:rPr>
                <w:sz w:val="22"/>
                <w:szCs w:val="22"/>
              </w:rPr>
            </w:pPr>
          </w:p>
        </w:tc>
        <w:tc>
          <w:tcPr>
            <w:tcW w:w="1192" w:type="dxa"/>
            <w:shd w:val="clear" w:color="auto" w:fill="auto"/>
            <w:noWrap/>
            <w:vAlign w:val="center"/>
          </w:tcPr>
          <w:p w:rsidR="001D3B2A" w:rsidRPr="009E60FD" w:rsidRDefault="001D3B2A" w:rsidP="003C493C">
            <w:pPr>
              <w:jc w:val="center"/>
              <w:rPr>
                <w:sz w:val="22"/>
                <w:szCs w:val="22"/>
              </w:rPr>
            </w:pPr>
          </w:p>
        </w:tc>
        <w:tc>
          <w:tcPr>
            <w:tcW w:w="1016" w:type="dxa"/>
            <w:shd w:val="clear" w:color="auto" w:fill="auto"/>
            <w:noWrap/>
            <w:vAlign w:val="center"/>
          </w:tcPr>
          <w:p w:rsidR="001D3B2A" w:rsidRPr="009E60FD" w:rsidRDefault="001D3B2A" w:rsidP="003C493C">
            <w:pPr>
              <w:jc w:val="center"/>
              <w:rPr>
                <w:sz w:val="22"/>
                <w:szCs w:val="22"/>
              </w:rPr>
            </w:pPr>
          </w:p>
        </w:tc>
        <w:tc>
          <w:tcPr>
            <w:tcW w:w="1140" w:type="dxa"/>
            <w:shd w:val="clear" w:color="auto" w:fill="auto"/>
            <w:noWrap/>
            <w:vAlign w:val="center"/>
          </w:tcPr>
          <w:p w:rsidR="001D3B2A" w:rsidRPr="009E60FD" w:rsidRDefault="001D3B2A" w:rsidP="003C493C">
            <w:pPr>
              <w:jc w:val="center"/>
              <w:rPr>
                <w:sz w:val="22"/>
                <w:szCs w:val="22"/>
              </w:rPr>
            </w:pPr>
            <w:r w:rsidRPr="009E60FD">
              <w:rPr>
                <w:sz w:val="22"/>
                <w:szCs w:val="22"/>
              </w:rPr>
              <w:t>74,7</w:t>
            </w:r>
          </w:p>
        </w:tc>
      </w:tr>
      <w:tr w:rsidR="001D3B2A" w:rsidRPr="009E60FD" w:rsidTr="00504732">
        <w:trPr>
          <w:trHeight w:val="570"/>
          <w:jc w:val="center"/>
        </w:trPr>
        <w:tc>
          <w:tcPr>
            <w:tcW w:w="1789" w:type="dxa"/>
            <w:shd w:val="clear" w:color="auto" w:fill="auto"/>
            <w:vAlign w:val="center"/>
            <w:hideMark/>
          </w:tcPr>
          <w:p w:rsidR="001D3B2A" w:rsidRPr="009E60FD" w:rsidRDefault="001D3B2A" w:rsidP="003C493C">
            <w:pPr>
              <w:rPr>
                <w:b/>
                <w:bCs/>
                <w:sz w:val="22"/>
                <w:szCs w:val="22"/>
              </w:rPr>
            </w:pPr>
            <w:r w:rsidRPr="009E60FD">
              <w:rPr>
                <w:b/>
                <w:bCs/>
                <w:sz w:val="22"/>
                <w:szCs w:val="22"/>
              </w:rPr>
              <w:t>Итого на расчетный срок</w:t>
            </w:r>
          </w:p>
        </w:tc>
        <w:tc>
          <w:tcPr>
            <w:tcW w:w="2693" w:type="dxa"/>
            <w:shd w:val="clear" w:color="auto" w:fill="auto"/>
            <w:noWrap/>
            <w:vAlign w:val="center"/>
            <w:hideMark/>
          </w:tcPr>
          <w:p w:rsidR="001D3B2A" w:rsidRPr="009E60FD" w:rsidRDefault="001D3B2A" w:rsidP="003C493C">
            <w:pPr>
              <w:rPr>
                <w:sz w:val="22"/>
                <w:szCs w:val="22"/>
              </w:rPr>
            </w:pPr>
          </w:p>
        </w:tc>
        <w:tc>
          <w:tcPr>
            <w:tcW w:w="1134" w:type="dxa"/>
            <w:shd w:val="clear" w:color="auto" w:fill="auto"/>
            <w:noWrap/>
            <w:vAlign w:val="center"/>
            <w:hideMark/>
          </w:tcPr>
          <w:p w:rsidR="001D3B2A" w:rsidRPr="009E60FD" w:rsidRDefault="001D3B2A" w:rsidP="003C493C">
            <w:pPr>
              <w:jc w:val="center"/>
              <w:rPr>
                <w:sz w:val="22"/>
                <w:szCs w:val="22"/>
              </w:rPr>
            </w:pPr>
          </w:p>
        </w:tc>
        <w:tc>
          <w:tcPr>
            <w:tcW w:w="851" w:type="dxa"/>
            <w:shd w:val="clear" w:color="auto" w:fill="auto"/>
            <w:noWrap/>
            <w:vAlign w:val="center"/>
            <w:hideMark/>
          </w:tcPr>
          <w:p w:rsidR="001D3B2A" w:rsidRPr="009E60FD" w:rsidRDefault="001D3B2A" w:rsidP="003C493C">
            <w:pPr>
              <w:jc w:val="center"/>
              <w:rPr>
                <w:sz w:val="22"/>
                <w:szCs w:val="22"/>
              </w:rPr>
            </w:pPr>
          </w:p>
        </w:tc>
        <w:tc>
          <w:tcPr>
            <w:tcW w:w="960" w:type="dxa"/>
            <w:shd w:val="clear" w:color="auto" w:fill="auto"/>
            <w:noWrap/>
            <w:vAlign w:val="center"/>
            <w:hideMark/>
          </w:tcPr>
          <w:p w:rsidR="001D3B2A" w:rsidRPr="009E60FD" w:rsidRDefault="001D3B2A" w:rsidP="003C493C">
            <w:pPr>
              <w:jc w:val="center"/>
              <w:rPr>
                <w:sz w:val="22"/>
                <w:szCs w:val="22"/>
              </w:rPr>
            </w:pPr>
          </w:p>
        </w:tc>
        <w:tc>
          <w:tcPr>
            <w:tcW w:w="1192" w:type="dxa"/>
            <w:shd w:val="clear" w:color="auto" w:fill="auto"/>
            <w:noWrap/>
            <w:vAlign w:val="center"/>
          </w:tcPr>
          <w:p w:rsidR="001D3B2A" w:rsidRPr="009E60FD" w:rsidRDefault="001D3B2A" w:rsidP="003C493C">
            <w:pPr>
              <w:jc w:val="center"/>
              <w:rPr>
                <w:sz w:val="22"/>
                <w:szCs w:val="22"/>
              </w:rPr>
            </w:pPr>
          </w:p>
        </w:tc>
        <w:tc>
          <w:tcPr>
            <w:tcW w:w="1016" w:type="dxa"/>
            <w:shd w:val="clear" w:color="auto" w:fill="auto"/>
            <w:noWrap/>
            <w:vAlign w:val="center"/>
          </w:tcPr>
          <w:p w:rsidR="001D3B2A" w:rsidRPr="009E60FD" w:rsidRDefault="001D3B2A" w:rsidP="003C493C">
            <w:pPr>
              <w:jc w:val="center"/>
              <w:rPr>
                <w:sz w:val="22"/>
                <w:szCs w:val="22"/>
              </w:rPr>
            </w:pPr>
          </w:p>
        </w:tc>
        <w:tc>
          <w:tcPr>
            <w:tcW w:w="1140" w:type="dxa"/>
            <w:shd w:val="clear" w:color="auto" w:fill="auto"/>
            <w:noWrap/>
            <w:vAlign w:val="center"/>
          </w:tcPr>
          <w:p w:rsidR="001D3B2A" w:rsidRPr="009E60FD" w:rsidRDefault="001D3B2A" w:rsidP="003C493C">
            <w:pPr>
              <w:jc w:val="center"/>
              <w:rPr>
                <w:b/>
                <w:sz w:val="22"/>
                <w:szCs w:val="22"/>
              </w:rPr>
            </w:pPr>
            <w:r w:rsidRPr="009E60FD">
              <w:rPr>
                <w:b/>
                <w:sz w:val="22"/>
                <w:szCs w:val="22"/>
              </w:rPr>
              <w:t>821,4</w:t>
            </w:r>
          </w:p>
        </w:tc>
      </w:tr>
    </w:tbl>
    <w:p w:rsidR="00401E07" w:rsidRPr="009E60FD" w:rsidRDefault="00401E07" w:rsidP="005B2F02">
      <w:pPr>
        <w:pStyle w:val="Main"/>
        <w:autoSpaceDE w:val="0"/>
        <w:autoSpaceDN w:val="0"/>
        <w:adjustRightInd w:val="0"/>
        <w:spacing w:line="288" w:lineRule="auto"/>
        <w:contextualSpacing/>
        <w:rPr>
          <w:rFonts w:cs="Times New Roman"/>
          <w:szCs w:val="24"/>
        </w:rPr>
      </w:pPr>
    </w:p>
    <w:p w:rsidR="005B2F02" w:rsidRPr="009E60FD" w:rsidRDefault="005B2F02" w:rsidP="005B2F02">
      <w:pPr>
        <w:pStyle w:val="Main"/>
        <w:autoSpaceDE w:val="0"/>
        <w:autoSpaceDN w:val="0"/>
        <w:adjustRightInd w:val="0"/>
        <w:spacing w:line="288" w:lineRule="auto"/>
        <w:contextualSpacing/>
        <w:rPr>
          <w:rFonts w:cs="Times New Roman"/>
          <w:szCs w:val="24"/>
        </w:rPr>
      </w:pPr>
      <w:r w:rsidRPr="009E60FD">
        <w:rPr>
          <w:rFonts w:cs="Times New Roman"/>
          <w:szCs w:val="24"/>
        </w:rPr>
        <w:t xml:space="preserve">Для сокращения сброса в водоемы неочищенных и недоочищенных сточных вод необходимо усовершенствование систем водоотведения в сельском поселении. </w:t>
      </w:r>
    </w:p>
    <w:p w:rsidR="005B2F02" w:rsidRPr="009E60FD" w:rsidRDefault="005B2F02" w:rsidP="005B2F02">
      <w:pPr>
        <w:pStyle w:val="Main"/>
        <w:autoSpaceDE w:val="0"/>
        <w:autoSpaceDN w:val="0"/>
        <w:adjustRightInd w:val="0"/>
        <w:spacing w:line="288" w:lineRule="auto"/>
        <w:contextualSpacing/>
        <w:rPr>
          <w:rFonts w:cs="Times New Roman"/>
          <w:szCs w:val="24"/>
        </w:rPr>
      </w:pPr>
      <w:r w:rsidRPr="009E60FD">
        <w:rPr>
          <w:rFonts w:cs="Times New Roman"/>
          <w:szCs w:val="24"/>
        </w:rPr>
        <w:t xml:space="preserve">В целом по поселению необходимо обеспечение всех населённых пунктов канализационными системами. В населенных пунктах возможны 2 варианта организации системы водоотведения: централизованной - строительство очистных сооружений и сетей хозяйственно-бытовой канализации в населенном пункте, и децентрализованной (локальной) – строительство локальных очистных сооружений у каждого потребителя. Выбор варианта организации системы водоотведения в каждом конкретном населенном пункте определяется на последующих стадиях проектирования. </w:t>
      </w:r>
    </w:p>
    <w:p w:rsidR="005B2F02" w:rsidRPr="009E60FD" w:rsidRDefault="005B2F02" w:rsidP="005B2F02">
      <w:pPr>
        <w:tabs>
          <w:tab w:val="num" w:pos="1211"/>
        </w:tabs>
        <w:spacing w:line="288" w:lineRule="auto"/>
        <w:ind w:firstLine="709"/>
        <w:contextualSpacing/>
        <w:jc w:val="both"/>
      </w:pPr>
      <w:r w:rsidRPr="009E60FD">
        <w:t>Развитие систем отвода хозяйственно-бытовых сточных вод (централизованных или локальных) решается в увязке со сроками нового строительства и реконструкции.</w:t>
      </w:r>
    </w:p>
    <w:p w:rsidR="005C76CF" w:rsidRPr="009E60FD" w:rsidRDefault="005C76CF" w:rsidP="005C76CF">
      <w:pPr>
        <w:spacing w:line="288" w:lineRule="auto"/>
        <w:ind w:firstLine="709"/>
        <w:jc w:val="both"/>
        <w:rPr>
          <w:i/>
        </w:rPr>
      </w:pPr>
      <w:r w:rsidRPr="009E60FD">
        <w:rPr>
          <w:i/>
        </w:rPr>
        <w:t>Первоочередные мероприятия:</w:t>
      </w:r>
    </w:p>
    <w:p w:rsidR="00CE2F74" w:rsidRPr="009E60FD" w:rsidRDefault="00CE2F74" w:rsidP="004B0704">
      <w:pPr>
        <w:pStyle w:val="a5"/>
        <w:numPr>
          <w:ilvl w:val="0"/>
          <w:numId w:val="64"/>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bCs/>
          <w:sz w:val="24"/>
          <w:szCs w:val="24"/>
        </w:rPr>
        <w:t>Строительство очистных сооружений в д.</w:t>
      </w:r>
      <w:r w:rsidR="00401E07" w:rsidRPr="009E60FD">
        <w:rPr>
          <w:rFonts w:ascii="Times New Roman" w:hAnsi="Times New Roman"/>
          <w:bCs/>
          <w:sz w:val="24"/>
          <w:szCs w:val="24"/>
        </w:rPr>
        <w:t xml:space="preserve"> </w:t>
      </w:r>
      <w:r w:rsidRPr="009E60FD">
        <w:rPr>
          <w:rFonts w:ascii="Times New Roman" w:hAnsi="Times New Roman"/>
          <w:bCs/>
          <w:sz w:val="24"/>
          <w:szCs w:val="24"/>
        </w:rPr>
        <w:t>Вышегор</w:t>
      </w:r>
      <w:r w:rsidR="00401E07" w:rsidRPr="009E60FD">
        <w:rPr>
          <w:rFonts w:ascii="Times New Roman" w:hAnsi="Times New Roman"/>
          <w:bCs/>
          <w:sz w:val="24"/>
          <w:szCs w:val="24"/>
        </w:rPr>
        <w:t>, д. Заворово, д. Дроздово</w:t>
      </w:r>
      <w:r w:rsidRPr="009E60FD">
        <w:rPr>
          <w:rFonts w:ascii="Times New Roman" w:hAnsi="Times New Roman"/>
          <w:bCs/>
          <w:sz w:val="24"/>
          <w:szCs w:val="24"/>
        </w:rPr>
        <w:t>.</w:t>
      </w:r>
    </w:p>
    <w:p w:rsidR="006438FF" w:rsidRPr="009E60FD" w:rsidRDefault="006438FF" w:rsidP="004B0704">
      <w:pPr>
        <w:pStyle w:val="a5"/>
        <w:numPr>
          <w:ilvl w:val="0"/>
          <w:numId w:val="64"/>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Организация индивидуальных систем водоотведения во всех остальных населенных пунктах сельского поселения.</w:t>
      </w:r>
    </w:p>
    <w:p w:rsidR="003F0D60" w:rsidRPr="009E60FD" w:rsidRDefault="003F0D60" w:rsidP="004B0704">
      <w:pPr>
        <w:pStyle w:val="a5"/>
        <w:numPr>
          <w:ilvl w:val="0"/>
          <w:numId w:val="64"/>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Строительство очистных сооружений предварительной очистки животноводческих комплексов и производственных предприятий.</w:t>
      </w:r>
    </w:p>
    <w:p w:rsidR="0094164C" w:rsidRPr="009E60FD" w:rsidRDefault="0094164C" w:rsidP="004B0704">
      <w:pPr>
        <w:pStyle w:val="a5"/>
        <w:numPr>
          <w:ilvl w:val="0"/>
          <w:numId w:val="64"/>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Решение вопросов утилизации осадка в сельском хозяйстве.</w:t>
      </w:r>
    </w:p>
    <w:p w:rsidR="0094164C" w:rsidRPr="009E60FD" w:rsidRDefault="0094164C" w:rsidP="004B0704">
      <w:pPr>
        <w:pStyle w:val="a5"/>
        <w:numPr>
          <w:ilvl w:val="0"/>
          <w:numId w:val="64"/>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Проведение технико-экономического анализа вариантов водоотведения для каждого населенного пункта с целью определения оптимальной схемы (устройство совместной или раздельной системы канализации и очистки сточных вод рассматриваемого населенного пункта и других близрасположенных населенных пунктов, либо индивидуальных систем водоотведения) и минимизации затрат на строительство, а также эксплуатацию.</w:t>
      </w:r>
    </w:p>
    <w:p w:rsidR="0094164C" w:rsidRPr="009E60FD" w:rsidRDefault="0094164C" w:rsidP="004B0704">
      <w:pPr>
        <w:pStyle w:val="a5"/>
        <w:numPr>
          <w:ilvl w:val="0"/>
          <w:numId w:val="64"/>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lastRenderedPageBreak/>
        <w:t>Разработка мероприятий по сокращению сбросов сточных вод за счет их повторного использования.</w:t>
      </w:r>
    </w:p>
    <w:p w:rsidR="005C76CF" w:rsidRPr="009E60FD" w:rsidRDefault="005C76CF" w:rsidP="004B0704">
      <w:pPr>
        <w:pStyle w:val="a5"/>
        <w:numPr>
          <w:ilvl w:val="0"/>
          <w:numId w:val="64"/>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Частичная реконструкция канализационной сети.</w:t>
      </w:r>
    </w:p>
    <w:p w:rsidR="005C76CF" w:rsidRPr="009E60FD" w:rsidRDefault="005C76CF" w:rsidP="004B0704">
      <w:pPr>
        <w:pStyle w:val="a5"/>
        <w:numPr>
          <w:ilvl w:val="0"/>
          <w:numId w:val="64"/>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Канализование новых площадок строительства и существующего неканализованного жилого фонда самотечными коллекторами.</w:t>
      </w:r>
    </w:p>
    <w:p w:rsidR="005C76CF" w:rsidRPr="009E60FD" w:rsidRDefault="005C76CF" w:rsidP="004B0704">
      <w:pPr>
        <w:pStyle w:val="a5"/>
        <w:numPr>
          <w:ilvl w:val="0"/>
          <w:numId w:val="64"/>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Канализование проектируемых объектов соцкультбыта.</w:t>
      </w:r>
    </w:p>
    <w:p w:rsidR="005C76CF" w:rsidRPr="009E60FD" w:rsidRDefault="005C76CF" w:rsidP="005C76CF">
      <w:pPr>
        <w:pStyle w:val="a5"/>
        <w:tabs>
          <w:tab w:val="left" w:pos="993"/>
        </w:tabs>
        <w:spacing w:after="0" w:line="288" w:lineRule="auto"/>
        <w:ind w:left="709"/>
        <w:jc w:val="both"/>
        <w:rPr>
          <w:rFonts w:ascii="Times New Roman" w:hAnsi="Times New Roman"/>
          <w:sz w:val="24"/>
          <w:szCs w:val="24"/>
        </w:rPr>
      </w:pPr>
    </w:p>
    <w:p w:rsidR="005C76CF" w:rsidRPr="009E60FD" w:rsidRDefault="005C76CF" w:rsidP="005C76CF">
      <w:pPr>
        <w:pStyle w:val="ab"/>
        <w:spacing w:line="288" w:lineRule="auto"/>
        <w:ind w:firstLine="709"/>
        <w:rPr>
          <w:i/>
        </w:rPr>
      </w:pPr>
      <w:r w:rsidRPr="009E60FD">
        <w:rPr>
          <w:i/>
        </w:rPr>
        <w:t>Мероприятия на расчетный срок</w:t>
      </w:r>
    </w:p>
    <w:p w:rsidR="005C76CF" w:rsidRPr="009E60FD" w:rsidRDefault="005C76CF" w:rsidP="004B0704">
      <w:pPr>
        <w:pStyle w:val="a5"/>
        <w:numPr>
          <w:ilvl w:val="0"/>
          <w:numId w:val="63"/>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Организовать систему индивидуальной автономной канализации; вывоз жидких отходов от индивидуальной неканализованной застройки предусматривается ассенизационными машинами.</w:t>
      </w:r>
    </w:p>
    <w:p w:rsidR="005C76CF" w:rsidRPr="009E60FD" w:rsidRDefault="005C76CF" w:rsidP="004B0704">
      <w:pPr>
        <w:pStyle w:val="a5"/>
        <w:numPr>
          <w:ilvl w:val="0"/>
          <w:numId w:val="63"/>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Проводить мероприятия по обязательному охвату домохозяйств системами бытовой канализации.</w:t>
      </w:r>
    </w:p>
    <w:p w:rsidR="005C76CF" w:rsidRPr="009E60FD" w:rsidRDefault="005C76CF" w:rsidP="004B0704">
      <w:pPr>
        <w:pStyle w:val="a5"/>
        <w:numPr>
          <w:ilvl w:val="0"/>
          <w:numId w:val="63"/>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Обеспечение полной биологической очистки стоков.</w:t>
      </w:r>
    </w:p>
    <w:p w:rsidR="00CE2F74" w:rsidRPr="009E60FD" w:rsidRDefault="00CE2F74" w:rsidP="005B2F02">
      <w:pPr>
        <w:spacing w:line="288" w:lineRule="auto"/>
        <w:ind w:firstLine="720"/>
        <w:contextualSpacing/>
        <w:jc w:val="both"/>
      </w:pPr>
    </w:p>
    <w:p w:rsidR="005C76CF" w:rsidRPr="009E60FD" w:rsidRDefault="005C76CF" w:rsidP="005C76CF">
      <w:pPr>
        <w:spacing w:line="288" w:lineRule="auto"/>
        <w:ind w:firstLine="709"/>
        <w:jc w:val="both"/>
        <w:rPr>
          <w:b/>
        </w:rPr>
      </w:pPr>
      <w:r w:rsidRPr="009E60FD">
        <w:rPr>
          <w:b/>
        </w:rPr>
        <w:t>Ливневая канализация</w:t>
      </w:r>
    </w:p>
    <w:p w:rsidR="005C76CF" w:rsidRPr="009E60FD" w:rsidRDefault="005C76CF" w:rsidP="005C76CF">
      <w:pPr>
        <w:spacing w:line="288" w:lineRule="auto"/>
        <w:ind w:firstLine="709"/>
        <w:jc w:val="both"/>
      </w:pPr>
      <w:r w:rsidRPr="009E60FD">
        <w:t>Проводя анализ существующего положения системы отвода и очистки поверхностного стока, можно заключить, что основными проблемными вопросами дальнейшего развития системы отвода и очистки поверхностного стока являются:</w:t>
      </w:r>
    </w:p>
    <w:p w:rsidR="005C76CF" w:rsidRPr="009E60FD" w:rsidRDefault="005C76CF" w:rsidP="005C76CF">
      <w:pPr>
        <w:spacing w:line="288" w:lineRule="auto"/>
        <w:ind w:firstLine="709"/>
        <w:jc w:val="both"/>
      </w:pPr>
      <w:r w:rsidRPr="009E60FD">
        <w:t>– частичная реконструкция ливнёвой канализации;</w:t>
      </w:r>
    </w:p>
    <w:p w:rsidR="005C76CF" w:rsidRPr="009E60FD" w:rsidRDefault="005C76CF" w:rsidP="005C76CF">
      <w:pPr>
        <w:spacing w:line="288" w:lineRule="auto"/>
        <w:ind w:firstLine="709"/>
        <w:jc w:val="both"/>
      </w:pPr>
      <w:r w:rsidRPr="009E60FD">
        <w:t>– необходимость увеличения протяженности системы водоотвода путем строительства водостоков;</w:t>
      </w:r>
    </w:p>
    <w:p w:rsidR="005C76CF" w:rsidRPr="009E60FD" w:rsidRDefault="005C76CF" w:rsidP="005C76CF">
      <w:pPr>
        <w:spacing w:line="288" w:lineRule="auto"/>
        <w:ind w:firstLine="709"/>
        <w:jc w:val="both"/>
      </w:pPr>
      <w:r w:rsidRPr="009E60FD">
        <w:t>– обязательность охвата территории перспективной застройки населённых пунктов сельского поселения системами ливнёвой канализации;</w:t>
      </w:r>
    </w:p>
    <w:p w:rsidR="005C76CF" w:rsidRPr="009E60FD" w:rsidRDefault="005C76CF" w:rsidP="005C76CF">
      <w:pPr>
        <w:spacing w:line="288" w:lineRule="auto"/>
        <w:ind w:firstLine="709"/>
        <w:jc w:val="both"/>
      </w:pPr>
      <w:r w:rsidRPr="009E60FD">
        <w:t>– обязательность обеспечения очистки загрязненных поверхностных стоков до нормативных показателей.</w:t>
      </w:r>
    </w:p>
    <w:p w:rsidR="005C76CF" w:rsidRPr="009E60FD" w:rsidRDefault="005C76CF" w:rsidP="005B2F02">
      <w:pPr>
        <w:spacing w:line="288" w:lineRule="auto"/>
        <w:ind w:firstLine="720"/>
        <w:contextualSpacing/>
        <w:jc w:val="both"/>
      </w:pPr>
    </w:p>
    <w:p w:rsidR="00C444B9" w:rsidRPr="009E60FD" w:rsidRDefault="00C444B9" w:rsidP="005B2F02">
      <w:pPr>
        <w:spacing w:line="288" w:lineRule="auto"/>
        <w:ind w:firstLine="720"/>
        <w:contextualSpacing/>
        <w:jc w:val="both"/>
      </w:pPr>
      <w:r w:rsidRPr="009E60FD">
        <w:t>Для сокращения сброса в водоемы неочищенных и недоочищенных сточных вод необходимо усовершенствование систем водоотведения в сельской местности. В частности, целесообразно применение сливных станций.</w:t>
      </w:r>
    </w:p>
    <w:p w:rsidR="00C444B9" w:rsidRPr="009E60FD" w:rsidRDefault="00C444B9" w:rsidP="00C444B9">
      <w:pPr>
        <w:spacing w:line="288" w:lineRule="auto"/>
        <w:ind w:firstLine="720"/>
        <w:jc w:val="both"/>
      </w:pPr>
      <w:r w:rsidRPr="009E60FD">
        <w:t xml:space="preserve">Для потребителей, не обеспеченных услугами централизованного водоотведения, предусмотрено строительство сливной станции. Сливные станции - сантехнические сооружения для приема и обработки нечистот и помоев, удаляемых из неканализованных владений ассенизационными обозами. В сельском поселении планируется устройство сливной станции со спуском нечистот в канализационную сеть на очистные сооружения хозяйственно-бытовой канализации. </w:t>
      </w:r>
    </w:p>
    <w:p w:rsidR="00C444B9" w:rsidRPr="009E60FD" w:rsidRDefault="00C444B9" w:rsidP="00C444B9">
      <w:pPr>
        <w:spacing w:line="288" w:lineRule="auto"/>
        <w:ind w:firstLine="720"/>
        <w:jc w:val="both"/>
      </w:pPr>
      <w:r w:rsidRPr="009E60FD">
        <w:t xml:space="preserve">Сливные станции для обслуживания неканализованных районов нередко дает возможность разрешить две важные задачи: </w:t>
      </w:r>
    </w:p>
    <w:p w:rsidR="00C444B9" w:rsidRPr="009E60FD" w:rsidRDefault="00C444B9" w:rsidP="00C444B9">
      <w:pPr>
        <w:spacing w:line="288" w:lineRule="auto"/>
        <w:ind w:firstLine="720"/>
        <w:jc w:val="both"/>
      </w:pPr>
      <w:r w:rsidRPr="009E60FD">
        <w:t>а) рациональное обезвреживание нечистот на очистительных сооружениях совместно со сточными водами канализации;</w:t>
      </w:r>
    </w:p>
    <w:p w:rsidR="00C444B9" w:rsidRPr="009E60FD" w:rsidRDefault="00C444B9" w:rsidP="00C444B9">
      <w:pPr>
        <w:spacing w:line="288" w:lineRule="auto"/>
        <w:ind w:firstLine="720"/>
        <w:jc w:val="both"/>
      </w:pPr>
      <w:r w:rsidRPr="009E60FD">
        <w:lastRenderedPageBreak/>
        <w:t xml:space="preserve">б) удешевление вывоза нечистот, т. к. расположение сливной станции может быть допущено на более близких расстояниях от населенных кварталов, нежели примитивных свалочных мест и полей ассенизации. </w:t>
      </w:r>
    </w:p>
    <w:p w:rsidR="00C444B9" w:rsidRPr="009E60FD" w:rsidRDefault="00C444B9" w:rsidP="00C444B9">
      <w:pPr>
        <w:spacing w:line="288" w:lineRule="auto"/>
        <w:ind w:firstLine="720"/>
        <w:jc w:val="both"/>
      </w:pPr>
      <w:r w:rsidRPr="009E60FD">
        <w:t xml:space="preserve">Конструкция сливной станции и технологические процессы на них определяются составом и свойствами нечистот. В техническом отношении назначение сливной станции состоит в том, чтобы перед спуском в канализацию привести нечистоты в состояние, при котором они не могли бы иметь вредного влияния на канализационную сеть. По физическому составу доставляемые ассенизационными обозами из неканализованных владений выгребные нечистоты могут содержать: а) крупные твердые примеси, б) мелкие тяжелые примеси, гл. обр. песок, в) легкие взвешенные вещества, г) нечистотную жидкость. Крупными твердыми примесями в выгребных нечистотах являются тряпки, мочала, щепа, битое стекло, кухонные остатки, кал и пр. Количество их, задерживаемое на решетках со щелями в </w:t>
      </w:r>
      <w:smartTag w:uri="urn:schemas-microsoft-com:office:smarttags" w:element="metricconverter">
        <w:smartTagPr>
          <w:attr w:name="ProductID" w:val="10 мм"/>
        </w:smartTagPr>
        <w:r w:rsidRPr="009E60FD">
          <w:t>10 мм</w:t>
        </w:r>
      </w:smartTag>
      <w:r w:rsidRPr="009E60FD">
        <w:t xml:space="preserve">, в среднем определяется в размере 2—2,5% от объема всего количества поступающих на станцию нечистот—при колебаниях от 1% до 4% в зависимости от местных условий. Мелкие тяжелые примеси имеют в своем составе гл. обр. песок и землистые вещества. Количество их для теплого времени года определяется в 1—1,5 % от общего объема нечистотной массы. Под легкими взвешенными веществами понимаются все вещества, которые после выделения из нечистот крупных твердых и мелких тяжелых примесей выпадают из нечистотной жидкости лишь при более или менее продолжительном отстаивании ее в неподвижном состоянии или при очень замедленном движении. </w:t>
      </w:r>
    </w:p>
    <w:p w:rsidR="00C444B9" w:rsidRPr="009E60FD" w:rsidRDefault="00C444B9" w:rsidP="00C444B9">
      <w:pPr>
        <w:spacing w:line="288" w:lineRule="auto"/>
        <w:ind w:firstLine="720"/>
        <w:jc w:val="both"/>
      </w:pPr>
      <w:r w:rsidRPr="009E60FD">
        <w:t xml:space="preserve">Детали устройства сливной станции определяются в зависимости от того, может ли нечистотная жидкость быть спущена в канализационную сеть вместе с взвешенными веществами или же последние должны быть выделены из нее на станции. В первом случае основными составными частями станций являются: а) помещение для разгрузки ассенизационных обозов, б) помещение с приспособлениями для выделения из нечистот крупных твердых примесей, в)  песколовки для выделения из нечистотной жидкости мелких тяжелых частиц и гл. обр. песка, г) приспособления для сбора и временного хранения твердых нечистотных остатков и осадков, выделяемых из нечистот на сооружениях, указанных "в пунктах «б» и «в». Во втором случае к указанным выше частям станции дополнительно присоединяются: д) осадочные бассейны для выделения из нечистотной жидкости взвешенных веществ и е) приспособления для осушки ила из осадочных бассейнов. В обоих случаях сливные станции должны быть обеспечены надлежащим водоснабжением, вентиляционными устройствами и иметь внутреннюю канализацию. Помещение для разгрузки ассенизационных машин должно быть обеспечено приемниками нечистот и надлежащими проездами. При проектировании и устройстве приемного помещения должно быть предусмотрено оборудование его приспособлениями для разгрузки нечистот без проливания на пол и для тщательного обмывания ассенизационных обозов, проездов и приемников. Проезд для машин надлежит лучше всего делать из брусчатого камня на цементном растворе, а при невозможности иметь брусчатку—из асфальта на бетонном основании, асфальтобетона и пр. </w:t>
      </w:r>
    </w:p>
    <w:p w:rsidR="00C444B9" w:rsidRPr="009E60FD" w:rsidRDefault="00C444B9" w:rsidP="00C444B9">
      <w:pPr>
        <w:spacing w:line="288" w:lineRule="auto"/>
        <w:ind w:firstLine="720"/>
        <w:jc w:val="both"/>
      </w:pPr>
      <w:r w:rsidRPr="009E60FD">
        <w:lastRenderedPageBreak/>
        <w:t>Рекомендуется: а) общий приемный канал располагать в особо утепленном и отапливаемом зимой коридоре и б) к каждому приемному месту подвести водопровод с оборудованием ветки его резиновым рукавом и брандспойтом — вода на сливной станции является основным производственным материалом для обработки нечистот. Обильный расход ее является непременным условием нормального функционирования сливной станции. Вода расходуется на промывку проездов и приемных приспособлений, на обмывание ассенизационных обозов и промывку всех остальных устройств станции. Разжижение нечистот является необходимым как по санитарным соображениям, так и для предохранения от засорения тех трубопроводов, в которые производится спуск нечистотной жидкости.</w:t>
      </w:r>
    </w:p>
    <w:p w:rsidR="00C444B9" w:rsidRPr="009E60FD" w:rsidRDefault="00C444B9" w:rsidP="00C444B9">
      <w:pPr>
        <w:spacing w:line="288" w:lineRule="auto"/>
        <w:ind w:firstLine="720"/>
        <w:jc w:val="both"/>
      </w:pPr>
      <w:r w:rsidRPr="009E60FD">
        <w:t xml:space="preserve"> При выборе места для сливной станции необходимо прежде всего руководствоваться санитарными соображениями, а именно: 1) станция должна быть расположена на изолированном от жилья месте, в расстоянии не ближе чем на </w:t>
      </w:r>
      <w:smartTag w:uri="urn:schemas-microsoft-com:office:smarttags" w:element="metricconverter">
        <w:smartTagPr>
          <w:attr w:name="ProductID" w:val="500 м"/>
        </w:smartTagPr>
        <w:r w:rsidRPr="009E60FD">
          <w:t>500 м</w:t>
        </w:r>
      </w:smartTag>
      <w:r w:rsidRPr="009E60FD">
        <w:t xml:space="preserve"> от населенных кварталов; 2) по отношению к господствующим ветрам расположение станции должно быть таково, чтобы зловонные газы от нее не заносились в населенный пункт. Земельный участок сливной станции должен быть обнесен забором высотой не менее </w:t>
      </w:r>
      <w:smartTag w:uri="urn:schemas-microsoft-com:office:smarttags" w:element="metricconverter">
        <w:smartTagPr>
          <w:attr w:name="ProductID" w:val="2 м"/>
        </w:smartTagPr>
        <w:r w:rsidRPr="009E60FD">
          <w:t>2 м</w:t>
        </w:r>
      </w:smartTag>
      <w:r w:rsidRPr="009E60FD">
        <w:t xml:space="preserve"> и огражден по периметру полосой древесных насаждений шириной не менее </w:t>
      </w:r>
      <w:smartTag w:uri="urn:schemas-microsoft-com:office:smarttags" w:element="metricconverter">
        <w:smartTagPr>
          <w:attr w:name="ProductID" w:val="10 м"/>
        </w:smartTagPr>
        <w:r w:rsidRPr="009E60FD">
          <w:t>10 м</w:t>
        </w:r>
      </w:smartTag>
      <w:r w:rsidRPr="009E60FD">
        <w:t>.</w:t>
      </w:r>
    </w:p>
    <w:p w:rsidR="00B81730" w:rsidRPr="009E60FD" w:rsidRDefault="00B81730" w:rsidP="00C444B9">
      <w:pPr>
        <w:spacing w:line="288" w:lineRule="auto"/>
        <w:ind w:firstLine="720"/>
        <w:jc w:val="both"/>
      </w:pPr>
    </w:p>
    <w:p w:rsidR="00131D73" w:rsidRPr="009E60FD" w:rsidRDefault="00F71387" w:rsidP="00131D73">
      <w:pPr>
        <w:spacing w:line="360" w:lineRule="auto"/>
        <w:jc w:val="center"/>
        <w:outlineLvl w:val="2"/>
        <w:rPr>
          <w:b/>
          <w:szCs w:val="28"/>
        </w:rPr>
      </w:pPr>
      <w:bookmarkStart w:id="246" w:name="_Toc102643162"/>
      <w:r w:rsidRPr="009E60FD">
        <w:rPr>
          <w:b/>
          <w:szCs w:val="28"/>
        </w:rPr>
        <w:t>2.4.3. Теплоснабжение</w:t>
      </w:r>
      <w:bookmarkEnd w:id="245"/>
      <w:bookmarkEnd w:id="246"/>
    </w:p>
    <w:p w:rsidR="005B2F02" w:rsidRPr="009E60FD" w:rsidRDefault="005B2F02" w:rsidP="00C4659F">
      <w:pPr>
        <w:spacing w:line="288" w:lineRule="auto"/>
        <w:ind w:firstLine="709"/>
        <w:contextualSpacing/>
        <w:jc w:val="both"/>
        <w:rPr>
          <w:b/>
          <w:i/>
        </w:rPr>
      </w:pPr>
      <w:r w:rsidRPr="009E60FD">
        <w:rPr>
          <w:b/>
          <w:i/>
        </w:rPr>
        <w:t>Планируемые объемы теплопотребления в районах нового строительства</w:t>
      </w:r>
    </w:p>
    <w:p w:rsidR="005B2F02" w:rsidRPr="009E60FD" w:rsidRDefault="005B2F02" w:rsidP="00C4659F">
      <w:pPr>
        <w:pStyle w:val="afc"/>
        <w:spacing w:line="288" w:lineRule="auto"/>
        <w:ind w:firstLine="709"/>
        <w:contextualSpacing/>
        <w:jc w:val="both"/>
        <w:rPr>
          <w:b w:val="0"/>
          <w:bCs w:val="0"/>
        </w:rPr>
      </w:pPr>
      <w:r w:rsidRPr="009E60FD">
        <w:rPr>
          <w:b w:val="0"/>
          <w:bCs w:val="0"/>
        </w:rPr>
        <w:t>Теплоснабжением обеспечиваются все объекты жилищно-коммунального сектора (ЖКС) по всем видам обеспечения (отопление, вентиляция и горячее водоснабжение). Теплоснабжение производственных объектов осуществляется от собственных котельных.</w:t>
      </w:r>
    </w:p>
    <w:p w:rsidR="00B81730" w:rsidRPr="009E60FD" w:rsidRDefault="00B81730" w:rsidP="00C4659F">
      <w:pPr>
        <w:tabs>
          <w:tab w:val="num" w:pos="1211"/>
        </w:tabs>
        <w:spacing w:line="288" w:lineRule="auto"/>
        <w:ind w:firstLine="709"/>
        <w:contextualSpacing/>
        <w:jc w:val="both"/>
      </w:pPr>
    </w:p>
    <w:p w:rsidR="005B2F02" w:rsidRPr="009E60FD" w:rsidRDefault="005B2F02" w:rsidP="00C4659F">
      <w:pPr>
        <w:tabs>
          <w:tab w:val="num" w:pos="1211"/>
        </w:tabs>
        <w:spacing w:line="288" w:lineRule="auto"/>
        <w:ind w:firstLine="709"/>
        <w:contextualSpacing/>
        <w:jc w:val="both"/>
      </w:pPr>
      <w:r w:rsidRPr="009E60FD">
        <w:t>Развитие всей инфраструктуры теплоснабжения (новое строительство и реконструкция котельных, прокладка и перекладка теплопроводов) решается в увязке со сроками нового строительства и реконструкции.</w:t>
      </w:r>
    </w:p>
    <w:p w:rsidR="006A46D9" w:rsidRPr="009E60FD" w:rsidRDefault="006A46D9" w:rsidP="00076627">
      <w:pPr>
        <w:pStyle w:val="ab"/>
        <w:tabs>
          <w:tab w:val="left" w:pos="993"/>
        </w:tabs>
        <w:spacing w:line="288" w:lineRule="auto"/>
        <w:ind w:firstLine="709"/>
        <w:contextualSpacing/>
        <w:rPr>
          <w:i/>
        </w:rPr>
      </w:pPr>
    </w:p>
    <w:p w:rsidR="00076627" w:rsidRPr="009E60FD" w:rsidRDefault="00076627" w:rsidP="00076627">
      <w:pPr>
        <w:pStyle w:val="ab"/>
        <w:tabs>
          <w:tab w:val="left" w:pos="993"/>
        </w:tabs>
        <w:spacing w:line="288" w:lineRule="auto"/>
        <w:ind w:firstLine="709"/>
        <w:contextualSpacing/>
        <w:rPr>
          <w:i/>
        </w:rPr>
      </w:pPr>
      <w:r w:rsidRPr="009E60FD">
        <w:rPr>
          <w:i/>
        </w:rPr>
        <w:t>Первоочередные мероприятия</w:t>
      </w:r>
    </w:p>
    <w:p w:rsidR="00076627" w:rsidRPr="009E60FD" w:rsidRDefault="00076627" w:rsidP="004B0704">
      <w:pPr>
        <w:numPr>
          <w:ilvl w:val="0"/>
          <w:numId w:val="59"/>
        </w:numPr>
        <w:spacing w:line="288" w:lineRule="auto"/>
        <w:ind w:left="0" w:firstLine="1069"/>
        <w:contextualSpacing/>
        <w:jc w:val="both"/>
      </w:pPr>
      <w:r w:rsidRPr="009E60FD">
        <w:t>реконструкция, модернизация и расширение существующих источников теплоснабжения;</w:t>
      </w:r>
    </w:p>
    <w:p w:rsidR="00076627" w:rsidRPr="009E60FD" w:rsidRDefault="00076627" w:rsidP="004B0704">
      <w:pPr>
        <w:numPr>
          <w:ilvl w:val="0"/>
          <w:numId w:val="59"/>
        </w:numPr>
        <w:spacing w:line="288" w:lineRule="auto"/>
        <w:ind w:left="0" w:firstLine="1069"/>
        <w:contextualSpacing/>
        <w:jc w:val="both"/>
      </w:pPr>
      <w:r w:rsidRPr="009E60FD">
        <w:t>частична</w:t>
      </w:r>
      <w:r w:rsidR="00BC6A23" w:rsidRPr="009E60FD">
        <w:t>я реконструкция тепловых сетей</w:t>
      </w:r>
      <w:r w:rsidRPr="009E60FD">
        <w:t>;</w:t>
      </w:r>
    </w:p>
    <w:p w:rsidR="00076627" w:rsidRPr="009E60FD" w:rsidRDefault="00076627" w:rsidP="004B0704">
      <w:pPr>
        <w:numPr>
          <w:ilvl w:val="0"/>
          <w:numId w:val="59"/>
        </w:numPr>
        <w:spacing w:line="288" w:lineRule="auto"/>
        <w:ind w:left="0" w:firstLine="1069"/>
        <w:contextualSpacing/>
        <w:jc w:val="both"/>
      </w:pPr>
      <w:r w:rsidRPr="009E60FD">
        <w:t>применение газа на всех источниках теплоснабжения (локальных системах отопления в малоэтажной застройке).</w:t>
      </w:r>
    </w:p>
    <w:p w:rsidR="00076627" w:rsidRPr="009E60FD" w:rsidRDefault="00076627" w:rsidP="00C4659F">
      <w:pPr>
        <w:tabs>
          <w:tab w:val="num" w:pos="1211"/>
        </w:tabs>
        <w:spacing w:line="288" w:lineRule="auto"/>
        <w:ind w:firstLine="709"/>
        <w:contextualSpacing/>
        <w:jc w:val="both"/>
      </w:pPr>
    </w:p>
    <w:p w:rsidR="005B2F02" w:rsidRPr="009E60FD" w:rsidRDefault="005B2F02" w:rsidP="00C4659F">
      <w:pPr>
        <w:pStyle w:val="ab"/>
        <w:tabs>
          <w:tab w:val="left" w:pos="993"/>
        </w:tabs>
        <w:spacing w:line="288" w:lineRule="auto"/>
        <w:ind w:firstLine="709"/>
        <w:contextualSpacing/>
        <w:rPr>
          <w:i/>
        </w:rPr>
      </w:pPr>
      <w:r w:rsidRPr="009E60FD">
        <w:rPr>
          <w:i/>
        </w:rPr>
        <w:t>Для обеспечения тепловой энергией потребителей в районах нового строительства на территории сельского поселения предусматривается:</w:t>
      </w:r>
    </w:p>
    <w:p w:rsidR="005B2F02" w:rsidRPr="009E60FD" w:rsidRDefault="005B2F02" w:rsidP="004B0704">
      <w:pPr>
        <w:pStyle w:val="ab"/>
        <w:numPr>
          <w:ilvl w:val="0"/>
          <w:numId w:val="32"/>
        </w:numPr>
        <w:tabs>
          <w:tab w:val="left" w:pos="851"/>
          <w:tab w:val="num" w:pos="1070"/>
        </w:tabs>
        <w:spacing w:after="120" w:line="288" w:lineRule="auto"/>
        <w:ind w:left="0" w:firstLine="709"/>
        <w:contextualSpacing/>
      </w:pPr>
      <w:r w:rsidRPr="009E60FD">
        <w:t>Теплоснабжение проектируемой индивидуальной жилой застройки коттеджного типа – от индивидуальных систем отопления (на природном газе и других видах топлива), располагаемых в каждом проектируемом здании.</w:t>
      </w:r>
    </w:p>
    <w:p w:rsidR="006765EC" w:rsidRPr="009E60FD" w:rsidRDefault="006765EC" w:rsidP="004B0704">
      <w:pPr>
        <w:pStyle w:val="ab"/>
        <w:numPr>
          <w:ilvl w:val="0"/>
          <w:numId w:val="32"/>
        </w:numPr>
        <w:tabs>
          <w:tab w:val="clear" w:pos="720"/>
          <w:tab w:val="num" w:pos="0"/>
          <w:tab w:val="left" w:pos="1134"/>
        </w:tabs>
        <w:spacing w:after="120" w:line="288" w:lineRule="auto"/>
        <w:ind w:left="0" w:firstLine="709"/>
        <w:contextualSpacing/>
      </w:pPr>
      <w:r w:rsidRPr="009E60FD">
        <w:lastRenderedPageBreak/>
        <w:t>Для обеспечения потребностей в тепле предполагаемой общественно-деловой застройки, на территориях нового строительства, возможно размещение проектируемых блок модульных котельных, работающих на газовом топливе.  Котельные могут быть как  отдельно стоящими, так и встроенными (крышными).</w:t>
      </w:r>
    </w:p>
    <w:p w:rsidR="006765EC" w:rsidRPr="009E60FD" w:rsidRDefault="006765EC" w:rsidP="004B0704">
      <w:pPr>
        <w:pStyle w:val="ab"/>
        <w:numPr>
          <w:ilvl w:val="0"/>
          <w:numId w:val="32"/>
        </w:numPr>
        <w:tabs>
          <w:tab w:val="clear" w:pos="720"/>
          <w:tab w:val="num" w:pos="0"/>
          <w:tab w:val="left" w:pos="1134"/>
        </w:tabs>
        <w:spacing w:after="120" w:line="288" w:lineRule="auto"/>
        <w:ind w:left="0" w:firstLine="709"/>
        <w:contextualSpacing/>
      </w:pPr>
      <w:r w:rsidRPr="009E60FD">
        <w:t>Строительство газовых котельных на проектируемых промышленных площадках.</w:t>
      </w:r>
    </w:p>
    <w:p w:rsidR="006765EC" w:rsidRPr="009E60FD" w:rsidRDefault="006765EC" w:rsidP="004B0704">
      <w:pPr>
        <w:pStyle w:val="ab"/>
        <w:numPr>
          <w:ilvl w:val="0"/>
          <w:numId w:val="32"/>
        </w:numPr>
        <w:tabs>
          <w:tab w:val="clear" w:pos="720"/>
          <w:tab w:val="num" w:pos="0"/>
          <w:tab w:val="left" w:pos="1134"/>
        </w:tabs>
        <w:spacing w:after="120" w:line="288" w:lineRule="auto"/>
        <w:ind w:left="0" w:firstLine="709"/>
        <w:contextualSpacing/>
      </w:pPr>
      <w:r w:rsidRPr="009E60FD">
        <w:t>Использование возобновляемых источников энергии - солнечной, геотермальной, а также тепловых насосов;</w:t>
      </w:r>
    </w:p>
    <w:p w:rsidR="006765EC" w:rsidRPr="009E60FD" w:rsidRDefault="006765EC" w:rsidP="004B0704">
      <w:pPr>
        <w:pStyle w:val="ab"/>
        <w:numPr>
          <w:ilvl w:val="0"/>
          <w:numId w:val="32"/>
        </w:numPr>
        <w:tabs>
          <w:tab w:val="clear" w:pos="720"/>
          <w:tab w:val="num" w:pos="0"/>
          <w:tab w:val="left" w:pos="1134"/>
        </w:tabs>
        <w:spacing w:after="120" w:line="288" w:lineRule="auto"/>
        <w:ind w:left="0" w:firstLine="709"/>
        <w:contextualSpacing/>
      </w:pPr>
      <w:r w:rsidRPr="009E60FD">
        <w:t>Сокращение теплопотерь зданий за счет энергосберегающих проектных решений.</w:t>
      </w:r>
    </w:p>
    <w:p w:rsidR="006765EC" w:rsidRPr="009E60FD" w:rsidRDefault="006765EC" w:rsidP="004B0704">
      <w:pPr>
        <w:pStyle w:val="ab"/>
        <w:numPr>
          <w:ilvl w:val="0"/>
          <w:numId w:val="32"/>
        </w:numPr>
        <w:tabs>
          <w:tab w:val="clear" w:pos="720"/>
          <w:tab w:val="num" w:pos="0"/>
          <w:tab w:val="left" w:pos="1134"/>
        </w:tabs>
        <w:spacing w:after="120" w:line="288" w:lineRule="auto"/>
        <w:ind w:left="0" w:firstLine="709"/>
        <w:contextualSpacing/>
      </w:pPr>
      <w:r w:rsidRPr="009E60FD">
        <w:t>Реконструкция, модернизация и расширение существующих источников теплоснабжения.</w:t>
      </w:r>
    </w:p>
    <w:p w:rsidR="006765EC" w:rsidRPr="009E60FD" w:rsidRDefault="006765EC" w:rsidP="004B0704">
      <w:pPr>
        <w:pStyle w:val="ab"/>
        <w:numPr>
          <w:ilvl w:val="0"/>
          <w:numId w:val="32"/>
        </w:numPr>
        <w:tabs>
          <w:tab w:val="clear" w:pos="720"/>
          <w:tab w:val="num" w:pos="0"/>
          <w:tab w:val="left" w:pos="1134"/>
        </w:tabs>
        <w:spacing w:after="120" w:line="288" w:lineRule="auto"/>
        <w:ind w:left="0" w:firstLine="709"/>
        <w:contextualSpacing/>
      </w:pPr>
      <w:r w:rsidRPr="009E60FD">
        <w:t>Применение для строящихся и реконструируемых тепловых сетей прокладку труб повышенной надёжности (с долговечным антикоррозийным покрытием, высокоэффективной тепловой изоляцией из сверхлёгкого пенобетона или пенополиуретана и наружной гидроизоляцией) с целью снижения  процента аварийности подземных тепловых сетей.</w:t>
      </w:r>
    </w:p>
    <w:p w:rsidR="006765EC" w:rsidRPr="009E60FD" w:rsidRDefault="006765EC" w:rsidP="004B0704">
      <w:pPr>
        <w:pStyle w:val="ab"/>
        <w:numPr>
          <w:ilvl w:val="0"/>
          <w:numId w:val="32"/>
        </w:numPr>
        <w:tabs>
          <w:tab w:val="clear" w:pos="720"/>
          <w:tab w:val="num" w:pos="0"/>
          <w:tab w:val="left" w:pos="1134"/>
        </w:tabs>
        <w:spacing w:after="120" w:line="288" w:lineRule="auto"/>
        <w:ind w:left="0" w:firstLine="709"/>
        <w:contextualSpacing/>
      </w:pPr>
      <w:r w:rsidRPr="009E60FD">
        <w:t>Развитие системы теплоснабжения сельских территорий пригорода с опережающим строительством или реконструкцией теплоисточников и теплосетей от них.</w:t>
      </w:r>
    </w:p>
    <w:p w:rsidR="008830A2" w:rsidRPr="009E60FD" w:rsidRDefault="008830A2" w:rsidP="005D41DA">
      <w:pPr>
        <w:spacing w:line="360" w:lineRule="auto"/>
        <w:jc w:val="center"/>
        <w:outlineLvl w:val="2"/>
        <w:rPr>
          <w:b/>
          <w:szCs w:val="28"/>
        </w:rPr>
      </w:pPr>
      <w:bookmarkStart w:id="247" w:name="_Toc290627652"/>
    </w:p>
    <w:p w:rsidR="005D41DA" w:rsidRPr="009E60FD" w:rsidRDefault="005D41DA" w:rsidP="005D41DA">
      <w:pPr>
        <w:spacing w:line="360" w:lineRule="auto"/>
        <w:jc w:val="center"/>
        <w:outlineLvl w:val="2"/>
        <w:rPr>
          <w:b/>
          <w:szCs w:val="28"/>
        </w:rPr>
      </w:pPr>
      <w:bookmarkStart w:id="248" w:name="_Toc102643163"/>
      <w:r w:rsidRPr="009E60FD">
        <w:rPr>
          <w:b/>
          <w:szCs w:val="28"/>
        </w:rPr>
        <w:t>2.4.4. Газоснабжение</w:t>
      </w:r>
      <w:bookmarkEnd w:id="247"/>
      <w:bookmarkEnd w:id="248"/>
    </w:p>
    <w:p w:rsidR="005B2F02" w:rsidRPr="009E60FD" w:rsidRDefault="005B2F02" w:rsidP="00C4659F">
      <w:pPr>
        <w:spacing w:line="288" w:lineRule="auto"/>
        <w:ind w:firstLine="709"/>
        <w:contextualSpacing/>
        <w:jc w:val="both"/>
        <w:rPr>
          <w:b/>
          <w:i/>
        </w:rPr>
      </w:pPr>
      <w:bookmarkStart w:id="249" w:name="_Toc290627653"/>
      <w:r w:rsidRPr="009E60FD">
        <w:rPr>
          <w:b/>
          <w:i/>
        </w:rPr>
        <w:t xml:space="preserve">Планируемые расходы газа потребителями в районах нового строительства, а также не газифицированных деревень </w:t>
      </w:r>
    </w:p>
    <w:p w:rsidR="005B2F02" w:rsidRPr="009E60FD" w:rsidRDefault="005B2F02" w:rsidP="00C4659F">
      <w:pPr>
        <w:tabs>
          <w:tab w:val="num" w:pos="1211"/>
        </w:tabs>
        <w:spacing w:line="288" w:lineRule="auto"/>
        <w:ind w:firstLine="709"/>
        <w:contextualSpacing/>
        <w:jc w:val="both"/>
      </w:pPr>
      <w:r w:rsidRPr="009E60FD">
        <w:t>На перспективу направления использования газа сохраняются, при этом увеличивается доля использования природного газа в качестве единого энергоносителя для автономных теплогенераторов.</w:t>
      </w:r>
    </w:p>
    <w:p w:rsidR="005B2F02" w:rsidRPr="009E60FD" w:rsidRDefault="005B2F02" w:rsidP="00C4659F">
      <w:pPr>
        <w:tabs>
          <w:tab w:val="num" w:pos="1211"/>
        </w:tabs>
        <w:spacing w:line="288" w:lineRule="auto"/>
        <w:ind w:firstLine="709"/>
        <w:contextualSpacing/>
        <w:jc w:val="both"/>
      </w:pPr>
      <w:r w:rsidRPr="009E60FD">
        <w:t>Расчет расхода газа для бытовых нужд населения (пищеприготовление), а также на отопление, в районах нового строительства выполняется в соответствии с рекомендациями СНиП 42-01-2002 «Газораспределительные системы» и требованиями СНиП 2.07.01-89* «Градостроительство».</w:t>
      </w:r>
    </w:p>
    <w:p w:rsidR="005B2F02" w:rsidRPr="009E60FD" w:rsidRDefault="005B2F02" w:rsidP="00572DEB">
      <w:pPr>
        <w:tabs>
          <w:tab w:val="num" w:pos="1211"/>
        </w:tabs>
        <w:spacing w:line="288" w:lineRule="auto"/>
        <w:ind w:firstLine="851"/>
        <w:contextualSpacing/>
        <w:jc w:val="both"/>
      </w:pPr>
    </w:p>
    <w:p w:rsidR="008830A2" w:rsidRPr="009E60FD" w:rsidRDefault="008830A2" w:rsidP="008830A2">
      <w:pPr>
        <w:tabs>
          <w:tab w:val="num" w:pos="1211"/>
        </w:tabs>
        <w:spacing w:line="288" w:lineRule="auto"/>
        <w:ind w:firstLine="709"/>
        <w:contextualSpacing/>
        <w:jc w:val="both"/>
      </w:pPr>
      <w:r w:rsidRPr="009E60FD">
        <w:t>Развитие всей инфраструктуры газового хозяйства (строительство ШРП, прокладка и перекладка газопроводов) решается в увязке со сроками нового строительства и реконструкции.</w:t>
      </w:r>
    </w:p>
    <w:p w:rsidR="008830A2" w:rsidRPr="009E60FD" w:rsidRDefault="008830A2" w:rsidP="008830A2">
      <w:pPr>
        <w:spacing w:line="288" w:lineRule="auto"/>
        <w:ind w:firstLine="709"/>
        <w:contextualSpacing/>
        <w:jc w:val="both"/>
        <w:rPr>
          <w:i/>
          <w:u w:val="single"/>
        </w:rPr>
      </w:pPr>
      <w:r w:rsidRPr="009E60FD">
        <w:rPr>
          <w:i/>
          <w:u w:val="single"/>
        </w:rPr>
        <w:t>Для обеспечения природным газом потребителей по сельскому поселению на первую очередь строительства предусматривается:</w:t>
      </w:r>
    </w:p>
    <w:p w:rsidR="008830A2" w:rsidRPr="009E60FD" w:rsidRDefault="008830A2" w:rsidP="004B0704">
      <w:pPr>
        <w:numPr>
          <w:ilvl w:val="0"/>
          <w:numId w:val="67"/>
        </w:numPr>
        <w:tabs>
          <w:tab w:val="clear" w:pos="1320"/>
          <w:tab w:val="left" w:pos="0"/>
          <w:tab w:val="num" w:pos="1260"/>
        </w:tabs>
        <w:autoSpaceDE w:val="0"/>
        <w:autoSpaceDN w:val="0"/>
        <w:adjustRightInd w:val="0"/>
        <w:spacing w:line="288" w:lineRule="auto"/>
        <w:ind w:left="0" w:firstLine="851"/>
        <w:contextualSpacing/>
        <w:jc w:val="both"/>
      </w:pPr>
      <w:r w:rsidRPr="009E60FD">
        <w:t xml:space="preserve">Строительство межпоселковых газопроводов высокого давления до                             </w:t>
      </w:r>
      <w:r w:rsidR="00CE2F74" w:rsidRPr="009E60FD">
        <w:t>д. Вержино, д. Клемятино</w:t>
      </w:r>
      <w:r w:rsidR="00B81730" w:rsidRPr="009E60FD">
        <w:t>, д. Воротыново, д. Подсобное хозяйство, д. Плещеево,                           ст. Вышегор</w:t>
      </w:r>
      <w:r w:rsidRPr="009E60FD">
        <w:t>.</w:t>
      </w:r>
    </w:p>
    <w:p w:rsidR="008830A2" w:rsidRPr="009E60FD" w:rsidRDefault="008830A2" w:rsidP="004B0704">
      <w:pPr>
        <w:numPr>
          <w:ilvl w:val="0"/>
          <w:numId w:val="67"/>
        </w:numPr>
        <w:tabs>
          <w:tab w:val="clear" w:pos="1320"/>
          <w:tab w:val="left" w:pos="0"/>
          <w:tab w:val="num" w:pos="1260"/>
        </w:tabs>
        <w:autoSpaceDE w:val="0"/>
        <w:autoSpaceDN w:val="0"/>
        <w:adjustRightInd w:val="0"/>
        <w:spacing w:line="288" w:lineRule="auto"/>
        <w:ind w:left="0" w:firstLine="851"/>
        <w:contextualSpacing/>
        <w:jc w:val="both"/>
      </w:pPr>
      <w:r w:rsidRPr="009E60FD">
        <w:t xml:space="preserve">Строительство ШРП в населенных пунктах: </w:t>
      </w:r>
      <w:r w:rsidR="00B81730" w:rsidRPr="009E60FD">
        <w:t>д. Вержино, д. Клемятино,                     д. Воротыново, д. Подсобное хозяйство, д. Плещеево, ст. Вышегор</w:t>
      </w:r>
      <w:r w:rsidRPr="009E60FD">
        <w:t>.</w:t>
      </w:r>
    </w:p>
    <w:p w:rsidR="008830A2" w:rsidRPr="009E60FD" w:rsidRDefault="008830A2" w:rsidP="004B0704">
      <w:pPr>
        <w:numPr>
          <w:ilvl w:val="0"/>
          <w:numId w:val="67"/>
        </w:numPr>
        <w:tabs>
          <w:tab w:val="clear" w:pos="1320"/>
          <w:tab w:val="left" w:pos="0"/>
          <w:tab w:val="num" w:pos="1260"/>
        </w:tabs>
        <w:autoSpaceDE w:val="0"/>
        <w:autoSpaceDN w:val="0"/>
        <w:adjustRightInd w:val="0"/>
        <w:spacing w:line="288" w:lineRule="auto"/>
        <w:ind w:left="0" w:firstLine="851"/>
        <w:contextualSpacing/>
        <w:jc w:val="both"/>
      </w:pPr>
      <w:r w:rsidRPr="009E60FD">
        <w:lastRenderedPageBreak/>
        <w:t xml:space="preserve">Строительство газопроводов низкого давления до существующих и планируемых потребителей, не охваченных услугами централизованного газоснабжения, в населенных пунктах: </w:t>
      </w:r>
      <w:r w:rsidR="00B81730" w:rsidRPr="009E60FD">
        <w:t xml:space="preserve">д. Вержино, д. Клемятино, д. Воротыново, д. Подсобное хозяйство,                  д. Плещеево, ст. Вышегор, д. Дроздово, д. Заворово, </w:t>
      </w:r>
      <w:r w:rsidR="00DA5FC5" w:rsidRPr="009E60FD">
        <w:t>д. Вышегор</w:t>
      </w:r>
      <w:r w:rsidRPr="009E60FD">
        <w:t>.</w:t>
      </w:r>
    </w:p>
    <w:p w:rsidR="008830A2" w:rsidRPr="009E60FD" w:rsidRDefault="008830A2" w:rsidP="004B0704">
      <w:pPr>
        <w:numPr>
          <w:ilvl w:val="0"/>
          <w:numId w:val="67"/>
        </w:numPr>
        <w:tabs>
          <w:tab w:val="clear" w:pos="1320"/>
          <w:tab w:val="left" w:pos="0"/>
          <w:tab w:val="num" w:pos="1260"/>
        </w:tabs>
        <w:autoSpaceDE w:val="0"/>
        <w:autoSpaceDN w:val="0"/>
        <w:adjustRightInd w:val="0"/>
        <w:spacing w:line="288" w:lineRule="auto"/>
        <w:ind w:left="0" w:firstLine="851"/>
        <w:contextualSpacing/>
        <w:jc w:val="both"/>
      </w:pPr>
      <w:r w:rsidRPr="009E60FD">
        <w:t>Проведение энергосберегающих мероприятий для сокращения расхода газа и уменьшения нагрузки на газовые сети.</w:t>
      </w:r>
    </w:p>
    <w:p w:rsidR="008830A2" w:rsidRPr="009E60FD" w:rsidRDefault="008830A2" w:rsidP="008830A2">
      <w:pPr>
        <w:spacing w:line="288" w:lineRule="auto"/>
        <w:ind w:firstLine="840"/>
        <w:contextualSpacing/>
        <w:jc w:val="both"/>
        <w:rPr>
          <w:i/>
          <w:u w:val="single"/>
        </w:rPr>
      </w:pPr>
      <w:r w:rsidRPr="009E60FD">
        <w:rPr>
          <w:i/>
          <w:u w:val="single"/>
        </w:rPr>
        <w:t>Для обеспечения природным газом потребителей по сельскому поселению на расчетный срок предусматривается:</w:t>
      </w:r>
    </w:p>
    <w:p w:rsidR="008830A2" w:rsidRPr="009E60FD" w:rsidRDefault="008830A2" w:rsidP="004B0704">
      <w:pPr>
        <w:pStyle w:val="ab"/>
        <w:numPr>
          <w:ilvl w:val="0"/>
          <w:numId w:val="68"/>
        </w:numPr>
        <w:spacing w:after="120" w:line="288" w:lineRule="auto"/>
        <w:ind w:left="0" w:firstLine="851"/>
        <w:contextualSpacing/>
      </w:pPr>
      <w:r w:rsidRPr="009E60FD">
        <w:t>Строительство газопроводов низкого давлений, совершенствование  работы системы газоснабжения  (комплекс мероприятий - проектирование, строительство);</w:t>
      </w:r>
    </w:p>
    <w:p w:rsidR="008830A2" w:rsidRPr="009E60FD" w:rsidRDefault="008830A2" w:rsidP="004B0704">
      <w:pPr>
        <w:numPr>
          <w:ilvl w:val="0"/>
          <w:numId w:val="68"/>
        </w:numPr>
        <w:spacing w:line="288" w:lineRule="auto"/>
        <w:ind w:left="0" w:firstLine="851"/>
        <w:contextualSpacing/>
        <w:jc w:val="both"/>
      </w:pPr>
      <w:r w:rsidRPr="009E60FD">
        <w:t>Реконструкция существующих газораспределительных пунктов;</w:t>
      </w:r>
    </w:p>
    <w:p w:rsidR="008830A2" w:rsidRPr="009E60FD" w:rsidRDefault="008830A2" w:rsidP="004B0704">
      <w:pPr>
        <w:numPr>
          <w:ilvl w:val="0"/>
          <w:numId w:val="68"/>
        </w:numPr>
        <w:spacing w:line="288" w:lineRule="auto"/>
        <w:ind w:left="0" w:firstLine="851"/>
        <w:contextualSpacing/>
        <w:jc w:val="both"/>
      </w:pPr>
      <w:r w:rsidRPr="009E60FD">
        <w:t>Проведение диагностики (обеспечение безопасной эксплуатации) существующих подземных газопроводов высокого и среднего давлений;</w:t>
      </w:r>
    </w:p>
    <w:p w:rsidR="008830A2" w:rsidRPr="009E60FD" w:rsidRDefault="008830A2" w:rsidP="004B0704">
      <w:pPr>
        <w:numPr>
          <w:ilvl w:val="0"/>
          <w:numId w:val="68"/>
        </w:numPr>
        <w:spacing w:line="288" w:lineRule="auto"/>
        <w:ind w:left="0" w:firstLine="851"/>
        <w:contextualSpacing/>
        <w:jc w:val="both"/>
      </w:pPr>
      <w:r w:rsidRPr="009E60FD">
        <w:t>Осуществление технического диагностирования ГРП и шкафных газорегуляторных пунктов;</w:t>
      </w:r>
    </w:p>
    <w:p w:rsidR="008830A2" w:rsidRPr="009E60FD" w:rsidRDefault="008830A2" w:rsidP="004B0704">
      <w:pPr>
        <w:numPr>
          <w:ilvl w:val="0"/>
          <w:numId w:val="68"/>
        </w:numPr>
        <w:spacing w:line="288" w:lineRule="auto"/>
        <w:ind w:left="0" w:firstLine="851"/>
        <w:contextualSpacing/>
        <w:jc w:val="both"/>
      </w:pPr>
      <w:r w:rsidRPr="009E60FD">
        <w:t>Закольцовка существующих газопроводов низкого давления с целью увеличения надежности газоснабжения;</w:t>
      </w:r>
    </w:p>
    <w:p w:rsidR="008830A2" w:rsidRPr="009E60FD" w:rsidRDefault="008830A2" w:rsidP="004B0704">
      <w:pPr>
        <w:numPr>
          <w:ilvl w:val="0"/>
          <w:numId w:val="68"/>
        </w:numPr>
        <w:spacing w:line="288" w:lineRule="auto"/>
        <w:ind w:left="0" w:firstLine="851"/>
        <w:contextualSpacing/>
        <w:jc w:val="both"/>
      </w:pPr>
      <w:r w:rsidRPr="009E60FD">
        <w:t>Определение объёмов строительства на основе обоснования инвестиций, корректировка основных технических решений по объектам газификации по результатам проектно-изыскательских работ.</w:t>
      </w:r>
    </w:p>
    <w:p w:rsidR="008830A2" w:rsidRPr="009E60FD" w:rsidRDefault="008830A2" w:rsidP="008830A2">
      <w:pPr>
        <w:tabs>
          <w:tab w:val="num" w:pos="1211"/>
        </w:tabs>
        <w:spacing w:line="288" w:lineRule="auto"/>
        <w:ind w:firstLine="851"/>
        <w:contextualSpacing/>
        <w:jc w:val="both"/>
      </w:pPr>
      <w:r w:rsidRPr="009E60FD">
        <w:t xml:space="preserve">Ввод в строй систем газоснабжения придаст значительный стимул развитию системы теплоснабжения: </w:t>
      </w:r>
    </w:p>
    <w:p w:rsidR="008830A2" w:rsidRPr="009E60FD" w:rsidRDefault="008830A2" w:rsidP="008830A2">
      <w:pPr>
        <w:spacing w:line="288" w:lineRule="auto"/>
        <w:ind w:firstLine="851"/>
        <w:contextualSpacing/>
        <w:jc w:val="both"/>
      </w:pPr>
      <w:r w:rsidRPr="009E60FD">
        <w:t>- Строительство теплоисточников на газовом топливе: котельных и теплосетей от них;</w:t>
      </w:r>
    </w:p>
    <w:p w:rsidR="00435A47" w:rsidRPr="009E60FD" w:rsidRDefault="008830A2" w:rsidP="008830A2">
      <w:pPr>
        <w:spacing w:line="288" w:lineRule="auto"/>
        <w:ind w:firstLine="851"/>
        <w:contextualSpacing/>
        <w:jc w:val="both"/>
      </w:pPr>
      <w:r w:rsidRPr="009E60FD">
        <w:t>- Автономных источников тепла - АИТ в зависимости от характера застройки</w:t>
      </w:r>
      <w:r w:rsidR="00435A47" w:rsidRPr="009E60FD">
        <w:t>.</w:t>
      </w:r>
    </w:p>
    <w:p w:rsidR="00191E2F" w:rsidRPr="009E60FD" w:rsidRDefault="00191E2F" w:rsidP="00062BCD">
      <w:pPr>
        <w:pStyle w:val="24"/>
        <w:jc w:val="center"/>
        <w:outlineLvl w:val="2"/>
        <w:rPr>
          <w:sz w:val="24"/>
          <w:szCs w:val="28"/>
        </w:rPr>
      </w:pPr>
    </w:p>
    <w:p w:rsidR="00062BCD" w:rsidRPr="009E60FD" w:rsidRDefault="00062BCD" w:rsidP="00062BCD">
      <w:pPr>
        <w:pStyle w:val="24"/>
        <w:jc w:val="center"/>
        <w:outlineLvl w:val="2"/>
        <w:rPr>
          <w:sz w:val="24"/>
          <w:szCs w:val="28"/>
        </w:rPr>
      </w:pPr>
      <w:bookmarkStart w:id="250" w:name="_Toc102643164"/>
      <w:r w:rsidRPr="009E60FD">
        <w:rPr>
          <w:sz w:val="24"/>
          <w:szCs w:val="28"/>
        </w:rPr>
        <w:t>2.4.5. Электроснабжение</w:t>
      </w:r>
      <w:bookmarkEnd w:id="249"/>
      <w:bookmarkEnd w:id="250"/>
    </w:p>
    <w:p w:rsidR="00045292" w:rsidRPr="009E60FD" w:rsidRDefault="00045292" w:rsidP="00045292">
      <w:pPr>
        <w:spacing w:line="288" w:lineRule="auto"/>
        <w:ind w:firstLine="709"/>
        <w:contextualSpacing/>
        <w:jc w:val="both"/>
        <w:rPr>
          <w:b/>
          <w:i/>
        </w:rPr>
      </w:pPr>
      <w:bookmarkStart w:id="251" w:name="_Toc290627654"/>
      <w:r w:rsidRPr="009E60FD">
        <w:rPr>
          <w:b/>
          <w:i/>
        </w:rPr>
        <w:t>Предполагаемые электрические нагрузки в районах нового строительства сельского поселения</w:t>
      </w:r>
    </w:p>
    <w:p w:rsidR="00045292" w:rsidRPr="009E60FD" w:rsidRDefault="00045292" w:rsidP="00045292">
      <w:pPr>
        <w:spacing w:line="288" w:lineRule="auto"/>
        <w:ind w:firstLine="709"/>
        <w:contextualSpacing/>
        <w:jc w:val="both"/>
      </w:pPr>
      <w:r w:rsidRPr="009E60FD">
        <w:t xml:space="preserve">Подсчет потребляемой электрической мощности по проектируемым объектам выполнен на основании «Инструкции по проектированию городских сетей» РД 34.20.185-94 (с изменениями и дополнениями раздела 2), </w:t>
      </w:r>
      <w:r w:rsidRPr="009E60FD">
        <w:rPr>
          <w:lang w:val="en-US"/>
        </w:rPr>
        <w:t>C</w:t>
      </w:r>
      <w:r w:rsidRPr="009E60FD">
        <w:t>П 31-110-2003 и аналогам проектируемых сооружений. Электрические нагрузки потребителей районов нового строительства приведены в таблице.</w:t>
      </w:r>
    </w:p>
    <w:p w:rsidR="00045292" w:rsidRPr="009E60FD" w:rsidRDefault="00045292" w:rsidP="00045292">
      <w:pPr>
        <w:tabs>
          <w:tab w:val="num" w:pos="1211"/>
        </w:tabs>
        <w:spacing w:line="288" w:lineRule="auto"/>
        <w:ind w:firstLine="709"/>
        <w:contextualSpacing/>
        <w:jc w:val="both"/>
      </w:pPr>
      <w:r w:rsidRPr="009E60FD">
        <w:t>Развитие систем электроснабжения решается в увязке со сроками нового строительства и реконструкции.</w:t>
      </w:r>
    </w:p>
    <w:p w:rsidR="00045292" w:rsidRPr="009E60FD" w:rsidRDefault="00045292" w:rsidP="005E0C1F">
      <w:pPr>
        <w:tabs>
          <w:tab w:val="left" w:pos="1134"/>
        </w:tabs>
        <w:spacing w:line="288" w:lineRule="auto"/>
        <w:ind w:firstLine="709"/>
        <w:contextualSpacing/>
        <w:jc w:val="both"/>
        <w:rPr>
          <w:i/>
        </w:rPr>
      </w:pPr>
      <w:r w:rsidRPr="009E60FD">
        <w:rPr>
          <w:i/>
        </w:rPr>
        <w:t>Для покрытия перспективных электрических нагрузок намечаемых потребителей в районах нового строительства сельского поселения предусматривается:</w:t>
      </w:r>
    </w:p>
    <w:p w:rsidR="0094164C" w:rsidRPr="009E60FD" w:rsidRDefault="0094164C" w:rsidP="004B0704">
      <w:pPr>
        <w:numPr>
          <w:ilvl w:val="0"/>
          <w:numId w:val="76"/>
        </w:numPr>
        <w:spacing w:line="288" w:lineRule="auto"/>
        <w:ind w:left="0" w:firstLine="709"/>
        <w:contextualSpacing/>
        <w:jc w:val="both"/>
      </w:pPr>
      <w:r w:rsidRPr="009E60FD">
        <w:t>Реконструкция существующих ВЛ 10 кВ на территории сельского поселения, а также ТП 10/0.4 кВ.</w:t>
      </w:r>
    </w:p>
    <w:p w:rsidR="00045292" w:rsidRPr="009E60FD" w:rsidRDefault="00045292" w:rsidP="004B0704">
      <w:pPr>
        <w:numPr>
          <w:ilvl w:val="0"/>
          <w:numId w:val="76"/>
        </w:numPr>
        <w:spacing w:line="288" w:lineRule="auto"/>
        <w:ind w:left="0" w:firstLine="709"/>
        <w:contextualSpacing/>
        <w:jc w:val="both"/>
      </w:pPr>
      <w:r w:rsidRPr="009E60FD">
        <w:lastRenderedPageBreak/>
        <w:t>Размещение (по мере необходимости) ТП 10/0.4 кВ на застраиваемых территориях, а также строительство ВЛ 10 кВ (либо кабельных линий 10 кВ) (конкретное местоположение вышеуказанных объектов выбирается на следующих стадиях проектирования).</w:t>
      </w:r>
    </w:p>
    <w:p w:rsidR="000D53AF" w:rsidRPr="009E60FD" w:rsidRDefault="000D53AF" w:rsidP="004B0704">
      <w:pPr>
        <w:numPr>
          <w:ilvl w:val="0"/>
          <w:numId w:val="76"/>
        </w:numPr>
        <w:spacing w:line="288" w:lineRule="auto"/>
        <w:ind w:left="0" w:firstLine="709"/>
        <w:contextualSpacing/>
        <w:jc w:val="both"/>
      </w:pPr>
      <w:r w:rsidRPr="009E60FD">
        <w:t>В соответствии со Схемой территориального планирования Смоленской области проектом запланирована реконструкция ВЛ 110 кВ ВЛ-153 Сафоново – Компрессорная.</w:t>
      </w:r>
    </w:p>
    <w:p w:rsidR="00045292" w:rsidRPr="009E60FD" w:rsidRDefault="00045292" w:rsidP="00045292">
      <w:pPr>
        <w:spacing w:line="288" w:lineRule="auto"/>
        <w:ind w:firstLine="851"/>
        <w:contextualSpacing/>
        <w:jc w:val="both"/>
        <w:rPr>
          <w:i/>
        </w:rPr>
      </w:pPr>
      <w:r w:rsidRPr="009E60FD">
        <w:rPr>
          <w:i/>
        </w:rPr>
        <w:t>Для дальнейшего повышения надежности системы электроснабжения сельского поселения необходимо:</w:t>
      </w:r>
    </w:p>
    <w:p w:rsidR="00045292" w:rsidRPr="009E60FD" w:rsidRDefault="00045292" w:rsidP="004B0704">
      <w:pPr>
        <w:numPr>
          <w:ilvl w:val="0"/>
          <w:numId w:val="29"/>
        </w:numPr>
        <w:tabs>
          <w:tab w:val="clear" w:pos="720"/>
          <w:tab w:val="num" w:pos="0"/>
        </w:tabs>
        <w:spacing w:line="288" w:lineRule="auto"/>
        <w:ind w:left="0" w:firstLine="851"/>
        <w:contextualSpacing/>
        <w:jc w:val="both"/>
      </w:pPr>
      <w:r w:rsidRPr="009E60FD">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045292" w:rsidRPr="009E60FD" w:rsidRDefault="00045292" w:rsidP="004B0704">
      <w:pPr>
        <w:numPr>
          <w:ilvl w:val="0"/>
          <w:numId w:val="29"/>
        </w:numPr>
        <w:tabs>
          <w:tab w:val="clear" w:pos="720"/>
          <w:tab w:val="num" w:pos="0"/>
        </w:tabs>
        <w:spacing w:line="288" w:lineRule="auto"/>
        <w:ind w:left="0" w:firstLine="851"/>
        <w:contextualSpacing/>
        <w:jc w:val="both"/>
      </w:pPr>
      <w:r w:rsidRPr="009E60FD">
        <w:t>Обеспечение высокого уровня технического обслуживания оборудования, его ремонта, диагностики, внедрение автоматики, достаточную и высокую квалификацию обслуживающего персонала, оснащенность персонала необходимы ми приспособлениями, инструментами, транспортными средствами.</w:t>
      </w:r>
    </w:p>
    <w:p w:rsidR="00045292" w:rsidRPr="009E60FD" w:rsidRDefault="00045292" w:rsidP="004B0704">
      <w:pPr>
        <w:numPr>
          <w:ilvl w:val="0"/>
          <w:numId w:val="29"/>
        </w:numPr>
        <w:tabs>
          <w:tab w:val="clear" w:pos="720"/>
          <w:tab w:val="num" w:pos="0"/>
        </w:tabs>
        <w:spacing w:line="288" w:lineRule="auto"/>
        <w:ind w:left="0" w:firstLine="851"/>
        <w:contextualSpacing/>
        <w:jc w:val="both"/>
      </w:pPr>
      <w:r w:rsidRPr="009E60FD">
        <w:t>Организация и проведение своевременных обходов, осмотров, испытаний оборудования, режимов работы системы, не допущение перегрузок отдельных ее элементов.</w:t>
      </w:r>
    </w:p>
    <w:p w:rsidR="00045292" w:rsidRPr="009E60FD" w:rsidRDefault="00045292" w:rsidP="004B0704">
      <w:pPr>
        <w:numPr>
          <w:ilvl w:val="0"/>
          <w:numId w:val="29"/>
        </w:numPr>
        <w:tabs>
          <w:tab w:val="clear" w:pos="720"/>
          <w:tab w:val="num" w:pos="0"/>
        </w:tabs>
        <w:spacing w:line="288" w:lineRule="auto"/>
        <w:ind w:left="0" w:firstLine="851"/>
        <w:contextualSpacing/>
        <w:jc w:val="both"/>
      </w:pPr>
      <w:r w:rsidRPr="009E60FD">
        <w:t>Своевременное информирование населения о состоянии городского и сельского электроснабжения через СМИ, своевременное предупреждение об угрозах нарушения.</w:t>
      </w:r>
    </w:p>
    <w:p w:rsidR="00045292" w:rsidRPr="009E60FD" w:rsidRDefault="00045292" w:rsidP="004B0704">
      <w:pPr>
        <w:numPr>
          <w:ilvl w:val="0"/>
          <w:numId w:val="29"/>
        </w:numPr>
        <w:tabs>
          <w:tab w:val="clear" w:pos="720"/>
          <w:tab w:val="num" w:pos="0"/>
        </w:tabs>
        <w:spacing w:line="288" w:lineRule="auto"/>
        <w:ind w:left="0" w:firstLine="851"/>
        <w:contextualSpacing/>
        <w:jc w:val="both"/>
      </w:pPr>
      <w:r w:rsidRPr="009E60FD">
        <w:t>Своевременное финансовое обеспечение мероприятий по повышению надежности и бесперебойное снабжение первичными энергоресурсами и источников электрической и тепловой энергии.</w:t>
      </w:r>
    </w:p>
    <w:p w:rsidR="00045292" w:rsidRPr="009E60FD" w:rsidRDefault="00045292" w:rsidP="004B0704">
      <w:pPr>
        <w:numPr>
          <w:ilvl w:val="0"/>
          <w:numId w:val="29"/>
        </w:numPr>
        <w:tabs>
          <w:tab w:val="clear" w:pos="720"/>
          <w:tab w:val="num" w:pos="0"/>
        </w:tabs>
        <w:spacing w:line="288" w:lineRule="auto"/>
        <w:ind w:left="0" w:firstLine="851"/>
        <w:contextualSpacing/>
        <w:jc w:val="both"/>
      </w:pPr>
      <w:r w:rsidRPr="009E60FD">
        <w:t>Мониторинг текущего состояния системы для единого централизованного управления  системой электроснабжения.</w:t>
      </w:r>
    </w:p>
    <w:p w:rsidR="00045292" w:rsidRPr="009E60FD" w:rsidRDefault="00045292" w:rsidP="004B0704">
      <w:pPr>
        <w:numPr>
          <w:ilvl w:val="0"/>
          <w:numId w:val="29"/>
        </w:numPr>
        <w:tabs>
          <w:tab w:val="clear" w:pos="720"/>
          <w:tab w:val="num" w:pos="0"/>
        </w:tabs>
        <w:spacing w:line="288" w:lineRule="auto"/>
        <w:ind w:left="0" w:firstLine="851"/>
        <w:contextualSpacing/>
        <w:jc w:val="both"/>
      </w:pPr>
      <w:r w:rsidRPr="009E60FD">
        <w:t>Обеспечение внедрения инновационных технологий и оборудования, ши</w:t>
      </w:r>
      <w:r w:rsidRPr="009E60FD">
        <w:softHyphen/>
        <w:t>рокое оснащение электросетей современными средствами автоматизации.</w:t>
      </w:r>
    </w:p>
    <w:p w:rsidR="00045292" w:rsidRPr="009E60FD" w:rsidRDefault="00045292" w:rsidP="004B0704">
      <w:pPr>
        <w:numPr>
          <w:ilvl w:val="0"/>
          <w:numId w:val="29"/>
        </w:numPr>
        <w:tabs>
          <w:tab w:val="clear" w:pos="720"/>
          <w:tab w:val="num" w:pos="0"/>
        </w:tabs>
        <w:spacing w:line="288" w:lineRule="auto"/>
        <w:ind w:left="0" w:firstLine="851"/>
        <w:contextualSpacing/>
        <w:jc w:val="both"/>
      </w:pPr>
      <w:r w:rsidRPr="009E60FD">
        <w:t>Обеспечение каблирования воздушных участков ВЛ 10 кВ.</w:t>
      </w:r>
    </w:p>
    <w:p w:rsidR="000D53AF" w:rsidRPr="009E60FD" w:rsidRDefault="000D53AF" w:rsidP="000D53AF">
      <w:pPr>
        <w:spacing w:line="288" w:lineRule="auto"/>
        <w:contextualSpacing/>
        <w:jc w:val="both"/>
      </w:pPr>
    </w:p>
    <w:p w:rsidR="00062BCD" w:rsidRPr="009E60FD" w:rsidRDefault="00062BCD" w:rsidP="00C60DDF">
      <w:pPr>
        <w:pStyle w:val="24"/>
        <w:spacing w:line="288" w:lineRule="auto"/>
        <w:contextualSpacing/>
        <w:jc w:val="center"/>
        <w:outlineLvl w:val="2"/>
        <w:rPr>
          <w:sz w:val="24"/>
          <w:szCs w:val="28"/>
        </w:rPr>
      </w:pPr>
      <w:bookmarkStart w:id="252" w:name="_Toc102643165"/>
      <w:r w:rsidRPr="009E60FD">
        <w:rPr>
          <w:sz w:val="24"/>
          <w:szCs w:val="28"/>
        </w:rPr>
        <w:t>2.4.6. Связь, радиофикация, телерадиовещание</w:t>
      </w:r>
      <w:bookmarkEnd w:id="251"/>
      <w:bookmarkEnd w:id="252"/>
    </w:p>
    <w:p w:rsidR="00C60DDF" w:rsidRPr="009E60FD" w:rsidRDefault="00C60DDF" w:rsidP="004E7855">
      <w:pPr>
        <w:autoSpaceDE w:val="0"/>
        <w:autoSpaceDN w:val="0"/>
        <w:adjustRightInd w:val="0"/>
        <w:spacing w:line="288" w:lineRule="auto"/>
        <w:ind w:firstLine="709"/>
        <w:contextualSpacing/>
        <w:jc w:val="both"/>
        <w:rPr>
          <w:b/>
        </w:rPr>
      </w:pPr>
      <w:bookmarkStart w:id="253" w:name="_Toc266522495"/>
      <w:bookmarkStart w:id="254" w:name="_Toc266530933"/>
      <w:bookmarkStart w:id="255" w:name="_Toc319323001"/>
      <w:bookmarkStart w:id="256" w:name="_Toc290627655"/>
      <w:bookmarkStart w:id="257" w:name="_Toc286310002"/>
      <w:bookmarkStart w:id="258" w:name="_Toc286310153"/>
      <w:bookmarkEnd w:id="242"/>
      <w:bookmarkEnd w:id="243"/>
      <w:r w:rsidRPr="009E60FD">
        <w:rPr>
          <w:b/>
        </w:rPr>
        <w:t>Мероприятия по развитию систем телефонизации</w:t>
      </w:r>
      <w:bookmarkEnd w:id="253"/>
      <w:bookmarkEnd w:id="254"/>
    </w:p>
    <w:p w:rsidR="00C60DDF" w:rsidRPr="009E60FD" w:rsidRDefault="00C60DDF" w:rsidP="00C60DDF">
      <w:pPr>
        <w:autoSpaceDE w:val="0"/>
        <w:autoSpaceDN w:val="0"/>
        <w:adjustRightInd w:val="0"/>
        <w:spacing w:line="288" w:lineRule="auto"/>
        <w:ind w:firstLine="709"/>
        <w:contextualSpacing/>
        <w:jc w:val="both"/>
      </w:pPr>
      <w:r w:rsidRPr="009E60FD">
        <w:t>Для решения основной проблемы – телефонизации сельских населенных пунктов – необходимо:</w:t>
      </w:r>
    </w:p>
    <w:p w:rsidR="00C60DDF" w:rsidRPr="009E60FD" w:rsidRDefault="00C60DDF" w:rsidP="00C60DDF">
      <w:pPr>
        <w:autoSpaceDE w:val="0"/>
        <w:autoSpaceDN w:val="0"/>
        <w:adjustRightInd w:val="0"/>
        <w:spacing w:line="288" w:lineRule="auto"/>
        <w:ind w:firstLine="709"/>
        <w:contextualSpacing/>
        <w:jc w:val="both"/>
      </w:pPr>
      <w:r w:rsidRPr="009E60FD">
        <w:t>1. Строительство систем радиодоступа во всех поселениях района.</w:t>
      </w:r>
    </w:p>
    <w:p w:rsidR="00C60DDF" w:rsidRPr="009E60FD" w:rsidRDefault="00C60DDF" w:rsidP="00C60DDF">
      <w:pPr>
        <w:autoSpaceDE w:val="0"/>
        <w:autoSpaceDN w:val="0"/>
        <w:adjustRightInd w:val="0"/>
        <w:spacing w:line="288" w:lineRule="auto"/>
        <w:ind w:firstLine="709"/>
        <w:contextualSpacing/>
        <w:jc w:val="both"/>
      </w:pPr>
      <w:r w:rsidRPr="009E60FD">
        <w:t xml:space="preserve">2.  Строительство волоконно-оптических линий связи (ВОЛС). </w:t>
      </w:r>
    </w:p>
    <w:p w:rsidR="00C60DDF" w:rsidRPr="009E60FD" w:rsidRDefault="00C60DDF" w:rsidP="00C60DDF">
      <w:pPr>
        <w:autoSpaceDE w:val="0"/>
        <w:autoSpaceDN w:val="0"/>
        <w:adjustRightInd w:val="0"/>
        <w:spacing w:line="288" w:lineRule="auto"/>
        <w:ind w:firstLine="709"/>
        <w:contextualSpacing/>
        <w:jc w:val="both"/>
      </w:pPr>
      <w:r w:rsidRPr="009E60FD">
        <w:t>В сельском поселении предусматривается строительство в основном индивидуальной, а также малоэтажной жилой застройки. В основном, существующих телефонных сетей недостаточно, чтобы обеспечить в полном объеме телефонной связью проектируемые объекты.</w:t>
      </w:r>
    </w:p>
    <w:p w:rsidR="00C60DDF" w:rsidRPr="009E60FD" w:rsidRDefault="00C60DDF" w:rsidP="00C60DDF">
      <w:pPr>
        <w:autoSpaceDE w:val="0"/>
        <w:autoSpaceDN w:val="0"/>
        <w:adjustRightInd w:val="0"/>
        <w:spacing w:line="288" w:lineRule="auto"/>
        <w:ind w:firstLine="709"/>
        <w:contextualSpacing/>
        <w:jc w:val="both"/>
      </w:pPr>
      <w:r w:rsidRPr="009E60FD">
        <w:lastRenderedPageBreak/>
        <w:t>Кроме того, учитывая</w:t>
      </w:r>
      <w:r w:rsidR="005D7A93" w:rsidRPr="009E60FD">
        <w:t>, что</w:t>
      </w:r>
      <w:r w:rsidRPr="009E60FD">
        <w:t xml:space="preserve"> в современных условиях потребители предоставляют высокие требования к надежности, качеству и разнообразию услуг телефонной связи, для телефонизации проектируемых территорий необходимы современные цифровые коммутационные системы. </w:t>
      </w:r>
    </w:p>
    <w:p w:rsidR="00C60DDF" w:rsidRPr="009E60FD" w:rsidRDefault="00C60DDF" w:rsidP="00C60DDF">
      <w:pPr>
        <w:autoSpaceDE w:val="0"/>
        <w:autoSpaceDN w:val="0"/>
        <w:adjustRightInd w:val="0"/>
        <w:spacing w:line="288" w:lineRule="auto"/>
        <w:ind w:firstLine="709"/>
        <w:contextualSpacing/>
        <w:jc w:val="both"/>
      </w:pPr>
      <w:r w:rsidRPr="009E60FD">
        <w:t xml:space="preserve">В районах проектируемой малоэтажной застройки - для установки оборудования цифрового абонентского доступа (АД) выделить отдельные отапливаемые помещения на первом этаже площадью не менее </w:t>
      </w:r>
      <w:smartTag w:uri="urn:schemas-microsoft-com:office:smarttags" w:element="metricconverter">
        <w:smartTagPr>
          <w:attr w:name="ProductID" w:val="10 м²"/>
        </w:smartTagPr>
        <w:r w:rsidRPr="009E60FD">
          <w:t>10 м²</w:t>
        </w:r>
      </w:smartTag>
      <w:r w:rsidRPr="009E60FD">
        <w:t xml:space="preserve">. Помещения желательно предусмотреть квадратные со сторонами не менее </w:t>
      </w:r>
      <w:smartTag w:uri="urn:schemas-microsoft-com:office:smarttags" w:element="metricconverter">
        <w:smartTagPr>
          <w:attr w:name="ProductID" w:val="3 м"/>
        </w:smartTagPr>
        <w:r w:rsidRPr="009E60FD">
          <w:t>3 м</w:t>
        </w:r>
      </w:smartTag>
      <w:r w:rsidRPr="009E60FD">
        <w:t xml:space="preserve"> и высотой потолка не менее </w:t>
      </w:r>
      <w:smartTag w:uri="urn:schemas-microsoft-com:office:smarttags" w:element="metricconverter">
        <w:smartTagPr>
          <w:attr w:name="ProductID" w:val="2,5 м"/>
        </w:smartTagPr>
        <w:r w:rsidRPr="009E60FD">
          <w:t>2,5 м</w:t>
        </w:r>
      </w:smartTag>
      <w:r w:rsidRPr="009E60FD">
        <w:t xml:space="preserve"> и с отдельным входом. Помещение должно быть оборудовано охранно-пожарной сигнализацией с выводом аварийного сигнала на пульт домового диспетчера. Здание необходимо оборудовать линейно-кабельным вводом и обеспечить подвод выделенной 3-х проводной линии – однофазного питающего напряжения 220 В и заземления. Допустимая категория электроснабжения – 2. Разрешенная потребляемая мощность – 5 кВт.</w:t>
      </w:r>
    </w:p>
    <w:p w:rsidR="00C60DDF" w:rsidRPr="009E60FD" w:rsidRDefault="00C60DDF" w:rsidP="00C60DDF">
      <w:pPr>
        <w:spacing w:line="288" w:lineRule="auto"/>
        <w:ind w:firstLine="709"/>
        <w:contextualSpacing/>
        <w:jc w:val="both"/>
      </w:pPr>
      <w:r w:rsidRPr="009E60FD">
        <w:t>От ближайшего колодца, в существующей и проектируемой телефонной канализации, проложить волоконно-оптические кабели до проектируемых (АД), не менее 4-х каналов до выделенных помещений  (до оборудования абонентского доступа) и не менее двух каналов на ввод в корпус. Оборудовать все здания кабельным вводом.</w:t>
      </w:r>
    </w:p>
    <w:p w:rsidR="00C60DDF" w:rsidRPr="009E60FD" w:rsidRDefault="00C60DDF" w:rsidP="00C60DDF">
      <w:pPr>
        <w:spacing w:line="288" w:lineRule="auto"/>
        <w:ind w:firstLine="709"/>
        <w:contextualSpacing/>
        <w:jc w:val="both"/>
      </w:pPr>
      <w:r w:rsidRPr="009E60FD">
        <w:t>От оборудования абонентского доступа проложить необходимое количество кабелей, с учетом эксплуатационного запаса, в телефонной канализации по территориям проектируемой застройки и телефонизируемым зданиям до оконечных устройств.</w:t>
      </w:r>
    </w:p>
    <w:p w:rsidR="00C60DDF" w:rsidRPr="009E60FD" w:rsidRDefault="00C60DDF" w:rsidP="00C60DDF">
      <w:pPr>
        <w:spacing w:line="288" w:lineRule="auto"/>
        <w:ind w:firstLine="709"/>
        <w:contextualSpacing/>
        <w:jc w:val="both"/>
      </w:pPr>
      <w:r w:rsidRPr="009E60FD">
        <w:t>В районах проектируемой индивидуальной застройки - установить уличный оптический распределительный шкаф малой емкости. Ориентировочная загрузка распределительного шкафа: 70 абонентов. От ближайшего колодца,  в существующей и проектируемой телефонной канализации проложить волоконно-оптические кабели до распределительного шкафа. От распределительных шкафов проложить необходимое количество кабелей, с учетом эксплуатационного запаса, в телефонной канализации по территориям проектируемой застройки и телефонизируемым зданиям до оконечных устройств. Запроектировать и построить телефонную канализацию не менее 2-х каналов на ввод в здание.</w:t>
      </w:r>
    </w:p>
    <w:p w:rsidR="00C60DDF" w:rsidRPr="009E60FD" w:rsidRDefault="00C60DDF" w:rsidP="00C60DDF">
      <w:pPr>
        <w:spacing w:line="288" w:lineRule="auto"/>
        <w:ind w:firstLine="840"/>
        <w:contextualSpacing/>
        <w:jc w:val="both"/>
      </w:pPr>
      <w:r w:rsidRPr="009E60FD">
        <w:t>Марка проектируемого магистрального и распределительного кабеля и разводка внутриплощадочной сети решается на последующих стадиях проектирования.</w:t>
      </w:r>
    </w:p>
    <w:p w:rsidR="00C60DDF" w:rsidRPr="009E60FD" w:rsidRDefault="00C60DDF" w:rsidP="004E7855">
      <w:pPr>
        <w:autoSpaceDE w:val="0"/>
        <w:autoSpaceDN w:val="0"/>
        <w:adjustRightInd w:val="0"/>
        <w:spacing w:line="288" w:lineRule="auto"/>
        <w:ind w:firstLine="709"/>
        <w:contextualSpacing/>
        <w:jc w:val="both"/>
        <w:rPr>
          <w:b/>
        </w:rPr>
      </w:pPr>
      <w:bookmarkStart w:id="259" w:name="_Toc266522497"/>
      <w:bookmarkStart w:id="260" w:name="_Toc266530935"/>
      <w:r w:rsidRPr="009E60FD">
        <w:rPr>
          <w:b/>
        </w:rPr>
        <w:t>Мероприятия по развитию систем радиофикации и телевидения</w:t>
      </w:r>
      <w:bookmarkEnd w:id="259"/>
      <w:bookmarkEnd w:id="260"/>
    </w:p>
    <w:p w:rsidR="00C60DDF" w:rsidRPr="009E60FD" w:rsidRDefault="00C60DDF" w:rsidP="00C60DDF">
      <w:pPr>
        <w:autoSpaceDE w:val="0"/>
        <w:autoSpaceDN w:val="0"/>
        <w:adjustRightInd w:val="0"/>
        <w:spacing w:line="288" w:lineRule="auto"/>
        <w:ind w:firstLine="709"/>
        <w:contextualSpacing/>
        <w:jc w:val="both"/>
      </w:pPr>
      <w:r w:rsidRPr="009E60FD">
        <w:t xml:space="preserve">Радиотрансляция проектируемой застройки должна обеспечивать 3-программное радиовещание во всех входящих в застройку зданиях и сооружениях. </w:t>
      </w:r>
    </w:p>
    <w:p w:rsidR="00C60DDF" w:rsidRPr="009E60FD" w:rsidRDefault="00C60DDF" w:rsidP="00C60DDF">
      <w:pPr>
        <w:autoSpaceDE w:val="0"/>
        <w:autoSpaceDN w:val="0"/>
        <w:adjustRightInd w:val="0"/>
        <w:spacing w:line="288" w:lineRule="auto"/>
        <w:ind w:firstLine="709"/>
        <w:contextualSpacing/>
        <w:jc w:val="both"/>
      </w:pPr>
      <w:r w:rsidRPr="009E60FD">
        <w:t xml:space="preserve">Радиофикацию проектируемых объектов необходимо осуществить либо путем подключения к существующим трансформаторным подстанциям (ТП) звуковой частоты, либо необходимо строительство новых ТП звуковой частоты. </w:t>
      </w:r>
    </w:p>
    <w:p w:rsidR="00C60DDF" w:rsidRPr="009E60FD" w:rsidRDefault="00C60DDF" w:rsidP="00C60DDF">
      <w:pPr>
        <w:autoSpaceDE w:val="0"/>
        <w:autoSpaceDN w:val="0"/>
        <w:adjustRightInd w:val="0"/>
        <w:spacing w:line="288" w:lineRule="auto"/>
        <w:ind w:firstLine="709"/>
        <w:contextualSpacing/>
        <w:jc w:val="both"/>
      </w:pPr>
      <w:r w:rsidRPr="009E60FD">
        <w:t xml:space="preserve">От ТП необходимо построить распределительную фидерную линию напряжением 240 В до проектируемых объектов биметаллической проволокой d=3 мм марки БСМ-1 по ГОСТ 3822-79, подвешиваемой по радиостойкам. Подвеска кабелей проводного вещания должна производиться в соответствии с "Рекомендациями по подвеске кабелей проводного </w:t>
      </w:r>
      <w:r w:rsidRPr="009E60FD">
        <w:lastRenderedPageBreak/>
        <w:t>вещания на опорах воздушных линий", Минсвязи СССР. Места пересечения с автострадами, ж/д полотном и ЛЭП оборудовать подземными кабельными переходами кабелем РМПЗЭПБ 2х1,2 в отдельной кабельной канализации из асбестоцементных труб с установкой смотровых устройств.</w:t>
      </w:r>
    </w:p>
    <w:p w:rsidR="00C60DDF" w:rsidRPr="009E60FD" w:rsidRDefault="00C60DDF" w:rsidP="00C60DDF">
      <w:pPr>
        <w:autoSpaceDE w:val="0"/>
        <w:autoSpaceDN w:val="0"/>
        <w:adjustRightInd w:val="0"/>
        <w:spacing w:line="288" w:lineRule="auto"/>
        <w:ind w:firstLine="709"/>
        <w:contextualSpacing/>
        <w:jc w:val="both"/>
      </w:pPr>
      <w:r w:rsidRPr="009E60FD">
        <w:t xml:space="preserve">В зданиях оборудовать вводы радиотрансляционной сети. Запроектировать и построить внутридомовую абонентскую сеть проводного вещания напряжением 30 В проводами с медными жилами (ПРППМ 2х1,2; ТРП 2х0,5; ТРВ 2х0,5 и т.п.). </w:t>
      </w:r>
    </w:p>
    <w:p w:rsidR="00C60DDF" w:rsidRPr="009E60FD" w:rsidRDefault="00C60DDF" w:rsidP="00C60DDF">
      <w:pPr>
        <w:autoSpaceDE w:val="0"/>
        <w:autoSpaceDN w:val="0"/>
        <w:adjustRightInd w:val="0"/>
        <w:spacing w:line="288" w:lineRule="auto"/>
        <w:ind w:firstLine="709"/>
        <w:contextualSpacing/>
        <w:jc w:val="both"/>
      </w:pPr>
      <w:r w:rsidRPr="009E60FD">
        <w:t xml:space="preserve">При проектировании в учреждениях обслуживания систем оповещения и управления эвакуацией (СОУЭ) людей при пожаре необходимо предусмотреть сопряжение её с системой централизованного оповещения населения </w:t>
      </w:r>
      <w:r w:rsidR="00745FF8" w:rsidRPr="009E60FD">
        <w:t>Сафоновского</w:t>
      </w:r>
      <w:r w:rsidRPr="009E60FD">
        <w:t xml:space="preserve"> района.</w:t>
      </w:r>
    </w:p>
    <w:p w:rsidR="00C60DDF" w:rsidRPr="009E60FD" w:rsidRDefault="00C60DDF" w:rsidP="00C60DDF">
      <w:pPr>
        <w:autoSpaceDE w:val="0"/>
        <w:autoSpaceDN w:val="0"/>
        <w:adjustRightInd w:val="0"/>
        <w:spacing w:line="288" w:lineRule="auto"/>
        <w:ind w:firstLine="709"/>
        <w:contextualSpacing/>
        <w:jc w:val="both"/>
      </w:pPr>
      <w:r w:rsidRPr="009E60FD">
        <w:t>Для организации централизованного оповещения на прилегающую территорию необходимо установить уличные громкоговорители (место, мощность и количество динамиков определяются при дальнейшем проектировании).</w:t>
      </w:r>
    </w:p>
    <w:p w:rsidR="00C60DDF" w:rsidRPr="009E60FD" w:rsidRDefault="00C60DDF" w:rsidP="00C60DDF">
      <w:pPr>
        <w:autoSpaceDE w:val="0"/>
        <w:autoSpaceDN w:val="0"/>
        <w:adjustRightInd w:val="0"/>
        <w:spacing w:line="288" w:lineRule="auto"/>
        <w:ind w:firstLine="709"/>
        <w:contextualSpacing/>
        <w:jc w:val="both"/>
      </w:pPr>
      <w:r w:rsidRPr="009E60FD">
        <w:t>Телевидение. В связи с ростом количества программ радиотелевизионным передающим центром и не всегда качественным приёмом телевизионного сигнала индивидуальными и коллективными антеннами проектируемые районы нового строительства возможно оснастить системой кабельного телевидения.</w:t>
      </w:r>
    </w:p>
    <w:p w:rsidR="00C60DDF" w:rsidRPr="009E60FD" w:rsidRDefault="00C60DDF" w:rsidP="00C60DDF">
      <w:pPr>
        <w:autoSpaceDE w:val="0"/>
        <w:autoSpaceDN w:val="0"/>
        <w:adjustRightInd w:val="0"/>
        <w:spacing w:line="288" w:lineRule="auto"/>
        <w:ind w:firstLine="709"/>
        <w:contextualSpacing/>
        <w:jc w:val="both"/>
      </w:pPr>
      <w:r w:rsidRPr="009E60FD">
        <w:t>Для предоставление услуг кабельного телевидения на проектируемых территориях предусматривается размещение систем кабельного телевидения (СКТ). Для размещения оборудования головной станции СКТ отдельного здания не требуется. Предпочтительнее её размещать в охраняемых административных или общественных зданиях и, как исключение, в подсобных помещениях жилых зданий. Для головной станции требуется площадь порядка 20 кв.м. При проектировании СКТ на рассматриваемых территориях необходимо предусмотреть установку оборудования головной станции СКТ. Места установки головных станций уточняются на следующей стадии проектирования.</w:t>
      </w:r>
    </w:p>
    <w:p w:rsidR="00C60DDF" w:rsidRPr="009E60FD" w:rsidRDefault="00C60DDF" w:rsidP="00C60DDF">
      <w:pPr>
        <w:autoSpaceDE w:val="0"/>
        <w:autoSpaceDN w:val="0"/>
        <w:adjustRightInd w:val="0"/>
        <w:spacing w:line="288" w:lineRule="auto"/>
        <w:ind w:firstLine="709"/>
        <w:contextualSpacing/>
        <w:jc w:val="both"/>
      </w:pPr>
      <w:r w:rsidRPr="009E60FD">
        <w:t xml:space="preserve"> При проектировании системы кабельного телевидения (СКТ) использовать оборудование с полосой пропускания 5-862 МГц. Технические параметры для кабельной распределительной сети и для головной станции должны соответствовать ГОСТ Р 52023-2003.</w:t>
      </w:r>
    </w:p>
    <w:p w:rsidR="00C60DDF" w:rsidRPr="009E60FD" w:rsidRDefault="00C60DDF" w:rsidP="00C60DDF">
      <w:pPr>
        <w:autoSpaceDE w:val="0"/>
        <w:autoSpaceDN w:val="0"/>
        <w:adjustRightInd w:val="0"/>
        <w:spacing w:line="288" w:lineRule="auto"/>
        <w:ind w:firstLine="709"/>
        <w:contextualSpacing/>
        <w:jc w:val="both"/>
      </w:pPr>
      <w:r w:rsidRPr="009E60FD">
        <w:t xml:space="preserve">Телевизионные кабели СКТ по территории улиц и кварталов прокладываются в асбестоцементных каналах телевизионной канализации, которая укладывается в одном пакете совместно с телефонной канализацией. </w:t>
      </w:r>
    </w:p>
    <w:p w:rsidR="00C60DDF" w:rsidRPr="009E60FD" w:rsidRDefault="00C60DDF" w:rsidP="00C60DDF">
      <w:pPr>
        <w:autoSpaceDE w:val="0"/>
        <w:autoSpaceDN w:val="0"/>
        <w:adjustRightInd w:val="0"/>
        <w:spacing w:line="288" w:lineRule="auto"/>
        <w:ind w:firstLine="709"/>
        <w:contextualSpacing/>
        <w:jc w:val="both"/>
      </w:pPr>
      <w:r w:rsidRPr="009E60FD">
        <w:t xml:space="preserve">Прокладку и монтаж кабельных линий необходимо выполнять в соответствии с "Временной инструкцией по монтажу крупных систем коллективного приема телевидения (КСКПТ) и систем кабельного телевидения (СКТВ)" Минсвязи СССР. </w:t>
      </w:r>
    </w:p>
    <w:p w:rsidR="00C60DDF" w:rsidRPr="009E60FD" w:rsidRDefault="00C60DDF" w:rsidP="00C60DDF">
      <w:pPr>
        <w:autoSpaceDE w:val="0"/>
        <w:autoSpaceDN w:val="0"/>
        <w:adjustRightInd w:val="0"/>
        <w:spacing w:line="288" w:lineRule="auto"/>
        <w:ind w:firstLine="709"/>
        <w:contextualSpacing/>
        <w:jc w:val="both"/>
      </w:pPr>
      <w:r w:rsidRPr="009E60FD">
        <w:t xml:space="preserve">Марка проектируемого телевизионного кабеля и разводка внутриквартальной сети решается на последующих стадиях проектирования. </w:t>
      </w:r>
    </w:p>
    <w:p w:rsidR="00C60DDF" w:rsidRPr="009E60FD" w:rsidRDefault="00C60DDF" w:rsidP="00C60DDF">
      <w:pPr>
        <w:autoSpaceDE w:val="0"/>
        <w:autoSpaceDN w:val="0"/>
        <w:adjustRightInd w:val="0"/>
        <w:spacing w:line="288" w:lineRule="auto"/>
        <w:ind w:firstLine="709"/>
        <w:contextualSpacing/>
        <w:jc w:val="both"/>
      </w:pPr>
      <w:r w:rsidRPr="009E60FD">
        <w:t>Электрооборудование приемных систем телевидения и радиовещания необходимо выполнять в соответствии с требованиями "Правил устройства электроустановок" (ПУЭ), "Инструкции по проектированию силового и осветительного оборудования промышленных предприятий".</w:t>
      </w:r>
    </w:p>
    <w:p w:rsidR="00C60DDF" w:rsidRPr="009E60FD" w:rsidRDefault="00C60DDF" w:rsidP="00C60DDF">
      <w:pPr>
        <w:autoSpaceDE w:val="0"/>
        <w:autoSpaceDN w:val="0"/>
        <w:adjustRightInd w:val="0"/>
        <w:spacing w:line="288" w:lineRule="auto"/>
        <w:ind w:firstLine="709"/>
        <w:contextualSpacing/>
        <w:jc w:val="both"/>
      </w:pPr>
      <w:r w:rsidRPr="009E60FD">
        <w:lastRenderedPageBreak/>
        <w:t>Электрооборудование и электроосвещение должны также выполняться в соответствии с требованиями, изложенными в "Руководящих технических материалах. Крупные системы коллективного приема телевидения" РТМ.6.030-1-87 Министерства связи СССР.</w:t>
      </w:r>
    </w:p>
    <w:bookmarkEnd w:id="255"/>
    <w:p w:rsidR="00C60DDF" w:rsidRPr="009E60FD" w:rsidRDefault="00C60DDF" w:rsidP="00441A3C">
      <w:pPr>
        <w:jc w:val="center"/>
        <w:outlineLvl w:val="1"/>
        <w:rPr>
          <w:b/>
          <w:szCs w:val="28"/>
        </w:rPr>
      </w:pPr>
    </w:p>
    <w:p w:rsidR="00CA035D" w:rsidRPr="009E60FD" w:rsidRDefault="00CA035D" w:rsidP="00441A3C">
      <w:pPr>
        <w:jc w:val="center"/>
        <w:outlineLvl w:val="1"/>
        <w:rPr>
          <w:b/>
          <w:szCs w:val="28"/>
        </w:rPr>
      </w:pPr>
      <w:bookmarkStart w:id="261" w:name="_Toc102643166"/>
      <w:r w:rsidRPr="009E60FD">
        <w:rPr>
          <w:b/>
          <w:szCs w:val="28"/>
        </w:rPr>
        <w:t>2.</w:t>
      </w:r>
      <w:r w:rsidR="00C60DDF" w:rsidRPr="009E60FD">
        <w:rPr>
          <w:b/>
          <w:szCs w:val="28"/>
        </w:rPr>
        <w:t>5</w:t>
      </w:r>
      <w:r w:rsidRPr="009E60FD">
        <w:rPr>
          <w:b/>
          <w:szCs w:val="28"/>
        </w:rPr>
        <w:t>. Улучшение экологической обстановки и</w:t>
      </w:r>
      <w:bookmarkEnd w:id="256"/>
      <w:r w:rsidRPr="009E60FD">
        <w:rPr>
          <w:b/>
          <w:szCs w:val="28"/>
        </w:rPr>
        <w:t xml:space="preserve"> </w:t>
      </w:r>
      <w:bookmarkStart w:id="262" w:name="_Toc290627656"/>
      <w:r w:rsidRPr="009E60FD">
        <w:rPr>
          <w:b/>
          <w:szCs w:val="28"/>
        </w:rPr>
        <w:t>охрана окружающей среды</w:t>
      </w:r>
      <w:bookmarkEnd w:id="261"/>
      <w:bookmarkEnd w:id="262"/>
    </w:p>
    <w:p w:rsidR="00CA035D" w:rsidRPr="009E60FD" w:rsidRDefault="00CA035D" w:rsidP="00CA035D">
      <w:pPr>
        <w:pStyle w:val="30"/>
        <w:keepLines/>
        <w:suppressAutoHyphens/>
        <w:spacing w:before="200" w:after="0"/>
        <w:jc w:val="center"/>
      </w:pPr>
      <w:bookmarkStart w:id="263" w:name="_Toc290627657"/>
      <w:bookmarkStart w:id="264" w:name="_Toc102643167"/>
      <w:bookmarkEnd w:id="238"/>
      <w:bookmarkEnd w:id="257"/>
      <w:bookmarkEnd w:id="258"/>
      <w:r w:rsidRPr="009E60FD">
        <w:t>2.</w:t>
      </w:r>
      <w:r w:rsidR="00C60DDF" w:rsidRPr="009E60FD">
        <w:t>5</w:t>
      </w:r>
      <w:r w:rsidRPr="009E60FD">
        <w:t>.1. Задачи по улучшению экологической обстановки и охране окружающей среды</w:t>
      </w:r>
      <w:bookmarkEnd w:id="263"/>
      <w:bookmarkEnd w:id="264"/>
    </w:p>
    <w:p w:rsidR="00BC25E8" w:rsidRPr="009E60FD" w:rsidRDefault="00BC25E8" w:rsidP="00BC25E8">
      <w:pPr>
        <w:suppressAutoHyphens/>
        <w:rPr>
          <w:sz w:val="22"/>
        </w:rPr>
      </w:pPr>
    </w:p>
    <w:p w:rsidR="00702AD0" w:rsidRPr="009E60FD" w:rsidRDefault="00702AD0" w:rsidP="005D5B4A">
      <w:pPr>
        <w:suppressAutoHyphens/>
        <w:autoSpaceDE w:val="0"/>
        <w:autoSpaceDN w:val="0"/>
        <w:adjustRightInd w:val="0"/>
        <w:spacing w:line="288" w:lineRule="auto"/>
        <w:ind w:firstLine="708"/>
        <w:jc w:val="both"/>
      </w:pPr>
      <w:r w:rsidRPr="009E60FD">
        <w:t xml:space="preserve">Основные задачи по улучшению экологической обстановки и охране                    окружающей среды </w:t>
      </w:r>
      <w:r w:rsidR="00D12856" w:rsidRPr="009E60FD">
        <w:t>Вышегорского</w:t>
      </w:r>
      <w:r w:rsidR="00910BB6" w:rsidRPr="009E60FD">
        <w:t xml:space="preserve"> сельского поселения</w:t>
      </w:r>
      <w:r w:rsidR="00640FC6" w:rsidRPr="009E60FD">
        <w:t xml:space="preserve"> </w:t>
      </w:r>
      <w:r w:rsidRPr="009E60FD">
        <w:t>следующие:</w:t>
      </w:r>
    </w:p>
    <w:p w:rsidR="00BC25E8" w:rsidRPr="009E60FD" w:rsidRDefault="00BC25E8" w:rsidP="005D5B4A">
      <w:pPr>
        <w:suppressAutoHyphens/>
        <w:autoSpaceDE w:val="0"/>
        <w:autoSpaceDN w:val="0"/>
        <w:adjustRightInd w:val="0"/>
        <w:spacing w:line="288" w:lineRule="auto"/>
        <w:ind w:firstLine="708"/>
        <w:jc w:val="both"/>
      </w:pPr>
      <w:r w:rsidRPr="009E60FD">
        <w:t>1. Обеспечение благоприятных условий жизнедеятельности настоящих и будущих поколений жителей поселения, воспроизводства природных ресурсов, сохранение биосферы.</w:t>
      </w:r>
    </w:p>
    <w:p w:rsidR="00BC25E8" w:rsidRPr="009E60FD" w:rsidRDefault="00BC25E8" w:rsidP="005D5B4A">
      <w:pPr>
        <w:suppressAutoHyphens/>
        <w:autoSpaceDE w:val="0"/>
        <w:autoSpaceDN w:val="0"/>
        <w:adjustRightInd w:val="0"/>
        <w:spacing w:line="288" w:lineRule="auto"/>
        <w:ind w:firstLine="708"/>
        <w:jc w:val="both"/>
      </w:pPr>
      <w:r w:rsidRPr="009E60FD">
        <w:t>2. Сохранение природных условий и особенностей поселения.</w:t>
      </w:r>
    </w:p>
    <w:p w:rsidR="00BC25E8" w:rsidRPr="009E60FD" w:rsidRDefault="00BC25E8" w:rsidP="005D5B4A">
      <w:pPr>
        <w:suppressAutoHyphens/>
        <w:autoSpaceDE w:val="0"/>
        <w:autoSpaceDN w:val="0"/>
        <w:adjustRightInd w:val="0"/>
        <w:spacing w:line="288" w:lineRule="auto"/>
        <w:ind w:firstLine="708"/>
        <w:jc w:val="both"/>
      </w:pPr>
      <w:r w:rsidRPr="009E60FD">
        <w:t>3. Охрана рекреационных ресурсов.</w:t>
      </w:r>
    </w:p>
    <w:p w:rsidR="00BC25E8" w:rsidRPr="009E60FD" w:rsidRDefault="00BC25E8" w:rsidP="005D5B4A">
      <w:pPr>
        <w:suppressAutoHyphens/>
        <w:autoSpaceDE w:val="0"/>
        <w:autoSpaceDN w:val="0"/>
        <w:adjustRightInd w:val="0"/>
        <w:spacing w:line="288" w:lineRule="auto"/>
        <w:ind w:firstLine="708"/>
        <w:jc w:val="both"/>
      </w:pPr>
      <w:r w:rsidRPr="009E60FD">
        <w:t>4. Обеспечение сохранности лесов на землях лесного фонда поселения.</w:t>
      </w:r>
    </w:p>
    <w:p w:rsidR="00BC25E8" w:rsidRPr="009E60FD" w:rsidRDefault="00BC25E8" w:rsidP="005D5B4A">
      <w:pPr>
        <w:suppressAutoHyphens/>
        <w:autoSpaceDE w:val="0"/>
        <w:autoSpaceDN w:val="0"/>
        <w:adjustRightInd w:val="0"/>
        <w:spacing w:line="288" w:lineRule="auto"/>
        <w:ind w:firstLine="708"/>
        <w:jc w:val="both"/>
      </w:pPr>
      <w:r w:rsidRPr="009E60FD">
        <w:t>5. Максимально возможное сохранение зеленых насаждений всех видов использования.</w:t>
      </w:r>
    </w:p>
    <w:p w:rsidR="00BC25E8" w:rsidRPr="009E60FD" w:rsidRDefault="00BC25E8" w:rsidP="005D5B4A">
      <w:pPr>
        <w:suppressAutoHyphens/>
        <w:autoSpaceDE w:val="0"/>
        <w:autoSpaceDN w:val="0"/>
        <w:adjustRightInd w:val="0"/>
        <w:spacing w:line="288" w:lineRule="auto"/>
        <w:ind w:firstLine="708"/>
        <w:jc w:val="both"/>
      </w:pPr>
      <w:r w:rsidRPr="009E60FD">
        <w:t>6. Сохранение существующих показателей качества атмосферного воздуха.</w:t>
      </w:r>
    </w:p>
    <w:p w:rsidR="00BC25E8" w:rsidRPr="009E60FD" w:rsidRDefault="00BC25E8" w:rsidP="005D5B4A">
      <w:pPr>
        <w:suppressAutoHyphens/>
        <w:autoSpaceDE w:val="0"/>
        <w:autoSpaceDN w:val="0"/>
        <w:adjustRightInd w:val="0"/>
        <w:spacing w:line="288" w:lineRule="auto"/>
        <w:ind w:left="708"/>
        <w:jc w:val="both"/>
      </w:pPr>
      <w:r w:rsidRPr="009E60FD">
        <w:t>7. Обеспечение нормативного качества воды поверхностных водных объектов.</w:t>
      </w:r>
    </w:p>
    <w:p w:rsidR="00BC25E8" w:rsidRPr="009E60FD" w:rsidRDefault="00BC25E8" w:rsidP="005D5B4A">
      <w:pPr>
        <w:suppressAutoHyphens/>
        <w:autoSpaceDE w:val="0"/>
        <w:autoSpaceDN w:val="0"/>
        <w:adjustRightInd w:val="0"/>
        <w:spacing w:line="288" w:lineRule="auto"/>
        <w:ind w:left="708"/>
        <w:jc w:val="both"/>
      </w:pPr>
      <w:r w:rsidRPr="009E60FD">
        <w:t>8. Обеспечение безопасных уровней шума, электромагнитных излучений, радиации, радона.</w:t>
      </w:r>
    </w:p>
    <w:p w:rsidR="00BC25E8" w:rsidRPr="009E60FD" w:rsidRDefault="00BC25E8" w:rsidP="005D5B4A">
      <w:pPr>
        <w:suppressAutoHyphens/>
        <w:autoSpaceDE w:val="0"/>
        <w:autoSpaceDN w:val="0"/>
        <w:adjustRightInd w:val="0"/>
        <w:spacing w:line="288" w:lineRule="auto"/>
        <w:ind w:firstLine="708"/>
        <w:jc w:val="both"/>
      </w:pPr>
      <w:r w:rsidRPr="009E60FD">
        <w:t>8. Учет инженерно-геологических и геоморфологических условий территории в градостроительном проектировании.</w:t>
      </w:r>
    </w:p>
    <w:p w:rsidR="00BC25E8" w:rsidRPr="009E60FD" w:rsidRDefault="00BC25E8" w:rsidP="005D5B4A">
      <w:pPr>
        <w:suppressAutoHyphens/>
        <w:spacing w:line="288" w:lineRule="auto"/>
        <w:ind w:firstLine="708"/>
        <w:jc w:val="both"/>
      </w:pPr>
      <w:r w:rsidRPr="009E60FD">
        <w:t>9. Обеспечение экологической безопасности и снижение уровня негативного влияния хозяйственной деятельности на окружающую среду.</w:t>
      </w:r>
    </w:p>
    <w:p w:rsidR="00BC25E8" w:rsidRPr="009E60FD" w:rsidRDefault="00BC25E8" w:rsidP="005D5B4A">
      <w:pPr>
        <w:suppressAutoHyphens/>
        <w:spacing w:line="288" w:lineRule="auto"/>
        <w:ind w:firstLine="708"/>
        <w:jc w:val="both"/>
      </w:pPr>
      <w:r w:rsidRPr="009E60FD">
        <w:t>10. Обеспечение гарантий для всех категорий жителей в области экологической безопасности.</w:t>
      </w:r>
    </w:p>
    <w:p w:rsidR="00BC25E8" w:rsidRPr="009E60FD" w:rsidRDefault="00BC25E8" w:rsidP="004B0704">
      <w:pPr>
        <w:numPr>
          <w:ilvl w:val="0"/>
          <w:numId w:val="18"/>
        </w:numPr>
        <w:tabs>
          <w:tab w:val="clear" w:pos="1068"/>
          <w:tab w:val="num" w:pos="0"/>
          <w:tab w:val="left" w:pos="1134"/>
        </w:tabs>
        <w:suppressAutoHyphens/>
        <w:spacing w:line="288" w:lineRule="auto"/>
        <w:ind w:left="0" w:firstLine="709"/>
        <w:jc w:val="both"/>
      </w:pPr>
      <w:r w:rsidRPr="009E60FD">
        <w:t>Создание и развитие системы мониторинга за состоянием основных компонентов окружающей сред</w:t>
      </w:r>
      <w:r w:rsidR="006A46D9" w:rsidRPr="009E60FD">
        <w:t>ы (атмосферного воздуха, почвы).</w:t>
      </w:r>
    </w:p>
    <w:p w:rsidR="000D53AF" w:rsidRPr="009E60FD" w:rsidRDefault="000D53AF" w:rsidP="000D53AF">
      <w:pPr>
        <w:tabs>
          <w:tab w:val="left" w:pos="1134"/>
        </w:tabs>
        <w:suppressAutoHyphens/>
        <w:spacing w:line="288" w:lineRule="auto"/>
        <w:ind w:left="709"/>
        <w:jc w:val="both"/>
      </w:pPr>
    </w:p>
    <w:p w:rsidR="00CA035D" w:rsidRPr="009E60FD" w:rsidRDefault="00CA035D" w:rsidP="00CA035D">
      <w:pPr>
        <w:jc w:val="center"/>
        <w:outlineLvl w:val="2"/>
        <w:rPr>
          <w:b/>
          <w:szCs w:val="28"/>
        </w:rPr>
      </w:pPr>
      <w:bookmarkStart w:id="265" w:name="_Toc290627658"/>
      <w:bookmarkStart w:id="266" w:name="_Toc102643168"/>
      <w:r w:rsidRPr="009E60FD">
        <w:rPr>
          <w:b/>
          <w:szCs w:val="28"/>
        </w:rPr>
        <w:t>2.</w:t>
      </w:r>
      <w:r w:rsidR="00C60DDF" w:rsidRPr="009E60FD">
        <w:rPr>
          <w:b/>
          <w:szCs w:val="28"/>
        </w:rPr>
        <w:t>5</w:t>
      </w:r>
      <w:r w:rsidRPr="009E60FD">
        <w:rPr>
          <w:b/>
          <w:szCs w:val="28"/>
        </w:rPr>
        <w:t>.2. Мероприятия по улучшению экологической обстановки и охране окружающей среды</w:t>
      </w:r>
      <w:bookmarkEnd w:id="265"/>
      <w:bookmarkEnd w:id="266"/>
    </w:p>
    <w:p w:rsidR="00C17283" w:rsidRPr="009E60FD" w:rsidRDefault="00C17283" w:rsidP="005D5B4A">
      <w:pPr>
        <w:pStyle w:val="ab"/>
        <w:spacing w:before="40" w:after="40" w:line="288" w:lineRule="auto"/>
        <w:ind w:firstLine="709"/>
        <w:rPr>
          <w:bCs/>
          <w:szCs w:val="28"/>
        </w:rPr>
      </w:pPr>
      <w:r w:rsidRPr="009E60FD">
        <w:rPr>
          <w:bCs/>
          <w:szCs w:val="28"/>
        </w:rPr>
        <w:t xml:space="preserve">Экологическая стратегия градостроительного развития </w:t>
      </w:r>
      <w:r w:rsidR="00D12856" w:rsidRPr="009E60FD">
        <w:t>Вышегорского</w:t>
      </w:r>
      <w:r w:rsidR="00910BB6" w:rsidRPr="009E60FD">
        <w:t xml:space="preserve"> сельского поселения</w:t>
      </w:r>
      <w:r w:rsidR="00640FC6" w:rsidRPr="009E60FD">
        <w:rPr>
          <w:bCs/>
          <w:szCs w:val="28"/>
        </w:rPr>
        <w:t xml:space="preserve"> </w:t>
      </w:r>
      <w:r w:rsidRPr="009E60FD">
        <w:rPr>
          <w:bCs/>
          <w:szCs w:val="28"/>
        </w:rPr>
        <w:t>направлена на создание условий, обеспечивающих снижение антропогенного воздействия на окружающую среду, формирование комфортных условий проживания населения.</w:t>
      </w:r>
    </w:p>
    <w:p w:rsidR="00C17283" w:rsidRPr="009E60FD" w:rsidRDefault="00C17283" w:rsidP="005D5B4A">
      <w:pPr>
        <w:shd w:val="clear" w:color="auto" w:fill="FFFFFF"/>
        <w:spacing w:line="288" w:lineRule="auto"/>
        <w:ind w:right="168" w:firstLine="709"/>
        <w:jc w:val="both"/>
        <w:rPr>
          <w:spacing w:val="-1"/>
          <w:szCs w:val="28"/>
        </w:rPr>
      </w:pPr>
      <w:r w:rsidRPr="009E60FD">
        <w:rPr>
          <w:bCs/>
          <w:szCs w:val="28"/>
        </w:rPr>
        <w:t>В проекте</w:t>
      </w:r>
      <w:r w:rsidR="00651951" w:rsidRPr="009E60FD">
        <w:rPr>
          <w:bCs/>
          <w:szCs w:val="28"/>
        </w:rPr>
        <w:t xml:space="preserve"> генерального плана </w:t>
      </w:r>
      <w:r w:rsidR="00D12856" w:rsidRPr="009E60FD">
        <w:t>Вышегорского</w:t>
      </w:r>
      <w:r w:rsidR="00910BB6" w:rsidRPr="009E60FD">
        <w:t xml:space="preserve"> сельского поселения</w:t>
      </w:r>
      <w:r w:rsidR="00640FC6" w:rsidRPr="009E60FD">
        <w:rPr>
          <w:spacing w:val="-1"/>
          <w:szCs w:val="28"/>
        </w:rPr>
        <w:t xml:space="preserve"> </w:t>
      </w:r>
      <w:r w:rsidRPr="009E60FD">
        <w:rPr>
          <w:spacing w:val="-1"/>
          <w:szCs w:val="28"/>
        </w:rPr>
        <w:t>выявлены основные проблемы в области охраны окружающей среды, решение которых позволит сформировать благоприятные условия для жизни и здоро</w:t>
      </w:r>
      <w:r w:rsidR="005D7A93" w:rsidRPr="009E60FD">
        <w:rPr>
          <w:spacing w:val="-1"/>
          <w:szCs w:val="28"/>
        </w:rPr>
        <w:t>вья человека, а так</w:t>
      </w:r>
      <w:r w:rsidRPr="009E60FD">
        <w:rPr>
          <w:spacing w:val="-1"/>
          <w:szCs w:val="28"/>
        </w:rPr>
        <w:t xml:space="preserve">же для устойчивого функционирования природно-антропогенных систем и соблюдения принципов рационального природопользования и охраны природных ресурсов. </w:t>
      </w:r>
    </w:p>
    <w:p w:rsidR="00C17283" w:rsidRPr="009E60FD" w:rsidRDefault="00C17283" w:rsidP="005D5B4A">
      <w:pPr>
        <w:pStyle w:val="ab"/>
        <w:spacing w:before="40" w:after="40" w:line="288" w:lineRule="auto"/>
        <w:ind w:firstLine="709"/>
        <w:rPr>
          <w:bCs/>
          <w:szCs w:val="28"/>
        </w:rPr>
      </w:pPr>
      <w:r w:rsidRPr="009E60FD">
        <w:rPr>
          <w:bCs/>
          <w:szCs w:val="28"/>
        </w:rPr>
        <w:lastRenderedPageBreak/>
        <w:t xml:space="preserve">В </w:t>
      </w:r>
      <w:r w:rsidR="00651951" w:rsidRPr="009E60FD">
        <w:rPr>
          <w:bCs/>
          <w:szCs w:val="28"/>
        </w:rPr>
        <w:t>проекте генерального плана</w:t>
      </w:r>
      <w:r w:rsidRPr="009E60FD">
        <w:rPr>
          <w:bCs/>
          <w:szCs w:val="28"/>
        </w:rPr>
        <w:t xml:space="preserve"> проанализированы источники вредного воздействия на здоровье населения и окружающую среду, построены санитарно-защитные зоны от предприятий, объектов транспортной и инженерной инфраструктуры.</w:t>
      </w:r>
    </w:p>
    <w:p w:rsidR="00C17283" w:rsidRPr="009E60FD" w:rsidRDefault="00C17283" w:rsidP="005D5B4A">
      <w:pPr>
        <w:spacing w:line="288" w:lineRule="auto"/>
        <w:ind w:firstLine="709"/>
        <w:jc w:val="both"/>
        <w:rPr>
          <w:szCs w:val="28"/>
        </w:rPr>
      </w:pPr>
      <w:r w:rsidRPr="009E60FD">
        <w:rPr>
          <w:szCs w:val="28"/>
        </w:rPr>
        <w:t>Комплекс природоохранных мероприятий, предусмотренных в генеральном плане, направлен на предотвращение загрязнения окружающей среды и нарушения природных комплексов в результате хозяйственной деятельности.</w:t>
      </w:r>
    </w:p>
    <w:p w:rsidR="00767F47" w:rsidRPr="009E60FD" w:rsidRDefault="00767F47" w:rsidP="00CA035D">
      <w:pPr>
        <w:suppressAutoHyphens/>
        <w:spacing w:line="360" w:lineRule="auto"/>
        <w:jc w:val="center"/>
        <w:outlineLvl w:val="2"/>
        <w:rPr>
          <w:b/>
          <w:szCs w:val="28"/>
        </w:rPr>
      </w:pPr>
      <w:bookmarkStart w:id="267" w:name="_Toc290627659"/>
    </w:p>
    <w:p w:rsidR="00CA035D" w:rsidRPr="009E60FD" w:rsidRDefault="00CA035D" w:rsidP="00CA035D">
      <w:pPr>
        <w:suppressAutoHyphens/>
        <w:spacing w:line="360" w:lineRule="auto"/>
        <w:jc w:val="center"/>
        <w:outlineLvl w:val="2"/>
        <w:rPr>
          <w:b/>
          <w:szCs w:val="28"/>
        </w:rPr>
      </w:pPr>
      <w:bookmarkStart w:id="268" w:name="_Toc102643169"/>
      <w:r w:rsidRPr="009E60FD">
        <w:rPr>
          <w:b/>
          <w:szCs w:val="28"/>
        </w:rPr>
        <w:t>2.</w:t>
      </w:r>
      <w:r w:rsidR="00C60DDF" w:rsidRPr="009E60FD">
        <w:rPr>
          <w:b/>
          <w:szCs w:val="28"/>
        </w:rPr>
        <w:t>5</w:t>
      </w:r>
      <w:r w:rsidRPr="009E60FD">
        <w:rPr>
          <w:b/>
          <w:szCs w:val="28"/>
        </w:rPr>
        <w:t>.3. Мероприятия по охране атмосферного воздуха</w:t>
      </w:r>
      <w:bookmarkEnd w:id="267"/>
      <w:bookmarkEnd w:id="268"/>
    </w:p>
    <w:p w:rsidR="00C97BA1" w:rsidRPr="009E60FD" w:rsidRDefault="00C97BA1" w:rsidP="00836CA0">
      <w:pPr>
        <w:pStyle w:val="ab"/>
        <w:suppressAutoHyphens/>
        <w:spacing w:before="40" w:after="40" w:line="288" w:lineRule="auto"/>
        <w:ind w:left="6" w:firstLine="397"/>
        <w:rPr>
          <w:bCs/>
          <w:szCs w:val="28"/>
        </w:rPr>
      </w:pPr>
      <w:r w:rsidRPr="009E60FD">
        <w:rPr>
          <w:szCs w:val="28"/>
        </w:rPr>
        <w:t xml:space="preserve">На первую очередь реализации генерального плана </w:t>
      </w:r>
      <w:r w:rsidR="00D12856" w:rsidRPr="009E60FD">
        <w:t>Вышегорского</w:t>
      </w:r>
      <w:r w:rsidR="00910BB6" w:rsidRPr="009E60FD">
        <w:t xml:space="preserve"> сельского поселения</w:t>
      </w:r>
      <w:r w:rsidR="00640FC6" w:rsidRPr="009E60FD">
        <w:rPr>
          <w:szCs w:val="28"/>
        </w:rPr>
        <w:t xml:space="preserve"> </w:t>
      </w:r>
      <w:r w:rsidRPr="009E60FD">
        <w:rPr>
          <w:szCs w:val="28"/>
        </w:rPr>
        <w:t>предусмотрено:</w:t>
      </w:r>
    </w:p>
    <w:p w:rsidR="00C97BA1" w:rsidRPr="009E60FD" w:rsidRDefault="00C97BA1" w:rsidP="00836CA0">
      <w:pPr>
        <w:pStyle w:val="ab"/>
        <w:suppressAutoHyphens/>
        <w:spacing w:before="40" w:after="40" w:line="288" w:lineRule="auto"/>
        <w:ind w:left="6" w:firstLine="397"/>
        <w:rPr>
          <w:bCs/>
          <w:iCs/>
          <w:szCs w:val="28"/>
        </w:rPr>
      </w:pPr>
      <w:r w:rsidRPr="009E60FD">
        <w:rPr>
          <w:szCs w:val="28"/>
        </w:rPr>
        <w:t xml:space="preserve">- </w:t>
      </w:r>
      <w:r w:rsidRPr="009E60FD">
        <w:rPr>
          <w:bCs/>
          <w:iCs/>
          <w:szCs w:val="28"/>
        </w:rPr>
        <w:t>разработка проектов обоснования и обустройства санитарно-защитных зон промышленных, сельскохозяйственных и коммунально-складских предприятий и объектов;</w:t>
      </w:r>
    </w:p>
    <w:p w:rsidR="00C97BA1" w:rsidRPr="009E60FD" w:rsidRDefault="00C97BA1" w:rsidP="00836CA0">
      <w:pPr>
        <w:pStyle w:val="ab"/>
        <w:suppressAutoHyphens/>
        <w:spacing w:before="40" w:after="40" w:line="288" w:lineRule="auto"/>
        <w:ind w:left="6" w:firstLine="397"/>
        <w:rPr>
          <w:bCs/>
          <w:szCs w:val="28"/>
        </w:rPr>
      </w:pPr>
      <w:r w:rsidRPr="009E60FD">
        <w:rPr>
          <w:szCs w:val="28"/>
        </w:rPr>
        <w:t>- создание системы мониторинга выбросов загрязняющих веществ (в рамках регионального социально-гигиенического мониторинга).</w:t>
      </w:r>
    </w:p>
    <w:p w:rsidR="00C97BA1" w:rsidRPr="009E60FD" w:rsidRDefault="00C97BA1" w:rsidP="00C97BA1">
      <w:pPr>
        <w:suppressAutoHyphens/>
        <w:spacing w:line="360" w:lineRule="auto"/>
        <w:jc w:val="center"/>
        <w:rPr>
          <w:b/>
          <w:szCs w:val="28"/>
        </w:rPr>
      </w:pPr>
    </w:p>
    <w:p w:rsidR="00CA035D" w:rsidRPr="009E60FD" w:rsidRDefault="00CA035D" w:rsidP="00BC388C">
      <w:pPr>
        <w:suppressAutoHyphens/>
        <w:spacing w:line="288" w:lineRule="auto"/>
        <w:jc w:val="center"/>
        <w:outlineLvl w:val="2"/>
        <w:rPr>
          <w:b/>
          <w:szCs w:val="28"/>
        </w:rPr>
      </w:pPr>
      <w:bookmarkStart w:id="269" w:name="_Toc290627660"/>
      <w:bookmarkStart w:id="270" w:name="_Toc102643170"/>
      <w:r w:rsidRPr="009E60FD">
        <w:rPr>
          <w:b/>
          <w:szCs w:val="28"/>
        </w:rPr>
        <w:t>2.</w:t>
      </w:r>
      <w:r w:rsidR="00C60DDF" w:rsidRPr="009E60FD">
        <w:rPr>
          <w:b/>
          <w:szCs w:val="28"/>
        </w:rPr>
        <w:t>5</w:t>
      </w:r>
      <w:r w:rsidRPr="009E60FD">
        <w:rPr>
          <w:b/>
          <w:szCs w:val="28"/>
        </w:rPr>
        <w:t>.4. Мероприятия по охране водных объектов и улучшение качества</w:t>
      </w:r>
      <w:bookmarkEnd w:id="269"/>
      <w:r w:rsidRPr="009E60FD">
        <w:rPr>
          <w:b/>
          <w:szCs w:val="28"/>
        </w:rPr>
        <w:t xml:space="preserve"> </w:t>
      </w:r>
      <w:bookmarkStart w:id="271" w:name="_Toc290627661"/>
      <w:r w:rsidRPr="009E60FD">
        <w:rPr>
          <w:b/>
          <w:szCs w:val="28"/>
        </w:rPr>
        <w:t>питьевого водоснабжения</w:t>
      </w:r>
      <w:bookmarkEnd w:id="270"/>
      <w:bookmarkEnd w:id="271"/>
    </w:p>
    <w:p w:rsidR="00C97BA1" w:rsidRPr="009E60FD" w:rsidRDefault="00C97BA1" w:rsidP="00BC388C">
      <w:pPr>
        <w:pStyle w:val="ab"/>
        <w:suppressAutoHyphens/>
        <w:spacing w:before="40" w:after="40" w:line="288" w:lineRule="auto"/>
        <w:ind w:left="5" w:firstLine="704"/>
        <w:rPr>
          <w:bCs/>
          <w:szCs w:val="28"/>
        </w:rPr>
      </w:pPr>
      <w:r w:rsidRPr="009E60FD">
        <w:rPr>
          <w:szCs w:val="28"/>
        </w:rPr>
        <w:t xml:space="preserve">На первую очередь реализации генерального плана </w:t>
      </w:r>
      <w:r w:rsidR="00D12856" w:rsidRPr="009E60FD">
        <w:t>Вышегорского</w:t>
      </w:r>
      <w:r w:rsidR="00910BB6" w:rsidRPr="009E60FD">
        <w:t xml:space="preserve"> сельского поселения</w:t>
      </w:r>
      <w:r w:rsidR="00640FC6" w:rsidRPr="009E60FD">
        <w:rPr>
          <w:szCs w:val="28"/>
        </w:rPr>
        <w:t xml:space="preserve"> </w:t>
      </w:r>
      <w:r w:rsidRPr="009E60FD">
        <w:rPr>
          <w:szCs w:val="28"/>
        </w:rPr>
        <w:t>предусмотрено:</w:t>
      </w:r>
    </w:p>
    <w:p w:rsidR="00C97BA1" w:rsidRPr="009E60FD" w:rsidRDefault="00C97BA1" w:rsidP="00836CA0">
      <w:pPr>
        <w:suppressAutoHyphens/>
        <w:spacing w:line="288" w:lineRule="auto"/>
        <w:ind w:left="180" w:firstLine="224"/>
        <w:jc w:val="both"/>
        <w:rPr>
          <w:szCs w:val="28"/>
        </w:rPr>
      </w:pPr>
      <w:r w:rsidRPr="009E60FD">
        <w:rPr>
          <w:szCs w:val="28"/>
        </w:rPr>
        <w:t>- реконструкция существующих водопроводных сетей, учитывая степень их технического и физического износа;</w:t>
      </w:r>
    </w:p>
    <w:p w:rsidR="00C97BA1" w:rsidRPr="009E60FD" w:rsidRDefault="00C97BA1" w:rsidP="00836CA0">
      <w:pPr>
        <w:suppressAutoHyphens/>
        <w:spacing w:line="288" w:lineRule="auto"/>
        <w:ind w:left="180" w:firstLine="224"/>
        <w:jc w:val="both"/>
        <w:rPr>
          <w:szCs w:val="28"/>
        </w:rPr>
      </w:pPr>
      <w:r w:rsidRPr="009E60FD">
        <w:rPr>
          <w:szCs w:val="28"/>
        </w:rPr>
        <w:t>- ограничение хозяйственной деятельности в пределах водоохранных зон (ВЗ) и прибрежных защитных полос (ПЗП), соблюдение законодательного регламента в ВЗ и ПЗП в соответствии с требованиями Водного кодекса Российской Федерации;</w:t>
      </w:r>
    </w:p>
    <w:p w:rsidR="00C97BA1" w:rsidRPr="009E60FD" w:rsidRDefault="00C97BA1" w:rsidP="00836CA0">
      <w:pPr>
        <w:tabs>
          <w:tab w:val="num" w:pos="540"/>
        </w:tabs>
        <w:suppressAutoHyphens/>
        <w:spacing w:line="288" w:lineRule="auto"/>
        <w:ind w:left="180" w:firstLine="224"/>
        <w:jc w:val="both"/>
        <w:rPr>
          <w:szCs w:val="28"/>
        </w:rPr>
      </w:pPr>
      <w:r w:rsidRPr="009E60FD">
        <w:rPr>
          <w:szCs w:val="28"/>
        </w:rPr>
        <w:t>- ограничение хозяйственной деятельности в пределах зон санитарной охраны (ЗСО) источников водоснабжения, соблюдение законодательного регламента в ЗСО;</w:t>
      </w:r>
    </w:p>
    <w:p w:rsidR="00C97BA1" w:rsidRPr="009E60FD" w:rsidRDefault="00C97BA1" w:rsidP="00836CA0">
      <w:pPr>
        <w:tabs>
          <w:tab w:val="num" w:pos="540"/>
        </w:tabs>
        <w:suppressAutoHyphens/>
        <w:spacing w:line="288" w:lineRule="auto"/>
        <w:ind w:left="180" w:firstLine="224"/>
        <w:jc w:val="both"/>
        <w:rPr>
          <w:szCs w:val="28"/>
        </w:rPr>
      </w:pPr>
      <w:r w:rsidRPr="009E60FD">
        <w:rPr>
          <w:szCs w:val="28"/>
        </w:rPr>
        <w:t>- разработка проектов водоохранных зон и их благоустройство;</w:t>
      </w:r>
    </w:p>
    <w:p w:rsidR="00C97BA1" w:rsidRPr="009E60FD" w:rsidRDefault="00C97BA1" w:rsidP="00836CA0">
      <w:pPr>
        <w:tabs>
          <w:tab w:val="num" w:pos="540"/>
        </w:tabs>
        <w:suppressAutoHyphens/>
        <w:spacing w:line="288" w:lineRule="auto"/>
        <w:ind w:left="180" w:firstLine="224"/>
        <w:jc w:val="both"/>
        <w:rPr>
          <w:szCs w:val="28"/>
        </w:rPr>
      </w:pPr>
      <w:r w:rsidRPr="009E60FD">
        <w:rPr>
          <w:szCs w:val="28"/>
        </w:rPr>
        <w:t>- проведение мероприятий по улучшению состояния поверхностных водных объектов.</w:t>
      </w:r>
    </w:p>
    <w:p w:rsidR="00600DA8" w:rsidRPr="009E60FD" w:rsidRDefault="00600DA8" w:rsidP="00836CA0">
      <w:pPr>
        <w:tabs>
          <w:tab w:val="num" w:pos="540"/>
        </w:tabs>
        <w:suppressAutoHyphens/>
        <w:spacing w:line="288" w:lineRule="auto"/>
        <w:ind w:left="180" w:firstLine="224"/>
        <w:jc w:val="both"/>
        <w:rPr>
          <w:szCs w:val="28"/>
        </w:rPr>
      </w:pPr>
    </w:p>
    <w:p w:rsidR="00CA035D" w:rsidRPr="009E60FD" w:rsidRDefault="00CA035D" w:rsidP="00CA035D">
      <w:pPr>
        <w:suppressAutoHyphens/>
        <w:spacing w:line="360" w:lineRule="auto"/>
        <w:jc w:val="center"/>
        <w:outlineLvl w:val="2"/>
        <w:rPr>
          <w:b/>
          <w:szCs w:val="28"/>
        </w:rPr>
      </w:pPr>
      <w:bookmarkStart w:id="272" w:name="_Toc290627662"/>
      <w:bookmarkStart w:id="273" w:name="_Toc102643171"/>
      <w:r w:rsidRPr="009E60FD">
        <w:rPr>
          <w:b/>
          <w:szCs w:val="28"/>
        </w:rPr>
        <w:t>2.</w:t>
      </w:r>
      <w:r w:rsidR="00C60DDF" w:rsidRPr="009E60FD">
        <w:rPr>
          <w:b/>
          <w:szCs w:val="28"/>
        </w:rPr>
        <w:t>5</w:t>
      </w:r>
      <w:r w:rsidRPr="009E60FD">
        <w:rPr>
          <w:b/>
          <w:szCs w:val="28"/>
        </w:rPr>
        <w:t>.5. Мероприятия по охране почв</w:t>
      </w:r>
      <w:bookmarkEnd w:id="272"/>
      <w:bookmarkEnd w:id="273"/>
    </w:p>
    <w:p w:rsidR="00C97BA1" w:rsidRPr="009E60FD" w:rsidRDefault="00C97BA1" w:rsidP="00836CA0">
      <w:pPr>
        <w:pStyle w:val="ab"/>
        <w:suppressAutoHyphens/>
        <w:spacing w:before="40" w:after="40" w:line="288" w:lineRule="auto"/>
        <w:ind w:left="5" w:firstLine="704"/>
        <w:rPr>
          <w:bCs/>
          <w:szCs w:val="28"/>
        </w:rPr>
      </w:pPr>
      <w:r w:rsidRPr="009E60FD">
        <w:rPr>
          <w:szCs w:val="28"/>
        </w:rPr>
        <w:t xml:space="preserve">На первую очередь реализации генерального плана </w:t>
      </w:r>
      <w:r w:rsidR="00D12856" w:rsidRPr="009E60FD">
        <w:t>Вышегорского</w:t>
      </w:r>
      <w:r w:rsidR="00910BB6" w:rsidRPr="009E60FD">
        <w:t xml:space="preserve"> сельского поселения</w:t>
      </w:r>
      <w:r w:rsidR="00640FC6" w:rsidRPr="009E60FD">
        <w:rPr>
          <w:szCs w:val="28"/>
        </w:rPr>
        <w:t xml:space="preserve"> </w:t>
      </w:r>
      <w:r w:rsidRPr="009E60FD">
        <w:rPr>
          <w:szCs w:val="28"/>
        </w:rPr>
        <w:t>предусмотрено:</w:t>
      </w:r>
    </w:p>
    <w:p w:rsidR="00C97BA1" w:rsidRPr="009E60FD" w:rsidRDefault="00C97BA1" w:rsidP="00836CA0">
      <w:pPr>
        <w:tabs>
          <w:tab w:val="left" w:pos="432"/>
        </w:tabs>
        <w:suppressAutoHyphens/>
        <w:spacing w:line="288" w:lineRule="auto"/>
        <w:jc w:val="both"/>
        <w:rPr>
          <w:szCs w:val="28"/>
        </w:rPr>
      </w:pPr>
      <w:r w:rsidRPr="009E60FD">
        <w:rPr>
          <w:szCs w:val="28"/>
        </w:rPr>
        <w:tab/>
        <w:t>- проведение мониторинга состояния почвенного покрова (в рамках регионального социально-гигиенического мониторинга);</w:t>
      </w:r>
    </w:p>
    <w:p w:rsidR="00F30298" w:rsidRPr="009E60FD" w:rsidRDefault="00C97BA1" w:rsidP="00836CA0">
      <w:pPr>
        <w:tabs>
          <w:tab w:val="left" w:pos="432"/>
        </w:tabs>
        <w:suppressAutoHyphens/>
        <w:spacing w:line="288" w:lineRule="auto"/>
        <w:jc w:val="both"/>
        <w:rPr>
          <w:szCs w:val="28"/>
        </w:rPr>
      </w:pPr>
      <w:r w:rsidRPr="009E60FD">
        <w:rPr>
          <w:szCs w:val="28"/>
        </w:rPr>
        <w:tab/>
        <w:t>- ликвидация несанкциони</w:t>
      </w:r>
      <w:r w:rsidR="00F30298" w:rsidRPr="009E60FD">
        <w:rPr>
          <w:szCs w:val="28"/>
        </w:rPr>
        <w:t>рованных свалок бытовых отходов.</w:t>
      </w:r>
    </w:p>
    <w:p w:rsidR="00143F8B" w:rsidRPr="009E60FD" w:rsidRDefault="00143F8B" w:rsidP="00C97BA1">
      <w:pPr>
        <w:suppressAutoHyphens/>
        <w:spacing w:line="360" w:lineRule="auto"/>
        <w:jc w:val="center"/>
        <w:rPr>
          <w:b/>
          <w:sz w:val="28"/>
          <w:szCs w:val="28"/>
        </w:rPr>
      </w:pPr>
    </w:p>
    <w:p w:rsidR="00CA035D" w:rsidRPr="009E60FD" w:rsidRDefault="00CA035D" w:rsidP="00CA035D">
      <w:pPr>
        <w:suppressAutoHyphens/>
        <w:spacing w:line="360" w:lineRule="auto"/>
        <w:jc w:val="center"/>
        <w:outlineLvl w:val="2"/>
        <w:rPr>
          <w:b/>
          <w:szCs w:val="28"/>
        </w:rPr>
      </w:pPr>
      <w:bookmarkStart w:id="274" w:name="_Toc290627663"/>
      <w:bookmarkStart w:id="275" w:name="_Toc102643172"/>
      <w:r w:rsidRPr="009E60FD">
        <w:rPr>
          <w:b/>
          <w:szCs w:val="28"/>
        </w:rPr>
        <w:t>2.</w:t>
      </w:r>
      <w:r w:rsidR="00C60DDF" w:rsidRPr="009E60FD">
        <w:rPr>
          <w:b/>
          <w:szCs w:val="28"/>
        </w:rPr>
        <w:t>5</w:t>
      </w:r>
      <w:r w:rsidRPr="009E60FD">
        <w:rPr>
          <w:b/>
          <w:szCs w:val="28"/>
        </w:rPr>
        <w:t>.6. Мероприятия по защите от шума</w:t>
      </w:r>
      <w:bookmarkEnd w:id="274"/>
      <w:bookmarkEnd w:id="275"/>
    </w:p>
    <w:p w:rsidR="00C97BA1" w:rsidRPr="009E60FD" w:rsidRDefault="00C97BA1" w:rsidP="00836CA0">
      <w:pPr>
        <w:pStyle w:val="ab"/>
        <w:suppressAutoHyphens/>
        <w:spacing w:before="40" w:after="40" w:line="288" w:lineRule="auto"/>
        <w:ind w:left="5" w:firstLine="704"/>
        <w:rPr>
          <w:szCs w:val="28"/>
        </w:rPr>
      </w:pPr>
      <w:r w:rsidRPr="009E60FD">
        <w:rPr>
          <w:szCs w:val="28"/>
        </w:rPr>
        <w:t xml:space="preserve">На первую очередь реализации генерального плана </w:t>
      </w:r>
      <w:r w:rsidR="00D12856" w:rsidRPr="009E60FD">
        <w:t>Вышегорского</w:t>
      </w:r>
      <w:r w:rsidR="00910BB6" w:rsidRPr="009E60FD">
        <w:t xml:space="preserve"> сельского поселения</w:t>
      </w:r>
      <w:r w:rsidRPr="009E60FD">
        <w:rPr>
          <w:szCs w:val="28"/>
        </w:rPr>
        <w:t>:</w:t>
      </w:r>
    </w:p>
    <w:p w:rsidR="00C97BA1" w:rsidRPr="009E60FD" w:rsidRDefault="00C97BA1" w:rsidP="00836CA0">
      <w:pPr>
        <w:pStyle w:val="ab"/>
        <w:suppressAutoHyphens/>
        <w:spacing w:before="40" w:after="40" w:line="288" w:lineRule="auto"/>
        <w:ind w:left="5" w:firstLine="399"/>
        <w:rPr>
          <w:spacing w:val="7"/>
          <w:szCs w:val="28"/>
        </w:rPr>
      </w:pPr>
      <w:r w:rsidRPr="009E60FD">
        <w:rPr>
          <w:spacing w:val="5"/>
          <w:szCs w:val="28"/>
        </w:rPr>
        <w:lastRenderedPageBreak/>
        <w:t xml:space="preserve">- организация </w:t>
      </w:r>
      <w:r w:rsidRPr="009E60FD">
        <w:rPr>
          <w:spacing w:val="7"/>
          <w:szCs w:val="28"/>
        </w:rPr>
        <w:t>защитных лесополос вдоль транспортных магистралей со стороны жилой застройки;</w:t>
      </w:r>
    </w:p>
    <w:p w:rsidR="00C97BA1" w:rsidRPr="009E60FD" w:rsidRDefault="00C97BA1" w:rsidP="00836CA0">
      <w:pPr>
        <w:spacing w:line="288" w:lineRule="auto"/>
        <w:ind w:firstLine="709"/>
        <w:jc w:val="both"/>
        <w:rPr>
          <w:szCs w:val="28"/>
        </w:rPr>
      </w:pPr>
      <w:r w:rsidRPr="009E60FD">
        <w:rPr>
          <w:spacing w:val="7"/>
          <w:szCs w:val="28"/>
        </w:rPr>
        <w:t xml:space="preserve">- </w:t>
      </w:r>
      <w:r w:rsidRPr="009E60FD">
        <w:rPr>
          <w:szCs w:val="28"/>
        </w:rPr>
        <w:t>формирование системы зеленых насаждений с усилением защитных лесополос (специальное озеленение) вдоль автодорог с учетом уже имеющегося озеленения, способствующих шумозащите.</w:t>
      </w:r>
    </w:p>
    <w:p w:rsidR="00C97BA1" w:rsidRPr="009E60FD" w:rsidRDefault="00C97BA1" w:rsidP="00C97BA1">
      <w:pPr>
        <w:spacing w:line="360" w:lineRule="auto"/>
        <w:ind w:firstLine="709"/>
        <w:jc w:val="both"/>
        <w:rPr>
          <w:b/>
          <w:bCs/>
          <w:iCs/>
          <w:sz w:val="28"/>
          <w:szCs w:val="28"/>
        </w:rPr>
      </w:pPr>
    </w:p>
    <w:p w:rsidR="00C3247F" w:rsidRPr="009E60FD" w:rsidRDefault="00CA035D" w:rsidP="00BC388C">
      <w:pPr>
        <w:spacing w:line="288" w:lineRule="auto"/>
        <w:jc w:val="center"/>
        <w:outlineLvl w:val="2"/>
        <w:rPr>
          <w:b/>
          <w:szCs w:val="28"/>
        </w:rPr>
      </w:pPr>
      <w:bookmarkStart w:id="276" w:name="_Toc290627664"/>
      <w:bookmarkStart w:id="277" w:name="_Toc102643173"/>
      <w:r w:rsidRPr="009E60FD">
        <w:rPr>
          <w:b/>
          <w:szCs w:val="28"/>
        </w:rPr>
        <w:t>2.</w:t>
      </w:r>
      <w:r w:rsidR="00C60DDF" w:rsidRPr="009E60FD">
        <w:rPr>
          <w:b/>
          <w:szCs w:val="28"/>
        </w:rPr>
        <w:t>5</w:t>
      </w:r>
      <w:r w:rsidRPr="009E60FD">
        <w:rPr>
          <w:b/>
          <w:szCs w:val="28"/>
        </w:rPr>
        <w:t>.7. Мероприятия по обеспечению соблюдения режима санитарно-защитных зон предприятий и санитарных разрывов</w:t>
      </w:r>
      <w:bookmarkEnd w:id="276"/>
      <w:bookmarkEnd w:id="277"/>
    </w:p>
    <w:p w:rsidR="00C17283" w:rsidRPr="009E60FD" w:rsidRDefault="00C17283" w:rsidP="00BC388C">
      <w:pPr>
        <w:pStyle w:val="ab"/>
        <w:spacing w:before="40" w:after="40" w:line="288" w:lineRule="auto"/>
        <w:ind w:firstLine="708"/>
        <w:rPr>
          <w:szCs w:val="28"/>
        </w:rPr>
      </w:pPr>
      <w:r w:rsidRPr="009E60FD">
        <w:rPr>
          <w:szCs w:val="28"/>
        </w:rPr>
        <w:t xml:space="preserve">В целях создания благоприятных условий для жизни и здоровья населения и реализации мер по предупреждению и устранению вредного воздействия на человека негативных факторов в соответствии с Федеральным законом «О санитарно-эпидемиологическом благополучии населения» от 30 марта </w:t>
      </w:r>
      <w:smartTag w:uri="urn:schemas-microsoft-com:office:smarttags" w:element="metricconverter">
        <w:smartTagPr>
          <w:attr w:name="ProductID" w:val="1999 г"/>
        </w:smartTagPr>
        <w:r w:rsidRPr="009E60FD">
          <w:rPr>
            <w:szCs w:val="28"/>
          </w:rPr>
          <w:t>1999 г</w:t>
        </w:r>
      </w:smartTag>
      <w:r w:rsidRPr="009E60FD">
        <w:rPr>
          <w:szCs w:val="28"/>
        </w:rPr>
        <w:t xml:space="preserve">. № 52-ФЗ, ст. 12, предприятия должны разработать комплекс природоохранных мероприятий, направленных на сокращение негативного влияния на окружающую среду и уменьшение размера санитарно-защитных зон. Все действующие </w:t>
      </w:r>
      <w:r w:rsidR="00C97BA1" w:rsidRPr="009E60FD">
        <w:rPr>
          <w:szCs w:val="28"/>
        </w:rPr>
        <w:t xml:space="preserve">на территории </w:t>
      </w:r>
      <w:r w:rsidR="00D12856" w:rsidRPr="009E60FD">
        <w:t>Вышегорского</w:t>
      </w:r>
      <w:r w:rsidR="00910BB6" w:rsidRPr="009E60FD">
        <w:t xml:space="preserve"> сельского поселения</w:t>
      </w:r>
      <w:r w:rsidR="00640FC6" w:rsidRPr="009E60FD">
        <w:rPr>
          <w:szCs w:val="28"/>
        </w:rPr>
        <w:t xml:space="preserve"> </w:t>
      </w:r>
      <w:r w:rsidRPr="009E60FD">
        <w:rPr>
          <w:szCs w:val="28"/>
        </w:rPr>
        <w:t>предприятия должны разработать проекты обоснования и организации санитарно-защитных зон.</w:t>
      </w:r>
    </w:p>
    <w:p w:rsidR="00C17283" w:rsidRPr="009E60FD" w:rsidRDefault="005D7A93" w:rsidP="00836CA0">
      <w:pPr>
        <w:spacing w:line="288" w:lineRule="auto"/>
        <w:ind w:firstLine="540"/>
        <w:jc w:val="both"/>
        <w:rPr>
          <w:szCs w:val="28"/>
        </w:rPr>
      </w:pPr>
      <w:r w:rsidRPr="009E60FD">
        <w:rPr>
          <w:szCs w:val="28"/>
        </w:rPr>
        <w:t>В случае не</w:t>
      </w:r>
      <w:r w:rsidR="00C17283" w:rsidRPr="009E60FD">
        <w:rPr>
          <w:szCs w:val="28"/>
        </w:rPr>
        <w:t>соблюдения нормативной величины санитарно-защитной зоны рекомендуется разработать проект сокращения санитарно-защитной зоны предприятия.</w:t>
      </w:r>
    </w:p>
    <w:p w:rsidR="00C17283" w:rsidRPr="009E60FD" w:rsidRDefault="00C17283" w:rsidP="00836CA0">
      <w:pPr>
        <w:spacing w:line="288" w:lineRule="auto"/>
        <w:ind w:firstLine="540"/>
        <w:jc w:val="both"/>
        <w:rPr>
          <w:szCs w:val="28"/>
        </w:rPr>
      </w:pPr>
      <w:r w:rsidRPr="009E60FD">
        <w:rPr>
          <w:szCs w:val="28"/>
        </w:rPr>
        <w:t>При невозможности сокращения санитарно-защитных зон до рекомендуемых размеров необходимо провести мероприятия, направленные на достижение нормативных природоохранных и санитарно-гигиенических требований, а именно:</w:t>
      </w:r>
    </w:p>
    <w:p w:rsidR="00C17283" w:rsidRPr="009E60FD" w:rsidRDefault="00C17283" w:rsidP="00836CA0">
      <w:pPr>
        <w:spacing w:line="288" w:lineRule="auto"/>
        <w:ind w:firstLine="540"/>
        <w:jc w:val="both"/>
        <w:rPr>
          <w:szCs w:val="28"/>
        </w:rPr>
      </w:pPr>
      <w:r w:rsidRPr="009E60FD">
        <w:rPr>
          <w:szCs w:val="28"/>
        </w:rPr>
        <w:t xml:space="preserve"> - перепрофилирование объектов жилого фонда в объекты общественно-делового или коммунального назначения;</w:t>
      </w:r>
    </w:p>
    <w:p w:rsidR="00C17283" w:rsidRPr="009E60FD" w:rsidRDefault="00C17283" w:rsidP="00836CA0">
      <w:pPr>
        <w:spacing w:line="288" w:lineRule="auto"/>
        <w:ind w:firstLine="540"/>
        <w:jc w:val="both"/>
        <w:rPr>
          <w:szCs w:val="28"/>
        </w:rPr>
      </w:pPr>
      <w:r w:rsidRPr="009E60FD">
        <w:rPr>
          <w:szCs w:val="28"/>
        </w:rPr>
        <w:t xml:space="preserve"> - расселение жителей, проживающих в санитарно-защитных зонах.</w:t>
      </w:r>
    </w:p>
    <w:p w:rsidR="00476416" w:rsidRPr="009E60FD" w:rsidRDefault="00476416" w:rsidP="00836CA0">
      <w:pPr>
        <w:spacing w:line="288" w:lineRule="auto"/>
        <w:ind w:firstLine="540"/>
        <w:jc w:val="both"/>
        <w:rPr>
          <w:szCs w:val="28"/>
        </w:rPr>
      </w:pPr>
    </w:p>
    <w:p w:rsidR="00185B8F" w:rsidRPr="009E60FD" w:rsidRDefault="00185B8F" w:rsidP="00185B8F">
      <w:pPr>
        <w:pStyle w:val="ab"/>
        <w:spacing w:before="40" w:after="40" w:line="288" w:lineRule="auto"/>
        <w:ind w:firstLine="709"/>
        <w:rPr>
          <w:szCs w:val="28"/>
        </w:rPr>
      </w:pPr>
      <w:r w:rsidRPr="009E60FD">
        <w:rPr>
          <w:szCs w:val="28"/>
        </w:rPr>
        <w:t xml:space="preserve">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 </w:t>
      </w:r>
    </w:p>
    <w:p w:rsidR="00185B8F" w:rsidRPr="009E60FD" w:rsidRDefault="00185B8F" w:rsidP="00185B8F">
      <w:pPr>
        <w:pStyle w:val="ab"/>
        <w:spacing w:before="40" w:after="40" w:line="288" w:lineRule="auto"/>
        <w:ind w:firstLine="709"/>
        <w:rPr>
          <w:szCs w:val="28"/>
        </w:rPr>
      </w:pPr>
      <w:r w:rsidRPr="009E60FD">
        <w:rPr>
          <w:szCs w:val="28"/>
        </w:rPr>
        <w:t>Порядок установления, изменения и прекращения существования санитарно-защитных зон, а также особые условия использования земельных участков, расположенных в границах санитарно-защитных зон, определяются в соответствии с Постановлением Правительства РФ от 3 марта 2018 г. N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rsidR="00185B8F" w:rsidRPr="009E60FD" w:rsidRDefault="00185B8F" w:rsidP="00185B8F">
      <w:pPr>
        <w:pStyle w:val="ab"/>
        <w:spacing w:before="40" w:after="40" w:line="288" w:lineRule="auto"/>
        <w:ind w:firstLine="709"/>
        <w:rPr>
          <w:szCs w:val="28"/>
        </w:rPr>
      </w:pPr>
      <w:r w:rsidRPr="009E60FD">
        <w:rPr>
          <w:szCs w:val="28"/>
        </w:rPr>
        <w:t xml:space="preserve">При планировании строительства или реконструкции объекта застройщик не позднее чем за 30 дней до дня направления в соответствии с Градостроительным кодексом </w:t>
      </w:r>
      <w:r w:rsidRPr="009E60FD">
        <w:rPr>
          <w:szCs w:val="28"/>
        </w:rPr>
        <w:lastRenderedPageBreak/>
        <w:t>Российской Федерации заявления о выдаче разрешения на строительство представляет в уполномоченный орган заявление об установлении или изменении санитарно-защитной зоны.</w:t>
      </w:r>
    </w:p>
    <w:p w:rsidR="00185B8F" w:rsidRPr="009E60FD" w:rsidRDefault="00185B8F" w:rsidP="00185B8F">
      <w:pPr>
        <w:pStyle w:val="ab"/>
        <w:spacing w:before="40" w:after="40" w:line="288" w:lineRule="auto"/>
        <w:ind w:firstLine="709"/>
        <w:rPr>
          <w:szCs w:val="28"/>
        </w:rPr>
      </w:pPr>
      <w:r w:rsidRPr="009E60FD">
        <w:rPr>
          <w:szCs w:val="28"/>
        </w:rPr>
        <w:t>Согласно п. 5 Постановления Правительства РФ от 3 марта 2018 г. N 222 "Об утверждении Правил установления санитарно-защитных зон и использования земельных участков, расположенных в границах санитарно-защитных зон" в границах санитарно-защитной зоны не допускается использования земельных участков в целях:</w:t>
      </w:r>
    </w:p>
    <w:p w:rsidR="00185B8F" w:rsidRPr="009E60FD" w:rsidRDefault="00185B8F" w:rsidP="00185B8F">
      <w:pPr>
        <w:pStyle w:val="ab"/>
        <w:spacing w:before="40" w:after="40" w:line="288" w:lineRule="auto"/>
        <w:ind w:firstLine="709"/>
        <w:rPr>
          <w:szCs w:val="28"/>
        </w:rPr>
      </w:pPr>
      <w:r w:rsidRPr="009E60FD">
        <w:rPr>
          <w:szCs w:val="28"/>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rsidR="00185B8F" w:rsidRPr="009E60FD" w:rsidRDefault="00185B8F" w:rsidP="00185B8F">
      <w:pPr>
        <w:pStyle w:val="ab"/>
        <w:spacing w:before="40" w:after="40" w:line="288" w:lineRule="auto"/>
        <w:ind w:firstLine="709"/>
        <w:rPr>
          <w:szCs w:val="28"/>
        </w:rPr>
      </w:pPr>
      <w:r w:rsidRPr="009E60FD">
        <w:rPr>
          <w:szCs w:val="28"/>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rsidR="00185B8F" w:rsidRPr="009E60FD" w:rsidRDefault="00185B8F" w:rsidP="00185B8F">
      <w:pPr>
        <w:pStyle w:val="ab"/>
        <w:spacing w:before="40" w:after="40" w:line="288" w:lineRule="auto"/>
        <w:ind w:firstLine="709"/>
        <w:rPr>
          <w:szCs w:val="28"/>
        </w:rPr>
      </w:pPr>
      <w:r w:rsidRPr="009E60FD">
        <w:rPr>
          <w:szCs w:val="28"/>
        </w:rPr>
        <w:t>Основаниями для отказа в принятии решения об установлении (изменении) санитарно-защитной зоны являются:</w:t>
      </w:r>
    </w:p>
    <w:p w:rsidR="00185B8F" w:rsidRPr="009E60FD" w:rsidRDefault="00185B8F" w:rsidP="00185B8F">
      <w:pPr>
        <w:pStyle w:val="ab"/>
        <w:spacing w:before="40" w:after="40" w:line="288" w:lineRule="auto"/>
        <w:ind w:firstLine="709"/>
        <w:rPr>
          <w:szCs w:val="28"/>
        </w:rPr>
      </w:pPr>
      <w:r w:rsidRPr="009E60FD">
        <w:rPr>
          <w:szCs w:val="28"/>
        </w:rPr>
        <w:t>а) отсутствие документов, указанных в пункте 14 Постановления Правительства РФ от 3 марта 2018 г. N 222 "Об утверждении Правил установления санитарно-защитных зон и использования земельных участков, расположенных в границах санитарно-защитных зон", или отсутствие сведений, предусмотренных пунктом 16 Постановления Правительства РФ от 3 марта 2018 г. N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rsidR="00185B8F" w:rsidRPr="009E60FD" w:rsidRDefault="00185B8F" w:rsidP="00185B8F">
      <w:pPr>
        <w:pStyle w:val="ab"/>
        <w:spacing w:before="40" w:after="40" w:line="288" w:lineRule="auto"/>
        <w:ind w:firstLine="709"/>
        <w:rPr>
          <w:szCs w:val="28"/>
        </w:rPr>
      </w:pPr>
      <w:r w:rsidRPr="009E60FD">
        <w:rPr>
          <w:szCs w:val="28"/>
        </w:rPr>
        <w:t>б) несоответствие содержащихся в проекте санитарно-защитной зоны размеров и границ санитарно-защитной зоны, обоснований таких размеров и границ требованиям законодательства в области обеспечения санитарно-эпидемиологического благополучия населения;</w:t>
      </w:r>
    </w:p>
    <w:p w:rsidR="00185B8F" w:rsidRPr="009E60FD" w:rsidRDefault="00185B8F" w:rsidP="00185B8F">
      <w:pPr>
        <w:pStyle w:val="ab"/>
        <w:spacing w:before="40" w:after="40" w:line="288" w:lineRule="auto"/>
        <w:ind w:firstLine="709"/>
        <w:rPr>
          <w:szCs w:val="28"/>
        </w:rPr>
      </w:pPr>
      <w:r w:rsidRPr="009E60FD">
        <w:rPr>
          <w:szCs w:val="28"/>
        </w:rPr>
        <w:t xml:space="preserve">в) несоответствие содержащихся в проекте санитарно-защитной зоны ограничений использования земельных участков, расположенных в границах такой зоны, ограничениям использования земельных участков, установленным пунктом 5 Постановления Правительства РФ от 3 марта 2018 г. N 222 "Об утверждении Правил установления санитарно-защитных зон и использования земельных участков, расположенных в границах санитарно-защитных зон", или несоответствие обоснований возможности использования земельных участков, расположенных в границах санитарно-защитной зоны, для целей, предусмотренных подпунктом "б" пункта 5 Постановления Правительства РФ от 3 марта 2018 г. N 222 "Об утверждении Правил установления санитарно-защитных зон и использования земельных участков, расположенных в границах санитарно-защитных зон", </w:t>
      </w:r>
      <w:r w:rsidRPr="009E60FD">
        <w:rPr>
          <w:szCs w:val="28"/>
        </w:rPr>
        <w:lastRenderedPageBreak/>
        <w:t>требованиям законодательства в области обеспечения санитарно-эпидемиологического благополучия населения;</w:t>
      </w:r>
    </w:p>
    <w:p w:rsidR="00185B8F" w:rsidRPr="009E60FD" w:rsidRDefault="00185B8F" w:rsidP="00185B8F">
      <w:pPr>
        <w:pStyle w:val="ab"/>
        <w:spacing w:before="40" w:after="40" w:line="288" w:lineRule="auto"/>
        <w:ind w:firstLine="709"/>
        <w:rPr>
          <w:szCs w:val="28"/>
        </w:rPr>
      </w:pPr>
      <w:r w:rsidRPr="009E60FD">
        <w:rPr>
          <w:szCs w:val="28"/>
        </w:rPr>
        <w:t>г) наличие в экспертном заключении сведений о несоответствии проекта санитарно-защитной зоны санитарно-эпидемиологическим требованиям.</w:t>
      </w:r>
    </w:p>
    <w:p w:rsidR="00185B8F" w:rsidRPr="009E60FD" w:rsidRDefault="00185B8F" w:rsidP="00185B8F">
      <w:pPr>
        <w:pStyle w:val="ab"/>
        <w:spacing w:before="40" w:after="40" w:line="288" w:lineRule="auto"/>
        <w:ind w:firstLine="709"/>
        <w:rPr>
          <w:szCs w:val="28"/>
        </w:rPr>
      </w:pPr>
    </w:p>
    <w:p w:rsidR="00185B8F" w:rsidRPr="009E60FD" w:rsidRDefault="00185B8F" w:rsidP="00185B8F">
      <w:pPr>
        <w:pStyle w:val="ab"/>
        <w:spacing w:before="40" w:after="40" w:line="288" w:lineRule="auto"/>
        <w:ind w:firstLine="709"/>
        <w:rPr>
          <w:szCs w:val="28"/>
        </w:rPr>
      </w:pPr>
      <w:r w:rsidRPr="009E60FD">
        <w:rPr>
          <w:szCs w:val="28"/>
        </w:rPr>
        <w:t>В проекте санитарно-защитной зоны на строительство новых, реконструкцию или техническое перевооружение действующих промышленных объектов, производств и сооружений должны быть предусмотрены мероприятия и средства на организацию санитарно-защитных зон, включая отселение жителей, в случае необходимости. Выполнение мероприятий, включая отселение жителей, обеспечивают должностные лица соответствующих промышленных объектов и производств.</w:t>
      </w:r>
    </w:p>
    <w:p w:rsidR="00CC01F6" w:rsidRPr="009E60FD" w:rsidRDefault="00CC01F6" w:rsidP="007E5E6B">
      <w:pPr>
        <w:jc w:val="center"/>
        <w:outlineLvl w:val="1"/>
        <w:rPr>
          <w:b/>
        </w:rPr>
      </w:pPr>
      <w:bookmarkStart w:id="278" w:name="_Toc286310003"/>
      <w:bookmarkStart w:id="279" w:name="_Toc286310154"/>
      <w:bookmarkStart w:id="280" w:name="_Toc290627665"/>
    </w:p>
    <w:p w:rsidR="007E5E6B" w:rsidRPr="009E60FD" w:rsidRDefault="007E5E6B" w:rsidP="00612852">
      <w:pPr>
        <w:spacing w:line="288" w:lineRule="auto"/>
        <w:jc w:val="center"/>
        <w:outlineLvl w:val="1"/>
        <w:rPr>
          <w:b/>
        </w:rPr>
      </w:pPr>
      <w:bookmarkStart w:id="281" w:name="_Toc102643174"/>
      <w:r w:rsidRPr="009E60FD">
        <w:rPr>
          <w:b/>
        </w:rPr>
        <w:t>2.</w:t>
      </w:r>
      <w:r w:rsidR="00C60DDF" w:rsidRPr="009E60FD">
        <w:rPr>
          <w:b/>
        </w:rPr>
        <w:t>6</w:t>
      </w:r>
      <w:r w:rsidRPr="009E60FD">
        <w:rPr>
          <w:b/>
        </w:rPr>
        <w:t xml:space="preserve">. Развитие зеленых насаждений </w:t>
      </w:r>
      <w:bookmarkEnd w:id="278"/>
      <w:bookmarkEnd w:id="279"/>
      <w:bookmarkEnd w:id="280"/>
      <w:r w:rsidR="00D12856" w:rsidRPr="009E60FD">
        <w:rPr>
          <w:b/>
        </w:rPr>
        <w:t>Вышегорского</w:t>
      </w:r>
      <w:r w:rsidR="00910BB6" w:rsidRPr="009E60FD">
        <w:rPr>
          <w:b/>
        </w:rPr>
        <w:t xml:space="preserve"> сельского поселения</w:t>
      </w:r>
      <w:bookmarkEnd w:id="281"/>
    </w:p>
    <w:p w:rsidR="00E44B55" w:rsidRPr="009E60FD" w:rsidRDefault="00E44B55" w:rsidP="00612852">
      <w:pPr>
        <w:spacing w:line="288" w:lineRule="auto"/>
        <w:ind w:firstLine="709"/>
        <w:contextualSpacing/>
        <w:jc w:val="both"/>
      </w:pPr>
      <w:r w:rsidRPr="009E60FD">
        <w:t xml:space="preserve">Организация благоустройства и озеленения территории поселения относится к вопросам местного значения поселения в соответствии с </w:t>
      </w:r>
      <w:r w:rsidR="00240D70" w:rsidRPr="009E60FD">
        <w:t xml:space="preserve">п.19 ч.1 ст. 14 </w:t>
      </w:r>
      <w:r w:rsidR="005777DA" w:rsidRPr="009E60FD">
        <w:t>Федерального закона «Об общих принципах организации местного самоуправления в Российской Федерации» № 131-ФЗ от 06.10.2003г.</w:t>
      </w:r>
    </w:p>
    <w:p w:rsidR="00612852" w:rsidRPr="009E60FD" w:rsidRDefault="00612852" w:rsidP="008B075A">
      <w:pPr>
        <w:spacing w:line="288" w:lineRule="auto"/>
        <w:ind w:firstLine="709"/>
        <w:contextualSpacing/>
        <w:jc w:val="both"/>
        <w:rPr>
          <w:b/>
        </w:rPr>
      </w:pPr>
    </w:p>
    <w:p w:rsidR="006E6626" w:rsidRPr="009E60FD" w:rsidRDefault="006E6626" w:rsidP="008B075A">
      <w:pPr>
        <w:pStyle w:val="30"/>
        <w:keepLines/>
        <w:suppressAutoHyphens/>
        <w:spacing w:before="200" w:after="0" w:line="288" w:lineRule="auto"/>
        <w:contextualSpacing/>
        <w:jc w:val="center"/>
      </w:pPr>
      <w:bookmarkStart w:id="282" w:name="_Toc280281875"/>
      <w:bookmarkStart w:id="283" w:name="_Toc286310004"/>
      <w:bookmarkStart w:id="284" w:name="_Toc286310155"/>
      <w:bookmarkStart w:id="285" w:name="_Toc290627666"/>
      <w:bookmarkStart w:id="286" w:name="_Toc102643175"/>
      <w:r w:rsidRPr="009E60FD">
        <w:t>2.</w:t>
      </w:r>
      <w:r w:rsidR="00C60DDF" w:rsidRPr="009E60FD">
        <w:t>6</w:t>
      </w:r>
      <w:r w:rsidRPr="009E60FD">
        <w:t>.1. Задачи по развитию зеленых насаждений</w:t>
      </w:r>
      <w:bookmarkEnd w:id="282"/>
      <w:bookmarkEnd w:id="283"/>
      <w:bookmarkEnd w:id="284"/>
      <w:bookmarkEnd w:id="285"/>
      <w:bookmarkEnd w:id="286"/>
    </w:p>
    <w:p w:rsidR="006F73FD" w:rsidRPr="009E60FD" w:rsidRDefault="006F73FD" w:rsidP="008B075A">
      <w:pPr>
        <w:suppressAutoHyphens/>
        <w:spacing w:line="288" w:lineRule="auto"/>
        <w:ind w:firstLine="709"/>
        <w:contextualSpacing/>
        <w:jc w:val="both"/>
      </w:pPr>
      <w:r w:rsidRPr="009E60FD">
        <w:t xml:space="preserve">Основные задачи по развитию зелёных насаждений на территории </w:t>
      </w:r>
      <w:r w:rsidR="00D12856" w:rsidRPr="009E60FD">
        <w:t>Вышегорского</w:t>
      </w:r>
      <w:r w:rsidR="00910BB6" w:rsidRPr="009E60FD">
        <w:t xml:space="preserve"> сельского поселения</w:t>
      </w:r>
      <w:r w:rsidR="00640FC6" w:rsidRPr="009E60FD">
        <w:t xml:space="preserve"> </w:t>
      </w:r>
      <w:r w:rsidRPr="009E60FD">
        <w:t>следующие:</w:t>
      </w:r>
    </w:p>
    <w:p w:rsidR="00D47583" w:rsidRPr="009E60FD" w:rsidRDefault="00D47583" w:rsidP="00612852">
      <w:pPr>
        <w:suppressAutoHyphens/>
        <w:spacing w:line="288" w:lineRule="auto"/>
        <w:ind w:firstLine="709"/>
        <w:contextualSpacing/>
        <w:jc w:val="both"/>
      </w:pPr>
      <w:r w:rsidRPr="009E60FD">
        <w:t>1. Повышение уровня обеспечения населения озелененными территориями общего пользования за счет озеленения территорий нового освоения, неиспользуемых территорий;</w:t>
      </w:r>
    </w:p>
    <w:p w:rsidR="00D47583" w:rsidRPr="009E60FD" w:rsidRDefault="00D47583" w:rsidP="00506103">
      <w:pPr>
        <w:suppressAutoHyphens/>
        <w:spacing w:line="288" w:lineRule="auto"/>
        <w:ind w:firstLine="709"/>
        <w:jc w:val="both"/>
      </w:pPr>
      <w:r w:rsidRPr="009E60FD">
        <w:t>2. Увеличение площади зеленых насаждений общего пользования – парков, скверов, бульваров, уличного озеленения;</w:t>
      </w:r>
    </w:p>
    <w:p w:rsidR="00D47583" w:rsidRPr="009E60FD" w:rsidRDefault="00D47583" w:rsidP="00506103">
      <w:pPr>
        <w:suppressAutoHyphens/>
        <w:spacing w:line="288" w:lineRule="auto"/>
        <w:ind w:firstLine="709"/>
        <w:jc w:val="both"/>
      </w:pPr>
      <w:r w:rsidRPr="009E60FD">
        <w:t>3. Формирование системы озелененных территорий на основе озеленения территорий общего пользования, спортивно-рекреационных территорий, озеленение территорий специального назначения – санитарно-защитных озелененных полос, озеленение прибрежных территорий.</w:t>
      </w:r>
    </w:p>
    <w:p w:rsidR="00767F47" w:rsidRPr="009E60FD" w:rsidRDefault="00767F47" w:rsidP="006E6626">
      <w:pPr>
        <w:suppressAutoHyphens/>
        <w:ind w:firstLine="709"/>
        <w:jc w:val="center"/>
        <w:outlineLvl w:val="2"/>
        <w:rPr>
          <w:b/>
        </w:rPr>
      </w:pPr>
      <w:bookmarkStart w:id="287" w:name="_Toc290627667"/>
    </w:p>
    <w:p w:rsidR="006E6626" w:rsidRPr="009E60FD" w:rsidRDefault="005E63F6" w:rsidP="006E6626">
      <w:pPr>
        <w:suppressAutoHyphens/>
        <w:ind w:firstLine="709"/>
        <w:jc w:val="center"/>
        <w:outlineLvl w:val="2"/>
      </w:pPr>
      <w:bookmarkStart w:id="288" w:name="_Toc102643176"/>
      <w:r w:rsidRPr="009E60FD">
        <w:rPr>
          <w:b/>
        </w:rPr>
        <w:t>2.</w:t>
      </w:r>
      <w:r w:rsidR="00C60DDF" w:rsidRPr="009E60FD">
        <w:rPr>
          <w:b/>
        </w:rPr>
        <w:t>6</w:t>
      </w:r>
      <w:r w:rsidR="006E6626" w:rsidRPr="009E60FD">
        <w:rPr>
          <w:b/>
        </w:rPr>
        <w:t>.2. Мероприятия по сохранению и развитию зелёных насаждений</w:t>
      </w:r>
      <w:bookmarkEnd w:id="287"/>
      <w:bookmarkEnd w:id="288"/>
    </w:p>
    <w:p w:rsidR="006E6626" w:rsidRPr="009E60FD" w:rsidRDefault="006E6626" w:rsidP="00F06850"/>
    <w:p w:rsidR="00F06850" w:rsidRPr="009E60FD" w:rsidRDefault="00F06850" w:rsidP="00506103">
      <w:pPr>
        <w:suppressAutoHyphens/>
        <w:spacing w:line="288" w:lineRule="auto"/>
        <w:ind w:firstLine="708"/>
        <w:contextualSpacing/>
        <w:jc w:val="both"/>
      </w:pPr>
      <w:r w:rsidRPr="009E60FD">
        <w:t xml:space="preserve">Основные мероприятия по сохранению и развитию зелёных насаждений на территории </w:t>
      </w:r>
      <w:r w:rsidR="00D12856" w:rsidRPr="009E60FD">
        <w:t>Вышегорского</w:t>
      </w:r>
      <w:r w:rsidR="00910BB6" w:rsidRPr="009E60FD">
        <w:t xml:space="preserve"> сельского поселения</w:t>
      </w:r>
      <w:r w:rsidR="00640FC6" w:rsidRPr="009E60FD">
        <w:t xml:space="preserve"> </w:t>
      </w:r>
      <w:r w:rsidRPr="009E60FD">
        <w:t>следующие:</w:t>
      </w:r>
    </w:p>
    <w:p w:rsidR="00D51303" w:rsidRPr="009E60FD" w:rsidRDefault="00EB4232" w:rsidP="00506103">
      <w:pPr>
        <w:pStyle w:val="aff4"/>
        <w:suppressAutoHyphens/>
        <w:spacing w:line="288" w:lineRule="auto"/>
        <w:ind w:firstLine="709"/>
        <w:contextualSpacing/>
        <w:jc w:val="both"/>
        <w:rPr>
          <w:szCs w:val="28"/>
        </w:rPr>
      </w:pPr>
      <w:bookmarkStart w:id="289" w:name="_Toc260406520"/>
      <w:r w:rsidRPr="009E60FD">
        <w:rPr>
          <w:szCs w:val="28"/>
        </w:rPr>
        <w:t xml:space="preserve">1. </w:t>
      </w:r>
      <w:r w:rsidR="00D51303" w:rsidRPr="009E60FD">
        <w:rPr>
          <w:szCs w:val="28"/>
        </w:rPr>
        <w:t xml:space="preserve">Полное сохранение на территории </w:t>
      </w:r>
      <w:r w:rsidR="00D12856" w:rsidRPr="009E60FD">
        <w:t>Вышегорского</w:t>
      </w:r>
      <w:r w:rsidR="00910BB6" w:rsidRPr="009E60FD">
        <w:t xml:space="preserve"> сельского поселения</w:t>
      </w:r>
      <w:r w:rsidR="00640FC6" w:rsidRPr="009E60FD">
        <w:rPr>
          <w:szCs w:val="28"/>
        </w:rPr>
        <w:t xml:space="preserve"> </w:t>
      </w:r>
      <w:r w:rsidR="00D51303" w:rsidRPr="009E60FD">
        <w:rPr>
          <w:szCs w:val="28"/>
        </w:rPr>
        <w:t>лесов государственного лесного фонда как ресурса обеспечения экологической устойчивости поселения.</w:t>
      </w:r>
    </w:p>
    <w:p w:rsidR="00EB4232" w:rsidRPr="009E60FD" w:rsidRDefault="00D51303" w:rsidP="00506103">
      <w:pPr>
        <w:pStyle w:val="aff4"/>
        <w:suppressAutoHyphens/>
        <w:spacing w:line="288" w:lineRule="auto"/>
        <w:ind w:firstLine="709"/>
        <w:contextualSpacing/>
        <w:jc w:val="both"/>
        <w:rPr>
          <w:szCs w:val="28"/>
        </w:rPr>
      </w:pPr>
      <w:r w:rsidRPr="009E60FD">
        <w:rPr>
          <w:szCs w:val="28"/>
        </w:rPr>
        <w:t xml:space="preserve">2. </w:t>
      </w:r>
      <w:r w:rsidR="00EB4232" w:rsidRPr="009E60FD">
        <w:rPr>
          <w:szCs w:val="28"/>
        </w:rPr>
        <w:t xml:space="preserve">Полное сохранение на территории </w:t>
      </w:r>
      <w:r w:rsidR="00D12856" w:rsidRPr="009E60FD">
        <w:t>Вышегорского</w:t>
      </w:r>
      <w:r w:rsidR="00910BB6" w:rsidRPr="009E60FD">
        <w:t xml:space="preserve"> сельского поселения</w:t>
      </w:r>
      <w:r w:rsidR="00640FC6" w:rsidRPr="009E60FD">
        <w:rPr>
          <w:szCs w:val="28"/>
        </w:rPr>
        <w:t xml:space="preserve"> </w:t>
      </w:r>
      <w:r w:rsidR="00EB4232" w:rsidRPr="009E60FD">
        <w:rPr>
          <w:szCs w:val="28"/>
        </w:rPr>
        <w:t>лес</w:t>
      </w:r>
      <w:r w:rsidR="006D4BE2" w:rsidRPr="009E60FD">
        <w:rPr>
          <w:szCs w:val="28"/>
        </w:rPr>
        <w:t>ной растительности</w:t>
      </w:r>
      <w:r w:rsidR="00EB4232" w:rsidRPr="009E60FD">
        <w:rPr>
          <w:szCs w:val="28"/>
        </w:rPr>
        <w:t xml:space="preserve"> как ресурса обеспечения экологической устойчивости поселения.</w:t>
      </w:r>
    </w:p>
    <w:p w:rsidR="00EB4232" w:rsidRPr="009E60FD" w:rsidRDefault="00D51303" w:rsidP="00506103">
      <w:pPr>
        <w:pStyle w:val="aff4"/>
        <w:suppressAutoHyphens/>
        <w:spacing w:line="288" w:lineRule="auto"/>
        <w:ind w:firstLine="709"/>
        <w:contextualSpacing/>
        <w:jc w:val="both"/>
        <w:rPr>
          <w:szCs w:val="28"/>
        </w:rPr>
      </w:pPr>
      <w:r w:rsidRPr="009E60FD">
        <w:rPr>
          <w:szCs w:val="28"/>
        </w:rPr>
        <w:lastRenderedPageBreak/>
        <w:t>3</w:t>
      </w:r>
      <w:r w:rsidR="00EB4232" w:rsidRPr="009E60FD">
        <w:rPr>
          <w:szCs w:val="28"/>
        </w:rPr>
        <w:t xml:space="preserve">. Полное сохранение на территории </w:t>
      </w:r>
      <w:r w:rsidR="00D12856" w:rsidRPr="009E60FD">
        <w:t>Вышегорского</w:t>
      </w:r>
      <w:r w:rsidR="00910BB6" w:rsidRPr="009E60FD">
        <w:t xml:space="preserve"> сельского поселения</w:t>
      </w:r>
      <w:r w:rsidR="00640FC6" w:rsidRPr="009E60FD">
        <w:rPr>
          <w:szCs w:val="28"/>
        </w:rPr>
        <w:t xml:space="preserve"> </w:t>
      </w:r>
      <w:r w:rsidR="00EB4232" w:rsidRPr="009E60FD">
        <w:rPr>
          <w:szCs w:val="28"/>
        </w:rPr>
        <w:t>находящихся вне границ населенных пунктов участков залесенных территорий, в том числе берегов рек и озер, склонов оврагов и балок.</w:t>
      </w:r>
    </w:p>
    <w:p w:rsidR="00EB4232" w:rsidRPr="009E60FD" w:rsidRDefault="00D51303" w:rsidP="00506103">
      <w:pPr>
        <w:pStyle w:val="aff4"/>
        <w:suppressAutoHyphens/>
        <w:spacing w:line="288" w:lineRule="auto"/>
        <w:ind w:firstLine="709"/>
        <w:contextualSpacing/>
        <w:jc w:val="both"/>
        <w:rPr>
          <w:szCs w:val="28"/>
        </w:rPr>
      </w:pPr>
      <w:r w:rsidRPr="009E60FD">
        <w:rPr>
          <w:szCs w:val="28"/>
        </w:rPr>
        <w:t>4</w:t>
      </w:r>
      <w:r w:rsidR="00EB4232" w:rsidRPr="009E60FD">
        <w:rPr>
          <w:szCs w:val="28"/>
        </w:rPr>
        <w:t xml:space="preserve">. Проведение мероприятий по развитию зеленых насаждений на территории населенных пунктов </w:t>
      </w:r>
      <w:r w:rsidR="00D12856" w:rsidRPr="009E60FD">
        <w:t>Вышегорского</w:t>
      </w:r>
      <w:r w:rsidR="00910BB6" w:rsidRPr="009E60FD">
        <w:t xml:space="preserve"> сельского поселения</w:t>
      </w:r>
      <w:r w:rsidR="00EB4232" w:rsidRPr="009E60FD">
        <w:rPr>
          <w:szCs w:val="28"/>
        </w:rPr>
        <w:t>:</w:t>
      </w:r>
    </w:p>
    <w:p w:rsidR="003F09C5" w:rsidRPr="009E60FD" w:rsidRDefault="003F09C5" w:rsidP="004B0704">
      <w:pPr>
        <w:pStyle w:val="aff4"/>
        <w:numPr>
          <w:ilvl w:val="0"/>
          <w:numId w:val="17"/>
        </w:numPr>
        <w:suppressAutoHyphens/>
        <w:spacing w:before="120" w:beforeAutospacing="0" w:after="120" w:afterAutospacing="0" w:line="288" w:lineRule="auto"/>
        <w:contextualSpacing/>
        <w:jc w:val="both"/>
        <w:rPr>
          <w:szCs w:val="28"/>
        </w:rPr>
      </w:pPr>
      <w:r w:rsidRPr="009E60FD">
        <w:rPr>
          <w:szCs w:val="28"/>
        </w:rPr>
        <w:t>сохранение территорий зеленых насаждений на территории населенного пункта;</w:t>
      </w:r>
    </w:p>
    <w:p w:rsidR="003F09C5" w:rsidRPr="009E60FD" w:rsidRDefault="003F09C5" w:rsidP="004B0704">
      <w:pPr>
        <w:pStyle w:val="aff4"/>
        <w:numPr>
          <w:ilvl w:val="0"/>
          <w:numId w:val="17"/>
        </w:numPr>
        <w:suppressAutoHyphens/>
        <w:spacing w:before="120" w:beforeAutospacing="0" w:after="120" w:afterAutospacing="0" w:line="288" w:lineRule="auto"/>
        <w:contextualSpacing/>
        <w:jc w:val="both"/>
        <w:rPr>
          <w:szCs w:val="28"/>
        </w:rPr>
      </w:pPr>
      <w:r w:rsidRPr="009E60FD">
        <w:rPr>
          <w:szCs w:val="28"/>
        </w:rPr>
        <w:t>обеспечение населения зелеными насаждениями общего пользования не менее 30 м</w:t>
      </w:r>
      <w:r w:rsidRPr="009E60FD">
        <w:rPr>
          <w:szCs w:val="28"/>
          <w:vertAlign w:val="superscript"/>
        </w:rPr>
        <w:t xml:space="preserve">2 </w:t>
      </w:r>
      <w:r w:rsidRPr="009E60FD">
        <w:rPr>
          <w:szCs w:val="28"/>
        </w:rPr>
        <w:t>на человека;</w:t>
      </w:r>
    </w:p>
    <w:p w:rsidR="003F09C5" w:rsidRPr="009E60FD" w:rsidRDefault="003F09C5" w:rsidP="004B0704">
      <w:pPr>
        <w:pStyle w:val="aff4"/>
        <w:numPr>
          <w:ilvl w:val="0"/>
          <w:numId w:val="17"/>
        </w:numPr>
        <w:suppressAutoHyphens/>
        <w:spacing w:before="120" w:beforeAutospacing="0" w:after="120" w:afterAutospacing="0" w:line="288" w:lineRule="auto"/>
        <w:contextualSpacing/>
        <w:jc w:val="both"/>
        <w:rPr>
          <w:szCs w:val="28"/>
        </w:rPr>
      </w:pPr>
      <w:r w:rsidRPr="009E60FD">
        <w:rPr>
          <w:szCs w:val="28"/>
        </w:rPr>
        <w:t>озеленение санитарно-защитных зон объектов, оказывающих негативное воздействие на окружающую среду.</w:t>
      </w:r>
    </w:p>
    <w:p w:rsidR="00393016" w:rsidRPr="009E60FD" w:rsidRDefault="00393016" w:rsidP="000C12D5">
      <w:pPr>
        <w:spacing w:line="360" w:lineRule="auto"/>
        <w:jc w:val="center"/>
        <w:rPr>
          <w:b/>
        </w:rPr>
      </w:pPr>
      <w:r w:rsidRPr="009E60FD">
        <w:rPr>
          <w:b/>
        </w:rPr>
        <w:t>Система зеленых насаждений</w:t>
      </w:r>
      <w:bookmarkEnd w:id="289"/>
    </w:p>
    <w:p w:rsidR="00393016" w:rsidRPr="009E60FD" w:rsidRDefault="00393016" w:rsidP="00506103">
      <w:pPr>
        <w:spacing w:line="288" w:lineRule="auto"/>
        <w:ind w:firstLine="567"/>
        <w:jc w:val="both"/>
      </w:pPr>
      <w:r w:rsidRPr="009E60FD">
        <w:t xml:space="preserve">Система озелененных и водных пространств сельского поселения выполняет компенсаторные и защитные функции природной среды, поддерживая благоприятную экологическую обстановку. Являясь неотъемлемой частью архитектурно-планировочной и пространственной организации населенных пунктов, природные компоненты обеспечивают выразительность застройки. </w:t>
      </w:r>
    </w:p>
    <w:p w:rsidR="00393016" w:rsidRPr="009E60FD" w:rsidRDefault="00393016" w:rsidP="00506103">
      <w:pPr>
        <w:spacing w:line="288" w:lineRule="auto"/>
        <w:ind w:firstLine="567"/>
        <w:jc w:val="both"/>
      </w:pPr>
      <w:r w:rsidRPr="009E60FD">
        <w:t>Задачей генерального плана является сохранение существующих насаждений, создание новых объектов различного функционального назначения, включение их в единую непрерывную систему озеленения и объединение ее с природным окружением.</w:t>
      </w:r>
    </w:p>
    <w:p w:rsidR="00393016" w:rsidRPr="009E60FD" w:rsidRDefault="00393016" w:rsidP="00506103">
      <w:pPr>
        <w:spacing w:line="288" w:lineRule="auto"/>
        <w:ind w:firstLine="567"/>
        <w:jc w:val="both"/>
      </w:pPr>
      <w:r w:rsidRPr="009E60FD">
        <w:t>Характер построения системы озеленения определяется планировочной структурой населенных пунктов.</w:t>
      </w:r>
    </w:p>
    <w:p w:rsidR="00393016" w:rsidRPr="009E60FD" w:rsidRDefault="00393016" w:rsidP="00506103">
      <w:pPr>
        <w:spacing w:line="288" w:lineRule="auto"/>
        <w:ind w:firstLine="567"/>
        <w:jc w:val="both"/>
      </w:pPr>
      <w:r w:rsidRPr="009E60FD">
        <w:t>По функциональному назначению зеленые насаждения подразделяются на три группы:</w:t>
      </w:r>
    </w:p>
    <w:p w:rsidR="00393016" w:rsidRPr="009E60FD" w:rsidRDefault="00393016" w:rsidP="00506103">
      <w:pPr>
        <w:spacing w:line="288" w:lineRule="auto"/>
        <w:ind w:firstLine="567"/>
        <w:jc w:val="both"/>
      </w:pPr>
      <w:r w:rsidRPr="009E60FD">
        <w:t xml:space="preserve">- </w:t>
      </w:r>
      <w:r w:rsidRPr="009E60FD">
        <w:rPr>
          <w:b/>
          <w:i/>
        </w:rPr>
        <w:t>зеленые насаждения общего пользования</w:t>
      </w:r>
      <w:r w:rsidRPr="009E60FD">
        <w:t>, предназначенные для различных форм отдыха всего населения</w:t>
      </w:r>
    </w:p>
    <w:p w:rsidR="00393016" w:rsidRPr="009E60FD" w:rsidRDefault="00393016" w:rsidP="00506103">
      <w:pPr>
        <w:spacing w:line="288" w:lineRule="auto"/>
        <w:ind w:firstLine="567"/>
        <w:jc w:val="both"/>
      </w:pPr>
      <w:r w:rsidRPr="009E60FD">
        <w:t>-</w:t>
      </w:r>
      <w:r w:rsidRPr="009E60FD">
        <w:rPr>
          <w:b/>
          <w:i/>
        </w:rPr>
        <w:t>зеленые насаждения ограниченного пользования</w:t>
      </w:r>
      <w:r w:rsidRPr="009E60FD">
        <w:t>, включающие озелененные территории жилых кварталов, детских, учебных, медицинских учреждений, промышленных предприятий и т.д.</w:t>
      </w:r>
    </w:p>
    <w:p w:rsidR="00393016" w:rsidRPr="009E60FD" w:rsidRDefault="00393016" w:rsidP="00506103">
      <w:pPr>
        <w:spacing w:line="288" w:lineRule="auto"/>
        <w:ind w:firstLine="567"/>
        <w:jc w:val="both"/>
      </w:pPr>
      <w:r w:rsidRPr="009E60FD">
        <w:t>-</w:t>
      </w:r>
      <w:r w:rsidRPr="009E60FD">
        <w:rPr>
          <w:b/>
          <w:i/>
        </w:rPr>
        <w:t>зеленые насаждения специального назначения</w:t>
      </w:r>
      <w:r w:rsidRPr="009E60FD">
        <w:t>, включающие озелененные территории санитарно-защитных зон, водоохранных и полезащитных лесополос, кладбищ, насаждений вдоль дорог, плодовых садов.</w:t>
      </w:r>
    </w:p>
    <w:p w:rsidR="00393016" w:rsidRPr="009E60FD" w:rsidRDefault="00393016" w:rsidP="00506103">
      <w:pPr>
        <w:spacing w:line="288" w:lineRule="auto"/>
        <w:ind w:firstLine="567"/>
        <w:rPr>
          <w:b/>
        </w:rPr>
      </w:pPr>
      <w:r w:rsidRPr="009E60FD">
        <w:rPr>
          <w:b/>
        </w:rPr>
        <w:t>Зеленые насаждения общего пользования</w:t>
      </w:r>
    </w:p>
    <w:p w:rsidR="00393016" w:rsidRPr="009E60FD" w:rsidRDefault="00393016" w:rsidP="00506103">
      <w:pPr>
        <w:spacing w:line="288" w:lineRule="auto"/>
        <w:ind w:firstLine="567"/>
        <w:jc w:val="both"/>
      </w:pPr>
      <w:r w:rsidRPr="009E60FD">
        <w:t>Эта категория насаждений включает наиболее крупные планировочные элементы системы озеленения (скверы, бульвары), используемые всем населением города для отдыха и досуга. Генеральным планом предусматривается сохранение и развитие существующих и скверов, а также создание новых объектов, в том числе на основе существующих участков лесных насаждений.</w:t>
      </w:r>
    </w:p>
    <w:p w:rsidR="00393016" w:rsidRPr="009E60FD" w:rsidRDefault="00393016" w:rsidP="00506103">
      <w:pPr>
        <w:spacing w:line="288" w:lineRule="auto"/>
        <w:ind w:firstLine="567"/>
        <w:jc w:val="both"/>
      </w:pPr>
      <w:r w:rsidRPr="009E60FD">
        <w:t>В перспективе планируется организация мест отдыха на наиболее привлекательных в рекреационном отношении территориях природного ландшафта.</w:t>
      </w:r>
    </w:p>
    <w:p w:rsidR="00393016" w:rsidRPr="009E60FD" w:rsidRDefault="00393016" w:rsidP="00506103">
      <w:pPr>
        <w:spacing w:line="288" w:lineRule="auto"/>
        <w:ind w:firstLine="567"/>
        <w:jc w:val="both"/>
      </w:pPr>
      <w:r w:rsidRPr="009E60FD">
        <w:lastRenderedPageBreak/>
        <w:t xml:space="preserve">Преобразование лесных насаждений с целью рекреационного использования требует выполнения комплекса мероприятий по предварительной подготовке территории и древостоя. </w:t>
      </w:r>
    </w:p>
    <w:p w:rsidR="00CD0C1F" w:rsidRPr="009E60FD" w:rsidRDefault="00CD0C1F" w:rsidP="00506103">
      <w:pPr>
        <w:spacing w:line="288" w:lineRule="auto"/>
        <w:ind w:firstLine="567"/>
        <w:rPr>
          <w:b/>
        </w:rPr>
      </w:pPr>
    </w:p>
    <w:p w:rsidR="00393016" w:rsidRPr="009E60FD" w:rsidRDefault="00393016" w:rsidP="00506103">
      <w:pPr>
        <w:spacing w:line="288" w:lineRule="auto"/>
        <w:ind w:firstLine="567"/>
      </w:pPr>
      <w:r w:rsidRPr="009E60FD">
        <w:rPr>
          <w:b/>
        </w:rPr>
        <w:t>Зеленые насаждения ограниченного пользования</w:t>
      </w:r>
    </w:p>
    <w:p w:rsidR="00393016" w:rsidRPr="009E60FD" w:rsidRDefault="00393016" w:rsidP="00506103">
      <w:pPr>
        <w:spacing w:line="288" w:lineRule="auto"/>
        <w:ind w:firstLine="567"/>
        <w:jc w:val="both"/>
      </w:pPr>
      <w:r w:rsidRPr="009E60FD">
        <w:t xml:space="preserve">В системе озеленения населенных пунктов этой группе насаждений принадлежит ведущая роль в формировании ландшафта, оздоровления среды и улучшения микроклимата. Композиция насаждений и организация элементов внешнего благоустройства должны соответствовать общественному характеру использования территорий, создавать условия для отдыха всех возрастных групп населения. В районах сложившейся застройки необходимо максимальное сохранение существующих насаждений, а также проведение реконструктивных мероприятий, включающих ремонт и восстановление газонов, замену старых и больных деревьев, прореживание загущенных посадок и омоложение кустарников. Для посадок следует использовать декоративные породы деревьев и кустарников, не требующие специального ухода. </w:t>
      </w:r>
    </w:p>
    <w:p w:rsidR="00393016" w:rsidRPr="009E60FD" w:rsidRDefault="00393016" w:rsidP="00506103">
      <w:pPr>
        <w:spacing w:line="288" w:lineRule="auto"/>
        <w:ind w:firstLine="567"/>
        <w:jc w:val="both"/>
      </w:pPr>
      <w:r w:rsidRPr="009E60FD">
        <w:t xml:space="preserve"> Зеленые насаждения детских и учебных учреждений выполняют не только оздоровительные и рекреационные, но и учебно-воспитательные функции, поэтому на этих территориях следует использовать разнообразный по породному составу ассортимент растений, исключая ядовитые и колючие виды. Площадь зеленых насаждений должна составлять не менее 50% общей площади этих объектов.</w:t>
      </w:r>
    </w:p>
    <w:p w:rsidR="00393016" w:rsidRPr="009E60FD" w:rsidRDefault="00393016" w:rsidP="00506103">
      <w:pPr>
        <w:spacing w:line="288" w:lineRule="auto"/>
        <w:ind w:firstLine="567"/>
        <w:jc w:val="both"/>
      </w:pPr>
      <w:r w:rsidRPr="009E60FD">
        <w:t>Озеленение территорий производственной зоны необходимо осуществлять с учетом санитарных и технологических особенностей производства, функциональных и противопожарных требований.</w:t>
      </w:r>
    </w:p>
    <w:p w:rsidR="00393016" w:rsidRPr="009E60FD" w:rsidRDefault="00393016" w:rsidP="00506103">
      <w:pPr>
        <w:spacing w:line="288" w:lineRule="auto"/>
        <w:ind w:firstLine="567"/>
        <w:rPr>
          <w:b/>
        </w:rPr>
      </w:pPr>
      <w:r w:rsidRPr="009E60FD">
        <w:rPr>
          <w:b/>
        </w:rPr>
        <w:t>Зеленые насаждения специального назначения</w:t>
      </w:r>
    </w:p>
    <w:p w:rsidR="00393016" w:rsidRPr="009E60FD" w:rsidRDefault="00393016" w:rsidP="00506103">
      <w:pPr>
        <w:spacing w:line="288" w:lineRule="auto"/>
        <w:ind w:firstLine="567"/>
        <w:jc w:val="both"/>
      </w:pPr>
      <w:r w:rsidRPr="009E60FD">
        <w:t>В эту категорию насаждений включены посадки на улицах, вдоль автомобильных дорог, озелененные территории санитарно-защитных и водоохранных зон, полезащитных полос, кладбищ, а также плодовых садов.</w:t>
      </w:r>
    </w:p>
    <w:p w:rsidR="00393016" w:rsidRPr="009E60FD" w:rsidRDefault="00393016" w:rsidP="00506103">
      <w:pPr>
        <w:spacing w:line="288" w:lineRule="auto"/>
        <w:ind w:firstLine="567"/>
        <w:jc w:val="both"/>
      </w:pPr>
      <w:r w:rsidRPr="009E60FD">
        <w:t>Зеленые насаждения улиц, изолируя пешеходные пути и прилегающие территории от проезжей части, улучшают санитарно-гигиенические и микроклиматические условия застройки, а также повышают эстетические качества городского ландшафта. Наиболее распространенный прием озеленения улиц – это рядовая посадка деревьев и живые изгороди из кустарников. В центральных частях населенных пунктов, у общественных зданий, на перекрестках возможно использование цветников. Для посадок на улицах следует использовать крупномерные саженцы пыле- и газоустойчивых пород.</w:t>
      </w:r>
    </w:p>
    <w:p w:rsidR="00393016" w:rsidRPr="009E60FD" w:rsidRDefault="00393016" w:rsidP="00506103">
      <w:pPr>
        <w:spacing w:line="288" w:lineRule="auto"/>
        <w:ind w:firstLine="567"/>
        <w:jc w:val="both"/>
      </w:pPr>
      <w:r w:rsidRPr="009E60FD">
        <w:t xml:space="preserve">Санитарно-защитные зоны – озелененные и благоустроенные территории между промышленными предприятиями и селитебной зоной - являются одним из важных структурных элементов промышленных районов. Озеленение санитарно-защитных зон осуществляется по специальным проектам, в которых комплексно учитываются специфика производства, особенности климата и рельефа местности, планировка и застройка прилегающих территорий. Минимальная площадь озеленения санитарно-защитной зоны должна составлять от 40 до 60% в зависимости от ее ширины. В ассортимент используемых </w:t>
      </w:r>
      <w:r w:rsidRPr="009E60FD">
        <w:lastRenderedPageBreak/>
        <w:t>пород включаются неприхотливые дымо- и газоустойчивые породы. Посадки размещаются так, чтобы образовывать систему продуваемых коридоров, способствующих отведению токсичных газообразных выбросов и проветриванию территории.</w:t>
      </w:r>
    </w:p>
    <w:p w:rsidR="001A2E3C" w:rsidRPr="009E60FD" w:rsidRDefault="001A2E3C" w:rsidP="00506103">
      <w:pPr>
        <w:spacing w:line="288" w:lineRule="auto"/>
        <w:ind w:firstLine="708"/>
        <w:jc w:val="both"/>
        <w:rPr>
          <w:b/>
        </w:rPr>
      </w:pPr>
    </w:p>
    <w:p w:rsidR="00393016" w:rsidRPr="009E60FD" w:rsidRDefault="00393016" w:rsidP="00506103">
      <w:pPr>
        <w:spacing w:line="288" w:lineRule="auto"/>
        <w:ind w:firstLine="708"/>
        <w:jc w:val="both"/>
        <w:rPr>
          <w:b/>
        </w:rPr>
      </w:pPr>
      <w:r w:rsidRPr="009E60FD">
        <w:rPr>
          <w:b/>
        </w:rPr>
        <w:t>Проектные предложения</w:t>
      </w:r>
    </w:p>
    <w:p w:rsidR="00393016" w:rsidRPr="009E60FD" w:rsidRDefault="00393016" w:rsidP="00506103">
      <w:pPr>
        <w:pStyle w:val="ab"/>
        <w:spacing w:line="288" w:lineRule="auto"/>
        <w:ind w:firstLine="708"/>
      </w:pPr>
      <w:r w:rsidRPr="009E60FD">
        <w:t>Проектируемая система озеленения является достаточно продуманной и может способствовать дальнейшему внедрению элементов существующей растительности в планировочную структуру населенных пунктов поселения.</w:t>
      </w:r>
    </w:p>
    <w:p w:rsidR="00393016" w:rsidRPr="009E60FD" w:rsidRDefault="00393016" w:rsidP="00506103">
      <w:pPr>
        <w:pStyle w:val="ab"/>
        <w:spacing w:line="288" w:lineRule="auto"/>
        <w:ind w:firstLine="708"/>
      </w:pPr>
      <w:r w:rsidRPr="009E60FD">
        <w:t>В процессе проектирования и застройки удается сохранить ландшафтные особенности и создать оригинальные композиции зеленых насаждений создать оптимальную рекреационную систему озеленения в населенных пунктах.</w:t>
      </w:r>
    </w:p>
    <w:p w:rsidR="00393016" w:rsidRPr="009E60FD" w:rsidRDefault="00393016" w:rsidP="00506103">
      <w:pPr>
        <w:pStyle w:val="ab"/>
        <w:spacing w:line="288" w:lineRule="auto"/>
        <w:ind w:firstLine="708"/>
      </w:pPr>
      <w:r w:rsidRPr="009E60FD">
        <w:t>В целях создания условий для полноценного отдыха населения генеральным планом планируется развитие рекреационных зон и объектов.</w:t>
      </w:r>
    </w:p>
    <w:p w:rsidR="00A66C1A" w:rsidRPr="009E60FD" w:rsidRDefault="00393016" w:rsidP="00506103">
      <w:pPr>
        <w:pStyle w:val="ab"/>
        <w:spacing w:line="288" w:lineRule="auto"/>
        <w:ind w:firstLine="708"/>
      </w:pPr>
      <w:r w:rsidRPr="009E60FD">
        <w:t xml:space="preserve">В намеченных мероприятиях по формированию системы озеленения в населенных пунктах поселения предлагается выделение территорий  под развитие систем озеленения и формирование зеленых насаждений общего пользования. </w:t>
      </w:r>
    </w:p>
    <w:p w:rsidR="002E1833" w:rsidRPr="009E60FD" w:rsidRDefault="00A66C1A" w:rsidP="00506103">
      <w:pPr>
        <w:pStyle w:val="ab"/>
        <w:spacing w:line="288" w:lineRule="auto"/>
        <w:ind w:firstLine="708"/>
      </w:pPr>
      <w:r w:rsidRPr="009E60FD">
        <w:t xml:space="preserve">В населенных пунктах </w:t>
      </w:r>
      <w:r w:rsidR="00D12856" w:rsidRPr="009E60FD">
        <w:t>Вышегорского</w:t>
      </w:r>
      <w:r w:rsidR="00910BB6" w:rsidRPr="009E60FD">
        <w:t xml:space="preserve"> сельского поселения</w:t>
      </w:r>
      <w:r w:rsidR="00640FC6" w:rsidRPr="009E60FD">
        <w:t xml:space="preserve"> </w:t>
      </w:r>
      <w:r w:rsidRPr="009E60FD">
        <w:t xml:space="preserve">предполагается сохранить существующие зелёные насаждения и </w:t>
      </w:r>
      <w:r w:rsidR="00DE368E" w:rsidRPr="009E60FD">
        <w:t xml:space="preserve">значительно </w:t>
      </w:r>
      <w:r w:rsidRPr="009E60FD">
        <w:t xml:space="preserve">расширить </w:t>
      </w:r>
      <w:r w:rsidR="00FC2025" w:rsidRPr="009E60FD">
        <w:t>территории озеленения за счёт освоения новых территорий в районах нового жилищного строительства, а также озеленения территорий со сложным рельефом.</w:t>
      </w:r>
      <w:r w:rsidR="00DE368E" w:rsidRPr="009E60FD">
        <w:t xml:space="preserve"> Для этих целей генеральный план </w:t>
      </w:r>
      <w:r w:rsidR="00D12856" w:rsidRPr="009E60FD">
        <w:t>Вышегорского</w:t>
      </w:r>
      <w:r w:rsidR="00910BB6" w:rsidRPr="009E60FD">
        <w:t xml:space="preserve"> сельского поселения</w:t>
      </w:r>
      <w:r w:rsidR="00640FC6" w:rsidRPr="009E60FD">
        <w:t xml:space="preserve"> </w:t>
      </w:r>
      <w:r w:rsidR="00DE368E" w:rsidRPr="009E60FD">
        <w:t>устанавливает границы функциональных зон –</w:t>
      </w:r>
      <w:r w:rsidR="00724DA2" w:rsidRPr="009E60FD">
        <w:t xml:space="preserve"> зон рекреационного назначения (для размещения озеленения и объектов, выполняющих рекреационные функции), а также зоны озеленения специального назначения (для </w:t>
      </w:r>
      <w:r w:rsidR="00CF7D02" w:rsidRPr="009E60FD">
        <w:t>размещения озеленения, выполняющего защитные</w:t>
      </w:r>
      <w:r w:rsidR="004654DE" w:rsidRPr="009E60FD">
        <w:t xml:space="preserve"> и специальные</w:t>
      </w:r>
      <w:r w:rsidR="00CF7D02" w:rsidRPr="009E60FD">
        <w:t xml:space="preserve"> функции по снижению негативного воздействия объектов на окружающую среду).</w:t>
      </w:r>
    </w:p>
    <w:p w:rsidR="00916FB6" w:rsidRPr="009E60FD" w:rsidRDefault="002E1833" w:rsidP="00506103">
      <w:pPr>
        <w:pStyle w:val="ab"/>
        <w:spacing w:line="288" w:lineRule="auto"/>
        <w:ind w:firstLine="708"/>
      </w:pPr>
      <w:r w:rsidRPr="009E60FD">
        <w:t xml:space="preserve">В населенных пунктах поселения предполагается </w:t>
      </w:r>
      <w:r w:rsidR="00393016" w:rsidRPr="009E60FD">
        <w:t>создание бульвар</w:t>
      </w:r>
      <w:r w:rsidRPr="009E60FD">
        <w:t>ов</w:t>
      </w:r>
      <w:r w:rsidR="009F2BC6" w:rsidRPr="009E60FD">
        <w:t xml:space="preserve"> вдоль основных автодорог</w:t>
      </w:r>
      <w:r w:rsidR="00393016" w:rsidRPr="009E60FD">
        <w:t xml:space="preserve">, а также небольших скверов возле административно-общественных зданий. </w:t>
      </w:r>
    </w:p>
    <w:p w:rsidR="00393016" w:rsidRPr="009E60FD" w:rsidRDefault="00393016" w:rsidP="00506103">
      <w:pPr>
        <w:spacing w:line="288" w:lineRule="auto"/>
        <w:ind w:firstLine="708"/>
        <w:jc w:val="both"/>
      </w:pPr>
      <w:r w:rsidRPr="009E60FD">
        <w:t>Увеличение озелененны</w:t>
      </w:r>
      <w:r w:rsidR="00916FB6" w:rsidRPr="009E60FD">
        <w:t>х территорий общего пользования</w:t>
      </w:r>
      <w:r w:rsidRPr="009E60FD">
        <w:t xml:space="preserve"> связано с необходимостью создания комфортных условий проживания населения на территори</w:t>
      </w:r>
      <w:r w:rsidR="00916FB6" w:rsidRPr="009E60FD">
        <w:t xml:space="preserve">и </w:t>
      </w:r>
      <w:r w:rsidR="00D12856" w:rsidRPr="009E60FD">
        <w:t>Вышегорского</w:t>
      </w:r>
      <w:r w:rsidR="00910BB6" w:rsidRPr="009E60FD">
        <w:t xml:space="preserve"> сельского поселения</w:t>
      </w:r>
      <w:r w:rsidR="00916FB6" w:rsidRPr="009E60FD">
        <w:t>.</w:t>
      </w:r>
    </w:p>
    <w:p w:rsidR="00393016" w:rsidRPr="009E60FD" w:rsidRDefault="00393016" w:rsidP="00506103">
      <w:pPr>
        <w:pStyle w:val="ab"/>
        <w:spacing w:line="288" w:lineRule="auto"/>
        <w:ind w:firstLine="708"/>
      </w:pPr>
      <w:r w:rsidRPr="009E60FD">
        <w:t>Проектируемая система озеленения является достаточно продуманной и может способствовать дальнейшему внедрению элементов существующей растительности в планировочную структуру населенных пунктов поселения.</w:t>
      </w:r>
    </w:p>
    <w:p w:rsidR="00393016" w:rsidRPr="009E60FD" w:rsidRDefault="00393016" w:rsidP="00506103">
      <w:pPr>
        <w:pStyle w:val="ab"/>
        <w:spacing w:line="288" w:lineRule="auto"/>
        <w:ind w:firstLine="708"/>
      </w:pPr>
      <w:r w:rsidRPr="009E60FD">
        <w:t>В процессе проектирования и застройки удается сохранить ландшафтные особенности и создать оригинальные композиции зеленых насаждений создать оптимальную рекреационную систему озеленения в населенных пунктах.</w:t>
      </w:r>
    </w:p>
    <w:p w:rsidR="00393016" w:rsidRPr="009E60FD" w:rsidRDefault="00393016" w:rsidP="00506103">
      <w:pPr>
        <w:pStyle w:val="ab"/>
        <w:spacing w:line="288" w:lineRule="auto"/>
        <w:ind w:firstLine="708"/>
      </w:pPr>
      <w:r w:rsidRPr="009E60FD">
        <w:t>В целях создания условий для полноценного отдыха населения генеральным планом планируется развитие рекреационных зон и объектов.</w:t>
      </w:r>
    </w:p>
    <w:p w:rsidR="00506103" w:rsidRPr="009E60FD" w:rsidRDefault="00506103" w:rsidP="00506103">
      <w:pPr>
        <w:tabs>
          <w:tab w:val="left" w:pos="927"/>
          <w:tab w:val="center" w:pos="4677"/>
        </w:tabs>
        <w:spacing w:line="288" w:lineRule="auto"/>
        <w:jc w:val="center"/>
        <w:rPr>
          <w:b/>
        </w:rPr>
      </w:pPr>
      <w:bookmarkStart w:id="290" w:name="_Toc286310006"/>
      <w:bookmarkStart w:id="291" w:name="_Toc286310157"/>
    </w:p>
    <w:p w:rsidR="000D53AF" w:rsidRPr="009E60FD" w:rsidRDefault="000D53AF" w:rsidP="00506103">
      <w:pPr>
        <w:tabs>
          <w:tab w:val="left" w:pos="927"/>
          <w:tab w:val="center" w:pos="4677"/>
        </w:tabs>
        <w:spacing w:line="288" w:lineRule="auto"/>
        <w:jc w:val="center"/>
        <w:rPr>
          <w:b/>
        </w:rPr>
      </w:pPr>
    </w:p>
    <w:p w:rsidR="002926E9" w:rsidRPr="009E60FD" w:rsidRDefault="002926E9" w:rsidP="00506103">
      <w:pPr>
        <w:tabs>
          <w:tab w:val="left" w:pos="927"/>
          <w:tab w:val="center" w:pos="4677"/>
        </w:tabs>
        <w:spacing w:line="288" w:lineRule="auto"/>
        <w:jc w:val="center"/>
        <w:rPr>
          <w:b/>
        </w:rPr>
      </w:pPr>
      <w:r w:rsidRPr="009E60FD">
        <w:rPr>
          <w:b/>
        </w:rPr>
        <w:lastRenderedPageBreak/>
        <w:t>Принципы и правила озеленения</w:t>
      </w:r>
      <w:r w:rsidR="009D2FF7" w:rsidRPr="009E60FD">
        <w:rPr>
          <w:b/>
        </w:rPr>
        <w:t xml:space="preserve"> селитебных территорий</w:t>
      </w:r>
      <w:bookmarkEnd w:id="290"/>
      <w:bookmarkEnd w:id="291"/>
    </w:p>
    <w:p w:rsidR="002926E9" w:rsidRPr="009E60FD" w:rsidRDefault="002926E9" w:rsidP="00506103">
      <w:pPr>
        <w:spacing w:line="288" w:lineRule="auto"/>
        <w:ind w:firstLine="839"/>
        <w:jc w:val="both"/>
      </w:pPr>
      <w:r w:rsidRPr="009E60FD">
        <w:t>Озеленение является обязательным элементом благоустройства территорий. Основные виды озеленения (древесно-кустарниковые насаждения, групповые и рядовые посадки, живые изгороди, бордюры, газоны, цветники, вертикальное и сезонное озеленение) должны обеспечивать оздоровление, ландшафтную организацию, эстетическую привлекательность среды, зонирование территорий, изоляцию отдельных участков и зон.</w:t>
      </w:r>
    </w:p>
    <w:p w:rsidR="002926E9" w:rsidRPr="009E60FD" w:rsidRDefault="002926E9" w:rsidP="00506103">
      <w:pPr>
        <w:spacing w:line="288" w:lineRule="auto"/>
        <w:ind w:firstLine="839"/>
        <w:jc w:val="both"/>
      </w:pPr>
      <w:r w:rsidRPr="009E60FD">
        <w:t xml:space="preserve">При проведении комплексного благоустройства необходимо сохранение существующих зеленых насаждений в сочетании с интенсивными методами озеленения. В случае сноса деревьев должна быть предусмотрена компенсация насаждений в расчете по вертикальной проекции на поверхность земли. </w:t>
      </w:r>
    </w:p>
    <w:p w:rsidR="002926E9" w:rsidRPr="009E60FD" w:rsidRDefault="002926E9" w:rsidP="00506103">
      <w:pPr>
        <w:spacing w:line="288" w:lineRule="auto"/>
        <w:ind w:firstLine="839"/>
        <w:jc w:val="both"/>
      </w:pPr>
      <w:r w:rsidRPr="009E60FD">
        <w:t>Для обеспечения жизнеспособности насаждений подбор посадочного материала должен производиться с применением адаптированных пород, с учетом их устойчивости к воздействию антропогенных факторов.</w:t>
      </w:r>
    </w:p>
    <w:p w:rsidR="002926E9" w:rsidRPr="009E60FD" w:rsidRDefault="002926E9" w:rsidP="00506103">
      <w:pPr>
        <w:spacing w:line="288" w:lineRule="auto"/>
        <w:ind w:firstLine="839"/>
        <w:jc w:val="both"/>
      </w:pPr>
      <w:r w:rsidRPr="009E60FD">
        <w:t>Устройства для сезонного и вертикального озеленения (вазоны, контейнеры, вспомогательные конструкции и т.п.) выполняются на основе установленных образцов и индивидуальных проектов, согласованных с местным органом по градостроительству и архитектуре.</w:t>
      </w:r>
    </w:p>
    <w:p w:rsidR="002926E9" w:rsidRPr="009E60FD" w:rsidRDefault="002926E9" w:rsidP="00506103">
      <w:pPr>
        <w:spacing w:line="288" w:lineRule="auto"/>
        <w:ind w:firstLine="839"/>
        <w:jc w:val="both"/>
      </w:pPr>
      <w:r w:rsidRPr="009E60FD">
        <w:t>Озеленение зон объектов соцкультбыта имеет ряд дополнительных ограничений. Особенно детских учреждений. Озеленение именно этих территорий должно проводиться по принципу «упреждения» для повышения «вандалоустойчивости» будущего благоустройства территории. В используемом ассортименте не должно быть ядовитых и колючих растений, а также не желательно применение растений с сильнопахнущими соцветиями.</w:t>
      </w:r>
    </w:p>
    <w:p w:rsidR="002926E9" w:rsidRPr="009E60FD" w:rsidRDefault="002926E9" w:rsidP="00506103">
      <w:pPr>
        <w:spacing w:line="288" w:lineRule="auto"/>
        <w:ind w:firstLine="839"/>
        <w:jc w:val="both"/>
      </w:pPr>
      <w:r w:rsidRPr="009E60FD">
        <w:t xml:space="preserve">Зеленые насаждения специального назначения проектируются озеленением санитарно-защитных зон промышленных предприятий. СЗЗ должна быть соответствующим образом планировочно организована, озеленена и благоустроена. При проектировании озеленения санитарно-защитных зон следует отдавать предпочтение созданию смешанных древесно-кустарниковых насаждений, обладающих большей биологической устойчивостью и более высокими декоративными достоинствами по сравнению с однопородными посадками. Растения, используемые для озеленения санитарно-защитных зон, должны быть эффективными в санитарном отношении и достаточно устойчивыми к загрязнению атмосферы и почв промышленными выбросами. Существующие зеленые насаждения на территории санитарно-защитных зон должны быть максимально сохранены и включены в общую систему озеленения зоны. При необходимости провести мероприятия по их реконструкции. </w:t>
      </w:r>
    </w:p>
    <w:p w:rsidR="002926E9" w:rsidRPr="009E60FD" w:rsidRDefault="002926E9" w:rsidP="00506103">
      <w:pPr>
        <w:spacing w:line="288" w:lineRule="auto"/>
        <w:ind w:firstLine="839"/>
        <w:jc w:val="both"/>
        <w:rPr>
          <w:u w:val="single"/>
        </w:rPr>
      </w:pPr>
      <w:r w:rsidRPr="009E60FD">
        <w:rPr>
          <w:u w:val="single"/>
        </w:rPr>
        <w:t>Ассортимент пород, устойчивых против производственных выбросов:</w:t>
      </w:r>
    </w:p>
    <w:p w:rsidR="002926E9" w:rsidRPr="009E60FD" w:rsidRDefault="002926E9" w:rsidP="00506103">
      <w:pPr>
        <w:spacing w:line="288" w:lineRule="auto"/>
        <w:ind w:firstLine="839"/>
        <w:jc w:val="both"/>
      </w:pPr>
      <w:r w:rsidRPr="009E60FD">
        <w:rPr>
          <w:u w:val="single"/>
        </w:rPr>
        <w:t>Деревья</w:t>
      </w:r>
      <w:r w:rsidRPr="009E60FD">
        <w:t>: тополь лавролистный, шелковица белая, ива белая плакучая, вяз обыкновенный, рябина обыкновенная.</w:t>
      </w:r>
    </w:p>
    <w:p w:rsidR="002926E9" w:rsidRPr="009E60FD" w:rsidRDefault="002926E9" w:rsidP="00506103">
      <w:pPr>
        <w:spacing w:line="288" w:lineRule="auto"/>
        <w:ind w:firstLine="839"/>
        <w:jc w:val="both"/>
      </w:pPr>
      <w:r w:rsidRPr="009E60FD">
        <w:rPr>
          <w:u w:val="single"/>
        </w:rPr>
        <w:t>Кустарники</w:t>
      </w:r>
      <w:r w:rsidRPr="009E60FD">
        <w:t>: акация желтая, бузина красная, жимолость татарская, чубушник обыкновенный, шиповник краснолистный.</w:t>
      </w:r>
    </w:p>
    <w:p w:rsidR="00A11CE1" w:rsidRPr="009E60FD" w:rsidRDefault="00A11CE1" w:rsidP="002926E9">
      <w:pPr>
        <w:pStyle w:val="33"/>
        <w:ind w:firstLine="0"/>
        <w:jc w:val="center"/>
        <w:rPr>
          <w:b/>
          <w:bCs/>
        </w:rPr>
      </w:pPr>
    </w:p>
    <w:p w:rsidR="002926E9" w:rsidRPr="009E60FD" w:rsidRDefault="002926E9" w:rsidP="00506103">
      <w:pPr>
        <w:pStyle w:val="33"/>
        <w:spacing w:line="288" w:lineRule="auto"/>
        <w:ind w:firstLine="0"/>
        <w:jc w:val="center"/>
        <w:rPr>
          <w:b/>
          <w:bCs/>
        </w:rPr>
      </w:pPr>
      <w:r w:rsidRPr="009E60FD">
        <w:rPr>
          <w:b/>
          <w:bCs/>
        </w:rPr>
        <w:lastRenderedPageBreak/>
        <w:t>Мероприятия по охране зеленых насаждений общего пользования</w:t>
      </w:r>
    </w:p>
    <w:p w:rsidR="002926E9" w:rsidRPr="009E60FD" w:rsidRDefault="002926E9" w:rsidP="00506103">
      <w:pPr>
        <w:pStyle w:val="33"/>
        <w:spacing w:line="288" w:lineRule="auto"/>
        <w:ind w:firstLine="839"/>
        <w:rPr>
          <w:bCs/>
        </w:rPr>
      </w:pPr>
      <w:r w:rsidRPr="009E60FD">
        <w:rPr>
          <w:bCs/>
        </w:rPr>
        <w:t>Зеленые насаждения общего пользования в населенном пункте, выполняющие важные санитарно-гигиенические и эстетические функции, должны сохраняться и благоустраиваться.</w:t>
      </w:r>
    </w:p>
    <w:p w:rsidR="002926E9" w:rsidRPr="009E60FD" w:rsidRDefault="002926E9" w:rsidP="00506103">
      <w:pPr>
        <w:pStyle w:val="33"/>
        <w:spacing w:line="288" w:lineRule="auto"/>
        <w:ind w:firstLine="839"/>
        <w:rPr>
          <w:bCs/>
        </w:rPr>
      </w:pPr>
      <w:r w:rsidRPr="009E60FD">
        <w:rPr>
          <w:bCs/>
        </w:rPr>
        <w:t>Для сохранения и повышения эстетических достоинств и санитарно-гигиенических свойств насаждений зоны активного отдыха скверов и парков рекомендуются следующие лесохозяйственные мероприятия:</w:t>
      </w:r>
    </w:p>
    <w:p w:rsidR="002926E9" w:rsidRPr="009E60FD" w:rsidRDefault="002926E9" w:rsidP="00506103">
      <w:pPr>
        <w:pStyle w:val="33"/>
        <w:spacing w:line="288" w:lineRule="auto"/>
        <w:ind w:firstLine="839"/>
        <w:rPr>
          <w:bCs/>
        </w:rPr>
      </w:pPr>
      <w:r w:rsidRPr="009E60FD">
        <w:rPr>
          <w:bCs/>
        </w:rPr>
        <w:t>1.лесопарковые рубки;</w:t>
      </w:r>
    </w:p>
    <w:p w:rsidR="002926E9" w:rsidRPr="009E60FD" w:rsidRDefault="002926E9" w:rsidP="00506103">
      <w:pPr>
        <w:pStyle w:val="33"/>
        <w:spacing w:line="288" w:lineRule="auto"/>
        <w:ind w:firstLine="839"/>
        <w:rPr>
          <w:bCs/>
        </w:rPr>
      </w:pPr>
      <w:r w:rsidRPr="009E60FD">
        <w:rPr>
          <w:bCs/>
        </w:rPr>
        <w:t>2.лесопарковые (декоративные) посадки, дендрологическое обоснование;</w:t>
      </w:r>
    </w:p>
    <w:p w:rsidR="002926E9" w:rsidRPr="009E60FD" w:rsidRDefault="002926E9" w:rsidP="00506103">
      <w:pPr>
        <w:pStyle w:val="33"/>
        <w:spacing w:line="288" w:lineRule="auto"/>
        <w:ind w:firstLine="839"/>
        <w:rPr>
          <w:bCs/>
        </w:rPr>
      </w:pPr>
      <w:r w:rsidRPr="009E60FD">
        <w:rPr>
          <w:bCs/>
        </w:rPr>
        <w:t>3. мероприятия по охране и защите парковых посадок;</w:t>
      </w:r>
    </w:p>
    <w:p w:rsidR="002926E9" w:rsidRPr="009E60FD" w:rsidRDefault="002926E9" w:rsidP="00506103">
      <w:pPr>
        <w:pStyle w:val="33"/>
        <w:spacing w:line="288" w:lineRule="auto"/>
        <w:ind w:firstLine="839"/>
        <w:rPr>
          <w:bCs/>
        </w:rPr>
      </w:pPr>
      <w:r w:rsidRPr="009E60FD">
        <w:rPr>
          <w:bCs/>
        </w:rPr>
        <w:t>4.биотехнические мероприятия.</w:t>
      </w:r>
    </w:p>
    <w:p w:rsidR="001A2E3C" w:rsidRPr="009E60FD" w:rsidRDefault="001A2E3C" w:rsidP="00506103">
      <w:pPr>
        <w:pStyle w:val="33"/>
        <w:spacing w:line="288" w:lineRule="auto"/>
        <w:ind w:firstLine="839"/>
        <w:rPr>
          <w:b/>
          <w:bCs/>
          <w:u w:val="single"/>
        </w:rPr>
      </w:pPr>
    </w:p>
    <w:p w:rsidR="002926E9" w:rsidRPr="009E60FD" w:rsidRDefault="002926E9" w:rsidP="00506103">
      <w:pPr>
        <w:pStyle w:val="33"/>
        <w:spacing w:line="288" w:lineRule="auto"/>
        <w:ind w:firstLine="839"/>
        <w:rPr>
          <w:b/>
          <w:bCs/>
          <w:u w:val="single"/>
        </w:rPr>
      </w:pPr>
      <w:r w:rsidRPr="009E60FD">
        <w:rPr>
          <w:b/>
          <w:bCs/>
          <w:u w:val="single"/>
        </w:rPr>
        <w:t>Лесопарковые рубки.</w:t>
      </w:r>
    </w:p>
    <w:p w:rsidR="002926E9" w:rsidRPr="009E60FD" w:rsidRDefault="002926E9" w:rsidP="00506103">
      <w:pPr>
        <w:pStyle w:val="33"/>
        <w:spacing w:line="288" w:lineRule="auto"/>
        <w:ind w:firstLine="839"/>
        <w:rPr>
          <w:bCs/>
        </w:rPr>
      </w:pPr>
      <w:r w:rsidRPr="009E60FD">
        <w:rPr>
          <w:bCs/>
        </w:rPr>
        <w:t>В насаждениях зоны активного отдыха парков должно быть предусмотрено:</w:t>
      </w:r>
    </w:p>
    <w:p w:rsidR="002926E9" w:rsidRPr="009E60FD" w:rsidRDefault="002926E9" w:rsidP="00506103">
      <w:pPr>
        <w:pStyle w:val="33"/>
        <w:spacing w:line="288" w:lineRule="auto"/>
        <w:ind w:firstLine="839"/>
        <w:rPr>
          <w:bCs/>
        </w:rPr>
      </w:pPr>
      <w:r w:rsidRPr="009E60FD">
        <w:rPr>
          <w:bCs/>
        </w:rPr>
        <w:t>1.</w:t>
      </w:r>
      <w:r w:rsidR="005155C4" w:rsidRPr="009E60FD">
        <w:rPr>
          <w:bCs/>
        </w:rPr>
        <w:t xml:space="preserve"> </w:t>
      </w:r>
      <w:r w:rsidRPr="009E60FD">
        <w:rPr>
          <w:bCs/>
          <w:u w:val="single"/>
        </w:rPr>
        <w:t>Прореживание.</w:t>
      </w:r>
      <w:r w:rsidRPr="009E60FD">
        <w:rPr>
          <w:bCs/>
        </w:rPr>
        <w:t xml:space="preserve"> Назначается в простых по форме насаждениях до 40 лет, в которых подрост и подлесок не требуют ухода. Таким образом</w:t>
      </w:r>
      <w:r w:rsidR="005155C4" w:rsidRPr="009E60FD">
        <w:rPr>
          <w:bCs/>
        </w:rPr>
        <w:t>,</w:t>
      </w:r>
      <w:r w:rsidRPr="009E60FD">
        <w:rPr>
          <w:bCs/>
        </w:rPr>
        <w:t xml:space="preserve"> создаются условия для роста и развития главных пород.</w:t>
      </w:r>
    </w:p>
    <w:p w:rsidR="002926E9" w:rsidRPr="009E60FD" w:rsidRDefault="002926E9" w:rsidP="00506103">
      <w:pPr>
        <w:pStyle w:val="33"/>
        <w:spacing w:line="288" w:lineRule="auto"/>
        <w:ind w:firstLine="839"/>
        <w:rPr>
          <w:bCs/>
        </w:rPr>
      </w:pPr>
      <w:r w:rsidRPr="009E60FD">
        <w:rPr>
          <w:bCs/>
        </w:rPr>
        <w:t>2.</w:t>
      </w:r>
      <w:r w:rsidR="005155C4" w:rsidRPr="009E60FD">
        <w:rPr>
          <w:bCs/>
        </w:rPr>
        <w:t xml:space="preserve"> </w:t>
      </w:r>
      <w:r w:rsidRPr="009E60FD">
        <w:rPr>
          <w:bCs/>
          <w:u w:val="single"/>
        </w:rPr>
        <w:t>Рубки ухода за подростом</w:t>
      </w:r>
      <w:r w:rsidR="00B511CE" w:rsidRPr="009E60FD">
        <w:rPr>
          <w:bCs/>
        </w:rPr>
        <w:t>.</w:t>
      </w:r>
      <w:r w:rsidRPr="009E60FD">
        <w:rPr>
          <w:bCs/>
        </w:rPr>
        <w:t xml:space="preserve"> Они предусматриваются в насаждениях, где верхний полог не требует ухода, а уход за имеющимся подростом необходим. Рубками ухода убирается подрост малоценных пород и подлесок, которые мешают росту и развитию главных пород. При этом регулируется породный состав будущих насаждений и его пространственное размещение.</w:t>
      </w:r>
    </w:p>
    <w:p w:rsidR="002926E9" w:rsidRPr="009E60FD" w:rsidRDefault="002926E9" w:rsidP="00506103">
      <w:pPr>
        <w:pStyle w:val="33"/>
        <w:spacing w:line="288" w:lineRule="auto"/>
        <w:ind w:firstLine="839"/>
        <w:rPr>
          <w:bCs/>
        </w:rPr>
      </w:pPr>
      <w:r w:rsidRPr="009E60FD">
        <w:rPr>
          <w:bCs/>
        </w:rPr>
        <w:t>3.</w:t>
      </w:r>
      <w:r w:rsidRPr="009E60FD">
        <w:rPr>
          <w:bCs/>
          <w:u w:val="single"/>
        </w:rPr>
        <w:t>Санитарные рубки</w:t>
      </w:r>
      <w:r w:rsidR="00137CD0" w:rsidRPr="009E60FD">
        <w:rPr>
          <w:bCs/>
        </w:rPr>
        <w:t>.</w:t>
      </w:r>
      <w:r w:rsidRPr="009E60FD">
        <w:rPr>
          <w:bCs/>
        </w:rPr>
        <w:t xml:space="preserve"> Являются выборочными и предусматривают уборку поврежденных, ослабленных, усыхающих и сухостойных деревьев, которые служат местом размножения стволовых вредителей и болезней. При этом предусматривается сохранение дуплистых деревьев, являющихся местом укрытия или гнездования птиц, за исключением экземпляров, представляющих опасность для отдыхающих.</w:t>
      </w:r>
    </w:p>
    <w:p w:rsidR="00191E2F" w:rsidRPr="009E60FD" w:rsidRDefault="00191E2F" w:rsidP="00506103">
      <w:pPr>
        <w:pStyle w:val="33"/>
        <w:spacing w:line="288" w:lineRule="auto"/>
        <w:ind w:firstLine="709"/>
        <w:rPr>
          <w:b/>
          <w:bCs/>
          <w:u w:val="single"/>
        </w:rPr>
      </w:pPr>
    </w:p>
    <w:p w:rsidR="002926E9" w:rsidRPr="009E60FD" w:rsidRDefault="002926E9" w:rsidP="00506103">
      <w:pPr>
        <w:pStyle w:val="33"/>
        <w:spacing w:line="288" w:lineRule="auto"/>
        <w:ind w:firstLine="709"/>
        <w:rPr>
          <w:b/>
          <w:bCs/>
          <w:u w:val="single"/>
        </w:rPr>
      </w:pPr>
      <w:r w:rsidRPr="009E60FD">
        <w:rPr>
          <w:b/>
          <w:bCs/>
          <w:u w:val="single"/>
        </w:rPr>
        <w:t>Дендрологическое обследование</w:t>
      </w:r>
    </w:p>
    <w:p w:rsidR="002926E9" w:rsidRPr="009E60FD" w:rsidRDefault="002926E9" w:rsidP="00506103">
      <w:pPr>
        <w:pStyle w:val="33"/>
        <w:spacing w:line="288" w:lineRule="auto"/>
        <w:ind w:firstLine="839"/>
        <w:rPr>
          <w:bCs/>
        </w:rPr>
      </w:pPr>
      <w:r w:rsidRPr="009E60FD">
        <w:rPr>
          <w:bCs/>
        </w:rPr>
        <w:t>В парках и скверах требуется работа по посадке зеленых насаждений, которые должны логично и эстетично согласовываться не только между собой, а также с рельефом, планировкой аллей и дорог, архитектурными объектами, водным пространством и др. При этом следует предусматривать посадку таких видов растений, которые обладают хорошими бактерицидными свойствами, например, сосна обыкновенная, дуб красный, ива, ель, можжевельник и др.</w:t>
      </w:r>
    </w:p>
    <w:p w:rsidR="002926E9" w:rsidRPr="009E60FD" w:rsidRDefault="002926E9" w:rsidP="00506103">
      <w:pPr>
        <w:pStyle w:val="33"/>
        <w:spacing w:line="288" w:lineRule="auto"/>
        <w:ind w:firstLine="839"/>
        <w:rPr>
          <w:bCs/>
        </w:rPr>
      </w:pPr>
      <w:r w:rsidRPr="009E60FD">
        <w:rPr>
          <w:bCs/>
        </w:rPr>
        <w:t xml:space="preserve">При разработке дендрологического обоснования парков и скверов главным образом следует учитывать существующую ландшафтную ситуацию. Главная цель этих обоснований – не нарушить естественность лесных образований и зеленых луговых пространств, корректно и эстетично запроектировать посадку зеленых насаждений. С этой целью могут быть разработаны различные варианты групп и массивов насаждений со скамьями и беседками, с декоративными скульптурами и большими камнями - валунами. </w:t>
      </w:r>
    </w:p>
    <w:p w:rsidR="002926E9" w:rsidRPr="009E60FD" w:rsidRDefault="002926E9" w:rsidP="00506103">
      <w:pPr>
        <w:pStyle w:val="33"/>
        <w:spacing w:line="288" w:lineRule="auto"/>
        <w:ind w:firstLine="839"/>
        <w:rPr>
          <w:bCs/>
        </w:rPr>
      </w:pPr>
      <w:r w:rsidRPr="009E60FD">
        <w:rPr>
          <w:bCs/>
        </w:rPr>
        <w:lastRenderedPageBreak/>
        <w:t>Для усиления эстетических достоинств отдельных участков скверов или парков могут быть применены декоративные посадки и живая изгородь.</w:t>
      </w:r>
    </w:p>
    <w:p w:rsidR="002926E9" w:rsidRPr="009E60FD" w:rsidRDefault="002926E9" w:rsidP="00506103">
      <w:pPr>
        <w:pStyle w:val="33"/>
        <w:spacing w:line="288" w:lineRule="auto"/>
        <w:ind w:firstLine="839"/>
        <w:rPr>
          <w:bCs/>
        </w:rPr>
      </w:pPr>
      <w:r w:rsidRPr="009E60FD">
        <w:rPr>
          <w:bCs/>
        </w:rPr>
        <w:t xml:space="preserve">Живые изгороди будут усиливать живописность отдельных участков и мест отдыха. С другой стороны, они организуют движение посетителей и закрывают те постройки и объекты, которые снижают эстетические качества ландшафта. </w:t>
      </w:r>
    </w:p>
    <w:p w:rsidR="002926E9" w:rsidRPr="009E60FD" w:rsidRDefault="002926E9" w:rsidP="00506103">
      <w:pPr>
        <w:pStyle w:val="33"/>
        <w:spacing w:line="288" w:lineRule="auto"/>
        <w:ind w:firstLine="839"/>
        <w:rPr>
          <w:bCs/>
        </w:rPr>
      </w:pPr>
      <w:r w:rsidRPr="009E60FD">
        <w:rPr>
          <w:bCs/>
        </w:rPr>
        <w:t>Плотная полоса кустарника, которую можно расположить вдоль дороги, будет служить хорошей естественной шумовой и пылевой защитой от транспорта. Одним из приемов формирования пейзажа в парковом комплексе является включение в композицию посадок естественных камней.</w:t>
      </w:r>
    </w:p>
    <w:p w:rsidR="005F6BEE" w:rsidRPr="009E60FD" w:rsidRDefault="005F6BEE" w:rsidP="00506103">
      <w:pPr>
        <w:pStyle w:val="33"/>
        <w:spacing w:line="288" w:lineRule="auto"/>
        <w:ind w:firstLine="839"/>
        <w:rPr>
          <w:b/>
          <w:bCs/>
          <w:u w:val="single"/>
        </w:rPr>
      </w:pPr>
    </w:p>
    <w:p w:rsidR="002926E9" w:rsidRPr="009E60FD" w:rsidRDefault="002926E9" w:rsidP="00506103">
      <w:pPr>
        <w:pStyle w:val="33"/>
        <w:spacing w:line="288" w:lineRule="auto"/>
        <w:ind w:firstLine="839"/>
        <w:rPr>
          <w:b/>
          <w:bCs/>
          <w:u w:val="single"/>
        </w:rPr>
      </w:pPr>
      <w:r w:rsidRPr="009E60FD">
        <w:rPr>
          <w:b/>
          <w:bCs/>
          <w:u w:val="single"/>
        </w:rPr>
        <w:t>Мероприятия по охране и защите посадок в парках и скверах</w:t>
      </w:r>
    </w:p>
    <w:p w:rsidR="002926E9" w:rsidRPr="009E60FD" w:rsidRDefault="002926E9" w:rsidP="00506103">
      <w:pPr>
        <w:pStyle w:val="33"/>
        <w:spacing w:line="288" w:lineRule="auto"/>
        <w:ind w:firstLine="839"/>
        <w:rPr>
          <w:bCs/>
        </w:rPr>
      </w:pPr>
      <w:r w:rsidRPr="009E60FD">
        <w:rPr>
          <w:bCs/>
          <w:u w:val="single"/>
        </w:rPr>
        <w:t>Противопожарные мероприятия</w:t>
      </w:r>
      <w:r w:rsidRPr="009E60FD">
        <w:rPr>
          <w:bCs/>
          <w:i/>
        </w:rPr>
        <w:t>.</w:t>
      </w:r>
      <w:r w:rsidRPr="009E60FD">
        <w:rPr>
          <w:bCs/>
        </w:rPr>
        <w:t xml:space="preserve"> Они включают в себя предупредительные мероприятия и систему обнаружения пожаров.</w:t>
      </w:r>
    </w:p>
    <w:p w:rsidR="002926E9" w:rsidRPr="009E60FD" w:rsidRDefault="002926E9" w:rsidP="00506103">
      <w:pPr>
        <w:pStyle w:val="33"/>
        <w:spacing w:line="288" w:lineRule="auto"/>
        <w:ind w:firstLine="839"/>
        <w:rPr>
          <w:bCs/>
        </w:rPr>
      </w:pPr>
      <w:r w:rsidRPr="009E60FD">
        <w:rPr>
          <w:bCs/>
        </w:rPr>
        <w:t>Тушение пожаров предусмотрено производить силами пожарных частей.</w:t>
      </w:r>
    </w:p>
    <w:p w:rsidR="002926E9" w:rsidRPr="009E60FD" w:rsidRDefault="002926E9" w:rsidP="00506103">
      <w:pPr>
        <w:pStyle w:val="33"/>
        <w:spacing w:line="288" w:lineRule="auto"/>
        <w:ind w:firstLine="839"/>
        <w:rPr>
          <w:bCs/>
        </w:rPr>
      </w:pPr>
      <w:r w:rsidRPr="009E60FD">
        <w:rPr>
          <w:bCs/>
        </w:rPr>
        <w:t>1. Предупредительные мероприятия – заключаются, прежде всего, в осуществлении строгого контроля за соблюдением «Правил пожарной безопасности в лесу», а также в необходимой разъяснительной работе среди отдыхающих путем применения средств наглядной агитации, бесед, лекций и т.п.</w:t>
      </w:r>
    </w:p>
    <w:p w:rsidR="002926E9" w:rsidRPr="009E60FD" w:rsidRDefault="002926E9" w:rsidP="00506103">
      <w:pPr>
        <w:pStyle w:val="33"/>
        <w:spacing w:line="288" w:lineRule="auto"/>
        <w:ind w:firstLine="839"/>
        <w:rPr>
          <w:bCs/>
        </w:rPr>
      </w:pPr>
      <w:r w:rsidRPr="009E60FD">
        <w:rPr>
          <w:bCs/>
        </w:rPr>
        <w:t>2. Система обнаружения пожаров – обеспечивается устройством в парках и скверах средств пожарно-охранной сигнализации, регулярным патрулированием работников парков по закрепленной территории.</w:t>
      </w:r>
    </w:p>
    <w:p w:rsidR="002926E9" w:rsidRPr="009E60FD" w:rsidRDefault="002926E9" w:rsidP="00506103">
      <w:pPr>
        <w:pStyle w:val="33"/>
        <w:spacing w:line="288" w:lineRule="auto"/>
        <w:ind w:firstLine="839"/>
        <w:rPr>
          <w:bCs/>
        </w:rPr>
      </w:pPr>
      <w:r w:rsidRPr="009E60FD">
        <w:rPr>
          <w:bCs/>
          <w:u w:val="single"/>
        </w:rPr>
        <w:t>Мероприятия по защите парковых посадок</w:t>
      </w:r>
      <w:r w:rsidRPr="009E60FD">
        <w:rPr>
          <w:bCs/>
          <w:i/>
        </w:rPr>
        <w:t>.</w:t>
      </w:r>
      <w:r w:rsidRPr="009E60FD">
        <w:rPr>
          <w:bCs/>
        </w:rPr>
        <w:t xml:space="preserve"> В целях сохранения насаждений парков и скверов в нормальном санитарном состоянии необходимо осуществлять следующие лесозащитные мероприятия:</w:t>
      </w:r>
    </w:p>
    <w:p w:rsidR="002926E9" w:rsidRPr="009E60FD" w:rsidRDefault="002926E9" w:rsidP="00506103">
      <w:pPr>
        <w:pStyle w:val="33"/>
        <w:numPr>
          <w:ilvl w:val="0"/>
          <w:numId w:val="3"/>
        </w:numPr>
        <w:autoSpaceDN w:val="0"/>
        <w:spacing w:line="288" w:lineRule="auto"/>
        <w:ind w:left="0" w:firstLine="839"/>
        <w:rPr>
          <w:bCs/>
        </w:rPr>
      </w:pPr>
      <w:r w:rsidRPr="009E60FD">
        <w:rPr>
          <w:bCs/>
        </w:rPr>
        <w:t>лесопотологический надзор;</w:t>
      </w:r>
    </w:p>
    <w:p w:rsidR="002926E9" w:rsidRPr="009E60FD" w:rsidRDefault="002926E9" w:rsidP="00506103">
      <w:pPr>
        <w:pStyle w:val="33"/>
        <w:numPr>
          <w:ilvl w:val="0"/>
          <w:numId w:val="3"/>
        </w:numPr>
        <w:autoSpaceDN w:val="0"/>
        <w:spacing w:line="288" w:lineRule="auto"/>
        <w:ind w:left="0" w:firstLine="839"/>
        <w:rPr>
          <w:bCs/>
        </w:rPr>
      </w:pPr>
      <w:r w:rsidRPr="009E60FD">
        <w:rPr>
          <w:bCs/>
        </w:rPr>
        <w:t>выборочные санитарные рубки деревьев.</w:t>
      </w:r>
    </w:p>
    <w:p w:rsidR="002926E9" w:rsidRPr="009E60FD" w:rsidRDefault="002926E9" w:rsidP="00506103">
      <w:pPr>
        <w:pStyle w:val="33"/>
        <w:spacing w:line="288" w:lineRule="auto"/>
        <w:ind w:firstLine="839"/>
        <w:rPr>
          <w:bCs/>
        </w:rPr>
      </w:pPr>
      <w:r w:rsidRPr="009E60FD">
        <w:rPr>
          <w:bCs/>
        </w:rPr>
        <w:t>Выборке подлежат деревья сухостойные, усыхающие, а также заселенные стволовыми вредителями и пораженные болезнями.</w:t>
      </w:r>
    </w:p>
    <w:p w:rsidR="002926E9" w:rsidRPr="009E60FD" w:rsidRDefault="002926E9" w:rsidP="00506103">
      <w:pPr>
        <w:pStyle w:val="33"/>
        <w:spacing w:line="288" w:lineRule="auto"/>
        <w:ind w:firstLine="839"/>
        <w:rPr>
          <w:bCs/>
        </w:rPr>
      </w:pPr>
      <w:r w:rsidRPr="009E60FD">
        <w:rPr>
          <w:b/>
          <w:bCs/>
          <w:u w:val="single"/>
        </w:rPr>
        <w:t>Биотехнические мероприятия</w:t>
      </w:r>
      <w:r w:rsidRPr="009E60FD">
        <w:rPr>
          <w:bCs/>
          <w:i/>
        </w:rPr>
        <w:t>.</w:t>
      </w:r>
      <w:r w:rsidRPr="009E60FD">
        <w:rPr>
          <w:bCs/>
        </w:rPr>
        <w:t xml:space="preserve"> Биотехнические мероприятия должны быть ориентированы на искусственное поддержание экологически обоснованного видового состава и численности животных, способных обитать в условиях интенсивной рекреационной нагрузки.</w:t>
      </w:r>
    </w:p>
    <w:p w:rsidR="002926E9" w:rsidRPr="009E60FD" w:rsidRDefault="002926E9" w:rsidP="00506103">
      <w:pPr>
        <w:pStyle w:val="33"/>
        <w:spacing w:line="288" w:lineRule="auto"/>
        <w:ind w:firstLine="0"/>
        <w:jc w:val="center"/>
        <w:rPr>
          <w:b/>
          <w:bCs/>
        </w:rPr>
      </w:pPr>
      <w:r w:rsidRPr="009E60FD">
        <w:rPr>
          <w:b/>
          <w:bCs/>
        </w:rPr>
        <w:t>Мероприятия по оптимизации рудеральной растительности</w:t>
      </w:r>
    </w:p>
    <w:p w:rsidR="00F06850" w:rsidRPr="009E60FD" w:rsidRDefault="002926E9" w:rsidP="00506103">
      <w:pPr>
        <w:pStyle w:val="33"/>
        <w:spacing w:line="288" w:lineRule="auto"/>
        <w:ind w:firstLine="839"/>
        <w:rPr>
          <w:bCs/>
        </w:rPr>
      </w:pPr>
      <w:r w:rsidRPr="009E60FD">
        <w:rPr>
          <w:bCs/>
        </w:rPr>
        <w:t xml:space="preserve">Мероприятия по оптимизации рудеральной растительности имеют смысл тогда, когда отсутствует альтернатива иного, более эффективного использования земель (например, под строительство, разбивку сада и т.п.) или когда земли временно пустуют, или на специфических местообитаниях, которые невозможно использовать иным способом (вдоль заборов по обочинам, мелкоконтурные «тупички» и т.п.). Таких случаев бывает достаточно много и игнорировать рудеральную растительность урбоэкосистем весьма нерационально. </w:t>
      </w:r>
    </w:p>
    <w:p w:rsidR="002926E9" w:rsidRPr="009E60FD" w:rsidRDefault="002926E9" w:rsidP="00506103">
      <w:pPr>
        <w:pStyle w:val="33"/>
        <w:spacing w:line="288" w:lineRule="auto"/>
        <w:ind w:firstLine="839"/>
        <w:rPr>
          <w:bCs/>
        </w:rPr>
      </w:pPr>
      <w:r w:rsidRPr="009E60FD">
        <w:rPr>
          <w:bCs/>
        </w:rPr>
        <w:lastRenderedPageBreak/>
        <w:t>При оптимизации рудеральной растительности рекомендуются следующие мероприятия:</w:t>
      </w:r>
    </w:p>
    <w:p w:rsidR="002926E9" w:rsidRPr="009E60FD" w:rsidRDefault="002926E9" w:rsidP="00506103">
      <w:pPr>
        <w:pStyle w:val="33"/>
        <w:spacing w:line="288" w:lineRule="auto"/>
        <w:ind w:firstLine="839"/>
        <w:rPr>
          <w:bCs/>
          <w:i/>
        </w:rPr>
      </w:pPr>
      <w:r w:rsidRPr="009E60FD">
        <w:rPr>
          <w:bCs/>
          <w:i/>
        </w:rPr>
        <w:t xml:space="preserve">1. Залужение многолетними травами. </w:t>
      </w:r>
    </w:p>
    <w:p w:rsidR="002926E9" w:rsidRPr="009E60FD" w:rsidRDefault="002926E9" w:rsidP="00506103">
      <w:pPr>
        <w:pStyle w:val="33"/>
        <w:spacing w:line="288" w:lineRule="auto"/>
        <w:ind w:firstLine="839"/>
        <w:rPr>
          <w:bCs/>
        </w:rPr>
      </w:pPr>
      <w:r w:rsidRPr="009E60FD">
        <w:rPr>
          <w:bCs/>
          <w:i/>
        </w:rPr>
        <w:t>2. Подсев многолетних трав</w:t>
      </w:r>
      <w:r w:rsidRPr="009E60FD">
        <w:rPr>
          <w:bCs/>
        </w:rPr>
        <w:t xml:space="preserve">. Применяется в тех случаях, когда провести залужение по полной программе не представляется возможным (например, на крутых склонах) или когда условия местообитания и особенности местопроизрастания сообщества позволяют ограничиться лишь подсевом (например, на рыхлых богатых почвах залежей, заброшенных огородах, на вспаханных землях). </w:t>
      </w:r>
    </w:p>
    <w:p w:rsidR="002926E9" w:rsidRPr="009E60FD" w:rsidRDefault="002926E9" w:rsidP="00506103">
      <w:pPr>
        <w:pStyle w:val="33"/>
        <w:spacing w:line="288" w:lineRule="auto"/>
        <w:ind w:firstLine="839"/>
        <w:rPr>
          <w:bCs/>
          <w:i/>
        </w:rPr>
      </w:pPr>
      <w:r w:rsidRPr="009E60FD">
        <w:rPr>
          <w:bCs/>
          <w:i/>
        </w:rPr>
        <w:t>3. Агротехнические мероприятия</w:t>
      </w:r>
    </w:p>
    <w:p w:rsidR="002926E9" w:rsidRPr="009E60FD" w:rsidRDefault="002926E9" w:rsidP="00506103">
      <w:pPr>
        <w:pStyle w:val="33"/>
        <w:spacing w:line="288" w:lineRule="auto"/>
        <w:ind w:firstLine="839"/>
        <w:rPr>
          <w:bCs/>
        </w:rPr>
      </w:pPr>
      <w:r w:rsidRPr="009E60FD">
        <w:rPr>
          <w:bCs/>
          <w:i/>
        </w:rPr>
        <w:t>3а. Прополка</w:t>
      </w:r>
      <w:r w:rsidRPr="009E60FD">
        <w:rPr>
          <w:bCs/>
        </w:rPr>
        <w:t>. Рекомендуется только для борьбы с сорняками на огородах и других возделываемых местах. При применении только вспашки и боронования на непахотных землях рудеральных местообитаний положение только ухудшается – появляются нежелательные пионерные сообщества, нередко ещё более вредоносные, чем предшественники. Эти мероприятия могут применяться только в сочетании с залужением, при разбивке клумб и т.п.</w:t>
      </w:r>
    </w:p>
    <w:p w:rsidR="002926E9" w:rsidRPr="009E60FD" w:rsidRDefault="002926E9" w:rsidP="00506103">
      <w:pPr>
        <w:pStyle w:val="33"/>
        <w:spacing w:line="288" w:lineRule="auto"/>
        <w:ind w:firstLine="839"/>
        <w:rPr>
          <w:bCs/>
        </w:rPr>
      </w:pPr>
      <w:r w:rsidRPr="009E60FD">
        <w:rPr>
          <w:bCs/>
          <w:i/>
        </w:rPr>
        <w:t>3б. Скашивание</w:t>
      </w:r>
      <w:r w:rsidRPr="009E60FD">
        <w:rPr>
          <w:bCs/>
        </w:rPr>
        <w:t>. Для уничтожения многих типов сообществ этот приём малоэффективен, так как растения быстро отрастают, образуя семена.</w:t>
      </w:r>
    </w:p>
    <w:p w:rsidR="002926E9" w:rsidRPr="009E60FD" w:rsidRDefault="002926E9" w:rsidP="00506103">
      <w:pPr>
        <w:pStyle w:val="33"/>
        <w:spacing w:line="288" w:lineRule="auto"/>
        <w:ind w:firstLine="839"/>
        <w:rPr>
          <w:bCs/>
        </w:rPr>
      </w:pPr>
      <w:r w:rsidRPr="009E60FD">
        <w:rPr>
          <w:bCs/>
          <w:i/>
        </w:rPr>
        <w:t>4. Использование сообществ в существующем состоянии</w:t>
      </w:r>
      <w:r w:rsidRPr="009E60FD">
        <w:rPr>
          <w:bCs/>
        </w:rPr>
        <w:t>. Применяется в тех случаях, когда сообщество может быть полезным для человека, и для местообитания нет другой более ценной альтернативы. Таких случаев бывает много, например, спорышевые сообщества наиболее оптимальны на вытаптываемых площадях дворов, спортивных и детских площадок; другие полезные сообщества – на мелкоконтурных местообитаниях вдоль заборов, во дворах.</w:t>
      </w:r>
    </w:p>
    <w:p w:rsidR="002926E9" w:rsidRPr="009E60FD" w:rsidRDefault="002926E9" w:rsidP="001A2E3C">
      <w:pPr>
        <w:pStyle w:val="33"/>
        <w:spacing w:line="288" w:lineRule="auto"/>
        <w:ind w:firstLine="839"/>
        <w:rPr>
          <w:bCs/>
        </w:rPr>
      </w:pPr>
      <w:r w:rsidRPr="009E60FD">
        <w:rPr>
          <w:bCs/>
        </w:rPr>
        <w:t>Для каждого типа рудеральной растительности с учётом его положительных и отрицательных качеств, экологических и биологических свойств, положения в сукцессионном ряду и др. предлагается определенный набор мероприятий оптимизаций.</w:t>
      </w:r>
    </w:p>
    <w:p w:rsidR="00185B8F" w:rsidRPr="009E60FD" w:rsidRDefault="00185B8F" w:rsidP="001A2E3C">
      <w:pPr>
        <w:spacing w:line="288" w:lineRule="auto"/>
        <w:jc w:val="center"/>
        <w:rPr>
          <w:b/>
          <w:sz w:val="28"/>
          <w:szCs w:val="28"/>
        </w:rPr>
      </w:pPr>
    </w:p>
    <w:p w:rsidR="00D12DA9" w:rsidRPr="009E60FD" w:rsidRDefault="00D12DA9" w:rsidP="001A2E3C">
      <w:pPr>
        <w:spacing w:line="288" w:lineRule="auto"/>
        <w:jc w:val="center"/>
        <w:outlineLvl w:val="1"/>
        <w:rPr>
          <w:b/>
          <w:szCs w:val="28"/>
        </w:rPr>
      </w:pPr>
      <w:bookmarkStart w:id="292" w:name="_Toc290627668"/>
      <w:bookmarkStart w:id="293" w:name="_Toc102643177"/>
      <w:r w:rsidRPr="009E60FD">
        <w:rPr>
          <w:b/>
          <w:szCs w:val="28"/>
        </w:rPr>
        <w:t>2.</w:t>
      </w:r>
      <w:r w:rsidR="00D36E88" w:rsidRPr="009E60FD">
        <w:rPr>
          <w:b/>
          <w:szCs w:val="28"/>
        </w:rPr>
        <w:t>7</w:t>
      </w:r>
      <w:r w:rsidRPr="009E60FD">
        <w:rPr>
          <w:b/>
          <w:szCs w:val="28"/>
        </w:rPr>
        <w:t>. Санитарная очистка территории</w:t>
      </w:r>
      <w:bookmarkEnd w:id="292"/>
      <w:bookmarkEnd w:id="293"/>
    </w:p>
    <w:p w:rsidR="00185B8F" w:rsidRPr="009E60FD" w:rsidRDefault="00185B8F" w:rsidP="00185B8F">
      <w:pPr>
        <w:spacing w:line="288" w:lineRule="auto"/>
        <w:ind w:firstLine="709"/>
        <w:contextualSpacing/>
        <w:jc w:val="both"/>
        <w:rPr>
          <w:bCs/>
          <w:szCs w:val="28"/>
        </w:rPr>
      </w:pPr>
      <w:r w:rsidRPr="009E60FD">
        <w:rPr>
          <w:bCs/>
          <w:szCs w:val="28"/>
        </w:rPr>
        <w:t>С 01.01.2019 на территории Смоленской области обращение с твердыми коммунальными отходами организовано в соответствии с Правилами обращения с твердыми коммунальными отходами, утвержденными постановлением Правительства Российской Федерации от 12.11.2016 № 1156 «Об обращении с твердыми ком-мунальными отходами и внесении изменения в постановление Правительства Российской Федерации от 25 августа 2008 г. № 641» и Порядком сбора твердых коммунальных отходов (в том числе их раздельного сбора) на территории Смоленской области, утвержденным постановлением Администрации Смоленской области от 01.08.2017 № 503.</w:t>
      </w:r>
    </w:p>
    <w:p w:rsidR="00185B8F" w:rsidRPr="009E60FD" w:rsidRDefault="00185B8F" w:rsidP="00185B8F">
      <w:pPr>
        <w:spacing w:line="288" w:lineRule="auto"/>
        <w:ind w:firstLine="709"/>
        <w:contextualSpacing/>
        <w:jc w:val="both"/>
        <w:rPr>
          <w:bCs/>
          <w:szCs w:val="28"/>
        </w:rPr>
      </w:pPr>
      <w:r w:rsidRPr="009E60FD">
        <w:rPr>
          <w:bCs/>
          <w:szCs w:val="28"/>
        </w:rPr>
        <w:t xml:space="preserve">Содержание и уборка прилегающих территорий, организация благоустройства придомовых территорий, территорий индивидуальных жилых, многоквартирных домов, порядок организации благоустройства территорий поселений, требования к благоустройству территорий размещения контейнерных площадок для сбора крупногабаритных отходов, сбору, вывозу и складированию уличного смета, снега и льда, </w:t>
      </w:r>
      <w:r w:rsidRPr="009E60FD">
        <w:rPr>
          <w:bCs/>
          <w:szCs w:val="28"/>
        </w:rPr>
        <w:lastRenderedPageBreak/>
        <w:t xml:space="preserve">организации благоустройства территории административных объектов, объектов социальной сферы, торговли, общественного питания, территорий розничных рынков и ярмарок осуществляется в соответствии с </w:t>
      </w:r>
      <w:hyperlink r:id="rId44" w:history="1">
        <w:r w:rsidRPr="009E60FD">
          <w:rPr>
            <w:bCs/>
            <w:szCs w:val="28"/>
          </w:rPr>
          <w:t xml:space="preserve">Правилами благоустройства территории муниципального образования </w:t>
        </w:r>
        <w:r w:rsidR="00D12856" w:rsidRPr="009E60FD">
          <w:rPr>
            <w:bCs/>
            <w:szCs w:val="28"/>
          </w:rPr>
          <w:t>Вышегорского</w:t>
        </w:r>
        <w:r w:rsidRPr="009E60FD">
          <w:rPr>
            <w:bCs/>
            <w:szCs w:val="28"/>
          </w:rPr>
          <w:t xml:space="preserve"> сельского поселения Сафоновского района Смоленской области</w:t>
        </w:r>
      </w:hyperlink>
      <w:r w:rsidRPr="009E60FD">
        <w:rPr>
          <w:bCs/>
          <w:szCs w:val="28"/>
        </w:rPr>
        <w:t>.</w:t>
      </w:r>
    </w:p>
    <w:p w:rsidR="00185B8F" w:rsidRPr="009E60FD" w:rsidRDefault="00185B8F" w:rsidP="00185B8F">
      <w:pPr>
        <w:spacing w:line="288" w:lineRule="auto"/>
        <w:ind w:firstLine="709"/>
        <w:jc w:val="both"/>
        <w:rPr>
          <w:bCs/>
          <w:szCs w:val="28"/>
        </w:rPr>
      </w:pPr>
      <w:r w:rsidRPr="009E60FD">
        <w:rPr>
          <w:bCs/>
          <w:szCs w:val="28"/>
        </w:rPr>
        <w:t xml:space="preserve">Согласно ст. 42 Земельного Кодекса Российской Федерации от 21.10.2001 № 136-ФЗ собственники земельных участков обязаны не допускать загрязнение, истощение, деградацию, порчу, уничтожение земель и почв и иное негативное воздействие на земли и почвы. В связи с чем, ответственность за несанкционированное размещение отходов возложена на собственников земельных участков. </w:t>
      </w:r>
    </w:p>
    <w:p w:rsidR="00185B8F" w:rsidRPr="009E60FD" w:rsidRDefault="00185B8F" w:rsidP="00185B8F">
      <w:pPr>
        <w:spacing w:line="288" w:lineRule="auto"/>
        <w:ind w:firstLine="709"/>
        <w:contextualSpacing/>
        <w:jc w:val="both"/>
        <w:rPr>
          <w:bCs/>
          <w:szCs w:val="28"/>
        </w:rPr>
      </w:pPr>
    </w:p>
    <w:p w:rsidR="00185B8F" w:rsidRPr="009E60FD" w:rsidRDefault="00185B8F" w:rsidP="00185B8F">
      <w:pPr>
        <w:spacing w:line="288" w:lineRule="auto"/>
        <w:ind w:firstLine="709"/>
        <w:contextualSpacing/>
        <w:jc w:val="both"/>
        <w:rPr>
          <w:bCs/>
          <w:szCs w:val="28"/>
        </w:rPr>
      </w:pPr>
      <w:r w:rsidRPr="009E60FD">
        <w:rPr>
          <w:bCs/>
          <w:szCs w:val="28"/>
        </w:rPr>
        <w:t xml:space="preserve">Основными мероприятиями, стоящими перед Администрацией </w:t>
      </w:r>
      <w:r w:rsidR="00D12856" w:rsidRPr="009E60FD">
        <w:rPr>
          <w:bCs/>
          <w:szCs w:val="28"/>
        </w:rPr>
        <w:t>Вышегорского</w:t>
      </w:r>
      <w:r w:rsidRPr="009E60FD">
        <w:rPr>
          <w:bCs/>
          <w:szCs w:val="28"/>
        </w:rPr>
        <w:t xml:space="preserve"> сельского поселения  в области обращения с отходами производства и потребления, является:</w:t>
      </w:r>
    </w:p>
    <w:p w:rsidR="00185B8F" w:rsidRPr="009E60FD" w:rsidRDefault="00185B8F" w:rsidP="00185B8F">
      <w:pPr>
        <w:spacing w:line="288" w:lineRule="auto"/>
        <w:ind w:firstLine="709"/>
        <w:contextualSpacing/>
        <w:jc w:val="both"/>
        <w:rPr>
          <w:bCs/>
          <w:szCs w:val="28"/>
        </w:rPr>
      </w:pPr>
      <w:r w:rsidRPr="009E60FD">
        <w:rPr>
          <w:bCs/>
          <w:szCs w:val="28"/>
        </w:rPr>
        <w:t>- выявление несанкционированных свалок и их рекультивация;</w:t>
      </w:r>
    </w:p>
    <w:p w:rsidR="00185B8F" w:rsidRPr="009E60FD" w:rsidRDefault="00185B8F" w:rsidP="00185B8F">
      <w:pPr>
        <w:spacing w:line="288" w:lineRule="auto"/>
        <w:ind w:firstLine="709"/>
        <w:contextualSpacing/>
        <w:jc w:val="both"/>
        <w:rPr>
          <w:bCs/>
          <w:szCs w:val="28"/>
        </w:rPr>
      </w:pPr>
      <w:r w:rsidRPr="009E60FD">
        <w:rPr>
          <w:bCs/>
          <w:szCs w:val="28"/>
        </w:rPr>
        <w:t>- своевременный вывоз мусора с территории жилой застройки;</w:t>
      </w:r>
    </w:p>
    <w:p w:rsidR="00185B8F" w:rsidRPr="009E60FD" w:rsidRDefault="00185B8F" w:rsidP="00185B8F">
      <w:pPr>
        <w:spacing w:line="288" w:lineRule="auto"/>
        <w:ind w:firstLine="709"/>
        <w:contextualSpacing/>
        <w:jc w:val="both"/>
        <w:rPr>
          <w:bCs/>
          <w:szCs w:val="28"/>
        </w:rPr>
      </w:pPr>
      <w:r w:rsidRPr="009E60FD">
        <w:rPr>
          <w:bCs/>
          <w:szCs w:val="28"/>
        </w:rPr>
        <w:t>- обеспечение предоставления всем физическим и юридическим на территории поселения услуг по сбору, вывозу и утилизации ТБО в соответствии с действующим природоохранным законодательством;</w:t>
      </w:r>
    </w:p>
    <w:p w:rsidR="00185B8F" w:rsidRPr="009E60FD" w:rsidRDefault="00185B8F" w:rsidP="00185B8F">
      <w:pPr>
        <w:spacing w:line="288" w:lineRule="auto"/>
        <w:ind w:firstLine="709"/>
        <w:contextualSpacing/>
        <w:jc w:val="both"/>
        <w:rPr>
          <w:bCs/>
          <w:szCs w:val="28"/>
        </w:rPr>
      </w:pPr>
      <w:r w:rsidRPr="009E60FD">
        <w:rPr>
          <w:bCs/>
          <w:szCs w:val="28"/>
        </w:rPr>
        <w:t>- увеличение количества контейнеров на территории населённых пунктов;</w:t>
      </w:r>
    </w:p>
    <w:p w:rsidR="00185B8F" w:rsidRPr="009E60FD" w:rsidRDefault="00185B8F" w:rsidP="00185B8F">
      <w:pPr>
        <w:spacing w:line="288" w:lineRule="auto"/>
        <w:ind w:firstLine="709"/>
        <w:contextualSpacing/>
        <w:jc w:val="both"/>
        <w:rPr>
          <w:bCs/>
          <w:szCs w:val="28"/>
        </w:rPr>
      </w:pPr>
      <w:r w:rsidRPr="009E60FD">
        <w:rPr>
          <w:bCs/>
          <w:szCs w:val="28"/>
        </w:rPr>
        <w:t>- профилактическая работа с населением, организациями и учреждениями  по вопросу недопустимости образования стихийных свалок мусора, о необходимости содержания в надлежащем состоянии своих территорий;</w:t>
      </w:r>
    </w:p>
    <w:p w:rsidR="00185B8F" w:rsidRPr="009E60FD" w:rsidRDefault="00185B8F" w:rsidP="00185B8F">
      <w:pPr>
        <w:spacing w:line="288" w:lineRule="auto"/>
        <w:ind w:firstLine="709"/>
        <w:contextualSpacing/>
        <w:jc w:val="both"/>
        <w:rPr>
          <w:bCs/>
          <w:szCs w:val="28"/>
        </w:rPr>
      </w:pPr>
      <w:r w:rsidRPr="009E60FD">
        <w:rPr>
          <w:bCs/>
          <w:szCs w:val="28"/>
        </w:rPr>
        <w:t>- распространение среди населения экологических знаний, используя СМИ.</w:t>
      </w:r>
    </w:p>
    <w:p w:rsidR="00185B8F" w:rsidRPr="009E60FD" w:rsidRDefault="00185B8F" w:rsidP="00185B8F">
      <w:pPr>
        <w:spacing w:line="288" w:lineRule="auto"/>
        <w:ind w:firstLine="709"/>
        <w:contextualSpacing/>
        <w:jc w:val="both"/>
        <w:rPr>
          <w:bCs/>
          <w:szCs w:val="28"/>
        </w:rPr>
      </w:pPr>
      <w:r w:rsidRPr="009E60FD">
        <w:rPr>
          <w:bCs/>
          <w:szCs w:val="28"/>
        </w:rPr>
        <w:t xml:space="preserve">- </w:t>
      </w:r>
      <w:r w:rsidRPr="009E60FD">
        <w:t xml:space="preserve">проведение проверок при осуществлении муниципального контроля по соблюдению требований Правил благоустройства территории муниципального образования </w:t>
      </w:r>
      <w:r w:rsidR="00D12856" w:rsidRPr="009E60FD">
        <w:t>Вышегорского</w:t>
      </w:r>
      <w:r w:rsidRPr="009E60FD">
        <w:t xml:space="preserve"> сельского поселения Сафоновского района Смоленской области.</w:t>
      </w:r>
    </w:p>
    <w:p w:rsidR="00185B8F" w:rsidRPr="009E60FD" w:rsidRDefault="00185B8F" w:rsidP="00185B8F">
      <w:pPr>
        <w:spacing w:line="288" w:lineRule="auto"/>
        <w:ind w:firstLine="709"/>
        <w:contextualSpacing/>
        <w:jc w:val="both"/>
        <w:rPr>
          <w:bCs/>
          <w:szCs w:val="28"/>
        </w:rPr>
      </w:pPr>
      <w:r w:rsidRPr="009E60FD">
        <w:rPr>
          <w:bCs/>
          <w:szCs w:val="28"/>
        </w:rPr>
        <w:t>Решение этих задач позволит обеспечить функционирование системы сбора, вывоза и утилизации отходов, что позволит обеспечить улучшение качества окружающей среды и  экологической безопасности на территории поселения.</w:t>
      </w:r>
    </w:p>
    <w:p w:rsidR="00185B8F" w:rsidRPr="009E60FD" w:rsidRDefault="00185B8F" w:rsidP="00185B8F">
      <w:pPr>
        <w:spacing w:line="288" w:lineRule="auto"/>
        <w:ind w:firstLine="709"/>
        <w:contextualSpacing/>
        <w:jc w:val="both"/>
        <w:rPr>
          <w:bCs/>
          <w:szCs w:val="28"/>
        </w:rPr>
      </w:pPr>
      <w:r w:rsidRPr="009E60FD">
        <w:rPr>
          <w:bCs/>
          <w:szCs w:val="28"/>
        </w:rPr>
        <w:t>Обустройство контейнерных площадок и приобретение достаточного количества контейнеров и специализированной техники  позволит обеспечить функционирование системы сбора, вывоза и утилизации отходов, что благоприятно отразится на улучшении качества окружающей среды и экологической безопасности на территории поселения.</w:t>
      </w:r>
    </w:p>
    <w:p w:rsidR="00185B8F" w:rsidRPr="009E60FD" w:rsidRDefault="00185B8F" w:rsidP="00185B8F">
      <w:pPr>
        <w:spacing w:line="288" w:lineRule="auto"/>
        <w:ind w:firstLine="839"/>
        <w:jc w:val="both"/>
        <w:rPr>
          <w:bCs/>
          <w:szCs w:val="28"/>
        </w:rPr>
      </w:pPr>
    </w:p>
    <w:p w:rsidR="00185B8F" w:rsidRPr="009E60FD" w:rsidRDefault="00185B8F" w:rsidP="00185B8F">
      <w:pPr>
        <w:spacing w:line="288" w:lineRule="auto"/>
        <w:ind w:firstLine="839"/>
        <w:jc w:val="both"/>
      </w:pPr>
      <w:r w:rsidRPr="009E60FD">
        <w:rPr>
          <w:bCs/>
          <w:szCs w:val="28"/>
        </w:rPr>
        <w:t>В соответствии с Приказом Департмамента Смоленской области по природным ресурсам и экологии от 28.04.2017г. №281-1/0103 «Об установлении нормативов накопления твердых коммунальных отходов на территории Смоленской области» на 1 человека установлен норматив 247,47 кг/год накопления отходов.</w:t>
      </w:r>
    </w:p>
    <w:p w:rsidR="00D37FF8" w:rsidRPr="009E60FD" w:rsidRDefault="00D37FF8" w:rsidP="00896D2C">
      <w:pPr>
        <w:shd w:val="clear" w:color="auto" w:fill="FFFFFF"/>
        <w:suppressAutoHyphens/>
        <w:spacing w:line="288" w:lineRule="auto"/>
        <w:ind w:firstLine="840"/>
        <w:contextualSpacing/>
        <w:jc w:val="both"/>
        <w:rPr>
          <w:b/>
          <w:sz w:val="28"/>
          <w:szCs w:val="28"/>
        </w:rPr>
      </w:pPr>
    </w:p>
    <w:p w:rsidR="00327397" w:rsidRPr="009E60FD" w:rsidRDefault="00327397" w:rsidP="00896D2C">
      <w:pPr>
        <w:shd w:val="clear" w:color="auto" w:fill="FFFFFF"/>
        <w:suppressAutoHyphens/>
        <w:spacing w:line="288" w:lineRule="auto"/>
        <w:ind w:firstLine="840"/>
        <w:contextualSpacing/>
        <w:jc w:val="both"/>
        <w:rPr>
          <w:b/>
          <w:sz w:val="28"/>
          <w:szCs w:val="28"/>
        </w:rPr>
      </w:pPr>
    </w:p>
    <w:p w:rsidR="00D12DA9" w:rsidRPr="009E60FD" w:rsidRDefault="00D12DA9" w:rsidP="00896D2C">
      <w:pPr>
        <w:pStyle w:val="aff5"/>
        <w:spacing w:line="288" w:lineRule="auto"/>
        <w:ind w:firstLine="0"/>
        <w:contextualSpacing/>
        <w:jc w:val="center"/>
        <w:outlineLvl w:val="1"/>
        <w:rPr>
          <w:rFonts w:cs="Arial"/>
          <w:b/>
          <w:bCs/>
          <w:iCs/>
          <w:sz w:val="24"/>
        </w:rPr>
      </w:pPr>
      <w:bookmarkStart w:id="294" w:name="_Toc290627669"/>
      <w:bookmarkStart w:id="295" w:name="_Toc102643178"/>
      <w:r w:rsidRPr="009E60FD">
        <w:rPr>
          <w:rFonts w:cs="Arial"/>
          <w:b/>
          <w:bCs/>
          <w:iCs/>
          <w:sz w:val="24"/>
        </w:rPr>
        <w:lastRenderedPageBreak/>
        <w:t>2.</w:t>
      </w:r>
      <w:r w:rsidR="00D36E88" w:rsidRPr="009E60FD">
        <w:rPr>
          <w:rFonts w:cs="Arial"/>
          <w:b/>
          <w:bCs/>
          <w:iCs/>
          <w:sz w:val="24"/>
        </w:rPr>
        <w:t>8</w:t>
      </w:r>
      <w:r w:rsidRPr="009E60FD">
        <w:rPr>
          <w:rFonts w:cs="Arial"/>
          <w:b/>
          <w:bCs/>
          <w:iCs/>
          <w:sz w:val="24"/>
        </w:rPr>
        <w:t>. Инженерная подготовка территории</w:t>
      </w:r>
      <w:bookmarkEnd w:id="294"/>
      <w:bookmarkEnd w:id="295"/>
    </w:p>
    <w:p w:rsidR="00975A1F" w:rsidRPr="009E60FD" w:rsidRDefault="00975A1F" w:rsidP="00896D2C">
      <w:pPr>
        <w:pStyle w:val="aff5"/>
        <w:spacing w:line="288" w:lineRule="auto"/>
        <w:contextualSpacing/>
        <w:rPr>
          <w:sz w:val="24"/>
        </w:rPr>
      </w:pPr>
      <w:r w:rsidRPr="009E60FD">
        <w:rPr>
          <w:sz w:val="24"/>
        </w:rPr>
        <w:t>Исходными данными для разработки раздела инженерной подготовки территории в границах генерального плана послужили природные, инженерно-геологические и гидрогеологические условия поселения.</w:t>
      </w:r>
    </w:p>
    <w:p w:rsidR="00975A1F" w:rsidRPr="009E60FD" w:rsidRDefault="00975A1F" w:rsidP="00E6397D">
      <w:pPr>
        <w:pStyle w:val="aff5"/>
        <w:spacing w:line="288" w:lineRule="auto"/>
        <w:rPr>
          <w:sz w:val="24"/>
        </w:rPr>
      </w:pPr>
      <w:r w:rsidRPr="009E60FD">
        <w:rPr>
          <w:sz w:val="24"/>
        </w:rPr>
        <w:t xml:space="preserve">Вертикальная планировка территории необходима для создания условий осуществления на ней строительства зданий и сооружений, устройство улиц и проездов с продольными и поперечными уклонами для удобного и безопасного движения </w:t>
      </w:r>
      <w:r w:rsidR="005D7A93" w:rsidRPr="009E60FD">
        <w:rPr>
          <w:sz w:val="24"/>
        </w:rPr>
        <w:t>т</w:t>
      </w:r>
      <w:r w:rsidRPr="009E60FD">
        <w:rPr>
          <w:sz w:val="24"/>
        </w:rPr>
        <w:t>ранспорта и пешеходов и обеспечения быстрого и полного поверхностного водоотвода.</w:t>
      </w:r>
    </w:p>
    <w:p w:rsidR="00975A1F" w:rsidRPr="009E60FD" w:rsidRDefault="00975A1F" w:rsidP="00E6397D">
      <w:pPr>
        <w:pStyle w:val="aff5"/>
        <w:spacing w:line="288" w:lineRule="auto"/>
        <w:rPr>
          <w:sz w:val="24"/>
        </w:rPr>
      </w:pPr>
      <w:r w:rsidRPr="009E60FD">
        <w:rPr>
          <w:sz w:val="24"/>
        </w:rPr>
        <w:t>В настоящее время нерегулируемый естественный поверхностный сток оказывает вредное  механическое воздействие на поверхностные слои грунтов, выражающееся в явлениях смыва и размыва почв и пород. Такие явления принято называть эрозионными. Интенсивность эрозионных процессов в значительной степени определяется скоростью движения стока, т.е. уклонами дневной поверхности. Различают поверхностную эрозию, способствующую сглаживанию неровностей рельефа, и линейную, приводящую к образованию рытвин, оврагов, балок и т.д. Следствием плоскостной эрозии является смыв наиболее мелкозернистых частиц, в том числе и гумусовых, в результате чего ухудшаются структура, состав и плодородие почвы, нарушается питательный и водный режим, резко изменяются условия для произрастания растений.</w:t>
      </w:r>
    </w:p>
    <w:p w:rsidR="00975A1F" w:rsidRPr="009E60FD" w:rsidRDefault="00975A1F" w:rsidP="00E6397D">
      <w:pPr>
        <w:pStyle w:val="aff5"/>
        <w:spacing w:line="288" w:lineRule="auto"/>
        <w:rPr>
          <w:sz w:val="24"/>
        </w:rPr>
      </w:pPr>
      <w:r w:rsidRPr="009E60FD">
        <w:rPr>
          <w:sz w:val="24"/>
        </w:rPr>
        <w:t>Неровности рельефа и крутые склоны способствуют концентрации поверхностного стока и возникновению временных водотоков, действие которых приводит к необратимым процессам – усиленному смыву почвенного покрова и размыву пород, образованию промоин и оврагов (глубинной эрозии). Следствием этих процессов являются заиление поймы и русла рек продуктами разрушения (овражным аллювием), сокращение полезных площадей (сельскохозяйственных угодий и территорий застройки), а при активном образовании оврагов – обрушение зданий и сооружений. На склонах оврагов развиваются оползни, обвалы, осыпи, способствующие расширению оврагов.</w:t>
      </w:r>
    </w:p>
    <w:p w:rsidR="00975A1F" w:rsidRPr="009E60FD" w:rsidRDefault="00975A1F" w:rsidP="00E6397D">
      <w:pPr>
        <w:pStyle w:val="aff5"/>
        <w:spacing w:line="288" w:lineRule="auto"/>
        <w:rPr>
          <w:sz w:val="24"/>
        </w:rPr>
      </w:pPr>
      <w:r w:rsidRPr="009E60FD">
        <w:rPr>
          <w:sz w:val="24"/>
        </w:rPr>
        <w:t>Общими задачами инженерной подготовки территорий с действующими оврагами являются:</w:t>
      </w:r>
    </w:p>
    <w:p w:rsidR="00975A1F" w:rsidRPr="009E60FD" w:rsidRDefault="00975A1F" w:rsidP="004B0704">
      <w:pPr>
        <w:numPr>
          <w:ilvl w:val="0"/>
          <w:numId w:val="19"/>
        </w:numPr>
        <w:spacing w:line="288" w:lineRule="auto"/>
        <w:jc w:val="both"/>
        <w:rPr>
          <w:szCs w:val="28"/>
        </w:rPr>
      </w:pPr>
      <w:r w:rsidRPr="009E60FD">
        <w:rPr>
          <w:szCs w:val="28"/>
        </w:rPr>
        <w:t>изменение природно-техногенной обстановки в районе эродированных территорий с целью предотвращения развития оврагов и эрозионных процессов;</w:t>
      </w:r>
    </w:p>
    <w:p w:rsidR="00975A1F" w:rsidRPr="009E60FD" w:rsidRDefault="00975A1F" w:rsidP="004B0704">
      <w:pPr>
        <w:numPr>
          <w:ilvl w:val="0"/>
          <w:numId w:val="19"/>
        </w:numPr>
        <w:spacing w:line="288" w:lineRule="auto"/>
        <w:jc w:val="both"/>
        <w:rPr>
          <w:szCs w:val="28"/>
        </w:rPr>
      </w:pPr>
      <w:r w:rsidRPr="009E60FD">
        <w:rPr>
          <w:szCs w:val="28"/>
        </w:rPr>
        <w:t>частичная или полная ликвидация оврагов, создающих угрозу разрушения городских объектов или возникновения особо неблагоприятной обстановки для жизнедеятельности;</w:t>
      </w:r>
    </w:p>
    <w:p w:rsidR="00975A1F" w:rsidRPr="009E60FD" w:rsidRDefault="00975A1F" w:rsidP="004B0704">
      <w:pPr>
        <w:numPr>
          <w:ilvl w:val="0"/>
          <w:numId w:val="19"/>
        </w:numPr>
        <w:spacing w:line="288" w:lineRule="auto"/>
        <w:jc w:val="both"/>
        <w:rPr>
          <w:szCs w:val="28"/>
        </w:rPr>
      </w:pPr>
      <w:r w:rsidRPr="009E60FD">
        <w:rPr>
          <w:szCs w:val="28"/>
        </w:rPr>
        <w:t xml:space="preserve">проведение специальных инженерных мероприятий по подготовке и приспособлению овражных территорий к использованию их в градостроительных целях. </w:t>
      </w:r>
    </w:p>
    <w:p w:rsidR="00975A1F" w:rsidRPr="009E60FD" w:rsidRDefault="00975A1F" w:rsidP="00E6397D">
      <w:pPr>
        <w:pStyle w:val="aff5"/>
        <w:spacing w:line="288" w:lineRule="auto"/>
        <w:rPr>
          <w:sz w:val="24"/>
        </w:rPr>
      </w:pPr>
      <w:r w:rsidRPr="009E60FD">
        <w:rPr>
          <w:sz w:val="24"/>
        </w:rPr>
        <w:t>Основные способы защиты откосов от ветровой и водной эрозии – их залужение, а также посадка деревьев и кустарников. Эти меры эффективны при крутизне склонов не более 25-35</w:t>
      </w:r>
      <w:r w:rsidRPr="009E60FD">
        <w:rPr>
          <w:sz w:val="24"/>
          <w:vertAlign w:val="superscript"/>
        </w:rPr>
        <w:t>0</w:t>
      </w:r>
      <w:r w:rsidRPr="009E60FD">
        <w:rPr>
          <w:sz w:val="24"/>
        </w:rPr>
        <w:t>. Более крутые склоны уполаживают, устраивая на них промежуточные бермы.</w:t>
      </w:r>
    </w:p>
    <w:p w:rsidR="00975A1F" w:rsidRPr="009E60FD" w:rsidRDefault="00975A1F" w:rsidP="00E6397D">
      <w:pPr>
        <w:pStyle w:val="aff5"/>
        <w:spacing w:line="288" w:lineRule="auto"/>
        <w:rPr>
          <w:sz w:val="24"/>
        </w:rPr>
      </w:pPr>
      <w:r w:rsidRPr="009E60FD">
        <w:rPr>
          <w:sz w:val="24"/>
        </w:rPr>
        <w:lastRenderedPageBreak/>
        <w:t>Для защиты поверхностного слоя почвы от разрушения вводят также ряд ограничений: запрещают вырубку существующей древесно-кустарниковой растительности в оврагах, распашку склонов.</w:t>
      </w:r>
    </w:p>
    <w:p w:rsidR="00975A1F" w:rsidRPr="009E60FD" w:rsidRDefault="00975A1F" w:rsidP="00E6397D">
      <w:pPr>
        <w:pStyle w:val="aff5"/>
        <w:spacing w:line="288" w:lineRule="auto"/>
        <w:rPr>
          <w:sz w:val="24"/>
        </w:rPr>
      </w:pPr>
      <w:r w:rsidRPr="009E60FD">
        <w:rPr>
          <w:sz w:val="24"/>
        </w:rPr>
        <w:t>Состав и объем мероприятий по инженерной подготовке территории подлежат уточнению на следующих стадиях проектирования, так как имеющиеся данные об инженерно-геологических и гидрогеологических условиях не позволяют определить их с достаточной степенью точности.</w:t>
      </w:r>
    </w:p>
    <w:p w:rsidR="00FA4035" w:rsidRPr="009E60FD" w:rsidRDefault="00FA4035" w:rsidP="00E6397D">
      <w:pPr>
        <w:pStyle w:val="aff5"/>
        <w:spacing w:line="288" w:lineRule="auto"/>
        <w:rPr>
          <w:sz w:val="24"/>
        </w:rPr>
      </w:pPr>
    </w:p>
    <w:p w:rsidR="000A5D6E" w:rsidRPr="009E60FD" w:rsidRDefault="000A5D6E" w:rsidP="000A5D6E">
      <w:pPr>
        <w:spacing w:line="288" w:lineRule="auto"/>
        <w:contextualSpacing/>
        <w:jc w:val="center"/>
        <w:outlineLvl w:val="1"/>
        <w:rPr>
          <w:rFonts w:cs="Arial"/>
          <w:b/>
          <w:bCs/>
          <w:iCs/>
          <w:szCs w:val="28"/>
        </w:rPr>
      </w:pPr>
      <w:bookmarkStart w:id="296" w:name="_Toc446565029"/>
      <w:bookmarkStart w:id="297" w:name="_Toc464731602"/>
      <w:bookmarkStart w:id="298" w:name="_Toc102643179"/>
      <w:r w:rsidRPr="009E60FD">
        <w:rPr>
          <w:rFonts w:cs="Arial"/>
          <w:b/>
          <w:bCs/>
          <w:iCs/>
          <w:szCs w:val="28"/>
        </w:rPr>
        <w:t xml:space="preserve">2.9. Инженерно-технические мероприятия </w:t>
      </w:r>
      <w:hyperlink r:id="rId45" w:anchor="sub_1005" w:history="1">
        <w:r w:rsidRPr="009E60FD">
          <w:rPr>
            <w:rFonts w:cs="Arial"/>
            <w:b/>
            <w:bCs/>
            <w:iCs/>
            <w:szCs w:val="28"/>
          </w:rPr>
          <w:t>гражданской обороны.</w:t>
        </w:r>
      </w:hyperlink>
      <w:r w:rsidRPr="009E60FD">
        <w:rPr>
          <w:rFonts w:cs="Arial"/>
          <w:b/>
          <w:bCs/>
          <w:iCs/>
          <w:szCs w:val="28"/>
        </w:rPr>
        <w:t xml:space="preserve">                              Мероприятия по предупреждению чрезвычайных ситуаций характера</w:t>
      </w:r>
      <w:bookmarkEnd w:id="296"/>
      <w:bookmarkEnd w:id="297"/>
      <w:bookmarkEnd w:id="298"/>
    </w:p>
    <w:p w:rsidR="000A5D6E" w:rsidRPr="009E60FD" w:rsidRDefault="000A5D6E" w:rsidP="000A5D6E">
      <w:pPr>
        <w:spacing w:line="288" w:lineRule="auto"/>
        <w:contextualSpacing/>
        <w:jc w:val="center"/>
        <w:outlineLvl w:val="1"/>
        <w:rPr>
          <w:rFonts w:cs="Arial"/>
          <w:b/>
          <w:bCs/>
          <w:iCs/>
          <w:szCs w:val="28"/>
        </w:rPr>
      </w:pPr>
      <w:bookmarkStart w:id="299" w:name="_Toc446565030"/>
      <w:bookmarkStart w:id="300" w:name="_Toc464731603"/>
      <w:bookmarkStart w:id="301" w:name="_Toc102643180"/>
      <w:r w:rsidRPr="009E60FD">
        <w:rPr>
          <w:rFonts w:cs="Arial"/>
          <w:b/>
          <w:bCs/>
          <w:iCs/>
          <w:szCs w:val="28"/>
        </w:rPr>
        <w:t>2.9.1. Общие положения</w:t>
      </w:r>
      <w:bookmarkEnd w:id="299"/>
      <w:bookmarkEnd w:id="300"/>
      <w:bookmarkEnd w:id="301"/>
    </w:p>
    <w:p w:rsidR="000A5D6E" w:rsidRPr="009E60FD" w:rsidRDefault="000A5D6E" w:rsidP="000A5D6E">
      <w:pPr>
        <w:widowControl w:val="0"/>
        <w:spacing w:line="288" w:lineRule="auto"/>
        <w:ind w:left="142" w:firstLine="567"/>
        <w:contextualSpacing/>
        <w:jc w:val="both"/>
      </w:pPr>
      <w:r w:rsidRPr="009E60FD">
        <w:t>Настоящий раздел выполнен в соответствии с требованиями документов:</w:t>
      </w:r>
    </w:p>
    <w:p w:rsidR="000A5D6E" w:rsidRPr="009E60FD" w:rsidRDefault="000A5D6E" w:rsidP="004B0704">
      <w:pPr>
        <w:widowControl w:val="0"/>
        <w:numPr>
          <w:ilvl w:val="0"/>
          <w:numId w:val="36"/>
        </w:numPr>
        <w:spacing w:line="288" w:lineRule="auto"/>
        <w:contextualSpacing/>
        <w:jc w:val="both"/>
      </w:pPr>
      <w:r w:rsidRPr="009E60FD">
        <w:t>Федеральный закон № 28-ФЗ от 12.02.1998 «О гражданской обороне»*.</w:t>
      </w:r>
    </w:p>
    <w:p w:rsidR="000A5D6E" w:rsidRPr="009E60FD" w:rsidRDefault="000A5D6E" w:rsidP="004B0704">
      <w:pPr>
        <w:widowControl w:val="0"/>
        <w:numPr>
          <w:ilvl w:val="0"/>
          <w:numId w:val="36"/>
        </w:numPr>
        <w:spacing w:line="288" w:lineRule="auto"/>
        <w:contextualSpacing/>
        <w:jc w:val="both"/>
      </w:pPr>
      <w:r w:rsidRPr="009E60FD">
        <w:t>Федеральный закон № 68-ФЗ от 11.11.1994 «О защите населения и территории от чрезвычайных ситуаций природного и техногенного характера».</w:t>
      </w:r>
    </w:p>
    <w:p w:rsidR="000A5D6E" w:rsidRPr="009E60FD" w:rsidRDefault="000A5D6E" w:rsidP="004B0704">
      <w:pPr>
        <w:widowControl w:val="0"/>
        <w:numPr>
          <w:ilvl w:val="0"/>
          <w:numId w:val="36"/>
        </w:numPr>
        <w:spacing w:line="288" w:lineRule="auto"/>
        <w:contextualSpacing/>
        <w:jc w:val="both"/>
      </w:pPr>
      <w:r w:rsidRPr="009E60FD">
        <w:t>Федеральный закон № N 2446-1 от 05.03.1992* «О безопасности».</w:t>
      </w:r>
    </w:p>
    <w:p w:rsidR="000A5D6E" w:rsidRPr="009E60FD" w:rsidRDefault="000A5D6E" w:rsidP="004B0704">
      <w:pPr>
        <w:widowControl w:val="0"/>
        <w:numPr>
          <w:ilvl w:val="0"/>
          <w:numId w:val="36"/>
        </w:numPr>
        <w:spacing w:line="288" w:lineRule="auto"/>
        <w:contextualSpacing/>
        <w:jc w:val="both"/>
      </w:pPr>
      <w:r w:rsidRPr="009E60FD">
        <w:t>Федеральный закон № 69-ФЗ от 21.12.1994 «О пожарной безопасности».</w:t>
      </w:r>
    </w:p>
    <w:p w:rsidR="000A5D6E" w:rsidRPr="009E60FD" w:rsidRDefault="000A5D6E" w:rsidP="004B0704">
      <w:pPr>
        <w:widowControl w:val="0"/>
        <w:numPr>
          <w:ilvl w:val="0"/>
          <w:numId w:val="36"/>
        </w:numPr>
        <w:spacing w:line="288" w:lineRule="auto"/>
        <w:ind w:left="1072" w:right="74" w:hanging="352"/>
        <w:contextualSpacing/>
        <w:jc w:val="both"/>
      </w:pPr>
      <w:r w:rsidRPr="009E60FD">
        <w:t>Градостроительный кодекс Российской Федерации с дополнениями и изменениями.</w:t>
      </w:r>
    </w:p>
    <w:p w:rsidR="000A5D6E" w:rsidRPr="009E60FD" w:rsidRDefault="000A5D6E" w:rsidP="004B0704">
      <w:pPr>
        <w:widowControl w:val="0"/>
        <w:numPr>
          <w:ilvl w:val="0"/>
          <w:numId w:val="36"/>
        </w:numPr>
        <w:spacing w:line="288" w:lineRule="auto"/>
        <w:ind w:left="1072" w:right="74" w:hanging="352"/>
        <w:contextualSpacing/>
        <w:jc w:val="both"/>
      </w:pPr>
      <w:r w:rsidRPr="009E60FD">
        <w:t xml:space="preserve">СП 165.1325800.2014 «Инженерно-технические мероприятия по гражданской  обороне». Введено в действие с 1 декабря 2014 года. (Актуализированная редакция СНиП 2.01.51-90 «Инженерно-технические мероприятия гражданской обороны»). </w:t>
      </w:r>
    </w:p>
    <w:p w:rsidR="000A5D6E" w:rsidRPr="009E60FD" w:rsidRDefault="000A5D6E" w:rsidP="004B0704">
      <w:pPr>
        <w:widowControl w:val="0"/>
        <w:numPr>
          <w:ilvl w:val="0"/>
          <w:numId w:val="36"/>
        </w:numPr>
        <w:spacing w:line="288" w:lineRule="auto"/>
        <w:ind w:left="1072" w:right="74" w:hanging="352"/>
        <w:jc w:val="both"/>
      </w:pPr>
      <w:r w:rsidRPr="009E60FD">
        <w:t>СНиП 2.01.53-84 «Световая маскировка населенных пунктов и объектов народного хозяйства».</w:t>
      </w:r>
    </w:p>
    <w:p w:rsidR="000A5D6E" w:rsidRPr="009E60FD" w:rsidRDefault="000A5D6E" w:rsidP="004B0704">
      <w:pPr>
        <w:widowControl w:val="0"/>
        <w:numPr>
          <w:ilvl w:val="0"/>
          <w:numId w:val="36"/>
        </w:numPr>
        <w:spacing w:line="288" w:lineRule="auto"/>
        <w:ind w:left="1072" w:right="74" w:hanging="352"/>
        <w:jc w:val="both"/>
      </w:pPr>
      <w:r w:rsidRPr="009E60FD">
        <w:t>СНиП 2.01.15-90 «Инженерная защита территорий, зданий и сооружений от опасных геологических процессов. Основные положения проектирования».</w:t>
      </w:r>
    </w:p>
    <w:p w:rsidR="000A5D6E" w:rsidRPr="009E60FD" w:rsidRDefault="000A5D6E" w:rsidP="004B0704">
      <w:pPr>
        <w:widowControl w:val="0"/>
        <w:numPr>
          <w:ilvl w:val="0"/>
          <w:numId w:val="36"/>
        </w:numPr>
        <w:spacing w:line="288" w:lineRule="auto"/>
        <w:ind w:left="1072" w:right="74" w:hanging="352"/>
        <w:jc w:val="both"/>
      </w:pPr>
      <w:r w:rsidRPr="009E60FD">
        <w:t>СНиП 23.01-99  «Строительная  климатология».</w:t>
      </w:r>
    </w:p>
    <w:p w:rsidR="000A5D6E" w:rsidRPr="009E60FD" w:rsidRDefault="000A5D6E" w:rsidP="004B0704">
      <w:pPr>
        <w:widowControl w:val="0"/>
        <w:numPr>
          <w:ilvl w:val="0"/>
          <w:numId w:val="36"/>
        </w:numPr>
        <w:spacing w:line="288" w:lineRule="auto"/>
        <w:ind w:right="74" w:hanging="352"/>
        <w:jc w:val="both"/>
      </w:pPr>
      <w:r w:rsidRPr="009E60FD">
        <w:t>СНиП 2.01.07-85  «Нагрузки  и воздействия».</w:t>
      </w:r>
    </w:p>
    <w:p w:rsidR="000A5D6E" w:rsidRPr="009E60FD" w:rsidRDefault="000A5D6E" w:rsidP="004B0704">
      <w:pPr>
        <w:widowControl w:val="0"/>
        <w:numPr>
          <w:ilvl w:val="0"/>
          <w:numId w:val="36"/>
        </w:numPr>
        <w:spacing w:line="288" w:lineRule="auto"/>
        <w:ind w:left="1072" w:right="74" w:hanging="352"/>
        <w:jc w:val="both"/>
      </w:pPr>
      <w:r w:rsidRPr="009E60FD">
        <w:t>СНиП 22-01-95 «Геофизика опасных природных воздействий».</w:t>
      </w:r>
    </w:p>
    <w:p w:rsidR="000A5D6E" w:rsidRPr="009E60FD" w:rsidRDefault="000A5D6E" w:rsidP="004B0704">
      <w:pPr>
        <w:widowControl w:val="0"/>
        <w:numPr>
          <w:ilvl w:val="0"/>
          <w:numId w:val="36"/>
        </w:numPr>
        <w:spacing w:line="288" w:lineRule="auto"/>
        <w:ind w:left="1072" w:right="74" w:hanging="352"/>
        <w:jc w:val="both"/>
      </w:pPr>
      <w:r w:rsidRPr="009E60FD">
        <w:t>ГОСТ Р 22.0.06 «Безопасность в чрезвычайных ситуациях. Источники природных чрезвычайных ситуаций. Поражающие факторы».</w:t>
      </w:r>
    </w:p>
    <w:p w:rsidR="000A5D6E" w:rsidRPr="009E60FD" w:rsidRDefault="000A5D6E" w:rsidP="004B0704">
      <w:pPr>
        <w:widowControl w:val="0"/>
        <w:numPr>
          <w:ilvl w:val="0"/>
          <w:numId w:val="36"/>
        </w:numPr>
        <w:spacing w:line="288" w:lineRule="auto"/>
        <w:ind w:left="1072" w:right="74" w:hanging="352"/>
        <w:jc w:val="both"/>
      </w:pPr>
      <w:r w:rsidRPr="009E60FD">
        <w:t>ГОСТ Р 22.0.07 «Безопасность в чрезвычайных ситуациях. Источники техногенных чрезвычайных ситуаций».</w:t>
      </w:r>
    </w:p>
    <w:p w:rsidR="000A5D6E" w:rsidRPr="009E60FD" w:rsidRDefault="000A5D6E" w:rsidP="004B0704">
      <w:pPr>
        <w:widowControl w:val="0"/>
        <w:numPr>
          <w:ilvl w:val="0"/>
          <w:numId w:val="36"/>
        </w:numPr>
        <w:spacing w:line="288" w:lineRule="auto"/>
        <w:ind w:right="74" w:hanging="352"/>
        <w:jc w:val="both"/>
      </w:pPr>
      <w:r w:rsidRPr="009E60FD">
        <w:t>ППБ 01-03 «Правила пожарной безопасности в Российской Федерации».</w:t>
      </w:r>
    </w:p>
    <w:p w:rsidR="000A5D6E" w:rsidRPr="009E60FD" w:rsidRDefault="000A5D6E" w:rsidP="004B0704">
      <w:pPr>
        <w:widowControl w:val="0"/>
        <w:numPr>
          <w:ilvl w:val="0"/>
          <w:numId w:val="36"/>
        </w:numPr>
        <w:spacing w:line="288" w:lineRule="auto"/>
        <w:ind w:left="1072" w:right="74" w:hanging="352"/>
        <w:jc w:val="both"/>
      </w:pPr>
      <w:r w:rsidRPr="009E60FD">
        <w:t>СНиП 11-01-95 «Инструкция о порядке разработки, согласования, утверждения и составе проектной документации на строительство предприятий, зданий и сооружений».</w:t>
      </w:r>
    </w:p>
    <w:p w:rsidR="000A5D6E" w:rsidRPr="009E60FD" w:rsidRDefault="000A5D6E" w:rsidP="004B0704">
      <w:pPr>
        <w:widowControl w:val="0"/>
        <w:numPr>
          <w:ilvl w:val="0"/>
          <w:numId w:val="36"/>
        </w:numPr>
        <w:spacing w:line="288" w:lineRule="auto"/>
        <w:ind w:left="1072" w:right="74" w:hanging="352"/>
        <w:jc w:val="both"/>
      </w:pPr>
      <w:r w:rsidRPr="009E60FD">
        <w:t xml:space="preserve">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w:t>
      </w:r>
      <w:r w:rsidRPr="009E60FD">
        <w:lastRenderedPageBreak/>
        <w:t>городских и сельских поселений, других муниципальных образований.</w:t>
      </w:r>
    </w:p>
    <w:p w:rsidR="000A5D6E" w:rsidRPr="009E60FD" w:rsidRDefault="000A5D6E" w:rsidP="004B0704">
      <w:pPr>
        <w:widowControl w:val="0"/>
        <w:numPr>
          <w:ilvl w:val="0"/>
          <w:numId w:val="36"/>
        </w:numPr>
        <w:spacing w:line="288" w:lineRule="auto"/>
        <w:ind w:right="74"/>
        <w:jc w:val="both"/>
      </w:pPr>
      <w:r w:rsidRPr="009E60FD">
        <w:t xml:space="preserve">Приказ МЧС РФ, МВД РФ и ФСБ РФ № 428/432/321 от 31 мая </w:t>
      </w:r>
      <w:smartTag w:uri="urn:schemas-microsoft-com:office:smarttags" w:element="metricconverter">
        <w:smartTagPr>
          <w:attr w:name="ProductID" w:val="2006 г"/>
        </w:smartTagPr>
        <w:r w:rsidRPr="009E60FD">
          <w:t>2006 г</w:t>
        </w:r>
      </w:smartTag>
      <w:r w:rsidRPr="009E60FD">
        <w:t>;</w:t>
      </w:r>
    </w:p>
    <w:p w:rsidR="000A5D6E" w:rsidRPr="009E60FD" w:rsidRDefault="000A5D6E" w:rsidP="004B0704">
      <w:pPr>
        <w:widowControl w:val="0"/>
        <w:numPr>
          <w:ilvl w:val="0"/>
          <w:numId w:val="36"/>
        </w:numPr>
        <w:spacing w:line="288" w:lineRule="auto"/>
        <w:ind w:right="74"/>
        <w:jc w:val="both"/>
      </w:pPr>
      <w:r w:rsidRPr="009E60FD">
        <w:t xml:space="preserve">Приказ МЧС РФ, Министерства информационных технологий и связи РФ и Министерства культуры и массовых коммуникаций РФ № 422/90/376 от 25 июля </w:t>
      </w:r>
      <w:smartTag w:uri="urn:schemas-microsoft-com:office:smarttags" w:element="metricconverter">
        <w:smartTagPr>
          <w:attr w:name="ProductID" w:val="2006 г"/>
        </w:smartTagPr>
        <w:r w:rsidRPr="009E60FD">
          <w:t>2006 г</w:t>
        </w:r>
      </w:smartTag>
      <w:r w:rsidRPr="009E60FD">
        <w:t>.</w:t>
      </w:r>
    </w:p>
    <w:p w:rsidR="000A5D6E" w:rsidRPr="009E60FD" w:rsidRDefault="000A5D6E" w:rsidP="004B0704">
      <w:pPr>
        <w:widowControl w:val="0"/>
        <w:numPr>
          <w:ilvl w:val="0"/>
          <w:numId w:val="36"/>
        </w:numPr>
        <w:spacing w:line="288" w:lineRule="auto"/>
        <w:ind w:right="74"/>
        <w:jc w:val="both"/>
      </w:pPr>
      <w:r w:rsidRPr="009E60FD">
        <w:t>Приказ Минрегиона РФ от 26.05.2011г. № 244 «Об утверждении Методических рекомендаций по разработке проектов генеральных планов поселений и городских округов».</w:t>
      </w:r>
    </w:p>
    <w:p w:rsidR="000A5D6E" w:rsidRPr="009E60FD" w:rsidRDefault="000A5D6E" w:rsidP="000A5D6E">
      <w:pPr>
        <w:widowControl w:val="0"/>
        <w:tabs>
          <w:tab w:val="num" w:pos="1069"/>
        </w:tabs>
        <w:spacing w:line="360" w:lineRule="auto"/>
        <w:ind w:left="1069" w:hanging="360"/>
        <w:jc w:val="both"/>
        <w:rPr>
          <w:sz w:val="16"/>
          <w:szCs w:val="16"/>
        </w:rPr>
      </w:pPr>
      <w:r w:rsidRPr="009E60FD">
        <w:rPr>
          <w:sz w:val="16"/>
          <w:szCs w:val="16"/>
        </w:rPr>
        <w:t>* - с дополнениями и изменениями.</w:t>
      </w:r>
    </w:p>
    <w:p w:rsidR="000A5D6E" w:rsidRPr="009E60FD" w:rsidRDefault="000A5D6E" w:rsidP="000A5D6E">
      <w:pPr>
        <w:spacing w:line="288" w:lineRule="auto"/>
        <w:ind w:firstLine="709"/>
        <w:jc w:val="both"/>
        <w:rPr>
          <w:highlight w:val="magenta"/>
        </w:rPr>
      </w:pPr>
    </w:p>
    <w:p w:rsidR="000A5D6E" w:rsidRPr="009E60FD" w:rsidRDefault="000A5D6E" w:rsidP="000A5D6E">
      <w:pPr>
        <w:keepNext/>
        <w:suppressAutoHyphens/>
        <w:jc w:val="center"/>
        <w:outlineLvl w:val="1"/>
        <w:rPr>
          <w:rFonts w:cs="Arial"/>
          <w:b/>
          <w:bCs/>
          <w:iCs/>
          <w:szCs w:val="28"/>
        </w:rPr>
      </w:pPr>
      <w:bookmarkStart w:id="302" w:name="_Toc438067348"/>
      <w:bookmarkStart w:id="303" w:name="_Toc446565031"/>
      <w:bookmarkStart w:id="304" w:name="_Toc464731604"/>
      <w:bookmarkStart w:id="305" w:name="_Toc102643181"/>
      <w:r w:rsidRPr="009E60FD">
        <w:rPr>
          <w:rFonts w:cs="Arial"/>
          <w:b/>
          <w:bCs/>
          <w:iCs/>
          <w:szCs w:val="28"/>
        </w:rPr>
        <w:t>2.9.2. Результаты анализа возможных последствий воздействия современных средств поражения и ЧС техногенного и природного характера на функционирование поселения</w:t>
      </w:r>
      <w:bookmarkEnd w:id="302"/>
      <w:bookmarkEnd w:id="303"/>
      <w:bookmarkEnd w:id="304"/>
      <w:bookmarkEnd w:id="305"/>
    </w:p>
    <w:p w:rsidR="000A5D6E" w:rsidRPr="009E60FD" w:rsidRDefault="000A5D6E" w:rsidP="000A5D6E">
      <w:pPr>
        <w:widowControl w:val="0"/>
        <w:spacing w:line="288" w:lineRule="auto"/>
        <w:ind w:firstLine="709"/>
        <w:contextualSpacing/>
        <w:jc w:val="both"/>
      </w:pPr>
      <w:r w:rsidRPr="009E60FD">
        <w:t>Чрезвычайная ситуация (ЧС) –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w:t>
      </w:r>
    </w:p>
    <w:p w:rsidR="000A5D6E" w:rsidRPr="009E60FD" w:rsidRDefault="000A5D6E" w:rsidP="000A5D6E">
      <w:pPr>
        <w:widowControl w:val="0"/>
        <w:spacing w:line="288" w:lineRule="auto"/>
        <w:ind w:firstLine="709"/>
        <w:contextualSpacing/>
        <w:jc w:val="both"/>
      </w:pPr>
      <w:r w:rsidRPr="009E60FD">
        <w:t>Результаты воздействия поражающих факторов современных средств поражения по отношению к осваиваемой территории определяются в соответствии с зонами опасности, определенными требованиями СП 165.1325800.2014.</w:t>
      </w:r>
    </w:p>
    <w:p w:rsidR="000A5D6E" w:rsidRPr="009E60FD" w:rsidRDefault="000A5D6E" w:rsidP="000A5D6E">
      <w:pPr>
        <w:widowControl w:val="0"/>
        <w:spacing w:line="288" w:lineRule="auto"/>
        <w:ind w:firstLine="709"/>
        <w:jc w:val="both"/>
      </w:pPr>
    </w:p>
    <w:p w:rsidR="000A5D6E" w:rsidRPr="009E60FD" w:rsidRDefault="000A5D6E" w:rsidP="000A5D6E">
      <w:pPr>
        <w:widowControl w:val="0"/>
        <w:spacing w:line="288" w:lineRule="auto"/>
        <w:ind w:firstLine="709"/>
        <w:jc w:val="both"/>
      </w:pPr>
      <w:r w:rsidRPr="009E60FD">
        <w:t xml:space="preserve">В соответствии с требованиями СП 165.1325800.2014 определено, что территория </w:t>
      </w:r>
      <w:r w:rsidR="00D12856" w:rsidRPr="009E60FD">
        <w:t>Вышегорского</w:t>
      </w:r>
      <w:r w:rsidRPr="009E60FD">
        <w:t xml:space="preserve"> сельского поселения к группам территорий по ГО не отнесена и находится в зонах светомаскировки.</w:t>
      </w:r>
    </w:p>
    <w:p w:rsidR="000A5D6E" w:rsidRPr="009E60FD" w:rsidRDefault="000A5D6E" w:rsidP="000A5D6E">
      <w:pPr>
        <w:widowControl w:val="0"/>
        <w:spacing w:line="288" w:lineRule="auto"/>
        <w:ind w:firstLine="709"/>
        <w:jc w:val="both"/>
      </w:pPr>
      <w:r w:rsidRPr="009E60FD">
        <w:t>Результатом воздействия поражающих факторов современных средств поражения могут быть:</w:t>
      </w:r>
    </w:p>
    <w:p w:rsidR="000A5D6E" w:rsidRPr="009E60FD" w:rsidRDefault="000A5D6E" w:rsidP="004B0704">
      <w:pPr>
        <w:widowControl w:val="0"/>
        <w:numPr>
          <w:ilvl w:val="0"/>
          <w:numId w:val="35"/>
        </w:numPr>
        <w:tabs>
          <w:tab w:val="num" w:pos="0"/>
        </w:tabs>
        <w:spacing w:line="288" w:lineRule="auto"/>
        <w:ind w:left="0" w:firstLine="709"/>
        <w:jc w:val="both"/>
      </w:pPr>
      <w:r w:rsidRPr="009E60FD">
        <w:rPr>
          <w:bCs/>
        </w:rPr>
        <w:t>разрушения зданий с образованием зон распространения завалов;</w:t>
      </w:r>
    </w:p>
    <w:p w:rsidR="000A5D6E" w:rsidRPr="009E60FD" w:rsidRDefault="000A5D6E" w:rsidP="004B0704">
      <w:pPr>
        <w:widowControl w:val="0"/>
        <w:numPr>
          <w:ilvl w:val="0"/>
          <w:numId w:val="35"/>
        </w:numPr>
        <w:tabs>
          <w:tab w:val="num" w:pos="0"/>
        </w:tabs>
        <w:spacing w:line="288" w:lineRule="auto"/>
        <w:ind w:left="0" w:firstLine="709"/>
        <w:jc w:val="both"/>
      </w:pPr>
      <w:r w:rsidRPr="009E60FD">
        <w:t>радиоактивное заражение местности;</w:t>
      </w:r>
    </w:p>
    <w:p w:rsidR="000A5D6E" w:rsidRPr="009E60FD" w:rsidRDefault="000A5D6E" w:rsidP="004B0704">
      <w:pPr>
        <w:widowControl w:val="0"/>
        <w:numPr>
          <w:ilvl w:val="0"/>
          <w:numId w:val="35"/>
        </w:numPr>
        <w:tabs>
          <w:tab w:val="num" w:pos="0"/>
        </w:tabs>
        <w:spacing w:line="288" w:lineRule="auto"/>
        <w:ind w:left="0" w:firstLine="709"/>
        <w:jc w:val="both"/>
      </w:pPr>
      <w:r w:rsidRPr="009E60FD">
        <w:t>заражение местности отравляющими веществами;</w:t>
      </w:r>
    </w:p>
    <w:p w:rsidR="000A5D6E" w:rsidRPr="009E60FD" w:rsidRDefault="000A5D6E" w:rsidP="004B0704">
      <w:pPr>
        <w:widowControl w:val="0"/>
        <w:numPr>
          <w:ilvl w:val="0"/>
          <w:numId w:val="35"/>
        </w:numPr>
        <w:tabs>
          <w:tab w:val="num" w:pos="0"/>
        </w:tabs>
        <w:spacing w:line="288" w:lineRule="auto"/>
        <w:ind w:left="0" w:firstLine="709"/>
        <w:jc w:val="both"/>
      </w:pPr>
      <w:r w:rsidRPr="009E60FD">
        <w:t>пожары;</w:t>
      </w:r>
    </w:p>
    <w:p w:rsidR="000A5D6E" w:rsidRPr="009E60FD" w:rsidRDefault="000A5D6E" w:rsidP="004B0704">
      <w:pPr>
        <w:widowControl w:val="0"/>
        <w:numPr>
          <w:ilvl w:val="0"/>
          <w:numId w:val="35"/>
        </w:numPr>
        <w:tabs>
          <w:tab w:val="num" w:pos="0"/>
        </w:tabs>
        <w:spacing w:line="288" w:lineRule="auto"/>
        <w:ind w:left="0" w:firstLine="709"/>
        <w:jc w:val="both"/>
      </w:pPr>
      <w:r w:rsidRPr="009E60FD">
        <w:t>поражение (разрушение) инженерных коммуникаций, коммуникаций систем связи и оповещения.</w:t>
      </w:r>
    </w:p>
    <w:p w:rsidR="000A5D6E" w:rsidRPr="009E60FD" w:rsidRDefault="000A5D6E" w:rsidP="000A5D6E"/>
    <w:p w:rsidR="000A5D6E" w:rsidRPr="009E60FD" w:rsidRDefault="000A5D6E" w:rsidP="000A5D6E">
      <w:pPr>
        <w:keepNext/>
        <w:suppressAutoHyphens/>
        <w:jc w:val="center"/>
        <w:outlineLvl w:val="1"/>
        <w:rPr>
          <w:b/>
          <w:bCs/>
        </w:rPr>
      </w:pPr>
      <w:bookmarkStart w:id="306" w:name="_Toc438067349"/>
      <w:bookmarkStart w:id="307" w:name="_Toc446565032"/>
      <w:bookmarkStart w:id="308" w:name="_Toc464731605"/>
      <w:bookmarkStart w:id="309" w:name="_Toc102643182"/>
      <w:r w:rsidRPr="009E60FD">
        <w:rPr>
          <w:rFonts w:cs="Arial"/>
          <w:b/>
          <w:bCs/>
          <w:iCs/>
          <w:szCs w:val="28"/>
        </w:rPr>
        <w:t>2.</w:t>
      </w:r>
      <w:r w:rsidR="00DD3827" w:rsidRPr="009E60FD">
        <w:rPr>
          <w:rFonts w:cs="Arial"/>
          <w:b/>
          <w:bCs/>
          <w:iCs/>
          <w:szCs w:val="28"/>
        </w:rPr>
        <w:t>9</w:t>
      </w:r>
      <w:r w:rsidRPr="009E60FD">
        <w:rPr>
          <w:rFonts w:cs="Arial"/>
          <w:b/>
          <w:bCs/>
          <w:iCs/>
          <w:szCs w:val="28"/>
        </w:rPr>
        <w:t>.2.1. Перечень возможных источников чрезвычайных ситуаций природного характера</w:t>
      </w:r>
      <w:bookmarkEnd w:id="306"/>
      <w:bookmarkEnd w:id="307"/>
      <w:bookmarkEnd w:id="308"/>
      <w:bookmarkEnd w:id="309"/>
    </w:p>
    <w:p w:rsidR="000A5D6E" w:rsidRPr="009E60FD" w:rsidRDefault="000A5D6E" w:rsidP="000A5D6E">
      <w:pPr>
        <w:spacing w:line="288" w:lineRule="auto"/>
        <w:ind w:firstLine="709"/>
        <w:jc w:val="both"/>
        <w:rPr>
          <w:i/>
          <w:szCs w:val="28"/>
        </w:rPr>
      </w:pPr>
      <w:r w:rsidRPr="009E60FD">
        <w:rPr>
          <w:i/>
          <w:szCs w:val="28"/>
        </w:rPr>
        <w:t>Природные риски:</w:t>
      </w:r>
    </w:p>
    <w:p w:rsidR="000A5D6E" w:rsidRPr="009E60FD" w:rsidRDefault="000A5D6E" w:rsidP="004B0704">
      <w:pPr>
        <w:numPr>
          <w:ilvl w:val="0"/>
          <w:numId w:val="35"/>
        </w:numPr>
        <w:tabs>
          <w:tab w:val="num" w:pos="0"/>
        </w:tabs>
        <w:spacing w:line="288" w:lineRule="auto"/>
        <w:ind w:left="0" w:firstLine="709"/>
        <w:jc w:val="both"/>
        <w:rPr>
          <w:szCs w:val="28"/>
        </w:rPr>
      </w:pPr>
      <w:r w:rsidRPr="009E60FD">
        <w:rPr>
          <w:szCs w:val="28"/>
        </w:rPr>
        <w:t xml:space="preserve">Риски возникновения землетрясений на территории </w:t>
      </w:r>
      <w:r w:rsidR="00D12856" w:rsidRPr="009E60FD">
        <w:t>Вышегорского</w:t>
      </w:r>
      <w:r w:rsidRPr="009E60FD">
        <w:t xml:space="preserve"> сельского поселения</w:t>
      </w:r>
      <w:r w:rsidRPr="009E60FD">
        <w:rPr>
          <w:szCs w:val="28"/>
        </w:rPr>
        <w:t xml:space="preserve"> маловероятны;</w:t>
      </w:r>
    </w:p>
    <w:p w:rsidR="000A5D6E" w:rsidRPr="009E60FD" w:rsidRDefault="000A5D6E" w:rsidP="004B0704">
      <w:pPr>
        <w:numPr>
          <w:ilvl w:val="0"/>
          <w:numId w:val="35"/>
        </w:numPr>
        <w:tabs>
          <w:tab w:val="num" w:pos="0"/>
        </w:tabs>
        <w:spacing w:line="288" w:lineRule="auto"/>
        <w:ind w:left="0" w:firstLine="709"/>
        <w:jc w:val="both"/>
        <w:rPr>
          <w:szCs w:val="28"/>
        </w:rPr>
      </w:pPr>
      <w:r w:rsidRPr="009E60FD">
        <w:t>Исходя из среднестатистических устойчивых высоких температур в летний пожароопасный период риски возникновения природных и торфяных пожаров высоки.</w:t>
      </w:r>
    </w:p>
    <w:p w:rsidR="000A5D6E" w:rsidRPr="009E60FD" w:rsidRDefault="000A5D6E" w:rsidP="004B0704">
      <w:pPr>
        <w:numPr>
          <w:ilvl w:val="0"/>
          <w:numId w:val="35"/>
        </w:numPr>
        <w:tabs>
          <w:tab w:val="num" w:pos="0"/>
        </w:tabs>
        <w:spacing w:line="288" w:lineRule="auto"/>
        <w:ind w:left="0" w:firstLine="709"/>
        <w:jc w:val="both"/>
        <w:rPr>
          <w:szCs w:val="28"/>
        </w:rPr>
      </w:pPr>
      <w:r w:rsidRPr="009E60FD">
        <w:rPr>
          <w:szCs w:val="28"/>
        </w:rPr>
        <w:t xml:space="preserve">Риски возникновения геологически-опасных явлений «оползней» на территории  </w:t>
      </w:r>
      <w:r w:rsidR="00D12856" w:rsidRPr="009E60FD">
        <w:t>Вышегорского</w:t>
      </w:r>
      <w:r w:rsidRPr="009E60FD">
        <w:t xml:space="preserve"> сельского поселения</w:t>
      </w:r>
      <w:r w:rsidRPr="009E60FD">
        <w:rPr>
          <w:szCs w:val="28"/>
        </w:rPr>
        <w:t xml:space="preserve"> отсутствуют. </w:t>
      </w:r>
    </w:p>
    <w:p w:rsidR="000A5D6E" w:rsidRPr="009E60FD" w:rsidRDefault="000A5D6E" w:rsidP="004B0704">
      <w:pPr>
        <w:numPr>
          <w:ilvl w:val="0"/>
          <w:numId w:val="35"/>
        </w:numPr>
        <w:tabs>
          <w:tab w:val="num" w:pos="0"/>
        </w:tabs>
        <w:suppressAutoHyphens/>
        <w:autoSpaceDE w:val="0"/>
        <w:autoSpaceDN w:val="0"/>
        <w:adjustRightInd w:val="0"/>
        <w:spacing w:line="288" w:lineRule="auto"/>
        <w:ind w:left="-142" w:firstLine="851"/>
        <w:jc w:val="both"/>
      </w:pPr>
      <w:r w:rsidRPr="009E60FD">
        <w:rPr>
          <w:szCs w:val="28"/>
        </w:rPr>
        <w:lastRenderedPageBreak/>
        <w:t xml:space="preserve">Исходя из частоты возникновения опасной гидрологической обстановки в </w:t>
      </w:r>
      <w:r w:rsidR="00D12856" w:rsidRPr="009E60FD">
        <w:t>Вышегорском</w:t>
      </w:r>
      <w:r w:rsidRPr="009E60FD">
        <w:t xml:space="preserve"> сельском поселении</w:t>
      </w:r>
      <w:r w:rsidRPr="009E60FD">
        <w:rPr>
          <w:szCs w:val="28"/>
        </w:rPr>
        <w:t xml:space="preserve"> риск затопления, подтопления населенных пунктов формируемыми гидрологическими</w:t>
      </w:r>
      <w:r w:rsidRPr="009E60FD">
        <w:t xml:space="preserve"> явлениями, отсутствует.  </w:t>
      </w:r>
    </w:p>
    <w:p w:rsidR="000A5D6E" w:rsidRPr="009E60FD" w:rsidRDefault="000A5D6E" w:rsidP="000A5D6E">
      <w:pPr>
        <w:suppressAutoHyphens/>
        <w:autoSpaceDE w:val="0"/>
        <w:autoSpaceDN w:val="0"/>
        <w:adjustRightInd w:val="0"/>
        <w:spacing w:line="288" w:lineRule="auto"/>
        <w:ind w:left="709"/>
        <w:jc w:val="both"/>
      </w:pPr>
      <w:r w:rsidRPr="009E60FD">
        <w:t>Перечень возможных источников ЧС природного характера:</w:t>
      </w:r>
    </w:p>
    <w:p w:rsidR="000A5D6E" w:rsidRPr="009E60FD" w:rsidRDefault="000A5D6E" w:rsidP="004B0704">
      <w:pPr>
        <w:numPr>
          <w:ilvl w:val="0"/>
          <w:numId w:val="35"/>
        </w:numPr>
        <w:tabs>
          <w:tab w:val="num" w:pos="0"/>
        </w:tabs>
        <w:spacing w:line="288" w:lineRule="auto"/>
        <w:ind w:left="0" w:firstLine="709"/>
        <w:jc w:val="both"/>
        <w:rPr>
          <w:szCs w:val="28"/>
        </w:rPr>
      </w:pPr>
      <w:r w:rsidRPr="009E60FD">
        <w:rPr>
          <w:szCs w:val="28"/>
        </w:rPr>
        <w:t>бури – возможно усиление ветра до 15 м/с;</w:t>
      </w:r>
    </w:p>
    <w:p w:rsidR="000A5D6E" w:rsidRPr="009E60FD" w:rsidRDefault="000A5D6E" w:rsidP="004B0704">
      <w:pPr>
        <w:numPr>
          <w:ilvl w:val="0"/>
          <w:numId w:val="35"/>
        </w:numPr>
        <w:tabs>
          <w:tab w:val="num" w:pos="0"/>
        </w:tabs>
        <w:spacing w:line="288" w:lineRule="auto"/>
        <w:ind w:left="0" w:firstLine="709"/>
        <w:jc w:val="both"/>
        <w:rPr>
          <w:szCs w:val="28"/>
        </w:rPr>
      </w:pPr>
      <w:r w:rsidRPr="009E60FD">
        <w:rPr>
          <w:szCs w:val="28"/>
        </w:rPr>
        <w:t>возникновение лесных и торфяных пожаров в летний пожароопасный период;</w:t>
      </w:r>
    </w:p>
    <w:p w:rsidR="000A5D6E" w:rsidRPr="009E60FD" w:rsidRDefault="000A5D6E" w:rsidP="004B0704">
      <w:pPr>
        <w:numPr>
          <w:ilvl w:val="0"/>
          <w:numId w:val="35"/>
        </w:numPr>
        <w:tabs>
          <w:tab w:val="num" w:pos="0"/>
        </w:tabs>
        <w:spacing w:line="288" w:lineRule="auto"/>
        <w:ind w:left="0" w:firstLine="709"/>
        <w:jc w:val="both"/>
        <w:rPr>
          <w:szCs w:val="28"/>
        </w:rPr>
      </w:pPr>
      <w:r w:rsidRPr="009E60FD">
        <w:rPr>
          <w:szCs w:val="28"/>
        </w:rPr>
        <w:t>возникновение снежных заносов на автодорогах в зимний период, что приведет к нарушению жизнеобеспечения населения отдаленных населенных пунктов на срок до 2-х суток;</w:t>
      </w:r>
    </w:p>
    <w:p w:rsidR="000A5D6E" w:rsidRPr="009E60FD" w:rsidRDefault="000A5D6E" w:rsidP="004B0704">
      <w:pPr>
        <w:numPr>
          <w:ilvl w:val="0"/>
          <w:numId w:val="35"/>
        </w:numPr>
        <w:tabs>
          <w:tab w:val="num" w:pos="0"/>
        </w:tabs>
        <w:spacing w:line="288" w:lineRule="auto"/>
        <w:ind w:left="0" w:firstLine="709"/>
        <w:jc w:val="both"/>
        <w:rPr>
          <w:szCs w:val="28"/>
        </w:rPr>
      </w:pPr>
      <w:r w:rsidRPr="009E60FD">
        <w:rPr>
          <w:szCs w:val="28"/>
        </w:rPr>
        <w:t>разрушения и повреждения жилых домов и хозяйственных построек при шквалах и ураганах</w:t>
      </w:r>
    </w:p>
    <w:p w:rsidR="000A5D6E" w:rsidRPr="009E60FD" w:rsidRDefault="000A5D6E" w:rsidP="004B0704">
      <w:pPr>
        <w:numPr>
          <w:ilvl w:val="0"/>
          <w:numId w:val="35"/>
        </w:numPr>
        <w:tabs>
          <w:tab w:val="num" w:pos="0"/>
        </w:tabs>
        <w:spacing w:line="288" w:lineRule="auto"/>
        <w:ind w:left="0" w:firstLine="709"/>
        <w:jc w:val="both"/>
        <w:rPr>
          <w:szCs w:val="28"/>
        </w:rPr>
      </w:pPr>
      <w:r w:rsidRPr="009E60FD">
        <w:rPr>
          <w:szCs w:val="28"/>
        </w:rPr>
        <w:t>чрезвычайные ситуации в агропромышленном комплексе, связанные с гибелью сельскохозяйственных культур в результате сильных морозов и продолжительных ливневых дождей.</w:t>
      </w:r>
    </w:p>
    <w:p w:rsidR="000A5D6E" w:rsidRPr="009E60FD" w:rsidRDefault="000A5D6E" w:rsidP="00DD3827">
      <w:pPr>
        <w:keepNext/>
        <w:suppressAutoHyphens/>
        <w:spacing w:line="288" w:lineRule="auto"/>
        <w:jc w:val="center"/>
        <w:outlineLvl w:val="1"/>
        <w:rPr>
          <w:rFonts w:cs="Arial"/>
          <w:b/>
          <w:bCs/>
          <w:iCs/>
          <w:szCs w:val="28"/>
        </w:rPr>
      </w:pPr>
      <w:bookmarkStart w:id="310" w:name="_Toc438067350"/>
      <w:bookmarkStart w:id="311" w:name="_Toc446565033"/>
      <w:bookmarkStart w:id="312" w:name="_Toc464731606"/>
      <w:bookmarkStart w:id="313" w:name="_Toc102643183"/>
      <w:r w:rsidRPr="009E60FD">
        <w:rPr>
          <w:rFonts w:cs="Arial"/>
          <w:b/>
          <w:bCs/>
          <w:iCs/>
          <w:szCs w:val="28"/>
        </w:rPr>
        <w:t>2.</w:t>
      </w:r>
      <w:r w:rsidR="009D1FCE" w:rsidRPr="009E60FD">
        <w:rPr>
          <w:rFonts w:cs="Arial"/>
          <w:b/>
          <w:bCs/>
          <w:iCs/>
          <w:szCs w:val="28"/>
        </w:rPr>
        <w:t>9</w:t>
      </w:r>
      <w:r w:rsidRPr="009E60FD">
        <w:rPr>
          <w:rFonts w:cs="Arial"/>
          <w:b/>
          <w:bCs/>
          <w:iCs/>
          <w:szCs w:val="28"/>
        </w:rPr>
        <w:t>.2.1.1. Опасные метеорологические явления</w:t>
      </w:r>
      <w:bookmarkEnd w:id="310"/>
      <w:bookmarkEnd w:id="311"/>
      <w:bookmarkEnd w:id="312"/>
      <w:bookmarkEnd w:id="313"/>
    </w:p>
    <w:p w:rsidR="009D1FCE" w:rsidRPr="009E60FD" w:rsidRDefault="009D1FCE" w:rsidP="009D1FCE">
      <w:pPr>
        <w:pStyle w:val="affff3"/>
        <w:widowControl w:val="0"/>
        <w:spacing w:after="0" w:line="288" w:lineRule="auto"/>
        <w:ind w:left="142" w:firstLine="567"/>
        <w:rPr>
          <w:rFonts w:ascii="Times New Roman" w:hAnsi="Times New Roman"/>
          <w:b/>
          <w:i/>
          <w:sz w:val="24"/>
          <w:szCs w:val="24"/>
        </w:rPr>
      </w:pPr>
      <w:r w:rsidRPr="009E60FD">
        <w:rPr>
          <w:rFonts w:ascii="Times New Roman" w:hAnsi="Times New Roman"/>
          <w:b/>
          <w:i/>
          <w:sz w:val="24"/>
          <w:szCs w:val="24"/>
        </w:rPr>
        <w:t>Сильные ветры</w:t>
      </w:r>
    </w:p>
    <w:p w:rsidR="009D1FCE" w:rsidRPr="009E60FD" w:rsidRDefault="009D1FCE" w:rsidP="009D1FCE">
      <w:pPr>
        <w:pStyle w:val="af1"/>
        <w:widowControl w:val="0"/>
        <w:spacing w:line="288" w:lineRule="auto"/>
        <w:ind w:left="142" w:firstLine="567"/>
      </w:pPr>
      <w:r w:rsidRPr="009E60FD">
        <w:t xml:space="preserve">Для максимальной скорости ветра </w:t>
      </w:r>
      <w:r w:rsidRPr="009E60FD">
        <w:rPr>
          <w:szCs w:val="28"/>
        </w:rPr>
        <w:t>до 20-25 м/с</w:t>
      </w:r>
      <w:r w:rsidRPr="009E60FD">
        <w:t xml:space="preserve">, характерной для территории поселения, в соответствии с Методикой оценки последствий ураганов («Сборник методик по прогнозированию возможных аварий, катастроф, стихийных бедствий в РСЧС» книга 2), следует ожидать разрушения слабой степени наземных линий связи, зданий с легким металлическим каркасом и </w:t>
      </w:r>
      <w:r w:rsidRPr="009E60FD">
        <w:rPr>
          <w:noProof/>
          <w:spacing w:val="-3"/>
          <w:w w:val="106"/>
        </w:rPr>
        <w:t>кирпичных</w:t>
      </w:r>
      <w:r w:rsidRPr="009E60FD">
        <w:rPr>
          <w:noProof/>
          <w:w w:val="106"/>
        </w:rPr>
        <w:t xml:space="preserve"> малоэтажных зданий</w:t>
      </w:r>
      <w:r w:rsidRPr="009E60FD">
        <w:t>.</w:t>
      </w:r>
    </w:p>
    <w:p w:rsidR="009D1FCE" w:rsidRPr="009E60FD" w:rsidRDefault="009D1FCE" w:rsidP="009D1FCE">
      <w:pPr>
        <w:pStyle w:val="affff3"/>
        <w:widowControl w:val="0"/>
        <w:spacing w:after="0" w:line="288" w:lineRule="auto"/>
        <w:ind w:left="142" w:firstLine="567"/>
        <w:rPr>
          <w:rFonts w:ascii="Times New Roman" w:hAnsi="Times New Roman"/>
          <w:b/>
          <w:i/>
          <w:sz w:val="24"/>
          <w:szCs w:val="24"/>
        </w:rPr>
      </w:pPr>
      <w:r w:rsidRPr="009E60FD">
        <w:rPr>
          <w:rFonts w:ascii="Times New Roman" w:hAnsi="Times New Roman"/>
          <w:b/>
          <w:i/>
          <w:sz w:val="24"/>
          <w:szCs w:val="24"/>
        </w:rPr>
        <w:t>Сильный гололед</w:t>
      </w:r>
    </w:p>
    <w:p w:rsidR="009D1FCE" w:rsidRPr="009E60FD" w:rsidRDefault="009D1FCE" w:rsidP="009D1FCE">
      <w:pPr>
        <w:spacing w:line="288" w:lineRule="auto"/>
        <w:ind w:firstLine="709"/>
        <w:jc w:val="both"/>
      </w:pPr>
      <w:r w:rsidRPr="009E60FD">
        <w:t xml:space="preserve">Наблюдающиеся зимой опасные явления нередко наносят огромный ущерб отраслям экономики и вызывают человеческие жертвы. Сильное гололёдно-изморозевое отложение на проводах является чрезвычайной ситуацией когда диаметр отложения на проводах гололедного станка </w:t>
      </w:r>
      <w:smartTag w:uri="urn:schemas-microsoft-com:office:smarttags" w:element="metricconverter">
        <w:smartTagPr>
          <w:attr w:name="ProductID" w:val="20 мм"/>
        </w:smartTagPr>
        <w:r w:rsidRPr="009E60FD">
          <w:t>20 мм</w:t>
        </w:r>
      </w:smartTag>
      <w:r w:rsidRPr="009E60FD">
        <w:t xml:space="preserve"> и более для гололеда, для сложного отложения и налипания мокрого снега – </w:t>
      </w:r>
      <w:smartTag w:uri="urn:schemas-microsoft-com:office:smarttags" w:element="metricconverter">
        <w:smartTagPr>
          <w:attr w:name="ProductID" w:val="35 мм"/>
        </w:smartTagPr>
        <w:r w:rsidRPr="009E60FD">
          <w:t>35 мм</w:t>
        </w:r>
      </w:smartTag>
      <w:r w:rsidRPr="009E60FD">
        <w:t xml:space="preserve"> и более. Неблагоприятным фактором являются заморозки – поздние весенние и ранние осенние. Обычно последние заморозки заканчиваются в середине апреля, а первые начинаются в середине октября. Наибольшую опасность зимой представляет гололёдно-изморозевые явления, прогнозируемые с ноябрь по февраль месяцы, которые могут приобретать опасный характер (диаметр отложения </w:t>
      </w:r>
      <w:smartTag w:uri="urn:schemas-microsoft-com:office:smarttags" w:element="metricconverter">
        <w:smartTagPr>
          <w:attr w:name="ProductID" w:val="20 мм"/>
        </w:smartTagPr>
        <w:r w:rsidRPr="009E60FD">
          <w:t>20 мм</w:t>
        </w:r>
      </w:smartTag>
      <w:r w:rsidRPr="009E60FD">
        <w:t xml:space="preserve"> и более). Если осадки в виде дождя при отрицательной температуре воздуха длительны, происходит опасное нарастание льда, который становится причиной аварий на дорогах, обрывов линий электропередач, а также многочисленных травм. </w:t>
      </w:r>
    </w:p>
    <w:p w:rsidR="009D1FCE" w:rsidRPr="009E60FD" w:rsidRDefault="009D1FCE" w:rsidP="009D1FCE">
      <w:pPr>
        <w:pStyle w:val="affff3"/>
        <w:widowControl w:val="0"/>
        <w:spacing w:after="0" w:line="285" w:lineRule="auto"/>
        <w:ind w:left="142" w:firstLine="567"/>
        <w:rPr>
          <w:rFonts w:ascii="Times New Roman" w:hAnsi="Times New Roman"/>
          <w:b/>
          <w:i/>
          <w:sz w:val="24"/>
          <w:szCs w:val="24"/>
        </w:rPr>
      </w:pPr>
      <w:r w:rsidRPr="009E60FD">
        <w:rPr>
          <w:rFonts w:ascii="Times New Roman" w:hAnsi="Times New Roman"/>
          <w:b/>
          <w:i/>
          <w:sz w:val="24"/>
          <w:szCs w:val="24"/>
        </w:rPr>
        <w:t>Снегопады</w:t>
      </w:r>
    </w:p>
    <w:p w:rsidR="009D1FCE" w:rsidRPr="009E60FD" w:rsidRDefault="009D1FCE" w:rsidP="009D1FCE">
      <w:pPr>
        <w:pStyle w:val="af1"/>
        <w:widowControl w:val="0"/>
        <w:spacing w:line="288" w:lineRule="auto"/>
        <w:ind w:left="142" w:firstLine="567"/>
      </w:pPr>
      <w:r w:rsidRPr="009E60FD">
        <w:t xml:space="preserve">Средняя (из больших) величина снежного покрова за зиму составляет </w:t>
      </w:r>
      <w:smartTag w:uri="urn:schemas-microsoft-com:office:smarttags" w:element="metricconverter">
        <w:smartTagPr>
          <w:attr w:name="ProductID" w:val="500 мм"/>
        </w:smartTagPr>
        <w:r w:rsidRPr="009E60FD">
          <w:t>500 мм</w:t>
        </w:r>
      </w:smartTag>
      <w:r w:rsidRPr="009E60FD">
        <w:t>. Сильные продолжительные снегопады могут привести к скоплению масс снега, способных привести к повреждению (частичному или полному разрушению) конструктивных элементов  зданий.</w:t>
      </w:r>
    </w:p>
    <w:p w:rsidR="009D1FCE" w:rsidRPr="009E60FD" w:rsidRDefault="009D1FCE" w:rsidP="009D1FCE">
      <w:pPr>
        <w:pStyle w:val="affff3"/>
        <w:widowControl w:val="0"/>
        <w:spacing w:after="0" w:line="285" w:lineRule="auto"/>
        <w:rPr>
          <w:rFonts w:ascii="Times New Roman" w:hAnsi="Times New Roman"/>
          <w:b/>
          <w:i/>
          <w:sz w:val="24"/>
          <w:szCs w:val="24"/>
        </w:rPr>
      </w:pPr>
      <w:r w:rsidRPr="009E60FD">
        <w:rPr>
          <w:rFonts w:ascii="Times New Roman" w:hAnsi="Times New Roman"/>
          <w:b/>
          <w:i/>
          <w:sz w:val="24"/>
          <w:szCs w:val="24"/>
        </w:rPr>
        <w:t>Сильный дождь</w:t>
      </w:r>
    </w:p>
    <w:p w:rsidR="009D1FCE" w:rsidRPr="009E60FD" w:rsidRDefault="009D1FCE" w:rsidP="009D1FCE">
      <w:pPr>
        <w:pStyle w:val="af1"/>
        <w:widowControl w:val="0"/>
        <w:spacing w:line="288" w:lineRule="auto"/>
        <w:ind w:firstLine="709"/>
      </w:pPr>
      <w:r w:rsidRPr="009E60FD">
        <w:t xml:space="preserve">Проходящие интенсивные сильные дожди, приводящие не только к возникновению </w:t>
      </w:r>
      <w:r w:rsidRPr="009E60FD">
        <w:lastRenderedPageBreak/>
        <w:t xml:space="preserve">наводнения, но и к вымоканию (гибели) на больших площадях зерновых, овощных и кормовых культур на полях сельскохозяйственных предприятий и вымоканию (гибели) овощных культур на личных участках граждан. Повсеместно в летнем периоде сильные дожди могут сопровождаться выпадением града размером до </w:t>
      </w:r>
      <w:smartTag w:uri="urn:schemas-microsoft-com:office:smarttags" w:element="metricconverter">
        <w:smartTagPr>
          <w:attr w:name="ProductID" w:val="5 мм"/>
        </w:smartTagPr>
        <w:r w:rsidRPr="009E60FD">
          <w:t>5 мм</w:t>
        </w:r>
      </w:smartTag>
      <w:r w:rsidRPr="009E60FD">
        <w:t xml:space="preserve">. Выпадающий град также приводит к гибели сельскохозяйственных культур на полях сельскохозяйственных предприятий и частных участках граждан. </w:t>
      </w:r>
    </w:p>
    <w:p w:rsidR="009D1FCE" w:rsidRPr="009E60FD" w:rsidRDefault="009D1FCE" w:rsidP="009D1FCE">
      <w:pPr>
        <w:pStyle w:val="af1"/>
        <w:widowControl w:val="0"/>
        <w:spacing w:line="288" w:lineRule="auto"/>
        <w:ind w:firstLine="709"/>
      </w:pPr>
      <w:r w:rsidRPr="009E60FD">
        <w:t>Характером воздействия поражающего фактора является подтопление фундаментов, снеговая нагрузка, ветровая нагрузка, снежные заносы.</w:t>
      </w:r>
    </w:p>
    <w:p w:rsidR="009D1FCE" w:rsidRPr="009E60FD" w:rsidRDefault="009D1FCE" w:rsidP="009D1FCE">
      <w:pPr>
        <w:pStyle w:val="af1"/>
        <w:ind w:firstLine="709"/>
        <w:rPr>
          <w:b/>
          <w:bCs/>
        </w:rPr>
      </w:pPr>
    </w:p>
    <w:p w:rsidR="009D1FCE" w:rsidRPr="009E60FD" w:rsidRDefault="009D1FCE" w:rsidP="009D1FCE">
      <w:pPr>
        <w:pStyle w:val="af1"/>
        <w:ind w:firstLine="709"/>
      </w:pPr>
      <w:r w:rsidRPr="009E60FD">
        <w:rPr>
          <w:b/>
          <w:bCs/>
        </w:rPr>
        <w:t>Лесные и торфяные пожары.</w:t>
      </w:r>
      <w:r w:rsidRPr="009E60FD">
        <w:t xml:space="preserve"> </w:t>
      </w:r>
    </w:p>
    <w:p w:rsidR="009D1FCE" w:rsidRPr="009E60FD" w:rsidRDefault="009D1FCE" w:rsidP="009D1FCE">
      <w:pPr>
        <w:pStyle w:val="aff4"/>
        <w:spacing w:before="0" w:beforeAutospacing="0" w:after="240" w:afterAutospacing="0" w:line="288" w:lineRule="auto"/>
        <w:ind w:firstLine="709"/>
        <w:contextualSpacing/>
        <w:jc w:val="both"/>
      </w:pPr>
      <w:r w:rsidRPr="009E60FD">
        <w:t>В соответствии с Федеральным законом «О пожарной безопасности», в связи с возможной сухой, жаркой погодой, повышением класса пожарной опасности в лесах, расположенных на территории национального парка, а также в целях предупреждения пожаров, уменьшения их последствий, на территории поселения может быть введен особый противопожарный режим.</w:t>
      </w:r>
    </w:p>
    <w:p w:rsidR="009D1FCE" w:rsidRPr="009E60FD" w:rsidRDefault="009D1FCE" w:rsidP="009D1FCE">
      <w:pPr>
        <w:pStyle w:val="aff4"/>
        <w:spacing w:before="0" w:beforeAutospacing="0" w:after="240" w:afterAutospacing="0" w:line="288" w:lineRule="auto"/>
        <w:ind w:firstLine="709"/>
        <w:contextualSpacing/>
        <w:jc w:val="both"/>
      </w:pPr>
      <w:r w:rsidRPr="009E60FD">
        <w:t>Для предотвращения возможного возникновения пожара, необходимо знать и соблюдать следующее:</w:t>
      </w:r>
    </w:p>
    <w:p w:rsidR="009D1FCE" w:rsidRPr="009E60FD" w:rsidRDefault="009D1FCE" w:rsidP="004B0704">
      <w:pPr>
        <w:numPr>
          <w:ilvl w:val="0"/>
          <w:numId w:val="39"/>
        </w:numPr>
        <w:spacing w:after="120" w:line="288" w:lineRule="auto"/>
        <w:ind w:left="0" w:firstLine="709"/>
        <w:contextualSpacing/>
        <w:jc w:val="both"/>
      </w:pPr>
      <w:r w:rsidRPr="009E60FD">
        <w:t>не разводить костры в хвойных молодняках, в местах с наличием сухой травы, на участках леса подвергшихся ветровалу, бурелому, на лесосеках, неочищенных от порубочных остатков;</w:t>
      </w:r>
    </w:p>
    <w:p w:rsidR="009D1FCE" w:rsidRPr="009E60FD" w:rsidRDefault="009D1FCE" w:rsidP="004B0704">
      <w:pPr>
        <w:numPr>
          <w:ilvl w:val="0"/>
          <w:numId w:val="39"/>
        </w:numPr>
        <w:spacing w:after="120" w:line="288" w:lineRule="auto"/>
        <w:ind w:left="0" w:firstLine="709"/>
        <w:contextualSpacing/>
        <w:jc w:val="both"/>
      </w:pPr>
      <w:r w:rsidRPr="009E60FD">
        <w:t>не бросать горящие спички и окурки и не пользоваться открытым огнем вблизи легковоспламеняющихся жидкостей и материалов;</w:t>
      </w:r>
    </w:p>
    <w:p w:rsidR="009D1FCE" w:rsidRPr="009E60FD" w:rsidRDefault="009D1FCE" w:rsidP="004B0704">
      <w:pPr>
        <w:numPr>
          <w:ilvl w:val="0"/>
          <w:numId w:val="39"/>
        </w:numPr>
        <w:spacing w:after="120" w:line="288" w:lineRule="auto"/>
        <w:ind w:left="0" w:firstLine="709"/>
        <w:contextualSpacing/>
        <w:jc w:val="both"/>
      </w:pPr>
      <w:r w:rsidRPr="009E60FD">
        <w:t>не оставлять промасленные или пропитанные бензином, керосином или иными горючими веществами материалы (бумагу, ткань и др.);</w:t>
      </w:r>
    </w:p>
    <w:p w:rsidR="009D1FCE" w:rsidRPr="009E60FD" w:rsidRDefault="009D1FCE" w:rsidP="004B0704">
      <w:pPr>
        <w:numPr>
          <w:ilvl w:val="0"/>
          <w:numId w:val="39"/>
        </w:numPr>
        <w:spacing w:after="120" w:line="288" w:lineRule="auto"/>
        <w:ind w:left="0" w:firstLine="709"/>
        <w:contextualSpacing/>
        <w:jc w:val="both"/>
      </w:pPr>
      <w:r w:rsidRPr="009E60FD">
        <w:t>посещение лесов с введением особого противопожарного режима категорически запрещается до его отмены</w:t>
      </w:r>
    </w:p>
    <w:p w:rsidR="009D1FCE" w:rsidRPr="009E60FD" w:rsidRDefault="009D1FCE" w:rsidP="009D1FCE">
      <w:pPr>
        <w:pStyle w:val="af1"/>
        <w:widowControl w:val="0"/>
        <w:spacing w:line="288" w:lineRule="auto"/>
        <w:ind w:firstLine="709"/>
        <w:contextualSpacing/>
      </w:pPr>
      <w:r w:rsidRPr="009E60FD">
        <w:t xml:space="preserve"> Наиболее пожароопасными являются территории, примыкающие к автодорогам, населенным пунктам, местам массового отдыха местного населения и пребывания туристов. В зону высокой пожарной опасности на территории поселения населенные пункты не попадают. </w:t>
      </w:r>
    </w:p>
    <w:p w:rsidR="000A5D6E" w:rsidRPr="009E60FD" w:rsidRDefault="000A5D6E" w:rsidP="000A5D6E">
      <w:pPr>
        <w:widowControl w:val="0"/>
        <w:spacing w:line="288" w:lineRule="auto"/>
        <w:ind w:firstLine="709"/>
        <w:contextualSpacing/>
        <w:jc w:val="both"/>
      </w:pPr>
    </w:p>
    <w:p w:rsidR="000A5D6E" w:rsidRPr="009E60FD" w:rsidRDefault="000A5D6E" w:rsidP="000A5D6E">
      <w:pPr>
        <w:keepNext/>
        <w:suppressAutoHyphens/>
        <w:spacing w:line="288" w:lineRule="auto"/>
        <w:jc w:val="center"/>
        <w:outlineLvl w:val="1"/>
        <w:rPr>
          <w:rFonts w:cs="Arial"/>
          <w:b/>
          <w:bCs/>
          <w:iCs/>
          <w:szCs w:val="28"/>
        </w:rPr>
      </w:pPr>
      <w:bookmarkStart w:id="314" w:name="_Toc438067351"/>
      <w:bookmarkStart w:id="315" w:name="_Toc345649289"/>
      <w:bookmarkStart w:id="316" w:name="_Toc446565034"/>
      <w:bookmarkStart w:id="317" w:name="_Toc464731607"/>
      <w:bookmarkStart w:id="318" w:name="_Toc102643184"/>
      <w:r w:rsidRPr="009E60FD">
        <w:rPr>
          <w:rFonts w:cs="Arial"/>
          <w:b/>
          <w:bCs/>
          <w:iCs/>
          <w:szCs w:val="28"/>
        </w:rPr>
        <w:t>2.</w:t>
      </w:r>
      <w:r w:rsidR="008C0F97" w:rsidRPr="009E60FD">
        <w:rPr>
          <w:rFonts w:cs="Arial"/>
          <w:b/>
          <w:bCs/>
          <w:iCs/>
          <w:szCs w:val="28"/>
        </w:rPr>
        <w:t>9</w:t>
      </w:r>
      <w:r w:rsidRPr="009E60FD">
        <w:rPr>
          <w:rFonts w:cs="Arial"/>
          <w:b/>
          <w:bCs/>
          <w:iCs/>
          <w:szCs w:val="28"/>
        </w:rPr>
        <w:t>.2.1.2. Опасные гидрологические процессы и явления</w:t>
      </w:r>
      <w:bookmarkEnd w:id="314"/>
      <w:bookmarkEnd w:id="315"/>
      <w:bookmarkEnd w:id="316"/>
      <w:bookmarkEnd w:id="317"/>
      <w:bookmarkEnd w:id="318"/>
    </w:p>
    <w:p w:rsidR="00BF13AD" w:rsidRPr="009E60FD" w:rsidRDefault="000A5D6E" w:rsidP="00BF13AD">
      <w:pPr>
        <w:spacing w:line="288" w:lineRule="auto"/>
        <w:ind w:firstLine="578"/>
        <w:jc w:val="both"/>
      </w:pPr>
      <w:r w:rsidRPr="009E60FD">
        <w:rPr>
          <w:b/>
          <w:bCs/>
          <w:i/>
          <w:iCs/>
        </w:rPr>
        <w:t>Наводнение, половодье, паводок и подтопление</w:t>
      </w:r>
      <w:r w:rsidRPr="009E60FD">
        <w:rPr>
          <w:b/>
          <w:i/>
          <w:iCs/>
        </w:rPr>
        <w:t>.</w:t>
      </w:r>
      <w:r w:rsidRPr="009E60FD">
        <w:rPr>
          <w:b/>
          <w:bCs/>
        </w:rPr>
        <w:t xml:space="preserve"> </w:t>
      </w:r>
      <w:r w:rsidR="00BF13AD" w:rsidRPr="009E60FD">
        <w:rPr>
          <w:b/>
          <w:bCs/>
          <w:i/>
          <w:iCs/>
        </w:rPr>
        <w:t>Наводнение, половодье, паводок и подтопление</w:t>
      </w:r>
      <w:r w:rsidR="00BF13AD" w:rsidRPr="009E60FD">
        <w:rPr>
          <w:b/>
          <w:i/>
          <w:iCs/>
        </w:rPr>
        <w:t>.</w:t>
      </w:r>
      <w:r w:rsidR="00BF13AD" w:rsidRPr="009E60FD">
        <w:rPr>
          <w:b/>
          <w:bCs/>
        </w:rPr>
        <w:t xml:space="preserve"> </w:t>
      </w:r>
      <w:r w:rsidR="00BF13AD" w:rsidRPr="009E60FD">
        <w:t xml:space="preserve">В результате обильных осадков, интенсивного таяния снегов и малой ширины русла водотока возможен разлив рек поселения. Согласно приказа МЧС России от 25.10.2004 №484 «Об утверждении типового паспорта безопасности территорий субъектов Российской Федерации и муниципальных образований» (зарегистрирован в Минюсте России 23 ноября 2004 года №6144) и протокола комиссии по предупреждению и ликвидации чрезвычайных ситуаций и обеспечению пожарной безопасности при Администрации Смоленской области от 05.07.2011 №7 органом местного самоуправления </w:t>
      </w:r>
      <w:r w:rsidR="00BF13AD" w:rsidRPr="009E60FD">
        <w:lastRenderedPageBreak/>
        <w:t xml:space="preserve">осуществляется разработка паспорта безопасности муниципального образования. Главным управлением Смоленской области по обеспечению деятельности противопожарно-спасательной службы при разработке раздела «Инженерно-технические мероприятия </w:t>
      </w:r>
      <w:hyperlink r:id="rId46" w:anchor="sub_1005" w:history="1">
        <w:r w:rsidR="00BF13AD" w:rsidRPr="009E60FD">
          <w:t>гражданской обороны.</w:t>
        </w:r>
      </w:hyperlink>
      <w:r w:rsidR="00BF13AD" w:rsidRPr="009E60FD">
        <w:t xml:space="preserve"> Мероприятия по предупреждению чрезвычайных ситуаций характера» рекомендовано руководствоваться информацией, предусмотренной паспортом безопасности поселения.</w:t>
      </w:r>
    </w:p>
    <w:p w:rsidR="000A5D6E" w:rsidRPr="009E60FD" w:rsidRDefault="00BF13AD" w:rsidP="00BF13AD">
      <w:pPr>
        <w:spacing w:line="288" w:lineRule="auto"/>
        <w:ind w:firstLine="709"/>
        <w:contextualSpacing/>
        <w:jc w:val="both"/>
        <w:rPr>
          <w:szCs w:val="28"/>
          <w:lang w:eastAsia="ar-SA"/>
        </w:rPr>
      </w:pPr>
      <w:r w:rsidRPr="009E60FD">
        <w:t xml:space="preserve">В соответствии с паспортом безопасности </w:t>
      </w:r>
      <w:r w:rsidR="00D12856" w:rsidRPr="009E60FD">
        <w:t>Вышегорского</w:t>
      </w:r>
      <w:r w:rsidRPr="009E60FD">
        <w:t xml:space="preserve"> сельского поселения на территории поселения зоны подтопления, затопления, которые числятся на государственном балансе, отсутствуют.</w:t>
      </w:r>
    </w:p>
    <w:p w:rsidR="000A5D6E" w:rsidRPr="009E60FD" w:rsidRDefault="000A5D6E" w:rsidP="000A5D6E">
      <w:pPr>
        <w:spacing w:line="288" w:lineRule="auto"/>
        <w:ind w:firstLine="709"/>
        <w:jc w:val="both"/>
      </w:pPr>
      <w:r w:rsidRPr="009E60FD">
        <w:rPr>
          <w:szCs w:val="28"/>
          <w:lang w:eastAsia="ar-SA"/>
        </w:rPr>
        <w:t xml:space="preserve">В </w:t>
      </w:r>
      <w:r w:rsidRPr="009E60FD">
        <w:t>соответствии с постановлением Правительства РФ от 18.04.2014 года №360 «Об определении границ зон затопления, затопления» зоны затопления определяются в отношении:</w:t>
      </w:r>
    </w:p>
    <w:p w:rsidR="000A5D6E" w:rsidRPr="009E60FD" w:rsidRDefault="000A5D6E" w:rsidP="000A5D6E">
      <w:pPr>
        <w:spacing w:line="288" w:lineRule="auto"/>
        <w:ind w:firstLine="709"/>
        <w:jc w:val="both"/>
      </w:pPr>
      <w:r w:rsidRPr="009E60FD">
        <w:t xml:space="preserve">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 </w:t>
      </w:r>
    </w:p>
    <w:p w:rsidR="000A5D6E" w:rsidRPr="009E60FD" w:rsidRDefault="000A5D6E" w:rsidP="000A5D6E">
      <w:pPr>
        <w:spacing w:line="288" w:lineRule="auto"/>
        <w:ind w:firstLine="709"/>
        <w:jc w:val="both"/>
      </w:pPr>
      <w:r w:rsidRPr="009E60FD">
        <w:t>б) территорий, прилегающих к устьевым участкам водотоков, затапливаемых в результате нагонных явлений расчетной обеспеченности;</w:t>
      </w:r>
    </w:p>
    <w:p w:rsidR="000A5D6E" w:rsidRPr="009E60FD" w:rsidRDefault="000A5D6E" w:rsidP="000A5D6E">
      <w:pPr>
        <w:spacing w:line="288" w:lineRule="auto"/>
        <w:ind w:firstLine="709"/>
        <w:jc w:val="both"/>
      </w:pPr>
      <w:r w:rsidRPr="009E60FD">
        <w:t>в) территорий, прилегающих к естественным водоемам, затапливаемых при уровнях воды однопроцентной обеспеченности;</w:t>
      </w:r>
    </w:p>
    <w:p w:rsidR="000A5D6E" w:rsidRPr="009E60FD" w:rsidRDefault="000A5D6E" w:rsidP="000A5D6E">
      <w:pPr>
        <w:spacing w:line="288" w:lineRule="auto"/>
        <w:ind w:firstLine="709"/>
        <w:jc w:val="both"/>
      </w:pPr>
      <w:r w:rsidRPr="009E60FD">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A5D6E" w:rsidRPr="009E60FD" w:rsidRDefault="000A5D6E" w:rsidP="000A5D6E">
      <w:pPr>
        <w:spacing w:line="288" w:lineRule="auto"/>
        <w:ind w:firstLine="709"/>
        <w:jc w:val="both"/>
      </w:pPr>
      <w:r w:rsidRPr="009E60FD">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A5D6E" w:rsidRPr="009E60FD" w:rsidRDefault="000A5D6E" w:rsidP="000A5D6E">
      <w:pPr>
        <w:spacing w:line="288" w:lineRule="auto"/>
        <w:ind w:firstLine="709"/>
        <w:jc w:val="both"/>
      </w:pPr>
      <w:r w:rsidRPr="009E60FD">
        <w:t>Зоны подтопления определяются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rsidR="000A5D6E" w:rsidRPr="009E60FD" w:rsidRDefault="000A5D6E" w:rsidP="000A5D6E">
      <w:pPr>
        <w:spacing w:line="288" w:lineRule="auto"/>
        <w:ind w:firstLine="709"/>
        <w:jc w:val="both"/>
      </w:pPr>
      <w:r w:rsidRPr="009E60FD">
        <w:t>В границах зон подтопления определяются:</w:t>
      </w:r>
    </w:p>
    <w:p w:rsidR="000A5D6E" w:rsidRPr="009E60FD" w:rsidRDefault="000A5D6E" w:rsidP="000A5D6E">
      <w:pPr>
        <w:spacing w:line="288" w:lineRule="auto"/>
        <w:ind w:firstLine="709"/>
        <w:jc w:val="both"/>
      </w:pPr>
      <w:r w:rsidRPr="009E60FD">
        <w:t>а) территории сильного подтопления - при глубине залегания грунтовых вод менее 0,3 метра;</w:t>
      </w:r>
    </w:p>
    <w:p w:rsidR="000A5D6E" w:rsidRPr="009E60FD" w:rsidRDefault="000A5D6E" w:rsidP="000A5D6E">
      <w:pPr>
        <w:spacing w:line="288" w:lineRule="auto"/>
        <w:ind w:firstLine="709"/>
        <w:jc w:val="both"/>
      </w:pPr>
      <w:r w:rsidRPr="009E60FD">
        <w:t>б) территории умеренного подтопления - при глубине залегания грунтовых вод от 0,3 - 0,7 до 1,2 - 2 метров от поверхности;</w:t>
      </w:r>
    </w:p>
    <w:p w:rsidR="000A5D6E" w:rsidRPr="009E60FD" w:rsidRDefault="000A5D6E" w:rsidP="000A5D6E">
      <w:pPr>
        <w:spacing w:line="288" w:lineRule="auto"/>
        <w:ind w:firstLine="709"/>
        <w:jc w:val="both"/>
      </w:pPr>
      <w:r w:rsidRPr="009E60FD">
        <w:t>в) территории слабого подтопления - при глубине залегания грунтовых вод от 2 до 3 метров.</w:t>
      </w:r>
    </w:p>
    <w:p w:rsidR="000A5D6E" w:rsidRPr="009E60FD" w:rsidRDefault="000A5D6E" w:rsidP="000A5D6E">
      <w:pPr>
        <w:spacing w:line="288" w:lineRule="auto"/>
        <w:ind w:firstLine="709"/>
        <w:jc w:val="both"/>
        <w:rPr>
          <w:rFonts w:ascii="Arial" w:hAnsi="Arial" w:cs="Arial"/>
          <w:shd w:val="clear" w:color="auto" w:fill="FFFFFF"/>
        </w:rPr>
      </w:pPr>
      <w:r w:rsidRPr="009E60FD">
        <w:t xml:space="preserve">В случае, если на период реализации проекта генерального плана будут зафиксированы затопления, подтопления, необходимо провести работы по установлению границ указанных зон и внесению соответствующих изменений в документы территориального планирования. Границы зон затопления, подтопления определяются Федеральным агентством водных ресурсов на основании предложений органа исполнительной власти субъекта Российской Федерации, подготовленных совместно с </w:t>
      </w:r>
      <w:r w:rsidRPr="009E60FD">
        <w:lastRenderedPageBreak/>
        <w:t>органами местного самоуправления, об определении границ зон затопления, подтопления и карты (плана) объекта землеустройства, составленной в соответствии с требованиями Федерального </w:t>
      </w:r>
      <w:hyperlink r:id="rId47" w:history="1">
        <w:r w:rsidRPr="009E60FD">
          <w:t>закона</w:t>
        </w:r>
      </w:hyperlink>
      <w:r w:rsidRPr="009E60FD">
        <w:t> "О землеустройстве".</w:t>
      </w:r>
    </w:p>
    <w:p w:rsidR="000A5D6E" w:rsidRPr="009E60FD" w:rsidRDefault="000A5D6E" w:rsidP="000A5D6E"/>
    <w:p w:rsidR="000A5D6E" w:rsidRPr="009E60FD" w:rsidRDefault="000A5D6E" w:rsidP="000A5D6E">
      <w:pPr>
        <w:shd w:val="clear" w:color="auto" w:fill="FFFFFF"/>
        <w:spacing w:line="288" w:lineRule="auto"/>
        <w:ind w:firstLine="709"/>
        <w:jc w:val="both"/>
        <w:rPr>
          <w:i/>
          <w:szCs w:val="28"/>
        </w:rPr>
      </w:pPr>
      <w:r w:rsidRPr="009E60FD">
        <w:rPr>
          <w:i/>
        </w:rPr>
        <w:t xml:space="preserve">В целом, по данным многолетних наблюдений, чрезвычайных ситуаций, вызванных опасными геологическими явлениями, на территории </w:t>
      </w:r>
      <w:r w:rsidRPr="009E60FD">
        <w:rPr>
          <w:i/>
          <w:spacing w:val="1"/>
        </w:rPr>
        <w:t>поселения зафиксировано не было.</w:t>
      </w:r>
    </w:p>
    <w:p w:rsidR="000A5D6E" w:rsidRPr="009E60FD" w:rsidRDefault="000A5D6E" w:rsidP="000A5D6E">
      <w:pPr>
        <w:shd w:val="clear" w:color="auto" w:fill="FFFFFF"/>
        <w:spacing w:line="288" w:lineRule="auto"/>
        <w:ind w:firstLine="709"/>
        <w:jc w:val="both"/>
        <w:rPr>
          <w:i/>
          <w:sz w:val="28"/>
          <w:szCs w:val="28"/>
        </w:rPr>
      </w:pPr>
      <w:r w:rsidRPr="009E60FD">
        <w:rPr>
          <w:i/>
          <w:szCs w:val="28"/>
        </w:rPr>
        <w:t>В целом, опасные природные процессы, вызывающие необходимость серьезной инженерной защиты сооружений и территории, отсутствуют. Выполнение комплекса мероприятий, предусмотренных СНиП 2.01.15-90 "Инженерная защита территорий, зданий и сооружений от опасных геологических процессов" не требуется.</w:t>
      </w:r>
    </w:p>
    <w:p w:rsidR="000A5D6E" w:rsidRPr="009E60FD" w:rsidRDefault="000A5D6E" w:rsidP="000A5D6E">
      <w:pPr>
        <w:suppressAutoHyphens/>
        <w:autoSpaceDE w:val="0"/>
        <w:autoSpaceDN w:val="0"/>
        <w:adjustRightInd w:val="0"/>
        <w:spacing w:line="288" w:lineRule="auto"/>
        <w:ind w:firstLine="708"/>
        <w:jc w:val="both"/>
      </w:pPr>
    </w:p>
    <w:p w:rsidR="000A5D6E" w:rsidRPr="009E60FD" w:rsidRDefault="000A5D6E" w:rsidP="000A5D6E">
      <w:pPr>
        <w:keepNext/>
        <w:suppressAutoHyphens/>
        <w:spacing w:line="288" w:lineRule="auto"/>
        <w:jc w:val="center"/>
        <w:outlineLvl w:val="1"/>
        <w:rPr>
          <w:rFonts w:cs="Arial"/>
          <w:b/>
          <w:bCs/>
          <w:iCs/>
          <w:szCs w:val="28"/>
        </w:rPr>
      </w:pPr>
      <w:bookmarkStart w:id="319" w:name="_Toc438067352"/>
      <w:bookmarkStart w:id="320" w:name="_Toc446565035"/>
      <w:bookmarkStart w:id="321" w:name="_Toc464731608"/>
      <w:bookmarkStart w:id="322" w:name="_Toc102643185"/>
      <w:r w:rsidRPr="009E60FD">
        <w:rPr>
          <w:rFonts w:cs="Arial"/>
          <w:b/>
          <w:bCs/>
          <w:iCs/>
          <w:szCs w:val="28"/>
        </w:rPr>
        <w:t>2.</w:t>
      </w:r>
      <w:r w:rsidR="008C0F97" w:rsidRPr="009E60FD">
        <w:rPr>
          <w:rFonts w:cs="Arial"/>
          <w:b/>
          <w:bCs/>
          <w:iCs/>
          <w:szCs w:val="28"/>
        </w:rPr>
        <w:t>9</w:t>
      </w:r>
      <w:r w:rsidRPr="009E60FD">
        <w:rPr>
          <w:rFonts w:cs="Arial"/>
          <w:b/>
          <w:bCs/>
          <w:iCs/>
          <w:szCs w:val="28"/>
        </w:rPr>
        <w:t>.2.2. Перечень существующих и возможных источников ЧС техногенного характера</w:t>
      </w:r>
      <w:bookmarkEnd w:id="319"/>
      <w:bookmarkEnd w:id="320"/>
      <w:bookmarkEnd w:id="321"/>
      <w:bookmarkEnd w:id="322"/>
    </w:p>
    <w:p w:rsidR="000A5D6E" w:rsidRPr="009E60FD" w:rsidRDefault="000A5D6E" w:rsidP="000A5D6E">
      <w:pPr>
        <w:spacing w:line="288" w:lineRule="auto"/>
        <w:ind w:firstLine="709"/>
        <w:jc w:val="both"/>
        <w:rPr>
          <w:i/>
          <w:szCs w:val="28"/>
        </w:rPr>
      </w:pPr>
      <w:r w:rsidRPr="009E60FD">
        <w:rPr>
          <w:i/>
        </w:rPr>
        <w:t>Техногенные риски</w:t>
      </w:r>
      <w:r w:rsidRPr="009E60FD">
        <w:rPr>
          <w:i/>
          <w:szCs w:val="28"/>
        </w:rPr>
        <w:t>:</w:t>
      </w:r>
    </w:p>
    <w:p w:rsidR="000A5D6E" w:rsidRPr="009E60FD" w:rsidRDefault="000A5D6E" w:rsidP="004B0704">
      <w:pPr>
        <w:numPr>
          <w:ilvl w:val="0"/>
          <w:numId w:val="37"/>
        </w:numPr>
        <w:spacing w:line="288" w:lineRule="auto"/>
        <w:ind w:left="0" w:firstLine="709"/>
        <w:jc w:val="both"/>
        <w:rPr>
          <w:szCs w:val="28"/>
        </w:rPr>
      </w:pPr>
      <w:r w:rsidRPr="009E60FD">
        <w:rPr>
          <w:szCs w:val="28"/>
        </w:rPr>
        <w:t xml:space="preserve">воздействия поражающих факторов современных средств поражения на территории </w:t>
      </w:r>
      <w:r w:rsidR="00D12856" w:rsidRPr="009E60FD">
        <w:rPr>
          <w:szCs w:val="28"/>
        </w:rPr>
        <w:t>Вышегорского</w:t>
      </w:r>
      <w:r w:rsidRPr="009E60FD">
        <w:rPr>
          <w:szCs w:val="28"/>
        </w:rPr>
        <w:t xml:space="preserve"> сельского поселения маловероятны;  </w:t>
      </w:r>
    </w:p>
    <w:p w:rsidR="000A5D6E" w:rsidRPr="009E60FD" w:rsidRDefault="000A5D6E" w:rsidP="004B0704">
      <w:pPr>
        <w:numPr>
          <w:ilvl w:val="0"/>
          <w:numId w:val="37"/>
        </w:numPr>
        <w:spacing w:line="288" w:lineRule="auto"/>
        <w:ind w:left="0" w:firstLine="709"/>
        <w:jc w:val="both"/>
        <w:rPr>
          <w:szCs w:val="28"/>
        </w:rPr>
      </w:pPr>
      <w:r w:rsidRPr="009E60FD">
        <w:rPr>
          <w:szCs w:val="28"/>
        </w:rPr>
        <w:t xml:space="preserve">риски возникновения аварий на объектах речного транспорта отсутствуют в связи с отсутствием в </w:t>
      </w:r>
      <w:r w:rsidR="00D12856" w:rsidRPr="009E60FD">
        <w:rPr>
          <w:szCs w:val="28"/>
        </w:rPr>
        <w:t>Вышегорском</w:t>
      </w:r>
      <w:r w:rsidRPr="009E60FD">
        <w:rPr>
          <w:szCs w:val="28"/>
        </w:rPr>
        <w:t xml:space="preserve"> сельском поселении объектов речного транспорта; </w:t>
      </w:r>
    </w:p>
    <w:p w:rsidR="000A5D6E" w:rsidRPr="009E60FD" w:rsidRDefault="000A5D6E" w:rsidP="004B0704">
      <w:pPr>
        <w:numPr>
          <w:ilvl w:val="0"/>
          <w:numId w:val="37"/>
        </w:numPr>
        <w:spacing w:line="288" w:lineRule="auto"/>
        <w:ind w:left="0" w:firstLine="709"/>
        <w:jc w:val="both"/>
        <w:rPr>
          <w:szCs w:val="28"/>
        </w:rPr>
      </w:pPr>
      <w:r w:rsidRPr="009E60FD">
        <w:rPr>
          <w:szCs w:val="28"/>
        </w:rPr>
        <w:t>риски возникновения аварий на объектах воз</w:t>
      </w:r>
      <w:r w:rsidR="00BF1C22" w:rsidRPr="009E60FD">
        <w:rPr>
          <w:szCs w:val="28"/>
        </w:rPr>
        <w:t xml:space="preserve">душного транспорта отсутствуют </w:t>
      </w:r>
      <w:r w:rsidRPr="009E60FD">
        <w:rPr>
          <w:szCs w:val="28"/>
        </w:rPr>
        <w:t xml:space="preserve">в связи с отсутствием в </w:t>
      </w:r>
      <w:r w:rsidR="00D12856" w:rsidRPr="009E60FD">
        <w:rPr>
          <w:szCs w:val="28"/>
        </w:rPr>
        <w:t>Вышегорском</w:t>
      </w:r>
      <w:r w:rsidRPr="009E60FD">
        <w:rPr>
          <w:szCs w:val="28"/>
        </w:rPr>
        <w:t xml:space="preserve"> сельском поселении объектов воздушного транспорта; </w:t>
      </w:r>
    </w:p>
    <w:p w:rsidR="000A5D6E" w:rsidRPr="009E60FD" w:rsidRDefault="000A5D6E" w:rsidP="004B0704">
      <w:pPr>
        <w:numPr>
          <w:ilvl w:val="0"/>
          <w:numId w:val="37"/>
        </w:numPr>
        <w:spacing w:line="288" w:lineRule="auto"/>
        <w:ind w:left="0" w:firstLine="709"/>
        <w:jc w:val="both"/>
        <w:rPr>
          <w:szCs w:val="28"/>
        </w:rPr>
      </w:pPr>
      <w:r w:rsidRPr="009E60FD">
        <w:rPr>
          <w:szCs w:val="28"/>
        </w:rPr>
        <w:t xml:space="preserve">риски возникновения аварий на химически-опасных объектах на территории </w:t>
      </w:r>
      <w:r w:rsidR="00D12856" w:rsidRPr="009E60FD">
        <w:rPr>
          <w:szCs w:val="28"/>
        </w:rPr>
        <w:t>Вышегорского</w:t>
      </w:r>
      <w:r w:rsidRPr="009E60FD">
        <w:rPr>
          <w:szCs w:val="28"/>
        </w:rPr>
        <w:t xml:space="preserve"> сельского поселения отсутствуют из-за отсутствия объектов ХОО; </w:t>
      </w:r>
    </w:p>
    <w:p w:rsidR="000A5D6E" w:rsidRPr="009E60FD" w:rsidRDefault="000A5D6E" w:rsidP="004B0704">
      <w:pPr>
        <w:numPr>
          <w:ilvl w:val="0"/>
          <w:numId w:val="37"/>
        </w:numPr>
        <w:spacing w:line="288" w:lineRule="auto"/>
        <w:ind w:left="0" w:firstLine="709"/>
        <w:jc w:val="both"/>
        <w:rPr>
          <w:szCs w:val="28"/>
        </w:rPr>
      </w:pPr>
      <w:r w:rsidRPr="009E60FD">
        <w:rPr>
          <w:szCs w:val="28"/>
        </w:rPr>
        <w:t xml:space="preserve">риски возникновения аварий на радиоционно-опасных объектах отсутствуют из-за отсутствия объектов РОО на территории </w:t>
      </w:r>
      <w:r w:rsidR="00D12856" w:rsidRPr="009E60FD">
        <w:rPr>
          <w:szCs w:val="28"/>
        </w:rPr>
        <w:t>Вышегорского</w:t>
      </w:r>
      <w:r w:rsidRPr="009E60FD">
        <w:rPr>
          <w:szCs w:val="28"/>
        </w:rPr>
        <w:t xml:space="preserve"> сельского поселения; </w:t>
      </w:r>
    </w:p>
    <w:p w:rsidR="000A5D6E" w:rsidRPr="009E60FD" w:rsidRDefault="000A5D6E" w:rsidP="004B0704">
      <w:pPr>
        <w:numPr>
          <w:ilvl w:val="0"/>
          <w:numId w:val="37"/>
        </w:numPr>
        <w:spacing w:line="288" w:lineRule="auto"/>
        <w:ind w:left="0" w:firstLine="709"/>
        <w:jc w:val="both"/>
        <w:rPr>
          <w:szCs w:val="28"/>
        </w:rPr>
      </w:pPr>
      <w:r w:rsidRPr="009E60FD">
        <w:rPr>
          <w:szCs w:val="28"/>
        </w:rPr>
        <w:t xml:space="preserve">риски возникновения гидродинамических аварий на территории </w:t>
      </w:r>
      <w:r w:rsidR="00D12856" w:rsidRPr="009E60FD">
        <w:rPr>
          <w:szCs w:val="28"/>
        </w:rPr>
        <w:t>Вышегорского</w:t>
      </w:r>
      <w:r w:rsidRPr="009E60FD">
        <w:rPr>
          <w:szCs w:val="28"/>
        </w:rPr>
        <w:t xml:space="preserve"> сельского поселения отсутствуют; </w:t>
      </w:r>
    </w:p>
    <w:p w:rsidR="000A5D6E" w:rsidRPr="009E60FD" w:rsidRDefault="000A5D6E" w:rsidP="004B0704">
      <w:pPr>
        <w:numPr>
          <w:ilvl w:val="0"/>
          <w:numId w:val="37"/>
        </w:numPr>
        <w:spacing w:line="288" w:lineRule="auto"/>
        <w:ind w:left="0" w:firstLine="709"/>
        <w:jc w:val="both"/>
        <w:rPr>
          <w:szCs w:val="28"/>
        </w:rPr>
      </w:pPr>
      <w:r w:rsidRPr="009E60FD">
        <w:rPr>
          <w:szCs w:val="28"/>
        </w:rPr>
        <w:t xml:space="preserve">на территории </w:t>
      </w:r>
      <w:r w:rsidR="00D12856" w:rsidRPr="009E60FD">
        <w:rPr>
          <w:szCs w:val="28"/>
        </w:rPr>
        <w:t>Вышегорского</w:t>
      </w:r>
      <w:r w:rsidRPr="009E60FD">
        <w:rPr>
          <w:szCs w:val="28"/>
        </w:rPr>
        <w:t xml:space="preserve"> сельского поселения проходят газопроводы высокого давления, </w:t>
      </w:r>
      <w:r w:rsidR="00185B8F" w:rsidRPr="009E60FD">
        <w:t>магистральные газопроводы</w:t>
      </w:r>
      <w:r w:rsidR="00BF1C22" w:rsidRPr="009E60FD">
        <w:rPr>
          <w:szCs w:val="28"/>
        </w:rPr>
        <w:t>.</w:t>
      </w:r>
      <w:r w:rsidRPr="009E60FD">
        <w:rPr>
          <w:szCs w:val="28"/>
        </w:rPr>
        <w:t xml:space="preserve"> </w:t>
      </w:r>
      <w:r w:rsidR="00BF1C22" w:rsidRPr="009E60FD">
        <w:t xml:space="preserve">Все </w:t>
      </w:r>
      <w:r w:rsidR="00BF1C22" w:rsidRPr="009E60FD">
        <w:rPr>
          <w:szCs w:val="28"/>
        </w:rPr>
        <w:t>магистральные газопроводы</w:t>
      </w:r>
      <w:r w:rsidR="00BF1C22" w:rsidRPr="009E60FD">
        <w:t xml:space="preserve"> по рабочему давлению относятся к I классу и являются объектами повышенной опасности</w:t>
      </w:r>
      <w:r w:rsidR="00DD1247" w:rsidRPr="009E60FD">
        <w:t>. На объектах магистрального газопровода основную опасность представляют выбросы природного газа с его возгоранием при разрушении трубопроводов, сосудов и аппаратов, находящихся под высоким давлением</w:t>
      </w:r>
      <w:r w:rsidRPr="009E60FD">
        <w:rPr>
          <w:szCs w:val="28"/>
        </w:rPr>
        <w:t xml:space="preserve">; </w:t>
      </w:r>
    </w:p>
    <w:p w:rsidR="000A5D6E" w:rsidRPr="009E60FD" w:rsidRDefault="000A5D6E" w:rsidP="004B0704">
      <w:pPr>
        <w:numPr>
          <w:ilvl w:val="0"/>
          <w:numId w:val="37"/>
        </w:numPr>
        <w:spacing w:line="288" w:lineRule="auto"/>
        <w:ind w:left="0" w:firstLine="709"/>
        <w:jc w:val="both"/>
      </w:pPr>
      <w:r w:rsidRPr="009E60FD">
        <w:rPr>
          <w:szCs w:val="28"/>
        </w:rPr>
        <w:t xml:space="preserve">исходя из статистики на территории </w:t>
      </w:r>
      <w:r w:rsidR="00D12856" w:rsidRPr="009E60FD">
        <w:rPr>
          <w:szCs w:val="28"/>
        </w:rPr>
        <w:t>Вышегорского</w:t>
      </w:r>
      <w:r w:rsidRPr="009E60FD">
        <w:rPr>
          <w:szCs w:val="28"/>
        </w:rPr>
        <w:t xml:space="preserve"> сельского поселения вероятность возникновения ЧС, связанных с техногенными пожарами, незначительна и маловероятна; </w:t>
      </w:r>
    </w:p>
    <w:p w:rsidR="000A5D6E" w:rsidRPr="009E60FD" w:rsidRDefault="000A5D6E" w:rsidP="004B0704">
      <w:pPr>
        <w:numPr>
          <w:ilvl w:val="0"/>
          <w:numId w:val="37"/>
        </w:numPr>
        <w:spacing w:line="288" w:lineRule="auto"/>
        <w:ind w:left="0" w:firstLine="709"/>
        <w:jc w:val="both"/>
      </w:pPr>
      <w:r w:rsidRPr="009E60FD">
        <w:t xml:space="preserve">чрезвычайные ситуации при транспортировке аварийных химически-опасных веществ (АХОВ), взрыво- и пожароопасных веществ по железной дороге. </w:t>
      </w:r>
      <w:r w:rsidR="00285D0C" w:rsidRPr="009E60FD">
        <w:t>Грузополучателей АХОВ и взрыво-</w:t>
      </w:r>
      <w:r w:rsidRPr="009E60FD">
        <w:t xml:space="preserve">пожароопасных веществ в поселении нет; </w:t>
      </w:r>
    </w:p>
    <w:p w:rsidR="000A5D6E" w:rsidRPr="009E60FD" w:rsidRDefault="000A5D6E" w:rsidP="004B0704">
      <w:pPr>
        <w:numPr>
          <w:ilvl w:val="0"/>
          <w:numId w:val="37"/>
        </w:numPr>
        <w:spacing w:line="288" w:lineRule="auto"/>
        <w:ind w:left="0" w:firstLine="709"/>
        <w:jc w:val="both"/>
      </w:pPr>
      <w:r w:rsidRPr="009E60FD">
        <w:t>чрезвычайные ситуации, связанные с аварийными разливами нефти и нефтепродуктов при их транспортировке и хранении</w:t>
      </w:r>
      <w:r w:rsidR="00BF1C22" w:rsidRPr="009E60FD">
        <w:t xml:space="preserve">, </w:t>
      </w:r>
      <w:r w:rsidR="00BF1C22" w:rsidRPr="009E60FD">
        <w:rPr>
          <w:szCs w:val="28"/>
        </w:rPr>
        <w:t>маловероятны</w:t>
      </w:r>
      <w:r w:rsidRPr="009E60FD">
        <w:t>;</w:t>
      </w:r>
    </w:p>
    <w:p w:rsidR="000A5D6E" w:rsidRPr="009E60FD" w:rsidRDefault="000A5D6E" w:rsidP="004B0704">
      <w:pPr>
        <w:numPr>
          <w:ilvl w:val="0"/>
          <w:numId w:val="37"/>
        </w:numPr>
        <w:spacing w:line="288" w:lineRule="auto"/>
        <w:ind w:left="0" w:firstLine="709"/>
        <w:jc w:val="both"/>
        <w:rPr>
          <w:szCs w:val="28"/>
        </w:rPr>
      </w:pPr>
      <w:r w:rsidRPr="009E60FD">
        <w:lastRenderedPageBreak/>
        <w:t>В целом на территории сельского поселения сохраняется вероятность возникновения ДТП на объектах автомобильного транспорта. Крупных ДТП не зафиксировано</w:t>
      </w:r>
      <w:r w:rsidRPr="009E60FD">
        <w:rPr>
          <w:szCs w:val="28"/>
        </w:rPr>
        <w:t xml:space="preserve">; </w:t>
      </w:r>
    </w:p>
    <w:p w:rsidR="000A5D6E" w:rsidRPr="009E60FD" w:rsidRDefault="000A5D6E" w:rsidP="004B0704">
      <w:pPr>
        <w:numPr>
          <w:ilvl w:val="0"/>
          <w:numId w:val="37"/>
        </w:numPr>
        <w:spacing w:line="288" w:lineRule="auto"/>
        <w:ind w:left="0" w:firstLine="709"/>
        <w:contextualSpacing/>
        <w:jc w:val="both"/>
        <w:rPr>
          <w:szCs w:val="28"/>
        </w:rPr>
      </w:pPr>
      <w:r w:rsidRPr="009E60FD">
        <w:rPr>
          <w:szCs w:val="28"/>
        </w:rPr>
        <w:t xml:space="preserve">исходя из оценки риска на территории </w:t>
      </w:r>
      <w:r w:rsidR="00D12856" w:rsidRPr="009E60FD">
        <w:rPr>
          <w:szCs w:val="28"/>
        </w:rPr>
        <w:t>Вышегорского</w:t>
      </w:r>
      <w:r w:rsidRPr="009E60FD">
        <w:rPr>
          <w:szCs w:val="28"/>
        </w:rPr>
        <w:t xml:space="preserve"> сельского поселения имеется высокая вероятность возникновения аварийных ситуаций на электросетях в связи с износом основных производственных фондов. </w:t>
      </w:r>
    </w:p>
    <w:p w:rsidR="000A5D6E" w:rsidRPr="009E60FD" w:rsidRDefault="000A5D6E" w:rsidP="000A5D6E">
      <w:pPr>
        <w:spacing w:line="288" w:lineRule="auto"/>
        <w:jc w:val="both"/>
        <w:rPr>
          <w:szCs w:val="28"/>
        </w:rPr>
      </w:pPr>
    </w:p>
    <w:p w:rsidR="000A5D6E" w:rsidRPr="009E60FD" w:rsidRDefault="000A5D6E" w:rsidP="000A5D6E">
      <w:pPr>
        <w:keepNext/>
        <w:suppressAutoHyphens/>
        <w:spacing w:line="288" w:lineRule="auto"/>
        <w:jc w:val="center"/>
        <w:outlineLvl w:val="1"/>
        <w:rPr>
          <w:rFonts w:cs="Arial"/>
          <w:b/>
          <w:bCs/>
          <w:iCs/>
          <w:szCs w:val="28"/>
        </w:rPr>
      </w:pPr>
      <w:bookmarkStart w:id="323" w:name="_Toc438067353"/>
      <w:bookmarkStart w:id="324" w:name="_Toc446565036"/>
      <w:bookmarkStart w:id="325" w:name="_Toc464731609"/>
      <w:bookmarkStart w:id="326" w:name="_Toc102643186"/>
      <w:r w:rsidRPr="009E60FD">
        <w:rPr>
          <w:rFonts w:cs="Arial"/>
          <w:b/>
          <w:bCs/>
          <w:iCs/>
          <w:szCs w:val="28"/>
        </w:rPr>
        <w:t>2.</w:t>
      </w:r>
      <w:r w:rsidR="008C0F97" w:rsidRPr="009E60FD">
        <w:rPr>
          <w:rFonts w:cs="Arial"/>
          <w:b/>
          <w:bCs/>
          <w:iCs/>
          <w:szCs w:val="28"/>
        </w:rPr>
        <w:t>9</w:t>
      </w:r>
      <w:r w:rsidRPr="009E60FD">
        <w:rPr>
          <w:rFonts w:cs="Arial"/>
          <w:b/>
          <w:bCs/>
          <w:iCs/>
          <w:szCs w:val="28"/>
        </w:rPr>
        <w:t>.2.2.1.  Аварии (прекращение функционирования) систем жизнеобеспечения</w:t>
      </w:r>
      <w:bookmarkEnd w:id="323"/>
      <w:bookmarkEnd w:id="324"/>
      <w:bookmarkEnd w:id="325"/>
      <w:bookmarkEnd w:id="326"/>
    </w:p>
    <w:p w:rsidR="000A5D6E" w:rsidRPr="009E60FD" w:rsidRDefault="000A5D6E" w:rsidP="000A5D6E">
      <w:pPr>
        <w:widowControl w:val="0"/>
        <w:spacing w:line="288" w:lineRule="auto"/>
        <w:ind w:firstLine="709"/>
        <w:contextualSpacing/>
        <w:jc w:val="both"/>
        <w:rPr>
          <w:szCs w:val="28"/>
        </w:rPr>
      </w:pPr>
      <w:r w:rsidRPr="009E60FD">
        <w:rPr>
          <w:szCs w:val="28"/>
        </w:rPr>
        <w:t>Проведенный анализ случаев наиболее опасных аварий, способных привести к нарушению функционирования систем жизнеобеспечения, показывает, что их развитие начинается с различных случаев. В большинстве случаев – ошибки персонала, отказы оборудования, а также вследствие разрушения коммуникаций.</w:t>
      </w:r>
    </w:p>
    <w:p w:rsidR="000A5D6E" w:rsidRPr="009E60FD" w:rsidRDefault="000A5D6E" w:rsidP="000A5D6E">
      <w:pPr>
        <w:widowControl w:val="0"/>
        <w:spacing w:line="288" w:lineRule="auto"/>
        <w:ind w:firstLine="709"/>
        <w:contextualSpacing/>
        <w:jc w:val="both"/>
        <w:rPr>
          <w:szCs w:val="28"/>
        </w:rPr>
      </w:pPr>
      <w:r w:rsidRPr="009E60FD">
        <w:rPr>
          <w:szCs w:val="28"/>
        </w:rPr>
        <w:t xml:space="preserve">На территории </w:t>
      </w:r>
      <w:r w:rsidR="00D12856" w:rsidRPr="009E60FD">
        <w:rPr>
          <w:szCs w:val="28"/>
        </w:rPr>
        <w:t>Вышегорского</w:t>
      </w:r>
      <w:r w:rsidRPr="009E60FD">
        <w:rPr>
          <w:szCs w:val="28"/>
        </w:rPr>
        <w:t xml:space="preserve"> сельского поселения последствиями аварий на системах жизнеобеспечения могут быть – отключение электроснабжения, крупные повреждения основных и запасных линий электропитания поселения в зимний период приведут к остановке работы котельной и систем водоснабжения. Последствия длительного перерыва работы указанных систем непредсказуемы. </w:t>
      </w:r>
    </w:p>
    <w:p w:rsidR="000A5D6E" w:rsidRPr="009E60FD" w:rsidRDefault="000A5D6E" w:rsidP="000A5D6E">
      <w:pPr>
        <w:spacing w:line="288" w:lineRule="auto"/>
        <w:ind w:firstLine="709"/>
        <w:jc w:val="both"/>
        <w:rPr>
          <w:szCs w:val="28"/>
        </w:rPr>
      </w:pPr>
      <w:r w:rsidRPr="009E60FD">
        <w:rPr>
          <w:szCs w:val="28"/>
        </w:rPr>
        <w:t>Перерыв водоснабжения на длительное время в летний период могут привести к массовым инфекционным болезням и гибели людей.</w:t>
      </w:r>
    </w:p>
    <w:p w:rsidR="00930E44" w:rsidRPr="009E60FD" w:rsidRDefault="00930E44" w:rsidP="000A5D6E">
      <w:pPr>
        <w:spacing w:line="288" w:lineRule="auto"/>
        <w:ind w:firstLine="709"/>
        <w:jc w:val="both"/>
        <w:rPr>
          <w:szCs w:val="28"/>
        </w:rPr>
      </w:pPr>
    </w:p>
    <w:p w:rsidR="000A5D6E" w:rsidRPr="009E60FD" w:rsidRDefault="000A5D6E" w:rsidP="000A5D6E">
      <w:pPr>
        <w:keepNext/>
        <w:suppressAutoHyphens/>
        <w:spacing w:line="288" w:lineRule="auto"/>
        <w:jc w:val="center"/>
        <w:outlineLvl w:val="1"/>
        <w:rPr>
          <w:rFonts w:cs="Arial"/>
          <w:b/>
          <w:bCs/>
          <w:iCs/>
          <w:szCs w:val="28"/>
        </w:rPr>
      </w:pPr>
      <w:bookmarkStart w:id="327" w:name="_Toc438067354"/>
      <w:bookmarkStart w:id="328" w:name="_Toc446565037"/>
      <w:bookmarkStart w:id="329" w:name="_Toc464731610"/>
      <w:bookmarkStart w:id="330" w:name="_Toc102643187"/>
      <w:r w:rsidRPr="009E60FD">
        <w:rPr>
          <w:rFonts w:cs="Arial"/>
          <w:b/>
          <w:bCs/>
          <w:iCs/>
          <w:szCs w:val="28"/>
        </w:rPr>
        <w:t>2.</w:t>
      </w:r>
      <w:r w:rsidR="008C0F97" w:rsidRPr="009E60FD">
        <w:rPr>
          <w:rFonts w:cs="Arial"/>
          <w:b/>
          <w:bCs/>
          <w:iCs/>
          <w:szCs w:val="28"/>
        </w:rPr>
        <w:t>9</w:t>
      </w:r>
      <w:r w:rsidRPr="009E60FD">
        <w:rPr>
          <w:rFonts w:cs="Arial"/>
          <w:b/>
          <w:bCs/>
          <w:iCs/>
          <w:szCs w:val="28"/>
        </w:rPr>
        <w:t>.2.2.2.  Риски возникновения техногенных пожаров</w:t>
      </w:r>
      <w:bookmarkEnd w:id="327"/>
      <w:bookmarkEnd w:id="328"/>
      <w:bookmarkEnd w:id="329"/>
      <w:bookmarkEnd w:id="330"/>
    </w:p>
    <w:p w:rsidR="000A5D6E" w:rsidRPr="009E60FD" w:rsidRDefault="000A5D6E" w:rsidP="000A5D6E">
      <w:pPr>
        <w:suppressAutoHyphens/>
        <w:spacing w:line="288" w:lineRule="auto"/>
        <w:ind w:firstLine="709"/>
        <w:jc w:val="both"/>
      </w:pPr>
      <w:r w:rsidRPr="009E60FD">
        <w:t>Техногенный пожар – это один из видов пожаров, вызванных сбоем в работе технических систем, повлекших аварию на объекте промышленного комплекса, транспорта. Как правило, техногенные пожары сопровождаются массовыми жертвами среди населения и экологическими бедствиями, представляющими непосредственную угрозу общественной и национальной безопасности.</w:t>
      </w:r>
    </w:p>
    <w:p w:rsidR="000A5D6E" w:rsidRPr="009E60FD" w:rsidRDefault="000A5D6E" w:rsidP="000A5D6E">
      <w:pPr>
        <w:suppressAutoHyphens/>
        <w:spacing w:line="288" w:lineRule="auto"/>
        <w:ind w:firstLine="709"/>
        <w:jc w:val="both"/>
      </w:pPr>
      <w:r w:rsidRPr="009E60FD">
        <w:t>Пожары по своим масштабам и интенсивности подразделяются на следующие категории:</w:t>
      </w:r>
    </w:p>
    <w:p w:rsidR="000A5D6E" w:rsidRPr="009E60FD" w:rsidRDefault="000A5D6E" w:rsidP="004B0704">
      <w:pPr>
        <w:numPr>
          <w:ilvl w:val="0"/>
          <w:numId w:val="38"/>
        </w:numPr>
        <w:suppressAutoHyphens/>
        <w:spacing w:line="288" w:lineRule="auto"/>
        <w:ind w:left="0" w:firstLine="851"/>
        <w:contextualSpacing/>
        <w:jc w:val="both"/>
      </w:pPr>
      <w:r w:rsidRPr="009E60FD">
        <w:t xml:space="preserve"> Отдельный пожар – пожар, возникший в отдельном здании или сооружении. Продвижение людей и техники по застроенной территории между отдельными пожарами возможно без средств защиты от теплового излучения. </w:t>
      </w:r>
    </w:p>
    <w:p w:rsidR="000A5D6E" w:rsidRPr="009E60FD" w:rsidRDefault="000A5D6E" w:rsidP="004B0704">
      <w:pPr>
        <w:numPr>
          <w:ilvl w:val="0"/>
          <w:numId w:val="38"/>
        </w:numPr>
        <w:suppressAutoHyphens/>
        <w:spacing w:line="288" w:lineRule="auto"/>
        <w:ind w:left="0" w:firstLine="851"/>
        <w:contextualSpacing/>
        <w:jc w:val="both"/>
      </w:pPr>
      <w:r w:rsidRPr="009E60FD">
        <w:t xml:space="preserve">Сплошной пожар – одновременное интенсивное горение преобладающего количества зданий и сооружений да данном участке застройки. Продвижение людей и техники через участок сплошного пожара невозможно без средств защиты от теплового излучения. </w:t>
      </w:r>
    </w:p>
    <w:p w:rsidR="000A5D6E" w:rsidRPr="009E60FD" w:rsidRDefault="000A5D6E" w:rsidP="004B0704">
      <w:pPr>
        <w:numPr>
          <w:ilvl w:val="0"/>
          <w:numId w:val="38"/>
        </w:numPr>
        <w:suppressAutoHyphens/>
        <w:spacing w:line="288" w:lineRule="auto"/>
        <w:ind w:left="0" w:firstLine="851"/>
        <w:contextualSpacing/>
        <w:jc w:val="both"/>
      </w:pPr>
      <w:r w:rsidRPr="009E60FD">
        <w:t>Массовый пожар – совокупность отдельных и сплошных пожаров.</w:t>
      </w:r>
    </w:p>
    <w:p w:rsidR="000A5D6E" w:rsidRPr="009E60FD" w:rsidRDefault="000A5D6E" w:rsidP="004B0704">
      <w:pPr>
        <w:numPr>
          <w:ilvl w:val="0"/>
          <w:numId w:val="38"/>
        </w:numPr>
        <w:suppressAutoHyphens/>
        <w:spacing w:line="288" w:lineRule="auto"/>
        <w:ind w:left="0" w:firstLine="851"/>
        <w:contextualSpacing/>
        <w:jc w:val="both"/>
      </w:pPr>
      <w:r w:rsidRPr="009E60FD">
        <w:t xml:space="preserve"> Огневой шторм – особая форма распространяющегося сплошного пожара, характерными признаками которого являются: наличие восходящего потока продуктов сгорания и нагретого воздуха; приток свежего воздуха со всех сторон со скоростью не менее </w:t>
      </w:r>
      <w:smartTag w:uri="urn:schemas-microsoft-com:office:smarttags" w:element="metricconverter">
        <w:smartTagPr>
          <w:attr w:name="ProductID" w:val="50 км/ч"/>
        </w:smartTagPr>
        <w:r w:rsidRPr="009E60FD">
          <w:t>50 км/ч</w:t>
        </w:r>
      </w:smartTag>
      <w:r w:rsidRPr="009E60FD">
        <w:t xml:space="preserve"> по направлению к границам огневого шторма.</w:t>
      </w:r>
    </w:p>
    <w:p w:rsidR="000A5D6E" w:rsidRPr="009E60FD" w:rsidRDefault="000A5D6E" w:rsidP="000A5D6E">
      <w:pPr>
        <w:spacing w:line="288" w:lineRule="auto"/>
        <w:ind w:firstLine="709"/>
        <w:jc w:val="both"/>
        <w:rPr>
          <w:szCs w:val="28"/>
        </w:rPr>
      </w:pPr>
      <w:r w:rsidRPr="009E60FD">
        <w:rPr>
          <w:szCs w:val="28"/>
        </w:rPr>
        <w:lastRenderedPageBreak/>
        <w:t>Основной причиной возникновения пожаров в мирное время является невыполнение требований и правил технической эксплуатации и правил пожарной безопасности, несоблюдение противопожарных разрывов между зданиями. Последствиями пожаров являются причинение вреда жизни и здоровью людей, причинение материального ущерба зданиям и оборудованию.</w:t>
      </w:r>
    </w:p>
    <w:p w:rsidR="000A5D6E" w:rsidRPr="009E60FD" w:rsidRDefault="000A5D6E" w:rsidP="000A5D6E">
      <w:pPr>
        <w:spacing w:line="288" w:lineRule="auto"/>
        <w:ind w:firstLine="709"/>
        <w:jc w:val="both"/>
      </w:pPr>
      <w:r w:rsidRPr="009E60FD">
        <w:t>Исходя из статистики</w:t>
      </w:r>
      <w:r w:rsidR="00063B1D" w:rsidRPr="009E60FD">
        <w:t xml:space="preserve"> </w:t>
      </w:r>
      <w:r w:rsidRPr="009E60FD">
        <w:t xml:space="preserve">на территории </w:t>
      </w:r>
      <w:r w:rsidR="00D12856" w:rsidRPr="009E60FD">
        <w:rPr>
          <w:szCs w:val="28"/>
        </w:rPr>
        <w:t>Вышегорского</w:t>
      </w:r>
      <w:r w:rsidRPr="009E60FD">
        <w:rPr>
          <w:szCs w:val="28"/>
        </w:rPr>
        <w:t xml:space="preserve"> сельского поселения вероятность </w:t>
      </w:r>
      <w:r w:rsidRPr="009E60FD">
        <w:t>возникновения ЧС, связанных с техногенными пожарами, незначительна.</w:t>
      </w:r>
    </w:p>
    <w:p w:rsidR="000A5D6E" w:rsidRPr="009E60FD" w:rsidRDefault="000A5D6E" w:rsidP="000A5D6E">
      <w:pPr>
        <w:spacing w:line="288" w:lineRule="auto"/>
        <w:ind w:firstLine="709"/>
        <w:jc w:val="both"/>
        <w:rPr>
          <w:szCs w:val="28"/>
        </w:rPr>
      </w:pPr>
    </w:p>
    <w:p w:rsidR="000A5D6E" w:rsidRPr="009E60FD" w:rsidRDefault="000A5D6E" w:rsidP="000A5D6E">
      <w:pPr>
        <w:keepNext/>
        <w:suppressAutoHyphens/>
        <w:spacing w:before="240" w:after="60" w:line="288" w:lineRule="auto"/>
        <w:jc w:val="center"/>
        <w:outlineLvl w:val="2"/>
        <w:rPr>
          <w:rFonts w:cs="Arial"/>
          <w:b/>
          <w:bCs/>
          <w:iCs/>
          <w:szCs w:val="28"/>
        </w:rPr>
      </w:pPr>
      <w:bookmarkStart w:id="331" w:name="_Toc438067355"/>
      <w:bookmarkStart w:id="332" w:name="_Toc446565038"/>
      <w:bookmarkStart w:id="333" w:name="_Toc464731611"/>
      <w:bookmarkStart w:id="334" w:name="_Toc102643188"/>
      <w:r w:rsidRPr="009E60FD">
        <w:rPr>
          <w:rFonts w:cs="Arial"/>
          <w:b/>
          <w:bCs/>
          <w:iCs/>
          <w:szCs w:val="28"/>
        </w:rPr>
        <w:t>2.</w:t>
      </w:r>
      <w:r w:rsidR="008C0F97" w:rsidRPr="009E60FD">
        <w:rPr>
          <w:rFonts w:cs="Arial"/>
          <w:b/>
          <w:bCs/>
          <w:iCs/>
          <w:szCs w:val="28"/>
        </w:rPr>
        <w:t>9</w:t>
      </w:r>
      <w:r w:rsidRPr="009E60FD">
        <w:rPr>
          <w:rFonts w:cs="Arial"/>
          <w:b/>
          <w:bCs/>
          <w:iCs/>
          <w:szCs w:val="28"/>
        </w:rPr>
        <w:t xml:space="preserve">.2.2.3. Химически опасные объекты с угрозой выброса аварийно-химических опасных веществ (АХОВ). Аварии на </w:t>
      </w:r>
      <w:r w:rsidR="00F06E5C" w:rsidRPr="009E60FD">
        <w:rPr>
          <w:rFonts w:cs="Arial"/>
          <w:b/>
          <w:bCs/>
          <w:iCs/>
          <w:szCs w:val="28"/>
        </w:rPr>
        <w:t xml:space="preserve">железнодорожном, </w:t>
      </w:r>
      <w:r w:rsidRPr="009E60FD">
        <w:rPr>
          <w:rFonts w:cs="Arial"/>
          <w:b/>
          <w:bCs/>
          <w:iCs/>
          <w:szCs w:val="28"/>
        </w:rPr>
        <w:t>автомобильном транспорте</w:t>
      </w:r>
      <w:bookmarkEnd w:id="331"/>
      <w:bookmarkEnd w:id="332"/>
      <w:bookmarkEnd w:id="333"/>
      <w:bookmarkEnd w:id="334"/>
    </w:p>
    <w:p w:rsidR="000A5D6E" w:rsidRPr="009E60FD" w:rsidRDefault="000A5D6E" w:rsidP="000A5D6E">
      <w:pPr>
        <w:spacing w:line="288" w:lineRule="auto"/>
        <w:ind w:firstLine="709"/>
        <w:contextualSpacing/>
        <w:jc w:val="both"/>
        <w:rPr>
          <w:szCs w:val="28"/>
        </w:rPr>
      </w:pPr>
      <w:r w:rsidRPr="009E60FD">
        <w:rPr>
          <w:szCs w:val="28"/>
        </w:rPr>
        <w:t>Чрезвычайные ситуации при транспортировке АХОВ, взрыво- и пожароопа</w:t>
      </w:r>
      <w:r w:rsidR="00063B1D" w:rsidRPr="009E60FD">
        <w:rPr>
          <w:szCs w:val="28"/>
        </w:rPr>
        <w:t>сных веществ по железной дороге</w:t>
      </w:r>
      <w:r w:rsidRPr="009E60FD">
        <w:rPr>
          <w:szCs w:val="28"/>
        </w:rPr>
        <w:t>.</w:t>
      </w:r>
    </w:p>
    <w:p w:rsidR="000A5D6E" w:rsidRPr="009E60FD" w:rsidRDefault="000A5D6E" w:rsidP="000A5D6E">
      <w:pPr>
        <w:spacing w:line="288" w:lineRule="auto"/>
        <w:ind w:firstLine="709"/>
        <w:jc w:val="both"/>
        <w:rPr>
          <w:szCs w:val="28"/>
        </w:rPr>
      </w:pPr>
    </w:p>
    <w:p w:rsidR="000A5D6E" w:rsidRPr="009E60FD" w:rsidRDefault="000A5D6E" w:rsidP="000A5D6E">
      <w:pPr>
        <w:spacing w:before="100" w:beforeAutospacing="1" w:after="100" w:afterAutospacing="1" w:line="288" w:lineRule="auto"/>
        <w:ind w:firstLine="709"/>
        <w:contextualSpacing/>
        <w:jc w:val="both"/>
        <w:rPr>
          <w:rFonts w:eastAsia="Calibri"/>
          <w:i/>
          <w:lang w:eastAsia="en-US"/>
        </w:rPr>
      </w:pPr>
      <w:r w:rsidRPr="009E60FD">
        <w:rPr>
          <w:rFonts w:eastAsia="Calibri"/>
          <w:i/>
          <w:lang w:eastAsia="en-US"/>
        </w:rPr>
        <w:t>Наиболее вероятными аварийными ситуациями на транспортных коммуникациях являются следующие ситуации:</w:t>
      </w:r>
    </w:p>
    <w:p w:rsidR="000A5D6E" w:rsidRPr="009E60FD" w:rsidRDefault="000A5D6E" w:rsidP="004B0704">
      <w:pPr>
        <w:numPr>
          <w:ilvl w:val="0"/>
          <w:numId w:val="44"/>
        </w:numPr>
        <w:spacing w:before="100" w:beforeAutospacing="1" w:after="100" w:afterAutospacing="1" w:line="288" w:lineRule="auto"/>
        <w:ind w:left="0" w:firstLine="709"/>
        <w:contextualSpacing/>
        <w:jc w:val="both"/>
        <w:rPr>
          <w:rFonts w:eastAsia="Calibri"/>
          <w:lang w:eastAsia="en-US"/>
        </w:rPr>
      </w:pPr>
      <w:r w:rsidRPr="009E60FD">
        <w:rPr>
          <w:rFonts w:eastAsia="Calibri"/>
          <w:lang w:eastAsia="en-US"/>
        </w:rPr>
        <w:t>пролив (утечка) из цистерны легковоспламеняющихся жидкостей (ЛВЖ) в результате разгерметизации цистерны;</w:t>
      </w:r>
    </w:p>
    <w:p w:rsidR="000A5D6E" w:rsidRPr="009E60FD" w:rsidRDefault="000A5D6E" w:rsidP="004B0704">
      <w:pPr>
        <w:numPr>
          <w:ilvl w:val="0"/>
          <w:numId w:val="44"/>
        </w:numPr>
        <w:spacing w:before="100" w:beforeAutospacing="1" w:after="100" w:afterAutospacing="1" w:line="288" w:lineRule="auto"/>
        <w:ind w:left="0" w:firstLine="709"/>
        <w:contextualSpacing/>
        <w:jc w:val="both"/>
        <w:rPr>
          <w:rFonts w:eastAsia="Calibri"/>
          <w:lang w:eastAsia="en-US"/>
        </w:rPr>
      </w:pPr>
      <w:r w:rsidRPr="009E60FD">
        <w:rPr>
          <w:rFonts w:eastAsia="Calibri"/>
          <w:lang w:eastAsia="en-US"/>
        </w:rPr>
        <w:t>пролив АХОВ в результате разгерметизации цистерны.</w:t>
      </w:r>
    </w:p>
    <w:p w:rsidR="000A5D6E" w:rsidRPr="009E60FD" w:rsidRDefault="000A5D6E" w:rsidP="000A5D6E">
      <w:pPr>
        <w:spacing w:before="100" w:beforeAutospacing="1" w:after="100" w:afterAutospacing="1" w:line="288" w:lineRule="auto"/>
        <w:ind w:firstLine="709"/>
        <w:contextualSpacing/>
        <w:jc w:val="both"/>
        <w:rPr>
          <w:rFonts w:eastAsia="Calibri"/>
          <w:i/>
          <w:lang w:eastAsia="en-US"/>
        </w:rPr>
      </w:pPr>
      <w:r w:rsidRPr="009E60FD">
        <w:rPr>
          <w:rFonts w:eastAsia="Calibri"/>
          <w:i/>
          <w:lang w:eastAsia="en-US"/>
        </w:rPr>
        <w:t>Рассмотрим следующие сценарии аварийных ситуаций на авто- и железнодорожном транспорте (при перевозке СУГ, ЛВЖ и АХОВ автомобильным и железнодорожным транспортом):</w:t>
      </w:r>
    </w:p>
    <w:p w:rsidR="000A5D6E" w:rsidRPr="009E60FD" w:rsidRDefault="000A5D6E" w:rsidP="004B0704">
      <w:pPr>
        <w:numPr>
          <w:ilvl w:val="0"/>
          <w:numId w:val="45"/>
        </w:numPr>
        <w:spacing w:before="100" w:beforeAutospacing="1" w:after="100" w:afterAutospacing="1" w:line="288" w:lineRule="auto"/>
        <w:ind w:left="0" w:firstLine="709"/>
        <w:contextualSpacing/>
        <w:jc w:val="both"/>
        <w:rPr>
          <w:rFonts w:eastAsia="Calibri"/>
          <w:lang w:eastAsia="en-US"/>
        </w:rPr>
      </w:pPr>
      <w:r w:rsidRPr="009E60FD">
        <w:rPr>
          <w:rFonts w:eastAsia="Calibri"/>
          <w:lang w:eastAsia="en-US"/>
        </w:rPr>
        <w:t>сценарий развития аварии, связанной с проливом АХОВ (хлор, аммиак) на железнодорожном и автомобильном транспорте;</w:t>
      </w:r>
    </w:p>
    <w:p w:rsidR="000A5D6E" w:rsidRPr="009E60FD" w:rsidRDefault="000A5D6E" w:rsidP="004B0704">
      <w:pPr>
        <w:numPr>
          <w:ilvl w:val="0"/>
          <w:numId w:val="46"/>
        </w:numPr>
        <w:spacing w:before="100" w:beforeAutospacing="1" w:after="100" w:afterAutospacing="1" w:line="288" w:lineRule="auto"/>
        <w:ind w:left="0" w:firstLine="709"/>
        <w:contextualSpacing/>
        <w:jc w:val="both"/>
        <w:rPr>
          <w:rFonts w:eastAsia="Calibri"/>
          <w:lang w:eastAsia="en-US"/>
        </w:rPr>
      </w:pPr>
      <w:r w:rsidRPr="009E60FD">
        <w:rPr>
          <w:rFonts w:eastAsia="Calibri"/>
          <w:lang w:eastAsia="en-US"/>
        </w:rPr>
        <w:t>сценарий развития аварии, связанной с воспламенением топливовоздушной смеси с образованием избыточного давления на железнодорожном и автомобильном транспорте при перевозке АХОВ (аммиак);</w:t>
      </w:r>
    </w:p>
    <w:p w:rsidR="000A5D6E" w:rsidRPr="009E60FD" w:rsidRDefault="000A5D6E" w:rsidP="004B0704">
      <w:pPr>
        <w:numPr>
          <w:ilvl w:val="0"/>
          <w:numId w:val="43"/>
        </w:numPr>
        <w:spacing w:before="100" w:beforeAutospacing="1" w:after="100" w:afterAutospacing="1" w:line="288" w:lineRule="auto"/>
        <w:ind w:left="0" w:firstLine="709"/>
        <w:contextualSpacing/>
        <w:jc w:val="both"/>
        <w:rPr>
          <w:rFonts w:eastAsia="Calibri"/>
          <w:lang w:eastAsia="en-US"/>
        </w:rPr>
      </w:pPr>
      <w:r w:rsidRPr="009E60FD">
        <w:rPr>
          <w:rFonts w:eastAsia="Calibri"/>
          <w:lang w:eastAsia="en-US"/>
        </w:rPr>
        <w:t>сценарий развития аварии, связанной с воспламенением проливов бензина на железнодорожном и автомобильном транспорте;</w:t>
      </w:r>
    </w:p>
    <w:p w:rsidR="000A5D6E" w:rsidRPr="009E60FD" w:rsidRDefault="000A5D6E" w:rsidP="004B0704">
      <w:pPr>
        <w:numPr>
          <w:ilvl w:val="0"/>
          <w:numId w:val="47"/>
        </w:numPr>
        <w:spacing w:before="100" w:beforeAutospacing="1" w:after="100" w:afterAutospacing="1" w:line="288" w:lineRule="auto"/>
        <w:ind w:left="0" w:firstLine="709"/>
        <w:contextualSpacing/>
        <w:jc w:val="both"/>
        <w:rPr>
          <w:rFonts w:eastAsia="Calibri"/>
          <w:lang w:eastAsia="en-US"/>
        </w:rPr>
      </w:pPr>
      <w:r w:rsidRPr="009E60FD">
        <w:rPr>
          <w:rFonts w:eastAsia="Calibri"/>
          <w:lang w:eastAsia="en-US"/>
        </w:rPr>
        <w:t>сценарий развития аварии, связанной с воспламенением топливовоздушной смеси с образованием избыточного давления на железнодорожном и автомобильном транспорте при перевозке ЛВЖ (бензин)</w:t>
      </w:r>
    </w:p>
    <w:p w:rsidR="000A5D6E" w:rsidRPr="009E60FD" w:rsidRDefault="000A5D6E" w:rsidP="000A5D6E">
      <w:pPr>
        <w:spacing w:before="100" w:beforeAutospacing="1" w:after="100" w:afterAutospacing="1" w:line="288" w:lineRule="auto"/>
        <w:ind w:firstLine="709"/>
        <w:contextualSpacing/>
        <w:jc w:val="both"/>
        <w:rPr>
          <w:rFonts w:eastAsia="Calibri"/>
          <w:i/>
          <w:lang w:eastAsia="en-US"/>
        </w:rPr>
      </w:pPr>
    </w:p>
    <w:p w:rsidR="000A5D6E" w:rsidRPr="009E60FD" w:rsidRDefault="000A5D6E" w:rsidP="000A5D6E">
      <w:pPr>
        <w:spacing w:before="100" w:beforeAutospacing="1" w:after="100" w:afterAutospacing="1" w:line="288" w:lineRule="auto"/>
        <w:ind w:firstLine="709"/>
        <w:contextualSpacing/>
        <w:jc w:val="both"/>
        <w:rPr>
          <w:rFonts w:eastAsia="Calibri"/>
          <w:i/>
          <w:lang w:eastAsia="en-US"/>
        </w:rPr>
      </w:pPr>
      <w:r w:rsidRPr="009E60FD">
        <w:rPr>
          <w:rFonts w:eastAsia="Calibri"/>
          <w:i/>
          <w:lang w:eastAsia="en-US"/>
        </w:rPr>
        <w:t>Основные поражающие факторы при аварии на транспорте:</w:t>
      </w:r>
    </w:p>
    <w:p w:rsidR="000A5D6E" w:rsidRPr="009E60FD" w:rsidRDefault="000A5D6E" w:rsidP="004B0704">
      <w:pPr>
        <w:numPr>
          <w:ilvl w:val="0"/>
          <w:numId w:val="48"/>
        </w:numPr>
        <w:spacing w:before="100" w:beforeAutospacing="1" w:after="100" w:afterAutospacing="1" w:line="288" w:lineRule="auto"/>
        <w:ind w:firstLine="709"/>
        <w:contextualSpacing/>
        <w:jc w:val="both"/>
        <w:rPr>
          <w:rFonts w:eastAsia="Calibri"/>
          <w:lang w:eastAsia="en-US"/>
        </w:rPr>
      </w:pPr>
      <w:r w:rsidRPr="009E60FD">
        <w:rPr>
          <w:rFonts w:eastAsia="Calibri"/>
          <w:lang w:eastAsia="en-US"/>
        </w:rPr>
        <w:t>токсическое поражение АХОВ</w:t>
      </w:r>
    </w:p>
    <w:p w:rsidR="000A5D6E" w:rsidRPr="009E60FD" w:rsidRDefault="000A5D6E" w:rsidP="004B0704">
      <w:pPr>
        <w:numPr>
          <w:ilvl w:val="0"/>
          <w:numId w:val="48"/>
        </w:numPr>
        <w:spacing w:before="100" w:beforeAutospacing="1" w:after="100" w:afterAutospacing="1" w:line="288" w:lineRule="auto"/>
        <w:ind w:firstLine="709"/>
        <w:contextualSpacing/>
        <w:jc w:val="both"/>
        <w:rPr>
          <w:rFonts w:eastAsia="Calibri"/>
          <w:lang w:eastAsia="en-US"/>
        </w:rPr>
      </w:pPr>
      <w:r w:rsidRPr="009E60FD">
        <w:rPr>
          <w:rFonts w:eastAsia="Calibri"/>
          <w:lang w:eastAsia="en-US"/>
        </w:rPr>
        <w:t>тепловое излучение при воспламенении различного топлива;</w:t>
      </w:r>
    </w:p>
    <w:p w:rsidR="000A5D6E" w:rsidRPr="009E60FD" w:rsidRDefault="000A5D6E" w:rsidP="004B0704">
      <w:pPr>
        <w:numPr>
          <w:ilvl w:val="0"/>
          <w:numId w:val="48"/>
        </w:numPr>
        <w:spacing w:before="100" w:beforeAutospacing="1" w:after="100" w:afterAutospacing="1" w:line="288" w:lineRule="auto"/>
        <w:ind w:firstLine="709"/>
        <w:contextualSpacing/>
        <w:jc w:val="both"/>
        <w:rPr>
          <w:rFonts w:eastAsia="Calibri"/>
          <w:lang w:eastAsia="en-US"/>
        </w:rPr>
      </w:pPr>
      <w:r w:rsidRPr="009E60FD">
        <w:rPr>
          <w:rFonts w:eastAsia="Calibri"/>
          <w:lang w:eastAsia="en-US"/>
        </w:rPr>
        <w:t>воздушная ударная волна при взрыве топливовоздушной смеси, образовавшейся при разливе топлива.</w:t>
      </w:r>
    </w:p>
    <w:p w:rsidR="000A5D6E" w:rsidRPr="009E60FD" w:rsidRDefault="000A5D6E" w:rsidP="000A5D6E">
      <w:pPr>
        <w:spacing w:before="100" w:beforeAutospacing="1" w:after="100" w:afterAutospacing="1" w:line="288" w:lineRule="auto"/>
        <w:ind w:left="709"/>
        <w:contextualSpacing/>
        <w:jc w:val="both"/>
        <w:rPr>
          <w:rFonts w:eastAsia="Calibri"/>
          <w:lang w:eastAsia="en-US"/>
        </w:rPr>
      </w:pPr>
    </w:p>
    <w:p w:rsidR="000A5D6E" w:rsidRPr="009E60FD" w:rsidRDefault="000A5D6E" w:rsidP="000A5D6E">
      <w:pPr>
        <w:spacing w:before="100" w:beforeAutospacing="1" w:after="100" w:afterAutospacing="1" w:line="288" w:lineRule="auto"/>
        <w:ind w:firstLine="709"/>
        <w:contextualSpacing/>
        <w:jc w:val="both"/>
        <w:rPr>
          <w:rFonts w:eastAsia="Calibri"/>
          <w:i/>
          <w:lang w:eastAsia="en-US"/>
        </w:rPr>
      </w:pPr>
      <w:r w:rsidRPr="009E60FD">
        <w:rPr>
          <w:rFonts w:eastAsia="Calibri"/>
          <w:i/>
          <w:lang w:eastAsia="en-US"/>
        </w:rPr>
        <w:t>Расчеты по определению зон действия основных поражающих факторов выполнены с использованием следующих методик:</w:t>
      </w:r>
    </w:p>
    <w:p w:rsidR="000A5D6E" w:rsidRPr="009E60FD" w:rsidRDefault="000A5D6E" w:rsidP="004B0704">
      <w:pPr>
        <w:numPr>
          <w:ilvl w:val="0"/>
          <w:numId w:val="49"/>
        </w:numPr>
        <w:spacing w:before="100" w:beforeAutospacing="1" w:after="100" w:afterAutospacing="1" w:line="288" w:lineRule="auto"/>
        <w:contextualSpacing/>
        <w:jc w:val="both"/>
        <w:rPr>
          <w:rFonts w:eastAsia="Calibri"/>
          <w:lang w:eastAsia="en-US"/>
        </w:rPr>
      </w:pPr>
      <w:r w:rsidRPr="009E60FD">
        <w:rPr>
          <w:rFonts w:eastAsia="Calibri"/>
          <w:lang w:eastAsia="en-US"/>
        </w:rPr>
        <w:lastRenderedPageBreak/>
        <w:t>- ГОСТ Р 12.3.047-98 «ССБТ. Пожарная безопасность технологических процессов. Общие требования. Методика контроля»;</w:t>
      </w:r>
    </w:p>
    <w:p w:rsidR="000A5D6E" w:rsidRPr="009E60FD" w:rsidRDefault="000A5D6E" w:rsidP="004B0704">
      <w:pPr>
        <w:numPr>
          <w:ilvl w:val="0"/>
          <w:numId w:val="49"/>
        </w:numPr>
        <w:spacing w:before="100" w:beforeAutospacing="1" w:after="100" w:afterAutospacing="1" w:line="288" w:lineRule="auto"/>
        <w:contextualSpacing/>
        <w:jc w:val="both"/>
        <w:rPr>
          <w:rFonts w:eastAsia="Calibri"/>
          <w:lang w:eastAsia="en-US"/>
        </w:rPr>
      </w:pPr>
      <w:r w:rsidRPr="009E60FD">
        <w:rPr>
          <w:rFonts w:eastAsia="Calibri"/>
          <w:lang w:eastAsia="en-US"/>
        </w:rPr>
        <w:t>- «Аварии и катастрофы. Предупреждения и ликвидация аварий» в 4-х книгах;</w:t>
      </w:r>
    </w:p>
    <w:p w:rsidR="000A5D6E" w:rsidRPr="009E60FD" w:rsidRDefault="000A5D6E" w:rsidP="004B0704">
      <w:pPr>
        <w:numPr>
          <w:ilvl w:val="0"/>
          <w:numId w:val="49"/>
        </w:numPr>
        <w:spacing w:before="100" w:beforeAutospacing="1" w:after="100" w:afterAutospacing="1" w:line="288" w:lineRule="auto"/>
        <w:contextualSpacing/>
        <w:jc w:val="both"/>
        <w:rPr>
          <w:rFonts w:eastAsia="Calibri"/>
          <w:lang w:eastAsia="en-US"/>
        </w:rPr>
      </w:pPr>
      <w:r w:rsidRPr="009E60FD">
        <w:rPr>
          <w:rFonts w:eastAsia="Calibri"/>
          <w:lang w:eastAsia="en-US"/>
        </w:rPr>
        <w:t>- НПБ 105-03 «Определение категорий помещений, зданий и наружных установок по взрывоопасной и пожарной опасности»;</w:t>
      </w:r>
    </w:p>
    <w:p w:rsidR="000A5D6E" w:rsidRPr="009E60FD" w:rsidRDefault="000A5D6E" w:rsidP="004B0704">
      <w:pPr>
        <w:numPr>
          <w:ilvl w:val="0"/>
          <w:numId w:val="49"/>
        </w:numPr>
        <w:spacing w:before="100" w:beforeAutospacing="1" w:after="100" w:afterAutospacing="1" w:line="288" w:lineRule="auto"/>
        <w:contextualSpacing/>
        <w:jc w:val="both"/>
        <w:rPr>
          <w:rFonts w:eastAsia="Calibri"/>
          <w:lang w:eastAsia="en-US"/>
        </w:rPr>
      </w:pPr>
      <w:r w:rsidRPr="009E60FD">
        <w:rPr>
          <w:rFonts w:eastAsia="Calibri"/>
          <w:lang w:eastAsia="en-US"/>
        </w:rPr>
        <w:t>- РД 52.04.253-90 «Методика прогнозирования масштабов заражения СДЯВ при авариях (разрушениях) на химически опасных объектах и транспорте»;</w:t>
      </w:r>
    </w:p>
    <w:p w:rsidR="000A5D6E" w:rsidRPr="009E60FD" w:rsidRDefault="000A5D6E" w:rsidP="004B0704">
      <w:pPr>
        <w:numPr>
          <w:ilvl w:val="0"/>
          <w:numId w:val="49"/>
        </w:numPr>
        <w:spacing w:before="100" w:beforeAutospacing="1" w:after="100" w:afterAutospacing="1" w:line="288" w:lineRule="auto"/>
        <w:contextualSpacing/>
        <w:jc w:val="both"/>
        <w:rPr>
          <w:rFonts w:eastAsia="Calibri"/>
          <w:lang w:eastAsia="en-US"/>
        </w:rPr>
      </w:pPr>
      <w:r w:rsidRPr="009E60FD">
        <w:rPr>
          <w:rFonts w:eastAsia="Calibri"/>
          <w:lang w:eastAsia="en-US"/>
        </w:rPr>
        <w:t>- «Сборник методик по прогнозированию возможных аварий, катастроф, стихийных бедствий в РСЧС» книга 2;</w:t>
      </w:r>
    </w:p>
    <w:p w:rsidR="000A5D6E" w:rsidRPr="009E60FD" w:rsidRDefault="000A5D6E" w:rsidP="004B0704">
      <w:pPr>
        <w:numPr>
          <w:ilvl w:val="0"/>
          <w:numId w:val="49"/>
        </w:numPr>
        <w:spacing w:before="100" w:beforeAutospacing="1" w:after="100" w:afterAutospacing="1" w:line="288" w:lineRule="auto"/>
        <w:contextualSpacing/>
        <w:jc w:val="both"/>
        <w:rPr>
          <w:rFonts w:eastAsia="Calibri"/>
          <w:lang w:eastAsia="en-US"/>
        </w:rPr>
      </w:pPr>
      <w:r w:rsidRPr="009E60FD">
        <w:rPr>
          <w:rFonts w:eastAsia="Calibri"/>
          <w:lang w:eastAsia="en-US"/>
        </w:rPr>
        <w:t>- РАО «Газпром» «Отраслевое руководство по анализу и управлению риском, связанным с техногенным воздействием на человека и окружающую среду при сооружении и эксплуатации объектов добычи, транспорта, хранения и переработки углеводородного сырья с целью повышения их надежности и безопасности»;</w:t>
      </w:r>
    </w:p>
    <w:p w:rsidR="000A5D6E" w:rsidRPr="009E60FD" w:rsidRDefault="000A5D6E" w:rsidP="004B0704">
      <w:pPr>
        <w:numPr>
          <w:ilvl w:val="0"/>
          <w:numId w:val="49"/>
        </w:numPr>
        <w:spacing w:before="100" w:beforeAutospacing="1" w:after="100" w:afterAutospacing="1" w:line="288" w:lineRule="auto"/>
        <w:contextualSpacing/>
        <w:jc w:val="both"/>
        <w:rPr>
          <w:rFonts w:eastAsia="Calibri"/>
          <w:lang w:eastAsia="en-US"/>
        </w:rPr>
      </w:pPr>
      <w:r w:rsidRPr="009E60FD">
        <w:rPr>
          <w:rFonts w:eastAsia="Calibri"/>
          <w:lang w:eastAsia="en-US"/>
        </w:rPr>
        <w:t>- РД 03-409-01 «Методика оценки последствий аварийных взрывов топливовоздушных смесей».</w:t>
      </w:r>
    </w:p>
    <w:p w:rsidR="000A5D6E" w:rsidRPr="009E60FD" w:rsidRDefault="000A5D6E" w:rsidP="000A5D6E">
      <w:pPr>
        <w:spacing w:before="100" w:beforeAutospacing="1" w:after="100" w:afterAutospacing="1" w:line="288" w:lineRule="auto"/>
        <w:ind w:firstLine="709"/>
        <w:contextualSpacing/>
        <w:jc w:val="both"/>
        <w:rPr>
          <w:rFonts w:eastAsia="Calibri"/>
          <w:lang w:eastAsia="en-US"/>
        </w:rPr>
      </w:pPr>
      <w:r w:rsidRPr="009E60FD">
        <w:rPr>
          <w:rFonts w:eastAsia="Calibri"/>
          <w:lang w:eastAsia="en-US"/>
        </w:rPr>
        <w:t>Все расчеты проведены для возможных сценариев аварий с участием максимального количества опасного вещества в единичной емкости. Поэтому именно эти варианты аварий положены в основу следующих типовых сценариев.</w:t>
      </w:r>
    </w:p>
    <w:p w:rsidR="000A5D6E" w:rsidRPr="009E60FD" w:rsidRDefault="000A5D6E" w:rsidP="000A5D6E">
      <w:pPr>
        <w:spacing w:before="100" w:beforeAutospacing="1" w:after="100" w:afterAutospacing="1" w:line="288" w:lineRule="auto"/>
        <w:ind w:firstLine="709"/>
        <w:contextualSpacing/>
        <w:jc w:val="both"/>
        <w:rPr>
          <w:rFonts w:eastAsia="Calibri"/>
          <w:lang w:eastAsia="en-US"/>
        </w:rPr>
      </w:pPr>
    </w:p>
    <w:p w:rsidR="000A5D6E" w:rsidRPr="009E60FD" w:rsidRDefault="000A5D6E" w:rsidP="000A5D6E">
      <w:pPr>
        <w:spacing w:before="100" w:beforeAutospacing="1" w:after="100" w:afterAutospacing="1" w:line="288" w:lineRule="auto"/>
        <w:jc w:val="center"/>
        <w:rPr>
          <w:rFonts w:eastAsia="Calibri"/>
          <w:i/>
          <w:u w:val="single"/>
          <w:lang w:eastAsia="en-US"/>
        </w:rPr>
      </w:pPr>
      <w:r w:rsidRPr="009E60FD">
        <w:rPr>
          <w:rFonts w:eastAsia="Calibri"/>
          <w:i/>
          <w:u w:val="single"/>
          <w:lang w:eastAsia="en-US"/>
        </w:rPr>
        <w:t>1. Сценарий развития аварии, связанной с проливом АХОВ (хлор, аммиак) на железнодорожном и автомобильном транспорте</w:t>
      </w:r>
    </w:p>
    <w:p w:rsidR="000A5D6E" w:rsidRPr="009E60FD" w:rsidRDefault="000A5D6E" w:rsidP="000A5D6E">
      <w:pPr>
        <w:spacing w:before="100" w:beforeAutospacing="1" w:after="100" w:afterAutospacing="1" w:line="288" w:lineRule="auto"/>
        <w:ind w:firstLine="709"/>
        <w:contextualSpacing/>
        <w:jc w:val="both"/>
        <w:rPr>
          <w:rFonts w:eastAsia="Calibri"/>
          <w:lang w:eastAsia="en-US"/>
        </w:rPr>
      </w:pPr>
      <w:r w:rsidRPr="009E60FD">
        <w:rPr>
          <w:rFonts w:eastAsia="Calibri"/>
          <w:lang w:eastAsia="en-US"/>
        </w:rPr>
        <w:t>Возникновение аварии данного типа возможно при нарушении герметичности автомобильной цистерны, перевозящей АХОВ (аммиак, хлор) в результате дорожно-транспортного происшествия.</w:t>
      </w:r>
    </w:p>
    <w:p w:rsidR="000A5D6E" w:rsidRPr="009E60FD" w:rsidRDefault="000A5D6E" w:rsidP="000A5D6E">
      <w:pPr>
        <w:spacing w:before="100" w:beforeAutospacing="1" w:after="100" w:afterAutospacing="1" w:line="288" w:lineRule="auto"/>
        <w:ind w:left="709"/>
        <w:contextualSpacing/>
        <w:jc w:val="both"/>
        <w:rPr>
          <w:rFonts w:eastAsia="Calibri"/>
          <w:b/>
          <w:i/>
          <w:lang w:eastAsia="en-US"/>
        </w:rPr>
      </w:pPr>
      <w:r w:rsidRPr="009E60FD">
        <w:rPr>
          <w:rFonts w:eastAsia="Calibri"/>
          <w:b/>
          <w:i/>
          <w:lang w:eastAsia="en-US"/>
        </w:rPr>
        <w:t>Данные:</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eastAsia="en-US"/>
        </w:rPr>
        <w:t>количество участвующего в аварии аммиака на железнодорожном транспорте</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eastAsia="en-US"/>
        </w:rPr>
        <w:t>Q =43,0 т (83% от объема цистерны);</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eastAsia="en-US"/>
        </w:rPr>
        <w:t>количество участвующего в аварии хлора на железнодорожном транспорте;</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eastAsia="en-US"/>
        </w:rPr>
        <w:t>Q =57,5 т (80% от объема цистерны);</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eastAsia="en-US"/>
        </w:rPr>
        <w:t>количество участвующего в аварии аммиака на автотранспорте</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val="en-US" w:eastAsia="en-US"/>
        </w:rPr>
        <w:t>Q</w:t>
      </w:r>
      <w:r w:rsidR="00F92A20" w:rsidRPr="009E60FD">
        <w:rPr>
          <w:rFonts w:eastAsia="Calibri"/>
          <w:noProof/>
          <w:position w:val="-12"/>
        </w:rPr>
        <w:drawing>
          <wp:inline distT="0" distB="0" distL="0" distR="0">
            <wp:extent cx="79375" cy="218440"/>
            <wp:effectExtent l="0" t="0" r="0" b="0"/>
            <wp:docPr id="6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eastAsia="en-US"/>
        </w:rPr>
        <w:t>=3,81 т (83% от объема цистерны);</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eastAsia="en-US"/>
        </w:rPr>
        <w:t>количество участвующего в аварии хлора на автотранспорте</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val="en-US" w:eastAsia="en-US"/>
        </w:rPr>
        <w:t>Q</w:t>
      </w:r>
      <w:r w:rsidR="00F92A20" w:rsidRPr="009E60FD">
        <w:rPr>
          <w:rFonts w:eastAsia="Calibri"/>
          <w:noProof/>
          <w:position w:val="-12"/>
        </w:rPr>
        <w:drawing>
          <wp:inline distT="0" distB="0" distL="0" distR="0">
            <wp:extent cx="79375" cy="218440"/>
            <wp:effectExtent l="0" t="0" r="0" b="0"/>
            <wp:docPr id="6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eastAsia="en-US"/>
        </w:rPr>
        <w:t>=1,0 т;</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eastAsia="en-US"/>
        </w:rPr>
        <w:t>плотность аммиака</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val="en-US" w:eastAsia="en-US"/>
        </w:rPr>
        <w:t>d</w:t>
      </w:r>
      <w:r w:rsidRPr="009E60FD">
        <w:rPr>
          <w:rFonts w:eastAsia="Calibri"/>
          <w:lang w:eastAsia="en-US"/>
        </w:rPr>
        <w:t>=0,681 т/м</w:t>
      </w:r>
      <w:r w:rsidR="00F92A20" w:rsidRPr="009E60FD">
        <w:rPr>
          <w:rFonts w:eastAsia="Calibri"/>
          <w:noProof/>
          <w:position w:val="-4"/>
        </w:rPr>
        <w:drawing>
          <wp:inline distT="0" distB="0" distL="0" distR="0">
            <wp:extent cx="79375" cy="188595"/>
            <wp:effectExtent l="0" t="0" r="0" b="0"/>
            <wp:docPr id="6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188595"/>
                    </a:xfrm>
                    <a:prstGeom prst="rect">
                      <a:avLst/>
                    </a:prstGeom>
                    <a:noFill/>
                    <a:ln>
                      <a:noFill/>
                    </a:ln>
                  </pic:spPr>
                </pic:pic>
              </a:graphicData>
            </a:graphic>
          </wp:inline>
        </w:drawing>
      </w:r>
      <w:r w:rsidRPr="009E60FD">
        <w:rPr>
          <w:rFonts w:eastAsia="Calibri"/>
          <w:lang w:eastAsia="en-US"/>
        </w:rPr>
        <w:t>;</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eastAsia="en-US"/>
        </w:rPr>
        <w:t>плотность хлора</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val="en-US" w:eastAsia="en-US"/>
        </w:rPr>
        <w:lastRenderedPageBreak/>
        <w:t>d</w:t>
      </w:r>
      <w:r w:rsidRPr="009E60FD">
        <w:rPr>
          <w:rFonts w:eastAsia="Calibri"/>
          <w:lang w:eastAsia="en-US"/>
        </w:rPr>
        <w:t>= 1,553 т/м</w:t>
      </w:r>
      <w:r w:rsidR="00F92A20" w:rsidRPr="009E60FD">
        <w:rPr>
          <w:rFonts w:eastAsia="Calibri"/>
          <w:noProof/>
          <w:position w:val="-4"/>
        </w:rPr>
        <w:drawing>
          <wp:inline distT="0" distB="0" distL="0" distR="0">
            <wp:extent cx="79375" cy="188595"/>
            <wp:effectExtent l="0" t="0" r="0" b="0"/>
            <wp:docPr id="6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188595"/>
                    </a:xfrm>
                    <a:prstGeom prst="rect">
                      <a:avLst/>
                    </a:prstGeom>
                    <a:noFill/>
                    <a:ln>
                      <a:noFill/>
                    </a:ln>
                  </pic:spPr>
                </pic:pic>
              </a:graphicData>
            </a:graphic>
          </wp:inline>
        </w:drawing>
      </w:r>
      <w:r w:rsidRPr="009E60FD">
        <w:rPr>
          <w:rFonts w:eastAsia="Calibri"/>
          <w:lang w:eastAsia="en-US"/>
        </w:rPr>
        <w:t>;</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eastAsia="en-US"/>
        </w:rPr>
        <w:t>толщина слоя, участвующего в аварии вещества</w:t>
      </w:r>
    </w:p>
    <w:p w:rsidR="000A5D6E" w:rsidRPr="009E60FD" w:rsidRDefault="000A5D6E" w:rsidP="004B0704">
      <w:pPr>
        <w:numPr>
          <w:ilvl w:val="0"/>
          <w:numId w:val="50"/>
        </w:numPr>
        <w:spacing w:before="100" w:beforeAutospacing="1" w:after="100" w:afterAutospacing="1" w:line="360" w:lineRule="auto"/>
        <w:jc w:val="both"/>
        <w:rPr>
          <w:rFonts w:eastAsia="Calibri"/>
          <w:lang w:eastAsia="en-US"/>
        </w:rPr>
      </w:pPr>
      <w:r w:rsidRPr="009E60FD">
        <w:rPr>
          <w:rFonts w:eastAsia="Calibri"/>
          <w:lang w:val="en-US" w:eastAsia="en-US"/>
        </w:rPr>
        <w:t>h</w:t>
      </w:r>
      <w:r w:rsidRPr="009E60FD">
        <w:rPr>
          <w:rFonts w:eastAsia="Calibri"/>
          <w:lang w:eastAsia="en-US"/>
        </w:rPr>
        <w:t>=0,05 м.</w:t>
      </w:r>
    </w:p>
    <w:p w:rsidR="000A5D6E" w:rsidRPr="009E60FD" w:rsidRDefault="000A5D6E" w:rsidP="000A5D6E">
      <w:pPr>
        <w:spacing w:before="100" w:beforeAutospacing="1" w:after="100" w:afterAutospacing="1" w:line="288" w:lineRule="auto"/>
        <w:ind w:firstLine="709"/>
        <w:contextualSpacing/>
        <w:jc w:val="both"/>
        <w:rPr>
          <w:rFonts w:eastAsia="Calibri"/>
          <w:b/>
          <w:i/>
          <w:lang w:eastAsia="en-US"/>
        </w:rPr>
      </w:pPr>
      <w:r w:rsidRPr="009E60FD">
        <w:rPr>
          <w:rFonts w:eastAsia="Calibri"/>
          <w:b/>
          <w:i/>
          <w:lang w:eastAsia="en-US"/>
        </w:rPr>
        <w:t>Порядок оценки последствий аварий</w:t>
      </w:r>
    </w:p>
    <w:p w:rsidR="000A5D6E" w:rsidRPr="009E60FD" w:rsidRDefault="000A5D6E" w:rsidP="004B0704">
      <w:pPr>
        <w:numPr>
          <w:ilvl w:val="0"/>
          <w:numId w:val="51"/>
        </w:numPr>
        <w:spacing w:before="100" w:beforeAutospacing="1" w:after="100" w:afterAutospacing="1" w:line="288" w:lineRule="auto"/>
        <w:contextualSpacing/>
        <w:jc w:val="both"/>
        <w:rPr>
          <w:rFonts w:eastAsia="Calibri"/>
          <w:lang w:eastAsia="en-US"/>
        </w:rPr>
      </w:pPr>
      <w:r w:rsidRPr="009E60FD">
        <w:rPr>
          <w:rFonts w:eastAsia="Calibri"/>
          <w:lang w:eastAsia="en-US"/>
        </w:rPr>
        <w:t>Эквивалентное количество вещества по первичному облаку определяется по формуле:</w:t>
      </w:r>
    </w:p>
    <w:p w:rsidR="000A5D6E" w:rsidRPr="009E60FD" w:rsidRDefault="000A5D6E" w:rsidP="004B0704">
      <w:pPr>
        <w:numPr>
          <w:ilvl w:val="0"/>
          <w:numId w:val="51"/>
        </w:numPr>
        <w:spacing w:before="100" w:beforeAutospacing="1" w:after="100" w:afterAutospacing="1" w:line="360" w:lineRule="auto"/>
        <w:jc w:val="both"/>
        <w:rPr>
          <w:rFonts w:eastAsia="Calibri"/>
          <w:lang w:eastAsia="en-US"/>
        </w:rPr>
      </w:pPr>
      <w:r w:rsidRPr="009E60FD">
        <w:rPr>
          <w:rFonts w:eastAsia="Calibri"/>
          <w:lang w:val="en-US" w:eastAsia="en-US"/>
        </w:rPr>
        <w:t>Q</w:t>
      </w:r>
      <w:r w:rsidR="00F92A20" w:rsidRPr="009E60FD">
        <w:rPr>
          <w:rFonts w:eastAsia="Calibri"/>
          <w:noProof/>
          <w:position w:val="-12"/>
        </w:rPr>
        <w:drawing>
          <wp:inline distT="0" distB="0" distL="0" distR="0">
            <wp:extent cx="119380" cy="218440"/>
            <wp:effectExtent l="0" t="0" r="0" b="0"/>
            <wp:docPr id="6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119380" cy="218440"/>
                    </a:xfrm>
                    <a:prstGeom prst="rect">
                      <a:avLst/>
                    </a:prstGeom>
                    <a:noFill/>
                    <a:ln>
                      <a:noFill/>
                    </a:ln>
                  </pic:spPr>
                </pic:pic>
              </a:graphicData>
            </a:graphic>
          </wp:inline>
        </w:drawing>
      </w:r>
      <w:r w:rsidRPr="009E60FD">
        <w:rPr>
          <w:rFonts w:eastAsia="Calibri"/>
          <w:lang w:eastAsia="en-US"/>
        </w:rPr>
        <w:t>=</w:t>
      </w:r>
      <w:r w:rsidRPr="009E60FD">
        <w:rPr>
          <w:rFonts w:eastAsia="Calibri"/>
          <w:lang w:val="en-US" w:eastAsia="en-US"/>
        </w:rPr>
        <w:t>K</w:t>
      </w:r>
      <w:r w:rsidR="00F92A20" w:rsidRPr="009E60FD">
        <w:rPr>
          <w:rFonts w:eastAsia="Calibri"/>
          <w:noProof/>
          <w:position w:val="-10"/>
        </w:rPr>
        <w:drawing>
          <wp:inline distT="0" distB="0" distL="0" distR="0">
            <wp:extent cx="59690" cy="20891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59690" cy="208915"/>
                    </a:xfrm>
                    <a:prstGeom prst="rect">
                      <a:avLst/>
                    </a:prstGeom>
                    <a:noFill/>
                    <a:ln>
                      <a:noFill/>
                    </a:ln>
                  </pic:spPr>
                </pic:pic>
              </a:graphicData>
            </a:graphic>
          </wp:inline>
        </w:drawing>
      </w:r>
      <w:r w:rsidRPr="009E60FD">
        <w:rPr>
          <w:rFonts w:eastAsia="Calibri"/>
          <w:lang w:eastAsia="en-US"/>
        </w:rPr>
        <w:t xml:space="preserve"> </w:t>
      </w:r>
      <w:r w:rsidRPr="009E60FD">
        <w:rPr>
          <w:rFonts w:eastAsia="Calibri"/>
          <w:lang w:val="en-US" w:eastAsia="en-US"/>
        </w:rPr>
        <w:t>K</w:t>
      </w:r>
      <w:r w:rsidR="00F92A20" w:rsidRPr="009E60FD">
        <w:rPr>
          <w:rFonts w:eastAsia="Calibri"/>
          <w:noProof/>
          <w:position w:val="-12"/>
        </w:rPr>
        <w:drawing>
          <wp:inline distT="0" distB="0" distL="0" distR="0">
            <wp:extent cx="79375" cy="21844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eastAsia="en-US"/>
        </w:rPr>
        <w:t xml:space="preserve"> </w:t>
      </w:r>
      <w:r w:rsidRPr="009E60FD">
        <w:rPr>
          <w:rFonts w:eastAsia="Calibri"/>
          <w:lang w:val="en-US" w:eastAsia="en-US"/>
        </w:rPr>
        <w:t>K</w:t>
      </w:r>
      <w:r w:rsidR="00F92A20" w:rsidRPr="009E60FD">
        <w:rPr>
          <w:rFonts w:eastAsia="Calibri"/>
          <w:noProof/>
          <w:position w:val="-12"/>
        </w:rPr>
        <w:drawing>
          <wp:inline distT="0" distB="0" distL="0" distR="0">
            <wp:extent cx="79375" cy="21844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eastAsia="en-US"/>
        </w:rPr>
        <w:t xml:space="preserve"> </w:t>
      </w:r>
      <w:r w:rsidRPr="009E60FD">
        <w:rPr>
          <w:rFonts w:eastAsia="Calibri"/>
          <w:lang w:val="en-US" w:eastAsia="en-US"/>
        </w:rPr>
        <w:t>K</w:t>
      </w:r>
      <w:r w:rsidR="00F92A20" w:rsidRPr="009E60FD">
        <w:rPr>
          <w:rFonts w:eastAsia="Calibri"/>
          <w:noProof/>
          <w:position w:val="-12"/>
        </w:rPr>
        <w:drawing>
          <wp:inline distT="0" distB="0" distL="0" distR="0">
            <wp:extent cx="99695" cy="21844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218440"/>
                    </a:xfrm>
                    <a:prstGeom prst="rect">
                      <a:avLst/>
                    </a:prstGeom>
                    <a:noFill/>
                    <a:ln>
                      <a:noFill/>
                    </a:ln>
                  </pic:spPr>
                </pic:pic>
              </a:graphicData>
            </a:graphic>
          </wp:inline>
        </w:drawing>
      </w:r>
      <w:r w:rsidRPr="009E60FD">
        <w:rPr>
          <w:rFonts w:eastAsia="Calibri"/>
          <w:lang w:val="en-US" w:eastAsia="en-US"/>
        </w:rPr>
        <w:t>Q</w:t>
      </w:r>
      <w:r w:rsidR="00F92A20" w:rsidRPr="009E60FD">
        <w:rPr>
          <w:rFonts w:eastAsia="Calibri"/>
          <w:noProof/>
          <w:position w:val="-12"/>
        </w:rPr>
        <w:drawing>
          <wp:inline distT="0" distB="0" distL="0" distR="0">
            <wp:extent cx="79375" cy="21844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eastAsia="en-US"/>
        </w:rPr>
        <w:t>,</w:t>
      </w:r>
    </w:p>
    <w:p w:rsidR="000A5D6E" w:rsidRPr="009E60FD" w:rsidRDefault="000A5D6E" w:rsidP="004B0704">
      <w:pPr>
        <w:numPr>
          <w:ilvl w:val="0"/>
          <w:numId w:val="51"/>
        </w:numPr>
        <w:spacing w:before="100" w:beforeAutospacing="1" w:after="100" w:afterAutospacing="1" w:line="360" w:lineRule="auto"/>
        <w:jc w:val="both"/>
        <w:rPr>
          <w:rFonts w:eastAsia="Calibri"/>
          <w:lang w:eastAsia="en-US"/>
        </w:rPr>
      </w:pPr>
      <w:r w:rsidRPr="009E60FD">
        <w:rPr>
          <w:rFonts w:eastAsia="Calibri"/>
          <w:lang w:eastAsia="en-US"/>
        </w:rPr>
        <w:t xml:space="preserve">где </w:t>
      </w:r>
      <w:r w:rsidRPr="009E60FD">
        <w:rPr>
          <w:rFonts w:eastAsia="Calibri"/>
          <w:lang w:val="en-US" w:eastAsia="en-US"/>
        </w:rPr>
        <w:t>K</w:t>
      </w:r>
      <w:r w:rsidR="00F92A20" w:rsidRPr="009E60FD">
        <w:rPr>
          <w:rFonts w:eastAsia="Calibri"/>
          <w:noProof/>
          <w:position w:val="-10"/>
        </w:rPr>
        <w:drawing>
          <wp:inline distT="0" distB="0" distL="0" distR="0">
            <wp:extent cx="59690" cy="20891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59690" cy="208915"/>
                    </a:xfrm>
                    <a:prstGeom prst="rect">
                      <a:avLst/>
                    </a:prstGeom>
                    <a:noFill/>
                    <a:ln>
                      <a:noFill/>
                    </a:ln>
                  </pic:spPr>
                </pic:pic>
              </a:graphicData>
            </a:graphic>
          </wp:inline>
        </w:drawing>
      </w:r>
      <w:r w:rsidRPr="009E60FD">
        <w:rPr>
          <w:rFonts w:eastAsia="Calibri"/>
          <w:lang w:eastAsia="en-US"/>
        </w:rPr>
        <w:t xml:space="preserve">, </w:t>
      </w:r>
      <w:r w:rsidRPr="009E60FD">
        <w:rPr>
          <w:rFonts w:eastAsia="Calibri"/>
          <w:lang w:val="en-US" w:eastAsia="en-US"/>
        </w:rPr>
        <w:t>K</w:t>
      </w:r>
      <w:r w:rsidR="00F92A20" w:rsidRPr="009E60FD">
        <w:rPr>
          <w:rFonts w:eastAsia="Calibri"/>
          <w:noProof/>
          <w:position w:val="-12"/>
        </w:rPr>
        <w:drawing>
          <wp:inline distT="0" distB="0" distL="0" distR="0">
            <wp:extent cx="79375" cy="21844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eastAsia="en-US"/>
        </w:rPr>
        <w:t xml:space="preserve">, </w:t>
      </w:r>
      <w:r w:rsidRPr="009E60FD">
        <w:rPr>
          <w:rFonts w:eastAsia="Calibri"/>
          <w:lang w:val="en-US" w:eastAsia="en-US"/>
        </w:rPr>
        <w:t>K</w:t>
      </w:r>
      <w:r w:rsidR="00F92A20" w:rsidRPr="009E60FD">
        <w:rPr>
          <w:rFonts w:eastAsia="Calibri"/>
          <w:noProof/>
          <w:position w:val="-12"/>
        </w:rPr>
        <w:drawing>
          <wp:inline distT="0" distB="0" distL="0" distR="0">
            <wp:extent cx="79375" cy="21844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eastAsia="en-US"/>
        </w:rPr>
        <w:t xml:space="preserve">, </w:t>
      </w:r>
      <w:r w:rsidRPr="009E60FD">
        <w:rPr>
          <w:rFonts w:eastAsia="Calibri"/>
          <w:lang w:val="en-US" w:eastAsia="en-US"/>
        </w:rPr>
        <w:t>K</w:t>
      </w:r>
      <w:r w:rsidR="00F92A20" w:rsidRPr="009E60FD">
        <w:rPr>
          <w:rFonts w:eastAsia="Calibri"/>
          <w:noProof/>
          <w:position w:val="-12"/>
        </w:rPr>
        <w:drawing>
          <wp:inline distT="0" distB="0" distL="0" distR="0">
            <wp:extent cx="99695" cy="21844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218440"/>
                    </a:xfrm>
                    <a:prstGeom prst="rect">
                      <a:avLst/>
                    </a:prstGeom>
                    <a:noFill/>
                    <a:ln>
                      <a:noFill/>
                    </a:ln>
                  </pic:spPr>
                </pic:pic>
              </a:graphicData>
            </a:graphic>
          </wp:inline>
        </w:drawing>
      </w:r>
      <w:r w:rsidRPr="009E60FD">
        <w:rPr>
          <w:rFonts w:eastAsia="Calibri"/>
          <w:lang w:eastAsia="en-US"/>
        </w:rPr>
        <w:t xml:space="preserve"> - коэффициенты принимаемые по таблице П2;</w:t>
      </w:r>
    </w:p>
    <w:p w:rsidR="000A5D6E" w:rsidRPr="009E60FD" w:rsidRDefault="000A5D6E" w:rsidP="004B0704">
      <w:pPr>
        <w:numPr>
          <w:ilvl w:val="0"/>
          <w:numId w:val="51"/>
        </w:numPr>
        <w:spacing w:before="100" w:beforeAutospacing="1" w:after="100" w:afterAutospacing="1" w:line="360" w:lineRule="auto"/>
        <w:jc w:val="both"/>
        <w:rPr>
          <w:rFonts w:eastAsia="Calibri"/>
          <w:lang w:eastAsia="en-US"/>
        </w:rPr>
      </w:pPr>
      <w:r w:rsidRPr="009E60FD">
        <w:rPr>
          <w:rFonts w:eastAsia="Calibri"/>
          <w:lang w:val="en-US" w:eastAsia="en-US"/>
        </w:rPr>
        <w:t>Q</w:t>
      </w:r>
      <w:r w:rsidR="00F92A20" w:rsidRPr="009E60FD">
        <w:rPr>
          <w:rFonts w:eastAsia="Calibri"/>
          <w:noProof/>
          <w:position w:val="-12"/>
        </w:rPr>
        <w:drawing>
          <wp:inline distT="0" distB="0" distL="0" distR="0">
            <wp:extent cx="79375" cy="21844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eastAsia="en-US"/>
        </w:rPr>
        <w:t xml:space="preserve"> - количество участвующего вещества, т.</w:t>
      </w:r>
    </w:p>
    <w:p w:rsidR="000A5D6E" w:rsidRPr="009E60FD" w:rsidRDefault="000A5D6E" w:rsidP="004B0704">
      <w:pPr>
        <w:numPr>
          <w:ilvl w:val="0"/>
          <w:numId w:val="51"/>
        </w:numPr>
        <w:spacing w:before="100" w:beforeAutospacing="1" w:after="100" w:afterAutospacing="1" w:line="360" w:lineRule="auto"/>
        <w:jc w:val="both"/>
        <w:rPr>
          <w:rFonts w:eastAsia="Calibri"/>
          <w:lang w:eastAsia="en-US"/>
        </w:rPr>
      </w:pPr>
      <w:r w:rsidRPr="009E60FD">
        <w:rPr>
          <w:rFonts w:eastAsia="Calibri"/>
          <w:lang w:eastAsia="en-US"/>
        </w:rPr>
        <w:t>Эквивалентное количество участвующего вещества по вторичному облаку определяется по формуле:</w:t>
      </w:r>
    </w:p>
    <w:p w:rsidR="000A5D6E" w:rsidRPr="009E60FD" w:rsidRDefault="000A5D6E" w:rsidP="004B0704">
      <w:pPr>
        <w:numPr>
          <w:ilvl w:val="0"/>
          <w:numId w:val="51"/>
        </w:numPr>
        <w:spacing w:before="100" w:beforeAutospacing="1" w:after="100" w:afterAutospacing="1" w:line="360" w:lineRule="auto"/>
        <w:jc w:val="both"/>
        <w:rPr>
          <w:rFonts w:eastAsia="Calibri"/>
          <w:lang w:val="en-US" w:eastAsia="en-US"/>
        </w:rPr>
      </w:pPr>
      <w:r w:rsidRPr="009E60FD">
        <w:rPr>
          <w:rFonts w:eastAsia="Calibri"/>
          <w:lang w:val="en-US" w:eastAsia="en-US"/>
        </w:rPr>
        <w:t>Q</w:t>
      </w:r>
      <w:r w:rsidR="00F92A20" w:rsidRPr="009E60FD">
        <w:rPr>
          <w:rFonts w:eastAsia="Calibri"/>
          <w:noProof/>
          <w:position w:val="-12"/>
        </w:rPr>
        <w:drawing>
          <wp:inline distT="0" distB="0" distL="0" distR="0">
            <wp:extent cx="128905" cy="21844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128905" cy="218440"/>
                    </a:xfrm>
                    <a:prstGeom prst="rect">
                      <a:avLst/>
                    </a:prstGeom>
                    <a:noFill/>
                    <a:ln>
                      <a:noFill/>
                    </a:ln>
                  </pic:spPr>
                </pic:pic>
              </a:graphicData>
            </a:graphic>
          </wp:inline>
        </w:drawing>
      </w:r>
      <w:r w:rsidRPr="009E60FD">
        <w:rPr>
          <w:rFonts w:eastAsia="Calibri"/>
          <w:lang w:val="en-US" w:eastAsia="en-US"/>
        </w:rPr>
        <w:t>=(1 - K</w:t>
      </w:r>
      <w:r w:rsidR="00F92A20" w:rsidRPr="009E60FD">
        <w:rPr>
          <w:rFonts w:eastAsia="Calibri"/>
          <w:noProof/>
          <w:position w:val="-10"/>
        </w:rPr>
        <w:drawing>
          <wp:inline distT="0" distB="0" distL="0" distR="0">
            <wp:extent cx="59690" cy="20891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59690" cy="208915"/>
                    </a:xfrm>
                    <a:prstGeom prst="rect">
                      <a:avLst/>
                    </a:prstGeom>
                    <a:noFill/>
                    <a:ln>
                      <a:noFill/>
                    </a:ln>
                  </pic:spPr>
                </pic:pic>
              </a:graphicData>
            </a:graphic>
          </wp:inline>
        </w:drawing>
      </w:r>
      <w:r w:rsidRPr="009E60FD">
        <w:rPr>
          <w:rFonts w:eastAsia="Calibri"/>
          <w:lang w:val="en-US" w:eastAsia="en-US"/>
        </w:rPr>
        <w:t>) K</w:t>
      </w:r>
      <w:r w:rsidR="00F92A20" w:rsidRPr="009E60FD">
        <w:rPr>
          <w:rFonts w:eastAsia="Calibri"/>
          <w:noProof/>
          <w:position w:val="-10"/>
        </w:rPr>
        <w:drawing>
          <wp:inline distT="0" distB="0" distL="0" distR="0">
            <wp:extent cx="99695" cy="20891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208915"/>
                    </a:xfrm>
                    <a:prstGeom prst="rect">
                      <a:avLst/>
                    </a:prstGeom>
                    <a:noFill/>
                    <a:ln>
                      <a:noFill/>
                    </a:ln>
                  </pic:spPr>
                </pic:pic>
              </a:graphicData>
            </a:graphic>
          </wp:inline>
        </w:drawing>
      </w:r>
      <w:r w:rsidRPr="009E60FD">
        <w:rPr>
          <w:rFonts w:eastAsia="Calibri"/>
          <w:lang w:val="en-US" w:eastAsia="en-US"/>
        </w:rPr>
        <w:t xml:space="preserve"> K</w:t>
      </w:r>
      <w:r w:rsidR="00F92A20" w:rsidRPr="009E60FD">
        <w:rPr>
          <w:rFonts w:eastAsia="Calibri"/>
          <w:noProof/>
          <w:position w:val="-12"/>
        </w:rPr>
        <w:drawing>
          <wp:inline distT="0" distB="0" distL="0" distR="0">
            <wp:extent cx="79375" cy="21844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val="en-US" w:eastAsia="en-US"/>
        </w:rPr>
        <w:t xml:space="preserve"> K</w:t>
      </w:r>
      <w:r w:rsidR="00F92A20" w:rsidRPr="009E60FD">
        <w:rPr>
          <w:rFonts w:eastAsia="Calibri"/>
          <w:noProof/>
          <w:position w:val="-10"/>
        </w:rPr>
        <w:drawing>
          <wp:inline distT="0" distB="0" distL="0" distR="0">
            <wp:extent cx="99695" cy="20891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208915"/>
                    </a:xfrm>
                    <a:prstGeom prst="rect">
                      <a:avLst/>
                    </a:prstGeom>
                    <a:noFill/>
                    <a:ln>
                      <a:noFill/>
                    </a:ln>
                  </pic:spPr>
                </pic:pic>
              </a:graphicData>
            </a:graphic>
          </wp:inline>
        </w:drawing>
      </w:r>
      <w:r w:rsidRPr="009E60FD">
        <w:rPr>
          <w:rFonts w:eastAsia="Calibri"/>
          <w:lang w:val="en-US" w:eastAsia="en-US"/>
        </w:rPr>
        <w:t xml:space="preserve"> K</w:t>
      </w:r>
      <w:r w:rsidR="00F92A20" w:rsidRPr="009E60FD">
        <w:rPr>
          <w:rFonts w:eastAsia="Calibri"/>
          <w:noProof/>
          <w:position w:val="-12"/>
        </w:rPr>
        <w:drawing>
          <wp:inline distT="0" distB="0" distL="0" distR="0">
            <wp:extent cx="79375" cy="21844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val="en-US" w:eastAsia="en-US"/>
        </w:rPr>
        <w:t xml:space="preserve"> K</w:t>
      </w:r>
      <w:r w:rsidR="00F92A20" w:rsidRPr="009E60FD">
        <w:rPr>
          <w:rFonts w:eastAsia="Calibri"/>
          <w:noProof/>
          <w:position w:val="-12"/>
        </w:rPr>
        <w:drawing>
          <wp:inline distT="0" distB="0" distL="0" distR="0">
            <wp:extent cx="79375" cy="21844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val="en-US" w:eastAsia="en-US"/>
        </w:rPr>
        <w:t>K</w:t>
      </w:r>
      <w:r w:rsidR="00F92A20" w:rsidRPr="009E60FD">
        <w:rPr>
          <w:rFonts w:eastAsia="Calibri"/>
          <w:noProof/>
          <w:position w:val="-12"/>
        </w:rPr>
        <w:drawing>
          <wp:inline distT="0" distB="0" distL="0" distR="0">
            <wp:extent cx="99695" cy="21844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218440"/>
                    </a:xfrm>
                    <a:prstGeom prst="rect">
                      <a:avLst/>
                    </a:prstGeom>
                    <a:noFill/>
                    <a:ln>
                      <a:noFill/>
                    </a:ln>
                  </pic:spPr>
                </pic:pic>
              </a:graphicData>
            </a:graphic>
          </wp:inline>
        </w:drawing>
      </w:r>
      <w:r w:rsidRPr="009E60FD">
        <w:rPr>
          <w:rFonts w:eastAsia="Calibri"/>
          <w:lang w:val="en-US" w:eastAsia="en-US"/>
        </w:rPr>
        <w:t>Q</w:t>
      </w:r>
      <w:r w:rsidR="00F92A20" w:rsidRPr="009E60FD">
        <w:rPr>
          <w:rFonts w:eastAsia="Calibri"/>
          <w:noProof/>
          <w:position w:val="-12"/>
        </w:rPr>
        <w:drawing>
          <wp:inline distT="0" distB="0" distL="0" distR="0">
            <wp:extent cx="79375" cy="21844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val="en-US" w:eastAsia="en-US"/>
        </w:rPr>
        <w:t>/(h d),</w:t>
      </w:r>
    </w:p>
    <w:p w:rsidR="000A5D6E" w:rsidRPr="009E60FD" w:rsidRDefault="000A5D6E" w:rsidP="004B0704">
      <w:pPr>
        <w:numPr>
          <w:ilvl w:val="0"/>
          <w:numId w:val="51"/>
        </w:numPr>
        <w:spacing w:before="100" w:beforeAutospacing="1" w:after="100" w:afterAutospacing="1" w:line="360" w:lineRule="auto"/>
        <w:jc w:val="both"/>
        <w:rPr>
          <w:rFonts w:eastAsia="Calibri"/>
          <w:lang w:eastAsia="en-US"/>
        </w:rPr>
      </w:pPr>
      <w:r w:rsidRPr="009E60FD">
        <w:rPr>
          <w:rFonts w:eastAsia="Calibri"/>
          <w:lang w:eastAsia="en-US"/>
        </w:rPr>
        <w:t xml:space="preserve">где </w:t>
      </w:r>
      <w:r w:rsidRPr="009E60FD">
        <w:rPr>
          <w:rFonts w:eastAsia="Calibri"/>
          <w:lang w:val="en-US" w:eastAsia="en-US"/>
        </w:rPr>
        <w:t>K</w:t>
      </w:r>
      <w:r w:rsidR="00F92A20" w:rsidRPr="009E60FD">
        <w:rPr>
          <w:rFonts w:eastAsia="Calibri"/>
          <w:noProof/>
          <w:position w:val="-10"/>
        </w:rPr>
        <w:drawing>
          <wp:inline distT="0" distB="0" distL="0" distR="0">
            <wp:extent cx="99695" cy="20891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208915"/>
                    </a:xfrm>
                    <a:prstGeom prst="rect">
                      <a:avLst/>
                    </a:prstGeom>
                    <a:noFill/>
                    <a:ln>
                      <a:noFill/>
                    </a:ln>
                  </pic:spPr>
                </pic:pic>
              </a:graphicData>
            </a:graphic>
          </wp:inline>
        </w:drawing>
      </w:r>
      <w:r w:rsidRPr="009E60FD">
        <w:rPr>
          <w:rFonts w:eastAsia="Calibri"/>
          <w:lang w:eastAsia="en-US"/>
        </w:rPr>
        <w:t xml:space="preserve">, </w:t>
      </w:r>
      <w:r w:rsidRPr="009E60FD">
        <w:rPr>
          <w:rFonts w:eastAsia="Calibri"/>
          <w:lang w:val="en-US" w:eastAsia="en-US"/>
        </w:rPr>
        <w:t>K</w:t>
      </w:r>
      <w:r w:rsidR="00F92A20" w:rsidRPr="009E60FD">
        <w:rPr>
          <w:rFonts w:eastAsia="Calibri"/>
          <w:noProof/>
          <w:position w:val="-10"/>
        </w:rPr>
        <w:drawing>
          <wp:inline distT="0" distB="0" distL="0" distR="0">
            <wp:extent cx="99695" cy="20891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208915"/>
                    </a:xfrm>
                    <a:prstGeom prst="rect">
                      <a:avLst/>
                    </a:prstGeom>
                    <a:noFill/>
                    <a:ln>
                      <a:noFill/>
                    </a:ln>
                  </pic:spPr>
                </pic:pic>
              </a:graphicData>
            </a:graphic>
          </wp:inline>
        </w:drawing>
      </w:r>
      <w:r w:rsidRPr="009E60FD">
        <w:rPr>
          <w:rFonts w:eastAsia="Calibri"/>
          <w:lang w:eastAsia="en-US"/>
        </w:rPr>
        <w:t xml:space="preserve">, </w:t>
      </w:r>
      <w:r w:rsidRPr="009E60FD">
        <w:rPr>
          <w:rFonts w:eastAsia="Calibri"/>
          <w:lang w:val="en-US" w:eastAsia="en-US"/>
        </w:rPr>
        <w:t>K</w:t>
      </w:r>
      <w:r w:rsidR="00F92A20" w:rsidRPr="009E60FD">
        <w:rPr>
          <w:rFonts w:eastAsia="Calibri"/>
          <w:noProof/>
          <w:position w:val="-12"/>
        </w:rPr>
        <w:drawing>
          <wp:inline distT="0" distB="0" distL="0" distR="0">
            <wp:extent cx="79375" cy="21844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eastAsia="en-US"/>
        </w:rPr>
        <w:t xml:space="preserve"> - коэффициенты принимаемые по таблице П2;</w:t>
      </w:r>
    </w:p>
    <w:p w:rsidR="000A5D6E" w:rsidRPr="009E60FD" w:rsidRDefault="000A5D6E" w:rsidP="004B0704">
      <w:pPr>
        <w:numPr>
          <w:ilvl w:val="0"/>
          <w:numId w:val="51"/>
        </w:numPr>
        <w:spacing w:before="100" w:beforeAutospacing="1" w:after="100" w:afterAutospacing="1" w:line="360" w:lineRule="auto"/>
        <w:jc w:val="both"/>
        <w:rPr>
          <w:rFonts w:eastAsia="Calibri"/>
          <w:lang w:eastAsia="en-US"/>
        </w:rPr>
      </w:pPr>
      <w:r w:rsidRPr="009E60FD">
        <w:rPr>
          <w:rFonts w:eastAsia="Calibri"/>
          <w:lang w:val="en-US" w:eastAsia="en-US"/>
        </w:rPr>
        <w:t>Q</w:t>
      </w:r>
      <w:r w:rsidR="00F92A20" w:rsidRPr="009E60FD">
        <w:rPr>
          <w:rFonts w:eastAsia="Calibri"/>
          <w:noProof/>
          <w:position w:val="-12"/>
        </w:rPr>
        <w:drawing>
          <wp:inline distT="0" distB="0" distL="0" distR="0">
            <wp:extent cx="79375" cy="21844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r w:rsidRPr="009E60FD">
        <w:rPr>
          <w:rFonts w:eastAsia="Calibri"/>
          <w:lang w:eastAsia="en-US"/>
        </w:rPr>
        <w:t xml:space="preserve"> - количество участвующего вещества, т;</w:t>
      </w:r>
    </w:p>
    <w:p w:rsidR="000A5D6E" w:rsidRPr="009E60FD" w:rsidRDefault="000A5D6E" w:rsidP="004B0704">
      <w:pPr>
        <w:numPr>
          <w:ilvl w:val="0"/>
          <w:numId w:val="51"/>
        </w:numPr>
        <w:spacing w:before="100" w:beforeAutospacing="1" w:after="100" w:afterAutospacing="1" w:line="360" w:lineRule="auto"/>
        <w:jc w:val="both"/>
        <w:rPr>
          <w:rFonts w:eastAsia="Calibri"/>
          <w:lang w:eastAsia="en-US"/>
        </w:rPr>
      </w:pPr>
      <w:r w:rsidRPr="009E60FD">
        <w:rPr>
          <w:rFonts w:eastAsia="Calibri"/>
          <w:lang w:val="en-US" w:eastAsia="en-US"/>
        </w:rPr>
        <w:t>h</w:t>
      </w:r>
      <w:r w:rsidRPr="009E60FD">
        <w:rPr>
          <w:rFonts w:eastAsia="Calibri"/>
          <w:lang w:eastAsia="en-US"/>
        </w:rPr>
        <w:t xml:space="preserve"> – толщина слоя АХОВ, м;</w:t>
      </w:r>
    </w:p>
    <w:p w:rsidR="000A5D6E" w:rsidRPr="009E60FD" w:rsidRDefault="000A5D6E" w:rsidP="004B0704">
      <w:pPr>
        <w:numPr>
          <w:ilvl w:val="0"/>
          <w:numId w:val="51"/>
        </w:numPr>
        <w:spacing w:before="100" w:beforeAutospacing="1" w:after="100" w:afterAutospacing="1" w:line="360" w:lineRule="auto"/>
        <w:jc w:val="both"/>
        <w:rPr>
          <w:rFonts w:eastAsia="Calibri"/>
          <w:lang w:eastAsia="en-US"/>
        </w:rPr>
      </w:pPr>
      <w:r w:rsidRPr="009E60FD">
        <w:rPr>
          <w:rFonts w:eastAsia="Calibri"/>
          <w:lang w:val="en-US" w:eastAsia="en-US"/>
        </w:rPr>
        <w:t>d</w:t>
      </w:r>
      <w:r w:rsidRPr="009E60FD">
        <w:rPr>
          <w:rFonts w:eastAsia="Calibri"/>
          <w:lang w:eastAsia="en-US"/>
        </w:rPr>
        <w:t xml:space="preserve"> – плотность АХОВ, т/м</w:t>
      </w:r>
      <w:r w:rsidR="00F92A20" w:rsidRPr="009E60FD">
        <w:rPr>
          <w:rFonts w:eastAsia="Calibri"/>
          <w:noProof/>
          <w:position w:val="-4"/>
        </w:rPr>
        <w:drawing>
          <wp:inline distT="0" distB="0" distL="0" distR="0">
            <wp:extent cx="79375" cy="18859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188595"/>
                    </a:xfrm>
                    <a:prstGeom prst="rect">
                      <a:avLst/>
                    </a:prstGeom>
                    <a:noFill/>
                    <a:ln>
                      <a:noFill/>
                    </a:ln>
                  </pic:spPr>
                </pic:pic>
              </a:graphicData>
            </a:graphic>
          </wp:inline>
        </w:drawing>
      </w:r>
      <w:r w:rsidRPr="009E60FD">
        <w:rPr>
          <w:rFonts w:eastAsia="Calibri"/>
          <w:lang w:eastAsia="en-US"/>
        </w:rPr>
        <w:t>.</w:t>
      </w:r>
    </w:p>
    <w:p w:rsidR="000A5D6E" w:rsidRPr="009E60FD" w:rsidRDefault="000A5D6E" w:rsidP="000A5D6E">
      <w:pPr>
        <w:spacing w:before="100" w:beforeAutospacing="1" w:after="100" w:afterAutospacing="1"/>
        <w:contextualSpacing/>
        <w:jc w:val="center"/>
        <w:rPr>
          <w:rFonts w:eastAsia="Calibri"/>
          <w:b/>
          <w:i/>
          <w:lang w:eastAsia="en-US"/>
        </w:rPr>
      </w:pPr>
      <w:r w:rsidRPr="009E60FD">
        <w:rPr>
          <w:rFonts w:eastAsia="Calibri"/>
          <w:b/>
          <w:i/>
          <w:lang w:eastAsia="en-US"/>
        </w:rPr>
        <w:t>Характеристика зон заражения при выбросе АХОВ</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70"/>
        <w:gridCol w:w="1855"/>
        <w:gridCol w:w="1741"/>
        <w:gridCol w:w="1438"/>
        <w:gridCol w:w="1364"/>
        <w:gridCol w:w="1642"/>
        <w:gridCol w:w="1108"/>
      </w:tblGrid>
      <w:tr w:rsidR="00D12856" w:rsidRPr="009E60FD" w:rsidTr="002D3C53">
        <w:trPr>
          <w:jc w:val="center"/>
        </w:trPr>
        <w:tc>
          <w:tcPr>
            <w:tcW w:w="293" w:type="pc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w:t>
            </w:r>
          </w:p>
        </w:tc>
        <w:tc>
          <w:tcPr>
            <w:tcW w:w="954" w:type="pc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Наименование объекта</w:t>
            </w:r>
          </w:p>
        </w:tc>
        <w:tc>
          <w:tcPr>
            <w:tcW w:w="896" w:type="pc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Наименование опасного вещества</w:t>
            </w:r>
          </w:p>
        </w:tc>
        <w:tc>
          <w:tcPr>
            <w:tcW w:w="740" w:type="pc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Количество опасного вещества, т</w:t>
            </w:r>
          </w:p>
        </w:tc>
        <w:tc>
          <w:tcPr>
            <w:tcW w:w="702" w:type="pc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Полная глубина зоны заражения, км</w:t>
            </w:r>
          </w:p>
        </w:tc>
        <w:tc>
          <w:tcPr>
            <w:tcW w:w="845" w:type="pc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Площадь фактического заражения, км</w:t>
            </w:r>
            <w:r w:rsidR="00F92A20" w:rsidRPr="009E60FD">
              <w:rPr>
                <w:rFonts w:eastAsia="Calibri"/>
                <w:noProof/>
                <w:position w:val="-4"/>
              </w:rPr>
              <w:drawing>
                <wp:inline distT="0" distB="0" distL="0" distR="0">
                  <wp:extent cx="99695" cy="18859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188595"/>
                          </a:xfrm>
                          <a:prstGeom prst="rect">
                            <a:avLst/>
                          </a:prstGeom>
                          <a:noFill/>
                          <a:ln>
                            <a:noFill/>
                          </a:ln>
                        </pic:spPr>
                      </pic:pic>
                    </a:graphicData>
                  </a:graphic>
                </wp:inline>
              </w:drawing>
            </w:r>
          </w:p>
        </w:tc>
        <w:tc>
          <w:tcPr>
            <w:tcW w:w="570" w:type="pc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Время подхода АХОВ к объекту, мин</w:t>
            </w:r>
          </w:p>
        </w:tc>
      </w:tr>
      <w:tr w:rsidR="00D12856" w:rsidRPr="009E60FD" w:rsidTr="002D3C53">
        <w:trPr>
          <w:jc w:val="center"/>
        </w:trPr>
        <w:tc>
          <w:tcPr>
            <w:tcW w:w="293" w:type="pct"/>
            <w:vMerge w:val="restart"/>
            <w:shd w:val="clear" w:color="auto" w:fill="auto"/>
          </w:tcPr>
          <w:p w:rsidR="000A5D6E" w:rsidRPr="009E60FD" w:rsidRDefault="000A5D6E" w:rsidP="000A5D6E">
            <w:pPr>
              <w:jc w:val="both"/>
              <w:rPr>
                <w:rFonts w:eastAsia="Calibri"/>
                <w:lang w:eastAsia="en-US"/>
              </w:rPr>
            </w:pPr>
            <w:r w:rsidRPr="009E60FD">
              <w:rPr>
                <w:rFonts w:eastAsia="Calibri"/>
                <w:lang w:eastAsia="en-US"/>
              </w:rPr>
              <w:t>1</w:t>
            </w:r>
          </w:p>
        </w:tc>
        <w:tc>
          <w:tcPr>
            <w:tcW w:w="954" w:type="pct"/>
            <w:vMerge w:val="restart"/>
            <w:shd w:val="clear" w:color="auto" w:fill="auto"/>
          </w:tcPr>
          <w:p w:rsidR="000A5D6E" w:rsidRPr="009E60FD" w:rsidRDefault="000A5D6E" w:rsidP="000A5D6E">
            <w:pPr>
              <w:jc w:val="both"/>
              <w:rPr>
                <w:rFonts w:eastAsia="Calibri"/>
                <w:lang w:eastAsia="en-US"/>
              </w:rPr>
            </w:pPr>
            <w:r w:rsidRPr="009E60FD">
              <w:rPr>
                <w:rFonts w:eastAsia="Calibri"/>
                <w:lang w:eastAsia="en-US"/>
              </w:rPr>
              <w:t>Автомобильная дорога</w:t>
            </w:r>
          </w:p>
        </w:tc>
        <w:tc>
          <w:tcPr>
            <w:tcW w:w="896"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Аммиак</w:t>
            </w:r>
          </w:p>
        </w:tc>
        <w:tc>
          <w:tcPr>
            <w:tcW w:w="740" w:type="pc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3,81</w:t>
            </w:r>
          </w:p>
        </w:tc>
        <w:tc>
          <w:tcPr>
            <w:tcW w:w="702" w:type="pct"/>
            <w:shd w:val="clear" w:color="auto" w:fill="auto"/>
            <w:vAlign w:val="center"/>
          </w:tcPr>
          <w:p w:rsidR="000A5D6E" w:rsidRPr="009E60FD" w:rsidRDefault="000A5D6E" w:rsidP="000A5D6E">
            <w:pPr>
              <w:jc w:val="center"/>
              <w:rPr>
                <w:rFonts w:eastAsia="Calibri"/>
                <w:b/>
                <w:lang w:eastAsia="en-US"/>
              </w:rPr>
            </w:pPr>
            <w:r w:rsidRPr="009E60FD">
              <w:rPr>
                <w:rFonts w:eastAsia="Calibri"/>
                <w:b/>
                <w:lang w:eastAsia="en-US"/>
              </w:rPr>
              <w:t>1,63</w:t>
            </w:r>
          </w:p>
        </w:tc>
        <w:tc>
          <w:tcPr>
            <w:tcW w:w="845" w:type="pc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0,23</w:t>
            </w:r>
          </w:p>
        </w:tc>
        <w:tc>
          <w:tcPr>
            <w:tcW w:w="570" w:type="pct"/>
            <w:vMerge w:val="restar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5</w:t>
            </w:r>
          </w:p>
        </w:tc>
      </w:tr>
      <w:tr w:rsidR="00D12856" w:rsidRPr="009E60FD" w:rsidTr="002D3C53">
        <w:trPr>
          <w:jc w:val="center"/>
        </w:trPr>
        <w:tc>
          <w:tcPr>
            <w:tcW w:w="293" w:type="pct"/>
            <w:vMerge/>
            <w:shd w:val="clear" w:color="auto" w:fill="auto"/>
          </w:tcPr>
          <w:p w:rsidR="000A5D6E" w:rsidRPr="009E60FD" w:rsidRDefault="000A5D6E" w:rsidP="000A5D6E">
            <w:pPr>
              <w:jc w:val="both"/>
              <w:rPr>
                <w:rFonts w:eastAsia="Calibri"/>
                <w:lang w:eastAsia="en-US"/>
              </w:rPr>
            </w:pPr>
          </w:p>
        </w:tc>
        <w:tc>
          <w:tcPr>
            <w:tcW w:w="954" w:type="pct"/>
            <w:vMerge/>
            <w:shd w:val="clear" w:color="auto" w:fill="auto"/>
          </w:tcPr>
          <w:p w:rsidR="000A5D6E" w:rsidRPr="009E60FD" w:rsidRDefault="000A5D6E" w:rsidP="000A5D6E">
            <w:pPr>
              <w:jc w:val="both"/>
              <w:rPr>
                <w:rFonts w:eastAsia="Calibri"/>
                <w:lang w:eastAsia="en-US"/>
              </w:rPr>
            </w:pPr>
          </w:p>
        </w:tc>
        <w:tc>
          <w:tcPr>
            <w:tcW w:w="896"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Хлор</w:t>
            </w:r>
          </w:p>
        </w:tc>
        <w:tc>
          <w:tcPr>
            <w:tcW w:w="740" w:type="pc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1,0</w:t>
            </w:r>
          </w:p>
        </w:tc>
        <w:tc>
          <w:tcPr>
            <w:tcW w:w="702" w:type="pct"/>
            <w:shd w:val="clear" w:color="auto" w:fill="auto"/>
            <w:vAlign w:val="center"/>
          </w:tcPr>
          <w:p w:rsidR="000A5D6E" w:rsidRPr="009E60FD" w:rsidRDefault="000A5D6E" w:rsidP="000A5D6E">
            <w:pPr>
              <w:jc w:val="center"/>
              <w:rPr>
                <w:rFonts w:eastAsia="Calibri"/>
                <w:b/>
                <w:lang w:eastAsia="en-US"/>
              </w:rPr>
            </w:pPr>
            <w:r w:rsidRPr="009E60FD">
              <w:rPr>
                <w:rFonts w:eastAsia="Calibri"/>
                <w:b/>
                <w:lang w:eastAsia="en-US"/>
              </w:rPr>
              <w:t>4,79</w:t>
            </w:r>
          </w:p>
        </w:tc>
        <w:tc>
          <w:tcPr>
            <w:tcW w:w="845" w:type="pc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2,02</w:t>
            </w:r>
          </w:p>
        </w:tc>
        <w:tc>
          <w:tcPr>
            <w:tcW w:w="570" w:type="pct"/>
            <w:vMerge/>
            <w:shd w:val="clear" w:color="auto" w:fill="auto"/>
            <w:vAlign w:val="center"/>
          </w:tcPr>
          <w:p w:rsidR="000A5D6E" w:rsidRPr="009E60FD" w:rsidRDefault="000A5D6E" w:rsidP="000A5D6E">
            <w:pPr>
              <w:jc w:val="center"/>
              <w:rPr>
                <w:rFonts w:eastAsia="Calibri"/>
                <w:lang w:eastAsia="en-US"/>
              </w:rPr>
            </w:pPr>
          </w:p>
        </w:tc>
      </w:tr>
      <w:tr w:rsidR="00D12856" w:rsidRPr="009E60FD" w:rsidTr="002D3C53">
        <w:trPr>
          <w:jc w:val="center"/>
        </w:trPr>
        <w:tc>
          <w:tcPr>
            <w:tcW w:w="293" w:type="pct"/>
            <w:vMerge w:val="restart"/>
            <w:shd w:val="clear" w:color="auto" w:fill="auto"/>
          </w:tcPr>
          <w:p w:rsidR="000A5D6E" w:rsidRPr="009E60FD" w:rsidRDefault="000A5D6E" w:rsidP="000A5D6E">
            <w:pPr>
              <w:jc w:val="both"/>
              <w:rPr>
                <w:rFonts w:eastAsia="Calibri"/>
                <w:lang w:eastAsia="en-US"/>
              </w:rPr>
            </w:pPr>
            <w:r w:rsidRPr="009E60FD">
              <w:rPr>
                <w:rFonts w:eastAsia="Calibri"/>
              </w:rPr>
              <w:t>2</w:t>
            </w:r>
          </w:p>
        </w:tc>
        <w:tc>
          <w:tcPr>
            <w:tcW w:w="954" w:type="pct"/>
            <w:vMerge w:val="restart"/>
            <w:shd w:val="clear" w:color="auto" w:fill="auto"/>
          </w:tcPr>
          <w:p w:rsidR="000A5D6E" w:rsidRPr="009E60FD" w:rsidRDefault="000A5D6E" w:rsidP="000A5D6E">
            <w:pPr>
              <w:jc w:val="both"/>
            </w:pPr>
            <w:r w:rsidRPr="009E60FD">
              <w:t>Железная дорога</w:t>
            </w:r>
          </w:p>
        </w:tc>
        <w:tc>
          <w:tcPr>
            <w:tcW w:w="896" w:type="pct"/>
            <w:shd w:val="clear" w:color="auto" w:fill="auto"/>
          </w:tcPr>
          <w:p w:rsidR="000A5D6E" w:rsidRPr="009E60FD" w:rsidRDefault="000A5D6E" w:rsidP="000A5D6E">
            <w:pPr>
              <w:jc w:val="both"/>
            </w:pPr>
            <w:r w:rsidRPr="009E60FD">
              <w:t>Аммиак</w:t>
            </w:r>
          </w:p>
        </w:tc>
        <w:tc>
          <w:tcPr>
            <w:tcW w:w="740" w:type="pct"/>
            <w:shd w:val="clear" w:color="auto" w:fill="auto"/>
            <w:vAlign w:val="center"/>
          </w:tcPr>
          <w:p w:rsidR="000A5D6E" w:rsidRPr="009E60FD" w:rsidRDefault="000A5D6E" w:rsidP="000A5D6E">
            <w:pPr>
              <w:jc w:val="center"/>
            </w:pPr>
            <w:r w:rsidRPr="009E60FD">
              <w:t>43,0</w:t>
            </w:r>
          </w:p>
        </w:tc>
        <w:tc>
          <w:tcPr>
            <w:tcW w:w="702" w:type="pct"/>
            <w:shd w:val="clear" w:color="auto" w:fill="auto"/>
            <w:vAlign w:val="center"/>
          </w:tcPr>
          <w:p w:rsidR="000A5D6E" w:rsidRPr="009E60FD" w:rsidRDefault="000A5D6E" w:rsidP="000A5D6E">
            <w:pPr>
              <w:jc w:val="center"/>
              <w:rPr>
                <w:b/>
              </w:rPr>
            </w:pPr>
            <w:r w:rsidRPr="009E60FD">
              <w:rPr>
                <w:b/>
              </w:rPr>
              <w:t>6,6</w:t>
            </w:r>
          </w:p>
        </w:tc>
        <w:tc>
          <w:tcPr>
            <w:tcW w:w="845" w:type="pct"/>
            <w:shd w:val="clear" w:color="auto" w:fill="auto"/>
            <w:vAlign w:val="center"/>
          </w:tcPr>
          <w:p w:rsidR="000A5D6E" w:rsidRPr="009E60FD" w:rsidRDefault="000A5D6E" w:rsidP="000A5D6E">
            <w:pPr>
              <w:jc w:val="center"/>
            </w:pPr>
            <w:r w:rsidRPr="009E60FD">
              <w:t>3,82</w:t>
            </w:r>
          </w:p>
        </w:tc>
        <w:tc>
          <w:tcPr>
            <w:tcW w:w="570" w:type="pct"/>
            <w:vMerge w:val="restart"/>
            <w:shd w:val="clear" w:color="auto" w:fill="auto"/>
            <w:vAlign w:val="center"/>
          </w:tcPr>
          <w:p w:rsidR="000A5D6E" w:rsidRPr="009E60FD" w:rsidRDefault="000A5D6E" w:rsidP="000A5D6E">
            <w:pPr>
              <w:jc w:val="center"/>
            </w:pPr>
            <w:r w:rsidRPr="009E60FD">
              <w:t>5</w:t>
            </w:r>
          </w:p>
        </w:tc>
      </w:tr>
      <w:tr w:rsidR="00D12856" w:rsidRPr="009E60FD" w:rsidTr="002D3C53">
        <w:trPr>
          <w:jc w:val="center"/>
        </w:trPr>
        <w:tc>
          <w:tcPr>
            <w:tcW w:w="293" w:type="pct"/>
            <w:vMerge/>
            <w:shd w:val="clear" w:color="auto" w:fill="auto"/>
          </w:tcPr>
          <w:p w:rsidR="000A5D6E" w:rsidRPr="009E60FD" w:rsidRDefault="000A5D6E" w:rsidP="000A5D6E">
            <w:pPr>
              <w:jc w:val="both"/>
              <w:rPr>
                <w:rFonts w:eastAsia="Calibri"/>
                <w:lang w:eastAsia="en-US"/>
              </w:rPr>
            </w:pPr>
          </w:p>
        </w:tc>
        <w:tc>
          <w:tcPr>
            <w:tcW w:w="954" w:type="pct"/>
            <w:vMerge/>
            <w:shd w:val="clear" w:color="auto" w:fill="auto"/>
          </w:tcPr>
          <w:p w:rsidR="000A5D6E" w:rsidRPr="009E60FD" w:rsidRDefault="000A5D6E" w:rsidP="000A5D6E">
            <w:pPr>
              <w:jc w:val="both"/>
            </w:pPr>
          </w:p>
        </w:tc>
        <w:tc>
          <w:tcPr>
            <w:tcW w:w="896" w:type="pct"/>
            <w:shd w:val="clear" w:color="auto" w:fill="auto"/>
          </w:tcPr>
          <w:p w:rsidR="000A5D6E" w:rsidRPr="009E60FD" w:rsidRDefault="000A5D6E" w:rsidP="000A5D6E">
            <w:pPr>
              <w:jc w:val="both"/>
            </w:pPr>
            <w:r w:rsidRPr="009E60FD">
              <w:t>Хлор</w:t>
            </w:r>
          </w:p>
        </w:tc>
        <w:tc>
          <w:tcPr>
            <w:tcW w:w="740" w:type="pct"/>
            <w:shd w:val="clear" w:color="auto" w:fill="auto"/>
            <w:vAlign w:val="center"/>
          </w:tcPr>
          <w:p w:rsidR="000A5D6E" w:rsidRPr="009E60FD" w:rsidRDefault="000A5D6E" w:rsidP="000A5D6E">
            <w:pPr>
              <w:jc w:val="center"/>
            </w:pPr>
            <w:r w:rsidRPr="009E60FD">
              <w:t>57,5</w:t>
            </w:r>
          </w:p>
        </w:tc>
        <w:tc>
          <w:tcPr>
            <w:tcW w:w="702" w:type="pct"/>
            <w:shd w:val="clear" w:color="auto" w:fill="auto"/>
            <w:vAlign w:val="center"/>
          </w:tcPr>
          <w:p w:rsidR="000A5D6E" w:rsidRPr="009E60FD" w:rsidRDefault="000A5D6E" w:rsidP="000A5D6E">
            <w:pPr>
              <w:jc w:val="center"/>
              <w:rPr>
                <w:b/>
              </w:rPr>
            </w:pPr>
            <w:r w:rsidRPr="009E60FD">
              <w:rPr>
                <w:b/>
              </w:rPr>
              <w:t>7,47</w:t>
            </w:r>
          </w:p>
        </w:tc>
        <w:tc>
          <w:tcPr>
            <w:tcW w:w="845" w:type="pct"/>
            <w:shd w:val="clear" w:color="auto" w:fill="auto"/>
            <w:vAlign w:val="center"/>
          </w:tcPr>
          <w:p w:rsidR="000A5D6E" w:rsidRPr="009E60FD" w:rsidRDefault="000A5D6E" w:rsidP="000A5D6E">
            <w:pPr>
              <w:jc w:val="center"/>
            </w:pPr>
            <w:r w:rsidRPr="009E60FD">
              <w:t>4,9</w:t>
            </w:r>
          </w:p>
        </w:tc>
        <w:tc>
          <w:tcPr>
            <w:tcW w:w="570" w:type="pct"/>
            <w:vMerge/>
            <w:shd w:val="clear" w:color="auto" w:fill="auto"/>
          </w:tcPr>
          <w:p w:rsidR="000A5D6E" w:rsidRPr="009E60FD" w:rsidRDefault="000A5D6E" w:rsidP="000A5D6E">
            <w:pPr>
              <w:jc w:val="both"/>
            </w:pPr>
          </w:p>
        </w:tc>
      </w:tr>
    </w:tbl>
    <w:p w:rsidR="00930E44" w:rsidRPr="009E60FD" w:rsidRDefault="00930E44" w:rsidP="000A5D6E">
      <w:pPr>
        <w:spacing w:before="100" w:beforeAutospacing="1" w:after="100" w:afterAutospacing="1" w:line="288" w:lineRule="auto"/>
        <w:contextualSpacing/>
        <w:jc w:val="center"/>
        <w:rPr>
          <w:rFonts w:eastAsia="Calibri"/>
          <w:b/>
          <w:i/>
          <w:lang w:eastAsia="en-US"/>
        </w:rPr>
      </w:pPr>
    </w:p>
    <w:p w:rsidR="000A5D6E" w:rsidRPr="009E60FD" w:rsidRDefault="000A5D6E" w:rsidP="000A5D6E">
      <w:pPr>
        <w:spacing w:before="100" w:beforeAutospacing="1" w:after="100" w:afterAutospacing="1" w:line="288" w:lineRule="auto"/>
        <w:contextualSpacing/>
        <w:jc w:val="center"/>
        <w:rPr>
          <w:rFonts w:eastAsia="Calibri"/>
          <w:i/>
          <w:lang w:eastAsia="en-US"/>
        </w:rPr>
      </w:pPr>
      <w:r w:rsidRPr="009E60FD">
        <w:rPr>
          <w:rFonts w:eastAsia="Calibri"/>
          <w:b/>
          <w:i/>
          <w:lang w:eastAsia="en-US"/>
        </w:rPr>
        <w:t>Определение времени подхода облака АХОВ к проектируемому объекту</w:t>
      </w:r>
    </w:p>
    <w:p w:rsidR="000A5D6E" w:rsidRPr="009E60FD" w:rsidRDefault="000A5D6E" w:rsidP="000A5D6E">
      <w:pPr>
        <w:spacing w:before="100" w:beforeAutospacing="1" w:after="100" w:afterAutospacing="1" w:line="288" w:lineRule="auto"/>
        <w:ind w:firstLine="709"/>
        <w:contextualSpacing/>
        <w:jc w:val="both"/>
        <w:rPr>
          <w:rFonts w:eastAsia="Calibri"/>
          <w:lang w:eastAsia="en-US"/>
        </w:rPr>
      </w:pPr>
      <w:r w:rsidRPr="009E60FD">
        <w:rPr>
          <w:rFonts w:eastAsia="Calibri"/>
          <w:lang w:eastAsia="en-US"/>
        </w:rPr>
        <w:t>Время подхода облака зараженного воздуха к населенным пунктам зависит от скорости переноса облака воздушным потоком и определяется по формуле (РД 52.04.253-90 «Методика прогнозирования масштабов СДЯВ при авариях (разрушениях) на химических опасных объектах и транспорте»);</w:t>
      </w:r>
    </w:p>
    <w:p w:rsidR="000A5D6E" w:rsidRPr="009E60FD" w:rsidRDefault="000A5D6E" w:rsidP="004B0704">
      <w:pPr>
        <w:numPr>
          <w:ilvl w:val="0"/>
          <w:numId w:val="52"/>
        </w:numPr>
        <w:spacing w:before="100" w:beforeAutospacing="1" w:after="100" w:afterAutospacing="1" w:line="360" w:lineRule="auto"/>
        <w:jc w:val="both"/>
        <w:rPr>
          <w:rFonts w:eastAsia="Calibri"/>
          <w:lang w:eastAsia="en-US"/>
        </w:rPr>
      </w:pPr>
      <w:r w:rsidRPr="009E60FD">
        <w:rPr>
          <w:rFonts w:eastAsia="Calibri"/>
          <w:lang w:val="en-US" w:eastAsia="en-US"/>
        </w:rPr>
        <w:t>t</w:t>
      </w:r>
      <w:r w:rsidRPr="009E60FD">
        <w:rPr>
          <w:rFonts w:eastAsia="Calibri"/>
          <w:lang w:eastAsia="en-US"/>
        </w:rPr>
        <w:t>=</w:t>
      </w:r>
      <w:r w:rsidRPr="009E60FD">
        <w:rPr>
          <w:rFonts w:eastAsia="Calibri"/>
          <w:lang w:val="en-US" w:eastAsia="en-US"/>
        </w:rPr>
        <w:t>X</w:t>
      </w:r>
      <w:r w:rsidRPr="009E60FD">
        <w:rPr>
          <w:rFonts w:eastAsia="Calibri"/>
          <w:lang w:eastAsia="en-US"/>
        </w:rPr>
        <w:t>/</w:t>
      </w:r>
      <w:r w:rsidRPr="009E60FD">
        <w:rPr>
          <w:rFonts w:eastAsia="Calibri"/>
          <w:lang w:val="en-US" w:eastAsia="en-US"/>
        </w:rPr>
        <w:t>V</w:t>
      </w:r>
      <w:r w:rsidRPr="009E60FD">
        <w:rPr>
          <w:rFonts w:eastAsia="Calibri"/>
          <w:lang w:eastAsia="en-US"/>
        </w:rPr>
        <w:t>,</w:t>
      </w:r>
    </w:p>
    <w:p w:rsidR="000A5D6E" w:rsidRPr="009E60FD" w:rsidRDefault="000A5D6E" w:rsidP="004B0704">
      <w:pPr>
        <w:numPr>
          <w:ilvl w:val="0"/>
          <w:numId w:val="52"/>
        </w:numPr>
        <w:spacing w:before="100" w:beforeAutospacing="1" w:after="100" w:afterAutospacing="1" w:line="360" w:lineRule="auto"/>
        <w:jc w:val="both"/>
        <w:rPr>
          <w:rFonts w:eastAsia="Calibri"/>
          <w:lang w:eastAsia="en-US"/>
        </w:rPr>
      </w:pPr>
      <w:r w:rsidRPr="009E60FD">
        <w:rPr>
          <w:rFonts w:eastAsia="Calibri"/>
          <w:lang w:eastAsia="en-US"/>
        </w:rPr>
        <w:t xml:space="preserve">где </w:t>
      </w:r>
      <w:r w:rsidRPr="009E60FD">
        <w:rPr>
          <w:rFonts w:eastAsia="Calibri"/>
          <w:lang w:val="en-US" w:eastAsia="en-US"/>
        </w:rPr>
        <w:t>t</w:t>
      </w:r>
      <w:r w:rsidRPr="009E60FD">
        <w:rPr>
          <w:rFonts w:eastAsia="Calibri"/>
          <w:lang w:eastAsia="en-US"/>
        </w:rPr>
        <w:t xml:space="preserve"> – время подхода, час;</w:t>
      </w:r>
    </w:p>
    <w:p w:rsidR="000A5D6E" w:rsidRPr="009E60FD" w:rsidRDefault="000A5D6E" w:rsidP="004B0704">
      <w:pPr>
        <w:numPr>
          <w:ilvl w:val="0"/>
          <w:numId w:val="52"/>
        </w:numPr>
        <w:spacing w:before="100" w:beforeAutospacing="1" w:after="100" w:afterAutospacing="1" w:line="360" w:lineRule="auto"/>
        <w:jc w:val="both"/>
        <w:rPr>
          <w:rFonts w:eastAsia="Calibri"/>
          <w:lang w:eastAsia="en-US"/>
        </w:rPr>
      </w:pPr>
      <w:r w:rsidRPr="009E60FD">
        <w:rPr>
          <w:rFonts w:eastAsia="Calibri"/>
          <w:lang w:val="en-US" w:eastAsia="en-US"/>
        </w:rPr>
        <w:t>X</w:t>
      </w:r>
      <w:r w:rsidRPr="009E60FD">
        <w:rPr>
          <w:rFonts w:eastAsia="Calibri"/>
          <w:lang w:eastAsia="en-US"/>
        </w:rPr>
        <w:t xml:space="preserve"> – расстояние от источника заражения до микрорайона, км;</w:t>
      </w:r>
    </w:p>
    <w:p w:rsidR="000A5D6E" w:rsidRPr="009E60FD" w:rsidRDefault="000A5D6E" w:rsidP="004B0704">
      <w:pPr>
        <w:numPr>
          <w:ilvl w:val="0"/>
          <w:numId w:val="52"/>
        </w:numPr>
        <w:spacing w:before="100" w:beforeAutospacing="1" w:after="100" w:afterAutospacing="1" w:line="360" w:lineRule="auto"/>
        <w:jc w:val="both"/>
        <w:rPr>
          <w:rFonts w:eastAsia="Calibri"/>
          <w:lang w:eastAsia="en-US"/>
        </w:rPr>
      </w:pPr>
      <w:r w:rsidRPr="009E60FD">
        <w:rPr>
          <w:rFonts w:eastAsia="Calibri"/>
          <w:lang w:val="en-US" w:eastAsia="en-US"/>
        </w:rPr>
        <w:lastRenderedPageBreak/>
        <w:t>V</w:t>
      </w:r>
      <w:r w:rsidRPr="009E60FD">
        <w:rPr>
          <w:rFonts w:eastAsia="Calibri"/>
          <w:lang w:eastAsia="en-US"/>
        </w:rPr>
        <w:t xml:space="preserve"> – скорость переноса переднего фронта облака зараженного воздуха, км/час, определяется по </w:t>
      </w:r>
      <w:r w:rsidRPr="009E60FD">
        <w:rPr>
          <w:rFonts w:eastAsia="Calibri"/>
          <w:lang w:val="en-US" w:eastAsia="en-US"/>
        </w:rPr>
        <w:t>HL</w:t>
      </w:r>
      <w:r w:rsidRPr="009E60FD">
        <w:rPr>
          <w:rFonts w:eastAsia="Calibri"/>
          <w:lang w:eastAsia="en-US"/>
        </w:rPr>
        <w:t xml:space="preserve"> 52/04/253-90.</w:t>
      </w:r>
    </w:p>
    <w:p w:rsidR="000A5D6E" w:rsidRPr="009E60FD" w:rsidRDefault="000A5D6E" w:rsidP="000A5D6E">
      <w:pPr>
        <w:spacing w:before="100" w:beforeAutospacing="1" w:after="100" w:afterAutospacing="1" w:line="288" w:lineRule="auto"/>
        <w:contextualSpacing/>
        <w:jc w:val="center"/>
        <w:rPr>
          <w:rFonts w:eastAsia="Calibri"/>
          <w:i/>
          <w:lang w:eastAsia="en-US"/>
        </w:rPr>
      </w:pPr>
      <w:r w:rsidRPr="009E60FD">
        <w:rPr>
          <w:rFonts w:eastAsia="Calibri"/>
          <w:b/>
          <w:i/>
          <w:lang w:eastAsia="en-US"/>
        </w:rPr>
        <w:t>Определение возможных потерь людей в очаге химического поражения</w:t>
      </w:r>
    </w:p>
    <w:p w:rsidR="000A5D6E" w:rsidRPr="009E60FD" w:rsidRDefault="000A5D6E" w:rsidP="000A5D6E">
      <w:pPr>
        <w:spacing w:before="100" w:beforeAutospacing="1" w:after="100" w:afterAutospacing="1" w:line="288" w:lineRule="auto"/>
        <w:ind w:firstLine="709"/>
        <w:contextualSpacing/>
        <w:jc w:val="both"/>
        <w:rPr>
          <w:rFonts w:eastAsia="Calibri"/>
          <w:lang w:eastAsia="en-US"/>
        </w:rPr>
      </w:pPr>
      <w:r w:rsidRPr="009E60FD">
        <w:rPr>
          <w:rFonts w:eastAsia="Calibri"/>
          <w:lang w:eastAsia="en-US"/>
        </w:rPr>
        <w:t>Потери населения в результате аварий, связанных с выбросом АХОВ, будут зависеть от численности людей, оказавшихся на площади очага, степени их защищенности и своевременного использования средств индивидуальной защиты (противогазов).</w:t>
      </w:r>
    </w:p>
    <w:p w:rsidR="000A5D6E" w:rsidRPr="009E60FD" w:rsidRDefault="000A5D6E" w:rsidP="000A5D6E">
      <w:pPr>
        <w:spacing w:before="100" w:beforeAutospacing="1" w:after="100" w:afterAutospacing="1"/>
        <w:contextualSpacing/>
        <w:jc w:val="center"/>
        <w:rPr>
          <w:rFonts w:eastAsia="Calibri"/>
          <w:b/>
          <w:i/>
          <w:lang w:eastAsia="en-US"/>
        </w:rPr>
      </w:pPr>
      <w:r w:rsidRPr="009E60FD">
        <w:rPr>
          <w:rFonts w:eastAsia="Calibri"/>
          <w:b/>
          <w:i/>
          <w:lang w:eastAsia="en-US"/>
        </w:rPr>
        <w:t>Значение ингаляционной токсодозы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5"/>
        <w:gridCol w:w="4786"/>
      </w:tblGrid>
      <w:tr w:rsidR="00D12856" w:rsidRPr="009E60FD" w:rsidTr="002D3C53">
        <w:trPr>
          <w:jc w:val="center"/>
        </w:trPr>
        <w:tc>
          <w:tcPr>
            <w:tcW w:w="4785"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Опасное химическое вещество</w:t>
            </w:r>
          </w:p>
        </w:tc>
        <w:tc>
          <w:tcPr>
            <w:tcW w:w="4786"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Ингаляционная токсодоза</w:t>
            </w:r>
          </w:p>
        </w:tc>
      </w:tr>
      <w:tr w:rsidR="00D12856" w:rsidRPr="009E60FD" w:rsidTr="002D3C53">
        <w:trPr>
          <w:jc w:val="center"/>
        </w:trPr>
        <w:tc>
          <w:tcPr>
            <w:tcW w:w="4785"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Хлор</w:t>
            </w:r>
          </w:p>
        </w:tc>
        <w:tc>
          <w:tcPr>
            <w:tcW w:w="4786"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Смертельная токсодоза – 6 мг мин/л Пороговая токсодоза – 0,6 мг мин/л</w:t>
            </w:r>
          </w:p>
        </w:tc>
      </w:tr>
      <w:tr w:rsidR="00D12856" w:rsidRPr="009E60FD" w:rsidTr="002D3C53">
        <w:trPr>
          <w:jc w:val="center"/>
        </w:trPr>
        <w:tc>
          <w:tcPr>
            <w:tcW w:w="4785"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Аммиак</w:t>
            </w:r>
          </w:p>
        </w:tc>
        <w:tc>
          <w:tcPr>
            <w:tcW w:w="4786"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Смертельная токсодоза – 100 мг мин/л Пороговая токсодоза – 15 мг мин/л</w:t>
            </w:r>
          </w:p>
        </w:tc>
      </w:tr>
    </w:tbl>
    <w:p w:rsidR="000A5D6E" w:rsidRPr="009E60FD" w:rsidRDefault="000A5D6E" w:rsidP="000A5D6E">
      <w:pPr>
        <w:spacing w:before="100" w:beforeAutospacing="1" w:after="100" w:afterAutospacing="1"/>
        <w:contextualSpacing/>
        <w:jc w:val="center"/>
        <w:rPr>
          <w:rFonts w:eastAsia="Calibri"/>
          <w:b/>
          <w:i/>
          <w:lang w:eastAsia="en-US"/>
        </w:rPr>
      </w:pPr>
      <w:r w:rsidRPr="009E60FD">
        <w:rPr>
          <w:rFonts w:eastAsia="Calibri"/>
          <w:b/>
          <w:i/>
          <w:lang w:eastAsia="en-US"/>
        </w:rPr>
        <w:t>Структура возможных потерь населения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5"/>
        <w:gridCol w:w="2600"/>
        <w:gridCol w:w="1715"/>
        <w:gridCol w:w="1488"/>
        <w:gridCol w:w="1508"/>
        <w:gridCol w:w="1584"/>
      </w:tblGrid>
      <w:tr w:rsidR="00D12856" w:rsidRPr="009E60FD" w:rsidTr="002D3C53">
        <w:tc>
          <w:tcPr>
            <w:tcW w:w="675" w:type="dxa"/>
            <w:vMerge w:val="restar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w:t>
            </w:r>
          </w:p>
        </w:tc>
        <w:tc>
          <w:tcPr>
            <w:tcW w:w="2600" w:type="dxa"/>
            <w:vMerge w:val="restar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Наименование объекта</w:t>
            </w:r>
          </w:p>
        </w:tc>
        <w:tc>
          <w:tcPr>
            <w:tcW w:w="1715" w:type="dxa"/>
            <w:vMerge w:val="restar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Наименование опасного вещества</w:t>
            </w:r>
          </w:p>
        </w:tc>
        <w:tc>
          <w:tcPr>
            <w:tcW w:w="4580" w:type="dxa"/>
            <w:gridSpan w:val="3"/>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Степень поражения</w:t>
            </w:r>
          </w:p>
        </w:tc>
      </w:tr>
      <w:tr w:rsidR="00D12856" w:rsidRPr="009E60FD" w:rsidTr="002D3C53">
        <w:tc>
          <w:tcPr>
            <w:tcW w:w="675" w:type="dxa"/>
            <w:vMerge/>
            <w:shd w:val="clear" w:color="auto" w:fill="auto"/>
            <w:vAlign w:val="center"/>
          </w:tcPr>
          <w:p w:rsidR="000A5D6E" w:rsidRPr="009E60FD" w:rsidRDefault="000A5D6E" w:rsidP="000A5D6E">
            <w:pPr>
              <w:jc w:val="center"/>
              <w:rPr>
                <w:rFonts w:eastAsia="Calibri"/>
                <w:lang w:eastAsia="en-US"/>
              </w:rPr>
            </w:pPr>
          </w:p>
        </w:tc>
        <w:tc>
          <w:tcPr>
            <w:tcW w:w="2600" w:type="dxa"/>
            <w:vMerge/>
            <w:shd w:val="clear" w:color="auto" w:fill="auto"/>
            <w:vAlign w:val="center"/>
          </w:tcPr>
          <w:p w:rsidR="000A5D6E" w:rsidRPr="009E60FD" w:rsidRDefault="000A5D6E" w:rsidP="000A5D6E">
            <w:pPr>
              <w:jc w:val="center"/>
              <w:rPr>
                <w:rFonts w:eastAsia="Calibri"/>
                <w:lang w:eastAsia="en-US"/>
              </w:rPr>
            </w:pPr>
          </w:p>
        </w:tc>
        <w:tc>
          <w:tcPr>
            <w:tcW w:w="1715" w:type="dxa"/>
            <w:vMerge/>
            <w:shd w:val="clear" w:color="auto" w:fill="auto"/>
            <w:vAlign w:val="center"/>
          </w:tcPr>
          <w:p w:rsidR="000A5D6E" w:rsidRPr="009E60FD" w:rsidRDefault="000A5D6E" w:rsidP="000A5D6E">
            <w:pPr>
              <w:jc w:val="center"/>
              <w:rPr>
                <w:rFonts w:eastAsia="Calibri"/>
                <w:lang w:eastAsia="en-US"/>
              </w:rPr>
            </w:pPr>
          </w:p>
        </w:tc>
        <w:tc>
          <w:tcPr>
            <w:tcW w:w="1488"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Легкая</w:t>
            </w:r>
          </w:p>
        </w:tc>
        <w:tc>
          <w:tcPr>
            <w:tcW w:w="1508"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Средняя, тяжелая</w:t>
            </w:r>
          </w:p>
        </w:tc>
        <w:tc>
          <w:tcPr>
            <w:tcW w:w="1584"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Со смертельным исходом</w:t>
            </w:r>
          </w:p>
        </w:tc>
      </w:tr>
      <w:tr w:rsidR="00D12856" w:rsidRPr="009E60FD" w:rsidTr="002D3C53">
        <w:tc>
          <w:tcPr>
            <w:tcW w:w="675" w:type="dxa"/>
            <w:vMerge w:val="restart"/>
            <w:shd w:val="clear" w:color="auto" w:fill="auto"/>
          </w:tcPr>
          <w:p w:rsidR="000A5D6E" w:rsidRPr="009E60FD" w:rsidRDefault="000A5D6E" w:rsidP="000A5D6E">
            <w:pPr>
              <w:jc w:val="center"/>
              <w:rPr>
                <w:rFonts w:eastAsia="Calibri"/>
                <w:lang w:eastAsia="en-US"/>
              </w:rPr>
            </w:pPr>
            <w:r w:rsidRPr="009E60FD">
              <w:rPr>
                <w:rFonts w:eastAsia="Calibri"/>
                <w:lang w:eastAsia="en-US"/>
              </w:rPr>
              <w:t>1</w:t>
            </w:r>
          </w:p>
        </w:tc>
        <w:tc>
          <w:tcPr>
            <w:tcW w:w="2600" w:type="dxa"/>
            <w:vMerge w:val="restart"/>
            <w:shd w:val="clear" w:color="auto" w:fill="auto"/>
          </w:tcPr>
          <w:p w:rsidR="000A5D6E" w:rsidRPr="009E60FD" w:rsidRDefault="000A5D6E" w:rsidP="000A5D6E">
            <w:pPr>
              <w:jc w:val="both"/>
              <w:rPr>
                <w:rFonts w:eastAsia="Calibri"/>
                <w:lang w:eastAsia="en-US"/>
              </w:rPr>
            </w:pPr>
            <w:r w:rsidRPr="009E60FD">
              <w:rPr>
                <w:rFonts w:eastAsia="Calibri"/>
                <w:lang w:eastAsia="en-US"/>
              </w:rPr>
              <w:t>Автомобильная дорога</w:t>
            </w:r>
          </w:p>
        </w:tc>
        <w:tc>
          <w:tcPr>
            <w:tcW w:w="1715"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Аммиак</w:t>
            </w:r>
          </w:p>
        </w:tc>
        <w:tc>
          <w:tcPr>
            <w:tcW w:w="1488" w:type="dxa"/>
            <w:shd w:val="clear" w:color="auto" w:fill="auto"/>
            <w:vAlign w:val="center"/>
          </w:tcPr>
          <w:p w:rsidR="000A5D6E" w:rsidRPr="009E60FD" w:rsidRDefault="000A5D6E" w:rsidP="000A5D6E">
            <w:pPr>
              <w:jc w:val="center"/>
              <w:rPr>
                <w:rFonts w:eastAsia="Calibri"/>
                <w:sz w:val="26"/>
                <w:szCs w:val="26"/>
                <w:lang w:eastAsia="en-US"/>
              </w:rPr>
            </w:pPr>
            <w:r w:rsidRPr="009E60FD">
              <w:rPr>
                <w:rFonts w:eastAsia="Calibri"/>
                <w:sz w:val="26"/>
                <w:szCs w:val="26"/>
                <w:lang w:eastAsia="en-US"/>
              </w:rPr>
              <w:t>58</w:t>
            </w:r>
          </w:p>
        </w:tc>
        <w:tc>
          <w:tcPr>
            <w:tcW w:w="1508" w:type="dxa"/>
            <w:shd w:val="clear" w:color="auto" w:fill="auto"/>
            <w:vAlign w:val="center"/>
          </w:tcPr>
          <w:p w:rsidR="000A5D6E" w:rsidRPr="009E60FD" w:rsidRDefault="000A5D6E" w:rsidP="000A5D6E">
            <w:pPr>
              <w:jc w:val="center"/>
              <w:rPr>
                <w:rFonts w:eastAsia="Calibri"/>
                <w:sz w:val="26"/>
                <w:szCs w:val="26"/>
                <w:lang w:eastAsia="en-US"/>
              </w:rPr>
            </w:pPr>
            <w:r w:rsidRPr="009E60FD">
              <w:rPr>
                <w:rFonts w:eastAsia="Calibri"/>
                <w:sz w:val="26"/>
                <w:szCs w:val="26"/>
                <w:lang w:eastAsia="en-US"/>
              </w:rPr>
              <w:t>43</w:t>
            </w:r>
          </w:p>
        </w:tc>
        <w:tc>
          <w:tcPr>
            <w:tcW w:w="1584" w:type="dxa"/>
            <w:shd w:val="clear" w:color="auto" w:fill="auto"/>
            <w:vAlign w:val="center"/>
          </w:tcPr>
          <w:p w:rsidR="000A5D6E" w:rsidRPr="009E60FD" w:rsidRDefault="000A5D6E" w:rsidP="000A5D6E">
            <w:pPr>
              <w:jc w:val="center"/>
              <w:rPr>
                <w:rFonts w:eastAsia="Calibri"/>
                <w:sz w:val="26"/>
                <w:szCs w:val="26"/>
                <w:lang w:eastAsia="en-US"/>
              </w:rPr>
            </w:pPr>
            <w:r w:rsidRPr="009E60FD">
              <w:rPr>
                <w:rFonts w:eastAsia="Calibri"/>
                <w:sz w:val="26"/>
                <w:szCs w:val="26"/>
                <w:lang w:eastAsia="en-US"/>
              </w:rPr>
              <w:t>29</w:t>
            </w:r>
          </w:p>
        </w:tc>
      </w:tr>
      <w:tr w:rsidR="00D12856" w:rsidRPr="009E60FD" w:rsidTr="002D3C53">
        <w:tc>
          <w:tcPr>
            <w:tcW w:w="675" w:type="dxa"/>
            <w:vMerge/>
            <w:shd w:val="clear" w:color="auto" w:fill="auto"/>
          </w:tcPr>
          <w:p w:rsidR="000A5D6E" w:rsidRPr="009E60FD" w:rsidRDefault="000A5D6E" w:rsidP="000A5D6E">
            <w:pPr>
              <w:jc w:val="center"/>
              <w:rPr>
                <w:rFonts w:eastAsia="Calibri"/>
                <w:sz w:val="26"/>
                <w:szCs w:val="26"/>
                <w:lang w:eastAsia="en-US"/>
              </w:rPr>
            </w:pPr>
          </w:p>
        </w:tc>
        <w:tc>
          <w:tcPr>
            <w:tcW w:w="2600" w:type="dxa"/>
            <w:vMerge/>
            <w:shd w:val="clear" w:color="auto" w:fill="auto"/>
          </w:tcPr>
          <w:p w:rsidR="000A5D6E" w:rsidRPr="009E60FD" w:rsidRDefault="000A5D6E" w:rsidP="000A5D6E">
            <w:pPr>
              <w:jc w:val="both"/>
              <w:rPr>
                <w:rFonts w:eastAsia="Calibri"/>
                <w:sz w:val="26"/>
                <w:szCs w:val="26"/>
                <w:lang w:eastAsia="en-US"/>
              </w:rPr>
            </w:pPr>
          </w:p>
        </w:tc>
        <w:tc>
          <w:tcPr>
            <w:tcW w:w="1715" w:type="dxa"/>
            <w:shd w:val="clear" w:color="auto" w:fill="auto"/>
          </w:tcPr>
          <w:p w:rsidR="000A5D6E" w:rsidRPr="009E60FD" w:rsidRDefault="000A5D6E" w:rsidP="000A5D6E">
            <w:pPr>
              <w:jc w:val="both"/>
              <w:rPr>
                <w:rFonts w:eastAsia="Calibri"/>
                <w:sz w:val="26"/>
                <w:szCs w:val="26"/>
                <w:lang w:eastAsia="en-US"/>
              </w:rPr>
            </w:pPr>
            <w:r w:rsidRPr="009E60FD">
              <w:rPr>
                <w:rFonts w:eastAsia="Calibri"/>
                <w:lang w:eastAsia="en-US"/>
              </w:rPr>
              <w:t>Хлор</w:t>
            </w:r>
          </w:p>
        </w:tc>
        <w:tc>
          <w:tcPr>
            <w:tcW w:w="1488" w:type="dxa"/>
            <w:shd w:val="clear" w:color="auto" w:fill="auto"/>
            <w:vAlign w:val="center"/>
          </w:tcPr>
          <w:p w:rsidR="000A5D6E" w:rsidRPr="009E60FD" w:rsidRDefault="000A5D6E" w:rsidP="000A5D6E">
            <w:pPr>
              <w:jc w:val="center"/>
              <w:rPr>
                <w:rFonts w:eastAsia="Calibri"/>
                <w:sz w:val="26"/>
                <w:szCs w:val="26"/>
                <w:lang w:eastAsia="en-US"/>
              </w:rPr>
            </w:pPr>
            <w:r w:rsidRPr="009E60FD">
              <w:rPr>
                <w:rFonts w:eastAsia="Calibri"/>
                <w:sz w:val="26"/>
                <w:szCs w:val="26"/>
                <w:lang w:eastAsia="en-US"/>
              </w:rPr>
              <w:t>502</w:t>
            </w:r>
          </w:p>
        </w:tc>
        <w:tc>
          <w:tcPr>
            <w:tcW w:w="1508" w:type="dxa"/>
            <w:shd w:val="clear" w:color="auto" w:fill="auto"/>
            <w:vAlign w:val="center"/>
          </w:tcPr>
          <w:p w:rsidR="000A5D6E" w:rsidRPr="009E60FD" w:rsidRDefault="000A5D6E" w:rsidP="000A5D6E">
            <w:pPr>
              <w:jc w:val="center"/>
              <w:rPr>
                <w:rFonts w:eastAsia="Calibri"/>
                <w:sz w:val="26"/>
                <w:szCs w:val="26"/>
                <w:lang w:eastAsia="en-US"/>
              </w:rPr>
            </w:pPr>
            <w:r w:rsidRPr="009E60FD">
              <w:rPr>
                <w:rFonts w:eastAsia="Calibri"/>
                <w:sz w:val="26"/>
                <w:szCs w:val="26"/>
                <w:lang w:eastAsia="en-US"/>
              </w:rPr>
              <w:t>376</w:t>
            </w:r>
          </w:p>
        </w:tc>
        <w:tc>
          <w:tcPr>
            <w:tcW w:w="1584" w:type="dxa"/>
            <w:shd w:val="clear" w:color="auto" w:fill="auto"/>
            <w:vAlign w:val="center"/>
          </w:tcPr>
          <w:p w:rsidR="000A5D6E" w:rsidRPr="009E60FD" w:rsidRDefault="000A5D6E" w:rsidP="000A5D6E">
            <w:pPr>
              <w:jc w:val="center"/>
              <w:rPr>
                <w:rFonts w:eastAsia="Calibri"/>
                <w:sz w:val="26"/>
                <w:szCs w:val="26"/>
                <w:lang w:eastAsia="en-US"/>
              </w:rPr>
            </w:pPr>
            <w:r w:rsidRPr="009E60FD">
              <w:rPr>
                <w:rFonts w:eastAsia="Calibri"/>
                <w:sz w:val="26"/>
                <w:szCs w:val="26"/>
                <w:lang w:eastAsia="en-US"/>
              </w:rPr>
              <w:t>251</w:t>
            </w:r>
          </w:p>
        </w:tc>
      </w:tr>
      <w:tr w:rsidR="00D12856" w:rsidRPr="009E60FD" w:rsidTr="002D3C53">
        <w:tc>
          <w:tcPr>
            <w:tcW w:w="675" w:type="dxa"/>
            <w:vMerge w:val="restart"/>
            <w:shd w:val="clear" w:color="auto" w:fill="auto"/>
          </w:tcPr>
          <w:p w:rsidR="000A5D6E" w:rsidRPr="009E60FD" w:rsidRDefault="000A5D6E" w:rsidP="000A5D6E">
            <w:pPr>
              <w:jc w:val="center"/>
            </w:pPr>
            <w:r w:rsidRPr="009E60FD">
              <w:t>2</w:t>
            </w:r>
          </w:p>
        </w:tc>
        <w:tc>
          <w:tcPr>
            <w:tcW w:w="2600" w:type="dxa"/>
            <w:vMerge w:val="restart"/>
            <w:shd w:val="clear" w:color="auto" w:fill="auto"/>
          </w:tcPr>
          <w:p w:rsidR="000A5D6E" w:rsidRPr="009E60FD" w:rsidRDefault="000A5D6E" w:rsidP="000A5D6E">
            <w:pPr>
              <w:jc w:val="both"/>
            </w:pPr>
            <w:r w:rsidRPr="009E60FD">
              <w:t>Железная дорога</w:t>
            </w:r>
          </w:p>
        </w:tc>
        <w:tc>
          <w:tcPr>
            <w:tcW w:w="1715" w:type="dxa"/>
            <w:shd w:val="clear" w:color="auto" w:fill="auto"/>
          </w:tcPr>
          <w:p w:rsidR="000A5D6E" w:rsidRPr="009E60FD" w:rsidRDefault="000A5D6E" w:rsidP="000A5D6E">
            <w:pPr>
              <w:jc w:val="both"/>
            </w:pPr>
            <w:r w:rsidRPr="009E60FD">
              <w:t>Аммиак</w:t>
            </w:r>
          </w:p>
        </w:tc>
        <w:tc>
          <w:tcPr>
            <w:tcW w:w="1488" w:type="dxa"/>
            <w:shd w:val="clear" w:color="auto" w:fill="auto"/>
            <w:vAlign w:val="center"/>
          </w:tcPr>
          <w:p w:rsidR="000A5D6E" w:rsidRPr="009E60FD" w:rsidRDefault="000A5D6E" w:rsidP="000A5D6E">
            <w:pPr>
              <w:jc w:val="center"/>
            </w:pPr>
            <w:r w:rsidRPr="009E60FD">
              <w:t>948</w:t>
            </w:r>
          </w:p>
        </w:tc>
        <w:tc>
          <w:tcPr>
            <w:tcW w:w="1508" w:type="dxa"/>
            <w:shd w:val="clear" w:color="auto" w:fill="auto"/>
            <w:vAlign w:val="center"/>
          </w:tcPr>
          <w:p w:rsidR="000A5D6E" w:rsidRPr="009E60FD" w:rsidRDefault="000A5D6E" w:rsidP="000A5D6E">
            <w:pPr>
              <w:jc w:val="center"/>
            </w:pPr>
            <w:r w:rsidRPr="009E60FD">
              <w:t>710</w:t>
            </w:r>
          </w:p>
        </w:tc>
        <w:tc>
          <w:tcPr>
            <w:tcW w:w="1584" w:type="dxa"/>
            <w:shd w:val="clear" w:color="auto" w:fill="auto"/>
            <w:vAlign w:val="center"/>
          </w:tcPr>
          <w:p w:rsidR="000A5D6E" w:rsidRPr="009E60FD" w:rsidRDefault="000A5D6E" w:rsidP="000A5D6E">
            <w:pPr>
              <w:jc w:val="center"/>
            </w:pPr>
            <w:r w:rsidRPr="009E60FD">
              <w:t>474</w:t>
            </w:r>
          </w:p>
        </w:tc>
      </w:tr>
      <w:tr w:rsidR="00D12856" w:rsidRPr="009E60FD" w:rsidTr="002D3C53">
        <w:tc>
          <w:tcPr>
            <w:tcW w:w="675" w:type="dxa"/>
            <w:vMerge/>
            <w:shd w:val="clear" w:color="auto" w:fill="auto"/>
          </w:tcPr>
          <w:p w:rsidR="000A5D6E" w:rsidRPr="009E60FD" w:rsidRDefault="000A5D6E" w:rsidP="000A5D6E">
            <w:pPr>
              <w:jc w:val="center"/>
              <w:rPr>
                <w:b/>
              </w:rPr>
            </w:pPr>
          </w:p>
        </w:tc>
        <w:tc>
          <w:tcPr>
            <w:tcW w:w="2600" w:type="dxa"/>
            <w:vMerge/>
            <w:shd w:val="clear" w:color="auto" w:fill="auto"/>
          </w:tcPr>
          <w:p w:rsidR="000A5D6E" w:rsidRPr="009E60FD" w:rsidRDefault="000A5D6E" w:rsidP="000A5D6E">
            <w:pPr>
              <w:jc w:val="center"/>
              <w:rPr>
                <w:b/>
              </w:rPr>
            </w:pPr>
          </w:p>
        </w:tc>
        <w:tc>
          <w:tcPr>
            <w:tcW w:w="1715" w:type="dxa"/>
            <w:shd w:val="clear" w:color="auto" w:fill="auto"/>
          </w:tcPr>
          <w:p w:rsidR="000A5D6E" w:rsidRPr="009E60FD" w:rsidRDefault="000A5D6E" w:rsidP="000A5D6E">
            <w:pPr>
              <w:rPr>
                <w:b/>
                <w:sz w:val="26"/>
                <w:szCs w:val="26"/>
              </w:rPr>
            </w:pPr>
            <w:r w:rsidRPr="009E60FD">
              <w:t>Хлор</w:t>
            </w:r>
          </w:p>
        </w:tc>
        <w:tc>
          <w:tcPr>
            <w:tcW w:w="1488" w:type="dxa"/>
            <w:shd w:val="clear" w:color="auto" w:fill="auto"/>
            <w:vAlign w:val="center"/>
          </w:tcPr>
          <w:p w:rsidR="000A5D6E" w:rsidRPr="009E60FD" w:rsidRDefault="000A5D6E" w:rsidP="000A5D6E">
            <w:pPr>
              <w:jc w:val="center"/>
            </w:pPr>
            <w:r w:rsidRPr="009E60FD">
              <w:t>1216</w:t>
            </w:r>
          </w:p>
        </w:tc>
        <w:tc>
          <w:tcPr>
            <w:tcW w:w="1508" w:type="dxa"/>
            <w:shd w:val="clear" w:color="auto" w:fill="auto"/>
            <w:vAlign w:val="center"/>
          </w:tcPr>
          <w:p w:rsidR="000A5D6E" w:rsidRPr="009E60FD" w:rsidRDefault="000A5D6E" w:rsidP="000A5D6E">
            <w:pPr>
              <w:jc w:val="center"/>
            </w:pPr>
            <w:r w:rsidRPr="009E60FD">
              <w:t>912</w:t>
            </w:r>
          </w:p>
        </w:tc>
        <w:tc>
          <w:tcPr>
            <w:tcW w:w="1584" w:type="dxa"/>
            <w:shd w:val="clear" w:color="auto" w:fill="auto"/>
            <w:vAlign w:val="center"/>
          </w:tcPr>
          <w:p w:rsidR="000A5D6E" w:rsidRPr="009E60FD" w:rsidRDefault="000A5D6E" w:rsidP="000A5D6E">
            <w:pPr>
              <w:jc w:val="center"/>
            </w:pPr>
            <w:r w:rsidRPr="009E60FD">
              <w:t>608</w:t>
            </w:r>
          </w:p>
        </w:tc>
      </w:tr>
    </w:tbl>
    <w:p w:rsidR="000A5D6E" w:rsidRPr="009E60FD" w:rsidRDefault="000A5D6E" w:rsidP="000A5D6E">
      <w:pPr>
        <w:spacing w:line="288" w:lineRule="auto"/>
        <w:ind w:firstLine="709"/>
        <w:jc w:val="both"/>
        <w:rPr>
          <w:i/>
          <w:szCs w:val="28"/>
        </w:rPr>
      </w:pPr>
    </w:p>
    <w:p w:rsidR="000A5D6E" w:rsidRPr="009E60FD" w:rsidRDefault="000A5D6E" w:rsidP="000A5D6E">
      <w:pPr>
        <w:spacing w:before="100" w:beforeAutospacing="1" w:after="100" w:afterAutospacing="1" w:line="288" w:lineRule="auto"/>
        <w:contextualSpacing/>
        <w:jc w:val="center"/>
        <w:rPr>
          <w:rFonts w:eastAsia="Calibri"/>
          <w:i/>
          <w:u w:val="single"/>
          <w:lang w:eastAsia="en-US"/>
        </w:rPr>
      </w:pPr>
      <w:r w:rsidRPr="009E60FD">
        <w:rPr>
          <w:rFonts w:eastAsia="Calibri"/>
          <w:i/>
          <w:u w:val="single"/>
          <w:lang w:eastAsia="en-US"/>
        </w:rPr>
        <w:t>2. Сценарий развития аварии, связанной с воспламенением топливовоздушной смеси с образованием избыточного давления на железнодорожном и автомобильном транспорте при перевозке АХОВ (аммиак)</w:t>
      </w:r>
    </w:p>
    <w:p w:rsidR="000A5D6E" w:rsidRPr="009E60FD" w:rsidRDefault="000A5D6E" w:rsidP="000A5D6E">
      <w:pPr>
        <w:spacing w:before="100" w:beforeAutospacing="1" w:after="100" w:afterAutospacing="1" w:line="288" w:lineRule="auto"/>
        <w:ind w:firstLine="709"/>
        <w:jc w:val="both"/>
        <w:rPr>
          <w:rFonts w:eastAsia="Calibri"/>
          <w:lang w:eastAsia="en-US"/>
        </w:rPr>
      </w:pPr>
      <w:r w:rsidRPr="009E60FD">
        <w:rPr>
          <w:rFonts w:eastAsia="Calibri"/>
          <w:lang w:eastAsia="en-US"/>
        </w:rPr>
        <w:t>Возникновение аварии данного типа возможно при нарушении герметичности автомобильной цистерны, перевозящей АХОВ (аммиак). Происходит выброс топлива в окружающую среду с последующим образованием топливовоздушной смеси. Воспламенение образовавшейся топливовоздушной смеси с образованием избыточного давления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0A5D6E" w:rsidRPr="009E60FD" w:rsidRDefault="000A5D6E" w:rsidP="000A5D6E">
      <w:pPr>
        <w:spacing w:before="100" w:beforeAutospacing="1" w:after="100" w:afterAutospacing="1" w:line="288" w:lineRule="auto"/>
        <w:ind w:firstLine="709"/>
        <w:contextualSpacing/>
        <w:jc w:val="center"/>
        <w:rPr>
          <w:rFonts w:eastAsia="Calibri"/>
          <w:b/>
          <w:i/>
          <w:lang w:eastAsia="en-US"/>
        </w:rPr>
      </w:pPr>
      <w:r w:rsidRPr="009E60FD">
        <w:rPr>
          <w:rFonts w:eastAsia="Calibri"/>
          <w:b/>
          <w:i/>
          <w:lang w:eastAsia="en-US"/>
        </w:rPr>
        <w:t>Количество опасных веществ, участвующих в создании поражающих факторов и результаты расчета зон действия поражающих факторов</w:t>
      </w:r>
    </w:p>
    <w:tbl>
      <w:tblPr>
        <w:tblW w:w="9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90"/>
        <w:gridCol w:w="2182"/>
        <w:gridCol w:w="1553"/>
        <w:gridCol w:w="2737"/>
        <w:gridCol w:w="2508"/>
      </w:tblGrid>
      <w:tr w:rsidR="00D12856" w:rsidRPr="009E60FD" w:rsidTr="002D3C53">
        <w:trPr>
          <w:jc w:val="center"/>
        </w:trPr>
        <w:tc>
          <w:tcPr>
            <w:tcW w:w="2772" w:type="dxa"/>
            <w:gridSpan w:val="2"/>
            <w:vMerge w:val="restar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Параметр</w:t>
            </w:r>
          </w:p>
        </w:tc>
        <w:tc>
          <w:tcPr>
            <w:tcW w:w="1553" w:type="dxa"/>
            <w:vMerge w:val="restar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Ед. изм.</w:t>
            </w:r>
          </w:p>
        </w:tc>
        <w:tc>
          <w:tcPr>
            <w:tcW w:w="5245" w:type="dxa"/>
            <w:gridSpan w:val="2"/>
            <w:shd w:val="clear" w:color="auto" w:fill="auto"/>
          </w:tcPr>
          <w:p w:rsidR="000A5D6E" w:rsidRPr="009E60FD" w:rsidRDefault="000A5D6E" w:rsidP="000A5D6E">
            <w:pPr>
              <w:jc w:val="center"/>
              <w:rPr>
                <w:rFonts w:eastAsia="Calibri"/>
                <w:lang w:eastAsia="en-US"/>
              </w:rPr>
            </w:pPr>
            <w:r w:rsidRPr="009E60FD">
              <w:rPr>
                <w:rFonts w:eastAsia="Calibri"/>
                <w:lang w:eastAsia="en-US"/>
              </w:rPr>
              <w:t>Аммиак</w:t>
            </w:r>
          </w:p>
        </w:tc>
      </w:tr>
      <w:tr w:rsidR="00D12856" w:rsidRPr="009E60FD" w:rsidTr="002D3C53">
        <w:trPr>
          <w:jc w:val="center"/>
        </w:trPr>
        <w:tc>
          <w:tcPr>
            <w:tcW w:w="2772" w:type="dxa"/>
            <w:gridSpan w:val="2"/>
            <w:vMerge/>
            <w:shd w:val="clear" w:color="auto" w:fill="auto"/>
          </w:tcPr>
          <w:p w:rsidR="000A5D6E" w:rsidRPr="009E60FD" w:rsidRDefault="000A5D6E" w:rsidP="000A5D6E">
            <w:pPr>
              <w:jc w:val="both"/>
              <w:rPr>
                <w:rFonts w:eastAsia="Calibri"/>
                <w:lang w:eastAsia="en-US"/>
              </w:rPr>
            </w:pPr>
          </w:p>
        </w:tc>
        <w:tc>
          <w:tcPr>
            <w:tcW w:w="1553" w:type="dxa"/>
            <w:vMerge/>
            <w:shd w:val="clear" w:color="auto" w:fill="auto"/>
          </w:tcPr>
          <w:p w:rsidR="000A5D6E" w:rsidRPr="009E60FD" w:rsidRDefault="000A5D6E" w:rsidP="000A5D6E">
            <w:pPr>
              <w:jc w:val="center"/>
              <w:rPr>
                <w:rFonts w:eastAsia="Calibri"/>
                <w:lang w:eastAsia="en-US"/>
              </w:rPr>
            </w:pPr>
          </w:p>
        </w:tc>
        <w:tc>
          <w:tcPr>
            <w:tcW w:w="5245" w:type="dxa"/>
            <w:gridSpan w:val="2"/>
            <w:shd w:val="clear" w:color="auto" w:fill="auto"/>
          </w:tcPr>
          <w:p w:rsidR="000A5D6E" w:rsidRPr="009E60FD" w:rsidRDefault="000A5D6E" w:rsidP="000A5D6E">
            <w:pPr>
              <w:jc w:val="center"/>
              <w:rPr>
                <w:rFonts w:eastAsia="Calibri"/>
                <w:lang w:eastAsia="en-US"/>
              </w:rPr>
            </w:pPr>
            <w:r w:rsidRPr="009E60FD">
              <w:rPr>
                <w:rFonts w:eastAsia="Calibri"/>
                <w:lang w:eastAsia="en-US"/>
              </w:rPr>
              <w:t>Параметры аварийного объекта</w:t>
            </w:r>
          </w:p>
        </w:tc>
      </w:tr>
      <w:tr w:rsidR="00D12856" w:rsidRPr="009E60FD" w:rsidTr="002D3C53">
        <w:trPr>
          <w:jc w:val="center"/>
        </w:trPr>
        <w:tc>
          <w:tcPr>
            <w:tcW w:w="2772" w:type="dxa"/>
            <w:gridSpan w:val="2"/>
            <w:vMerge/>
            <w:shd w:val="clear" w:color="auto" w:fill="auto"/>
          </w:tcPr>
          <w:p w:rsidR="000A5D6E" w:rsidRPr="009E60FD" w:rsidRDefault="000A5D6E" w:rsidP="000A5D6E">
            <w:pPr>
              <w:jc w:val="both"/>
              <w:rPr>
                <w:rFonts w:eastAsia="Calibri"/>
                <w:lang w:eastAsia="en-US"/>
              </w:rPr>
            </w:pPr>
          </w:p>
        </w:tc>
        <w:tc>
          <w:tcPr>
            <w:tcW w:w="1553" w:type="dxa"/>
            <w:vMerge/>
            <w:shd w:val="clear" w:color="auto" w:fill="auto"/>
          </w:tcPr>
          <w:p w:rsidR="000A5D6E" w:rsidRPr="009E60FD" w:rsidRDefault="000A5D6E" w:rsidP="000A5D6E">
            <w:pPr>
              <w:jc w:val="center"/>
              <w:rPr>
                <w:rFonts w:eastAsia="Calibri"/>
                <w:lang w:eastAsia="en-US"/>
              </w:rPr>
            </w:pP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Автоцистерна</w:t>
            </w:r>
          </w:p>
        </w:tc>
        <w:tc>
          <w:tcPr>
            <w:tcW w:w="2508" w:type="dxa"/>
          </w:tcPr>
          <w:p w:rsidR="000A5D6E" w:rsidRPr="009E60FD" w:rsidRDefault="000A5D6E" w:rsidP="000A5D6E">
            <w:pPr>
              <w:jc w:val="center"/>
              <w:rPr>
                <w:rFonts w:eastAsia="Calibri"/>
                <w:lang w:eastAsia="en-US"/>
              </w:rPr>
            </w:pPr>
            <w:r w:rsidRPr="009E60FD">
              <w:rPr>
                <w:rFonts w:eastAsia="Calibri"/>
                <w:lang w:eastAsia="en-US"/>
              </w:rPr>
              <w:t>Ж/д цистерна</w:t>
            </w:r>
          </w:p>
        </w:tc>
      </w:tr>
      <w:tr w:rsidR="00D12856" w:rsidRPr="009E60FD" w:rsidTr="002D3C53">
        <w:trPr>
          <w:trHeight w:val="173"/>
          <w:jc w:val="center"/>
        </w:trPr>
        <w:tc>
          <w:tcPr>
            <w:tcW w:w="2772" w:type="dxa"/>
            <w:gridSpan w:val="2"/>
            <w:vMerge/>
            <w:shd w:val="clear" w:color="auto" w:fill="auto"/>
          </w:tcPr>
          <w:p w:rsidR="000A5D6E" w:rsidRPr="009E60FD" w:rsidRDefault="000A5D6E" w:rsidP="000A5D6E">
            <w:pPr>
              <w:jc w:val="both"/>
              <w:rPr>
                <w:rFonts w:eastAsia="Calibri"/>
                <w:lang w:eastAsia="en-US"/>
              </w:rPr>
            </w:pPr>
          </w:p>
        </w:tc>
        <w:tc>
          <w:tcPr>
            <w:tcW w:w="1553" w:type="dxa"/>
            <w:vMerge/>
            <w:shd w:val="clear" w:color="auto" w:fill="auto"/>
          </w:tcPr>
          <w:p w:rsidR="000A5D6E" w:rsidRPr="009E60FD" w:rsidRDefault="000A5D6E" w:rsidP="000A5D6E">
            <w:pPr>
              <w:jc w:val="center"/>
              <w:rPr>
                <w:rFonts w:eastAsia="Calibri"/>
                <w:lang w:eastAsia="en-US"/>
              </w:rPr>
            </w:pPr>
          </w:p>
        </w:tc>
        <w:tc>
          <w:tcPr>
            <w:tcW w:w="5245" w:type="dxa"/>
            <w:gridSpan w:val="2"/>
            <w:shd w:val="clear" w:color="auto" w:fill="auto"/>
          </w:tcPr>
          <w:p w:rsidR="000A5D6E" w:rsidRPr="009E60FD" w:rsidRDefault="000A5D6E" w:rsidP="000A5D6E">
            <w:pPr>
              <w:jc w:val="center"/>
              <w:rPr>
                <w:rFonts w:eastAsia="Calibri"/>
                <w:lang w:eastAsia="en-US"/>
              </w:rPr>
            </w:pPr>
            <w:r w:rsidRPr="009E60FD">
              <w:rPr>
                <w:rFonts w:eastAsia="Calibri"/>
                <w:lang w:eastAsia="en-US"/>
              </w:rPr>
              <w:t>Расстояние от места аварии, м</w:t>
            </w:r>
          </w:p>
        </w:tc>
      </w:tr>
      <w:tr w:rsidR="00D12856" w:rsidRPr="009E60FD" w:rsidTr="002D3C53">
        <w:trPr>
          <w:trHeight w:val="172"/>
          <w:jc w:val="center"/>
        </w:trPr>
        <w:tc>
          <w:tcPr>
            <w:tcW w:w="2772" w:type="dxa"/>
            <w:gridSpan w:val="2"/>
            <w:vMerge/>
            <w:shd w:val="clear" w:color="auto" w:fill="auto"/>
          </w:tcPr>
          <w:p w:rsidR="000A5D6E" w:rsidRPr="009E60FD" w:rsidRDefault="000A5D6E" w:rsidP="000A5D6E">
            <w:pPr>
              <w:jc w:val="both"/>
              <w:rPr>
                <w:rFonts w:eastAsia="Calibri"/>
                <w:lang w:eastAsia="en-US"/>
              </w:rPr>
            </w:pPr>
          </w:p>
        </w:tc>
        <w:tc>
          <w:tcPr>
            <w:tcW w:w="1553" w:type="dxa"/>
            <w:vMerge/>
            <w:shd w:val="clear" w:color="auto" w:fill="auto"/>
          </w:tcPr>
          <w:p w:rsidR="000A5D6E" w:rsidRPr="009E60FD" w:rsidRDefault="000A5D6E" w:rsidP="000A5D6E">
            <w:pPr>
              <w:jc w:val="center"/>
              <w:rPr>
                <w:rFonts w:eastAsia="Calibri"/>
                <w:lang w:eastAsia="en-US"/>
              </w:rPr>
            </w:pP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50</w:t>
            </w:r>
          </w:p>
        </w:tc>
        <w:tc>
          <w:tcPr>
            <w:tcW w:w="2508" w:type="dxa"/>
          </w:tcPr>
          <w:p w:rsidR="000A5D6E" w:rsidRPr="009E60FD" w:rsidRDefault="000A5D6E" w:rsidP="000A5D6E">
            <w:pPr>
              <w:jc w:val="center"/>
              <w:rPr>
                <w:rFonts w:eastAsia="Calibri"/>
                <w:lang w:eastAsia="en-US"/>
              </w:rPr>
            </w:pPr>
            <w:r w:rsidRPr="009E60FD">
              <w:rPr>
                <w:rFonts w:eastAsia="Calibri"/>
                <w:lang w:eastAsia="en-US"/>
              </w:rPr>
              <w:t>50</w:t>
            </w:r>
          </w:p>
        </w:tc>
      </w:tr>
      <w:tr w:rsidR="00D12856" w:rsidRPr="009E60FD" w:rsidTr="002D3C53">
        <w:trPr>
          <w:jc w:val="center"/>
        </w:trPr>
        <w:tc>
          <w:tcPr>
            <w:tcW w:w="4325" w:type="dxa"/>
            <w:gridSpan w:val="3"/>
            <w:shd w:val="clear" w:color="auto" w:fill="auto"/>
          </w:tcPr>
          <w:p w:rsidR="000A5D6E" w:rsidRPr="009E60FD" w:rsidRDefault="000A5D6E" w:rsidP="000A5D6E">
            <w:pPr>
              <w:jc w:val="center"/>
              <w:rPr>
                <w:rFonts w:eastAsia="Calibri"/>
                <w:lang w:eastAsia="en-US"/>
              </w:rPr>
            </w:pPr>
            <w:r w:rsidRPr="009E60FD">
              <w:rPr>
                <w:rFonts w:eastAsia="Calibri"/>
                <w:lang w:eastAsia="en-US"/>
              </w:rPr>
              <w:t>Входные параметры</w:t>
            </w:r>
          </w:p>
        </w:tc>
        <w:tc>
          <w:tcPr>
            <w:tcW w:w="2737" w:type="dxa"/>
            <w:shd w:val="clear" w:color="auto" w:fill="auto"/>
          </w:tcPr>
          <w:p w:rsidR="000A5D6E" w:rsidRPr="009E60FD" w:rsidRDefault="000A5D6E" w:rsidP="000A5D6E">
            <w:pPr>
              <w:jc w:val="center"/>
              <w:rPr>
                <w:rFonts w:eastAsia="Calibri"/>
                <w:lang w:eastAsia="en-US"/>
              </w:rPr>
            </w:pPr>
          </w:p>
        </w:tc>
        <w:tc>
          <w:tcPr>
            <w:tcW w:w="2508" w:type="dxa"/>
          </w:tcPr>
          <w:p w:rsidR="000A5D6E" w:rsidRPr="009E60FD" w:rsidRDefault="000A5D6E" w:rsidP="000A5D6E">
            <w:pPr>
              <w:jc w:val="center"/>
              <w:rPr>
                <w:rFonts w:eastAsia="Calibri"/>
                <w:lang w:eastAsia="en-US"/>
              </w:rPr>
            </w:pP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Mr</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 xml:space="preserve">масса горючего вещества в облаке </w:t>
            </w:r>
            <w:r w:rsidRPr="009E60FD">
              <w:rPr>
                <w:rFonts w:eastAsia="Calibri"/>
                <w:lang w:eastAsia="en-US"/>
              </w:rPr>
              <w:lastRenderedPageBreak/>
              <w:t>ТВС</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lastRenderedPageBreak/>
              <w:t>кг</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2 530</w:t>
            </w:r>
          </w:p>
        </w:tc>
        <w:tc>
          <w:tcPr>
            <w:tcW w:w="2508" w:type="dxa"/>
          </w:tcPr>
          <w:p w:rsidR="000A5D6E" w:rsidRPr="009E60FD" w:rsidRDefault="000A5D6E" w:rsidP="000A5D6E">
            <w:pPr>
              <w:jc w:val="center"/>
            </w:pPr>
            <w:r w:rsidRPr="009E60FD">
              <w:t>30079</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eastAsia="en-US"/>
              </w:rPr>
            </w:pPr>
            <w:r w:rsidRPr="009E60FD">
              <w:rPr>
                <w:rFonts w:eastAsia="Calibri"/>
                <w:lang w:eastAsia="en-US"/>
              </w:rPr>
              <w:lastRenderedPageBreak/>
              <w:t>Сст</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стехиометрическая концентрация вещества в смеси с воздухом</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кг/м</w:t>
            </w:r>
            <w:r w:rsidR="00F92A20" w:rsidRPr="009E60FD">
              <w:rPr>
                <w:rFonts w:eastAsia="Calibri"/>
                <w:noProof/>
                <w:position w:val="-4"/>
              </w:rPr>
              <w:drawing>
                <wp:inline distT="0" distB="0" distL="0" distR="0">
                  <wp:extent cx="79375" cy="188595"/>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188595"/>
                          </a:xfrm>
                          <a:prstGeom prst="rect">
                            <a:avLst/>
                          </a:prstGeom>
                          <a:noFill/>
                          <a:ln>
                            <a:noFill/>
                          </a:ln>
                        </pic:spPr>
                      </pic:pic>
                    </a:graphicData>
                  </a:graphic>
                </wp:inline>
              </w:drawing>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0,077</w:t>
            </w:r>
          </w:p>
        </w:tc>
        <w:tc>
          <w:tcPr>
            <w:tcW w:w="2508" w:type="dxa"/>
          </w:tcPr>
          <w:p w:rsidR="000A5D6E" w:rsidRPr="009E60FD" w:rsidRDefault="000A5D6E" w:rsidP="000A5D6E">
            <w:pPr>
              <w:jc w:val="center"/>
            </w:pPr>
            <w:r w:rsidRPr="009E60FD">
              <w:t>0,077</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Cr</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концентрация горючего вещества в облаке ТВС</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кг/м</w:t>
            </w:r>
            <w:r w:rsidR="00F92A20" w:rsidRPr="009E60FD">
              <w:rPr>
                <w:rFonts w:eastAsia="Calibri"/>
                <w:noProof/>
                <w:position w:val="-4"/>
              </w:rPr>
              <w:drawing>
                <wp:inline distT="0" distB="0" distL="0" distR="0">
                  <wp:extent cx="79375" cy="18859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188595"/>
                          </a:xfrm>
                          <a:prstGeom prst="rect">
                            <a:avLst/>
                          </a:prstGeom>
                          <a:noFill/>
                          <a:ln>
                            <a:noFill/>
                          </a:ln>
                        </pic:spPr>
                      </pic:pic>
                    </a:graphicData>
                  </a:graphic>
                </wp:inline>
              </w:drawing>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0,140</w:t>
            </w:r>
          </w:p>
        </w:tc>
        <w:tc>
          <w:tcPr>
            <w:tcW w:w="2508" w:type="dxa"/>
          </w:tcPr>
          <w:p w:rsidR="000A5D6E" w:rsidRPr="009E60FD" w:rsidRDefault="000A5D6E" w:rsidP="000A5D6E">
            <w:pPr>
              <w:jc w:val="center"/>
            </w:pPr>
            <w:r w:rsidRPr="009E60FD">
              <w:t>0,140</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вид окружающего пространства</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открытое (вид 4)</w:t>
            </w:r>
          </w:p>
        </w:tc>
        <w:tc>
          <w:tcPr>
            <w:tcW w:w="2508" w:type="dxa"/>
          </w:tcPr>
          <w:p w:rsidR="000A5D6E" w:rsidRPr="009E60FD" w:rsidRDefault="000A5D6E" w:rsidP="000A5D6E">
            <w:pPr>
              <w:ind w:left="-57" w:right="-57"/>
              <w:jc w:val="center"/>
            </w:pPr>
            <w:r w:rsidRPr="009E60FD">
              <w:t>открытое (вид 4)</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класс горючего вещества</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4</w:t>
            </w:r>
          </w:p>
        </w:tc>
        <w:tc>
          <w:tcPr>
            <w:tcW w:w="2508" w:type="dxa"/>
          </w:tcPr>
          <w:p w:rsidR="000A5D6E" w:rsidRPr="009E60FD" w:rsidRDefault="000A5D6E" w:rsidP="000A5D6E">
            <w:pPr>
              <w:jc w:val="center"/>
            </w:pPr>
            <w:r w:rsidRPr="009E60FD">
              <w:t>4</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агрегатное состояние ТВС</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гетерогенное</w:t>
            </w:r>
          </w:p>
        </w:tc>
        <w:tc>
          <w:tcPr>
            <w:tcW w:w="2508" w:type="dxa"/>
          </w:tcPr>
          <w:p w:rsidR="000A5D6E" w:rsidRPr="009E60FD" w:rsidRDefault="000A5D6E" w:rsidP="000A5D6E">
            <w:pPr>
              <w:jc w:val="center"/>
            </w:pPr>
            <w:r w:rsidRPr="009E60FD">
              <w:t>гетерогенное</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r</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расстояние для расчета параметров воздушной волны</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50</w:t>
            </w:r>
          </w:p>
        </w:tc>
        <w:tc>
          <w:tcPr>
            <w:tcW w:w="2508" w:type="dxa"/>
          </w:tcPr>
          <w:p w:rsidR="000A5D6E" w:rsidRPr="009E60FD" w:rsidRDefault="000A5D6E" w:rsidP="000A5D6E">
            <w:pPr>
              <w:jc w:val="center"/>
            </w:pPr>
            <w:r w:rsidRPr="009E60FD">
              <w:t>50</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P</w:t>
            </w:r>
            <w:r w:rsidR="00F92A20" w:rsidRPr="009E60FD">
              <w:rPr>
                <w:rFonts w:eastAsia="Calibri"/>
                <w:noProof/>
                <w:position w:val="-12"/>
              </w:rPr>
              <w:drawing>
                <wp:inline distT="0" distB="0" distL="0" distR="0">
                  <wp:extent cx="79375" cy="21844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атмосферное давление</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Па</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101 324</w:t>
            </w:r>
          </w:p>
        </w:tc>
        <w:tc>
          <w:tcPr>
            <w:tcW w:w="2508" w:type="dxa"/>
          </w:tcPr>
          <w:p w:rsidR="000A5D6E" w:rsidRPr="009E60FD" w:rsidRDefault="000A5D6E" w:rsidP="000A5D6E">
            <w:pPr>
              <w:jc w:val="center"/>
            </w:pPr>
            <w:r w:rsidRPr="009E60FD">
              <w:t>101 324</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C</w:t>
            </w:r>
            <w:r w:rsidR="00F92A20" w:rsidRPr="009E60FD">
              <w:rPr>
                <w:rFonts w:eastAsia="Calibri"/>
                <w:noProof/>
                <w:position w:val="-12"/>
              </w:rPr>
              <w:drawing>
                <wp:inline distT="0" distB="0" distL="0" distR="0">
                  <wp:extent cx="79375" cy="21844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скорость звука в воздухе</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м/с</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340</w:t>
            </w:r>
          </w:p>
        </w:tc>
        <w:tc>
          <w:tcPr>
            <w:tcW w:w="2508" w:type="dxa"/>
          </w:tcPr>
          <w:p w:rsidR="000A5D6E" w:rsidRPr="009E60FD" w:rsidRDefault="000A5D6E" w:rsidP="000A5D6E">
            <w:pPr>
              <w:jc w:val="center"/>
            </w:pPr>
            <w:r w:rsidRPr="009E60FD">
              <w:t>340</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eastAsia="en-US"/>
              </w:rPr>
            </w:pPr>
            <w:r w:rsidRPr="009E60FD">
              <w:rPr>
                <w:rFonts w:eastAsia="Calibri"/>
                <w:lang w:val="en-US" w:eastAsia="en-US"/>
              </w:rPr>
              <w:t>m</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масса тела человека</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кг</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80</w:t>
            </w:r>
          </w:p>
        </w:tc>
        <w:tc>
          <w:tcPr>
            <w:tcW w:w="2508" w:type="dxa"/>
          </w:tcPr>
          <w:p w:rsidR="000A5D6E" w:rsidRPr="009E60FD" w:rsidRDefault="000A5D6E" w:rsidP="000A5D6E">
            <w:pPr>
              <w:jc w:val="center"/>
            </w:pPr>
            <w:r w:rsidRPr="009E60FD">
              <w:t>80</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вещество</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аммиак</w:t>
            </w:r>
          </w:p>
        </w:tc>
        <w:tc>
          <w:tcPr>
            <w:tcW w:w="2508" w:type="dxa"/>
          </w:tcPr>
          <w:p w:rsidR="000A5D6E" w:rsidRPr="009E60FD" w:rsidRDefault="000A5D6E" w:rsidP="000A5D6E">
            <w:pPr>
              <w:jc w:val="center"/>
            </w:pPr>
            <w:r w:rsidRPr="009E60FD">
              <w:t>аммиак</w:t>
            </w:r>
          </w:p>
        </w:tc>
      </w:tr>
      <w:tr w:rsidR="00D12856" w:rsidRPr="009E60FD" w:rsidTr="002D3C53">
        <w:trPr>
          <w:jc w:val="center"/>
        </w:trPr>
        <w:tc>
          <w:tcPr>
            <w:tcW w:w="4325" w:type="dxa"/>
            <w:gridSpan w:val="3"/>
            <w:shd w:val="clear" w:color="auto" w:fill="auto"/>
          </w:tcPr>
          <w:p w:rsidR="000A5D6E" w:rsidRPr="009E60FD" w:rsidRDefault="000A5D6E" w:rsidP="000A5D6E">
            <w:pPr>
              <w:jc w:val="center"/>
              <w:rPr>
                <w:rFonts w:eastAsia="Calibri"/>
                <w:lang w:eastAsia="en-US"/>
              </w:rPr>
            </w:pPr>
            <w:r w:rsidRPr="009E60FD">
              <w:rPr>
                <w:rFonts w:eastAsia="Calibri"/>
                <w:lang w:eastAsia="en-US"/>
              </w:rPr>
              <w:t>Результирующие параметры</w:t>
            </w:r>
          </w:p>
        </w:tc>
        <w:tc>
          <w:tcPr>
            <w:tcW w:w="2737" w:type="dxa"/>
            <w:shd w:val="clear" w:color="auto" w:fill="auto"/>
          </w:tcPr>
          <w:p w:rsidR="000A5D6E" w:rsidRPr="009E60FD" w:rsidRDefault="000A5D6E" w:rsidP="000A5D6E">
            <w:pPr>
              <w:jc w:val="center"/>
              <w:rPr>
                <w:rFonts w:eastAsia="Calibri"/>
                <w:lang w:eastAsia="en-US"/>
              </w:rPr>
            </w:pPr>
          </w:p>
        </w:tc>
        <w:tc>
          <w:tcPr>
            <w:tcW w:w="2508" w:type="dxa"/>
          </w:tcPr>
          <w:p w:rsidR="000A5D6E" w:rsidRPr="009E60FD" w:rsidRDefault="000A5D6E" w:rsidP="000A5D6E">
            <w:pPr>
              <w:jc w:val="center"/>
              <w:rPr>
                <w:rFonts w:eastAsia="Calibri"/>
                <w:lang w:eastAsia="en-US"/>
              </w:rPr>
            </w:pP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E</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эффективный энергозапас</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Дж</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5,1,Е+10</w:t>
            </w:r>
          </w:p>
        </w:tc>
        <w:tc>
          <w:tcPr>
            <w:tcW w:w="2508" w:type="dxa"/>
          </w:tcPr>
          <w:p w:rsidR="000A5D6E" w:rsidRPr="009E60FD" w:rsidRDefault="000A5D6E" w:rsidP="000A5D6E">
            <w:pPr>
              <w:jc w:val="center"/>
            </w:pPr>
            <w:r w:rsidRPr="009E60FD">
              <w:t>5,1,Е+10</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qr</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удельная теплота сгорания газа</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Дж/кг</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18 480 000</w:t>
            </w:r>
          </w:p>
        </w:tc>
        <w:tc>
          <w:tcPr>
            <w:tcW w:w="2508" w:type="dxa"/>
          </w:tcPr>
          <w:p w:rsidR="000A5D6E" w:rsidRPr="009E60FD" w:rsidRDefault="000A5D6E" w:rsidP="000A5D6E">
            <w:pPr>
              <w:jc w:val="center"/>
            </w:pPr>
            <w:r w:rsidRPr="009E60FD">
              <w:t>18 480 000</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b</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0,42</w:t>
            </w:r>
          </w:p>
        </w:tc>
        <w:tc>
          <w:tcPr>
            <w:tcW w:w="2508" w:type="dxa"/>
          </w:tcPr>
          <w:p w:rsidR="000A5D6E" w:rsidRPr="009E60FD" w:rsidRDefault="000A5D6E" w:rsidP="000A5D6E">
            <w:pPr>
              <w:jc w:val="center"/>
            </w:pPr>
            <w:r w:rsidRPr="009E60FD">
              <w:t>0,42</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eastAsia="en-US"/>
              </w:rPr>
            </w:pP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ожидаемый диапазон скорости взрывного превращения</w:t>
            </w:r>
          </w:p>
        </w:tc>
        <w:tc>
          <w:tcPr>
            <w:tcW w:w="1553" w:type="dxa"/>
            <w:shd w:val="clear" w:color="auto" w:fill="auto"/>
          </w:tcPr>
          <w:p w:rsidR="000A5D6E" w:rsidRPr="009E60FD" w:rsidRDefault="000A5D6E" w:rsidP="000A5D6E">
            <w:pPr>
              <w:jc w:val="center"/>
              <w:rPr>
                <w:rFonts w:eastAsia="Calibri"/>
                <w:lang w:eastAsia="en-US"/>
              </w:rPr>
            </w:pPr>
          </w:p>
        </w:tc>
        <w:tc>
          <w:tcPr>
            <w:tcW w:w="2737" w:type="dxa"/>
            <w:shd w:val="clear" w:color="auto" w:fill="auto"/>
          </w:tcPr>
          <w:p w:rsidR="000A5D6E" w:rsidRPr="009E60FD" w:rsidRDefault="000A5D6E" w:rsidP="000A5D6E">
            <w:pPr>
              <w:jc w:val="center"/>
              <w:rPr>
                <w:rFonts w:eastAsia="Calibri"/>
                <w:lang w:eastAsia="en-US"/>
              </w:rPr>
            </w:pPr>
          </w:p>
        </w:tc>
        <w:tc>
          <w:tcPr>
            <w:tcW w:w="2508" w:type="dxa"/>
          </w:tcPr>
          <w:p w:rsidR="000A5D6E" w:rsidRPr="009E60FD" w:rsidRDefault="000A5D6E" w:rsidP="000A5D6E">
            <w:pPr>
              <w:jc w:val="center"/>
            </w:pP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в т.ч. номер диапазона</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6</w:t>
            </w:r>
          </w:p>
        </w:tc>
        <w:tc>
          <w:tcPr>
            <w:tcW w:w="2508" w:type="dxa"/>
          </w:tcPr>
          <w:p w:rsidR="000A5D6E" w:rsidRPr="009E60FD" w:rsidRDefault="000A5D6E" w:rsidP="000A5D6E">
            <w:pPr>
              <w:jc w:val="center"/>
            </w:pPr>
            <w:r w:rsidRPr="009E60FD">
              <w:t>6</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режим взрывного превращения</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дефлаграция</w:t>
            </w:r>
          </w:p>
        </w:tc>
        <w:tc>
          <w:tcPr>
            <w:tcW w:w="2508" w:type="dxa"/>
          </w:tcPr>
          <w:p w:rsidR="000A5D6E" w:rsidRPr="009E60FD" w:rsidRDefault="000A5D6E" w:rsidP="000A5D6E">
            <w:pPr>
              <w:jc w:val="center"/>
            </w:pPr>
            <w:r w:rsidRPr="009E60FD">
              <w:t>дефлаграция</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диапазон скоростей</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м/с</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95,97</w:t>
            </w:r>
          </w:p>
        </w:tc>
        <w:tc>
          <w:tcPr>
            <w:tcW w:w="2508" w:type="dxa"/>
          </w:tcPr>
          <w:p w:rsidR="000A5D6E" w:rsidRPr="009E60FD" w:rsidRDefault="000A5D6E" w:rsidP="000A5D6E">
            <w:pPr>
              <w:jc w:val="center"/>
            </w:pPr>
            <w:r w:rsidRPr="009E60FD">
              <w:t>144,99</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Rx</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 xml:space="preserve">безразмерное расстояние </w:t>
            </w:r>
          </w:p>
        </w:tc>
        <w:tc>
          <w:tcPr>
            <w:tcW w:w="1553" w:type="dxa"/>
            <w:shd w:val="clear" w:color="auto" w:fill="auto"/>
          </w:tcPr>
          <w:p w:rsidR="000A5D6E" w:rsidRPr="009E60FD" w:rsidRDefault="000A5D6E" w:rsidP="000A5D6E">
            <w:pPr>
              <w:jc w:val="center"/>
              <w:rPr>
                <w:rFonts w:eastAsia="Calibri"/>
                <w:lang w:eastAsia="en-US"/>
              </w:rPr>
            </w:pP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0,63</w:t>
            </w:r>
          </w:p>
        </w:tc>
        <w:tc>
          <w:tcPr>
            <w:tcW w:w="2508" w:type="dxa"/>
          </w:tcPr>
          <w:p w:rsidR="000A5D6E" w:rsidRPr="009E60FD" w:rsidRDefault="000A5D6E" w:rsidP="000A5D6E">
            <w:pPr>
              <w:jc w:val="center"/>
            </w:pPr>
            <w:r w:rsidRPr="009E60FD">
              <w:t>0,27</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Px</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безразмерное давление</w:t>
            </w:r>
          </w:p>
        </w:tc>
        <w:tc>
          <w:tcPr>
            <w:tcW w:w="1553" w:type="dxa"/>
            <w:shd w:val="clear" w:color="auto" w:fill="auto"/>
          </w:tcPr>
          <w:p w:rsidR="000A5D6E" w:rsidRPr="009E60FD" w:rsidRDefault="000A5D6E" w:rsidP="000A5D6E">
            <w:pPr>
              <w:jc w:val="center"/>
              <w:rPr>
                <w:rFonts w:eastAsia="Calibri"/>
                <w:lang w:eastAsia="en-US"/>
              </w:rPr>
            </w:pP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0,24</w:t>
            </w:r>
          </w:p>
        </w:tc>
        <w:tc>
          <w:tcPr>
            <w:tcW w:w="2508" w:type="dxa"/>
          </w:tcPr>
          <w:p w:rsidR="000A5D6E" w:rsidRPr="009E60FD" w:rsidRDefault="000A5D6E" w:rsidP="000A5D6E">
            <w:pPr>
              <w:jc w:val="center"/>
            </w:pPr>
            <w:r w:rsidRPr="009E60FD">
              <w:t>2,47</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Ix</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безразмерный импульс фазы сжатия</w:t>
            </w:r>
          </w:p>
        </w:tc>
        <w:tc>
          <w:tcPr>
            <w:tcW w:w="1553" w:type="dxa"/>
            <w:shd w:val="clear" w:color="auto" w:fill="auto"/>
          </w:tcPr>
          <w:p w:rsidR="000A5D6E" w:rsidRPr="009E60FD" w:rsidRDefault="000A5D6E" w:rsidP="000A5D6E">
            <w:pPr>
              <w:jc w:val="center"/>
              <w:rPr>
                <w:rFonts w:eastAsia="Calibri"/>
                <w:lang w:eastAsia="en-US"/>
              </w:rPr>
            </w:pP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0,01</w:t>
            </w:r>
          </w:p>
        </w:tc>
        <w:tc>
          <w:tcPr>
            <w:tcW w:w="2508" w:type="dxa"/>
          </w:tcPr>
          <w:p w:rsidR="000A5D6E" w:rsidRPr="009E60FD" w:rsidRDefault="000A5D6E" w:rsidP="000A5D6E">
            <w:pPr>
              <w:jc w:val="center"/>
            </w:pPr>
            <w:r w:rsidRPr="009E60FD">
              <w:t>0,04</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eastAsia="en-US"/>
              </w:rPr>
              <w:t>∆</w:t>
            </w:r>
            <w:r w:rsidRPr="009E60FD">
              <w:rPr>
                <w:rFonts w:eastAsia="Calibri"/>
                <w:lang w:val="en-US" w:eastAsia="en-US"/>
              </w:rPr>
              <w:t>P</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давление при</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Па</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24 587</w:t>
            </w:r>
          </w:p>
        </w:tc>
        <w:tc>
          <w:tcPr>
            <w:tcW w:w="2508" w:type="dxa"/>
          </w:tcPr>
          <w:p w:rsidR="000A5D6E" w:rsidRPr="009E60FD" w:rsidRDefault="000A5D6E" w:rsidP="000A5D6E">
            <w:pPr>
              <w:jc w:val="center"/>
            </w:pPr>
            <w:r w:rsidRPr="009E60FD">
              <w:t>250435</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lastRenderedPageBreak/>
              <w:t>-</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расстоянии от центра взрыва</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50</w:t>
            </w:r>
          </w:p>
        </w:tc>
        <w:tc>
          <w:tcPr>
            <w:tcW w:w="2508" w:type="dxa"/>
          </w:tcPr>
          <w:p w:rsidR="000A5D6E" w:rsidRPr="009E60FD" w:rsidRDefault="000A5D6E" w:rsidP="000A5D6E">
            <w:pPr>
              <w:jc w:val="center"/>
            </w:pPr>
            <w:r w:rsidRPr="009E60FD">
              <w:t>50</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скорости горения</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м/с</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95,97</w:t>
            </w:r>
          </w:p>
        </w:tc>
        <w:tc>
          <w:tcPr>
            <w:tcW w:w="2508" w:type="dxa"/>
          </w:tcPr>
          <w:p w:rsidR="000A5D6E" w:rsidRPr="009E60FD" w:rsidRDefault="000A5D6E" w:rsidP="000A5D6E">
            <w:pPr>
              <w:jc w:val="center"/>
            </w:pPr>
            <w:r w:rsidRPr="009E60FD">
              <w:t>144,99</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I</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импульс фазы сжатия при</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Па*с</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288</w:t>
            </w:r>
          </w:p>
        </w:tc>
        <w:tc>
          <w:tcPr>
            <w:tcW w:w="2508" w:type="dxa"/>
          </w:tcPr>
          <w:p w:rsidR="000A5D6E" w:rsidRPr="009E60FD" w:rsidRDefault="000A5D6E" w:rsidP="000A5D6E">
            <w:pPr>
              <w:jc w:val="center"/>
            </w:pPr>
            <w:r w:rsidRPr="009E60FD">
              <w:t>1950</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расстоянии от центра взрыва</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50</w:t>
            </w:r>
          </w:p>
        </w:tc>
        <w:tc>
          <w:tcPr>
            <w:tcW w:w="2508" w:type="dxa"/>
          </w:tcPr>
          <w:p w:rsidR="000A5D6E" w:rsidRPr="009E60FD" w:rsidRDefault="000A5D6E" w:rsidP="000A5D6E">
            <w:pPr>
              <w:jc w:val="center"/>
            </w:pPr>
            <w:r w:rsidRPr="009E60FD">
              <w:t>50</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скорости горения</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м/с</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95,97</w:t>
            </w:r>
          </w:p>
        </w:tc>
        <w:tc>
          <w:tcPr>
            <w:tcW w:w="2508" w:type="dxa"/>
          </w:tcPr>
          <w:p w:rsidR="000A5D6E" w:rsidRPr="009E60FD" w:rsidRDefault="000A5D6E" w:rsidP="000A5D6E">
            <w:pPr>
              <w:jc w:val="center"/>
            </w:pPr>
            <w:r w:rsidRPr="009E60FD">
              <w:t>144,99</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Pr</w:t>
            </w:r>
            <w:r w:rsidR="00F92A20" w:rsidRPr="009E60FD">
              <w:rPr>
                <w:rFonts w:eastAsia="Calibri"/>
                <w:noProof/>
                <w:position w:val="-10"/>
              </w:rPr>
              <w:drawing>
                <wp:inline distT="0" distB="0" distL="0" distR="0">
                  <wp:extent cx="59690" cy="208915"/>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59690" cy="208915"/>
                          </a:xfrm>
                          <a:prstGeom prst="rect">
                            <a:avLst/>
                          </a:prstGeom>
                          <a:noFill/>
                          <a:ln>
                            <a:noFill/>
                          </a:ln>
                        </pic:spPr>
                      </pic:pic>
                    </a:graphicData>
                  </a:graphic>
                </wp:inline>
              </w:drawing>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вероятность повреждений стен промышленных зданий</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4,973</w:t>
            </w:r>
          </w:p>
        </w:tc>
        <w:tc>
          <w:tcPr>
            <w:tcW w:w="2508" w:type="dxa"/>
          </w:tcPr>
          <w:p w:rsidR="000A5D6E" w:rsidRPr="009E60FD" w:rsidRDefault="000A5D6E" w:rsidP="000A5D6E">
            <w:pPr>
              <w:jc w:val="center"/>
            </w:pPr>
            <w:r w:rsidRPr="009E60FD">
              <w:t>9,606</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eastAsia="en-US"/>
              </w:rPr>
            </w:pPr>
            <w:r w:rsidRPr="009E60FD">
              <w:rPr>
                <w:rFonts w:eastAsia="Calibri"/>
                <w:lang w:val="en-US" w:eastAsia="en-US"/>
              </w:rPr>
              <w:t>Pr</w:t>
            </w:r>
            <w:r w:rsidR="00F92A20" w:rsidRPr="009E60FD">
              <w:rPr>
                <w:rFonts w:eastAsia="Calibri"/>
                <w:noProof/>
                <w:position w:val="-10"/>
              </w:rPr>
              <w:drawing>
                <wp:inline distT="0" distB="0" distL="0" distR="0">
                  <wp:extent cx="99695" cy="20891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208915"/>
                          </a:xfrm>
                          <a:prstGeom prst="rect">
                            <a:avLst/>
                          </a:prstGeom>
                          <a:noFill/>
                          <a:ln>
                            <a:noFill/>
                          </a:ln>
                        </pic:spPr>
                      </pic:pic>
                    </a:graphicData>
                  </a:graphic>
                </wp:inline>
              </w:drawing>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вероятность разрушения промышленных зданий</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3,801</w:t>
            </w:r>
          </w:p>
        </w:tc>
        <w:tc>
          <w:tcPr>
            <w:tcW w:w="2508" w:type="dxa"/>
          </w:tcPr>
          <w:p w:rsidR="000A5D6E" w:rsidRPr="009E60FD" w:rsidRDefault="000A5D6E" w:rsidP="000A5D6E">
            <w:pPr>
              <w:jc w:val="center"/>
            </w:pPr>
            <w:r w:rsidRPr="009E60FD">
              <w:t>7,973</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eastAsia="en-US"/>
              </w:rPr>
            </w:pPr>
            <w:r w:rsidRPr="009E60FD">
              <w:rPr>
                <w:rFonts w:eastAsia="Calibri"/>
                <w:lang w:val="en-US" w:eastAsia="en-US"/>
              </w:rPr>
              <w:t>Pr</w:t>
            </w:r>
            <w:r w:rsidR="00F92A20" w:rsidRPr="009E60FD">
              <w:rPr>
                <w:rFonts w:eastAsia="Calibri"/>
                <w:noProof/>
                <w:position w:val="-12"/>
              </w:rPr>
              <w:drawing>
                <wp:inline distT="0" distB="0" distL="0" distR="0">
                  <wp:extent cx="79375" cy="21844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вероятность длительной потери управляемости у людей</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-7,960</w:t>
            </w:r>
          </w:p>
        </w:tc>
        <w:tc>
          <w:tcPr>
            <w:tcW w:w="2508" w:type="dxa"/>
          </w:tcPr>
          <w:p w:rsidR="000A5D6E" w:rsidRPr="009E60FD" w:rsidRDefault="000A5D6E" w:rsidP="000A5D6E">
            <w:pPr>
              <w:jc w:val="center"/>
            </w:pPr>
            <w:r w:rsidRPr="009E60FD">
              <w:t>0,676</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eastAsia="en-US"/>
              </w:rPr>
            </w:pPr>
            <w:r w:rsidRPr="009E60FD">
              <w:rPr>
                <w:rFonts w:eastAsia="Calibri"/>
                <w:lang w:val="en-US" w:eastAsia="en-US"/>
              </w:rPr>
              <w:t>Pr</w:t>
            </w:r>
            <w:r w:rsidR="00F92A20" w:rsidRPr="009E60FD">
              <w:rPr>
                <w:rFonts w:eastAsia="Calibri"/>
                <w:noProof/>
                <w:position w:val="-10"/>
              </w:rPr>
              <w:drawing>
                <wp:inline distT="0" distB="0" distL="0" distR="0">
                  <wp:extent cx="99695" cy="208915"/>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208915"/>
                          </a:xfrm>
                          <a:prstGeom prst="rect">
                            <a:avLst/>
                          </a:prstGeom>
                          <a:noFill/>
                          <a:ln>
                            <a:noFill/>
                          </a:ln>
                        </pic:spPr>
                      </pic:pic>
                    </a:graphicData>
                  </a:graphic>
                </wp:inline>
              </w:drawing>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вероятность разрыва барабанных перепонок</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2,808</w:t>
            </w:r>
          </w:p>
        </w:tc>
        <w:tc>
          <w:tcPr>
            <w:tcW w:w="2508" w:type="dxa"/>
          </w:tcPr>
          <w:p w:rsidR="000A5D6E" w:rsidRPr="009E60FD" w:rsidRDefault="000A5D6E" w:rsidP="000A5D6E">
            <w:pPr>
              <w:jc w:val="center"/>
            </w:pPr>
            <w:r w:rsidRPr="009E60FD">
              <w:t>6,345</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eastAsia="en-US"/>
              </w:rPr>
            </w:pPr>
            <w:r w:rsidRPr="009E60FD">
              <w:rPr>
                <w:rFonts w:eastAsia="Calibri"/>
                <w:lang w:val="en-US" w:eastAsia="en-US"/>
              </w:rPr>
              <w:t>Pr</w:t>
            </w:r>
            <w:r w:rsidR="00F92A20" w:rsidRPr="009E60FD">
              <w:rPr>
                <w:rFonts w:eastAsia="Calibri"/>
                <w:noProof/>
                <w:position w:val="-12"/>
              </w:rPr>
              <w:drawing>
                <wp:inline distT="0" distB="0" distL="0" distR="0">
                  <wp:extent cx="79375" cy="218440"/>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вероятность отброса людей взрывной волной</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-7,720</w:t>
            </w:r>
          </w:p>
        </w:tc>
        <w:tc>
          <w:tcPr>
            <w:tcW w:w="2508" w:type="dxa"/>
          </w:tcPr>
          <w:p w:rsidR="000A5D6E" w:rsidRPr="009E60FD" w:rsidRDefault="000A5D6E" w:rsidP="000A5D6E">
            <w:pPr>
              <w:jc w:val="center"/>
            </w:pPr>
            <w:r w:rsidRPr="009E60FD">
              <w:t>2,585</w:t>
            </w:r>
          </w:p>
        </w:tc>
      </w:tr>
      <w:tr w:rsidR="00D12856" w:rsidRPr="009E60FD" w:rsidTr="002D3C53">
        <w:trPr>
          <w:jc w:val="center"/>
        </w:trPr>
        <w:tc>
          <w:tcPr>
            <w:tcW w:w="4325" w:type="dxa"/>
            <w:gridSpan w:val="3"/>
            <w:shd w:val="clear" w:color="auto" w:fill="auto"/>
          </w:tcPr>
          <w:p w:rsidR="000A5D6E" w:rsidRPr="009E60FD" w:rsidRDefault="000A5D6E" w:rsidP="000A5D6E">
            <w:pPr>
              <w:jc w:val="center"/>
              <w:rPr>
                <w:rFonts w:eastAsia="Calibri"/>
                <w:lang w:eastAsia="en-US"/>
              </w:rPr>
            </w:pPr>
            <w:r w:rsidRPr="009E60FD">
              <w:rPr>
                <w:rFonts w:eastAsia="Calibri"/>
                <w:lang w:eastAsia="en-US"/>
              </w:rPr>
              <w:t>Радиусы поражения</w:t>
            </w:r>
          </w:p>
        </w:tc>
        <w:tc>
          <w:tcPr>
            <w:tcW w:w="2737" w:type="dxa"/>
            <w:shd w:val="clear" w:color="auto" w:fill="auto"/>
          </w:tcPr>
          <w:p w:rsidR="000A5D6E" w:rsidRPr="009E60FD" w:rsidRDefault="000A5D6E" w:rsidP="000A5D6E">
            <w:pPr>
              <w:jc w:val="center"/>
              <w:rPr>
                <w:rFonts w:eastAsia="Calibri"/>
                <w:lang w:eastAsia="en-US"/>
              </w:rPr>
            </w:pPr>
          </w:p>
        </w:tc>
        <w:tc>
          <w:tcPr>
            <w:tcW w:w="2508" w:type="dxa"/>
          </w:tcPr>
          <w:p w:rsidR="000A5D6E" w:rsidRPr="009E60FD" w:rsidRDefault="000A5D6E" w:rsidP="000A5D6E">
            <w:pPr>
              <w:jc w:val="center"/>
              <w:rPr>
                <w:rFonts w:eastAsia="Calibri"/>
                <w:lang w:eastAsia="en-US"/>
              </w:rPr>
            </w:pP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полное разрушение здания, здание подлежит сносу</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59,31</w:t>
            </w:r>
          </w:p>
        </w:tc>
        <w:tc>
          <w:tcPr>
            <w:tcW w:w="2508" w:type="dxa"/>
          </w:tcPr>
          <w:p w:rsidR="000A5D6E" w:rsidRPr="009E60FD" w:rsidRDefault="000A5D6E" w:rsidP="000A5D6E">
            <w:pPr>
              <w:jc w:val="center"/>
              <w:rPr>
                <w:b/>
              </w:rPr>
            </w:pPr>
            <w:r w:rsidRPr="009E60FD">
              <w:rPr>
                <w:b/>
              </w:rPr>
              <w:t>144,34</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тяжелые разрушения здания, здание подлежит сносу</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87,41</w:t>
            </w:r>
          </w:p>
        </w:tc>
        <w:tc>
          <w:tcPr>
            <w:tcW w:w="2508" w:type="dxa"/>
          </w:tcPr>
          <w:p w:rsidR="000A5D6E" w:rsidRPr="009E60FD" w:rsidRDefault="000A5D6E" w:rsidP="000A5D6E">
            <w:pPr>
              <w:jc w:val="center"/>
              <w:rPr>
                <w:b/>
              </w:rPr>
            </w:pPr>
            <w:r w:rsidRPr="009E60FD">
              <w:rPr>
                <w:b/>
              </w:rPr>
              <w:t>212,72</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средние повреждения, возможно восстановление здания</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149,05</w:t>
            </w:r>
          </w:p>
        </w:tc>
        <w:tc>
          <w:tcPr>
            <w:tcW w:w="2508" w:type="dxa"/>
          </w:tcPr>
          <w:p w:rsidR="000A5D6E" w:rsidRPr="009E60FD" w:rsidRDefault="000A5D6E" w:rsidP="000A5D6E">
            <w:pPr>
              <w:jc w:val="center"/>
              <w:rPr>
                <w:b/>
              </w:rPr>
            </w:pPr>
            <w:r w:rsidRPr="009E60FD">
              <w:rPr>
                <w:b/>
              </w:rPr>
              <w:t>364,66</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разрушение оконных проемов, легко сбрасываемых конструкций</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437,05</w:t>
            </w:r>
          </w:p>
        </w:tc>
        <w:tc>
          <w:tcPr>
            <w:tcW w:w="2508" w:type="dxa"/>
          </w:tcPr>
          <w:p w:rsidR="000A5D6E" w:rsidRPr="009E60FD" w:rsidRDefault="000A5D6E" w:rsidP="000A5D6E">
            <w:pPr>
              <w:jc w:val="center"/>
              <w:rPr>
                <w:b/>
              </w:rPr>
            </w:pPr>
            <w:r w:rsidRPr="009E60FD">
              <w:rPr>
                <w:b/>
              </w:rPr>
              <w:t>1063,59</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частичное разрушение и остекленения</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874,09</w:t>
            </w:r>
          </w:p>
        </w:tc>
        <w:tc>
          <w:tcPr>
            <w:tcW w:w="2508" w:type="dxa"/>
          </w:tcPr>
          <w:p w:rsidR="000A5D6E" w:rsidRPr="009E60FD" w:rsidRDefault="000A5D6E" w:rsidP="000A5D6E">
            <w:pPr>
              <w:jc w:val="center"/>
              <w:rPr>
                <w:b/>
              </w:rPr>
            </w:pPr>
            <w:r w:rsidRPr="009E60FD">
              <w:rPr>
                <w:b/>
              </w:rPr>
              <w:t>2127,18</w:t>
            </w:r>
          </w:p>
        </w:tc>
      </w:tr>
      <w:tr w:rsidR="00D12856" w:rsidRPr="009E60FD" w:rsidTr="002D3C53">
        <w:trPr>
          <w:jc w:val="center"/>
        </w:trPr>
        <w:tc>
          <w:tcPr>
            <w:tcW w:w="590" w:type="dxa"/>
            <w:shd w:val="clear" w:color="auto" w:fill="auto"/>
          </w:tcPr>
          <w:p w:rsidR="000A5D6E" w:rsidRPr="009E60FD" w:rsidRDefault="000A5D6E" w:rsidP="000A5D6E">
            <w:pPr>
              <w:jc w:val="both"/>
              <w:rPr>
                <w:rFonts w:eastAsia="Calibri"/>
                <w:lang w:val="en-US" w:eastAsia="en-US"/>
              </w:rPr>
            </w:pPr>
          </w:p>
        </w:tc>
        <w:tc>
          <w:tcPr>
            <w:tcW w:w="218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смертельно поражение людей</w:t>
            </w:r>
          </w:p>
        </w:tc>
        <w:tc>
          <w:tcPr>
            <w:tcW w:w="1553"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м</w:t>
            </w:r>
          </w:p>
        </w:tc>
        <w:tc>
          <w:tcPr>
            <w:tcW w:w="2737" w:type="dxa"/>
            <w:shd w:val="clear" w:color="auto" w:fill="auto"/>
          </w:tcPr>
          <w:p w:rsidR="000A5D6E" w:rsidRPr="009E60FD" w:rsidRDefault="000A5D6E" w:rsidP="000A5D6E">
            <w:pPr>
              <w:jc w:val="center"/>
              <w:rPr>
                <w:rFonts w:eastAsia="Calibri"/>
                <w:lang w:eastAsia="en-US"/>
              </w:rPr>
            </w:pPr>
            <w:r w:rsidRPr="009E60FD">
              <w:rPr>
                <w:rFonts w:eastAsia="Calibri"/>
                <w:lang w:eastAsia="en-US"/>
              </w:rPr>
              <w:t>59,31</w:t>
            </w:r>
          </w:p>
        </w:tc>
        <w:tc>
          <w:tcPr>
            <w:tcW w:w="2508" w:type="dxa"/>
          </w:tcPr>
          <w:p w:rsidR="000A5D6E" w:rsidRPr="009E60FD" w:rsidRDefault="000A5D6E" w:rsidP="000A5D6E">
            <w:pPr>
              <w:jc w:val="center"/>
              <w:rPr>
                <w:b/>
              </w:rPr>
            </w:pPr>
            <w:r w:rsidRPr="009E60FD">
              <w:rPr>
                <w:b/>
              </w:rPr>
              <w:t>144,34</w:t>
            </w:r>
          </w:p>
        </w:tc>
      </w:tr>
    </w:tbl>
    <w:p w:rsidR="000A5D6E" w:rsidRPr="009E60FD" w:rsidRDefault="000A5D6E" w:rsidP="000A5D6E">
      <w:pPr>
        <w:spacing w:line="288" w:lineRule="auto"/>
        <w:ind w:firstLine="709"/>
        <w:jc w:val="both"/>
        <w:rPr>
          <w:i/>
          <w:szCs w:val="28"/>
        </w:rPr>
      </w:pPr>
    </w:p>
    <w:p w:rsidR="000A5D6E" w:rsidRPr="009E60FD" w:rsidRDefault="000A5D6E" w:rsidP="000A5D6E">
      <w:pPr>
        <w:spacing w:before="100" w:beforeAutospacing="1" w:after="100" w:afterAutospacing="1" w:line="288" w:lineRule="auto"/>
        <w:contextualSpacing/>
        <w:jc w:val="center"/>
        <w:rPr>
          <w:rFonts w:eastAsia="Calibri"/>
          <w:i/>
          <w:u w:val="single"/>
          <w:lang w:eastAsia="en-US"/>
        </w:rPr>
      </w:pPr>
      <w:r w:rsidRPr="009E60FD">
        <w:rPr>
          <w:rFonts w:eastAsia="Calibri"/>
          <w:i/>
          <w:u w:val="single"/>
          <w:lang w:eastAsia="en-US"/>
        </w:rPr>
        <w:t>3. Сценарий развития аварии, связанной с воспламенением проливов бензина на железнодорожном и автомобильном транспорте</w:t>
      </w:r>
    </w:p>
    <w:p w:rsidR="000A5D6E" w:rsidRPr="009E60FD" w:rsidRDefault="000A5D6E" w:rsidP="000A5D6E">
      <w:pPr>
        <w:spacing w:before="100" w:beforeAutospacing="1" w:after="100" w:afterAutospacing="1" w:line="288" w:lineRule="auto"/>
        <w:ind w:firstLine="709"/>
        <w:contextualSpacing/>
        <w:jc w:val="both"/>
        <w:rPr>
          <w:rFonts w:eastAsia="Calibri"/>
        </w:rPr>
      </w:pPr>
      <w:r w:rsidRPr="009E60FD">
        <w:rPr>
          <w:rFonts w:eastAsia="Calibri"/>
        </w:rPr>
        <w:t>Возникновение аварии данного типа возможно при нарушении герметичности железнодорожной или автомобильной цистерны, перевозящей бензин в результате железнодорожной катастрофы или ДТП. Над поверхностью разлития образуется облако паров бензина. Воспламенение паров и дальнейшее горение топлива возможно при наличии источника зажигания. Такими источниками могут быть: замыкание электропроводки автомобиля, разряд статического электричества, образование искры от удара металлических предметов и т.д.</w:t>
      </w:r>
    </w:p>
    <w:p w:rsidR="000A5D6E" w:rsidRPr="009E60FD" w:rsidRDefault="000A5D6E" w:rsidP="000A5D6E">
      <w:pPr>
        <w:spacing w:before="100" w:beforeAutospacing="1" w:after="100" w:afterAutospacing="1" w:line="288" w:lineRule="auto"/>
        <w:ind w:firstLine="709"/>
        <w:contextualSpacing/>
        <w:jc w:val="both"/>
        <w:rPr>
          <w:rFonts w:eastAsia="Calibri"/>
          <w:b/>
        </w:rPr>
      </w:pPr>
      <w:r w:rsidRPr="009E60FD">
        <w:rPr>
          <w:rFonts w:eastAsia="Calibri"/>
          <w:b/>
        </w:rPr>
        <w:t>Данные:</w:t>
      </w:r>
    </w:p>
    <w:p w:rsidR="000A5D6E" w:rsidRPr="009E60FD" w:rsidRDefault="000A5D6E" w:rsidP="004B0704">
      <w:pPr>
        <w:numPr>
          <w:ilvl w:val="0"/>
          <w:numId w:val="53"/>
        </w:numPr>
        <w:spacing w:before="100" w:beforeAutospacing="1" w:after="100" w:afterAutospacing="1" w:line="360" w:lineRule="auto"/>
        <w:jc w:val="both"/>
        <w:rPr>
          <w:rFonts w:eastAsia="Calibri"/>
          <w:lang w:eastAsia="en-US"/>
        </w:rPr>
      </w:pPr>
      <w:r w:rsidRPr="009E60FD">
        <w:rPr>
          <w:rFonts w:eastAsia="Calibri"/>
          <w:lang w:eastAsia="en-US"/>
        </w:rPr>
        <w:t>количество разлившегося при аварии бензина</w:t>
      </w:r>
    </w:p>
    <w:p w:rsidR="000A5D6E" w:rsidRPr="009E60FD" w:rsidRDefault="000A5D6E" w:rsidP="004B0704">
      <w:pPr>
        <w:numPr>
          <w:ilvl w:val="0"/>
          <w:numId w:val="53"/>
        </w:numPr>
        <w:spacing w:before="100" w:beforeAutospacing="1" w:after="100" w:afterAutospacing="1" w:line="360" w:lineRule="auto"/>
        <w:jc w:val="both"/>
        <w:rPr>
          <w:rFonts w:eastAsia="Calibri"/>
          <w:lang w:eastAsia="en-US"/>
        </w:rPr>
      </w:pPr>
      <w:r w:rsidRPr="009E60FD">
        <w:rPr>
          <w:rFonts w:eastAsia="Calibri"/>
          <w:lang w:eastAsia="en-US"/>
        </w:rPr>
        <w:t>V=71,25 м  (95% от объема железнодорожной автоцистерны);</w:t>
      </w:r>
    </w:p>
    <w:p w:rsidR="000A5D6E" w:rsidRPr="009E60FD" w:rsidRDefault="000A5D6E" w:rsidP="004B0704">
      <w:pPr>
        <w:numPr>
          <w:ilvl w:val="0"/>
          <w:numId w:val="53"/>
        </w:numPr>
        <w:spacing w:before="100" w:beforeAutospacing="1" w:after="100" w:afterAutospacing="1" w:line="360" w:lineRule="auto"/>
        <w:jc w:val="both"/>
        <w:rPr>
          <w:rFonts w:eastAsia="Calibri"/>
          <w:lang w:eastAsia="en-US"/>
        </w:rPr>
      </w:pPr>
      <w:r w:rsidRPr="009E60FD">
        <w:rPr>
          <w:rFonts w:eastAsia="Calibri"/>
          <w:lang w:eastAsia="en-US"/>
        </w:rPr>
        <w:t>площадь пролива</w:t>
      </w:r>
    </w:p>
    <w:p w:rsidR="000A5D6E" w:rsidRPr="009E60FD" w:rsidRDefault="000A5D6E" w:rsidP="004B0704">
      <w:pPr>
        <w:numPr>
          <w:ilvl w:val="0"/>
          <w:numId w:val="53"/>
        </w:numPr>
        <w:spacing w:before="100" w:beforeAutospacing="1" w:after="100" w:afterAutospacing="1" w:line="360" w:lineRule="auto"/>
        <w:jc w:val="both"/>
        <w:rPr>
          <w:rFonts w:eastAsia="Calibri"/>
          <w:lang w:eastAsia="en-US"/>
        </w:rPr>
      </w:pPr>
      <w:r w:rsidRPr="009E60FD">
        <w:rPr>
          <w:rFonts w:eastAsia="Calibri"/>
          <w:lang w:eastAsia="en-US"/>
        </w:rPr>
        <w:t>S=1425,0 м .</w:t>
      </w:r>
    </w:p>
    <w:p w:rsidR="000A5D6E" w:rsidRPr="009E60FD" w:rsidRDefault="000A5D6E" w:rsidP="004B0704">
      <w:pPr>
        <w:numPr>
          <w:ilvl w:val="0"/>
          <w:numId w:val="53"/>
        </w:numPr>
        <w:spacing w:before="100" w:beforeAutospacing="1" w:after="100" w:afterAutospacing="1" w:line="360" w:lineRule="auto"/>
        <w:jc w:val="both"/>
        <w:rPr>
          <w:rFonts w:eastAsia="Calibri"/>
          <w:lang w:eastAsia="en-US"/>
        </w:rPr>
      </w:pPr>
      <w:r w:rsidRPr="009E60FD">
        <w:rPr>
          <w:rFonts w:eastAsia="Calibri"/>
          <w:lang w:eastAsia="en-US"/>
        </w:rPr>
        <w:t>количество разлившегося при аварии бензина</w:t>
      </w:r>
    </w:p>
    <w:p w:rsidR="000A5D6E" w:rsidRPr="009E60FD" w:rsidRDefault="000A5D6E" w:rsidP="004B0704">
      <w:pPr>
        <w:numPr>
          <w:ilvl w:val="0"/>
          <w:numId w:val="53"/>
        </w:numPr>
        <w:spacing w:before="100" w:beforeAutospacing="1" w:after="100" w:afterAutospacing="1" w:line="360" w:lineRule="auto"/>
        <w:jc w:val="both"/>
        <w:rPr>
          <w:rFonts w:eastAsia="Calibri"/>
          <w:lang w:eastAsia="en-US"/>
        </w:rPr>
      </w:pPr>
      <w:r w:rsidRPr="009E60FD">
        <w:rPr>
          <w:rFonts w:eastAsia="Calibri"/>
          <w:lang w:val="en-US" w:eastAsia="en-US"/>
        </w:rPr>
        <w:t>V</w:t>
      </w:r>
      <w:r w:rsidRPr="009E60FD">
        <w:rPr>
          <w:rFonts w:eastAsia="Calibri"/>
          <w:lang w:eastAsia="en-US"/>
        </w:rPr>
        <w:t>=8,55 м</w:t>
      </w:r>
      <w:r w:rsidR="00F92A20" w:rsidRPr="009E60FD">
        <w:rPr>
          <w:rFonts w:eastAsia="Calibri"/>
          <w:noProof/>
          <w:position w:val="-4"/>
        </w:rPr>
        <w:drawing>
          <wp:inline distT="0" distB="0" distL="0" distR="0">
            <wp:extent cx="79375" cy="188595"/>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188595"/>
                    </a:xfrm>
                    <a:prstGeom prst="rect">
                      <a:avLst/>
                    </a:prstGeom>
                    <a:noFill/>
                    <a:ln>
                      <a:noFill/>
                    </a:ln>
                  </pic:spPr>
                </pic:pic>
              </a:graphicData>
            </a:graphic>
          </wp:inline>
        </w:drawing>
      </w:r>
      <w:r w:rsidRPr="009E60FD">
        <w:rPr>
          <w:rFonts w:eastAsia="Calibri"/>
          <w:lang w:eastAsia="en-US"/>
        </w:rPr>
        <w:t xml:space="preserve"> (95% от объема цистерны);</w:t>
      </w:r>
    </w:p>
    <w:p w:rsidR="000A5D6E" w:rsidRPr="009E60FD" w:rsidRDefault="000A5D6E" w:rsidP="004B0704">
      <w:pPr>
        <w:numPr>
          <w:ilvl w:val="0"/>
          <w:numId w:val="53"/>
        </w:numPr>
        <w:spacing w:before="100" w:beforeAutospacing="1" w:after="100" w:afterAutospacing="1" w:line="360" w:lineRule="auto"/>
        <w:jc w:val="both"/>
        <w:rPr>
          <w:rFonts w:eastAsia="Calibri"/>
          <w:lang w:eastAsia="en-US"/>
        </w:rPr>
      </w:pPr>
      <w:r w:rsidRPr="009E60FD">
        <w:rPr>
          <w:rFonts w:eastAsia="Calibri"/>
          <w:lang w:eastAsia="en-US"/>
        </w:rPr>
        <w:t>площадь пролива</w:t>
      </w:r>
    </w:p>
    <w:p w:rsidR="000A5D6E" w:rsidRPr="009E60FD" w:rsidRDefault="000A5D6E" w:rsidP="004B0704">
      <w:pPr>
        <w:numPr>
          <w:ilvl w:val="0"/>
          <w:numId w:val="53"/>
        </w:numPr>
        <w:spacing w:before="100" w:beforeAutospacing="1" w:after="100" w:afterAutospacing="1" w:line="360" w:lineRule="auto"/>
        <w:jc w:val="both"/>
        <w:rPr>
          <w:rFonts w:eastAsia="Calibri"/>
          <w:lang w:eastAsia="en-US"/>
        </w:rPr>
      </w:pPr>
      <w:r w:rsidRPr="009E60FD">
        <w:rPr>
          <w:rFonts w:eastAsia="Calibri"/>
          <w:lang w:val="en-US" w:eastAsia="en-US"/>
        </w:rPr>
        <w:t>S</w:t>
      </w:r>
      <w:r w:rsidRPr="009E60FD">
        <w:rPr>
          <w:rFonts w:eastAsia="Calibri"/>
          <w:lang w:eastAsia="en-US"/>
        </w:rPr>
        <w:t>=171,0 м</w:t>
      </w:r>
      <w:r w:rsidR="00F92A20" w:rsidRPr="009E60FD">
        <w:rPr>
          <w:rFonts w:eastAsia="Calibri"/>
          <w:noProof/>
          <w:position w:val="-4"/>
        </w:rPr>
        <w:drawing>
          <wp:inline distT="0" distB="0" distL="0" distR="0">
            <wp:extent cx="99695" cy="188595"/>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188595"/>
                    </a:xfrm>
                    <a:prstGeom prst="rect">
                      <a:avLst/>
                    </a:prstGeom>
                    <a:noFill/>
                    <a:ln>
                      <a:noFill/>
                    </a:ln>
                  </pic:spPr>
                </pic:pic>
              </a:graphicData>
            </a:graphic>
          </wp:inline>
        </w:drawing>
      </w:r>
    </w:p>
    <w:p w:rsidR="000A5D6E" w:rsidRPr="009E60FD" w:rsidRDefault="000A5D6E" w:rsidP="000A5D6E">
      <w:pPr>
        <w:spacing w:before="100" w:beforeAutospacing="1" w:after="100" w:afterAutospacing="1" w:line="288" w:lineRule="auto"/>
        <w:ind w:firstLine="709"/>
        <w:contextualSpacing/>
        <w:jc w:val="both"/>
        <w:rPr>
          <w:rFonts w:eastAsia="Calibri"/>
          <w:b/>
          <w:i/>
        </w:rPr>
      </w:pPr>
      <w:r w:rsidRPr="009E60FD">
        <w:rPr>
          <w:rFonts w:eastAsia="Calibri"/>
          <w:b/>
          <w:i/>
        </w:rPr>
        <w:t>Порядок оценки последствий аварий</w:t>
      </w:r>
    </w:p>
    <w:p w:rsidR="000A5D6E" w:rsidRPr="009E60FD" w:rsidRDefault="000A5D6E" w:rsidP="00327397">
      <w:pPr>
        <w:spacing w:before="100" w:beforeAutospacing="1" w:after="100" w:afterAutospacing="1" w:line="288" w:lineRule="auto"/>
        <w:ind w:firstLine="709"/>
        <w:contextualSpacing/>
        <w:jc w:val="both"/>
        <w:rPr>
          <w:rFonts w:eastAsia="Calibri"/>
        </w:rPr>
      </w:pPr>
      <w:r w:rsidRPr="009E60FD">
        <w:rPr>
          <w:rFonts w:eastAsia="Calibri"/>
        </w:rPr>
        <w:t>Определим, на каком расстоянии от геометрического центра пролива может произойти поражение людей тепловым потоком. Болевые ощущения у людей от тепловой радиации возникают при интенсивности теплового воздействия 1,4 кВт/м</w:t>
      </w:r>
      <w:r w:rsidR="00F92A20" w:rsidRPr="009E60FD">
        <w:rPr>
          <w:rFonts w:eastAsia="Calibri"/>
          <w:noProof/>
        </w:rPr>
        <w:drawing>
          <wp:inline distT="0" distB="0" distL="0" distR="0">
            <wp:extent cx="99695" cy="18859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188595"/>
                    </a:xfrm>
                    <a:prstGeom prst="rect">
                      <a:avLst/>
                    </a:prstGeom>
                    <a:noFill/>
                    <a:ln>
                      <a:noFill/>
                    </a:ln>
                  </pic:spPr>
                </pic:pic>
              </a:graphicData>
            </a:graphic>
          </wp:inline>
        </w:drawing>
      </w:r>
      <w:r w:rsidRPr="009E60FD">
        <w:rPr>
          <w:rFonts w:eastAsia="Calibri"/>
        </w:rPr>
        <w:t xml:space="preserve"> и более.</w:t>
      </w:r>
    </w:p>
    <w:p w:rsidR="00327397" w:rsidRPr="009E60FD" w:rsidRDefault="00327397" w:rsidP="00327397">
      <w:pPr>
        <w:spacing w:before="100" w:beforeAutospacing="1" w:after="100" w:afterAutospacing="1" w:line="288" w:lineRule="auto"/>
        <w:jc w:val="center"/>
        <w:rPr>
          <w:rFonts w:eastAsia="Calibri"/>
          <w:b/>
          <w:i/>
          <w:lang w:eastAsia="en-US"/>
        </w:rPr>
      </w:pPr>
    </w:p>
    <w:p w:rsidR="000A5D6E" w:rsidRPr="009E60FD" w:rsidRDefault="000A5D6E" w:rsidP="00327397">
      <w:pPr>
        <w:spacing w:before="100" w:beforeAutospacing="1" w:after="100" w:afterAutospacing="1" w:line="288" w:lineRule="auto"/>
        <w:jc w:val="center"/>
        <w:rPr>
          <w:rFonts w:eastAsia="Calibri"/>
          <w:b/>
          <w:i/>
          <w:lang w:eastAsia="en-US"/>
        </w:rPr>
      </w:pPr>
      <w:r w:rsidRPr="009E60FD">
        <w:rPr>
          <w:rFonts w:eastAsia="Calibri"/>
          <w:b/>
          <w:i/>
          <w:lang w:eastAsia="en-US"/>
        </w:rPr>
        <w:t>Расстояние, на котором будет наблюдаться тепловой поток интенсивностью                          1,4 кВт/ м</w:t>
      </w:r>
      <w:r w:rsidR="00F92A20" w:rsidRPr="009E60FD">
        <w:rPr>
          <w:rFonts w:eastAsia="Calibri"/>
          <w:b/>
          <w:i/>
          <w:noProof/>
          <w:position w:val="-4"/>
        </w:rPr>
        <w:drawing>
          <wp:inline distT="0" distB="0" distL="0" distR="0">
            <wp:extent cx="99695" cy="188595"/>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188595"/>
                    </a:xfrm>
                    <a:prstGeom prst="rect">
                      <a:avLst/>
                    </a:prstGeom>
                    <a:noFill/>
                    <a:ln>
                      <a:noFill/>
                    </a:ln>
                  </pic:spPr>
                </pic:pic>
              </a:graphicData>
            </a:graphic>
          </wp:inline>
        </w:drawing>
      </w:r>
      <w:r w:rsidRPr="009E60FD">
        <w:rPr>
          <w:rFonts w:eastAsia="Calibri"/>
          <w:b/>
          <w:i/>
          <w:lang w:eastAsia="en-US"/>
        </w:rPr>
        <w:t xml:space="preserve">, составляет </w:t>
      </w:r>
      <w:smartTag w:uri="urn:schemas-microsoft-com:office:smarttags" w:element="metricconverter">
        <w:smartTagPr>
          <w:attr w:name="ProductID" w:val="61 м"/>
        </w:smartTagPr>
        <w:r w:rsidRPr="009E60FD">
          <w:rPr>
            <w:rFonts w:eastAsia="Calibri"/>
            <w:b/>
            <w:i/>
            <w:lang w:eastAsia="en-US"/>
          </w:rPr>
          <w:t>61 м</w:t>
        </w:r>
      </w:smartTag>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7"/>
        <w:gridCol w:w="2363"/>
        <w:gridCol w:w="1715"/>
        <w:gridCol w:w="1626"/>
        <w:gridCol w:w="1429"/>
        <w:gridCol w:w="1910"/>
      </w:tblGrid>
      <w:tr w:rsidR="00D12856" w:rsidRPr="009E60FD" w:rsidTr="002D3C53">
        <w:tc>
          <w:tcPr>
            <w:tcW w:w="527"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w:t>
            </w:r>
          </w:p>
        </w:tc>
        <w:tc>
          <w:tcPr>
            <w:tcW w:w="2363"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Наименование объекта</w:t>
            </w:r>
          </w:p>
        </w:tc>
        <w:tc>
          <w:tcPr>
            <w:tcW w:w="1715"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Наименование опасного вещества</w:t>
            </w:r>
          </w:p>
        </w:tc>
        <w:tc>
          <w:tcPr>
            <w:tcW w:w="1626" w:type="dxa"/>
            <w:shd w:val="clear" w:color="auto" w:fill="auto"/>
            <w:vAlign w:val="center"/>
          </w:tcPr>
          <w:p w:rsidR="000A5D6E" w:rsidRPr="009E60FD" w:rsidRDefault="000A5D6E" w:rsidP="000A5D6E">
            <w:pPr>
              <w:ind w:left="-69"/>
              <w:jc w:val="center"/>
              <w:rPr>
                <w:rFonts w:eastAsia="Calibri"/>
                <w:lang w:eastAsia="en-US"/>
              </w:rPr>
            </w:pPr>
            <w:r w:rsidRPr="009E60FD">
              <w:rPr>
                <w:rFonts w:eastAsia="Calibri"/>
                <w:lang w:eastAsia="en-US"/>
              </w:rPr>
              <w:t>Количество разлившегося вещества, м</w:t>
            </w:r>
            <w:r w:rsidR="00F92A20" w:rsidRPr="009E60FD">
              <w:rPr>
                <w:rFonts w:eastAsia="Calibri"/>
                <w:noProof/>
                <w:position w:val="-4"/>
                <w:sz w:val="26"/>
                <w:szCs w:val="26"/>
              </w:rPr>
              <w:drawing>
                <wp:inline distT="0" distB="0" distL="0" distR="0">
                  <wp:extent cx="79375" cy="188595"/>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188595"/>
                          </a:xfrm>
                          <a:prstGeom prst="rect">
                            <a:avLst/>
                          </a:prstGeom>
                          <a:noFill/>
                          <a:ln>
                            <a:noFill/>
                          </a:ln>
                        </pic:spPr>
                      </pic:pic>
                    </a:graphicData>
                  </a:graphic>
                </wp:inline>
              </w:drawing>
            </w:r>
          </w:p>
        </w:tc>
        <w:tc>
          <w:tcPr>
            <w:tcW w:w="1429"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Площадь пролива, м</w:t>
            </w:r>
            <w:r w:rsidR="00F92A20" w:rsidRPr="009E60FD">
              <w:rPr>
                <w:rFonts w:eastAsia="Calibri"/>
                <w:noProof/>
                <w:position w:val="-4"/>
              </w:rPr>
              <w:drawing>
                <wp:inline distT="0" distB="0" distL="0" distR="0">
                  <wp:extent cx="99695" cy="188595"/>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188595"/>
                          </a:xfrm>
                          <a:prstGeom prst="rect">
                            <a:avLst/>
                          </a:prstGeom>
                          <a:noFill/>
                          <a:ln>
                            <a:noFill/>
                          </a:ln>
                        </pic:spPr>
                      </pic:pic>
                    </a:graphicData>
                  </a:graphic>
                </wp:inline>
              </w:drawing>
            </w:r>
          </w:p>
        </w:tc>
        <w:tc>
          <w:tcPr>
            <w:tcW w:w="1910"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Расстояние, на котором будет наблюдаться тепловой поток интенсивностью 1,4 кВт/м</w:t>
            </w:r>
            <w:r w:rsidR="00F92A20" w:rsidRPr="009E60FD">
              <w:rPr>
                <w:rFonts w:eastAsia="Calibri"/>
                <w:noProof/>
                <w:position w:val="-4"/>
              </w:rPr>
              <w:drawing>
                <wp:inline distT="0" distB="0" distL="0" distR="0">
                  <wp:extent cx="99695" cy="188595"/>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188595"/>
                          </a:xfrm>
                          <a:prstGeom prst="rect">
                            <a:avLst/>
                          </a:prstGeom>
                          <a:noFill/>
                          <a:ln>
                            <a:noFill/>
                          </a:ln>
                        </pic:spPr>
                      </pic:pic>
                    </a:graphicData>
                  </a:graphic>
                </wp:inline>
              </w:drawing>
            </w:r>
            <w:r w:rsidRPr="009E60FD">
              <w:rPr>
                <w:rFonts w:eastAsia="Calibri"/>
                <w:lang w:eastAsia="en-US"/>
              </w:rPr>
              <w:t xml:space="preserve"> (м)</w:t>
            </w:r>
          </w:p>
        </w:tc>
      </w:tr>
      <w:tr w:rsidR="00D12856" w:rsidRPr="009E60FD" w:rsidTr="002D3C53">
        <w:tc>
          <w:tcPr>
            <w:tcW w:w="527" w:type="dxa"/>
            <w:shd w:val="clear" w:color="auto" w:fill="auto"/>
          </w:tcPr>
          <w:p w:rsidR="000A5D6E" w:rsidRPr="009E60FD" w:rsidRDefault="000A5D6E" w:rsidP="000A5D6E">
            <w:pPr>
              <w:jc w:val="both"/>
              <w:rPr>
                <w:rFonts w:eastAsia="Calibri"/>
                <w:lang w:eastAsia="en-US"/>
              </w:rPr>
            </w:pPr>
            <w:r w:rsidRPr="009E60FD">
              <w:rPr>
                <w:rFonts w:eastAsia="Calibri"/>
                <w:lang w:eastAsia="en-US"/>
              </w:rPr>
              <w:t>1.</w:t>
            </w:r>
          </w:p>
        </w:tc>
        <w:tc>
          <w:tcPr>
            <w:tcW w:w="2363"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Автомобильная дорога</w:t>
            </w:r>
          </w:p>
        </w:tc>
        <w:tc>
          <w:tcPr>
            <w:tcW w:w="1715"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Бензин</w:t>
            </w:r>
          </w:p>
        </w:tc>
        <w:tc>
          <w:tcPr>
            <w:tcW w:w="1626"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8,55</w:t>
            </w:r>
          </w:p>
        </w:tc>
        <w:tc>
          <w:tcPr>
            <w:tcW w:w="1429"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171,0</w:t>
            </w:r>
          </w:p>
        </w:tc>
        <w:tc>
          <w:tcPr>
            <w:tcW w:w="1910" w:type="dxa"/>
            <w:shd w:val="clear" w:color="auto" w:fill="auto"/>
            <w:vAlign w:val="center"/>
          </w:tcPr>
          <w:p w:rsidR="000A5D6E" w:rsidRPr="009E60FD" w:rsidRDefault="000A5D6E" w:rsidP="000A5D6E">
            <w:pPr>
              <w:jc w:val="center"/>
              <w:rPr>
                <w:rFonts w:eastAsia="Calibri"/>
                <w:b/>
                <w:lang w:eastAsia="en-US"/>
              </w:rPr>
            </w:pPr>
            <w:r w:rsidRPr="009E60FD">
              <w:rPr>
                <w:rFonts w:eastAsia="Calibri"/>
                <w:b/>
                <w:lang w:eastAsia="en-US"/>
              </w:rPr>
              <w:t>61</w:t>
            </w:r>
          </w:p>
        </w:tc>
      </w:tr>
      <w:tr w:rsidR="00D12856" w:rsidRPr="009E60FD" w:rsidTr="002D3C53">
        <w:tc>
          <w:tcPr>
            <w:tcW w:w="527" w:type="dxa"/>
            <w:shd w:val="clear" w:color="auto" w:fill="auto"/>
          </w:tcPr>
          <w:p w:rsidR="000A5D6E" w:rsidRPr="009E60FD" w:rsidRDefault="000A5D6E" w:rsidP="000A5D6E">
            <w:pPr>
              <w:jc w:val="center"/>
            </w:pPr>
            <w:r w:rsidRPr="009E60FD">
              <w:t>2.</w:t>
            </w:r>
          </w:p>
        </w:tc>
        <w:tc>
          <w:tcPr>
            <w:tcW w:w="2363" w:type="dxa"/>
            <w:shd w:val="clear" w:color="auto" w:fill="auto"/>
          </w:tcPr>
          <w:p w:rsidR="000A5D6E" w:rsidRPr="009E60FD" w:rsidRDefault="000A5D6E" w:rsidP="000A5D6E">
            <w:pPr>
              <w:jc w:val="both"/>
            </w:pPr>
            <w:r w:rsidRPr="009E60FD">
              <w:t>Железная дорога</w:t>
            </w:r>
          </w:p>
        </w:tc>
        <w:tc>
          <w:tcPr>
            <w:tcW w:w="1715" w:type="dxa"/>
            <w:shd w:val="clear" w:color="auto" w:fill="auto"/>
            <w:vAlign w:val="center"/>
          </w:tcPr>
          <w:p w:rsidR="000A5D6E" w:rsidRPr="009E60FD" w:rsidRDefault="000A5D6E" w:rsidP="000A5D6E">
            <w:pPr>
              <w:jc w:val="center"/>
            </w:pPr>
            <w:r w:rsidRPr="009E60FD">
              <w:t>Бензин</w:t>
            </w:r>
          </w:p>
        </w:tc>
        <w:tc>
          <w:tcPr>
            <w:tcW w:w="1626" w:type="dxa"/>
            <w:shd w:val="clear" w:color="auto" w:fill="auto"/>
            <w:vAlign w:val="center"/>
          </w:tcPr>
          <w:p w:rsidR="000A5D6E" w:rsidRPr="009E60FD" w:rsidRDefault="000A5D6E" w:rsidP="000A5D6E">
            <w:pPr>
              <w:jc w:val="center"/>
            </w:pPr>
            <w:r w:rsidRPr="009E60FD">
              <w:t>71,25</w:t>
            </w:r>
          </w:p>
        </w:tc>
        <w:tc>
          <w:tcPr>
            <w:tcW w:w="1429" w:type="dxa"/>
            <w:shd w:val="clear" w:color="auto" w:fill="auto"/>
            <w:vAlign w:val="center"/>
          </w:tcPr>
          <w:p w:rsidR="000A5D6E" w:rsidRPr="009E60FD" w:rsidRDefault="000A5D6E" w:rsidP="000A5D6E">
            <w:pPr>
              <w:jc w:val="center"/>
            </w:pPr>
            <w:r w:rsidRPr="009E60FD">
              <w:t>1425,0</w:t>
            </w:r>
          </w:p>
        </w:tc>
        <w:tc>
          <w:tcPr>
            <w:tcW w:w="1910" w:type="dxa"/>
            <w:shd w:val="clear" w:color="auto" w:fill="auto"/>
            <w:vAlign w:val="center"/>
          </w:tcPr>
          <w:p w:rsidR="000A5D6E" w:rsidRPr="009E60FD" w:rsidRDefault="000A5D6E" w:rsidP="000A5D6E">
            <w:pPr>
              <w:jc w:val="center"/>
              <w:rPr>
                <w:b/>
              </w:rPr>
            </w:pPr>
            <w:r w:rsidRPr="009E60FD">
              <w:rPr>
                <w:b/>
              </w:rPr>
              <w:t>109</w:t>
            </w:r>
          </w:p>
        </w:tc>
      </w:tr>
    </w:tbl>
    <w:p w:rsidR="000A5D6E" w:rsidRPr="009E60FD" w:rsidRDefault="000A5D6E" w:rsidP="000A5D6E">
      <w:pPr>
        <w:spacing w:before="100" w:beforeAutospacing="1" w:after="100" w:afterAutospacing="1" w:line="288" w:lineRule="auto"/>
        <w:ind w:firstLine="709"/>
        <w:contextualSpacing/>
        <w:jc w:val="both"/>
        <w:rPr>
          <w:rFonts w:eastAsia="Calibri"/>
          <w:lang w:eastAsia="en-US"/>
        </w:rPr>
      </w:pPr>
      <w:r w:rsidRPr="009E60FD">
        <w:rPr>
          <w:rFonts w:eastAsia="Calibri"/>
          <w:lang w:eastAsia="en-US"/>
        </w:rPr>
        <w:lastRenderedPageBreak/>
        <w:t>Количество пострадавших среди населения и степень повреждения оборудования и зданий будет зависеть от удаленности аварии от населённых пунктов.</w:t>
      </w:r>
    </w:p>
    <w:p w:rsidR="000A5D6E" w:rsidRPr="009E60FD" w:rsidRDefault="000A5D6E" w:rsidP="000A5D6E">
      <w:pPr>
        <w:spacing w:before="100" w:beforeAutospacing="1" w:after="100" w:afterAutospacing="1"/>
        <w:contextualSpacing/>
        <w:jc w:val="center"/>
        <w:rPr>
          <w:rFonts w:eastAsia="Calibri"/>
          <w:b/>
          <w:i/>
          <w:lang w:eastAsia="en-US"/>
        </w:rPr>
      </w:pPr>
      <w:r w:rsidRPr="009E60FD">
        <w:rPr>
          <w:rFonts w:eastAsia="Calibri"/>
          <w:b/>
          <w:i/>
          <w:lang w:eastAsia="en-US"/>
        </w:rPr>
        <w:t>Поражение зданий и сооружений тепловым излучением</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7"/>
        <w:gridCol w:w="3084"/>
      </w:tblGrid>
      <w:tr w:rsidR="00D12856" w:rsidRPr="009E60FD" w:rsidTr="002D3C53">
        <w:trPr>
          <w:jc w:val="center"/>
        </w:trPr>
        <w:tc>
          <w:tcPr>
            <w:tcW w:w="6487"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Характер повреждения элементов зданий</w:t>
            </w:r>
          </w:p>
        </w:tc>
        <w:tc>
          <w:tcPr>
            <w:tcW w:w="3084"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Интенсивность излучения, кВт/м</w:t>
            </w:r>
            <w:r w:rsidR="00F92A20" w:rsidRPr="009E60FD">
              <w:rPr>
                <w:rFonts w:eastAsia="Calibri"/>
                <w:noProof/>
                <w:position w:val="-4"/>
              </w:rPr>
              <w:drawing>
                <wp:inline distT="0" distB="0" distL="0" distR="0">
                  <wp:extent cx="99695" cy="18859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188595"/>
                          </a:xfrm>
                          <a:prstGeom prst="rect">
                            <a:avLst/>
                          </a:prstGeom>
                          <a:noFill/>
                          <a:ln>
                            <a:noFill/>
                          </a:ln>
                        </pic:spPr>
                      </pic:pic>
                    </a:graphicData>
                  </a:graphic>
                </wp:inline>
              </w:drawing>
            </w:r>
          </w:p>
        </w:tc>
      </w:tr>
      <w:tr w:rsidR="00D12856" w:rsidRPr="009E60FD" w:rsidTr="002D3C53">
        <w:trPr>
          <w:jc w:val="center"/>
        </w:trPr>
        <w:tc>
          <w:tcPr>
            <w:tcW w:w="6487"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Стальные конструкции (критическая температура прогрева 300°С) разрушение</w:t>
            </w:r>
          </w:p>
          <w:p w:rsidR="000A5D6E" w:rsidRPr="009E60FD" w:rsidRDefault="000A5D6E" w:rsidP="000A5D6E">
            <w:pPr>
              <w:jc w:val="both"/>
              <w:rPr>
                <w:rFonts w:eastAsia="Calibri"/>
                <w:lang w:eastAsia="en-US"/>
              </w:rPr>
            </w:pPr>
            <w:r w:rsidRPr="009E60FD">
              <w:rPr>
                <w:rFonts w:eastAsia="Calibri"/>
                <w:lang w:eastAsia="en-US"/>
              </w:rPr>
              <w:t>10 мин. при</w:t>
            </w:r>
          </w:p>
          <w:p w:rsidR="000A5D6E" w:rsidRPr="009E60FD" w:rsidRDefault="000A5D6E" w:rsidP="000A5D6E">
            <w:pPr>
              <w:jc w:val="both"/>
              <w:rPr>
                <w:rFonts w:eastAsia="Calibri"/>
                <w:lang w:eastAsia="en-US"/>
              </w:rPr>
            </w:pPr>
            <w:r w:rsidRPr="009E60FD">
              <w:rPr>
                <w:rFonts w:eastAsia="Calibri"/>
                <w:lang w:eastAsia="en-US"/>
              </w:rPr>
              <w:t>30 мин. при</w:t>
            </w:r>
          </w:p>
          <w:p w:rsidR="000A5D6E" w:rsidRPr="009E60FD" w:rsidRDefault="000A5D6E" w:rsidP="000A5D6E">
            <w:pPr>
              <w:jc w:val="both"/>
              <w:rPr>
                <w:rFonts w:eastAsia="Calibri"/>
                <w:lang w:eastAsia="en-US"/>
              </w:rPr>
            </w:pPr>
            <w:r w:rsidRPr="009E60FD">
              <w:rPr>
                <w:rFonts w:eastAsia="Calibri"/>
                <w:lang w:eastAsia="en-US"/>
              </w:rPr>
              <w:t>90 мин. при</w:t>
            </w:r>
          </w:p>
        </w:tc>
        <w:tc>
          <w:tcPr>
            <w:tcW w:w="3084" w:type="dxa"/>
            <w:shd w:val="clear" w:color="auto" w:fill="auto"/>
          </w:tcPr>
          <w:p w:rsidR="000A5D6E" w:rsidRPr="009E60FD" w:rsidRDefault="000A5D6E" w:rsidP="000A5D6E">
            <w:pPr>
              <w:jc w:val="both"/>
              <w:rPr>
                <w:rFonts w:eastAsia="Calibri"/>
                <w:lang w:eastAsia="en-US"/>
              </w:rPr>
            </w:pPr>
          </w:p>
          <w:p w:rsidR="000A5D6E" w:rsidRPr="009E60FD" w:rsidRDefault="000A5D6E" w:rsidP="000A5D6E">
            <w:pPr>
              <w:jc w:val="both"/>
              <w:rPr>
                <w:rFonts w:eastAsia="Calibri"/>
                <w:lang w:eastAsia="en-US"/>
              </w:rPr>
            </w:pPr>
          </w:p>
          <w:p w:rsidR="000A5D6E" w:rsidRPr="009E60FD" w:rsidRDefault="000A5D6E" w:rsidP="000A5D6E">
            <w:pPr>
              <w:jc w:val="both"/>
              <w:rPr>
                <w:rFonts w:eastAsia="Calibri"/>
                <w:lang w:eastAsia="en-US"/>
              </w:rPr>
            </w:pPr>
            <w:r w:rsidRPr="009E60FD">
              <w:rPr>
                <w:rFonts w:eastAsia="Calibri"/>
                <w:lang w:eastAsia="en-US"/>
              </w:rPr>
              <w:t>30</w:t>
            </w:r>
          </w:p>
          <w:p w:rsidR="000A5D6E" w:rsidRPr="009E60FD" w:rsidRDefault="000A5D6E" w:rsidP="000A5D6E">
            <w:pPr>
              <w:jc w:val="both"/>
              <w:rPr>
                <w:rFonts w:eastAsia="Calibri"/>
                <w:lang w:eastAsia="en-US"/>
              </w:rPr>
            </w:pPr>
            <w:r w:rsidRPr="009E60FD">
              <w:rPr>
                <w:rFonts w:eastAsia="Calibri"/>
                <w:lang w:eastAsia="en-US"/>
              </w:rPr>
              <w:t>20</w:t>
            </w:r>
          </w:p>
          <w:p w:rsidR="000A5D6E" w:rsidRPr="009E60FD" w:rsidRDefault="000A5D6E" w:rsidP="000A5D6E">
            <w:pPr>
              <w:jc w:val="both"/>
              <w:rPr>
                <w:rFonts w:eastAsia="Calibri"/>
                <w:lang w:eastAsia="en-US"/>
              </w:rPr>
            </w:pPr>
            <w:r w:rsidRPr="009E60FD">
              <w:rPr>
                <w:rFonts w:eastAsia="Calibri"/>
                <w:lang w:eastAsia="en-US"/>
              </w:rPr>
              <w:t>12</w:t>
            </w:r>
          </w:p>
        </w:tc>
      </w:tr>
      <w:tr w:rsidR="00D12856" w:rsidRPr="009E60FD" w:rsidTr="002D3C53">
        <w:trPr>
          <w:jc w:val="center"/>
        </w:trPr>
        <w:tc>
          <w:tcPr>
            <w:tcW w:w="6487"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Кирпичные конструкции (критическая температура прогрева 700 °С) разрушение</w:t>
            </w:r>
          </w:p>
          <w:p w:rsidR="000A5D6E" w:rsidRPr="009E60FD" w:rsidRDefault="000A5D6E" w:rsidP="000A5D6E">
            <w:pPr>
              <w:jc w:val="both"/>
              <w:rPr>
                <w:rFonts w:eastAsia="Calibri"/>
                <w:lang w:eastAsia="en-US"/>
              </w:rPr>
            </w:pPr>
            <w:r w:rsidRPr="009E60FD">
              <w:rPr>
                <w:rFonts w:eastAsia="Calibri"/>
                <w:lang w:eastAsia="en-US"/>
              </w:rPr>
              <w:t>10 мин. при</w:t>
            </w:r>
          </w:p>
          <w:p w:rsidR="000A5D6E" w:rsidRPr="009E60FD" w:rsidRDefault="000A5D6E" w:rsidP="000A5D6E">
            <w:pPr>
              <w:jc w:val="both"/>
              <w:rPr>
                <w:rFonts w:eastAsia="Calibri"/>
                <w:lang w:eastAsia="en-US"/>
              </w:rPr>
            </w:pPr>
            <w:r w:rsidRPr="009E60FD">
              <w:rPr>
                <w:rFonts w:eastAsia="Calibri"/>
                <w:lang w:eastAsia="en-US"/>
              </w:rPr>
              <w:t>30 мин. при</w:t>
            </w:r>
          </w:p>
          <w:p w:rsidR="000A5D6E" w:rsidRPr="009E60FD" w:rsidRDefault="000A5D6E" w:rsidP="000A5D6E">
            <w:pPr>
              <w:jc w:val="both"/>
              <w:rPr>
                <w:rFonts w:eastAsia="Calibri"/>
                <w:lang w:eastAsia="en-US"/>
              </w:rPr>
            </w:pPr>
            <w:r w:rsidRPr="009E60FD">
              <w:rPr>
                <w:rFonts w:eastAsia="Calibri"/>
                <w:lang w:eastAsia="en-US"/>
              </w:rPr>
              <w:t>90 мин. при</w:t>
            </w:r>
          </w:p>
        </w:tc>
        <w:tc>
          <w:tcPr>
            <w:tcW w:w="3084" w:type="dxa"/>
            <w:shd w:val="clear" w:color="auto" w:fill="auto"/>
          </w:tcPr>
          <w:p w:rsidR="000A5D6E" w:rsidRPr="009E60FD" w:rsidRDefault="000A5D6E" w:rsidP="000A5D6E">
            <w:pPr>
              <w:jc w:val="both"/>
              <w:rPr>
                <w:rFonts w:eastAsia="Calibri"/>
                <w:lang w:eastAsia="en-US"/>
              </w:rPr>
            </w:pPr>
          </w:p>
          <w:p w:rsidR="000A5D6E" w:rsidRPr="009E60FD" w:rsidRDefault="000A5D6E" w:rsidP="000A5D6E">
            <w:pPr>
              <w:jc w:val="both"/>
              <w:rPr>
                <w:rFonts w:eastAsia="Calibri"/>
                <w:lang w:eastAsia="en-US"/>
              </w:rPr>
            </w:pPr>
          </w:p>
          <w:p w:rsidR="000A5D6E" w:rsidRPr="009E60FD" w:rsidRDefault="000A5D6E" w:rsidP="000A5D6E">
            <w:pPr>
              <w:jc w:val="both"/>
              <w:rPr>
                <w:rFonts w:eastAsia="Calibri"/>
                <w:lang w:eastAsia="en-US"/>
              </w:rPr>
            </w:pPr>
            <w:r w:rsidRPr="009E60FD">
              <w:rPr>
                <w:rFonts w:eastAsia="Calibri"/>
                <w:lang w:eastAsia="en-US"/>
              </w:rPr>
              <w:t>95</w:t>
            </w:r>
          </w:p>
          <w:p w:rsidR="000A5D6E" w:rsidRPr="009E60FD" w:rsidRDefault="000A5D6E" w:rsidP="000A5D6E">
            <w:pPr>
              <w:jc w:val="both"/>
              <w:rPr>
                <w:rFonts w:eastAsia="Calibri"/>
                <w:lang w:eastAsia="en-US"/>
              </w:rPr>
            </w:pPr>
            <w:r w:rsidRPr="009E60FD">
              <w:rPr>
                <w:rFonts w:eastAsia="Calibri"/>
                <w:lang w:eastAsia="en-US"/>
              </w:rPr>
              <w:t>55</w:t>
            </w:r>
          </w:p>
          <w:p w:rsidR="000A5D6E" w:rsidRPr="009E60FD" w:rsidRDefault="000A5D6E" w:rsidP="000A5D6E">
            <w:pPr>
              <w:jc w:val="both"/>
              <w:rPr>
                <w:rFonts w:eastAsia="Calibri"/>
                <w:lang w:eastAsia="en-US"/>
              </w:rPr>
            </w:pPr>
            <w:r w:rsidRPr="009E60FD">
              <w:rPr>
                <w:rFonts w:eastAsia="Calibri"/>
                <w:lang w:eastAsia="en-US"/>
              </w:rPr>
              <w:t>30</w:t>
            </w:r>
          </w:p>
        </w:tc>
      </w:tr>
      <w:tr w:rsidR="00D12856" w:rsidRPr="009E60FD" w:rsidTr="002D3C53">
        <w:trPr>
          <w:jc w:val="center"/>
        </w:trPr>
        <w:tc>
          <w:tcPr>
            <w:tcW w:w="6487"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Взрыв резервуаров с нефтепродуктами (температура самовоспламенения менее 235 °С при степени черноты поверхности резервуара 0,35)</w:t>
            </w:r>
          </w:p>
          <w:p w:rsidR="000A5D6E" w:rsidRPr="009E60FD" w:rsidRDefault="000A5D6E" w:rsidP="000A5D6E">
            <w:pPr>
              <w:jc w:val="both"/>
              <w:rPr>
                <w:rFonts w:eastAsia="Calibri"/>
                <w:lang w:eastAsia="en-US"/>
              </w:rPr>
            </w:pPr>
            <w:r w:rsidRPr="009E60FD">
              <w:rPr>
                <w:rFonts w:eastAsia="Calibri"/>
                <w:lang w:eastAsia="en-US"/>
              </w:rPr>
              <w:t>5 мин. при</w:t>
            </w:r>
          </w:p>
          <w:p w:rsidR="000A5D6E" w:rsidRPr="009E60FD" w:rsidRDefault="000A5D6E" w:rsidP="000A5D6E">
            <w:pPr>
              <w:jc w:val="both"/>
              <w:rPr>
                <w:rFonts w:eastAsia="Calibri"/>
                <w:lang w:eastAsia="en-US"/>
              </w:rPr>
            </w:pPr>
            <w:r w:rsidRPr="009E60FD">
              <w:rPr>
                <w:rFonts w:eastAsia="Calibri"/>
                <w:lang w:eastAsia="en-US"/>
              </w:rPr>
              <w:t>10 мин. при</w:t>
            </w:r>
          </w:p>
          <w:p w:rsidR="000A5D6E" w:rsidRPr="009E60FD" w:rsidRDefault="000A5D6E" w:rsidP="000A5D6E">
            <w:pPr>
              <w:jc w:val="both"/>
              <w:rPr>
                <w:rFonts w:eastAsia="Calibri"/>
                <w:lang w:eastAsia="en-US"/>
              </w:rPr>
            </w:pPr>
            <w:r w:rsidRPr="009E60FD">
              <w:rPr>
                <w:rFonts w:eastAsia="Calibri"/>
                <w:lang w:eastAsia="en-US"/>
              </w:rPr>
              <w:t xml:space="preserve">20 мин. при </w:t>
            </w:r>
          </w:p>
        </w:tc>
        <w:tc>
          <w:tcPr>
            <w:tcW w:w="3084" w:type="dxa"/>
            <w:shd w:val="clear" w:color="auto" w:fill="auto"/>
          </w:tcPr>
          <w:p w:rsidR="000A5D6E" w:rsidRPr="009E60FD" w:rsidRDefault="000A5D6E" w:rsidP="000A5D6E">
            <w:pPr>
              <w:jc w:val="both"/>
              <w:rPr>
                <w:rFonts w:eastAsia="Calibri"/>
                <w:lang w:eastAsia="en-US"/>
              </w:rPr>
            </w:pPr>
          </w:p>
          <w:p w:rsidR="000A5D6E" w:rsidRPr="009E60FD" w:rsidRDefault="000A5D6E" w:rsidP="000A5D6E">
            <w:pPr>
              <w:jc w:val="both"/>
              <w:rPr>
                <w:rFonts w:eastAsia="Calibri"/>
                <w:lang w:eastAsia="en-US"/>
              </w:rPr>
            </w:pPr>
          </w:p>
          <w:p w:rsidR="000A5D6E" w:rsidRPr="009E60FD" w:rsidRDefault="000A5D6E" w:rsidP="000A5D6E">
            <w:pPr>
              <w:jc w:val="both"/>
              <w:rPr>
                <w:rFonts w:eastAsia="Calibri"/>
                <w:lang w:eastAsia="en-US"/>
              </w:rPr>
            </w:pPr>
          </w:p>
          <w:p w:rsidR="000A5D6E" w:rsidRPr="009E60FD" w:rsidRDefault="000A5D6E" w:rsidP="000A5D6E">
            <w:pPr>
              <w:jc w:val="both"/>
              <w:rPr>
                <w:rFonts w:eastAsia="Calibri"/>
                <w:lang w:eastAsia="en-US"/>
              </w:rPr>
            </w:pPr>
            <w:r w:rsidRPr="009E60FD">
              <w:rPr>
                <w:rFonts w:eastAsia="Calibri"/>
                <w:lang w:eastAsia="en-US"/>
              </w:rPr>
              <w:t>34,9</w:t>
            </w:r>
          </w:p>
          <w:p w:rsidR="000A5D6E" w:rsidRPr="009E60FD" w:rsidRDefault="000A5D6E" w:rsidP="000A5D6E">
            <w:pPr>
              <w:jc w:val="both"/>
              <w:rPr>
                <w:rFonts w:eastAsia="Calibri"/>
                <w:lang w:eastAsia="en-US"/>
              </w:rPr>
            </w:pPr>
            <w:r w:rsidRPr="009E60FD">
              <w:rPr>
                <w:rFonts w:eastAsia="Calibri"/>
                <w:lang w:eastAsia="en-US"/>
              </w:rPr>
              <w:t>27,6</w:t>
            </w:r>
          </w:p>
          <w:p w:rsidR="000A5D6E" w:rsidRPr="009E60FD" w:rsidRDefault="000A5D6E" w:rsidP="000A5D6E">
            <w:pPr>
              <w:jc w:val="both"/>
              <w:rPr>
                <w:rFonts w:eastAsia="Calibri"/>
                <w:lang w:eastAsia="en-US"/>
              </w:rPr>
            </w:pPr>
            <w:r w:rsidRPr="009E60FD">
              <w:rPr>
                <w:rFonts w:eastAsia="Calibri"/>
                <w:lang w:eastAsia="en-US"/>
              </w:rPr>
              <w:t>21,4</w:t>
            </w:r>
          </w:p>
          <w:p w:rsidR="000A5D6E" w:rsidRPr="009E60FD" w:rsidRDefault="000A5D6E" w:rsidP="000A5D6E">
            <w:pPr>
              <w:jc w:val="both"/>
              <w:rPr>
                <w:rFonts w:eastAsia="Calibri"/>
                <w:lang w:eastAsia="en-US"/>
              </w:rPr>
            </w:pPr>
            <w:r w:rsidRPr="009E60FD">
              <w:rPr>
                <w:rFonts w:eastAsia="Calibri"/>
                <w:lang w:eastAsia="en-US"/>
              </w:rPr>
              <w:t>19,5</w:t>
            </w:r>
          </w:p>
        </w:tc>
      </w:tr>
    </w:tbl>
    <w:p w:rsidR="000A5D6E" w:rsidRPr="009E60FD" w:rsidRDefault="000A5D6E" w:rsidP="000A5D6E">
      <w:pPr>
        <w:spacing w:before="100" w:beforeAutospacing="1" w:after="100" w:afterAutospacing="1"/>
        <w:contextualSpacing/>
        <w:jc w:val="center"/>
        <w:rPr>
          <w:rFonts w:eastAsia="Calibri"/>
          <w:b/>
          <w:i/>
          <w:lang w:eastAsia="en-US"/>
        </w:rPr>
      </w:pPr>
      <w:r w:rsidRPr="009E60FD">
        <w:rPr>
          <w:rFonts w:eastAsia="Calibri"/>
          <w:b/>
          <w:i/>
          <w:lang w:eastAsia="en-US"/>
        </w:rPr>
        <w:t>Поражение человека тепловым излучением</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7"/>
        <w:gridCol w:w="3084"/>
      </w:tblGrid>
      <w:tr w:rsidR="00D12856" w:rsidRPr="009E60FD" w:rsidTr="002D3C53">
        <w:trPr>
          <w:jc w:val="center"/>
        </w:trPr>
        <w:tc>
          <w:tcPr>
            <w:tcW w:w="6487" w:type="dxa"/>
            <w:shd w:val="clear" w:color="auto" w:fill="auto"/>
          </w:tcPr>
          <w:p w:rsidR="000A5D6E" w:rsidRPr="009E60FD" w:rsidRDefault="000A5D6E" w:rsidP="000A5D6E">
            <w:pPr>
              <w:spacing w:line="276" w:lineRule="auto"/>
              <w:jc w:val="center"/>
              <w:rPr>
                <w:b/>
                <w:sz w:val="22"/>
                <w:szCs w:val="22"/>
                <w:lang w:eastAsia="en-US"/>
              </w:rPr>
            </w:pPr>
            <w:r w:rsidRPr="009E60FD">
              <w:rPr>
                <w:b/>
                <w:sz w:val="22"/>
                <w:szCs w:val="22"/>
                <w:lang w:eastAsia="en-US"/>
              </w:rPr>
              <w:t>Характер воздействия на человека</w:t>
            </w:r>
          </w:p>
        </w:tc>
        <w:tc>
          <w:tcPr>
            <w:tcW w:w="3084" w:type="dxa"/>
            <w:shd w:val="clear" w:color="auto" w:fill="auto"/>
          </w:tcPr>
          <w:p w:rsidR="000A5D6E" w:rsidRPr="009E60FD" w:rsidRDefault="000A5D6E" w:rsidP="000A5D6E">
            <w:pPr>
              <w:spacing w:line="276" w:lineRule="auto"/>
              <w:jc w:val="center"/>
              <w:rPr>
                <w:sz w:val="22"/>
                <w:szCs w:val="22"/>
                <w:lang w:eastAsia="en-US"/>
              </w:rPr>
            </w:pPr>
            <w:r w:rsidRPr="009E60FD">
              <w:rPr>
                <w:b/>
                <w:sz w:val="22"/>
                <w:szCs w:val="22"/>
                <w:lang w:eastAsia="en-US"/>
              </w:rPr>
              <w:t>Интенсивность излучения,</w:t>
            </w:r>
            <w:r w:rsidRPr="009E60FD">
              <w:rPr>
                <w:sz w:val="22"/>
                <w:szCs w:val="22"/>
                <w:lang w:eastAsia="en-US"/>
              </w:rPr>
              <w:t xml:space="preserve"> </w:t>
            </w:r>
            <w:r w:rsidRPr="009E60FD">
              <w:rPr>
                <w:b/>
                <w:sz w:val="22"/>
                <w:szCs w:val="22"/>
                <w:lang w:eastAsia="en-US"/>
              </w:rPr>
              <w:t>кВт</w:t>
            </w:r>
            <w:r w:rsidRPr="009E60FD">
              <w:rPr>
                <w:sz w:val="22"/>
                <w:szCs w:val="22"/>
                <w:lang w:eastAsia="en-US"/>
              </w:rPr>
              <w:t>/</w:t>
            </w:r>
            <w:r w:rsidRPr="009E60FD">
              <w:rPr>
                <w:b/>
                <w:sz w:val="22"/>
                <w:szCs w:val="22"/>
                <w:lang w:eastAsia="en-US"/>
              </w:rPr>
              <w:t>м</w:t>
            </w:r>
            <w:r w:rsidR="00F92A20" w:rsidRPr="009E60FD">
              <w:rPr>
                <w:b/>
                <w:noProof/>
                <w:position w:val="-4"/>
                <w:sz w:val="22"/>
                <w:szCs w:val="22"/>
              </w:rPr>
              <w:drawing>
                <wp:inline distT="0" distB="0" distL="0" distR="0">
                  <wp:extent cx="99695" cy="188595"/>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188595"/>
                          </a:xfrm>
                          <a:prstGeom prst="rect">
                            <a:avLst/>
                          </a:prstGeom>
                          <a:noFill/>
                          <a:ln>
                            <a:noFill/>
                          </a:ln>
                        </pic:spPr>
                      </pic:pic>
                    </a:graphicData>
                  </a:graphic>
                </wp:inline>
              </w:drawing>
            </w:r>
          </w:p>
        </w:tc>
      </w:tr>
      <w:tr w:rsidR="00D12856" w:rsidRPr="009E60FD" w:rsidTr="002D3C53">
        <w:trPr>
          <w:jc w:val="center"/>
        </w:trPr>
        <w:tc>
          <w:tcPr>
            <w:tcW w:w="6487" w:type="dxa"/>
            <w:shd w:val="clear" w:color="auto" w:fill="auto"/>
          </w:tcPr>
          <w:p w:rsidR="000A5D6E" w:rsidRPr="009E60FD" w:rsidRDefault="000A5D6E" w:rsidP="000A5D6E">
            <w:pPr>
              <w:spacing w:line="276" w:lineRule="auto"/>
              <w:jc w:val="both"/>
              <w:rPr>
                <w:sz w:val="22"/>
                <w:szCs w:val="22"/>
                <w:lang w:eastAsia="en-US"/>
              </w:rPr>
            </w:pPr>
            <w:r w:rsidRPr="009E60FD">
              <w:rPr>
                <w:sz w:val="22"/>
                <w:szCs w:val="22"/>
                <w:lang w:eastAsia="en-US"/>
              </w:rPr>
              <w:t>Без негативных последствий в течение неограниченного времени</w:t>
            </w:r>
          </w:p>
        </w:tc>
        <w:tc>
          <w:tcPr>
            <w:tcW w:w="3084" w:type="dxa"/>
            <w:shd w:val="clear" w:color="auto" w:fill="auto"/>
          </w:tcPr>
          <w:p w:rsidR="000A5D6E" w:rsidRPr="009E60FD" w:rsidRDefault="000A5D6E" w:rsidP="000A5D6E">
            <w:pPr>
              <w:spacing w:line="276" w:lineRule="auto"/>
              <w:jc w:val="center"/>
              <w:rPr>
                <w:sz w:val="22"/>
                <w:szCs w:val="22"/>
                <w:lang w:eastAsia="en-US"/>
              </w:rPr>
            </w:pPr>
            <w:r w:rsidRPr="009E60FD">
              <w:rPr>
                <w:sz w:val="22"/>
                <w:szCs w:val="22"/>
                <w:lang w:eastAsia="en-US"/>
              </w:rPr>
              <w:t>1,4</w:t>
            </w:r>
          </w:p>
        </w:tc>
      </w:tr>
      <w:tr w:rsidR="00D12856" w:rsidRPr="009E60FD" w:rsidTr="002D3C53">
        <w:trPr>
          <w:jc w:val="center"/>
        </w:trPr>
        <w:tc>
          <w:tcPr>
            <w:tcW w:w="6487" w:type="dxa"/>
            <w:shd w:val="clear" w:color="auto" w:fill="auto"/>
          </w:tcPr>
          <w:p w:rsidR="000A5D6E" w:rsidRPr="009E60FD" w:rsidRDefault="000A5D6E" w:rsidP="000A5D6E">
            <w:pPr>
              <w:spacing w:line="276" w:lineRule="auto"/>
              <w:jc w:val="both"/>
              <w:rPr>
                <w:sz w:val="22"/>
                <w:szCs w:val="22"/>
                <w:lang w:eastAsia="en-US"/>
              </w:rPr>
            </w:pPr>
            <w:r w:rsidRPr="009E60FD">
              <w:rPr>
                <w:sz w:val="22"/>
                <w:szCs w:val="22"/>
                <w:lang w:eastAsia="en-US"/>
              </w:rPr>
              <w:t>Безопасно для человека в брезентовой одежде</w:t>
            </w:r>
          </w:p>
        </w:tc>
        <w:tc>
          <w:tcPr>
            <w:tcW w:w="3084" w:type="dxa"/>
            <w:shd w:val="clear" w:color="auto" w:fill="auto"/>
          </w:tcPr>
          <w:p w:rsidR="000A5D6E" w:rsidRPr="009E60FD" w:rsidRDefault="000A5D6E" w:rsidP="000A5D6E">
            <w:pPr>
              <w:spacing w:line="276" w:lineRule="auto"/>
              <w:jc w:val="center"/>
              <w:rPr>
                <w:sz w:val="22"/>
                <w:szCs w:val="22"/>
                <w:lang w:eastAsia="en-US"/>
              </w:rPr>
            </w:pPr>
            <w:r w:rsidRPr="009E60FD">
              <w:rPr>
                <w:sz w:val="22"/>
                <w:szCs w:val="22"/>
                <w:lang w:eastAsia="en-US"/>
              </w:rPr>
              <w:t>4,2</w:t>
            </w:r>
          </w:p>
        </w:tc>
      </w:tr>
      <w:tr w:rsidR="00D12856" w:rsidRPr="009E60FD" w:rsidTr="002D3C53">
        <w:trPr>
          <w:jc w:val="center"/>
        </w:trPr>
        <w:tc>
          <w:tcPr>
            <w:tcW w:w="6487" w:type="dxa"/>
            <w:shd w:val="clear" w:color="auto" w:fill="auto"/>
          </w:tcPr>
          <w:p w:rsidR="000A5D6E" w:rsidRPr="009E60FD" w:rsidRDefault="000A5D6E" w:rsidP="000A5D6E">
            <w:pPr>
              <w:spacing w:line="276" w:lineRule="auto"/>
              <w:jc w:val="both"/>
              <w:rPr>
                <w:sz w:val="22"/>
                <w:szCs w:val="22"/>
                <w:lang w:eastAsia="en-US"/>
              </w:rPr>
            </w:pPr>
            <w:r w:rsidRPr="009E60FD">
              <w:rPr>
                <w:sz w:val="22"/>
                <w:szCs w:val="22"/>
                <w:lang w:eastAsia="en-US"/>
              </w:rPr>
              <w:t>Непереносимая боль через 20-30 сек.</w:t>
            </w:r>
          </w:p>
          <w:p w:rsidR="000A5D6E" w:rsidRPr="009E60FD" w:rsidRDefault="000A5D6E" w:rsidP="000A5D6E">
            <w:pPr>
              <w:spacing w:line="276" w:lineRule="auto"/>
              <w:jc w:val="both"/>
              <w:rPr>
                <w:sz w:val="22"/>
                <w:szCs w:val="22"/>
                <w:lang w:eastAsia="en-US"/>
              </w:rPr>
            </w:pPr>
            <w:r w:rsidRPr="009E60FD">
              <w:rPr>
                <w:sz w:val="22"/>
                <w:szCs w:val="22"/>
                <w:lang w:eastAsia="en-US"/>
              </w:rPr>
              <w:t>Ожог 1 степени через 15-20 сек.</w:t>
            </w:r>
          </w:p>
          <w:p w:rsidR="000A5D6E" w:rsidRPr="009E60FD" w:rsidRDefault="000A5D6E" w:rsidP="000A5D6E">
            <w:pPr>
              <w:spacing w:line="276" w:lineRule="auto"/>
              <w:jc w:val="both"/>
              <w:rPr>
                <w:sz w:val="22"/>
                <w:szCs w:val="22"/>
                <w:lang w:eastAsia="en-US"/>
              </w:rPr>
            </w:pPr>
            <w:r w:rsidRPr="009E60FD">
              <w:rPr>
                <w:sz w:val="22"/>
                <w:szCs w:val="22"/>
                <w:lang w:eastAsia="en-US"/>
              </w:rPr>
              <w:t>Ожог 2 степени через 30-40 сек.</w:t>
            </w:r>
          </w:p>
        </w:tc>
        <w:tc>
          <w:tcPr>
            <w:tcW w:w="3084" w:type="dxa"/>
            <w:shd w:val="clear" w:color="auto" w:fill="auto"/>
          </w:tcPr>
          <w:p w:rsidR="000A5D6E" w:rsidRPr="009E60FD" w:rsidRDefault="000A5D6E" w:rsidP="000A5D6E">
            <w:pPr>
              <w:spacing w:line="276" w:lineRule="auto"/>
              <w:jc w:val="center"/>
              <w:rPr>
                <w:sz w:val="22"/>
                <w:szCs w:val="22"/>
                <w:lang w:eastAsia="en-US"/>
              </w:rPr>
            </w:pPr>
            <w:r w:rsidRPr="009E60FD">
              <w:rPr>
                <w:sz w:val="22"/>
                <w:szCs w:val="22"/>
                <w:lang w:eastAsia="en-US"/>
              </w:rPr>
              <w:t>7,0</w:t>
            </w:r>
          </w:p>
        </w:tc>
      </w:tr>
      <w:tr w:rsidR="00D12856" w:rsidRPr="009E60FD" w:rsidTr="002D3C53">
        <w:trPr>
          <w:jc w:val="center"/>
        </w:trPr>
        <w:tc>
          <w:tcPr>
            <w:tcW w:w="6487" w:type="dxa"/>
            <w:shd w:val="clear" w:color="auto" w:fill="auto"/>
          </w:tcPr>
          <w:p w:rsidR="000A5D6E" w:rsidRPr="009E60FD" w:rsidRDefault="000A5D6E" w:rsidP="000A5D6E">
            <w:pPr>
              <w:spacing w:line="276" w:lineRule="auto"/>
              <w:jc w:val="both"/>
              <w:rPr>
                <w:sz w:val="22"/>
                <w:szCs w:val="22"/>
                <w:lang w:eastAsia="en-US"/>
              </w:rPr>
            </w:pPr>
            <w:r w:rsidRPr="009E60FD">
              <w:rPr>
                <w:sz w:val="22"/>
                <w:szCs w:val="22"/>
                <w:lang w:eastAsia="en-US"/>
              </w:rPr>
              <w:t>Непереносимая боль через 3-5 сек.</w:t>
            </w:r>
          </w:p>
          <w:p w:rsidR="000A5D6E" w:rsidRPr="009E60FD" w:rsidRDefault="000A5D6E" w:rsidP="000A5D6E">
            <w:pPr>
              <w:spacing w:line="276" w:lineRule="auto"/>
              <w:jc w:val="both"/>
              <w:rPr>
                <w:sz w:val="22"/>
                <w:szCs w:val="22"/>
                <w:lang w:eastAsia="en-US"/>
              </w:rPr>
            </w:pPr>
            <w:r w:rsidRPr="009E60FD">
              <w:rPr>
                <w:sz w:val="22"/>
                <w:szCs w:val="22"/>
                <w:lang w:eastAsia="en-US"/>
              </w:rPr>
              <w:t>Ожог 1 степени через 6-8 сек.</w:t>
            </w:r>
          </w:p>
          <w:p w:rsidR="000A5D6E" w:rsidRPr="009E60FD" w:rsidRDefault="000A5D6E" w:rsidP="000A5D6E">
            <w:pPr>
              <w:spacing w:line="276" w:lineRule="auto"/>
              <w:jc w:val="both"/>
              <w:rPr>
                <w:sz w:val="22"/>
                <w:szCs w:val="22"/>
                <w:lang w:eastAsia="en-US"/>
              </w:rPr>
            </w:pPr>
            <w:r w:rsidRPr="009E60FD">
              <w:rPr>
                <w:sz w:val="22"/>
                <w:szCs w:val="22"/>
                <w:lang w:eastAsia="en-US"/>
              </w:rPr>
              <w:t>Ожог 2 степени через 12-16 сек.</w:t>
            </w:r>
          </w:p>
        </w:tc>
        <w:tc>
          <w:tcPr>
            <w:tcW w:w="3084" w:type="dxa"/>
            <w:shd w:val="clear" w:color="auto" w:fill="auto"/>
          </w:tcPr>
          <w:p w:rsidR="000A5D6E" w:rsidRPr="009E60FD" w:rsidRDefault="000A5D6E" w:rsidP="000A5D6E">
            <w:pPr>
              <w:spacing w:line="276" w:lineRule="auto"/>
              <w:jc w:val="center"/>
              <w:rPr>
                <w:sz w:val="22"/>
                <w:szCs w:val="22"/>
                <w:lang w:eastAsia="en-US"/>
              </w:rPr>
            </w:pPr>
            <w:r w:rsidRPr="009E60FD">
              <w:rPr>
                <w:sz w:val="22"/>
                <w:szCs w:val="22"/>
                <w:lang w:eastAsia="en-US"/>
              </w:rPr>
              <w:t>10,5</w:t>
            </w:r>
          </w:p>
        </w:tc>
      </w:tr>
      <w:tr w:rsidR="00D12856" w:rsidRPr="009E60FD" w:rsidTr="002D3C53">
        <w:trPr>
          <w:jc w:val="center"/>
        </w:trPr>
        <w:tc>
          <w:tcPr>
            <w:tcW w:w="6487" w:type="dxa"/>
            <w:shd w:val="clear" w:color="auto" w:fill="auto"/>
          </w:tcPr>
          <w:p w:rsidR="000A5D6E" w:rsidRPr="009E60FD" w:rsidRDefault="000A5D6E" w:rsidP="000A5D6E">
            <w:pPr>
              <w:spacing w:line="276" w:lineRule="auto"/>
              <w:jc w:val="both"/>
              <w:rPr>
                <w:sz w:val="22"/>
                <w:szCs w:val="22"/>
                <w:lang w:eastAsia="en-US"/>
              </w:rPr>
            </w:pPr>
            <w:r w:rsidRPr="009E60FD">
              <w:rPr>
                <w:sz w:val="22"/>
                <w:szCs w:val="22"/>
                <w:lang w:eastAsia="en-US"/>
              </w:rPr>
              <w:t>Летальный исход с вероятностью 50% при длительном воздействии около 10 сек.</w:t>
            </w:r>
          </w:p>
        </w:tc>
        <w:tc>
          <w:tcPr>
            <w:tcW w:w="3084" w:type="dxa"/>
            <w:shd w:val="clear" w:color="auto" w:fill="auto"/>
          </w:tcPr>
          <w:p w:rsidR="000A5D6E" w:rsidRPr="009E60FD" w:rsidRDefault="000A5D6E" w:rsidP="000A5D6E">
            <w:pPr>
              <w:spacing w:line="276" w:lineRule="auto"/>
              <w:jc w:val="center"/>
              <w:rPr>
                <w:sz w:val="22"/>
                <w:szCs w:val="22"/>
                <w:lang w:eastAsia="en-US"/>
              </w:rPr>
            </w:pPr>
            <w:r w:rsidRPr="009E60FD">
              <w:rPr>
                <w:sz w:val="22"/>
                <w:szCs w:val="22"/>
                <w:lang w:eastAsia="en-US"/>
              </w:rPr>
              <w:t>44,5</w:t>
            </w:r>
          </w:p>
        </w:tc>
      </w:tr>
    </w:tbl>
    <w:p w:rsidR="000A5D6E" w:rsidRPr="009E60FD" w:rsidRDefault="000A5D6E" w:rsidP="000A5D6E">
      <w:pPr>
        <w:spacing w:before="100" w:beforeAutospacing="1" w:after="100" w:afterAutospacing="1" w:line="288" w:lineRule="auto"/>
        <w:jc w:val="center"/>
        <w:rPr>
          <w:rFonts w:eastAsia="Calibri"/>
          <w:i/>
          <w:u w:val="single"/>
          <w:lang w:eastAsia="en-US"/>
        </w:rPr>
      </w:pPr>
      <w:r w:rsidRPr="009E60FD">
        <w:rPr>
          <w:rFonts w:eastAsia="Calibri"/>
          <w:i/>
          <w:u w:val="single"/>
          <w:lang w:eastAsia="en-US"/>
        </w:rPr>
        <w:t>4. Сценарий развития аварии, связанной с воспламенением топливовоздушной смеси с образованием избыточного давления на железнодорожном и автомобильном транспорте при перевозке ЛВЖ (бензин)</w:t>
      </w:r>
    </w:p>
    <w:p w:rsidR="000A5D6E" w:rsidRPr="009E60FD" w:rsidRDefault="000A5D6E" w:rsidP="000A5D6E">
      <w:pPr>
        <w:spacing w:before="100" w:beforeAutospacing="1" w:after="100" w:afterAutospacing="1" w:line="288" w:lineRule="auto"/>
        <w:ind w:firstLine="709"/>
        <w:jc w:val="both"/>
        <w:rPr>
          <w:rFonts w:eastAsia="Calibri"/>
          <w:lang w:eastAsia="en-US"/>
        </w:rPr>
      </w:pPr>
      <w:r w:rsidRPr="009E60FD">
        <w:rPr>
          <w:rFonts w:eastAsia="Calibri"/>
          <w:lang w:eastAsia="en-US"/>
        </w:rPr>
        <w:t xml:space="preserve">Возникновение аварии данного типа возможно при нарушении герметичности железнодорожной или автомобильной цистерны, перевозящей бензин в результате железнодорожной или автомобильной катастрофы. Происходит выброс топлива в окружающую среду с последующим образованием топливовоздушной смеси. Воспламенение, образовавшейся топливовоздушной смеси с образованием избыточного </w:t>
      </w:r>
      <w:r w:rsidRPr="009E60FD">
        <w:rPr>
          <w:rFonts w:eastAsia="Calibri"/>
          <w:lang w:eastAsia="en-US"/>
        </w:rPr>
        <w:lastRenderedPageBreak/>
        <w:t>давления возможно при наличии источника зажигания. Такими источниками могут быть: статического электричества, образование искры от удара металлических предметов и т.д.</w:t>
      </w:r>
    </w:p>
    <w:p w:rsidR="000A5D6E" w:rsidRPr="009E60FD" w:rsidRDefault="000A5D6E" w:rsidP="000A5D6E">
      <w:pPr>
        <w:spacing w:before="100" w:beforeAutospacing="1" w:after="100" w:afterAutospacing="1"/>
        <w:contextualSpacing/>
        <w:jc w:val="center"/>
        <w:rPr>
          <w:rFonts w:eastAsia="Calibri"/>
          <w:b/>
          <w:i/>
          <w:lang w:eastAsia="en-US"/>
        </w:rPr>
      </w:pPr>
      <w:r w:rsidRPr="009E60FD">
        <w:rPr>
          <w:rFonts w:eastAsia="Calibri"/>
          <w:b/>
          <w:i/>
          <w:lang w:eastAsia="en-US"/>
        </w:rPr>
        <w:t>Количество опасных веществ, участвующих в создании поражающих факторов и результаты расчета зон действия поражающих факторов</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00"/>
        <w:gridCol w:w="4120"/>
        <w:gridCol w:w="842"/>
        <w:gridCol w:w="2078"/>
        <w:gridCol w:w="2078"/>
      </w:tblGrid>
      <w:tr w:rsidR="00D12856" w:rsidRPr="009E60FD" w:rsidTr="002D3C53">
        <w:trPr>
          <w:jc w:val="center"/>
        </w:trPr>
        <w:tc>
          <w:tcPr>
            <w:tcW w:w="2429" w:type="pct"/>
            <w:gridSpan w:val="2"/>
            <w:vMerge w:val="restar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Параметр</w:t>
            </w:r>
          </w:p>
        </w:tc>
        <w:tc>
          <w:tcPr>
            <w:tcW w:w="433" w:type="pct"/>
            <w:vMerge w:val="restart"/>
            <w:shd w:val="clear" w:color="auto" w:fill="auto"/>
            <w:vAlign w:val="center"/>
          </w:tcPr>
          <w:p w:rsidR="000A5D6E" w:rsidRPr="009E60FD" w:rsidRDefault="000A5D6E" w:rsidP="000A5D6E">
            <w:pPr>
              <w:jc w:val="both"/>
              <w:rPr>
                <w:rFonts w:eastAsia="Calibri"/>
                <w:lang w:eastAsia="en-US"/>
              </w:rPr>
            </w:pPr>
            <w:r w:rsidRPr="009E60FD">
              <w:rPr>
                <w:rFonts w:eastAsia="Calibri"/>
                <w:lang w:eastAsia="en-US"/>
              </w:rPr>
              <w:t>Ед. изм.</w:t>
            </w:r>
          </w:p>
        </w:tc>
        <w:tc>
          <w:tcPr>
            <w:tcW w:w="2138" w:type="pct"/>
            <w:gridSpan w:val="2"/>
            <w:shd w:val="clear" w:color="auto" w:fill="auto"/>
          </w:tcPr>
          <w:p w:rsidR="000A5D6E" w:rsidRPr="009E60FD" w:rsidRDefault="000A5D6E" w:rsidP="000A5D6E">
            <w:pPr>
              <w:jc w:val="center"/>
              <w:rPr>
                <w:rFonts w:eastAsia="Calibri"/>
                <w:lang w:eastAsia="en-US"/>
              </w:rPr>
            </w:pPr>
            <w:r w:rsidRPr="009E60FD">
              <w:rPr>
                <w:rFonts w:eastAsia="Calibri"/>
                <w:lang w:eastAsia="en-US"/>
              </w:rPr>
              <w:t>Бензин</w:t>
            </w:r>
          </w:p>
        </w:tc>
      </w:tr>
      <w:tr w:rsidR="00D12856" w:rsidRPr="009E60FD" w:rsidTr="002D3C53">
        <w:trPr>
          <w:jc w:val="center"/>
        </w:trPr>
        <w:tc>
          <w:tcPr>
            <w:tcW w:w="2429" w:type="pct"/>
            <w:gridSpan w:val="2"/>
            <w:vMerge/>
            <w:shd w:val="clear" w:color="auto" w:fill="auto"/>
          </w:tcPr>
          <w:p w:rsidR="000A5D6E" w:rsidRPr="009E60FD" w:rsidRDefault="000A5D6E" w:rsidP="000A5D6E">
            <w:pPr>
              <w:jc w:val="both"/>
              <w:rPr>
                <w:rFonts w:eastAsia="Calibri"/>
                <w:lang w:eastAsia="en-US"/>
              </w:rPr>
            </w:pPr>
          </w:p>
        </w:tc>
        <w:tc>
          <w:tcPr>
            <w:tcW w:w="433" w:type="pct"/>
            <w:vMerge/>
            <w:shd w:val="clear" w:color="auto" w:fill="auto"/>
          </w:tcPr>
          <w:p w:rsidR="000A5D6E" w:rsidRPr="009E60FD" w:rsidRDefault="000A5D6E" w:rsidP="000A5D6E">
            <w:pPr>
              <w:jc w:val="both"/>
              <w:rPr>
                <w:rFonts w:eastAsia="Calibri"/>
                <w:lang w:eastAsia="en-US"/>
              </w:rPr>
            </w:pPr>
          </w:p>
        </w:tc>
        <w:tc>
          <w:tcPr>
            <w:tcW w:w="2138" w:type="pct"/>
            <w:gridSpan w:val="2"/>
            <w:shd w:val="clear" w:color="auto" w:fill="auto"/>
          </w:tcPr>
          <w:p w:rsidR="000A5D6E" w:rsidRPr="009E60FD" w:rsidRDefault="000A5D6E" w:rsidP="000A5D6E">
            <w:pPr>
              <w:jc w:val="center"/>
              <w:rPr>
                <w:rFonts w:eastAsia="Calibri"/>
                <w:lang w:eastAsia="en-US"/>
              </w:rPr>
            </w:pPr>
            <w:r w:rsidRPr="009E60FD">
              <w:rPr>
                <w:rFonts w:eastAsia="Calibri"/>
                <w:lang w:eastAsia="en-US"/>
              </w:rPr>
              <w:t>Параметры аварийного объекта</w:t>
            </w:r>
          </w:p>
        </w:tc>
      </w:tr>
      <w:tr w:rsidR="00D12856" w:rsidRPr="009E60FD" w:rsidTr="002D3C53">
        <w:trPr>
          <w:jc w:val="center"/>
        </w:trPr>
        <w:tc>
          <w:tcPr>
            <w:tcW w:w="2429" w:type="pct"/>
            <w:gridSpan w:val="2"/>
            <w:vMerge/>
            <w:shd w:val="clear" w:color="auto" w:fill="auto"/>
          </w:tcPr>
          <w:p w:rsidR="000A5D6E" w:rsidRPr="009E60FD" w:rsidRDefault="000A5D6E" w:rsidP="000A5D6E">
            <w:pPr>
              <w:jc w:val="both"/>
              <w:rPr>
                <w:rFonts w:eastAsia="Calibri"/>
                <w:lang w:eastAsia="en-US"/>
              </w:rPr>
            </w:pPr>
          </w:p>
        </w:tc>
        <w:tc>
          <w:tcPr>
            <w:tcW w:w="433" w:type="pct"/>
            <w:vMerge/>
            <w:shd w:val="clear" w:color="auto" w:fill="auto"/>
          </w:tcPr>
          <w:p w:rsidR="000A5D6E" w:rsidRPr="009E60FD" w:rsidRDefault="000A5D6E" w:rsidP="000A5D6E">
            <w:pPr>
              <w:jc w:val="both"/>
              <w:rPr>
                <w:rFonts w:eastAsia="Calibri"/>
                <w:lang w:eastAsia="en-US"/>
              </w:rPr>
            </w:pP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Автоцистерна</w:t>
            </w:r>
          </w:p>
        </w:tc>
        <w:tc>
          <w:tcPr>
            <w:tcW w:w="1069" w:type="pct"/>
          </w:tcPr>
          <w:p w:rsidR="000A5D6E" w:rsidRPr="009E60FD" w:rsidRDefault="000A5D6E" w:rsidP="000A5D6E">
            <w:pPr>
              <w:jc w:val="center"/>
              <w:rPr>
                <w:rFonts w:eastAsia="Calibri"/>
                <w:lang w:eastAsia="en-US"/>
              </w:rPr>
            </w:pPr>
            <w:r w:rsidRPr="009E60FD">
              <w:rPr>
                <w:rFonts w:eastAsia="Calibri"/>
                <w:lang w:eastAsia="en-US"/>
              </w:rPr>
              <w:t>Ж/д цистерна</w:t>
            </w:r>
          </w:p>
        </w:tc>
      </w:tr>
      <w:tr w:rsidR="00D12856" w:rsidRPr="009E60FD" w:rsidTr="002D3C53">
        <w:trPr>
          <w:trHeight w:val="173"/>
          <w:jc w:val="center"/>
        </w:trPr>
        <w:tc>
          <w:tcPr>
            <w:tcW w:w="2429" w:type="pct"/>
            <w:gridSpan w:val="2"/>
            <w:vMerge/>
            <w:shd w:val="clear" w:color="auto" w:fill="auto"/>
          </w:tcPr>
          <w:p w:rsidR="000A5D6E" w:rsidRPr="009E60FD" w:rsidRDefault="000A5D6E" w:rsidP="000A5D6E">
            <w:pPr>
              <w:jc w:val="both"/>
              <w:rPr>
                <w:rFonts w:eastAsia="Calibri"/>
                <w:lang w:eastAsia="en-US"/>
              </w:rPr>
            </w:pPr>
          </w:p>
        </w:tc>
        <w:tc>
          <w:tcPr>
            <w:tcW w:w="433" w:type="pct"/>
            <w:vMerge/>
            <w:shd w:val="clear" w:color="auto" w:fill="auto"/>
          </w:tcPr>
          <w:p w:rsidR="000A5D6E" w:rsidRPr="009E60FD" w:rsidRDefault="000A5D6E" w:rsidP="000A5D6E">
            <w:pPr>
              <w:jc w:val="both"/>
              <w:rPr>
                <w:rFonts w:eastAsia="Calibri"/>
                <w:lang w:eastAsia="en-US"/>
              </w:rPr>
            </w:pPr>
          </w:p>
        </w:tc>
        <w:tc>
          <w:tcPr>
            <w:tcW w:w="2138" w:type="pct"/>
            <w:gridSpan w:val="2"/>
            <w:shd w:val="clear" w:color="auto" w:fill="auto"/>
          </w:tcPr>
          <w:p w:rsidR="000A5D6E" w:rsidRPr="009E60FD" w:rsidRDefault="000A5D6E" w:rsidP="000A5D6E">
            <w:pPr>
              <w:jc w:val="center"/>
              <w:rPr>
                <w:rFonts w:eastAsia="Calibri"/>
                <w:lang w:eastAsia="en-US"/>
              </w:rPr>
            </w:pPr>
            <w:r w:rsidRPr="009E60FD">
              <w:rPr>
                <w:rFonts w:eastAsia="Calibri"/>
                <w:lang w:eastAsia="en-US"/>
              </w:rPr>
              <w:t>Расстояние от места аварии, м</w:t>
            </w:r>
          </w:p>
        </w:tc>
      </w:tr>
      <w:tr w:rsidR="00D12856" w:rsidRPr="009E60FD" w:rsidTr="002D3C53">
        <w:trPr>
          <w:trHeight w:val="172"/>
          <w:jc w:val="center"/>
        </w:trPr>
        <w:tc>
          <w:tcPr>
            <w:tcW w:w="2429" w:type="pct"/>
            <w:gridSpan w:val="2"/>
            <w:vMerge/>
            <w:shd w:val="clear" w:color="auto" w:fill="auto"/>
          </w:tcPr>
          <w:p w:rsidR="000A5D6E" w:rsidRPr="009E60FD" w:rsidRDefault="000A5D6E" w:rsidP="000A5D6E">
            <w:pPr>
              <w:jc w:val="both"/>
              <w:rPr>
                <w:rFonts w:eastAsia="Calibri"/>
                <w:lang w:eastAsia="en-US"/>
              </w:rPr>
            </w:pPr>
          </w:p>
        </w:tc>
        <w:tc>
          <w:tcPr>
            <w:tcW w:w="433" w:type="pct"/>
            <w:vMerge/>
            <w:shd w:val="clear" w:color="auto" w:fill="auto"/>
          </w:tcPr>
          <w:p w:rsidR="000A5D6E" w:rsidRPr="009E60FD" w:rsidRDefault="000A5D6E" w:rsidP="000A5D6E">
            <w:pPr>
              <w:jc w:val="both"/>
              <w:rPr>
                <w:rFonts w:eastAsia="Calibri"/>
                <w:lang w:eastAsia="en-US"/>
              </w:rPr>
            </w:pP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50</w:t>
            </w:r>
          </w:p>
        </w:tc>
        <w:tc>
          <w:tcPr>
            <w:tcW w:w="1069" w:type="pct"/>
          </w:tcPr>
          <w:p w:rsidR="000A5D6E" w:rsidRPr="009E60FD" w:rsidRDefault="000A5D6E" w:rsidP="000A5D6E">
            <w:pPr>
              <w:jc w:val="center"/>
              <w:rPr>
                <w:rFonts w:eastAsia="Calibri"/>
                <w:lang w:eastAsia="en-US"/>
              </w:rPr>
            </w:pPr>
            <w:r w:rsidRPr="009E60FD">
              <w:rPr>
                <w:rFonts w:eastAsia="Calibri"/>
                <w:lang w:eastAsia="en-US"/>
              </w:rPr>
              <w:t>50</w:t>
            </w:r>
          </w:p>
        </w:tc>
      </w:tr>
      <w:tr w:rsidR="00D12856" w:rsidRPr="009E60FD" w:rsidTr="002D3C53">
        <w:trPr>
          <w:jc w:val="center"/>
        </w:trPr>
        <w:tc>
          <w:tcPr>
            <w:tcW w:w="2862" w:type="pct"/>
            <w:gridSpan w:val="3"/>
            <w:shd w:val="clear" w:color="auto" w:fill="auto"/>
          </w:tcPr>
          <w:p w:rsidR="000A5D6E" w:rsidRPr="009E60FD" w:rsidRDefault="000A5D6E" w:rsidP="000A5D6E">
            <w:pPr>
              <w:jc w:val="both"/>
              <w:rPr>
                <w:rFonts w:eastAsia="Calibri"/>
                <w:lang w:eastAsia="en-US"/>
              </w:rPr>
            </w:pPr>
            <w:r w:rsidRPr="009E60FD">
              <w:rPr>
                <w:rFonts w:eastAsia="Calibri"/>
                <w:lang w:eastAsia="en-US"/>
              </w:rPr>
              <w:t>Входные параметры</w:t>
            </w:r>
          </w:p>
        </w:tc>
        <w:tc>
          <w:tcPr>
            <w:tcW w:w="1069" w:type="pct"/>
            <w:shd w:val="clear" w:color="auto" w:fill="auto"/>
          </w:tcPr>
          <w:p w:rsidR="000A5D6E" w:rsidRPr="009E60FD" w:rsidRDefault="000A5D6E" w:rsidP="000A5D6E">
            <w:pPr>
              <w:jc w:val="center"/>
              <w:rPr>
                <w:rFonts w:eastAsia="Calibri"/>
                <w:lang w:eastAsia="en-US"/>
              </w:rPr>
            </w:pPr>
          </w:p>
        </w:tc>
        <w:tc>
          <w:tcPr>
            <w:tcW w:w="1069" w:type="pct"/>
          </w:tcPr>
          <w:p w:rsidR="000A5D6E" w:rsidRPr="009E60FD" w:rsidRDefault="000A5D6E" w:rsidP="000A5D6E">
            <w:pPr>
              <w:jc w:val="center"/>
              <w:rPr>
                <w:rFonts w:eastAsia="Calibri"/>
                <w:lang w:eastAsia="en-US"/>
              </w:rPr>
            </w:pP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Mr</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масса горючего вещества в облаке ТВС</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кг</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4 692</w:t>
            </w:r>
          </w:p>
        </w:tc>
        <w:tc>
          <w:tcPr>
            <w:tcW w:w="1069" w:type="pct"/>
          </w:tcPr>
          <w:p w:rsidR="000A5D6E" w:rsidRPr="009E60FD" w:rsidRDefault="000A5D6E" w:rsidP="000A5D6E">
            <w:pPr>
              <w:jc w:val="center"/>
            </w:pPr>
            <w:r w:rsidRPr="009E60FD">
              <w:t>39096</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Сст</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стехиометрическая концентрация вещества в смеси с воздухом</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кг/м</w:t>
            </w:r>
            <w:r w:rsidR="00F92A20" w:rsidRPr="009E60FD">
              <w:rPr>
                <w:rFonts w:eastAsia="Calibri"/>
                <w:noProof/>
                <w:position w:val="-4"/>
              </w:rPr>
              <w:drawing>
                <wp:inline distT="0" distB="0" distL="0" distR="0">
                  <wp:extent cx="79375" cy="188595"/>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188595"/>
                          </a:xfrm>
                          <a:prstGeom prst="rect">
                            <a:avLst/>
                          </a:prstGeom>
                          <a:noFill/>
                          <a:ln>
                            <a:noFill/>
                          </a:ln>
                        </pic:spPr>
                      </pic:pic>
                    </a:graphicData>
                  </a:graphic>
                </wp:inline>
              </w:drawing>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0,077</w:t>
            </w:r>
          </w:p>
        </w:tc>
        <w:tc>
          <w:tcPr>
            <w:tcW w:w="1069" w:type="pct"/>
          </w:tcPr>
          <w:p w:rsidR="000A5D6E" w:rsidRPr="009E60FD" w:rsidRDefault="000A5D6E" w:rsidP="000A5D6E">
            <w:pPr>
              <w:jc w:val="center"/>
            </w:pPr>
            <w:r w:rsidRPr="009E60FD">
              <w:t>0,077</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Cr</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концентрация горючего вещества в облаке ТВС</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кг/м</w:t>
            </w:r>
            <w:r w:rsidR="00F92A20" w:rsidRPr="009E60FD">
              <w:rPr>
                <w:rFonts w:eastAsia="Calibri"/>
                <w:noProof/>
                <w:position w:val="-4"/>
              </w:rPr>
              <w:drawing>
                <wp:inline distT="0" distB="0" distL="0" distR="0">
                  <wp:extent cx="79375" cy="188595"/>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188595"/>
                          </a:xfrm>
                          <a:prstGeom prst="rect">
                            <a:avLst/>
                          </a:prstGeom>
                          <a:noFill/>
                          <a:ln>
                            <a:noFill/>
                          </a:ln>
                        </pic:spPr>
                      </pic:pic>
                    </a:graphicData>
                  </a:graphic>
                </wp:inline>
              </w:drawing>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0,140</w:t>
            </w:r>
          </w:p>
        </w:tc>
        <w:tc>
          <w:tcPr>
            <w:tcW w:w="1069" w:type="pct"/>
          </w:tcPr>
          <w:p w:rsidR="000A5D6E" w:rsidRPr="009E60FD" w:rsidRDefault="000A5D6E" w:rsidP="000A5D6E">
            <w:pPr>
              <w:jc w:val="center"/>
            </w:pPr>
            <w:r w:rsidRPr="009E60FD">
              <w:t>0,14</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вид окружающего пространства</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открытое (вид 4)</w:t>
            </w:r>
          </w:p>
        </w:tc>
        <w:tc>
          <w:tcPr>
            <w:tcW w:w="1069" w:type="pct"/>
          </w:tcPr>
          <w:p w:rsidR="000A5D6E" w:rsidRPr="009E60FD" w:rsidRDefault="000A5D6E" w:rsidP="000A5D6E">
            <w:pPr>
              <w:ind w:left="-57" w:right="-57"/>
              <w:jc w:val="center"/>
            </w:pPr>
            <w:r w:rsidRPr="009E60FD">
              <w:t>открытое (вид 4)</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класс горючего вещества</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3</w:t>
            </w:r>
          </w:p>
        </w:tc>
        <w:tc>
          <w:tcPr>
            <w:tcW w:w="1069" w:type="pct"/>
          </w:tcPr>
          <w:p w:rsidR="000A5D6E" w:rsidRPr="009E60FD" w:rsidRDefault="000A5D6E" w:rsidP="000A5D6E">
            <w:pPr>
              <w:jc w:val="center"/>
            </w:pPr>
            <w:r w:rsidRPr="009E60FD">
              <w:t>3</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агрегатное состояние ТВС</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гетерогенное</w:t>
            </w:r>
          </w:p>
        </w:tc>
        <w:tc>
          <w:tcPr>
            <w:tcW w:w="1069" w:type="pct"/>
          </w:tcPr>
          <w:p w:rsidR="000A5D6E" w:rsidRPr="009E60FD" w:rsidRDefault="000A5D6E" w:rsidP="000A5D6E">
            <w:pPr>
              <w:jc w:val="center"/>
            </w:pPr>
            <w:r w:rsidRPr="009E60FD">
              <w:t>гетерогенное</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r</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расстояние для расчета параметров воздушной волны</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50</w:t>
            </w:r>
          </w:p>
        </w:tc>
        <w:tc>
          <w:tcPr>
            <w:tcW w:w="1069" w:type="pct"/>
          </w:tcPr>
          <w:p w:rsidR="000A5D6E" w:rsidRPr="009E60FD" w:rsidRDefault="000A5D6E" w:rsidP="000A5D6E">
            <w:pPr>
              <w:jc w:val="center"/>
            </w:pPr>
            <w:r w:rsidRPr="009E60FD">
              <w:t>50</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P</w:t>
            </w:r>
            <w:r w:rsidR="00F92A20" w:rsidRPr="009E60FD">
              <w:rPr>
                <w:rFonts w:eastAsia="Calibri"/>
                <w:noProof/>
                <w:position w:val="-12"/>
              </w:rPr>
              <w:drawing>
                <wp:inline distT="0" distB="0" distL="0" distR="0">
                  <wp:extent cx="79375" cy="21844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атмосферное давление</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Па</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101 324</w:t>
            </w:r>
          </w:p>
        </w:tc>
        <w:tc>
          <w:tcPr>
            <w:tcW w:w="1069" w:type="pct"/>
          </w:tcPr>
          <w:p w:rsidR="000A5D6E" w:rsidRPr="009E60FD" w:rsidRDefault="000A5D6E" w:rsidP="000A5D6E">
            <w:pPr>
              <w:jc w:val="center"/>
            </w:pPr>
            <w:r w:rsidRPr="009E60FD">
              <w:t>101 324</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C</w:t>
            </w:r>
            <w:r w:rsidR="00F92A20" w:rsidRPr="009E60FD">
              <w:rPr>
                <w:rFonts w:eastAsia="Calibri"/>
                <w:noProof/>
                <w:position w:val="-12"/>
              </w:rPr>
              <w:drawing>
                <wp:inline distT="0" distB="0" distL="0" distR="0">
                  <wp:extent cx="79375" cy="21844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скорость звука в воздухе</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м/с</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340</w:t>
            </w:r>
          </w:p>
        </w:tc>
        <w:tc>
          <w:tcPr>
            <w:tcW w:w="1069" w:type="pct"/>
          </w:tcPr>
          <w:p w:rsidR="000A5D6E" w:rsidRPr="009E60FD" w:rsidRDefault="000A5D6E" w:rsidP="000A5D6E">
            <w:pPr>
              <w:jc w:val="center"/>
            </w:pPr>
            <w:r w:rsidRPr="009E60FD">
              <w:t>340</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eastAsia="en-US"/>
              </w:rPr>
            </w:pPr>
            <w:r w:rsidRPr="009E60FD">
              <w:rPr>
                <w:rFonts w:eastAsia="Calibri"/>
                <w:lang w:val="en-US" w:eastAsia="en-US"/>
              </w:rPr>
              <w:t>m</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масса тела человека</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кг</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80</w:t>
            </w:r>
          </w:p>
        </w:tc>
        <w:tc>
          <w:tcPr>
            <w:tcW w:w="1069" w:type="pct"/>
          </w:tcPr>
          <w:p w:rsidR="000A5D6E" w:rsidRPr="009E60FD" w:rsidRDefault="000A5D6E" w:rsidP="000A5D6E">
            <w:pPr>
              <w:jc w:val="center"/>
            </w:pPr>
            <w:r w:rsidRPr="009E60FD">
              <w:t>80</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вещество</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бензин</w:t>
            </w:r>
          </w:p>
        </w:tc>
        <w:tc>
          <w:tcPr>
            <w:tcW w:w="1069" w:type="pct"/>
          </w:tcPr>
          <w:p w:rsidR="000A5D6E" w:rsidRPr="009E60FD" w:rsidRDefault="000A5D6E" w:rsidP="000A5D6E">
            <w:pPr>
              <w:jc w:val="center"/>
            </w:pPr>
            <w:r w:rsidRPr="009E60FD">
              <w:t>бензин</w:t>
            </w:r>
          </w:p>
        </w:tc>
      </w:tr>
      <w:tr w:rsidR="00D12856" w:rsidRPr="009E60FD" w:rsidTr="002D3C53">
        <w:trPr>
          <w:jc w:val="center"/>
        </w:trPr>
        <w:tc>
          <w:tcPr>
            <w:tcW w:w="2862" w:type="pct"/>
            <w:gridSpan w:val="3"/>
            <w:shd w:val="clear" w:color="auto" w:fill="auto"/>
          </w:tcPr>
          <w:p w:rsidR="000A5D6E" w:rsidRPr="009E60FD" w:rsidRDefault="000A5D6E" w:rsidP="000A5D6E">
            <w:pPr>
              <w:jc w:val="both"/>
              <w:rPr>
                <w:rFonts w:eastAsia="Calibri"/>
                <w:lang w:eastAsia="en-US"/>
              </w:rPr>
            </w:pPr>
            <w:r w:rsidRPr="009E60FD">
              <w:rPr>
                <w:rFonts w:eastAsia="Calibri"/>
                <w:lang w:eastAsia="en-US"/>
              </w:rPr>
              <w:t>Результирующие параметры</w:t>
            </w:r>
          </w:p>
        </w:tc>
        <w:tc>
          <w:tcPr>
            <w:tcW w:w="1069" w:type="pct"/>
            <w:shd w:val="clear" w:color="auto" w:fill="auto"/>
          </w:tcPr>
          <w:p w:rsidR="000A5D6E" w:rsidRPr="009E60FD" w:rsidRDefault="000A5D6E" w:rsidP="000A5D6E">
            <w:pPr>
              <w:jc w:val="center"/>
              <w:rPr>
                <w:rFonts w:eastAsia="Calibri"/>
                <w:lang w:eastAsia="en-US"/>
              </w:rPr>
            </w:pPr>
          </w:p>
        </w:tc>
        <w:tc>
          <w:tcPr>
            <w:tcW w:w="1069" w:type="pct"/>
          </w:tcPr>
          <w:p w:rsidR="000A5D6E" w:rsidRPr="009E60FD" w:rsidRDefault="000A5D6E" w:rsidP="000A5D6E">
            <w:pPr>
              <w:jc w:val="center"/>
              <w:rPr>
                <w:rFonts w:eastAsia="Calibri"/>
                <w:lang w:eastAsia="en-US"/>
              </w:rPr>
            </w:pP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E</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эффективный энергозапас</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Дж</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2,3,Е+10</w:t>
            </w:r>
          </w:p>
        </w:tc>
        <w:tc>
          <w:tcPr>
            <w:tcW w:w="1069" w:type="pct"/>
          </w:tcPr>
          <w:p w:rsidR="000A5D6E" w:rsidRPr="009E60FD" w:rsidRDefault="000A5D6E" w:rsidP="000A5D6E">
            <w:pPr>
              <w:jc w:val="center"/>
            </w:pPr>
            <w:r w:rsidRPr="009E60FD">
              <w:t>1,9,Е+10</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qr</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удельная теплота сгорания газа</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Дж/кг</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44 000 000</w:t>
            </w:r>
          </w:p>
        </w:tc>
        <w:tc>
          <w:tcPr>
            <w:tcW w:w="1069" w:type="pct"/>
          </w:tcPr>
          <w:p w:rsidR="000A5D6E" w:rsidRPr="009E60FD" w:rsidRDefault="000A5D6E" w:rsidP="000A5D6E">
            <w:pPr>
              <w:jc w:val="center"/>
            </w:pPr>
            <w:r w:rsidRPr="009E60FD">
              <w:t>44 000 000</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eastAsia="en-US"/>
              </w:rPr>
            </w:pP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ожидаемый диапазон скорости взрывного превращения</w:t>
            </w:r>
          </w:p>
        </w:tc>
        <w:tc>
          <w:tcPr>
            <w:tcW w:w="433" w:type="pct"/>
            <w:shd w:val="clear" w:color="auto" w:fill="auto"/>
          </w:tcPr>
          <w:p w:rsidR="000A5D6E" w:rsidRPr="009E60FD" w:rsidRDefault="000A5D6E" w:rsidP="000A5D6E">
            <w:pPr>
              <w:jc w:val="both"/>
              <w:rPr>
                <w:rFonts w:eastAsia="Calibri"/>
                <w:lang w:eastAsia="en-US"/>
              </w:rPr>
            </w:pPr>
          </w:p>
        </w:tc>
        <w:tc>
          <w:tcPr>
            <w:tcW w:w="1069" w:type="pct"/>
            <w:shd w:val="clear" w:color="auto" w:fill="auto"/>
          </w:tcPr>
          <w:p w:rsidR="000A5D6E" w:rsidRPr="009E60FD" w:rsidRDefault="000A5D6E" w:rsidP="000A5D6E">
            <w:pPr>
              <w:jc w:val="center"/>
              <w:rPr>
                <w:rFonts w:eastAsia="Calibri"/>
                <w:lang w:eastAsia="en-US"/>
              </w:rPr>
            </w:pPr>
          </w:p>
        </w:tc>
        <w:tc>
          <w:tcPr>
            <w:tcW w:w="1069" w:type="pct"/>
          </w:tcPr>
          <w:p w:rsidR="000A5D6E" w:rsidRPr="009E60FD" w:rsidRDefault="000A5D6E" w:rsidP="000A5D6E">
            <w:pPr>
              <w:jc w:val="center"/>
            </w:pP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в т.ч. номер диапазона</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5</w:t>
            </w:r>
          </w:p>
        </w:tc>
        <w:tc>
          <w:tcPr>
            <w:tcW w:w="1069" w:type="pct"/>
          </w:tcPr>
          <w:p w:rsidR="000A5D6E" w:rsidRPr="009E60FD" w:rsidRDefault="000A5D6E" w:rsidP="000A5D6E">
            <w:pPr>
              <w:jc w:val="center"/>
            </w:pPr>
            <w:r w:rsidRPr="009E60FD">
              <w:t>5</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режим взрывного превращения</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дефлаграция</w:t>
            </w:r>
          </w:p>
        </w:tc>
        <w:tc>
          <w:tcPr>
            <w:tcW w:w="1069" w:type="pct"/>
          </w:tcPr>
          <w:p w:rsidR="000A5D6E" w:rsidRPr="009E60FD" w:rsidRDefault="000A5D6E" w:rsidP="000A5D6E">
            <w:pPr>
              <w:jc w:val="center"/>
            </w:pPr>
            <w:r w:rsidRPr="009E60FD">
              <w:t>дефлаграция</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диапазон скоростей</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м/с</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175,94</w:t>
            </w:r>
          </w:p>
        </w:tc>
        <w:tc>
          <w:tcPr>
            <w:tcW w:w="1069" w:type="pct"/>
          </w:tcPr>
          <w:p w:rsidR="000A5D6E" w:rsidRPr="009E60FD" w:rsidRDefault="000A5D6E" w:rsidP="000A5D6E">
            <w:pPr>
              <w:jc w:val="center"/>
            </w:pPr>
            <w:r w:rsidRPr="009E60FD">
              <w:t>250,51</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Rx</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 xml:space="preserve">безразмерное расстояние </w:t>
            </w:r>
          </w:p>
        </w:tc>
        <w:tc>
          <w:tcPr>
            <w:tcW w:w="433" w:type="pct"/>
            <w:shd w:val="clear" w:color="auto" w:fill="auto"/>
          </w:tcPr>
          <w:p w:rsidR="000A5D6E" w:rsidRPr="009E60FD" w:rsidRDefault="000A5D6E" w:rsidP="000A5D6E">
            <w:pPr>
              <w:jc w:val="both"/>
              <w:rPr>
                <w:rFonts w:eastAsia="Calibri"/>
                <w:lang w:eastAsia="en-US"/>
              </w:rPr>
            </w:pP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0,38</w:t>
            </w:r>
          </w:p>
        </w:tc>
        <w:tc>
          <w:tcPr>
            <w:tcW w:w="1069" w:type="pct"/>
          </w:tcPr>
          <w:p w:rsidR="000A5D6E" w:rsidRPr="009E60FD" w:rsidRDefault="000A5D6E" w:rsidP="000A5D6E">
            <w:pPr>
              <w:jc w:val="center"/>
            </w:pPr>
            <w:r w:rsidRPr="009E60FD">
              <w:t>0,19</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Px</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безразмерное давление</w:t>
            </w:r>
          </w:p>
        </w:tc>
        <w:tc>
          <w:tcPr>
            <w:tcW w:w="433" w:type="pct"/>
            <w:shd w:val="clear" w:color="auto" w:fill="auto"/>
          </w:tcPr>
          <w:p w:rsidR="000A5D6E" w:rsidRPr="009E60FD" w:rsidRDefault="000A5D6E" w:rsidP="000A5D6E">
            <w:pPr>
              <w:jc w:val="both"/>
              <w:rPr>
                <w:rFonts w:eastAsia="Calibri"/>
                <w:lang w:eastAsia="en-US"/>
              </w:rPr>
            </w:pP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1,02</w:t>
            </w:r>
          </w:p>
        </w:tc>
        <w:tc>
          <w:tcPr>
            <w:tcW w:w="1069" w:type="pct"/>
          </w:tcPr>
          <w:p w:rsidR="000A5D6E" w:rsidRPr="009E60FD" w:rsidRDefault="000A5D6E" w:rsidP="000A5D6E">
            <w:pPr>
              <w:jc w:val="center"/>
            </w:pPr>
            <w:r w:rsidRPr="009E60FD">
              <w:t>6,63</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Ix</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безразмерный импульс фазы сжатия</w:t>
            </w:r>
          </w:p>
        </w:tc>
        <w:tc>
          <w:tcPr>
            <w:tcW w:w="433" w:type="pct"/>
            <w:shd w:val="clear" w:color="auto" w:fill="auto"/>
          </w:tcPr>
          <w:p w:rsidR="000A5D6E" w:rsidRPr="009E60FD" w:rsidRDefault="000A5D6E" w:rsidP="000A5D6E">
            <w:pPr>
              <w:jc w:val="both"/>
              <w:rPr>
                <w:rFonts w:eastAsia="Calibri"/>
                <w:lang w:eastAsia="en-US"/>
              </w:rPr>
            </w:pP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0,03</w:t>
            </w:r>
          </w:p>
        </w:tc>
        <w:tc>
          <w:tcPr>
            <w:tcW w:w="1069" w:type="pct"/>
          </w:tcPr>
          <w:p w:rsidR="000A5D6E" w:rsidRPr="009E60FD" w:rsidRDefault="000A5D6E" w:rsidP="000A5D6E">
            <w:pPr>
              <w:jc w:val="center"/>
            </w:pPr>
            <w:r w:rsidRPr="009E60FD">
              <w:t>0,05</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eastAsia="en-US"/>
              </w:rPr>
              <w:t>∆</w:t>
            </w:r>
            <w:r w:rsidRPr="009E60FD">
              <w:rPr>
                <w:rFonts w:eastAsia="Calibri"/>
                <w:lang w:val="en-US" w:eastAsia="en-US"/>
              </w:rPr>
              <w:t>P</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давление при</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Па</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103 720</w:t>
            </w:r>
          </w:p>
        </w:tc>
        <w:tc>
          <w:tcPr>
            <w:tcW w:w="1069" w:type="pct"/>
          </w:tcPr>
          <w:p w:rsidR="000A5D6E" w:rsidRPr="009E60FD" w:rsidRDefault="000A5D6E" w:rsidP="000A5D6E">
            <w:pPr>
              <w:jc w:val="center"/>
            </w:pPr>
            <w:r w:rsidRPr="009E60FD">
              <w:t>671816</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расстоянии от центра взрыва</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50</w:t>
            </w:r>
          </w:p>
        </w:tc>
        <w:tc>
          <w:tcPr>
            <w:tcW w:w="1069" w:type="pct"/>
          </w:tcPr>
          <w:p w:rsidR="000A5D6E" w:rsidRPr="009E60FD" w:rsidRDefault="000A5D6E" w:rsidP="000A5D6E">
            <w:pPr>
              <w:jc w:val="center"/>
            </w:pPr>
            <w:r w:rsidRPr="009E60FD">
              <w:t>50</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скорости горения</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м/с</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175,94</w:t>
            </w:r>
          </w:p>
        </w:tc>
        <w:tc>
          <w:tcPr>
            <w:tcW w:w="1069" w:type="pct"/>
          </w:tcPr>
          <w:p w:rsidR="000A5D6E" w:rsidRPr="009E60FD" w:rsidRDefault="000A5D6E" w:rsidP="000A5D6E">
            <w:pPr>
              <w:jc w:val="center"/>
            </w:pPr>
            <w:r w:rsidRPr="009E60FD">
              <w:t>250,51</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I</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импульс фазы сжатия при</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Па*с</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1 286</w:t>
            </w:r>
          </w:p>
        </w:tc>
        <w:tc>
          <w:tcPr>
            <w:tcW w:w="1069" w:type="pct"/>
          </w:tcPr>
          <w:p w:rsidR="000A5D6E" w:rsidRPr="009E60FD" w:rsidRDefault="000A5D6E" w:rsidP="000A5D6E">
            <w:pPr>
              <w:jc w:val="center"/>
            </w:pPr>
            <w:r w:rsidRPr="009E60FD">
              <w:t>4225</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расстоянии от центра взрыва</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50</w:t>
            </w:r>
          </w:p>
        </w:tc>
        <w:tc>
          <w:tcPr>
            <w:tcW w:w="1069" w:type="pct"/>
          </w:tcPr>
          <w:p w:rsidR="000A5D6E" w:rsidRPr="009E60FD" w:rsidRDefault="000A5D6E" w:rsidP="000A5D6E">
            <w:pPr>
              <w:jc w:val="center"/>
            </w:pPr>
            <w:r w:rsidRPr="009E60FD">
              <w:t>50</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w:t>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скорости горения</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м/с</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175,94</w:t>
            </w:r>
          </w:p>
        </w:tc>
        <w:tc>
          <w:tcPr>
            <w:tcW w:w="1069" w:type="pct"/>
          </w:tcPr>
          <w:p w:rsidR="000A5D6E" w:rsidRPr="009E60FD" w:rsidRDefault="000A5D6E" w:rsidP="000A5D6E">
            <w:pPr>
              <w:jc w:val="center"/>
            </w:pPr>
            <w:r w:rsidRPr="009E60FD">
              <w:t>250,51</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Pr</w:t>
            </w:r>
            <w:r w:rsidR="00F92A20" w:rsidRPr="009E60FD">
              <w:rPr>
                <w:rFonts w:eastAsia="Calibri"/>
                <w:noProof/>
                <w:position w:val="-10"/>
              </w:rPr>
              <w:drawing>
                <wp:inline distT="0" distB="0" distL="0" distR="0">
                  <wp:extent cx="59690" cy="208915"/>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59690" cy="208915"/>
                          </a:xfrm>
                          <a:prstGeom prst="rect">
                            <a:avLst/>
                          </a:prstGeom>
                          <a:noFill/>
                          <a:ln>
                            <a:noFill/>
                          </a:ln>
                        </pic:spPr>
                      </pic:pic>
                    </a:graphicData>
                  </a:graphic>
                </wp:inline>
              </w:drawing>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вероятность повреждений стен промышленных зданий</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8,526</w:t>
            </w:r>
          </w:p>
        </w:tc>
        <w:tc>
          <w:tcPr>
            <w:tcW w:w="1069" w:type="pct"/>
          </w:tcPr>
          <w:p w:rsidR="000A5D6E" w:rsidRPr="009E60FD" w:rsidRDefault="000A5D6E" w:rsidP="000A5D6E">
            <w:pPr>
              <w:jc w:val="center"/>
            </w:pPr>
            <w:r w:rsidRPr="009E60FD">
              <w:t>11,477</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eastAsia="en-US"/>
              </w:rPr>
            </w:pPr>
            <w:r w:rsidRPr="009E60FD">
              <w:rPr>
                <w:rFonts w:eastAsia="Calibri"/>
                <w:lang w:val="en-US" w:eastAsia="en-US"/>
              </w:rPr>
              <w:t>Pr</w:t>
            </w:r>
            <w:r w:rsidR="00F92A20" w:rsidRPr="009E60FD">
              <w:rPr>
                <w:rFonts w:eastAsia="Calibri"/>
                <w:noProof/>
                <w:position w:val="-10"/>
              </w:rPr>
              <w:drawing>
                <wp:inline distT="0" distB="0" distL="0" distR="0">
                  <wp:extent cx="99695" cy="208915"/>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208915"/>
                          </a:xfrm>
                          <a:prstGeom prst="rect">
                            <a:avLst/>
                          </a:prstGeom>
                          <a:noFill/>
                          <a:ln>
                            <a:noFill/>
                          </a:ln>
                        </pic:spPr>
                      </pic:pic>
                    </a:graphicData>
                  </a:graphic>
                </wp:inline>
              </w:drawing>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вероятность разрушения промышленных зданий</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6,549</w:t>
            </w:r>
          </w:p>
        </w:tc>
        <w:tc>
          <w:tcPr>
            <w:tcW w:w="1069" w:type="pct"/>
          </w:tcPr>
          <w:p w:rsidR="000A5D6E" w:rsidRPr="009E60FD" w:rsidRDefault="000A5D6E" w:rsidP="000A5D6E">
            <w:pPr>
              <w:jc w:val="center"/>
            </w:pPr>
            <w:r w:rsidRPr="009E60FD">
              <w:t>9,589</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eastAsia="en-US"/>
              </w:rPr>
            </w:pPr>
            <w:r w:rsidRPr="009E60FD">
              <w:rPr>
                <w:rFonts w:eastAsia="Calibri"/>
                <w:lang w:val="en-US" w:eastAsia="en-US"/>
              </w:rPr>
              <w:lastRenderedPageBreak/>
              <w:t>Pr</w:t>
            </w:r>
            <w:r w:rsidR="00F92A20" w:rsidRPr="009E60FD">
              <w:rPr>
                <w:rFonts w:eastAsia="Calibri"/>
                <w:noProof/>
                <w:position w:val="-12"/>
              </w:rPr>
              <w:drawing>
                <wp:inline distT="0" distB="0" distL="0" distR="0">
                  <wp:extent cx="79375" cy="21844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вероятность длительной потери управляемости у людей</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-2,129</w:t>
            </w:r>
          </w:p>
        </w:tc>
        <w:tc>
          <w:tcPr>
            <w:tcW w:w="1069" w:type="pct"/>
          </w:tcPr>
          <w:p w:rsidR="000A5D6E" w:rsidRPr="009E60FD" w:rsidRDefault="000A5D6E" w:rsidP="000A5D6E">
            <w:pPr>
              <w:jc w:val="center"/>
            </w:pPr>
            <w:r w:rsidRPr="009E60FD">
              <w:t>5,160</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eastAsia="en-US"/>
              </w:rPr>
            </w:pPr>
            <w:r w:rsidRPr="009E60FD">
              <w:rPr>
                <w:rFonts w:eastAsia="Calibri"/>
                <w:lang w:val="en-US" w:eastAsia="en-US"/>
              </w:rPr>
              <w:t>Pr</w:t>
            </w:r>
            <w:r w:rsidR="00F92A20" w:rsidRPr="009E60FD">
              <w:rPr>
                <w:rFonts w:eastAsia="Calibri"/>
                <w:noProof/>
                <w:position w:val="-10"/>
              </w:rPr>
              <w:drawing>
                <wp:inline distT="0" distB="0" distL="0" distR="0">
                  <wp:extent cx="99695" cy="208915"/>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99695" cy="208915"/>
                          </a:xfrm>
                          <a:prstGeom prst="rect">
                            <a:avLst/>
                          </a:prstGeom>
                          <a:noFill/>
                          <a:ln>
                            <a:noFill/>
                          </a:ln>
                        </pic:spPr>
                      </pic:pic>
                    </a:graphicData>
                  </a:graphic>
                </wp:inline>
              </w:drawing>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вероятность разрыва барабанных перепонок</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5,001</w:t>
            </w:r>
          </w:p>
        </w:tc>
        <w:tc>
          <w:tcPr>
            <w:tcW w:w="1069" w:type="pct"/>
          </w:tcPr>
          <w:p w:rsidR="000A5D6E" w:rsidRPr="009E60FD" w:rsidRDefault="000A5D6E" w:rsidP="000A5D6E">
            <w:pPr>
              <w:jc w:val="center"/>
            </w:pPr>
            <w:r w:rsidRPr="009E60FD">
              <w:t>7,849</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eastAsia="en-US"/>
              </w:rPr>
            </w:pPr>
            <w:r w:rsidRPr="009E60FD">
              <w:rPr>
                <w:rFonts w:eastAsia="Calibri"/>
                <w:lang w:val="en-US" w:eastAsia="en-US"/>
              </w:rPr>
              <w:t>Pr</w:t>
            </w:r>
            <w:r w:rsidR="00F92A20" w:rsidRPr="009E60FD">
              <w:rPr>
                <w:rFonts w:eastAsia="Calibri"/>
                <w:noProof/>
                <w:position w:val="-12"/>
              </w:rPr>
              <w:drawing>
                <wp:inline distT="0" distB="0" distL="0" distR="0">
                  <wp:extent cx="79375" cy="21844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79375" cy="218440"/>
                          </a:xfrm>
                          <a:prstGeom prst="rect">
                            <a:avLst/>
                          </a:prstGeom>
                          <a:noFill/>
                          <a:ln>
                            <a:noFill/>
                          </a:ln>
                        </pic:spPr>
                      </pic:pic>
                    </a:graphicData>
                  </a:graphic>
                </wp:inline>
              </w:drawing>
            </w: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вероятность отброса людей взрывной волной</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-0,574</w:t>
            </w:r>
          </w:p>
        </w:tc>
        <w:tc>
          <w:tcPr>
            <w:tcW w:w="1069" w:type="pct"/>
          </w:tcPr>
          <w:p w:rsidR="000A5D6E" w:rsidRPr="009E60FD" w:rsidRDefault="000A5D6E" w:rsidP="000A5D6E">
            <w:pPr>
              <w:jc w:val="center"/>
            </w:pPr>
            <w:r w:rsidRPr="009E60FD">
              <w:t>6,848</w:t>
            </w:r>
          </w:p>
        </w:tc>
      </w:tr>
      <w:tr w:rsidR="00D12856" w:rsidRPr="009E60FD" w:rsidTr="002D3C53">
        <w:trPr>
          <w:jc w:val="center"/>
        </w:trPr>
        <w:tc>
          <w:tcPr>
            <w:tcW w:w="2862" w:type="pct"/>
            <w:gridSpan w:val="3"/>
            <w:shd w:val="clear" w:color="auto" w:fill="auto"/>
          </w:tcPr>
          <w:p w:rsidR="000A5D6E" w:rsidRPr="009E60FD" w:rsidRDefault="000A5D6E" w:rsidP="000A5D6E">
            <w:pPr>
              <w:jc w:val="both"/>
              <w:rPr>
                <w:rFonts w:eastAsia="Calibri"/>
                <w:lang w:eastAsia="en-US"/>
              </w:rPr>
            </w:pPr>
            <w:r w:rsidRPr="009E60FD">
              <w:rPr>
                <w:rFonts w:eastAsia="Calibri"/>
                <w:lang w:eastAsia="en-US"/>
              </w:rPr>
              <w:t>Радиусы поражения</w:t>
            </w:r>
          </w:p>
        </w:tc>
        <w:tc>
          <w:tcPr>
            <w:tcW w:w="1069" w:type="pct"/>
            <w:shd w:val="clear" w:color="auto" w:fill="auto"/>
          </w:tcPr>
          <w:p w:rsidR="000A5D6E" w:rsidRPr="009E60FD" w:rsidRDefault="000A5D6E" w:rsidP="000A5D6E">
            <w:pPr>
              <w:jc w:val="center"/>
              <w:rPr>
                <w:rFonts w:eastAsia="Calibri"/>
                <w:lang w:eastAsia="en-US"/>
              </w:rPr>
            </w:pPr>
          </w:p>
        </w:tc>
        <w:tc>
          <w:tcPr>
            <w:tcW w:w="1069" w:type="pct"/>
          </w:tcPr>
          <w:p w:rsidR="000A5D6E" w:rsidRPr="009E60FD" w:rsidRDefault="000A5D6E" w:rsidP="000A5D6E">
            <w:pPr>
              <w:jc w:val="center"/>
              <w:rPr>
                <w:rFonts w:eastAsia="Calibri"/>
                <w:lang w:eastAsia="en-US"/>
              </w:rPr>
            </w:pP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полное разрушение здания, здание подлежит сносу</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103,40</w:t>
            </w:r>
          </w:p>
        </w:tc>
        <w:tc>
          <w:tcPr>
            <w:tcW w:w="1069" w:type="pct"/>
          </w:tcPr>
          <w:p w:rsidR="000A5D6E" w:rsidRPr="009E60FD" w:rsidRDefault="000A5D6E" w:rsidP="000A5D6E">
            <w:pPr>
              <w:jc w:val="center"/>
              <w:rPr>
                <w:b/>
              </w:rPr>
            </w:pPr>
            <w:r w:rsidRPr="009E60FD">
              <w:rPr>
                <w:b/>
              </w:rPr>
              <w:t>210,45</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тяжелые разрушения здания, здание подлежит сносу</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152,37</w:t>
            </w:r>
          </w:p>
        </w:tc>
        <w:tc>
          <w:tcPr>
            <w:tcW w:w="1069" w:type="pct"/>
          </w:tcPr>
          <w:p w:rsidR="000A5D6E" w:rsidRPr="009E60FD" w:rsidRDefault="000A5D6E" w:rsidP="000A5D6E">
            <w:pPr>
              <w:jc w:val="center"/>
              <w:rPr>
                <w:b/>
              </w:rPr>
            </w:pPr>
            <w:r w:rsidRPr="009E60FD">
              <w:rPr>
                <w:b/>
              </w:rPr>
              <w:t>310,14</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средние повреждения, возможно восстановление здания</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261,21</w:t>
            </w:r>
          </w:p>
        </w:tc>
        <w:tc>
          <w:tcPr>
            <w:tcW w:w="1069" w:type="pct"/>
          </w:tcPr>
          <w:p w:rsidR="000A5D6E" w:rsidRPr="009E60FD" w:rsidRDefault="000A5D6E" w:rsidP="000A5D6E">
            <w:pPr>
              <w:jc w:val="center"/>
              <w:rPr>
                <w:b/>
              </w:rPr>
            </w:pPr>
            <w:r w:rsidRPr="009E60FD">
              <w:rPr>
                <w:b/>
              </w:rPr>
              <w:t>531,67</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разрушение оконных проемов, легко сбрасываемых конструкций</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761,86</w:t>
            </w:r>
          </w:p>
        </w:tc>
        <w:tc>
          <w:tcPr>
            <w:tcW w:w="1069" w:type="pct"/>
          </w:tcPr>
          <w:p w:rsidR="000A5D6E" w:rsidRPr="009E60FD" w:rsidRDefault="000A5D6E" w:rsidP="000A5D6E">
            <w:pPr>
              <w:jc w:val="center"/>
              <w:rPr>
                <w:b/>
              </w:rPr>
            </w:pPr>
            <w:r w:rsidRPr="009E60FD">
              <w:rPr>
                <w:b/>
              </w:rPr>
              <w:t>1550,71</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частичное разрушение и остекленения</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1 523,72</w:t>
            </w:r>
          </w:p>
        </w:tc>
        <w:tc>
          <w:tcPr>
            <w:tcW w:w="1069" w:type="pct"/>
          </w:tcPr>
          <w:p w:rsidR="000A5D6E" w:rsidRPr="009E60FD" w:rsidRDefault="000A5D6E" w:rsidP="000A5D6E">
            <w:pPr>
              <w:jc w:val="center"/>
              <w:rPr>
                <w:b/>
              </w:rPr>
            </w:pPr>
            <w:r w:rsidRPr="009E60FD">
              <w:rPr>
                <w:b/>
              </w:rPr>
              <w:t>3101,42</w:t>
            </w:r>
          </w:p>
        </w:tc>
      </w:tr>
      <w:tr w:rsidR="00D12856" w:rsidRPr="009E60FD" w:rsidTr="002D3C53">
        <w:trPr>
          <w:jc w:val="center"/>
        </w:trPr>
        <w:tc>
          <w:tcPr>
            <w:tcW w:w="309" w:type="pct"/>
            <w:shd w:val="clear" w:color="auto" w:fill="auto"/>
          </w:tcPr>
          <w:p w:rsidR="000A5D6E" w:rsidRPr="009E60FD" w:rsidRDefault="000A5D6E" w:rsidP="000A5D6E">
            <w:pPr>
              <w:jc w:val="both"/>
              <w:rPr>
                <w:rFonts w:eastAsia="Calibri"/>
                <w:lang w:val="en-US" w:eastAsia="en-US"/>
              </w:rPr>
            </w:pPr>
          </w:p>
        </w:tc>
        <w:tc>
          <w:tcPr>
            <w:tcW w:w="2120" w:type="pct"/>
            <w:shd w:val="clear" w:color="auto" w:fill="auto"/>
          </w:tcPr>
          <w:p w:rsidR="000A5D6E" w:rsidRPr="009E60FD" w:rsidRDefault="000A5D6E" w:rsidP="000A5D6E">
            <w:pPr>
              <w:jc w:val="both"/>
              <w:rPr>
                <w:rFonts w:eastAsia="Calibri"/>
                <w:lang w:eastAsia="en-US"/>
              </w:rPr>
            </w:pPr>
            <w:r w:rsidRPr="009E60FD">
              <w:rPr>
                <w:rFonts w:eastAsia="Calibri"/>
                <w:lang w:eastAsia="en-US"/>
              </w:rPr>
              <w:t>смертельно поражение людей</w:t>
            </w:r>
          </w:p>
        </w:tc>
        <w:tc>
          <w:tcPr>
            <w:tcW w:w="433" w:type="pct"/>
            <w:shd w:val="clear" w:color="auto" w:fill="auto"/>
          </w:tcPr>
          <w:p w:rsidR="000A5D6E" w:rsidRPr="009E60FD" w:rsidRDefault="000A5D6E" w:rsidP="000A5D6E">
            <w:pPr>
              <w:jc w:val="both"/>
              <w:rPr>
                <w:rFonts w:eastAsia="Calibri"/>
                <w:lang w:eastAsia="en-US"/>
              </w:rPr>
            </w:pPr>
            <w:r w:rsidRPr="009E60FD">
              <w:rPr>
                <w:rFonts w:eastAsia="Calibri"/>
                <w:lang w:eastAsia="en-US"/>
              </w:rPr>
              <w:t>м</w:t>
            </w:r>
          </w:p>
        </w:tc>
        <w:tc>
          <w:tcPr>
            <w:tcW w:w="1069" w:type="pct"/>
            <w:shd w:val="clear" w:color="auto" w:fill="auto"/>
          </w:tcPr>
          <w:p w:rsidR="000A5D6E" w:rsidRPr="009E60FD" w:rsidRDefault="000A5D6E" w:rsidP="000A5D6E">
            <w:pPr>
              <w:jc w:val="center"/>
              <w:rPr>
                <w:rFonts w:eastAsia="Calibri"/>
                <w:lang w:eastAsia="en-US"/>
              </w:rPr>
            </w:pPr>
            <w:r w:rsidRPr="009E60FD">
              <w:rPr>
                <w:rFonts w:eastAsia="Calibri"/>
                <w:lang w:eastAsia="en-US"/>
              </w:rPr>
              <w:t>103,40</w:t>
            </w:r>
          </w:p>
        </w:tc>
        <w:tc>
          <w:tcPr>
            <w:tcW w:w="1069" w:type="pct"/>
          </w:tcPr>
          <w:p w:rsidR="000A5D6E" w:rsidRPr="009E60FD" w:rsidRDefault="000A5D6E" w:rsidP="000A5D6E">
            <w:pPr>
              <w:jc w:val="center"/>
              <w:rPr>
                <w:b/>
              </w:rPr>
            </w:pPr>
            <w:r w:rsidRPr="009E60FD">
              <w:rPr>
                <w:b/>
              </w:rPr>
              <w:t>210,45</w:t>
            </w:r>
          </w:p>
        </w:tc>
      </w:tr>
    </w:tbl>
    <w:p w:rsidR="000A5D6E" w:rsidRPr="009E60FD" w:rsidRDefault="000A5D6E" w:rsidP="000A5D6E">
      <w:pPr>
        <w:spacing w:before="100" w:beforeAutospacing="1" w:after="100" w:afterAutospacing="1" w:line="288" w:lineRule="auto"/>
        <w:ind w:firstLine="709"/>
        <w:contextualSpacing/>
        <w:jc w:val="both"/>
        <w:rPr>
          <w:rFonts w:eastAsia="Calibri"/>
          <w:lang w:eastAsia="en-US"/>
        </w:rPr>
      </w:pPr>
      <w:r w:rsidRPr="009E60FD">
        <w:rPr>
          <w:rFonts w:eastAsia="Calibri"/>
          <w:lang w:eastAsia="en-US"/>
        </w:rPr>
        <w:t>Количество пострадавших среди населения и степень повреждения оборудования и зданий будут зависеть от удаленности аварии от населённых пунктов.</w:t>
      </w:r>
    </w:p>
    <w:p w:rsidR="000A5D6E" w:rsidRPr="009E60FD" w:rsidRDefault="000A5D6E" w:rsidP="000A5D6E">
      <w:pPr>
        <w:spacing w:before="100" w:beforeAutospacing="1" w:after="100" w:afterAutospacing="1" w:line="288" w:lineRule="auto"/>
        <w:ind w:firstLine="709"/>
        <w:contextualSpacing/>
        <w:jc w:val="both"/>
        <w:rPr>
          <w:rFonts w:eastAsia="Calibri"/>
          <w:lang w:eastAsia="en-US"/>
        </w:rPr>
      </w:pPr>
      <w:r w:rsidRPr="009E60FD">
        <w:rPr>
          <w:rFonts w:eastAsia="Calibri"/>
          <w:lang w:eastAsia="en-US"/>
        </w:rPr>
        <w:t>Количественная оценка параметров воздушных ударных волн, определение вероятных степеней поражения людей и повреждения зданий при авариях со взрывами ТВС рассчитано по методике РД 03-409-01</w:t>
      </w:r>
    </w:p>
    <w:p w:rsidR="000A5D6E" w:rsidRPr="009E60FD" w:rsidRDefault="000A5D6E" w:rsidP="000A5D6E">
      <w:pPr>
        <w:spacing w:before="100" w:beforeAutospacing="1" w:after="100" w:afterAutospacing="1"/>
        <w:contextualSpacing/>
        <w:jc w:val="center"/>
        <w:rPr>
          <w:rFonts w:eastAsia="Calibri"/>
          <w:b/>
          <w:i/>
          <w:lang w:eastAsia="en-US"/>
        </w:rPr>
      </w:pPr>
      <w:r w:rsidRPr="009E60FD">
        <w:rPr>
          <w:rFonts w:eastAsia="Calibri"/>
          <w:b/>
          <w:i/>
          <w:lang w:eastAsia="en-US"/>
        </w:rPr>
        <w:t>Поражение людей ударной волной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629"/>
        <w:gridCol w:w="2942"/>
      </w:tblGrid>
      <w:tr w:rsidR="00D12856" w:rsidRPr="009E60FD" w:rsidTr="002D3C53">
        <w:tc>
          <w:tcPr>
            <w:tcW w:w="6629"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Степень травмирования</w:t>
            </w:r>
          </w:p>
        </w:tc>
        <w:tc>
          <w:tcPr>
            <w:tcW w:w="2942" w:type="dxa"/>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Значение избыточного давления во фронте ударной волны, кПа</w:t>
            </w:r>
          </w:p>
        </w:tc>
      </w:tr>
      <w:tr w:rsidR="00D12856" w:rsidRPr="009E60FD" w:rsidTr="002D3C53">
        <w:tc>
          <w:tcPr>
            <w:tcW w:w="6629"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Сильные травмы с частным смертельным исходом</w:t>
            </w:r>
          </w:p>
        </w:tc>
        <w:tc>
          <w:tcPr>
            <w:tcW w:w="294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Более 100</w:t>
            </w:r>
          </w:p>
        </w:tc>
      </w:tr>
      <w:tr w:rsidR="00D12856" w:rsidRPr="009E60FD" w:rsidTr="002D3C53">
        <w:tc>
          <w:tcPr>
            <w:tcW w:w="6629"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Сильные травмы с частным смертельным исходом</w:t>
            </w:r>
          </w:p>
        </w:tc>
        <w:tc>
          <w:tcPr>
            <w:tcW w:w="294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100-60</w:t>
            </w:r>
          </w:p>
        </w:tc>
      </w:tr>
      <w:tr w:rsidR="00D12856" w:rsidRPr="009E60FD" w:rsidTr="002D3C53">
        <w:tc>
          <w:tcPr>
            <w:tcW w:w="6629"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Сильная контузия всего организма, повреждение внутренних органов и мозга, тяжелые переломы конечностей с возможным смертельным исходом</w:t>
            </w:r>
          </w:p>
        </w:tc>
        <w:tc>
          <w:tcPr>
            <w:tcW w:w="294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60-40</w:t>
            </w:r>
          </w:p>
        </w:tc>
      </w:tr>
      <w:tr w:rsidR="00D12856" w:rsidRPr="009E60FD" w:rsidTr="002D3C53">
        <w:tc>
          <w:tcPr>
            <w:tcW w:w="6629" w:type="dxa"/>
            <w:shd w:val="clear" w:color="auto" w:fill="auto"/>
          </w:tcPr>
          <w:p w:rsidR="000A5D6E" w:rsidRPr="009E60FD" w:rsidRDefault="000A5D6E" w:rsidP="000A5D6E">
            <w:pPr>
              <w:jc w:val="both"/>
              <w:rPr>
                <w:rFonts w:eastAsia="Calibri"/>
                <w:lang w:eastAsia="en-US"/>
              </w:rPr>
            </w:pPr>
            <w:r w:rsidRPr="009E60FD">
              <w:rPr>
                <w:rFonts w:eastAsia="Calibri"/>
                <w:lang w:eastAsia="en-US"/>
              </w:rPr>
              <w:t>Серьезные контузии, повреждение органов слуха, ушибы и вывихи конечностей</w:t>
            </w:r>
          </w:p>
        </w:tc>
        <w:tc>
          <w:tcPr>
            <w:tcW w:w="2942" w:type="dxa"/>
            <w:shd w:val="clear" w:color="auto" w:fill="auto"/>
          </w:tcPr>
          <w:p w:rsidR="000A5D6E" w:rsidRPr="009E60FD" w:rsidRDefault="000A5D6E" w:rsidP="000A5D6E">
            <w:pPr>
              <w:jc w:val="both"/>
              <w:rPr>
                <w:rFonts w:eastAsia="Calibri"/>
                <w:lang w:eastAsia="en-US"/>
              </w:rPr>
            </w:pPr>
            <w:r w:rsidRPr="009E60FD">
              <w:rPr>
                <w:rFonts w:eastAsia="Calibri"/>
                <w:lang w:eastAsia="en-US"/>
              </w:rPr>
              <w:t>40-20</w:t>
            </w:r>
          </w:p>
        </w:tc>
      </w:tr>
    </w:tbl>
    <w:p w:rsidR="00930E44" w:rsidRPr="009E60FD" w:rsidRDefault="00930E44" w:rsidP="000A5D6E">
      <w:pPr>
        <w:spacing w:before="100" w:beforeAutospacing="1" w:after="100" w:afterAutospacing="1"/>
        <w:contextualSpacing/>
        <w:jc w:val="center"/>
        <w:rPr>
          <w:rFonts w:eastAsia="Calibri"/>
          <w:b/>
          <w:i/>
          <w:lang w:eastAsia="en-US"/>
        </w:rPr>
      </w:pPr>
    </w:p>
    <w:p w:rsidR="000A5D6E" w:rsidRPr="009E60FD" w:rsidRDefault="000A5D6E" w:rsidP="000A5D6E">
      <w:pPr>
        <w:spacing w:before="100" w:beforeAutospacing="1" w:after="100" w:afterAutospacing="1"/>
        <w:contextualSpacing/>
        <w:jc w:val="center"/>
        <w:rPr>
          <w:rFonts w:eastAsia="Calibri"/>
          <w:b/>
          <w:i/>
          <w:lang w:eastAsia="en-US"/>
        </w:rPr>
      </w:pPr>
      <w:r w:rsidRPr="009E60FD">
        <w:rPr>
          <w:rFonts w:eastAsia="Calibri"/>
          <w:b/>
          <w:i/>
          <w:lang w:eastAsia="en-US"/>
        </w:rPr>
        <w:t>Степень разрушения элементов объекта при различных избыточных давлениях ударных волн, кПа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6"/>
        <w:gridCol w:w="4908"/>
        <w:gridCol w:w="963"/>
        <w:gridCol w:w="1082"/>
        <w:gridCol w:w="1142"/>
        <w:gridCol w:w="1107"/>
      </w:tblGrid>
      <w:tr w:rsidR="00D12856" w:rsidRPr="009E60FD" w:rsidTr="002D3C53">
        <w:trPr>
          <w:jc w:val="center"/>
        </w:trPr>
        <w:tc>
          <w:tcPr>
            <w:tcW w:w="0" w:type="auto"/>
            <w:vMerge w:val="restar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w:t>
            </w:r>
          </w:p>
        </w:tc>
        <w:tc>
          <w:tcPr>
            <w:tcW w:w="0" w:type="auto"/>
            <w:vMerge w:val="restar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Здания, сооружения и устройства различных видов транспорта</w:t>
            </w:r>
          </w:p>
        </w:tc>
        <w:tc>
          <w:tcPr>
            <w:tcW w:w="0" w:type="auto"/>
            <w:gridSpan w:val="4"/>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Значения ∆Р</w:t>
            </w:r>
            <w:r w:rsidR="00F92A20" w:rsidRPr="009E60FD">
              <w:rPr>
                <w:rFonts w:eastAsia="Calibri"/>
                <w:noProof/>
                <w:position w:val="-14"/>
              </w:rPr>
              <w:drawing>
                <wp:inline distT="0" distB="0" distL="0" distR="0">
                  <wp:extent cx="119380" cy="23876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119380" cy="238760"/>
                          </a:xfrm>
                          <a:prstGeom prst="rect">
                            <a:avLst/>
                          </a:prstGeom>
                          <a:noFill/>
                          <a:ln>
                            <a:noFill/>
                          </a:ln>
                        </pic:spPr>
                      </pic:pic>
                    </a:graphicData>
                  </a:graphic>
                </wp:inline>
              </w:drawing>
            </w:r>
            <w:r w:rsidRPr="009E60FD">
              <w:rPr>
                <w:rFonts w:eastAsia="Calibri"/>
                <w:lang w:eastAsia="en-US"/>
              </w:rPr>
              <w:t xml:space="preserve"> (кПа), вызывающие разрушения</w:t>
            </w:r>
          </w:p>
        </w:tc>
      </w:tr>
      <w:tr w:rsidR="00D12856" w:rsidRPr="009E60FD" w:rsidTr="002D3C53">
        <w:trPr>
          <w:jc w:val="center"/>
        </w:trPr>
        <w:tc>
          <w:tcPr>
            <w:tcW w:w="0" w:type="auto"/>
            <w:vMerge/>
            <w:shd w:val="clear" w:color="auto" w:fill="auto"/>
            <w:vAlign w:val="center"/>
          </w:tcPr>
          <w:p w:rsidR="000A5D6E" w:rsidRPr="009E60FD" w:rsidRDefault="000A5D6E" w:rsidP="000A5D6E">
            <w:pPr>
              <w:jc w:val="center"/>
              <w:rPr>
                <w:rFonts w:eastAsia="Calibri"/>
                <w:lang w:eastAsia="en-US"/>
              </w:rPr>
            </w:pPr>
          </w:p>
        </w:tc>
        <w:tc>
          <w:tcPr>
            <w:tcW w:w="0" w:type="auto"/>
            <w:vMerge/>
            <w:shd w:val="clear" w:color="auto" w:fill="auto"/>
            <w:vAlign w:val="center"/>
          </w:tcPr>
          <w:p w:rsidR="000A5D6E" w:rsidRPr="009E60FD" w:rsidRDefault="000A5D6E" w:rsidP="000A5D6E">
            <w:pPr>
              <w:jc w:val="center"/>
              <w:rPr>
                <w:rFonts w:eastAsia="Calibri"/>
                <w:lang w:eastAsia="en-US"/>
              </w:rPr>
            </w:pPr>
          </w:p>
        </w:tc>
        <w:tc>
          <w:tcPr>
            <w:tcW w:w="0" w:type="auto"/>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слабое</w:t>
            </w:r>
          </w:p>
        </w:tc>
        <w:tc>
          <w:tcPr>
            <w:tcW w:w="0" w:type="auto"/>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среднее</w:t>
            </w:r>
          </w:p>
        </w:tc>
        <w:tc>
          <w:tcPr>
            <w:tcW w:w="0" w:type="auto"/>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сильное</w:t>
            </w:r>
          </w:p>
        </w:tc>
        <w:tc>
          <w:tcPr>
            <w:tcW w:w="0" w:type="auto"/>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полное</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Здания вокзалов с тяжелым металлическим или ж/б. каркасом и тяжелым стеновым заполнением</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10-20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20-40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40-60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60-100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Здания кирпичные (блочные) многоэтажные</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8-12</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12-20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20-30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30-40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3.</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Здания кирпичные (блочные) малоэтажные</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8-12</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12-25</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25-35</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34-45</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4.</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Здания каркасного типа с легким заполнением</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10-20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20-50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50-80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80-120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lastRenderedPageBreak/>
              <w:t>5.</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Воздушные ЛЭП</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20-50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50-70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70-120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более 120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6.</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Подземные кабельные линии электроснабжения и связи</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200-300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300-600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600-1000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более 1000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7.</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 xml:space="preserve">Мосты железобетонные и металлические с пролетом до </w:t>
            </w:r>
            <w:smartTag w:uri="urn:schemas-microsoft-com:office:smarttags" w:element="metricconverter">
              <w:smartTagPr>
                <w:attr w:name="ProductID" w:val="45 м"/>
              </w:smartTagPr>
              <w:r w:rsidRPr="009E60FD">
                <w:rPr>
                  <w:rFonts w:eastAsia="Calibri"/>
                  <w:lang w:eastAsia="en-US"/>
                </w:rPr>
                <w:t>45 м</w:t>
              </w:r>
            </w:smartTag>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100-150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150-200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200-250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более 250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8.</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Мосты железобетонные с пролетом 20-</w:t>
            </w:r>
            <w:smartTag w:uri="urn:schemas-microsoft-com:office:smarttags" w:element="metricconverter">
              <w:smartTagPr>
                <w:attr w:name="ProductID" w:val="25 м"/>
              </w:smartTagPr>
              <w:r w:rsidRPr="009E60FD">
                <w:rPr>
                  <w:rFonts w:eastAsia="Calibri"/>
                  <w:lang w:eastAsia="en-US"/>
                </w:rPr>
                <w:t>25 м</w:t>
              </w:r>
            </w:smartTag>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50-100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100-150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150-200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более 200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9.</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Мосты деревянные низководные</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20-50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50-80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80-100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более 100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Подземные сети водопровода, канализации, газоснабжения</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400-600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600-1000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1000-1500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более 1500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11.</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Водонапорные башни</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20-40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40-60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60-70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более 70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12.</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Шоссейные дороги с твердым покрытием</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100-300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300-1000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1000-2000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2000-3000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13.</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Автомобили грузовые, цистерны</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20-30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30-50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55-65</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более 65</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14.</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Автобусы и кунги</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15-20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20-45</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45-60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60-80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15.</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Автозаправочные станции</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20-30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30-40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40-60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16.</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Заглубленные емкости (подземные резервуары)</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20-50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50-100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100-200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более 200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17.</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Магистральные трубопроводы</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200-350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350-600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600-1000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18.</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ЛЭП воздушные высоковольтные</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20-60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60-100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100-160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более 160</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19.</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Антенные устройства</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10-20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20-40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40-60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более 60</w:t>
            </w:r>
          </w:p>
        </w:tc>
      </w:tr>
      <w:tr w:rsidR="00D12856" w:rsidRPr="009E60FD" w:rsidTr="002D3C53">
        <w:trPr>
          <w:jc w:val="center"/>
        </w:trPr>
        <w:tc>
          <w:tcPr>
            <w:tcW w:w="0" w:type="auto"/>
            <w:shd w:val="clear" w:color="auto" w:fill="auto"/>
          </w:tcPr>
          <w:p w:rsidR="000A5D6E" w:rsidRPr="009E60FD" w:rsidRDefault="000A5D6E" w:rsidP="000A5D6E">
            <w:pPr>
              <w:jc w:val="both"/>
            </w:pPr>
            <w:r w:rsidRPr="009E60FD">
              <w:t>20.</w:t>
            </w:r>
          </w:p>
        </w:tc>
        <w:tc>
          <w:tcPr>
            <w:tcW w:w="0" w:type="auto"/>
            <w:shd w:val="clear" w:color="auto" w:fill="auto"/>
          </w:tcPr>
          <w:p w:rsidR="000A5D6E" w:rsidRPr="009E60FD" w:rsidRDefault="000A5D6E" w:rsidP="000A5D6E">
            <w:pPr>
              <w:jc w:val="both"/>
            </w:pPr>
            <w:r w:rsidRPr="009E60FD">
              <w:t>Железнодорожное полотно, стрелочные переводы</w:t>
            </w:r>
          </w:p>
        </w:tc>
        <w:tc>
          <w:tcPr>
            <w:tcW w:w="0" w:type="auto"/>
            <w:shd w:val="clear" w:color="auto" w:fill="auto"/>
          </w:tcPr>
          <w:p w:rsidR="000A5D6E" w:rsidRPr="009E60FD" w:rsidRDefault="000A5D6E" w:rsidP="000A5D6E">
            <w:pPr>
              <w:jc w:val="both"/>
            </w:pPr>
            <w:r w:rsidRPr="009E60FD">
              <w:t>100-200</w:t>
            </w:r>
          </w:p>
        </w:tc>
        <w:tc>
          <w:tcPr>
            <w:tcW w:w="0" w:type="auto"/>
            <w:shd w:val="clear" w:color="auto" w:fill="auto"/>
          </w:tcPr>
          <w:p w:rsidR="000A5D6E" w:rsidRPr="009E60FD" w:rsidRDefault="000A5D6E" w:rsidP="000A5D6E">
            <w:pPr>
              <w:jc w:val="both"/>
            </w:pPr>
            <w:r w:rsidRPr="009E60FD">
              <w:t>200-300</w:t>
            </w:r>
          </w:p>
        </w:tc>
        <w:tc>
          <w:tcPr>
            <w:tcW w:w="0" w:type="auto"/>
            <w:shd w:val="clear" w:color="auto" w:fill="auto"/>
          </w:tcPr>
          <w:p w:rsidR="000A5D6E" w:rsidRPr="009E60FD" w:rsidRDefault="000A5D6E" w:rsidP="000A5D6E">
            <w:pPr>
              <w:jc w:val="both"/>
            </w:pPr>
            <w:r w:rsidRPr="009E60FD">
              <w:t>300-500</w:t>
            </w:r>
          </w:p>
        </w:tc>
        <w:tc>
          <w:tcPr>
            <w:tcW w:w="0" w:type="auto"/>
            <w:shd w:val="clear" w:color="auto" w:fill="auto"/>
          </w:tcPr>
          <w:p w:rsidR="000A5D6E" w:rsidRPr="009E60FD" w:rsidRDefault="000A5D6E" w:rsidP="000A5D6E">
            <w:pPr>
              <w:jc w:val="both"/>
            </w:pPr>
            <w:r w:rsidRPr="009E60FD">
              <w:t>более 500</w:t>
            </w:r>
          </w:p>
        </w:tc>
      </w:tr>
    </w:tbl>
    <w:p w:rsidR="000A5D6E" w:rsidRPr="009E60FD" w:rsidRDefault="000A5D6E" w:rsidP="000A5D6E">
      <w:pPr>
        <w:spacing w:before="100" w:beforeAutospacing="1" w:after="100" w:afterAutospacing="1"/>
        <w:contextualSpacing/>
        <w:jc w:val="center"/>
        <w:rPr>
          <w:rFonts w:eastAsia="Calibri"/>
          <w:b/>
          <w:i/>
          <w:lang w:eastAsia="en-US"/>
        </w:rPr>
      </w:pPr>
      <w:r w:rsidRPr="009E60FD">
        <w:rPr>
          <w:rFonts w:eastAsia="Calibri"/>
          <w:b/>
          <w:i/>
          <w:lang w:eastAsia="en-US"/>
        </w:rPr>
        <w:t>Характеристика степеней разрушения зданий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25"/>
        <w:gridCol w:w="8093"/>
      </w:tblGrid>
      <w:tr w:rsidR="00D12856" w:rsidRPr="009E60FD" w:rsidTr="002D3C53">
        <w:trPr>
          <w:jc w:val="center"/>
        </w:trPr>
        <w:tc>
          <w:tcPr>
            <w:tcW w:w="0" w:type="auto"/>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Степени разрушения</w:t>
            </w:r>
          </w:p>
        </w:tc>
        <w:tc>
          <w:tcPr>
            <w:tcW w:w="0" w:type="auto"/>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Характеристика разрушения</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Слабые</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Частичное разрушение внутренних перегородок, кровли, дверных и оконных коробок, легких построек и др. Основные несущие конструкции сохраняются. Для полного восстановления требуется капитальный ремонт.</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Средние</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Разрушение меньшей части несущих конструкций. Большая часть несущих конструкций сохраняется и лишь частично деформируется. Может сохраняться часть ограждающих конструкций – стен, однако при этом второстепенные и несущие конструкции могут быть частично разрушены. Здание выводится из строя, но может быть восстановлено.</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Сильные</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Разрушение большей части несущих конструкций. При этом могут сохраняться наиболее прочные элементы здания, каркасы, ядра жесткости, частично стены и перекрытия нижних этажей. При сильном разрушении образуется завал. Восстановление возможно с использованием сохранившихся частей и конструктивных элементов. В большинстве случаев восстановление нецелесообразно.</w:t>
            </w:r>
          </w:p>
        </w:tc>
      </w:tr>
      <w:tr w:rsidR="00D12856" w:rsidRPr="009E60FD" w:rsidTr="002D3C53">
        <w:trPr>
          <w:jc w:val="center"/>
        </w:trPr>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Полные</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Полное обрушение здания, от которого могут сохраниться только поврежденные (или неповрежденные) подвалы и незначительная часть прочных элементов. При полном разрушении образуется завал. Здание восстановлению не подлежит.</w:t>
            </w:r>
          </w:p>
        </w:tc>
      </w:tr>
    </w:tbl>
    <w:p w:rsidR="000A5D6E" w:rsidRPr="009E60FD" w:rsidRDefault="000A5D6E" w:rsidP="000A5D6E">
      <w:pPr>
        <w:spacing w:before="100" w:beforeAutospacing="1" w:after="100" w:afterAutospacing="1" w:line="288" w:lineRule="auto"/>
        <w:ind w:firstLine="709"/>
        <w:contextualSpacing/>
        <w:jc w:val="both"/>
        <w:rPr>
          <w:rFonts w:eastAsia="Calibri"/>
          <w:lang w:eastAsia="en-US"/>
        </w:rPr>
      </w:pPr>
      <w:r w:rsidRPr="009E60FD">
        <w:rPr>
          <w:rFonts w:eastAsia="Calibri"/>
          <w:lang w:eastAsia="en-US"/>
        </w:rPr>
        <w:lastRenderedPageBreak/>
        <w:t>В случае нахождения людей в момент внешнего взрыва в зданиях их поражение может наступить от механического воздействия за счет разрушения зданий (обрушение перекрытий и т. п.). Структура гуманитарных потерь в разрушенных зданиях представлена в таблице:</w:t>
      </w:r>
    </w:p>
    <w:p w:rsidR="00767F47" w:rsidRPr="009E60FD" w:rsidRDefault="00767F47" w:rsidP="000A5D6E">
      <w:pPr>
        <w:spacing w:before="100" w:beforeAutospacing="1" w:after="100" w:afterAutospacing="1" w:line="288" w:lineRule="auto"/>
        <w:ind w:firstLine="709"/>
        <w:contextualSpacing/>
        <w:jc w:val="both"/>
        <w:rPr>
          <w:rFonts w:eastAsia="Calibri"/>
          <w:lang w:eastAsia="en-US"/>
        </w:rPr>
      </w:pPr>
    </w:p>
    <w:p w:rsidR="000A5D6E" w:rsidRPr="009E60FD" w:rsidRDefault="000A5D6E" w:rsidP="000A5D6E">
      <w:pPr>
        <w:spacing w:before="100" w:beforeAutospacing="1" w:after="100" w:afterAutospacing="1"/>
        <w:contextualSpacing/>
        <w:jc w:val="center"/>
        <w:rPr>
          <w:rFonts w:eastAsia="Calibri"/>
          <w:b/>
          <w:i/>
          <w:lang w:eastAsia="en-US"/>
        </w:rPr>
      </w:pPr>
      <w:r w:rsidRPr="009E60FD">
        <w:rPr>
          <w:rFonts w:eastAsia="Calibri"/>
          <w:b/>
          <w:i/>
          <w:lang w:eastAsia="en-US"/>
        </w:rPr>
        <w:t>Количество выживших людей, находящихся в разрушенных зданиях и сооружениях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48"/>
        <w:gridCol w:w="1823"/>
        <w:gridCol w:w="3297"/>
        <w:gridCol w:w="2421"/>
        <w:gridCol w:w="1229"/>
      </w:tblGrid>
      <w:tr w:rsidR="00D12856" w:rsidRPr="009E60FD" w:rsidTr="002D3C53">
        <w:tc>
          <w:tcPr>
            <w:tcW w:w="0" w:type="auto"/>
            <w:vMerge w:val="restar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Класс зоны</w:t>
            </w:r>
          </w:p>
        </w:tc>
        <w:tc>
          <w:tcPr>
            <w:tcW w:w="0" w:type="auto"/>
            <w:vMerge w:val="restar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Избыточное давление, кПа</w:t>
            </w:r>
          </w:p>
        </w:tc>
        <w:tc>
          <w:tcPr>
            <w:tcW w:w="0" w:type="auto"/>
            <w:vMerge w:val="restart"/>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Степень разрушения зданий</w:t>
            </w:r>
          </w:p>
        </w:tc>
        <w:tc>
          <w:tcPr>
            <w:tcW w:w="0" w:type="auto"/>
            <w:gridSpan w:val="2"/>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Количество (%) выживших людей, находящихся в зданиях</w:t>
            </w:r>
          </w:p>
        </w:tc>
      </w:tr>
      <w:tr w:rsidR="00D12856" w:rsidRPr="009E60FD" w:rsidTr="002D3C53">
        <w:tc>
          <w:tcPr>
            <w:tcW w:w="0" w:type="auto"/>
            <w:vMerge/>
            <w:shd w:val="clear" w:color="auto" w:fill="auto"/>
            <w:vAlign w:val="center"/>
          </w:tcPr>
          <w:p w:rsidR="000A5D6E" w:rsidRPr="009E60FD" w:rsidRDefault="000A5D6E" w:rsidP="000A5D6E">
            <w:pPr>
              <w:jc w:val="center"/>
              <w:rPr>
                <w:rFonts w:eastAsia="Calibri"/>
                <w:lang w:eastAsia="en-US"/>
              </w:rPr>
            </w:pPr>
          </w:p>
        </w:tc>
        <w:tc>
          <w:tcPr>
            <w:tcW w:w="0" w:type="auto"/>
            <w:vMerge/>
            <w:shd w:val="clear" w:color="auto" w:fill="auto"/>
            <w:vAlign w:val="center"/>
          </w:tcPr>
          <w:p w:rsidR="000A5D6E" w:rsidRPr="009E60FD" w:rsidRDefault="000A5D6E" w:rsidP="000A5D6E">
            <w:pPr>
              <w:jc w:val="center"/>
              <w:rPr>
                <w:rFonts w:eastAsia="Calibri"/>
                <w:lang w:eastAsia="en-US"/>
              </w:rPr>
            </w:pPr>
          </w:p>
        </w:tc>
        <w:tc>
          <w:tcPr>
            <w:tcW w:w="0" w:type="auto"/>
            <w:vMerge/>
            <w:shd w:val="clear" w:color="auto" w:fill="auto"/>
            <w:vAlign w:val="center"/>
          </w:tcPr>
          <w:p w:rsidR="000A5D6E" w:rsidRPr="009E60FD" w:rsidRDefault="000A5D6E" w:rsidP="000A5D6E">
            <w:pPr>
              <w:jc w:val="center"/>
              <w:rPr>
                <w:rFonts w:eastAsia="Calibri"/>
                <w:lang w:eastAsia="en-US"/>
              </w:rPr>
            </w:pPr>
          </w:p>
        </w:tc>
        <w:tc>
          <w:tcPr>
            <w:tcW w:w="0" w:type="auto"/>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Промышленных</w:t>
            </w:r>
          </w:p>
        </w:tc>
        <w:tc>
          <w:tcPr>
            <w:tcW w:w="0" w:type="auto"/>
            <w:shd w:val="clear" w:color="auto" w:fill="auto"/>
            <w:vAlign w:val="center"/>
          </w:tcPr>
          <w:p w:rsidR="000A5D6E" w:rsidRPr="009E60FD" w:rsidRDefault="000A5D6E" w:rsidP="000A5D6E">
            <w:pPr>
              <w:jc w:val="center"/>
              <w:rPr>
                <w:rFonts w:eastAsia="Calibri"/>
                <w:lang w:eastAsia="en-US"/>
              </w:rPr>
            </w:pPr>
            <w:r w:rsidRPr="009E60FD">
              <w:rPr>
                <w:rFonts w:eastAsia="Calibri"/>
                <w:lang w:eastAsia="en-US"/>
              </w:rPr>
              <w:t>Жилых</w:t>
            </w:r>
          </w:p>
        </w:tc>
      </w:tr>
      <w:tr w:rsidR="00D12856" w:rsidRPr="009E60FD" w:rsidTr="002D3C53">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w:t>
            </w:r>
          </w:p>
        </w:tc>
        <w:tc>
          <w:tcPr>
            <w:tcW w:w="0" w:type="auto"/>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≥100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Полное разрушение – разрушение всех элементов зданий (включая подвалы)</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35</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40</w:t>
            </w:r>
          </w:p>
        </w:tc>
      </w:tr>
      <w:tr w:rsidR="00D12856" w:rsidRPr="009E60FD" w:rsidTr="002D3C53">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w:t>
            </w:r>
          </w:p>
        </w:tc>
        <w:tc>
          <w:tcPr>
            <w:tcW w:w="0" w:type="auto"/>
            <w:shd w:val="clear" w:color="auto" w:fill="auto"/>
          </w:tcPr>
          <w:p w:rsidR="000A5D6E" w:rsidRPr="009E60FD" w:rsidRDefault="000A5D6E" w:rsidP="000A5D6E">
            <w:pPr>
              <w:jc w:val="both"/>
              <w:rPr>
                <w:rFonts w:eastAsia="Calibri"/>
                <w:lang w:val="en-US" w:eastAsia="en-US"/>
              </w:rPr>
            </w:pPr>
            <w:r w:rsidRPr="009E60FD">
              <w:rPr>
                <w:rFonts w:eastAsia="Calibri"/>
                <w:lang w:val="en-US" w:eastAsia="en-US"/>
              </w:rPr>
              <w:t>53</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Сильное повреждение – 50 % полное разрушение</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60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65</w:t>
            </w:r>
          </w:p>
        </w:tc>
      </w:tr>
      <w:tr w:rsidR="00D12856" w:rsidRPr="009E60FD" w:rsidTr="002D3C53">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3.</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28</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Сильное повреждение – разрушение зданий без обрушения. Разрушение резервуаров</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80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85</w:t>
            </w:r>
          </w:p>
        </w:tc>
      </w:tr>
      <w:tr w:rsidR="00D12856" w:rsidRPr="009E60FD" w:rsidTr="002D3C53">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4.</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12</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Умеренные разрушения – повреждение внутренних перегородок, рам, дверей</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90</w:t>
            </w:r>
          </w:p>
        </w:tc>
        <w:tc>
          <w:tcPr>
            <w:tcW w:w="0" w:type="auto"/>
            <w:shd w:val="clear" w:color="auto" w:fill="auto"/>
          </w:tcPr>
          <w:p w:rsidR="000A5D6E" w:rsidRPr="009E60FD" w:rsidRDefault="000A5D6E" w:rsidP="000A5D6E">
            <w:pPr>
              <w:jc w:val="both"/>
              <w:rPr>
                <w:rFonts w:eastAsia="Calibri"/>
                <w:lang w:eastAsia="en-US"/>
              </w:rPr>
            </w:pPr>
            <w:r w:rsidRPr="009E60FD">
              <w:rPr>
                <w:rFonts w:eastAsia="Calibri"/>
                <w:lang w:eastAsia="en-US"/>
              </w:rPr>
              <w:t>98</w:t>
            </w:r>
          </w:p>
        </w:tc>
      </w:tr>
    </w:tbl>
    <w:p w:rsidR="000A5D6E" w:rsidRPr="009E60FD" w:rsidRDefault="000A5D6E" w:rsidP="000A5D6E">
      <w:pPr>
        <w:keepNext/>
        <w:suppressAutoHyphens/>
        <w:spacing w:before="240" w:after="60" w:line="288" w:lineRule="auto"/>
        <w:jc w:val="center"/>
        <w:outlineLvl w:val="2"/>
        <w:rPr>
          <w:rFonts w:cs="Arial"/>
          <w:b/>
          <w:bCs/>
          <w:iCs/>
          <w:szCs w:val="28"/>
        </w:rPr>
      </w:pPr>
      <w:bookmarkStart w:id="335" w:name="_Toc446565039"/>
      <w:bookmarkStart w:id="336" w:name="_Toc464731612"/>
      <w:bookmarkStart w:id="337" w:name="_Toc102643189"/>
      <w:r w:rsidRPr="009E60FD">
        <w:rPr>
          <w:rFonts w:cs="Arial"/>
          <w:b/>
          <w:bCs/>
          <w:iCs/>
          <w:szCs w:val="28"/>
        </w:rPr>
        <w:t>2.</w:t>
      </w:r>
      <w:r w:rsidR="008C0F97" w:rsidRPr="009E60FD">
        <w:rPr>
          <w:rFonts w:cs="Arial"/>
          <w:b/>
          <w:bCs/>
          <w:iCs/>
          <w:szCs w:val="28"/>
        </w:rPr>
        <w:t>9</w:t>
      </w:r>
      <w:r w:rsidRPr="009E60FD">
        <w:rPr>
          <w:rFonts w:cs="Arial"/>
          <w:b/>
          <w:bCs/>
          <w:iCs/>
          <w:szCs w:val="28"/>
        </w:rPr>
        <w:t>.2.2.4. Пожаровзрывоопасные объекты.</w:t>
      </w:r>
      <w:bookmarkEnd w:id="335"/>
      <w:bookmarkEnd w:id="336"/>
      <w:bookmarkEnd w:id="337"/>
    </w:p>
    <w:p w:rsidR="000A5D6E" w:rsidRPr="009E60FD" w:rsidRDefault="000A5D6E" w:rsidP="000A5D6E">
      <w:pPr>
        <w:widowControl w:val="0"/>
        <w:spacing w:line="288" w:lineRule="auto"/>
        <w:ind w:left="142" w:firstLine="709"/>
        <w:jc w:val="both"/>
      </w:pPr>
      <w:r w:rsidRPr="009E60FD">
        <w:t xml:space="preserve">Большой материальный ущерб и гибель людей могут принести возникшие пожары на складах (хранилищах) сена и концентрированных кормов, животноводческих фермах и комплексах, а также в жилых зданиях граждан. При разрушении технологического оборудования могут возникнуть вторичные очаги поражения. Других пожаровзрывоопасных объектов на территории поселения не имеется, вероятность возникновения чрезвычайных ситуаций незначительна. </w:t>
      </w:r>
    </w:p>
    <w:p w:rsidR="00F06E5C" w:rsidRPr="009E60FD" w:rsidRDefault="00F06E5C" w:rsidP="00F06E5C">
      <w:pPr>
        <w:keepNext/>
        <w:suppressAutoHyphens/>
        <w:spacing w:before="240" w:after="60" w:line="288" w:lineRule="auto"/>
        <w:jc w:val="center"/>
        <w:outlineLvl w:val="2"/>
        <w:rPr>
          <w:rFonts w:cs="Arial"/>
          <w:b/>
          <w:bCs/>
          <w:iCs/>
          <w:szCs w:val="28"/>
        </w:rPr>
      </w:pPr>
      <w:bookmarkStart w:id="338" w:name="_Toc345649294"/>
      <w:bookmarkStart w:id="339" w:name="_Toc102643190"/>
      <w:r w:rsidRPr="009E60FD">
        <w:rPr>
          <w:rFonts w:cs="Arial"/>
          <w:b/>
          <w:bCs/>
          <w:iCs/>
          <w:szCs w:val="28"/>
        </w:rPr>
        <w:t>2.9.2.2.5. Аварии на магистральных газопроводах</w:t>
      </w:r>
      <w:bookmarkEnd w:id="338"/>
      <w:bookmarkEnd w:id="339"/>
    </w:p>
    <w:p w:rsidR="00F06E5C" w:rsidRPr="009E60FD" w:rsidRDefault="00F06E5C" w:rsidP="00F06E5C">
      <w:pPr>
        <w:spacing w:line="288" w:lineRule="auto"/>
        <w:ind w:firstLine="720"/>
        <w:contextualSpacing/>
        <w:jc w:val="both"/>
        <w:rPr>
          <w:bCs/>
          <w:szCs w:val="28"/>
        </w:rPr>
      </w:pPr>
      <w:r w:rsidRPr="009E60FD">
        <w:rPr>
          <w:szCs w:val="28"/>
        </w:rPr>
        <w:t xml:space="preserve">На территории </w:t>
      </w:r>
      <w:r w:rsidR="00D12856" w:rsidRPr="009E60FD">
        <w:rPr>
          <w:szCs w:val="28"/>
        </w:rPr>
        <w:t>Вышегорского</w:t>
      </w:r>
      <w:r w:rsidRPr="009E60FD">
        <w:rPr>
          <w:szCs w:val="28"/>
        </w:rPr>
        <w:t xml:space="preserve"> сельского поселения проходят газопроводы высокого давления</w:t>
      </w:r>
      <w:r w:rsidR="00185B8F" w:rsidRPr="009E60FD">
        <w:t>.</w:t>
      </w:r>
    </w:p>
    <w:p w:rsidR="00F06E5C" w:rsidRPr="009E60FD" w:rsidRDefault="00F06E5C" w:rsidP="00F06E5C">
      <w:pPr>
        <w:spacing w:line="288" w:lineRule="auto"/>
        <w:ind w:firstLine="720"/>
        <w:contextualSpacing/>
        <w:jc w:val="both"/>
        <w:rPr>
          <w:bCs/>
          <w:szCs w:val="28"/>
        </w:rPr>
      </w:pPr>
      <w:r w:rsidRPr="009E60FD">
        <w:rPr>
          <w:bCs/>
          <w:szCs w:val="28"/>
        </w:rPr>
        <w:t>В результате аварий на газопроводе возможно возникновение следующих поражающих факторов:</w:t>
      </w:r>
    </w:p>
    <w:p w:rsidR="00F06E5C" w:rsidRPr="009E60FD" w:rsidRDefault="00F06E5C" w:rsidP="00F06E5C">
      <w:pPr>
        <w:spacing w:line="288" w:lineRule="auto"/>
        <w:ind w:firstLine="720"/>
        <w:contextualSpacing/>
        <w:jc w:val="both"/>
        <w:rPr>
          <w:bCs/>
          <w:szCs w:val="28"/>
        </w:rPr>
      </w:pPr>
      <w:r w:rsidRPr="009E60FD">
        <w:rPr>
          <w:bCs/>
          <w:szCs w:val="28"/>
        </w:rPr>
        <w:t>- воздушная ударная волна;</w:t>
      </w:r>
    </w:p>
    <w:p w:rsidR="00F06E5C" w:rsidRPr="009E60FD" w:rsidRDefault="00F06E5C" w:rsidP="00F06E5C">
      <w:pPr>
        <w:spacing w:line="288" w:lineRule="auto"/>
        <w:ind w:firstLine="720"/>
        <w:contextualSpacing/>
        <w:jc w:val="both"/>
        <w:rPr>
          <w:bCs/>
          <w:szCs w:val="28"/>
        </w:rPr>
      </w:pPr>
      <w:r w:rsidRPr="009E60FD">
        <w:rPr>
          <w:bCs/>
          <w:szCs w:val="28"/>
        </w:rPr>
        <w:t xml:space="preserve">- разлет осколков; </w:t>
      </w:r>
    </w:p>
    <w:p w:rsidR="00F06E5C" w:rsidRPr="009E60FD" w:rsidRDefault="00F06E5C" w:rsidP="00F06E5C">
      <w:pPr>
        <w:spacing w:line="288" w:lineRule="auto"/>
        <w:ind w:firstLine="720"/>
        <w:contextualSpacing/>
        <w:jc w:val="both"/>
        <w:rPr>
          <w:bCs/>
          <w:szCs w:val="28"/>
        </w:rPr>
      </w:pPr>
      <w:r w:rsidRPr="009E60FD">
        <w:rPr>
          <w:bCs/>
          <w:szCs w:val="28"/>
        </w:rPr>
        <w:t>- термическое воздействие пожара.</w:t>
      </w:r>
    </w:p>
    <w:p w:rsidR="00F06E5C" w:rsidRPr="009E60FD" w:rsidRDefault="00F06E5C" w:rsidP="00F06E5C">
      <w:pPr>
        <w:pStyle w:val="FR5"/>
        <w:widowControl/>
        <w:spacing w:line="288" w:lineRule="auto"/>
        <w:contextualSpacing/>
        <w:rPr>
          <w:rFonts w:ascii="Times New Roman" w:eastAsia="Calibri" w:hAnsi="Times New Roman"/>
          <w:bCs/>
          <w:szCs w:val="28"/>
        </w:rPr>
      </w:pPr>
      <w:r w:rsidRPr="009E60FD">
        <w:rPr>
          <w:rFonts w:ascii="Times New Roman" w:eastAsia="Calibri" w:hAnsi="Times New Roman"/>
          <w:bCs/>
          <w:szCs w:val="28"/>
        </w:rPr>
        <w:t xml:space="preserve">Анализ аварий на магистральных газопроводах показывает, что наибольшую опасность представляют пожары, возникающие после разрыва трубопроводов, которые бывают двух типов: пожар в котловане (колонного типа) и пожар струевого типа в районах торцевых участков разрыва. Первоначальный возможный взрыв газа и разлет осколков (зона поражения несколько десятков метров), учитывая подземную прокладку газопровода </w:t>
      </w:r>
      <w:r w:rsidRPr="009E60FD">
        <w:rPr>
          <w:rFonts w:ascii="Times New Roman" w:eastAsia="Calibri" w:hAnsi="Times New Roman"/>
          <w:bCs/>
          <w:szCs w:val="28"/>
        </w:rPr>
        <w:lastRenderedPageBreak/>
        <w:t>и различные удаления объектов по пути трассы, возможные зоны поражения необходимо рассматривать конкретно для каждого объекта.</w:t>
      </w:r>
    </w:p>
    <w:p w:rsidR="00F06E5C" w:rsidRPr="009E60FD" w:rsidRDefault="00F06E5C" w:rsidP="00F06E5C">
      <w:pPr>
        <w:spacing w:line="288" w:lineRule="auto"/>
        <w:ind w:right="-73" w:firstLine="720"/>
        <w:contextualSpacing/>
        <w:jc w:val="both"/>
        <w:rPr>
          <w:bCs/>
          <w:szCs w:val="28"/>
        </w:rPr>
      </w:pPr>
      <w:r w:rsidRPr="009E60FD">
        <w:rPr>
          <w:bCs/>
          <w:spacing w:val="5"/>
          <w:szCs w:val="28"/>
        </w:rPr>
        <w:t xml:space="preserve">Для расчетов размеров вероятностных зон термического поражения людей применялся широко используемый в зарубежной практике и рекомендованный </w:t>
      </w:r>
      <w:r w:rsidRPr="009E60FD">
        <w:rPr>
          <w:bCs/>
          <w:spacing w:val="-3"/>
          <w:szCs w:val="28"/>
        </w:rPr>
        <w:t xml:space="preserve">действующими нормативными документами (СТО РД Газпром 39-1.10-084-2003) подход </w:t>
      </w:r>
      <w:r w:rsidRPr="009E60FD">
        <w:rPr>
          <w:bCs/>
          <w:spacing w:val="4"/>
          <w:szCs w:val="28"/>
        </w:rPr>
        <w:t xml:space="preserve">фирмы "Бритиш Газ", в котором приняты два пороговых значения тепловых потоков:        </w:t>
      </w:r>
      <w:r w:rsidRPr="009E60FD">
        <w:rPr>
          <w:bCs/>
          <w:spacing w:val="-3"/>
          <w:szCs w:val="28"/>
        </w:rPr>
        <w:t>32 кВт/м</w:t>
      </w:r>
      <w:r w:rsidRPr="009E60FD">
        <w:rPr>
          <w:bCs/>
          <w:spacing w:val="-3"/>
          <w:szCs w:val="28"/>
          <w:vertAlign w:val="superscript"/>
        </w:rPr>
        <w:t>2</w:t>
      </w:r>
      <w:r w:rsidRPr="009E60FD">
        <w:rPr>
          <w:bCs/>
          <w:spacing w:val="-3"/>
          <w:szCs w:val="28"/>
        </w:rPr>
        <w:t xml:space="preserve"> - как граница зоны абсолютного поражения и 11 кВт/м</w:t>
      </w:r>
      <w:r w:rsidRPr="009E60FD">
        <w:rPr>
          <w:bCs/>
          <w:spacing w:val="-3"/>
          <w:szCs w:val="28"/>
          <w:vertAlign w:val="superscript"/>
        </w:rPr>
        <w:t>2</w:t>
      </w:r>
      <w:r w:rsidRPr="009E60FD">
        <w:rPr>
          <w:bCs/>
          <w:spacing w:val="-3"/>
          <w:szCs w:val="28"/>
        </w:rPr>
        <w:t xml:space="preserve"> - как граница зоны </w:t>
      </w:r>
      <w:r w:rsidRPr="009E60FD">
        <w:rPr>
          <w:bCs/>
          <w:spacing w:val="-2"/>
          <w:szCs w:val="28"/>
        </w:rPr>
        <w:t>относительной безопасности. Тепловому потоку 10 кВт/м</w:t>
      </w:r>
      <w:r w:rsidRPr="009E60FD">
        <w:rPr>
          <w:bCs/>
          <w:spacing w:val="-2"/>
          <w:szCs w:val="28"/>
          <w:vertAlign w:val="superscript"/>
        </w:rPr>
        <w:t>2</w:t>
      </w:r>
      <w:r w:rsidRPr="009E60FD">
        <w:rPr>
          <w:bCs/>
          <w:spacing w:val="-2"/>
          <w:szCs w:val="28"/>
        </w:rPr>
        <w:t xml:space="preserve"> будет соответствовать 1 % </w:t>
      </w:r>
      <w:r w:rsidRPr="009E60FD">
        <w:rPr>
          <w:bCs/>
          <w:spacing w:val="-1"/>
          <w:szCs w:val="28"/>
        </w:rPr>
        <w:t xml:space="preserve">летального исхода для людей (или 30 % поражения в виде ожогов первой степени) при </w:t>
      </w:r>
      <w:r w:rsidRPr="009E60FD">
        <w:rPr>
          <w:bCs/>
          <w:spacing w:val="-5"/>
          <w:szCs w:val="28"/>
        </w:rPr>
        <w:t>времени экспозиции 30 с, а тепловому потоку 32 кВт/м</w:t>
      </w:r>
      <w:r w:rsidRPr="009E60FD">
        <w:rPr>
          <w:bCs/>
          <w:spacing w:val="-5"/>
          <w:szCs w:val="28"/>
          <w:vertAlign w:val="superscript"/>
        </w:rPr>
        <w:t>2</w:t>
      </w:r>
      <w:r w:rsidRPr="009E60FD">
        <w:rPr>
          <w:bCs/>
          <w:spacing w:val="-5"/>
          <w:szCs w:val="28"/>
        </w:rPr>
        <w:t xml:space="preserve"> - более 99 % летального исхода при времени экспозиции от 30 до 40 с.</w:t>
      </w:r>
    </w:p>
    <w:p w:rsidR="00F06E5C" w:rsidRPr="009E60FD" w:rsidRDefault="00F06E5C" w:rsidP="00F06E5C">
      <w:pPr>
        <w:spacing w:line="288" w:lineRule="auto"/>
        <w:ind w:right="-73" w:firstLine="851"/>
        <w:contextualSpacing/>
        <w:jc w:val="both"/>
        <w:rPr>
          <w:bCs/>
          <w:spacing w:val="-4"/>
          <w:szCs w:val="28"/>
        </w:rPr>
      </w:pPr>
      <w:r w:rsidRPr="009E60FD">
        <w:rPr>
          <w:bCs/>
          <w:szCs w:val="28"/>
        </w:rPr>
        <w:t xml:space="preserve">Кроме этого, сравнительная оценка последствий аварий </w:t>
      </w:r>
      <w:r w:rsidRPr="009E60FD">
        <w:rPr>
          <w:bCs/>
          <w:spacing w:val="-3"/>
          <w:szCs w:val="28"/>
        </w:rPr>
        <w:t xml:space="preserve">выполнялась и по ГОСТ 12.3.047-98. "ССБТ. Пожарная безопасность технологических </w:t>
      </w:r>
      <w:r w:rsidRPr="009E60FD">
        <w:rPr>
          <w:bCs/>
          <w:spacing w:val="-4"/>
          <w:szCs w:val="28"/>
        </w:rPr>
        <w:t xml:space="preserve">процессов. Общие требования. Методы контроля", в соответствии с которым при </w:t>
      </w:r>
      <w:r w:rsidRPr="009E60FD">
        <w:rPr>
          <w:bCs/>
          <w:spacing w:val="-5"/>
          <w:szCs w:val="28"/>
        </w:rPr>
        <w:t>интенсивности теплового излучения</w:t>
      </w:r>
      <w:r w:rsidR="003B61C5" w:rsidRPr="009E60FD">
        <w:rPr>
          <w:bCs/>
          <w:spacing w:val="-5"/>
          <w:szCs w:val="28"/>
        </w:rPr>
        <w:t xml:space="preserve"> </w:t>
      </w:r>
      <w:r w:rsidRPr="009E60FD">
        <w:rPr>
          <w:bCs/>
          <w:spacing w:val="-5"/>
          <w:szCs w:val="28"/>
        </w:rPr>
        <w:t>10,5</w:t>
      </w:r>
      <w:r w:rsidR="003B61C5" w:rsidRPr="009E60FD">
        <w:rPr>
          <w:bCs/>
          <w:spacing w:val="-5"/>
          <w:szCs w:val="28"/>
        </w:rPr>
        <w:t> </w:t>
      </w:r>
      <w:r w:rsidRPr="009E60FD">
        <w:rPr>
          <w:bCs/>
          <w:spacing w:val="-5"/>
          <w:szCs w:val="28"/>
        </w:rPr>
        <w:t>кВт/м</w:t>
      </w:r>
      <w:r w:rsidRPr="009E60FD">
        <w:rPr>
          <w:bCs/>
          <w:spacing w:val="-5"/>
          <w:szCs w:val="28"/>
          <w:vertAlign w:val="superscript"/>
        </w:rPr>
        <w:t>2</w:t>
      </w:r>
      <w:r w:rsidRPr="009E60FD">
        <w:rPr>
          <w:bCs/>
          <w:spacing w:val="-5"/>
          <w:szCs w:val="28"/>
        </w:rPr>
        <w:t xml:space="preserve"> ожог первой степени наблюдается через </w:t>
      </w:r>
      <w:r w:rsidRPr="009E60FD">
        <w:rPr>
          <w:bCs/>
          <w:spacing w:val="-4"/>
          <w:szCs w:val="28"/>
        </w:rPr>
        <w:t xml:space="preserve">промежуток времени от 6 до 8 секунд, а второй степени - через </w:t>
      </w:r>
      <w:r w:rsidRPr="009E60FD">
        <w:rPr>
          <w:bCs/>
          <w:spacing w:val="16"/>
          <w:szCs w:val="28"/>
        </w:rPr>
        <w:t>12-16</w:t>
      </w:r>
      <w:r w:rsidRPr="009E60FD">
        <w:rPr>
          <w:bCs/>
          <w:spacing w:val="-4"/>
          <w:szCs w:val="28"/>
        </w:rPr>
        <w:t xml:space="preserve"> секунд.</w:t>
      </w:r>
    </w:p>
    <w:p w:rsidR="00F06E5C" w:rsidRPr="009E60FD" w:rsidRDefault="00F06E5C" w:rsidP="00F06E5C">
      <w:pPr>
        <w:spacing w:line="288" w:lineRule="auto"/>
        <w:ind w:firstLine="900"/>
        <w:contextualSpacing/>
        <w:jc w:val="both"/>
        <w:rPr>
          <w:bCs/>
          <w:spacing w:val="-2"/>
          <w:szCs w:val="28"/>
        </w:rPr>
      </w:pPr>
      <w:r w:rsidRPr="009E60FD">
        <w:rPr>
          <w:bCs/>
          <w:spacing w:val="-4"/>
          <w:szCs w:val="28"/>
        </w:rPr>
        <w:t xml:space="preserve">Расчеты показали, что использование перечисленных выше подходов приводит к </w:t>
      </w:r>
      <w:r w:rsidRPr="009E60FD">
        <w:rPr>
          <w:bCs/>
          <w:spacing w:val="-5"/>
          <w:szCs w:val="28"/>
        </w:rPr>
        <w:t xml:space="preserve">достаточно близким и согласованным результатам. </w:t>
      </w:r>
      <w:r w:rsidRPr="009E60FD">
        <w:rPr>
          <w:bCs/>
          <w:spacing w:val="-2"/>
          <w:szCs w:val="28"/>
        </w:rPr>
        <w:t>Возможные радиусы термического поражения приведены в таблице ниже.</w:t>
      </w:r>
    </w:p>
    <w:p w:rsidR="00F06E5C" w:rsidRPr="009E60FD" w:rsidRDefault="00F06E5C" w:rsidP="00F06E5C">
      <w:pPr>
        <w:spacing w:line="288" w:lineRule="auto"/>
        <w:contextualSpacing/>
        <w:jc w:val="center"/>
        <w:rPr>
          <w:b/>
          <w:i/>
          <w:spacing w:val="-2"/>
          <w:szCs w:val="28"/>
        </w:rPr>
      </w:pPr>
      <w:r w:rsidRPr="009E60FD">
        <w:rPr>
          <w:b/>
          <w:i/>
          <w:spacing w:val="-2"/>
          <w:szCs w:val="28"/>
        </w:rPr>
        <w:t>Возможные радиусы термического поражения</w:t>
      </w:r>
    </w:p>
    <w:p w:rsidR="00F06E5C" w:rsidRPr="009E60FD" w:rsidRDefault="00F06E5C" w:rsidP="00F06E5C">
      <w:pPr>
        <w:jc w:val="center"/>
        <w:rPr>
          <w:bCs/>
          <w:sz w:val="12"/>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87"/>
        <w:gridCol w:w="1740"/>
        <w:gridCol w:w="1914"/>
        <w:gridCol w:w="1914"/>
        <w:gridCol w:w="1915"/>
      </w:tblGrid>
      <w:tr w:rsidR="00D12856" w:rsidRPr="009E60FD" w:rsidTr="00B92FAC">
        <w:trPr>
          <w:cantSplit/>
        </w:trPr>
        <w:tc>
          <w:tcPr>
            <w:tcW w:w="2087" w:type="dxa"/>
            <w:vMerge w:val="restart"/>
          </w:tcPr>
          <w:p w:rsidR="00F06E5C" w:rsidRPr="009E60FD" w:rsidRDefault="00F06E5C" w:rsidP="00B92FAC">
            <w:pPr>
              <w:jc w:val="center"/>
              <w:rPr>
                <w:bCs/>
                <w:spacing w:val="-2"/>
              </w:rPr>
            </w:pPr>
            <w:r w:rsidRPr="009E60FD">
              <w:rPr>
                <w:bCs/>
                <w:spacing w:val="-2"/>
              </w:rPr>
              <w:t>Время нахождения в зоне пожара</w:t>
            </w:r>
          </w:p>
        </w:tc>
        <w:tc>
          <w:tcPr>
            <w:tcW w:w="7483" w:type="dxa"/>
            <w:gridSpan w:val="4"/>
            <w:tcBorders>
              <w:right w:val="single" w:sz="4" w:space="0" w:color="auto"/>
            </w:tcBorders>
          </w:tcPr>
          <w:p w:rsidR="00F06E5C" w:rsidRPr="009E60FD" w:rsidRDefault="00F06E5C" w:rsidP="00B92FAC">
            <w:pPr>
              <w:jc w:val="center"/>
              <w:rPr>
                <w:bCs/>
                <w:spacing w:val="-2"/>
              </w:rPr>
            </w:pPr>
            <w:r w:rsidRPr="009E60FD">
              <w:rPr>
                <w:bCs/>
                <w:spacing w:val="-2"/>
              </w:rPr>
              <w:t>Тип пожара</w:t>
            </w:r>
          </w:p>
        </w:tc>
      </w:tr>
      <w:tr w:rsidR="00D12856" w:rsidRPr="009E60FD" w:rsidTr="00B92FAC">
        <w:trPr>
          <w:cantSplit/>
        </w:trPr>
        <w:tc>
          <w:tcPr>
            <w:tcW w:w="2087" w:type="dxa"/>
            <w:vMerge/>
          </w:tcPr>
          <w:p w:rsidR="00F06E5C" w:rsidRPr="009E60FD" w:rsidRDefault="00F06E5C" w:rsidP="00B92FAC">
            <w:pPr>
              <w:jc w:val="center"/>
              <w:rPr>
                <w:bCs/>
                <w:spacing w:val="-2"/>
              </w:rPr>
            </w:pPr>
          </w:p>
        </w:tc>
        <w:tc>
          <w:tcPr>
            <w:tcW w:w="3654" w:type="dxa"/>
            <w:gridSpan w:val="2"/>
            <w:tcBorders>
              <w:right w:val="single" w:sz="4" w:space="0" w:color="auto"/>
            </w:tcBorders>
          </w:tcPr>
          <w:p w:rsidR="00F06E5C" w:rsidRPr="009E60FD" w:rsidRDefault="00F06E5C" w:rsidP="00B92FAC">
            <w:pPr>
              <w:jc w:val="center"/>
              <w:rPr>
                <w:bCs/>
                <w:spacing w:val="-2"/>
              </w:rPr>
            </w:pPr>
            <w:r w:rsidRPr="009E60FD">
              <w:rPr>
                <w:bCs/>
                <w:spacing w:val="-2"/>
              </w:rPr>
              <w:t xml:space="preserve">Колонный </w:t>
            </w:r>
          </w:p>
        </w:tc>
        <w:tc>
          <w:tcPr>
            <w:tcW w:w="3829" w:type="dxa"/>
            <w:gridSpan w:val="2"/>
            <w:tcBorders>
              <w:top w:val="single" w:sz="4" w:space="0" w:color="auto"/>
              <w:left w:val="single" w:sz="4" w:space="0" w:color="auto"/>
              <w:bottom w:val="single" w:sz="4" w:space="0" w:color="auto"/>
              <w:right w:val="single" w:sz="4" w:space="0" w:color="auto"/>
            </w:tcBorders>
          </w:tcPr>
          <w:p w:rsidR="00F06E5C" w:rsidRPr="009E60FD" w:rsidRDefault="00F06E5C" w:rsidP="00B92FAC">
            <w:pPr>
              <w:jc w:val="center"/>
              <w:rPr>
                <w:bCs/>
                <w:spacing w:val="-2"/>
              </w:rPr>
            </w:pPr>
            <w:r w:rsidRPr="009E60FD">
              <w:rPr>
                <w:bCs/>
                <w:spacing w:val="-2"/>
              </w:rPr>
              <w:t xml:space="preserve">Струевый </w:t>
            </w:r>
          </w:p>
        </w:tc>
      </w:tr>
      <w:tr w:rsidR="00D12856" w:rsidRPr="009E60FD" w:rsidTr="00B92FAC">
        <w:tc>
          <w:tcPr>
            <w:tcW w:w="2087" w:type="dxa"/>
          </w:tcPr>
          <w:p w:rsidR="00F06E5C" w:rsidRPr="009E60FD" w:rsidRDefault="00F06E5C" w:rsidP="00B92FAC">
            <w:pPr>
              <w:jc w:val="center"/>
              <w:rPr>
                <w:bCs/>
                <w:spacing w:val="-2"/>
              </w:rPr>
            </w:pPr>
            <w:r w:rsidRPr="009E60FD">
              <w:rPr>
                <w:bCs/>
                <w:spacing w:val="-2"/>
                <w:lang w:val="en-US"/>
              </w:rPr>
              <w:t>t</w:t>
            </w:r>
            <w:r w:rsidRPr="009E60FD">
              <w:rPr>
                <w:bCs/>
                <w:spacing w:val="-2"/>
              </w:rPr>
              <w:t>, сек</w:t>
            </w:r>
          </w:p>
        </w:tc>
        <w:tc>
          <w:tcPr>
            <w:tcW w:w="1740" w:type="dxa"/>
          </w:tcPr>
          <w:p w:rsidR="00F06E5C" w:rsidRPr="009E60FD" w:rsidRDefault="00F06E5C" w:rsidP="00B92FAC">
            <w:pPr>
              <w:jc w:val="center"/>
              <w:rPr>
                <w:spacing w:val="-2"/>
                <w:vertAlign w:val="subscript"/>
              </w:rPr>
            </w:pPr>
            <w:r w:rsidRPr="009E60FD">
              <w:rPr>
                <w:spacing w:val="-2"/>
                <w:lang w:val="en-US"/>
              </w:rPr>
              <w:t>R</w:t>
            </w:r>
            <w:r w:rsidRPr="009E60FD">
              <w:rPr>
                <w:spacing w:val="-2"/>
                <w:vertAlign w:val="subscript"/>
              </w:rPr>
              <w:t>п 100%</w:t>
            </w:r>
          </w:p>
        </w:tc>
        <w:tc>
          <w:tcPr>
            <w:tcW w:w="1914" w:type="dxa"/>
          </w:tcPr>
          <w:p w:rsidR="00F06E5C" w:rsidRPr="009E60FD" w:rsidRDefault="00F06E5C" w:rsidP="00B92FAC">
            <w:pPr>
              <w:jc w:val="center"/>
              <w:rPr>
                <w:spacing w:val="-2"/>
                <w:vertAlign w:val="subscript"/>
              </w:rPr>
            </w:pPr>
            <w:r w:rsidRPr="009E60FD">
              <w:rPr>
                <w:spacing w:val="-2"/>
                <w:lang w:val="en-US"/>
              </w:rPr>
              <w:t>R</w:t>
            </w:r>
            <w:r w:rsidRPr="009E60FD">
              <w:rPr>
                <w:spacing w:val="-2"/>
                <w:vertAlign w:val="subscript"/>
              </w:rPr>
              <w:t>п 1%</w:t>
            </w:r>
          </w:p>
        </w:tc>
        <w:tc>
          <w:tcPr>
            <w:tcW w:w="1914" w:type="dxa"/>
            <w:tcBorders>
              <w:top w:val="single" w:sz="4" w:space="0" w:color="auto"/>
            </w:tcBorders>
          </w:tcPr>
          <w:p w:rsidR="00F06E5C" w:rsidRPr="009E60FD" w:rsidRDefault="00F06E5C" w:rsidP="00B92FAC">
            <w:pPr>
              <w:jc w:val="center"/>
              <w:rPr>
                <w:spacing w:val="-2"/>
                <w:vertAlign w:val="subscript"/>
              </w:rPr>
            </w:pPr>
            <w:r w:rsidRPr="009E60FD">
              <w:rPr>
                <w:spacing w:val="-2"/>
                <w:lang w:val="en-US"/>
              </w:rPr>
              <w:t>R</w:t>
            </w:r>
            <w:r w:rsidRPr="009E60FD">
              <w:rPr>
                <w:spacing w:val="-2"/>
                <w:vertAlign w:val="subscript"/>
              </w:rPr>
              <w:t>п 100%</w:t>
            </w:r>
          </w:p>
        </w:tc>
        <w:tc>
          <w:tcPr>
            <w:tcW w:w="1915" w:type="dxa"/>
            <w:tcBorders>
              <w:top w:val="single" w:sz="4" w:space="0" w:color="auto"/>
            </w:tcBorders>
          </w:tcPr>
          <w:p w:rsidR="00F06E5C" w:rsidRPr="009E60FD" w:rsidRDefault="00F06E5C" w:rsidP="00B92FAC">
            <w:pPr>
              <w:jc w:val="center"/>
              <w:rPr>
                <w:spacing w:val="-2"/>
                <w:vertAlign w:val="subscript"/>
              </w:rPr>
            </w:pPr>
            <w:r w:rsidRPr="009E60FD">
              <w:rPr>
                <w:spacing w:val="-2"/>
                <w:lang w:val="en-US"/>
              </w:rPr>
              <w:t>R</w:t>
            </w:r>
            <w:r w:rsidRPr="009E60FD">
              <w:rPr>
                <w:spacing w:val="-2"/>
                <w:vertAlign w:val="subscript"/>
              </w:rPr>
              <w:t>п 1%</w:t>
            </w:r>
          </w:p>
        </w:tc>
      </w:tr>
      <w:tr w:rsidR="00D12856" w:rsidRPr="009E60FD" w:rsidTr="00B92FAC">
        <w:tc>
          <w:tcPr>
            <w:tcW w:w="2087" w:type="dxa"/>
          </w:tcPr>
          <w:p w:rsidR="00F06E5C" w:rsidRPr="009E60FD" w:rsidRDefault="00F06E5C" w:rsidP="00B92FAC">
            <w:pPr>
              <w:jc w:val="center"/>
              <w:rPr>
                <w:bCs/>
                <w:spacing w:val="-2"/>
              </w:rPr>
            </w:pPr>
            <w:r w:rsidRPr="009E60FD">
              <w:rPr>
                <w:bCs/>
                <w:spacing w:val="-2"/>
              </w:rPr>
              <w:t>5</w:t>
            </w:r>
          </w:p>
        </w:tc>
        <w:tc>
          <w:tcPr>
            <w:tcW w:w="1740" w:type="dxa"/>
          </w:tcPr>
          <w:p w:rsidR="00F06E5C" w:rsidRPr="009E60FD" w:rsidRDefault="00F06E5C" w:rsidP="00B92FAC">
            <w:pPr>
              <w:jc w:val="center"/>
              <w:rPr>
                <w:spacing w:val="-2"/>
              </w:rPr>
            </w:pPr>
            <w:r w:rsidRPr="009E60FD">
              <w:rPr>
                <w:spacing w:val="-2"/>
              </w:rPr>
              <w:t>306</w:t>
            </w:r>
          </w:p>
        </w:tc>
        <w:tc>
          <w:tcPr>
            <w:tcW w:w="1914" w:type="dxa"/>
          </w:tcPr>
          <w:p w:rsidR="00F06E5C" w:rsidRPr="009E60FD" w:rsidRDefault="00F06E5C" w:rsidP="00B92FAC">
            <w:pPr>
              <w:jc w:val="center"/>
              <w:rPr>
                <w:spacing w:val="-2"/>
              </w:rPr>
            </w:pPr>
            <w:r w:rsidRPr="009E60FD">
              <w:rPr>
                <w:spacing w:val="-2"/>
              </w:rPr>
              <w:t>566</w:t>
            </w:r>
          </w:p>
        </w:tc>
        <w:tc>
          <w:tcPr>
            <w:tcW w:w="1914" w:type="dxa"/>
          </w:tcPr>
          <w:p w:rsidR="00F06E5C" w:rsidRPr="009E60FD" w:rsidRDefault="00F06E5C" w:rsidP="00B92FAC">
            <w:pPr>
              <w:jc w:val="center"/>
              <w:rPr>
                <w:spacing w:val="-2"/>
              </w:rPr>
            </w:pPr>
            <w:r w:rsidRPr="009E60FD">
              <w:rPr>
                <w:spacing w:val="-2"/>
              </w:rPr>
              <w:t>690</w:t>
            </w:r>
          </w:p>
        </w:tc>
        <w:tc>
          <w:tcPr>
            <w:tcW w:w="1915" w:type="dxa"/>
          </w:tcPr>
          <w:p w:rsidR="00F06E5C" w:rsidRPr="009E60FD" w:rsidRDefault="00F06E5C" w:rsidP="00B92FAC">
            <w:pPr>
              <w:jc w:val="center"/>
              <w:rPr>
                <w:spacing w:val="-2"/>
              </w:rPr>
            </w:pPr>
            <w:r w:rsidRPr="009E60FD">
              <w:rPr>
                <w:spacing w:val="-2"/>
              </w:rPr>
              <w:t>1200</w:t>
            </w:r>
          </w:p>
        </w:tc>
      </w:tr>
      <w:tr w:rsidR="00D12856" w:rsidRPr="009E60FD" w:rsidTr="00B92FAC">
        <w:tc>
          <w:tcPr>
            <w:tcW w:w="2087" w:type="dxa"/>
          </w:tcPr>
          <w:p w:rsidR="00F06E5C" w:rsidRPr="009E60FD" w:rsidRDefault="00F06E5C" w:rsidP="00B92FAC">
            <w:pPr>
              <w:jc w:val="center"/>
              <w:rPr>
                <w:bCs/>
                <w:spacing w:val="-2"/>
              </w:rPr>
            </w:pPr>
            <w:r w:rsidRPr="009E60FD">
              <w:rPr>
                <w:bCs/>
                <w:spacing w:val="-2"/>
              </w:rPr>
              <w:t>20</w:t>
            </w:r>
          </w:p>
        </w:tc>
        <w:tc>
          <w:tcPr>
            <w:tcW w:w="1740" w:type="dxa"/>
          </w:tcPr>
          <w:p w:rsidR="00F06E5C" w:rsidRPr="009E60FD" w:rsidRDefault="00F06E5C" w:rsidP="00B92FAC">
            <w:pPr>
              <w:jc w:val="center"/>
              <w:rPr>
                <w:spacing w:val="-2"/>
              </w:rPr>
            </w:pPr>
            <w:r w:rsidRPr="009E60FD">
              <w:rPr>
                <w:spacing w:val="-2"/>
              </w:rPr>
              <w:t>354</w:t>
            </w:r>
          </w:p>
        </w:tc>
        <w:tc>
          <w:tcPr>
            <w:tcW w:w="1914" w:type="dxa"/>
          </w:tcPr>
          <w:p w:rsidR="00F06E5C" w:rsidRPr="009E60FD" w:rsidRDefault="00F06E5C" w:rsidP="00B92FAC">
            <w:pPr>
              <w:jc w:val="center"/>
              <w:rPr>
                <w:spacing w:val="-2"/>
              </w:rPr>
            </w:pPr>
            <w:r w:rsidRPr="009E60FD">
              <w:rPr>
                <w:spacing w:val="-2"/>
              </w:rPr>
              <w:t>654</w:t>
            </w:r>
          </w:p>
        </w:tc>
        <w:tc>
          <w:tcPr>
            <w:tcW w:w="1914" w:type="dxa"/>
          </w:tcPr>
          <w:p w:rsidR="00F06E5C" w:rsidRPr="009E60FD" w:rsidRDefault="00F06E5C" w:rsidP="00B92FAC">
            <w:pPr>
              <w:jc w:val="center"/>
              <w:rPr>
                <w:spacing w:val="-2"/>
              </w:rPr>
            </w:pPr>
            <w:r w:rsidRPr="009E60FD">
              <w:rPr>
                <w:spacing w:val="-2"/>
              </w:rPr>
              <w:t>1060</w:t>
            </w:r>
          </w:p>
        </w:tc>
        <w:tc>
          <w:tcPr>
            <w:tcW w:w="1915" w:type="dxa"/>
          </w:tcPr>
          <w:p w:rsidR="00F06E5C" w:rsidRPr="009E60FD" w:rsidRDefault="00F06E5C" w:rsidP="00B92FAC">
            <w:pPr>
              <w:jc w:val="center"/>
              <w:rPr>
                <w:spacing w:val="-2"/>
              </w:rPr>
            </w:pPr>
            <w:r w:rsidRPr="009E60FD">
              <w:rPr>
                <w:spacing w:val="-2"/>
              </w:rPr>
              <w:t>1360</w:t>
            </w:r>
          </w:p>
        </w:tc>
      </w:tr>
      <w:tr w:rsidR="00D12856" w:rsidRPr="009E60FD" w:rsidTr="00B92FAC">
        <w:tc>
          <w:tcPr>
            <w:tcW w:w="2087" w:type="dxa"/>
          </w:tcPr>
          <w:p w:rsidR="00F06E5C" w:rsidRPr="009E60FD" w:rsidRDefault="00F06E5C" w:rsidP="00B92FAC">
            <w:pPr>
              <w:jc w:val="center"/>
              <w:rPr>
                <w:bCs/>
                <w:spacing w:val="-2"/>
              </w:rPr>
            </w:pPr>
            <w:r w:rsidRPr="009E60FD">
              <w:rPr>
                <w:bCs/>
                <w:spacing w:val="-2"/>
              </w:rPr>
              <w:t>60</w:t>
            </w:r>
          </w:p>
        </w:tc>
        <w:tc>
          <w:tcPr>
            <w:tcW w:w="1740" w:type="dxa"/>
          </w:tcPr>
          <w:p w:rsidR="00F06E5C" w:rsidRPr="009E60FD" w:rsidRDefault="00F06E5C" w:rsidP="00B92FAC">
            <w:pPr>
              <w:jc w:val="center"/>
              <w:rPr>
                <w:spacing w:val="-2"/>
              </w:rPr>
            </w:pPr>
            <w:r w:rsidRPr="009E60FD">
              <w:rPr>
                <w:spacing w:val="-2"/>
              </w:rPr>
              <w:t>379</w:t>
            </w:r>
          </w:p>
        </w:tc>
        <w:tc>
          <w:tcPr>
            <w:tcW w:w="1914" w:type="dxa"/>
          </w:tcPr>
          <w:p w:rsidR="00F06E5C" w:rsidRPr="009E60FD" w:rsidRDefault="00F06E5C" w:rsidP="00B92FAC">
            <w:pPr>
              <w:jc w:val="center"/>
              <w:rPr>
                <w:spacing w:val="-2"/>
              </w:rPr>
            </w:pPr>
            <w:r w:rsidRPr="009E60FD">
              <w:rPr>
                <w:spacing w:val="-2"/>
              </w:rPr>
              <w:t>687</w:t>
            </w:r>
          </w:p>
        </w:tc>
        <w:tc>
          <w:tcPr>
            <w:tcW w:w="1914" w:type="dxa"/>
          </w:tcPr>
          <w:p w:rsidR="00F06E5C" w:rsidRPr="009E60FD" w:rsidRDefault="00F06E5C" w:rsidP="00B92FAC">
            <w:pPr>
              <w:jc w:val="center"/>
              <w:rPr>
                <w:spacing w:val="-2"/>
              </w:rPr>
            </w:pPr>
            <w:r w:rsidRPr="009E60FD">
              <w:rPr>
                <w:spacing w:val="-2"/>
              </w:rPr>
              <w:t>1114</w:t>
            </w:r>
          </w:p>
        </w:tc>
        <w:tc>
          <w:tcPr>
            <w:tcW w:w="1915" w:type="dxa"/>
          </w:tcPr>
          <w:p w:rsidR="00F06E5C" w:rsidRPr="009E60FD" w:rsidRDefault="00F06E5C" w:rsidP="00B92FAC">
            <w:pPr>
              <w:jc w:val="center"/>
              <w:rPr>
                <w:spacing w:val="-2"/>
              </w:rPr>
            </w:pPr>
            <w:r w:rsidRPr="009E60FD">
              <w:rPr>
                <w:spacing w:val="-2"/>
              </w:rPr>
              <w:t>1422</w:t>
            </w:r>
          </w:p>
        </w:tc>
      </w:tr>
    </w:tbl>
    <w:p w:rsidR="00F06E5C" w:rsidRPr="009E60FD" w:rsidRDefault="00F06E5C" w:rsidP="00F06E5C">
      <w:pPr>
        <w:ind w:firstLine="900"/>
        <w:jc w:val="both"/>
        <w:rPr>
          <w:spacing w:val="-2"/>
        </w:rPr>
      </w:pPr>
    </w:p>
    <w:p w:rsidR="00F06E5C" w:rsidRPr="009E60FD" w:rsidRDefault="00F06E5C" w:rsidP="008834C9">
      <w:pPr>
        <w:pStyle w:val="120"/>
        <w:spacing w:after="0" w:line="288" w:lineRule="auto"/>
        <w:ind w:firstLine="720"/>
        <w:contextualSpacing/>
        <w:rPr>
          <w:rFonts w:ascii="Times New Roman" w:hAnsi="Times New Roman"/>
          <w:spacing w:val="-2"/>
          <w:szCs w:val="28"/>
        </w:rPr>
      </w:pPr>
      <w:r w:rsidRPr="009E60FD">
        <w:rPr>
          <w:rFonts w:ascii="Times New Roman" w:hAnsi="Times New Roman"/>
          <w:spacing w:val="-2"/>
          <w:szCs w:val="28"/>
        </w:rPr>
        <w:t>Таким образом, при аварии на магистральном газопроводе возможно возгорание зданий и поражение людей при пожаре струевого типа от места аварии на удалении до                    1200 м.</w:t>
      </w:r>
    </w:p>
    <w:p w:rsidR="000A5D6E" w:rsidRPr="009E60FD" w:rsidRDefault="000A5D6E" w:rsidP="008834C9">
      <w:pPr>
        <w:keepNext/>
        <w:suppressAutoHyphens/>
        <w:spacing w:before="240" w:after="60" w:line="288" w:lineRule="auto"/>
        <w:contextualSpacing/>
        <w:jc w:val="center"/>
        <w:outlineLvl w:val="2"/>
        <w:rPr>
          <w:rFonts w:cs="Arial"/>
          <w:b/>
          <w:bCs/>
          <w:iCs/>
          <w:szCs w:val="28"/>
        </w:rPr>
      </w:pPr>
      <w:bookmarkStart w:id="340" w:name="_Toc438067357"/>
      <w:bookmarkStart w:id="341" w:name="_Toc446565040"/>
      <w:bookmarkStart w:id="342" w:name="_Toc464731613"/>
      <w:bookmarkStart w:id="343" w:name="_Toc102643191"/>
      <w:r w:rsidRPr="009E60FD">
        <w:rPr>
          <w:rFonts w:cs="Arial"/>
          <w:b/>
          <w:bCs/>
          <w:iCs/>
          <w:szCs w:val="28"/>
        </w:rPr>
        <w:t>2.</w:t>
      </w:r>
      <w:r w:rsidR="008C0F97" w:rsidRPr="009E60FD">
        <w:rPr>
          <w:rFonts w:cs="Arial"/>
          <w:b/>
          <w:bCs/>
          <w:iCs/>
          <w:szCs w:val="28"/>
        </w:rPr>
        <w:t>9</w:t>
      </w:r>
      <w:r w:rsidR="007F1BC2" w:rsidRPr="009E60FD">
        <w:rPr>
          <w:rFonts w:cs="Arial"/>
          <w:b/>
          <w:bCs/>
          <w:iCs/>
          <w:szCs w:val="28"/>
        </w:rPr>
        <w:t>.2.2.6</w:t>
      </w:r>
      <w:r w:rsidRPr="009E60FD">
        <w:rPr>
          <w:rFonts w:cs="Arial"/>
          <w:b/>
          <w:bCs/>
          <w:iCs/>
          <w:szCs w:val="28"/>
        </w:rPr>
        <w:t>. Санитарно-защитные зоны</w:t>
      </w:r>
      <w:bookmarkEnd w:id="340"/>
      <w:bookmarkEnd w:id="341"/>
      <w:bookmarkEnd w:id="342"/>
      <w:bookmarkEnd w:id="343"/>
    </w:p>
    <w:p w:rsidR="000A5D6E" w:rsidRPr="009E60FD" w:rsidRDefault="000A5D6E" w:rsidP="008834C9">
      <w:pPr>
        <w:spacing w:line="288" w:lineRule="auto"/>
        <w:ind w:firstLine="709"/>
        <w:contextualSpacing/>
        <w:jc w:val="both"/>
        <w:rPr>
          <w:szCs w:val="28"/>
        </w:rPr>
      </w:pPr>
      <w:r w:rsidRPr="009E60FD">
        <w:rPr>
          <w:szCs w:val="28"/>
        </w:rPr>
        <w:t>Для всех объектов и производств, являющихся источниками воздействия на </w:t>
      </w:r>
      <w:hyperlink r:id="rId78" w:tooltip="Среда обитания" w:history="1">
        <w:r w:rsidRPr="009E60FD">
          <w:t>среду обитания</w:t>
        </w:r>
      </w:hyperlink>
      <w:r w:rsidRPr="009E60FD">
        <w:rPr>
          <w:szCs w:val="28"/>
        </w:rPr>
        <w:t xml:space="preserve"> и здоровье человека на территории </w:t>
      </w:r>
      <w:r w:rsidR="00D12856" w:rsidRPr="009E60FD">
        <w:t>Вышегорского</w:t>
      </w:r>
      <w:r w:rsidRPr="009E60FD">
        <w:t xml:space="preserve"> сельского поселения</w:t>
      </w:r>
      <w:r w:rsidRPr="009E60FD">
        <w:rPr>
          <w:szCs w:val="28"/>
        </w:rPr>
        <w:t xml:space="preserve">, устанавливаются специальные территории с особым режимом использования – санитарно-защитные зоны (СЗЗ). Размер СЗЗ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w:t>
      </w:r>
    </w:p>
    <w:p w:rsidR="000A5D6E" w:rsidRPr="009E60FD" w:rsidRDefault="000A5D6E" w:rsidP="000A5D6E">
      <w:pPr>
        <w:spacing w:line="288" w:lineRule="auto"/>
        <w:ind w:firstLine="709"/>
        <w:jc w:val="both"/>
        <w:rPr>
          <w:szCs w:val="28"/>
        </w:rPr>
      </w:pPr>
      <w:r w:rsidRPr="009E60FD">
        <w:rPr>
          <w:szCs w:val="28"/>
        </w:rPr>
        <w:t xml:space="preserve">Санитарно-защитные зоны на территории </w:t>
      </w:r>
      <w:r w:rsidR="00D12856" w:rsidRPr="009E60FD">
        <w:rPr>
          <w:szCs w:val="28"/>
        </w:rPr>
        <w:t>Вышегорского</w:t>
      </w:r>
      <w:r w:rsidRPr="009E60FD">
        <w:rPr>
          <w:szCs w:val="28"/>
        </w:rPr>
        <w:t xml:space="preserve"> сельского поселения устанавливаются для </w:t>
      </w:r>
      <w:r w:rsidR="00185B8F" w:rsidRPr="009E60FD">
        <w:rPr>
          <w:szCs w:val="28"/>
        </w:rPr>
        <w:t xml:space="preserve">производственных, </w:t>
      </w:r>
      <w:r w:rsidRPr="009E60FD">
        <w:rPr>
          <w:szCs w:val="28"/>
        </w:rPr>
        <w:t>сельскохозяйственных объектов (в соответствии с табл.</w:t>
      </w:r>
      <w:r w:rsidR="00313E68" w:rsidRPr="009E60FD">
        <w:rPr>
          <w:szCs w:val="28"/>
        </w:rPr>
        <w:t xml:space="preserve"> 52</w:t>
      </w:r>
      <w:r w:rsidRPr="009E60FD">
        <w:rPr>
          <w:szCs w:val="28"/>
        </w:rPr>
        <w:t xml:space="preserve"> п. 2.</w:t>
      </w:r>
      <w:r w:rsidR="008C0F97" w:rsidRPr="009E60FD">
        <w:rPr>
          <w:szCs w:val="28"/>
        </w:rPr>
        <w:t>5</w:t>
      </w:r>
      <w:r w:rsidRPr="009E60FD">
        <w:rPr>
          <w:szCs w:val="28"/>
        </w:rPr>
        <w:t xml:space="preserve">.7. «Мероприятия по обеспечению соблюдения режима санитарно-защитных </w:t>
      </w:r>
      <w:r w:rsidRPr="009E60FD">
        <w:rPr>
          <w:szCs w:val="28"/>
        </w:rPr>
        <w:lastRenderedPageBreak/>
        <w:t>зон предприятий и санитарных разрывов»), котельных, проектируемых канализационных очистных сооружений, сливных станций и кладбищ.</w:t>
      </w:r>
    </w:p>
    <w:p w:rsidR="000A5D6E" w:rsidRPr="009E60FD" w:rsidRDefault="000A5D6E" w:rsidP="000A5D6E">
      <w:pPr>
        <w:spacing w:line="288" w:lineRule="auto"/>
        <w:ind w:firstLine="709"/>
        <w:jc w:val="both"/>
        <w:rPr>
          <w:szCs w:val="28"/>
        </w:rPr>
      </w:pPr>
      <w:r w:rsidRPr="009E60FD">
        <w:rPr>
          <w:szCs w:val="28"/>
        </w:rPr>
        <w:t xml:space="preserve">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объектов в штатном режиме. </w:t>
      </w:r>
    </w:p>
    <w:p w:rsidR="000A5D6E" w:rsidRPr="009E60FD" w:rsidRDefault="000A5D6E" w:rsidP="000A5D6E">
      <w:pPr>
        <w:spacing w:line="288" w:lineRule="auto"/>
        <w:ind w:firstLine="709"/>
        <w:jc w:val="both"/>
        <w:rPr>
          <w:szCs w:val="28"/>
        </w:rPr>
      </w:pPr>
      <w:r w:rsidRPr="009E60FD">
        <w:rPr>
          <w:szCs w:val="28"/>
        </w:rPr>
        <w:t xml:space="preserve">Согласно СанПиН для котельных, работающих на твердом,  жидком и  газообразном  топливе мощностью менее 200 Гкал, размер санитарно-защитной зоны устанавливается в каждом конкретном случае на основании расчетов рассеивания загрязнений атмосферного воздуха и физического воздействия на атмосферный воздух (шум, вибрация и другое), а также на основании результатов натурных исследований и измерений. В настоящее время проекты СЗЗ на котельные не разработаны. </w:t>
      </w:r>
    </w:p>
    <w:p w:rsidR="000A5D6E" w:rsidRPr="009E60FD" w:rsidRDefault="000A5D6E" w:rsidP="000A5D6E">
      <w:pPr>
        <w:widowControl w:val="0"/>
        <w:spacing w:line="288" w:lineRule="auto"/>
        <w:ind w:left="142" w:firstLine="709"/>
        <w:jc w:val="both"/>
        <w:rPr>
          <w:szCs w:val="28"/>
        </w:rPr>
      </w:pPr>
      <w:r w:rsidRPr="009E60FD">
        <w:rPr>
          <w:szCs w:val="28"/>
        </w:rPr>
        <w:t xml:space="preserve">На территории </w:t>
      </w:r>
      <w:r w:rsidR="00D12856" w:rsidRPr="009E60FD">
        <w:t>Вышегорского</w:t>
      </w:r>
      <w:r w:rsidRPr="009E60FD">
        <w:t xml:space="preserve"> сельского поселения</w:t>
      </w:r>
      <w:r w:rsidRPr="009E60FD">
        <w:rPr>
          <w:szCs w:val="28"/>
        </w:rPr>
        <w:t xml:space="preserve"> расположены кладбища. Ориентировочный размер СЗЗ сельских мест захоронения составляет </w:t>
      </w:r>
      <w:smartTag w:uri="urn:schemas-microsoft-com:office:smarttags" w:element="metricconverter">
        <w:smartTagPr>
          <w:attr w:name="ProductID" w:val="50 м"/>
        </w:smartTagPr>
        <w:r w:rsidRPr="009E60FD">
          <w:rPr>
            <w:szCs w:val="28"/>
          </w:rPr>
          <w:t>50 м</w:t>
        </w:r>
      </w:smartTag>
      <w:r w:rsidRPr="009E60FD">
        <w:rPr>
          <w:szCs w:val="28"/>
        </w:rPr>
        <w:t>.</w:t>
      </w:r>
    </w:p>
    <w:p w:rsidR="000A5D6E" w:rsidRPr="009E60FD" w:rsidRDefault="000A5D6E" w:rsidP="000A5D6E"/>
    <w:p w:rsidR="000A5D6E" w:rsidRPr="009E60FD" w:rsidRDefault="000A5D6E" w:rsidP="000A5D6E">
      <w:pPr>
        <w:keepNext/>
        <w:suppressAutoHyphens/>
        <w:spacing w:before="240" w:after="60" w:line="288" w:lineRule="auto"/>
        <w:jc w:val="center"/>
        <w:outlineLvl w:val="2"/>
        <w:rPr>
          <w:rFonts w:cs="Arial"/>
          <w:b/>
          <w:bCs/>
          <w:iCs/>
          <w:szCs w:val="28"/>
        </w:rPr>
      </w:pPr>
      <w:bookmarkStart w:id="344" w:name="_Toc438067358"/>
      <w:bookmarkStart w:id="345" w:name="_Toc446565041"/>
      <w:bookmarkStart w:id="346" w:name="_Toc464731614"/>
      <w:bookmarkStart w:id="347" w:name="_Toc102643192"/>
      <w:r w:rsidRPr="009E60FD">
        <w:rPr>
          <w:rFonts w:cs="Arial"/>
          <w:b/>
          <w:bCs/>
          <w:iCs/>
          <w:szCs w:val="28"/>
        </w:rPr>
        <w:t>2.</w:t>
      </w:r>
      <w:r w:rsidR="006E5F18" w:rsidRPr="009E60FD">
        <w:rPr>
          <w:rFonts w:cs="Arial"/>
          <w:b/>
          <w:bCs/>
          <w:iCs/>
          <w:szCs w:val="28"/>
        </w:rPr>
        <w:t>9</w:t>
      </w:r>
      <w:r w:rsidRPr="009E60FD">
        <w:rPr>
          <w:rFonts w:cs="Arial"/>
          <w:b/>
          <w:bCs/>
          <w:iCs/>
          <w:szCs w:val="28"/>
        </w:rPr>
        <w:t>.3. Перечень возможных источников чрезвычайных ситуаций биолого-социального характера</w:t>
      </w:r>
      <w:bookmarkEnd w:id="344"/>
      <w:bookmarkEnd w:id="345"/>
      <w:bookmarkEnd w:id="346"/>
      <w:bookmarkEnd w:id="347"/>
    </w:p>
    <w:p w:rsidR="000A5D6E" w:rsidRPr="009E60FD" w:rsidRDefault="000A5D6E" w:rsidP="000A5D6E">
      <w:pPr>
        <w:spacing w:before="100" w:beforeAutospacing="1" w:after="100" w:afterAutospacing="1" w:line="288" w:lineRule="auto"/>
        <w:ind w:firstLine="709"/>
        <w:contextualSpacing/>
        <w:jc w:val="both"/>
        <w:rPr>
          <w:rFonts w:eastAsia="Calibri"/>
        </w:rPr>
      </w:pPr>
      <w:r w:rsidRPr="009E60FD">
        <w:rPr>
          <w:rFonts w:eastAsia="Calibri"/>
        </w:rPr>
        <w:t>Источниками чрезвычайных ситуаций биологического характера на территории муниципального образования могут стать:</w:t>
      </w:r>
    </w:p>
    <w:p w:rsidR="000A5D6E" w:rsidRPr="009E60FD" w:rsidRDefault="000A5D6E" w:rsidP="004B0704">
      <w:pPr>
        <w:numPr>
          <w:ilvl w:val="0"/>
          <w:numId w:val="40"/>
        </w:numPr>
        <w:spacing w:before="100" w:beforeAutospacing="1" w:after="100" w:afterAutospacing="1" w:line="288" w:lineRule="auto"/>
        <w:ind w:left="0" w:firstLine="0"/>
        <w:contextualSpacing/>
        <w:jc w:val="both"/>
        <w:rPr>
          <w:rFonts w:eastAsia="Calibri"/>
        </w:rPr>
      </w:pPr>
      <w:r w:rsidRPr="009E60FD">
        <w:rPr>
          <w:rFonts w:eastAsia="Calibri"/>
        </w:rPr>
        <w:t>-  очистные сооружения;</w:t>
      </w:r>
    </w:p>
    <w:p w:rsidR="000A5D6E" w:rsidRPr="009E60FD" w:rsidRDefault="000A5D6E" w:rsidP="004B0704">
      <w:pPr>
        <w:numPr>
          <w:ilvl w:val="0"/>
          <w:numId w:val="40"/>
        </w:numPr>
        <w:spacing w:before="100" w:beforeAutospacing="1" w:after="100" w:afterAutospacing="1" w:line="288" w:lineRule="auto"/>
        <w:ind w:left="0" w:firstLine="0"/>
        <w:contextualSpacing/>
        <w:jc w:val="both"/>
        <w:rPr>
          <w:rFonts w:eastAsia="Calibri"/>
        </w:rPr>
      </w:pPr>
      <w:r w:rsidRPr="009E60FD">
        <w:rPr>
          <w:rFonts w:eastAsia="Calibri"/>
        </w:rPr>
        <w:t>- кладбища</w:t>
      </w:r>
    </w:p>
    <w:p w:rsidR="000A5D6E" w:rsidRPr="009E60FD" w:rsidRDefault="000A5D6E" w:rsidP="004B0704">
      <w:pPr>
        <w:numPr>
          <w:ilvl w:val="0"/>
          <w:numId w:val="40"/>
        </w:numPr>
        <w:spacing w:before="100" w:beforeAutospacing="1" w:after="100" w:afterAutospacing="1" w:line="288" w:lineRule="auto"/>
        <w:ind w:left="0" w:firstLine="0"/>
        <w:contextualSpacing/>
        <w:jc w:val="both"/>
        <w:rPr>
          <w:rFonts w:eastAsia="Calibri"/>
        </w:rPr>
      </w:pPr>
      <w:r w:rsidRPr="009E60FD">
        <w:rPr>
          <w:rFonts w:eastAsia="Calibri"/>
        </w:rPr>
        <w:t>-  скотомогильники.</w:t>
      </w:r>
    </w:p>
    <w:p w:rsidR="000A5D6E" w:rsidRPr="009E60FD" w:rsidRDefault="000A5D6E" w:rsidP="004B0704">
      <w:pPr>
        <w:numPr>
          <w:ilvl w:val="0"/>
          <w:numId w:val="40"/>
        </w:numPr>
        <w:spacing w:before="100" w:beforeAutospacing="1" w:after="100" w:afterAutospacing="1" w:line="288" w:lineRule="auto"/>
        <w:ind w:left="0" w:firstLine="0"/>
        <w:contextualSpacing/>
        <w:jc w:val="both"/>
        <w:rPr>
          <w:rFonts w:eastAsia="Calibri"/>
        </w:rPr>
      </w:pPr>
    </w:p>
    <w:p w:rsidR="00654029" w:rsidRPr="009E60FD" w:rsidRDefault="00654029" w:rsidP="004B0704">
      <w:pPr>
        <w:numPr>
          <w:ilvl w:val="0"/>
          <w:numId w:val="41"/>
        </w:numPr>
        <w:suppressAutoHyphens/>
        <w:spacing w:line="288" w:lineRule="auto"/>
        <w:ind w:left="0" w:firstLine="709"/>
        <w:jc w:val="both"/>
        <w:rPr>
          <w:szCs w:val="28"/>
        </w:rPr>
      </w:pPr>
      <w:r w:rsidRPr="009E60FD">
        <w:t xml:space="preserve">Централизованное отведение сточных вод на очистные сооружения осуществляется в </w:t>
      </w:r>
      <w:r w:rsidR="00313E68" w:rsidRPr="009E60FD">
        <w:t xml:space="preserve">д. </w:t>
      </w:r>
      <w:r w:rsidR="00327397" w:rsidRPr="009E60FD">
        <w:t>Анохово</w:t>
      </w:r>
      <w:r w:rsidRPr="009E60FD">
        <w:t xml:space="preserve">. </w:t>
      </w:r>
    </w:p>
    <w:p w:rsidR="000A5D6E" w:rsidRPr="009E60FD" w:rsidRDefault="000A5D6E" w:rsidP="004B0704">
      <w:pPr>
        <w:numPr>
          <w:ilvl w:val="0"/>
          <w:numId w:val="41"/>
        </w:numPr>
        <w:spacing w:line="288" w:lineRule="auto"/>
        <w:ind w:left="0" w:firstLine="709"/>
        <w:jc w:val="both"/>
      </w:pPr>
      <w:r w:rsidRPr="009E60FD">
        <w:rPr>
          <w:i/>
          <w:szCs w:val="28"/>
        </w:rPr>
        <w:t>Характеристики существующих кладбищ</w:t>
      </w:r>
      <w:r w:rsidRPr="009E60FD">
        <w:rPr>
          <w:szCs w:val="28"/>
        </w:rPr>
        <w:t xml:space="preserve"> на территории </w:t>
      </w:r>
      <w:r w:rsidR="00D12856" w:rsidRPr="009E60FD">
        <w:t>Вышегорского</w:t>
      </w:r>
      <w:r w:rsidRPr="009E60FD">
        <w:t xml:space="preserve"> сельского поселения</w:t>
      </w:r>
      <w:r w:rsidRPr="009E60FD">
        <w:rPr>
          <w:szCs w:val="28"/>
        </w:rPr>
        <w:t xml:space="preserve"> приведены в </w:t>
      </w:r>
      <w:r w:rsidRPr="009E60FD">
        <w:t>п. 1.</w:t>
      </w:r>
      <w:r w:rsidR="00313E68" w:rsidRPr="009E60FD">
        <w:t>9</w:t>
      </w:r>
      <w:r w:rsidRPr="009E60FD">
        <w:t>. «Анализ организации ритуальных услуг и содержание мест захоронения».</w:t>
      </w:r>
    </w:p>
    <w:p w:rsidR="000A5D6E" w:rsidRPr="009E60FD" w:rsidRDefault="000A5D6E" w:rsidP="004B0704">
      <w:pPr>
        <w:numPr>
          <w:ilvl w:val="0"/>
          <w:numId w:val="41"/>
        </w:numPr>
        <w:spacing w:line="288" w:lineRule="auto"/>
        <w:ind w:left="0" w:firstLine="709"/>
        <w:jc w:val="both"/>
      </w:pPr>
      <w:r w:rsidRPr="009E60FD">
        <w:t>Эпидемиологическая обстановка в поселении в целом благополучная.</w:t>
      </w:r>
    </w:p>
    <w:p w:rsidR="000A5D6E" w:rsidRPr="009E60FD" w:rsidRDefault="000A5D6E" w:rsidP="004B0704">
      <w:pPr>
        <w:numPr>
          <w:ilvl w:val="0"/>
          <w:numId w:val="41"/>
        </w:numPr>
        <w:spacing w:line="288" w:lineRule="auto"/>
        <w:ind w:left="0" w:firstLine="709"/>
        <w:jc w:val="both"/>
      </w:pPr>
      <w:r w:rsidRPr="009E60FD">
        <w:t>Эпизоотическая обстановка характеризуется возможными заболеваниями сельскохозяйственных животных на сельхозпредприятиях и в частном секторе бронхопневмонией, лейкозом. Регистрируются отдельные случаи бешенства у диких животных и собак.</w:t>
      </w:r>
    </w:p>
    <w:p w:rsidR="000A5D6E" w:rsidRPr="009E60FD" w:rsidRDefault="000A5D6E" w:rsidP="000A5D6E">
      <w:pPr>
        <w:spacing w:line="288" w:lineRule="auto"/>
        <w:ind w:firstLine="708"/>
        <w:jc w:val="both"/>
      </w:pPr>
    </w:p>
    <w:p w:rsidR="000A5D6E" w:rsidRPr="009E60FD" w:rsidRDefault="000A5D6E" w:rsidP="000A5D6E">
      <w:pPr>
        <w:spacing w:line="288" w:lineRule="auto"/>
        <w:ind w:firstLine="708"/>
        <w:jc w:val="both"/>
      </w:pPr>
      <w:r w:rsidRPr="009E60FD">
        <w:t>При возникновении инфекционных заболеваний людей и животных потребуются усилия по организации и проведению контроля качества продовольствия, пищевого сырья, воды и кормов и проведения работ по их обеззараживанию, а также проведение противоэпидемических, санитарно-гигиенических и санитарно-просветительской работы. Не исключено установление границ зон карантина и обсервации. Для обеспечения профилактических мероприятий с учетом периодичности возникновения энзоотичных процессов в природных очагах для снижения заболеваемости необходима разработка современных средств диагностики и более эффективных препаратов для вакцинации.</w:t>
      </w:r>
    </w:p>
    <w:p w:rsidR="000A5D6E" w:rsidRPr="009E60FD" w:rsidRDefault="000A5D6E" w:rsidP="000A5D6E">
      <w:pPr>
        <w:spacing w:line="288" w:lineRule="auto"/>
        <w:ind w:firstLine="708"/>
        <w:jc w:val="both"/>
      </w:pPr>
      <w:r w:rsidRPr="009E60FD">
        <w:lastRenderedPageBreak/>
        <w:t>Из болезней растений (эпифитотии) имеет распространение фитофтора картофеля. Несмотря на своевременные сигналы службы прогнозов, из-за неблагоприятного финансового положения в сельскохозяйственных предприятиях фунгицидные обработки картофельных полей проводятся нерегулярно и не на всех площадях. Из других болезней растений встречается стеблевая ржавчина зерновых, капустная кила. Но они не имеют эпифитотийного развития. Вспышек массового размножения наиболее опасных болезней и вредителей растений на территории не наблюдалось.</w:t>
      </w:r>
    </w:p>
    <w:p w:rsidR="000A5D6E" w:rsidRPr="009E60FD" w:rsidRDefault="000A5D6E" w:rsidP="000A5D6E">
      <w:pPr>
        <w:spacing w:line="288" w:lineRule="auto"/>
        <w:ind w:firstLine="708"/>
        <w:jc w:val="both"/>
        <w:rPr>
          <w:rFonts w:cs="Arial"/>
          <w:b/>
          <w:bCs/>
          <w:iCs/>
          <w:szCs w:val="28"/>
        </w:rPr>
      </w:pPr>
    </w:p>
    <w:p w:rsidR="000A5D6E" w:rsidRPr="009E60FD" w:rsidRDefault="000A5D6E" w:rsidP="004B0704">
      <w:pPr>
        <w:keepNext/>
        <w:numPr>
          <w:ilvl w:val="2"/>
          <w:numId w:val="65"/>
        </w:numPr>
        <w:suppressAutoHyphens/>
        <w:spacing w:before="240" w:after="60" w:line="288" w:lineRule="auto"/>
        <w:ind w:left="0" w:firstLine="709"/>
        <w:jc w:val="center"/>
        <w:outlineLvl w:val="2"/>
        <w:rPr>
          <w:rFonts w:cs="Arial"/>
          <w:b/>
          <w:bCs/>
          <w:iCs/>
          <w:szCs w:val="28"/>
        </w:rPr>
      </w:pPr>
      <w:bookmarkStart w:id="348" w:name="_Toc438067359"/>
      <w:bookmarkStart w:id="349" w:name="_Toc446565042"/>
      <w:bookmarkStart w:id="350" w:name="_Toc464731615"/>
      <w:bookmarkStart w:id="351" w:name="_Toc102643193"/>
      <w:r w:rsidRPr="009E60FD">
        <w:rPr>
          <w:rFonts w:cs="Arial"/>
          <w:b/>
          <w:bCs/>
          <w:iCs/>
          <w:szCs w:val="28"/>
        </w:rPr>
        <w:t xml:space="preserve">Основные показатели по существующим </w:t>
      </w:r>
      <w:hyperlink r:id="rId79" w:anchor="sub_10010" w:history="1">
        <w:r w:rsidRPr="009E60FD">
          <w:rPr>
            <w:rFonts w:cs="Arial"/>
            <w:b/>
            <w:bCs/>
            <w:iCs/>
            <w:szCs w:val="28"/>
          </w:rPr>
          <w:t>ИТМ ГОЧС</w:t>
        </w:r>
      </w:hyperlink>
      <w:r w:rsidRPr="009E60FD">
        <w:rPr>
          <w:rFonts w:cs="Arial"/>
          <w:b/>
          <w:bCs/>
          <w:iCs/>
          <w:szCs w:val="28"/>
        </w:rPr>
        <w:t>, отражающие состояние защиты населения и территории поселения в военное и мирное время на момент разработки генерального плана</w:t>
      </w:r>
      <w:bookmarkEnd w:id="348"/>
      <w:bookmarkEnd w:id="349"/>
      <w:bookmarkEnd w:id="350"/>
      <w:bookmarkEnd w:id="351"/>
    </w:p>
    <w:p w:rsidR="000A5D6E" w:rsidRPr="009E60FD" w:rsidRDefault="000A5D6E" w:rsidP="000A5D6E">
      <w:pPr>
        <w:widowControl w:val="0"/>
        <w:spacing w:line="288" w:lineRule="auto"/>
        <w:ind w:left="142" w:firstLine="567"/>
        <w:jc w:val="both"/>
      </w:pPr>
      <w:r w:rsidRPr="009E60FD">
        <w:t xml:space="preserve">В настоящее время на освоенных участках территории </w:t>
      </w:r>
      <w:r w:rsidR="00D12856" w:rsidRPr="009E60FD">
        <w:t>Вышегорского</w:t>
      </w:r>
      <w:r w:rsidRPr="009E60FD">
        <w:t xml:space="preserve"> сельского поселения с размещенными на ней объектами  предусмотрены:</w:t>
      </w:r>
    </w:p>
    <w:p w:rsidR="000A5D6E" w:rsidRPr="009E60FD" w:rsidRDefault="000A5D6E" w:rsidP="004B0704">
      <w:pPr>
        <w:widowControl w:val="0"/>
        <w:numPr>
          <w:ilvl w:val="0"/>
          <w:numId w:val="35"/>
        </w:numPr>
        <w:spacing w:line="288" w:lineRule="auto"/>
        <w:jc w:val="both"/>
      </w:pPr>
      <w:r w:rsidRPr="009E60FD">
        <w:t xml:space="preserve">административная система, технические средства и силы ликвидации ЧС и управления ГО </w:t>
      </w:r>
      <w:r w:rsidR="00D12856" w:rsidRPr="009E60FD">
        <w:t>Вышегорского</w:t>
      </w:r>
      <w:r w:rsidRPr="009E60FD">
        <w:t xml:space="preserve"> сельского поселения;</w:t>
      </w:r>
    </w:p>
    <w:p w:rsidR="000A5D6E" w:rsidRPr="009E60FD" w:rsidRDefault="000A5D6E" w:rsidP="004B0704">
      <w:pPr>
        <w:widowControl w:val="0"/>
        <w:numPr>
          <w:ilvl w:val="0"/>
          <w:numId w:val="35"/>
        </w:numPr>
        <w:spacing w:line="288" w:lineRule="auto"/>
        <w:jc w:val="both"/>
      </w:pPr>
      <w:r w:rsidRPr="009E60FD">
        <w:t>оповещение по сигналам ГО и ЧС производственной, административной и жилой застройки;</w:t>
      </w:r>
    </w:p>
    <w:p w:rsidR="000A5D6E" w:rsidRPr="009E60FD" w:rsidRDefault="000A5D6E" w:rsidP="004B0704">
      <w:pPr>
        <w:widowControl w:val="0"/>
        <w:numPr>
          <w:ilvl w:val="0"/>
          <w:numId w:val="35"/>
        </w:numPr>
        <w:spacing w:line="288" w:lineRule="auto"/>
        <w:jc w:val="both"/>
      </w:pPr>
      <w:r w:rsidRPr="009E60FD">
        <w:t>световая маскировка наружного и внутреннего освещения населенных пунктов и объектов;</w:t>
      </w:r>
    </w:p>
    <w:p w:rsidR="000A5D6E" w:rsidRPr="009E60FD" w:rsidRDefault="000A5D6E" w:rsidP="004B0704">
      <w:pPr>
        <w:widowControl w:val="0"/>
        <w:numPr>
          <w:ilvl w:val="0"/>
          <w:numId w:val="35"/>
        </w:numPr>
        <w:spacing w:line="288" w:lineRule="auto"/>
        <w:jc w:val="both"/>
      </w:pPr>
      <w:r w:rsidRPr="009E60FD">
        <w:t>существующие системы жизнеобеспечения (водоснабжения, электроснабжения, теплоснабжения);</w:t>
      </w:r>
    </w:p>
    <w:p w:rsidR="000A5D6E" w:rsidRPr="009E60FD" w:rsidRDefault="000A5D6E" w:rsidP="004B0704">
      <w:pPr>
        <w:widowControl w:val="0"/>
        <w:numPr>
          <w:ilvl w:val="0"/>
          <w:numId w:val="35"/>
        </w:numPr>
        <w:spacing w:line="288" w:lineRule="auto"/>
        <w:jc w:val="both"/>
      </w:pPr>
      <w:r w:rsidRPr="009E60FD">
        <w:t>существующая транспортная инфраструктура;</w:t>
      </w:r>
    </w:p>
    <w:p w:rsidR="000A5D6E" w:rsidRPr="009E60FD" w:rsidRDefault="000A5D6E" w:rsidP="004B0704">
      <w:pPr>
        <w:widowControl w:val="0"/>
        <w:numPr>
          <w:ilvl w:val="0"/>
          <w:numId w:val="35"/>
        </w:numPr>
        <w:spacing w:line="288" w:lineRule="auto"/>
        <w:jc w:val="both"/>
      </w:pPr>
      <w:r w:rsidRPr="009E60FD">
        <w:t>административная система и технические средства управления ликвидацией ЧС на предприятиях;</w:t>
      </w:r>
    </w:p>
    <w:p w:rsidR="000A5D6E" w:rsidRPr="009E60FD" w:rsidRDefault="000A5D6E" w:rsidP="004B0704">
      <w:pPr>
        <w:widowControl w:val="0"/>
        <w:numPr>
          <w:ilvl w:val="0"/>
          <w:numId w:val="35"/>
        </w:numPr>
        <w:spacing w:line="288" w:lineRule="auto"/>
        <w:jc w:val="both"/>
      </w:pPr>
      <w:r w:rsidRPr="009E60FD">
        <w:t>мероприятия по предупреждению ЧС техногенного и природного характера;</w:t>
      </w:r>
    </w:p>
    <w:p w:rsidR="000A5D6E" w:rsidRPr="009E60FD" w:rsidRDefault="000A5D6E" w:rsidP="004B0704">
      <w:pPr>
        <w:widowControl w:val="0"/>
        <w:numPr>
          <w:ilvl w:val="0"/>
          <w:numId w:val="35"/>
        </w:numPr>
        <w:spacing w:line="288" w:lineRule="auto"/>
        <w:jc w:val="both"/>
      </w:pPr>
      <w:r w:rsidRPr="009E60FD">
        <w:t>мероприятия по снижению последствий ЧС техногенного и природного характера.</w:t>
      </w:r>
    </w:p>
    <w:p w:rsidR="000A5D6E" w:rsidRPr="009E60FD" w:rsidRDefault="000A5D6E" w:rsidP="000A5D6E">
      <w:pPr>
        <w:widowControl w:val="0"/>
        <w:spacing w:line="288" w:lineRule="auto"/>
        <w:ind w:left="142" w:firstLine="567"/>
        <w:jc w:val="both"/>
      </w:pPr>
      <w:r w:rsidRPr="009E60FD">
        <w:t>Указанные ИТМ ГО ЧС рассмотрены в следующих разделах настоящего документа.</w:t>
      </w:r>
    </w:p>
    <w:p w:rsidR="000A5D6E" w:rsidRPr="009E60FD" w:rsidRDefault="000A5D6E" w:rsidP="000A5D6E">
      <w:pPr>
        <w:widowControl w:val="0"/>
        <w:spacing w:line="288" w:lineRule="auto"/>
        <w:ind w:firstLine="709"/>
        <w:jc w:val="both"/>
        <w:rPr>
          <w:bCs/>
          <w:i/>
        </w:rPr>
      </w:pPr>
    </w:p>
    <w:p w:rsidR="000A5D6E" w:rsidRPr="009E60FD" w:rsidRDefault="000A5D6E" w:rsidP="000A5D6E">
      <w:pPr>
        <w:spacing w:line="288" w:lineRule="auto"/>
        <w:ind w:firstLine="709"/>
        <w:jc w:val="both"/>
        <w:rPr>
          <w:i/>
        </w:rPr>
      </w:pPr>
      <w:r w:rsidRPr="009E60FD">
        <w:rPr>
          <w:i/>
        </w:rPr>
        <w:t xml:space="preserve">Существующие системы жизнеобеспечения, а также транспортная инфраструктура </w:t>
      </w:r>
      <w:r w:rsidR="00D12856" w:rsidRPr="009E60FD">
        <w:rPr>
          <w:i/>
        </w:rPr>
        <w:t>Вышегорского</w:t>
      </w:r>
      <w:r w:rsidRPr="009E60FD">
        <w:rPr>
          <w:i/>
        </w:rPr>
        <w:t xml:space="preserve"> сельского поселения описаны в п. 1.</w:t>
      </w:r>
      <w:r w:rsidR="00313E68" w:rsidRPr="009E60FD">
        <w:rPr>
          <w:i/>
        </w:rPr>
        <w:t>8</w:t>
      </w:r>
      <w:r w:rsidRPr="009E60FD">
        <w:rPr>
          <w:i/>
        </w:rPr>
        <w:t xml:space="preserve"> «Анализ состояния транс</w:t>
      </w:r>
      <w:r w:rsidR="00313E68" w:rsidRPr="009E60FD">
        <w:rPr>
          <w:i/>
        </w:rPr>
        <w:t>портной инфраструктуры» и п. 1.10</w:t>
      </w:r>
      <w:r w:rsidRPr="009E60FD">
        <w:rPr>
          <w:i/>
        </w:rPr>
        <w:t xml:space="preserve"> «Анализ организации в границах поселения электро-, тепло-, газо- и водоснабжения населения, водоотведения, снабжения населения топливом» настоящего проекта.</w:t>
      </w:r>
    </w:p>
    <w:p w:rsidR="008F42F7" w:rsidRPr="009E60FD" w:rsidRDefault="008F42F7" w:rsidP="000A5D6E">
      <w:pPr>
        <w:spacing w:line="288" w:lineRule="auto"/>
        <w:ind w:firstLine="708"/>
        <w:jc w:val="both"/>
      </w:pPr>
    </w:p>
    <w:p w:rsidR="00327397" w:rsidRPr="009E60FD" w:rsidRDefault="00327397" w:rsidP="000A5D6E">
      <w:pPr>
        <w:spacing w:line="288" w:lineRule="auto"/>
        <w:ind w:firstLine="708"/>
        <w:jc w:val="both"/>
      </w:pPr>
    </w:p>
    <w:p w:rsidR="00327397" w:rsidRPr="009E60FD" w:rsidRDefault="00327397" w:rsidP="000A5D6E">
      <w:pPr>
        <w:spacing w:line="288" w:lineRule="auto"/>
        <w:ind w:firstLine="708"/>
        <w:jc w:val="both"/>
      </w:pPr>
    </w:p>
    <w:p w:rsidR="0094139B" w:rsidRPr="009E60FD" w:rsidRDefault="0094139B" w:rsidP="0094139B">
      <w:pPr>
        <w:keepNext/>
        <w:suppressAutoHyphens/>
        <w:spacing w:line="288" w:lineRule="auto"/>
        <w:jc w:val="center"/>
        <w:outlineLvl w:val="2"/>
        <w:rPr>
          <w:rFonts w:cs="Arial"/>
          <w:b/>
          <w:bCs/>
          <w:iCs/>
          <w:szCs w:val="28"/>
        </w:rPr>
      </w:pPr>
      <w:bookmarkStart w:id="352" w:name="_Toc102643194"/>
      <w:bookmarkStart w:id="353" w:name="_Toc438067360"/>
      <w:bookmarkStart w:id="354" w:name="_Toc446565043"/>
      <w:bookmarkStart w:id="355" w:name="_Toc464731616"/>
      <w:r w:rsidRPr="009E60FD">
        <w:rPr>
          <w:rFonts w:cs="Arial"/>
          <w:b/>
          <w:bCs/>
          <w:iCs/>
          <w:szCs w:val="28"/>
        </w:rPr>
        <w:lastRenderedPageBreak/>
        <w:t xml:space="preserve">2.9.5 </w:t>
      </w:r>
      <w:r w:rsidR="000A5D6E" w:rsidRPr="009E60FD">
        <w:rPr>
          <w:rFonts w:cs="Arial"/>
          <w:b/>
          <w:bCs/>
          <w:iCs/>
          <w:szCs w:val="28"/>
        </w:rPr>
        <w:t>Обоснование предложений по повышению устойчивости функционирования поселения, защите его населения и территорий в военное время и в ЧС техногенного и природного характера.</w:t>
      </w:r>
      <w:bookmarkEnd w:id="352"/>
    </w:p>
    <w:p w:rsidR="000A5D6E" w:rsidRPr="009E60FD" w:rsidRDefault="000A5D6E" w:rsidP="0094139B">
      <w:pPr>
        <w:keepNext/>
        <w:suppressAutoHyphens/>
        <w:spacing w:line="288" w:lineRule="auto"/>
        <w:jc w:val="center"/>
        <w:outlineLvl w:val="2"/>
        <w:rPr>
          <w:rFonts w:cs="Arial"/>
          <w:b/>
          <w:bCs/>
          <w:iCs/>
          <w:szCs w:val="28"/>
        </w:rPr>
      </w:pPr>
      <w:bookmarkStart w:id="356" w:name="_Toc102643195"/>
      <w:r w:rsidRPr="009E60FD">
        <w:rPr>
          <w:rFonts w:cs="Arial"/>
          <w:b/>
          <w:bCs/>
          <w:iCs/>
          <w:szCs w:val="28"/>
        </w:rPr>
        <w:t xml:space="preserve">Обоснование рационального варианта территориального развития поселения и предложений по повышению устойчивости его функционирования, </w:t>
      </w:r>
      <w:hyperlink r:id="rId80" w:anchor="sub_1007" w:history="1">
        <w:r w:rsidRPr="009E60FD">
          <w:rPr>
            <w:rFonts w:cs="Arial"/>
            <w:b/>
            <w:bCs/>
            <w:iCs/>
            <w:szCs w:val="28"/>
          </w:rPr>
          <w:t>защите населения</w:t>
        </w:r>
      </w:hyperlink>
      <w:r w:rsidRPr="009E60FD">
        <w:rPr>
          <w:rFonts w:cs="Arial"/>
          <w:b/>
          <w:bCs/>
          <w:iCs/>
          <w:szCs w:val="28"/>
        </w:rPr>
        <w:t xml:space="preserve"> и территории с учетом численности размещаемого рассредотачиваемого и/или эвакуируемого населения</w:t>
      </w:r>
      <w:bookmarkEnd w:id="353"/>
      <w:bookmarkEnd w:id="354"/>
      <w:bookmarkEnd w:id="355"/>
      <w:bookmarkEnd w:id="356"/>
    </w:p>
    <w:p w:rsidR="000A5D6E" w:rsidRPr="009E60FD" w:rsidRDefault="000A5D6E" w:rsidP="004B0704">
      <w:pPr>
        <w:keepNext/>
        <w:numPr>
          <w:ilvl w:val="3"/>
          <w:numId w:val="66"/>
        </w:numPr>
        <w:suppressAutoHyphens/>
        <w:spacing w:before="240" w:after="60" w:line="288" w:lineRule="auto"/>
        <w:ind w:left="0" w:firstLine="0"/>
        <w:jc w:val="center"/>
        <w:outlineLvl w:val="2"/>
        <w:rPr>
          <w:rFonts w:cs="Arial"/>
          <w:b/>
          <w:bCs/>
          <w:iCs/>
          <w:szCs w:val="28"/>
        </w:rPr>
      </w:pPr>
      <w:bookmarkStart w:id="357" w:name="_Toc438067361"/>
      <w:bookmarkStart w:id="358" w:name="_Toc446565044"/>
      <w:bookmarkStart w:id="359" w:name="_Toc464731617"/>
      <w:bookmarkStart w:id="360" w:name="_Toc102643196"/>
      <w:r w:rsidRPr="009E60FD">
        <w:rPr>
          <w:rFonts w:cs="Arial"/>
          <w:b/>
          <w:bCs/>
          <w:iCs/>
          <w:szCs w:val="28"/>
        </w:rPr>
        <w:t>Планировочная организация поселения</w:t>
      </w:r>
      <w:bookmarkEnd w:id="357"/>
      <w:bookmarkEnd w:id="358"/>
      <w:bookmarkEnd w:id="359"/>
      <w:bookmarkEnd w:id="360"/>
    </w:p>
    <w:p w:rsidR="000A5D6E" w:rsidRPr="009E60FD" w:rsidRDefault="000A5D6E" w:rsidP="000A5D6E">
      <w:pPr>
        <w:spacing w:line="288" w:lineRule="auto"/>
        <w:ind w:firstLine="709"/>
        <w:jc w:val="both"/>
      </w:pPr>
      <w:r w:rsidRPr="009E60FD">
        <w:t xml:space="preserve">В основу планировочной структуры сельского поселения положена сложившаяся структура территории. </w:t>
      </w:r>
    </w:p>
    <w:p w:rsidR="003B61C5" w:rsidRPr="009E60FD" w:rsidRDefault="000A5D6E" w:rsidP="000A5D6E">
      <w:pPr>
        <w:spacing w:line="288" w:lineRule="auto"/>
        <w:ind w:firstLine="709"/>
        <w:jc w:val="both"/>
      </w:pPr>
      <w:r w:rsidRPr="009E60FD">
        <w:t xml:space="preserve">Сложившаяся к настоящему времени планировочная структура поселения обеспечивает необходимые транспортные связи между населенными пунктами, входящими в состав поселения, а также выходы на внешнюю сеть транспортных коммуникаций общего пользования. </w:t>
      </w:r>
    </w:p>
    <w:p w:rsidR="00327397" w:rsidRPr="009E60FD" w:rsidRDefault="00327397" w:rsidP="00327397">
      <w:pPr>
        <w:spacing w:line="288" w:lineRule="auto"/>
        <w:ind w:firstLine="709"/>
        <w:jc w:val="both"/>
      </w:pPr>
      <w:r w:rsidRPr="009E60FD">
        <w:t>Каркас транспортной автомобильной сети поселения состоит из:</w:t>
      </w:r>
    </w:p>
    <w:p w:rsidR="00327397" w:rsidRPr="009E60FD" w:rsidRDefault="00327397" w:rsidP="004B0704">
      <w:pPr>
        <w:numPr>
          <w:ilvl w:val="0"/>
          <w:numId w:val="81"/>
        </w:numPr>
        <w:tabs>
          <w:tab w:val="left" w:pos="993"/>
        </w:tabs>
        <w:spacing w:line="288" w:lineRule="auto"/>
        <w:ind w:left="0" w:firstLine="709"/>
        <w:jc w:val="both"/>
      </w:pPr>
      <w:r w:rsidRPr="009E60FD">
        <w:t>автомобильной дороги общего пользования федерального значения I-Б технической категории М-1 «Беларусь» Москва - граница с Республикой Белоруссия;</w:t>
      </w:r>
    </w:p>
    <w:p w:rsidR="00327397" w:rsidRPr="009E60FD" w:rsidRDefault="00327397" w:rsidP="004B0704">
      <w:pPr>
        <w:numPr>
          <w:ilvl w:val="0"/>
          <w:numId w:val="81"/>
        </w:numPr>
        <w:tabs>
          <w:tab w:val="left" w:pos="993"/>
        </w:tabs>
        <w:spacing w:line="288" w:lineRule="auto"/>
        <w:ind w:left="0" w:firstLine="709"/>
        <w:jc w:val="both"/>
      </w:pPr>
      <w:r w:rsidRPr="009E60FD">
        <w:t>автомобильных дорог общего пользования межмуниципального значения:</w:t>
      </w:r>
    </w:p>
    <w:p w:rsidR="00327397" w:rsidRPr="009E60FD" w:rsidRDefault="00327397"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Рыбки - Зарьево IV технической категории;</w:t>
      </w:r>
    </w:p>
    <w:p w:rsidR="00327397" w:rsidRPr="009E60FD" w:rsidRDefault="00327397"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станция Вышегор IV технической категории;</w:t>
      </w:r>
    </w:p>
    <w:p w:rsidR="00327397" w:rsidRPr="009E60FD" w:rsidRDefault="00327397"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Анохово - Петрово IV технической категории;</w:t>
      </w:r>
    </w:p>
    <w:p w:rsidR="00327397" w:rsidRPr="009E60FD" w:rsidRDefault="00327397"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Княжино V технической категории;</w:t>
      </w:r>
    </w:p>
    <w:p w:rsidR="00327397" w:rsidRPr="009E60FD" w:rsidRDefault="00327397"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Плещеево V технической категории;</w:t>
      </w:r>
    </w:p>
    <w:p w:rsidR="00327397" w:rsidRPr="009E60FD" w:rsidRDefault="00327397"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Заворово V технической категории;</w:t>
      </w:r>
    </w:p>
    <w:p w:rsidR="00327397" w:rsidRPr="009E60FD" w:rsidRDefault="00327397" w:rsidP="004B0704">
      <w:pPr>
        <w:numPr>
          <w:ilvl w:val="0"/>
          <w:numId w:val="70"/>
        </w:numPr>
        <w:tabs>
          <w:tab w:val="left" w:pos="0"/>
        </w:tabs>
        <w:spacing w:line="288" w:lineRule="auto"/>
        <w:ind w:left="0" w:firstLine="1134"/>
        <w:jc w:val="both"/>
      </w:pPr>
      <w:r w:rsidRPr="009E60FD">
        <w:t>«Беларусь» - Москва - граница с Республикой Белоруссия» - Дроздово - Вержино IV технической категории;</w:t>
      </w:r>
    </w:p>
    <w:p w:rsidR="00327397" w:rsidRPr="009E60FD" w:rsidRDefault="00327397" w:rsidP="004B0704">
      <w:pPr>
        <w:numPr>
          <w:ilvl w:val="0"/>
          <w:numId w:val="70"/>
        </w:numPr>
        <w:tabs>
          <w:tab w:val="left" w:pos="0"/>
        </w:tabs>
        <w:spacing w:line="288" w:lineRule="auto"/>
        <w:ind w:left="0" w:firstLine="1134"/>
        <w:jc w:val="both"/>
      </w:pPr>
      <w:r w:rsidRPr="009E60FD">
        <w:t>«Сафоново - Васильевское - Яковская» IV технической категории;</w:t>
      </w:r>
    </w:p>
    <w:p w:rsidR="00327397" w:rsidRPr="009E60FD" w:rsidRDefault="00327397" w:rsidP="004B0704">
      <w:pPr>
        <w:numPr>
          <w:ilvl w:val="0"/>
          <w:numId w:val="70"/>
        </w:numPr>
        <w:tabs>
          <w:tab w:val="left" w:pos="0"/>
        </w:tabs>
        <w:spacing w:line="288" w:lineRule="auto"/>
        <w:ind w:left="0" w:firstLine="1134"/>
        <w:jc w:val="both"/>
      </w:pPr>
      <w:r w:rsidRPr="009E60FD">
        <w:t>«Сафоново - Васильевское - Яковская» - центр реабилитации IV технической категории;</w:t>
      </w:r>
    </w:p>
    <w:p w:rsidR="00327397" w:rsidRPr="009E60FD" w:rsidRDefault="00327397" w:rsidP="004B0704">
      <w:pPr>
        <w:numPr>
          <w:ilvl w:val="0"/>
          <w:numId w:val="81"/>
        </w:numPr>
        <w:tabs>
          <w:tab w:val="left" w:pos="993"/>
        </w:tabs>
        <w:spacing w:line="288" w:lineRule="auto"/>
        <w:ind w:left="0" w:firstLine="709"/>
        <w:jc w:val="both"/>
      </w:pPr>
      <w:r w:rsidRPr="009E60FD">
        <w:t>автомобильных дорог местного значения;</w:t>
      </w:r>
    </w:p>
    <w:p w:rsidR="00327397" w:rsidRPr="009E60FD" w:rsidRDefault="00327397" w:rsidP="004B0704">
      <w:pPr>
        <w:numPr>
          <w:ilvl w:val="0"/>
          <w:numId w:val="81"/>
        </w:numPr>
        <w:tabs>
          <w:tab w:val="left" w:pos="993"/>
        </w:tabs>
        <w:spacing w:line="288" w:lineRule="auto"/>
        <w:ind w:left="0" w:firstLine="709"/>
        <w:jc w:val="both"/>
      </w:pPr>
      <w:r w:rsidRPr="009E60FD">
        <w:t>улично-дорожной сети населенных пунктов.</w:t>
      </w:r>
    </w:p>
    <w:p w:rsidR="00327397" w:rsidRPr="009E60FD" w:rsidRDefault="00327397" w:rsidP="00327397">
      <w:pPr>
        <w:spacing w:line="288" w:lineRule="auto"/>
        <w:ind w:firstLine="709"/>
        <w:jc w:val="both"/>
      </w:pPr>
    </w:p>
    <w:p w:rsidR="00185B8F" w:rsidRPr="009E60FD" w:rsidRDefault="00327397" w:rsidP="00327397">
      <w:pPr>
        <w:spacing w:line="288" w:lineRule="auto"/>
        <w:ind w:firstLine="709"/>
        <w:jc w:val="both"/>
      </w:pPr>
      <w:r w:rsidRPr="009E60FD">
        <w:t xml:space="preserve">В настоящее время по территории Вышегорского сельского поселения проходит двухпутный электрифицированный участок направления Сафоново - Смоленск Московской </w:t>
      </w:r>
      <w:r w:rsidRPr="009E60FD">
        <w:lastRenderedPageBreak/>
        <w:t>железной дороги - филиала ОАО «РЖД». В границах поселения расположены железнодорожная станция Вышегор и остановочный железнодорожный пункт Максимово</w:t>
      </w:r>
      <w:r w:rsidR="00185B8F" w:rsidRPr="009E60FD">
        <w:t>.</w:t>
      </w:r>
    </w:p>
    <w:p w:rsidR="000A5D6E" w:rsidRPr="009E60FD" w:rsidRDefault="000A5D6E" w:rsidP="00284E15">
      <w:pPr>
        <w:spacing w:line="288" w:lineRule="auto"/>
        <w:ind w:firstLine="709"/>
        <w:jc w:val="both"/>
      </w:pPr>
      <w:r w:rsidRPr="009E60FD">
        <w:t xml:space="preserve">Увеличение численности населения требует освоения новых территорий для размещения нового жилищного строительства. На основании анализа современного использования территорий, находящихся в пределах существующих границ населенных пунктов, можно сделать вывод, </w:t>
      </w:r>
      <w:r w:rsidR="00284E15" w:rsidRPr="009E60FD">
        <w:t>что потребность в территориях может быть удовлетворена как за счет свободных от застройки территорий в существующих границах населенных пунктов, так и за счет территорий сельскохозяйственного назначения.</w:t>
      </w:r>
      <w:r w:rsidRPr="009E60FD">
        <w:t xml:space="preserve"> </w:t>
      </w:r>
      <w:r w:rsidR="00284E15" w:rsidRPr="009E60FD">
        <w:t>Э</w:t>
      </w:r>
      <w:r w:rsidRPr="009E60FD">
        <w:t xml:space="preserve">то положение подтверждается также результатами комплексной оценки территории. </w:t>
      </w:r>
    </w:p>
    <w:p w:rsidR="000A5D6E" w:rsidRPr="009E60FD" w:rsidRDefault="000A5D6E" w:rsidP="000361DA">
      <w:pPr>
        <w:spacing w:line="288" w:lineRule="auto"/>
        <w:ind w:firstLine="709"/>
        <w:jc w:val="both"/>
      </w:pPr>
      <w:r w:rsidRPr="009E60FD">
        <w:t>Предусматривается реконструкция существующих учреждений культуры</w:t>
      </w:r>
      <w:r w:rsidR="002D3C53" w:rsidRPr="009E60FD">
        <w:t>, образования</w:t>
      </w:r>
      <w:r w:rsidRPr="009E60FD">
        <w:t xml:space="preserve"> и объектов здравоохранения.</w:t>
      </w:r>
    </w:p>
    <w:p w:rsidR="000A5D6E" w:rsidRPr="009E60FD" w:rsidRDefault="000A5D6E" w:rsidP="000A5D6E">
      <w:pPr>
        <w:spacing w:line="288" w:lineRule="auto"/>
        <w:ind w:firstLine="709"/>
        <w:jc w:val="both"/>
      </w:pPr>
    </w:p>
    <w:p w:rsidR="000A5D6E" w:rsidRPr="009E60FD" w:rsidRDefault="000A5D6E" w:rsidP="00582284">
      <w:pPr>
        <w:spacing w:line="288" w:lineRule="auto"/>
        <w:ind w:firstLine="709"/>
        <w:jc w:val="both"/>
      </w:pPr>
      <w:r w:rsidRPr="009E60FD">
        <w:t>Основное внимание в проекте уделяется мероприятиям по улучшению социального и культурно-бытового обслуживания населения и реконструкции улично-дорожной сети. Принятый в проекте тип новой жилой застройки – малоэтажная (индивидуальная).</w:t>
      </w:r>
    </w:p>
    <w:p w:rsidR="000A5D6E" w:rsidRPr="009E60FD" w:rsidRDefault="000A5D6E" w:rsidP="000A5D6E">
      <w:pPr>
        <w:spacing w:line="288" w:lineRule="auto"/>
        <w:ind w:firstLine="709"/>
        <w:jc w:val="both"/>
      </w:pPr>
      <w:r w:rsidRPr="009E60FD">
        <w:t>Схема развития сельскохозяйственного сектора состоит из обеспечения его качественными путями сообщения с внешней сетью дорог общего пользования, наличием существующих инженерных коммуникаций с ресурсными мощностями для подключения новых производственных объектов. Планируется восстановление всех недействующих сельскохозяйственных предприятий на территории муниципального образования.</w:t>
      </w:r>
    </w:p>
    <w:p w:rsidR="000A5D6E" w:rsidRPr="009E60FD" w:rsidRDefault="000A5D6E" w:rsidP="000A5D6E">
      <w:pPr>
        <w:spacing w:line="288" w:lineRule="auto"/>
        <w:ind w:firstLine="709"/>
        <w:jc w:val="both"/>
      </w:pPr>
      <w:r w:rsidRPr="009E60FD">
        <w:t>Размещение новых объектов капитального строительства на проектируемой территории предусматривается с учетом требований действующих нормативных документов. Вновь строящиеся объекты необходимо размещать по отношению к прилегающим территориям с учетом установленных противопожарных норм, санитарно-защитных и охранных зон.</w:t>
      </w:r>
    </w:p>
    <w:p w:rsidR="000A5D6E" w:rsidRPr="009E60FD" w:rsidRDefault="000A5D6E" w:rsidP="000A5D6E">
      <w:pPr>
        <w:spacing w:line="288" w:lineRule="auto"/>
        <w:ind w:firstLine="709"/>
        <w:contextualSpacing/>
        <w:jc w:val="both"/>
      </w:pPr>
      <w:r w:rsidRPr="009E60FD">
        <w:t>Ко всем объектам обеспечиваются требуемые проезды и подъезды с твердым покрытием, соединяющимися с автомобильными дорогами общего пользования, для обеспечения беспрепятственного ввода сил и средств ликвидации ЧС, а также беспрепятственной эвакуации людей. Ввод сил и средств ликвидации ЧС осуществляется не менее чем с двух направлений. Ширина проездов между зданиями и сооружениями принимается с учетом обеспечения эвакуации людей и свободного передвижения пожарных и аварийно-спасательных средств. Подъезды к зданиям и сооружениям планируются с учетом обеспечения возможности доступа аварийно-спасательных команд во все помещения зданий и во все сооружения.</w:t>
      </w:r>
    </w:p>
    <w:p w:rsidR="00327397" w:rsidRPr="009E60FD" w:rsidRDefault="00327397" w:rsidP="000A5D6E">
      <w:pPr>
        <w:spacing w:line="288" w:lineRule="auto"/>
        <w:ind w:firstLine="709"/>
        <w:contextualSpacing/>
        <w:jc w:val="both"/>
      </w:pPr>
    </w:p>
    <w:p w:rsidR="000A5D6E" w:rsidRPr="009E60FD" w:rsidRDefault="000A5D6E" w:rsidP="004B0704">
      <w:pPr>
        <w:keepNext/>
        <w:numPr>
          <w:ilvl w:val="3"/>
          <w:numId w:val="66"/>
        </w:numPr>
        <w:suppressAutoHyphens/>
        <w:spacing w:before="240" w:after="60" w:line="288" w:lineRule="auto"/>
        <w:ind w:left="0" w:firstLine="0"/>
        <w:contextualSpacing/>
        <w:jc w:val="center"/>
        <w:outlineLvl w:val="2"/>
        <w:rPr>
          <w:rFonts w:cs="Arial"/>
          <w:b/>
          <w:bCs/>
          <w:iCs/>
          <w:szCs w:val="28"/>
        </w:rPr>
      </w:pPr>
      <w:bookmarkStart w:id="361" w:name="_Toc438067362"/>
      <w:bookmarkStart w:id="362" w:name="_Toc446565045"/>
      <w:bookmarkStart w:id="363" w:name="_Toc464731618"/>
      <w:bookmarkStart w:id="364" w:name="_Toc102643197"/>
      <w:r w:rsidRPr="009E60FD">
        <w:rPr>
          <w:rFonts w:cs="Arial"/>
          <w:b/>
          <w:bCs/>
          <w:iCs/>
          <w:szCs w:val="28"/>
        </w:rPr>
        <w:t>Организация транспортной сети</w:t>
      </w:r>
      <w:bookmarkEnd w:id="361"/>
      <w:bookmarkEnd w:id="362"/>
      <w:bookmarkEnd w:id="363"/>
      <w:bookmarkEnd w:id="364"/>
    </w:p>
    <w:p w:rsidR="000A5D6E" w:rsidRPr="009E60FD" w:rsidRDefault="000A5D6E" w:rsidP="000A5D6E">
      <w:pPr>
        <w:spacing w:line="288" w:lineRule="auto"/>
        <w:ind w:firstLine="709"/>
        <w:contextualSpacing/>
        <w:jc w:val="both"/>
      </w:pPr>
      <w:r w:rsidRPr="009E60FD">
        <w:t>Мероприятия по развитию системы внешнего транспорта предполагают комплексное развитие единой транспортной инфраструктуры поселения, включающее:</w:t>
      </w:r>
    </w:p>
    <w:p w:rsidR="000A5D6E" w:rsidRPr="009E60FD" w:rsidRDefault="000A5D6E" w:rsidP="004B0704">
      <w:pPr>
        <w:numPr>
          <w:ilvl w:val="0"/>
          <w:numId w:val="42"/>
        </w:numPr>
        <w:spacing w:line="288" w:lineRule="auto"/>
        <w:ind w:left="0" w:firstLine="709"/>
        <w:contextualSpacing/>
        <w:jc w:val="both"/>
        <w:rPr>
          <w:rFonts w:eastAsia="Calibri"/>
        </w:rPr>
      </w:pPr>
      <w:r w:rsidRPr="009E60FD">
        <w:rPr>
          <w:rFonts w:eastAsia="Calibri"/>
        </w:rPr>
        <w:t xml:space="preserve">- формирование в соответствии с «Картой планируемого размещения объектов капитального строительства местного значения: автомобильных дорог общего пользования, мостов и иных транспортных инженерных сооружений», выполненной в </w:t>
      </w:r>
      <w:r w:rsidRPr="009E60FD">
        <w:rPr>
          <w:rFonts w:eastAsia="Calibri"/>
        </w:rPr>
        <w:lastRenderedPageBreak/>
        <w:t xml:space="preserve">составе генерального плана </w:t>
      </w:r>
      <w:r w:rsidR="00D12856" w:rsidRPr="009E60FD">
        <w:t>Вышегорского</w:t>
      </w:r>
      <w:r w:rsidRPr="009E60FD">
        <w:t xml:space="preserve"> сельского поселения</w:t>
      </w:r>
      <w:r w:rsidRPr="009E60FD">
        <w:rPr>
          <w:rFonts w:eastAsia="Calibri"/>
        </w:rPr>
        <w:t xml:space="preserve"> распространенной сети дорог поселения, связывающей между собой населенные пункты и обеспечивающей связанность с транспортной системой Смоленской области;</w:t>
      </w:r>
    </w:p>
    <w:p w:rsidR="000A5D6E" w:rsidRPr="009E60FD" w:rsidRDefault="000A5D6E" w:rsidP="004B0704">
      <w:pPr>
        <w:numPr>
          <w:ilvl w:val="0"/>
          <w:numId w:val="42"/>
        </w:numPr>
        <w:spacing w:line="288" w:lineRule="auto"/>
        <w:ind w:left="0" w:firstLine="709"/>
        <w:jc w:val="both"/>
        <w:rPr>
          <w:rFonts w:eastAsia="Calibri"/>
        </w:rPr>
      </w:pPr>
      <w:r w:rsidRPr="009E60FD">
        <w:rPr>
          <w:rFonts w:eastAsia="Calibri"/>
        </w:rPr>
        <w:t>- реконструкция участков существующих автодорог общего пользования, характеризующихся высоким процентом износа, с повышением качества дорожного полотна.</w:t>
      </w:r>
    </w:p>
    <w:p w:rsidR="000A5D6E" w:rsidRPr="009E60FD" w:rsidRDefault="000A5D6E" w:rsidP="004B0704">
      <w:pPr>
        <w:numPr>
          <w:ilvl w:val="0"/>
          <w:numId w:val="42"/>
        </w:numPr>
        <w:spacing w:line="288" w:lineRule="auto"/>
        <w:ind w:left="0" w:firstLine="709"/>
        <w:jc w:val="both"/>
      </w:pPr>
      <w:r w:rsidRPr="009E60FD">
        <w:t>- содержание и эксплуатация автодорог общего пользования в соответствии с действующими нормативами;</w:t>
      </w:r>
    </w:p>
    <w:p w:rsidR="000A5D6E" w:rsidRPr="009E60FD" w:rsidRDefault="000A5D6E" w:rsidP="004B0704">
      <w:pPr>
        <w:numPr>
          <w:ilvl w:val="0"/>
          <w:numId w:val="42"/>
        </w:numPr>
        <w:spacing w:line="288" w:lineRule="auto"/>
        <w:ind w:left="0" w:firstLine="709"/>
        <w:jc w:val="both"/>
      </w:pPr>
      <w:r w:rsidRPr="009E60FD">
        <w:t>- выполнение комплекса мероприятий по организации безопасности дорожного движения.</w:t>
      </w:r>
    </w:p>
    <w:p w:rsidR="000A5D6E" w:rsidRPr="009E60FD" w:rsidRDefault="000A5D6E" w:rsidP="000A5D6E">
      <w:pPr>
        <w:spacing w:line="288" w:lineRule="auto"/>
        <w:ind w:firstLine="708"/>
        <w:jc w:val="both"/>
      </w:pPr>
    </w:p>
    <w:p w:rsidR="000A5D6E" w:rsidRPr="009E60FD" w:rsidRDefault="000A5D6E" w:rsidP="004B0704">
      <w:pPr>
        <w:keepNext/>
        <w:numPr>
          <w:ilvl w:val="3"/>
          <w:numId w:val="66"/>
        </w:numPr>
        <w:suppressAutoHyphens/>
        <w:spacing w:before="240" w:after="60" w:line="288" w:lineRule="auto"/>
        <w:ind w:left="0" w:firstLine="426"/>
        <w:contextualSpacing/>
        <w:jc w:val="center"/>
        <w:outlineLvl w:val="2"/>
        <w:rPr>
          <w:rFonts w:cs="Arial"/>
          <w:b/>
          <w:bCs/>
          <w:iCs/>
          <w:szCs w:val="28"/>
        </w:rPr>
      </w:pPr>
      <w:bookmarkStart w:id="365" w:name="_Toc438067363"/>
      <w:bookmarkStart w:id="366" w:name="_Toc446565046"/>
      <w:bookmarkStart w:id="367" w:name="_Toc464731619"/>
      <w:bookmarkStart w:id="368" w:name="_Toc102643198"/>
      <w:r w:rsidRPr="009E60FD">
        <w:rPr>
          <w:rFonts w:cs="Arial"/>
          <w:b/>
          <w:bCs/>
          <w:iCs/>
          <w:szCs w:val="28"/>
        </w:rPr>
        <w:t>Требования к основным системам жизнеобеспечения</w:t>
      </w:r>
      <w:bookmarkEnd w:id="365"/>
      <w:bookmarkEnd w:id="366"/>
      <w:bookmarkEnd w:id="367"/>
      <w:bookmarkEnd w:id="368"/>
    </w:p>
    <w:p w:rsidR="000A5D6E" w:rsidRPr="009E60FD" w:rsidRDefault="000A5D6E" w:rsidP="004B0704">
      <w:pPr>
        <w:keepNext/>
        <w:numPr>
          <w:ilvl w:val="4"/>
          <w:numId w:val="66"/>
        </w:numPr>
        <w:suppressAutoHyphens/>
        <w:spacing w:before="240" w:after="60" w:line="288" w:lineRule="auto"/>
        <w:ind w:left="0" w:firstLine="993"/>
        <w:contextualSpacing/>
        <w:jc w:val="center"/>
        <w:outlineLvl w:val="2"/>
        <w:rPr>
          <w:rFonts w:cs="Arial"/>
          <w:b/>
          <w:bCs/>
          <w:iCs/>
          <w:szCs w:val="28"/>
        </w:rPr>
      </w:pPr>
      <w:bookmarkStart w:id="369" w:name="_Toc438067364"/>
      <w:bookmarkStart w:id="370" w:name="_Toc446565047"/>
      <w:bookmarkStart w:id="371" w:name="_Toc464731620"/>
      <w:bookmarkStart w:id="372" w:name="_Toc102643199"/>
      <w:r w:rsidRPr="009E60FD">
        <w:rPr>
          <w:rFonts w:cs="Arial"/>
          <w:b/>
          <w:bCs/>
          <w:iCs/>
          <w:szCs w:val="28"/>
        </w:rPr>
        <w:t>Электроснабжение и размещение объектов энергоснабжения</w:t>
      </w:r>
      <w:bookmarkEnd w:id="369"/>
      <w:bookmarkEnd w:id="370"/>
      <w:bookmarkEnd w:id="371"/>
      <w:bookmarkEnd w:id="372"/>
    </w:p>
    <w:p w:rsidR="00A7616A" w:rsidRPr="009E60FD" w:rsidRDefault="00A7616A" w:rsidP="00A7616A">
      <w:pPr>
        <w:spacing w:line="288" w:lineRule="auto"/>
        <w:ind w:firstLine="851"/>
        <w:contextualSpacing/>
        <w:jc w:val="both"/>
        <w:rPr>
          <w:i/>
        </w:rPr>
      </w:pPr>
      <w:r w:rsidRPr="009E60FD">
        <w:rPr>
          <w:i/>
        </w:rPr>
        <w:t>Для дальнейшего повышения надежности системы электроснабжения сельского поселения необходимо:</w:t>
      </w:r>
    </w:p>
    <w:p w:rsidR="00A7616A" w:rsidRPr="009E60FD" w:rsidRDefault="00A7616A" w:rsidP="004B0704">
      <w:pPr>
        <w:numPr>
          <w:ilvl w:val="0"/>
          <w:numId w:val="60"/>
        </w:numPr>
        <w:tabs>
          <w:tab w:val="clear" w:pos="720"/>
          <w:tab w:val="num" w:pos="0"/>
        </w:tabs>
        <w:spacing w:line="288" w:lineRule="auto"/>
        <w:ind w:left="0" w:firstLine="851"/>
        <w:contextualSpacing/>
        <w:jc w:val="both"/>
      </w:pPr>
      <w:r w:rsidRPr="009E60FD">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A7616A" w:rsidRPr="009E60FD" w:rsidRDefault="00A7616A" w:rsidP="004B0704">
      <w:pPr>
        <w:numPr>
          <w:ilvl w:val="0"/>
          <w:numId w:val="60"/>
        </w:numPr>
        <w:tabs>
          <w:tab w:val="clear" w:pos="720"/>
          <w:tab w:val="num" w:pos="0"/>
        </w:tabs>
        <w:spacing w:line="288" w:lineRule="auto"/>
        <w:ind w:left="0" w:firstLine="851"/>
        <w:contextualSpacing/>
        <w:jc w:val="both"/>
      </w:pPr>
      <w:r w:rsidRPr="009E60FD">
        <w:t>Обеспечение высокого уровня технического обслуживания оборудования, его ремонта, диагностики, внедрение автоматики, достаточную и высокую квалификацию обслуживающего персонала, оснащенность персонала необходимы ми приспособлениями, инструментами, транспортными средствами.</w:t>
      </w:r>
    </w:p>
    <w:p w:rsidR="00A7616A" w:rsidRPr="009E60FD" w:rsidRDefault="00A7616A" w:rsidP="004B0704">
      <w:pPr>
        <w:numPr>
          <w:ilvl w:val="0"/>
          <w:numId w:val="60"/>
        </w:numPr>
        <w:tabs>
          <w:tab w:val="clear" w:pos="720"/>
          <w:tab w:val="num" w:pos="0"/>
        </w:tabs>
        <w:spacing w:line="288" w:lineRule="auto"/>
        <w:ind w:left="0" w:firstLine="851"/>
        <w:contextualSpacing/>
        <w:jc w:val="both"/>
      </w:pPr>
      <w:r w:rsidRPr="009E60FD">
        <w:t>Организация и проведение своевременных обходов, осмотров, испытаний оборудования, режимов работы системы, не допущение перегрузок отдельных ее элементов.</w:t>
      </w:r>
    </w:p>
    <w:p w:rsidR="00A7616A" w:rsidRPr="009E60FD" w:rsidRDefault="00A7616A" w:rsidP="004B0704">
      <w:pPr>
        <w:numPr>
          <w:ilvl w:val="0"/>
          <w:numId w:val="60"/>
        </w:numPr>
        <w:tabs>
          <w:tab w:val="clear" w:pos="720"/>
          <w:tab w:val="num" w:pos="0"/>
        </w:tabs>
        <w:spacing w:line="288" w:lineRule="auto"/>
        <w:ind w:left="0" w:firstLine="851"/>
        <w:contextualSpacing/>
        <w:jc w:val="both"/>
      </w:pPr>
      <w:r w:rsidRPr="009E60FD">
        <w:t>Своевременное информирование населения о состоянии городского и сельского электроснабжения через СМИ, своевременное предупреждение об угрозах нарушения.</w:t>
      </w:r>
    </w:p>
    <w:p w:rsidR="00A7616A" w:rsidRPr="009E60FD" w:rsidRDefault="00A7616A" w:rsidP="004B0704">
      <w:pPr>
        <w:numPr>
          <w:ilvl w:val="0"/>
          <w:numId w:val="60"/>
        </w:numPr>
        <w:tabs>
          <w:tab w:val="clear" w:pos="720"/>
          <w:tab w:val="num" w:pos="0"/>
        </w:tabs>
        <w:spacing w:line="288" w:lineRule="auto"/>
        <w:ind w:left="0" w:firstLine="851"/>
        <w:contextualSpacing/>
        <w:jc w:val="both"/>
      </w:pPr>
      <w:r w:rsidRPr="009E60FD">
        <w:t>Своевременное финансовое обеспечение мероприятий по повышению надежности и бесперебойное снабжение первичными энергоресурсами и источников электрической и тепловой энергии.</w:t>
      </w:r>
    </w:p>
    <w:p w:rsidR="00A7616A" w:rsidRPr="009E60FD" w:rsidRDefault="00A7616A" w:rsidP="004B0704">
      <w:pPr>
        <w:numPr>
          <w:ilvl w:val="0"/>
          <w:numId w:val="60"/>
        </w:numPr>
        <w:tabs>
          <w:tab w:val="clear" w:pos="720"/>
          <w:tab w:val="num" w:pos="0"/>
        </w:tabs>
        <w:spacing w:line="288" w:lineRule="auto"/>
        <w:ind w:left="0" w:firstLine="851"/>
        <w:contextualSpacing/>
        <w:jc w:val="both"/>
      </w:pPr>
      <w:r w:rsidRPr="009E60FD">
        <w:t>Мониторинг текущего состояния системы для единого централизованного управления  системой электроснабжения.</w:t>
      </w:r>
    </w:p>
    <w:p w:rsidR="00A7616A" w:rsidRPr="009E60FD" w:rsidRDefault="00A7616A" w:rsidP="004B0704">
      <w:pPr>
        <w:numPr>
          <w:ilvl w:val="0"/>
          <w:numId w:val="60"/>
        </w:numPr>
        <w:tabs>
          <w:tab w:val="clear" w:pos="720"/>
          <w:tab w:val="num" w:pos="0"/>
        </w:tabs>
        <w:spacing w:line="288" w:lineRule="auto"/>
        <w:ind w:left="0" w:firstLine="851"/>
        <w:contextualSpacing/>
        <w:jc w:val="both"/>
      </w:pPr>
      <w:r w:rsidRPr="009E60FD">
        <w:t>Обеспечение внедрения инновационных технологий и оборудования, ши</w:t>
      </w:r>
      <w:r w:rsidRPr="009E60FD">
        <w:softHyphen/>
        <w:t>рокое оснащение электросетей современными средствами автоматизации.</w:t>
      </w:r>
    </w:p>
    <w:p w:rsidR="00327397" w:rsidRPr="009E60FD" w:rsidRDefault="00327397" w:rsidP="00327397">
      <w:pPr>
        <w:spacing w:line="288" w:lineRule="auto"/>
        <w:ind w:left="851"/>
        <w:contextualSpacing/>
        <w:jc w:val="both"/>
      </w:pPr>
    </w:p>
    <w:p w:rsidR="000A5D6E" w:rsidRPr="009E60FD" w:rsidRDefault="000A5D6E" w:rsidP="004B0704">
      <w:pPr>
        <w:keepNext/>
        <w:numPr>
          <w:ilvl w:val="4"/>
          <w:numId w:val="66"/>
        </w:numPr>
        <w:suppressAutoHyphens/>
        <w:spacing w:before="240" w:after="60" w:line="288" w:lineRule="auto"/>
        <w:ind w:left="0" w:hanging="284"/>
        <w:contextualSpacing/>
        <w:jc w:val="center"/>
        <w:outlineLvl w:val="2"/>
        <w:rPr>
          <w:rFonts w:cs="Arial"/>
          <w:b/>
          <w:bCs/>
          <w:iCs/>
          <w:szCs w:val="28"/>
        </w:rPr>
      </w:pPr>
      <w:bookmarkStart w:id="373" w:name="_Toc438067365"/>
      <w:bookmarkStart w:id="374" w:name="_Toc446565048"/>
      <w:bookmarkStart w:id="375" w:name="_Toc464731621"/>
      <w:bookmarkStart w:id="376" w:name="_Toc102643200"/>
      <w:r w:rsidRPr="009E60FD">
        <w:rPr>
          <w:rFonts w:cs="Arial"/>
          <w:b/>
          <w:bCs/>
          <w:iCs/>
          <w:szCs w:val="28"/>
        </w:rPr>
        <w:t>Требования к источникам водоснабжения</w:t>
      </w:r>
      <w:bookmarkEnd w:id="373"/>
      <w:bookmarkEnd w:id="374"/>
      <w:bookmarkEnd w:id="375"/>
      <w:bookmarkEnd w:id="376"/>
    </w:p>
    <w:p w:rsidR="00064740" w:rsidRPr="009E60FD" w:rsidRDefault="00064740" w:rsidP="00064740">
      <w:pPr>
        <w:spacing w:line="288" w:lineRule="auto"/>
        <w:ind w:firstLine="840"/>
        <w:contextualSpacing/>
        <w:jc w:val="both"/>
        <w:rPr>
          <w:i/>
          <w:u w:val="single"/>
        </w:rPr>
      </w:pPr>
      <w:r w:rsidRPr="009E60FD">
        <w:rPr>
          <w:i/>
          <w:u w:val="single"/>
        </w:rPr>
        <w:t>Для обеспечения водой намечаемых потребителей в районах нового строительства на первую очередь предусматривается:</w:t>
      </w:r>
    </w:p>
    <w:p w:rsidR="008015AB" w:rsidRPr="009E60FD" w:rsidRDefault="008015AB" w:rsidP="004B0704">
      <w:pPr>
        <w:pStyle w:val="ab"/>
        <w:numPr>
          <w:ilvl w:val="0"/>
          <w:numId w:val="82"/>
        </w:numPr>
        <w:tabs>
          <w:tab w:val="left" w:pos="0"/>
          <w:tab w:val="left" w:pos="1276"/>
        </w:tabs>
        <w:spacing w:line="288" w:lineRule="auto"/>
        <w:ind w:left="0" w:firstLine="644"/>
        <w:contextualSpacing/>
      </w:pPr>
      <w:r w:rsidRPr="009E60FD">
        <w:t>Реконструкция существующих источников централизованного водоснабжения в д. Воротыново, д. Княжино, д. Подсобное хозяйство, д. Заворово.</w:t>
      </w:r>
    </w:p>
    <w:p w:rsidR="008015AB" w:rsidRPr="009E60FD" w:rsidRDefault="008015AB" w:rsidP="004B0704">
      <w:pPr>
        <w:pStyle w:val="ab"/>
        <w:numPr>
          <w:ilvl w:val="0"/>
          <w:numId w:val="82"/>
        </w:numPr>
        <w:tabs>
          <w:tab w:val="left" w:pos="0"/>
          <w:tab w:val="left" w:pos="1276"/>
        </w:tabs>
        <w:spacing w:line="288" w:lineRule="auto"/>
        <w:ind w:left="0" w:firstLine="644"/>
        <w:contextualSpacing/>
      </w:pPr>
      <w:r w:rsidRPr="009E60FD">
        <w:lastRenderedPageBreak/>
        <w:t>Строительство водозаборных скважин, водонапорных башен в ст. Вышегор.</w:t>
      </w:r>
    </w:p>
    <w:p w:rsidR="0085726D" w:rsidRPr="009E60FD" w:rsidRDefault="008015AB" w:rsidP="004B0704">
      <w:pPr>
        <w:pStyle w:val="ab"/>
        <w:numPr>
          <w:ilvl w:val="0"/>
          <w:numId w:val="82"/>
        </w:numPr>
        <w:tabs>
          <w:tab w:val="left" w:pos="0"/>
          <w:tab w:val="left" w:pos="1276"/>
        </w:tabs>
        <w:spacing w:line="288" w:lineRule="auto"/>
        <w:ind w:left="0" w:firstLine="644"/>
        <w:contextualSpacing/>
      </w:pPr>
      <w:r w:rsidRPr="009E60FD">
        <w:t>Строительство водопроводных сетей до существующих и планируемых потребителей, не охваченных услугами централизованного водоснабжения, в населенных пунктах: д. Воротыново, д. Княжино, д. Подсобное хозяйство, д. Заворово, д. Дороздово,                  д. Вышегор, ст. Вышегор, д. Плещеево, д. Вержино</w:t>
      </w:r>
      <w:r w:rsidR="0085726D" w:rsidRPr="009E60FD">
        <w:t>.</w:t>
      </w:r>
    </w:p>
    <w:p w:rsidR="0085726D" w:rsidRPr="009E60FD" w:rsidRDefault="0085726D" w:rsidP="004B0704">
      <w:pPr>
        <w:pStyle w:val="ab"/>
        <w:numPr>
          <w:ilvl w:val="0"/>
          <w:numId w:val="82"/>
        </w:numPr>
        <w:tabs>
          <w:tab w:val="left" w:pos="0"/>
          <w:tab w:val="left" w:pos="1276"/>
        </w:tabs>
        <w:spacing w:line="288" w:lineRule="auto"/>
        <w:ind w:left="0" w:firstLine="644"/>
        <w:contextualSpacing/>
      </w:pPr>
      <w:r w:rsidRPr="009E60FD">
        <w:t>Проведение ремонта и строительство колодцев во всех населенных пунктах сельского поселения.</w:t>
      </w:r>
    </w:p>
    <w:p w:rsidR="0085726D" w:rsidRPr="009E60FD" w:rsidRDefault="0085726D" w:rsidP="004B0704">
      <w:pPr>
        <w:pStyle w:val="ab"/>
        <w:numPr>
          <w:ilvl w:val="0"/>
          <w:numId w:val="82"/>
        </w:numPr>
        <w:tabs>
          <w:tab w:val="left" w:pos="0"/>
          <w:tab w:val="left" w:pos="1276"/>
        </w:tabs>
        <w:spacing w:line="288" w:lineRule="auto"/>
        <w:ind w:left="0" w:firstLine="644"/>
        <w:contextualSpacing/>
      </w:pPr>
      <w:r w:rsidRPr="009E60FD">
        <w:t>Оборудование всех объектов водоснабжения системами автоматического управления и регулирования.</w:t>
      </w:r>
    </w:p>
    <w:p w:rsidR="0085726D" w:rsidRPr="009E60FD" w:rsidRDefault="0085726D" w:rsidP="004B0704">
      <w:pPr>
        <w:pStyle w:val="ab"/>
        <w:numPr>
          <w:ilvl w:val="0"/>
          <w:numId w:val="82"/>
        </w:numPr>
        <w:tabs>
          <w:tab w:val="left" w:pos="0"/>
          <w:tab w:val="left" w:pos="1276"/>
        </w:tabs>
        <w:spacing w:line="288" w:lineRule="auto"/>
        <w:ind w:left="0" w:firstLine="644"/>
        <w:contextualSpacing/>
      </w:pPr>
      <w:r w:rsidRPr="009E60FD">
        <w:t>Водоснабжение объектов соцкультбыта.</w:t>
      </w:r>
    </w:p>
    <w:p w:rsidR="004B5CC4" w:rsidRPr="009E60FD" w:rsidRDefault="004B5CC4" w:rsidP="004B5CC4">
      <w:pPr>
        <w:tabs>
          <w:tab w:val="left" w:pos="1260"/>
        </w:tabs>
        <w:spacing w:line="288" w:lineRule="auto"/>
        <w:ind w:firstLine="840"/>
        <w:contextualSpacing/>
        <w:jc w:val="both"/>
        <w:rPr>
          <w:i/>
          <w:u w:val="single"/>
        </w:rPr>
      </w:pPr>
      <w:r w:rsidRPr="009E60FD">
        <w:rPr>
          <w:i/>
          <w:u w:val="single"/>
        </w:rPr>
        <w:t>Для обеспечения водой намечаемых потребителей в районах нового строительства  на перспективу предусматривается:</w:t>
      </w:r>
    </w:p>
    <w:p w:rsidR="004B5CC4" w:rsidRPr="009E60FD" w:rsidRDefault="004B5CC4" w:rsidP="004B5CC4">
      <w:pPr>
        <w:tabs>
          <w:tab w:val="left" w:pos="1260"/>
        </w:tabs>
        <w:spacing w:line="288" w:lineRule="auto"/>
        <w:ind w:firstLine="840"/>
        <w:contextualSpacing/>
        <w:jc w:val="both"/>
      </w:pPr>
      <w:r w:rsidRPr="009E60FD">
        <w:t>1) провести разведку подземных вод для нужд населенных пунктов геологоразведочной экспедицией, которая занимается разведкой подземных вод в данном регионе;</w:t>
      </w:r>
    </w:p>
    <w:p w:rsidR="004B5CC4" w:rsidRPr="009E60FD" w:rsidRDefault="004B5CC4" w:rsidP="004B5CC4">
      <w:pPr>
        <w:tabs>
          <w:tab w:val="left" w:pos="1260"/>
        </w:tabs>
        <w:spacing w:line="288" w:lineRule="auto"/>
        <w:ind w:firstLine="840"/>
        <w:contextualSpacing/>
        <w:jc w:val="both"/>
      </w:pPr>
      <w:r w:rsidRPr="009E60FD">
        <w:t>2) разработать проект и осуществить строительство артезианских скважин и станций водоподготовки для централизованного обеспечения водой территорий новой (проектируемой) застройки с прокладкой сетей водопровода;</w:t>
      </w:r>
    </w:p>
    <w:p w:rsidR="004B5CC4" w:rsidRPr="009E60FD" w:rsidRDefault="004B5CC4" w:rsidP="004B5CC4">
      <w:pPr>
        <w:tabs>
          <w:tab w:val="left" w:pos="1260"/>
        </w:tabs>
        <w:spacing w:line="288" w:lineRule="auto"/>
        <w:ind w:firstLine="840"/>
        <w:contextualSpacing/>
        <w:jc w:val="both"/>
      </w:pPr>
      <w:r w:rsidRPr="009E60FD">
        <w:t>3) определить соответствие (несоответствие) качества забираемой питьевой воды насосными станциями первого подъема (скважинами) в местах водозабора требованиям СанПиН 2.1.41074-01;</w:t>
      </w:r>
    </w:p>
    <w:p w:rsidR="004B5CC4" w:rsidRPr="009E60FD" w:rsidRDefault="004B5CC4" w:rsidP="004B5CC4">
      <w:pPr>
        <w:tabs>
          <w:tab w:val="left" w:pos="1260"/>
        </w:tabs>
        <w:spacing w:line="288" w:lineRule="auto"/>
        <w:ind w:firstLine="840"/>
        <w:contextualSpacing/>
        <w:jc w:val="both"/>
      </w:pPr>
      <w:r w:rsidRPr="009E60FD">
        <w:t>4) разработать систему мер в отношении бесхозных объектов коммунальной инфраструктуры.</w:t>
      </w:r>
    </w:p>
    <w:p w:rsidR="004B5CC4" w:rsidRPr="009E60FD" w:rsidRDefault="004B5CC4" w:rsidP="004B5CC4">
      <w:pPr>
        <w:tabs>
          <w:tab w:val="left" w:pos="1260"/>
        </w:tabs>
        <w:spacing w:line="288" w:lineRule="auto"/>
        <w:ind w:firstLine="840"/>
        <w:contextualSpacing/>
        <w:jc w:val="both"/>
      </w:pPr>
      <w:r w:rsidRPr="009E60FD">
        <w:t xml:space="preserve">В населенных пунктах </w:t>
      </w:r>
      <w:r w:rsidR="00D12856" w:rsidRPr="009E60FD">
        <w:t>Вышегорского</w:t>
      </w:r>
      <w:r w:rsidRPr="009E60FD">
        <w:t xml:space="preserve"> сельского поселения, где отсутствует водопроводная сеть и где проживает население до 10 человек, планируется строительство шахтных колодцев.</w:t>
      </w:r>
    </w:p>
    <w:p w:rsidR="000A5D6E" w:rsidRPr="009E60FD" w:rsidRDefault="000A5D6E" w:rsidP="000A5D6E">
      <w:pPr>
        <w:suppressAutoHyphens/>
        <w:spacing w:line="288" w:lineRule="auto"/>
        <w:ind w:firstLine="708"/>
        <w:jc w:val="both"/>
      </w:pPr>
      <w:r w:rsidRPr="009E60FD">
        <w:t xml:space="preserve">Суммарная проектная производительность защищенных объектов водоснабжения в безопасном районе должна быть достаточной для удовлетворения потребностей населения, в том числе эвакуируемых, а также сельскохозяйственных животных  в питьевой воде из расчета 25 л в сутки на человека, для с\х животных – по нормам госагропромов. </w:t>
      </w:r>
    </w:p>
    <w:p w:rsidR="000A5D6E" w:rsidRPr="009E60FD" w:rsidRDefault="000A5D6E" w:rsidP="000A5D6E">
      <w:pPr>
        <w:suppressAutoHyphens/>
        <w:spacing w:line="288" w:lineRule="auto"/>
        <w:ind w:firstLine="708"/>
        <w:jc w:val="both"/>
      </w:pPr>
      <w:r w:rsidRPr="009E60FD">
        <w:t xml:space="preserve">При проектировании систем водоснабжения руководствоваться требованиями                         СП 165.1325800-2014, пп. 5.19-5.35, ВСН ВК4-90 «Инструкция по подготовке и работе систем хозяйственно-питьевого водоснабжения в чрезвычайных ситуациях».  </w:t>
      </w:r>
    </w:p>
    <w:p w:rsidR="00497C1C" w:rsidRPr="009E60FD" w:rsidRDefault="00497C1C" w:rsidP="000A5D6E">
      <w:pPr>
        <w:suppressAutoHyphens/>
        <w:spacing w:line="288" w:lineRule="auto"/>
        <w:ind w:firstLine="708"/>
        <w:jc w:val="both"/>
      </w:pPr>
    </w:p>
    <w:p w:rsidR="000A5D6E" w:rsidRPr="009E60FD" w:rsidRDefault="000A5D6E" w:rsidP="004B0704">
      <w:pPr>
        <w:keepNext/>
        <w:numPr>
          <w:ilvl w:val="4"/>
          <w:numId w:val="66"/>
        </w:numPr>
        <w:suppressAutoHyphens/>
        <w:spacing w:before="240" w:after="60" w:line="288" w:lineRule="auto"/>
        <w:ind w:left="0" w:hanging="284"/>
        <w:contextualSpacing/>
        <w:jc w:val="center"/>
        <w:outlineLvl w:val="2"/>
        <w:rPr>
          <w:rFonts w:cs="Arial"/>
          <w:b/>
          <w:bCs/>
          <w:iCs/>
          <w:szCs w:val="28"/>
        </w:rPr>
      </w:pPr>
      <w:bookmarkStart w:id="377" w:name="_Toc438067366"/>
      <w:bookmarkStart w:id="378" w:name="_Toc446565049"/>
      <w:bookmarkStart w:id="379" w:name="_Toc464731622"/>
      <w:bookmarkStart w:id="380" w:name="_Toc102643201"/>
      <w:r w:rsidRPr="009E60FD">
        <w:rPr>
          <w:rFonts w:cs="Arial"/>
          <w:b/>
          <w:bCs/>
          <w:iCs/>
          <w:szCs w:val="28"/>
        </w:rPr>
        <w:t>Канализация</w:t>
      </w:r>
      <w:bookmarkEnd w:id="377"/>
      <w:bookmarkEnd w:id="378"/>
      <w:bookmarkEnd w:id="379"/>
      <w:bookmarkEnd w:id="380"/>
    </w:p>
    <w:p w:rsidR="004B5CC4" w:rsidRPr="009E60FD" w:rsidRDefault="004B5CC4" w:rsidP="004B5CC4">
      <w:pPr>
        <w:spacing w:line="288" w:lineRule="auto"/>
        <w:ind w:firstLine="709"/>
        <w:jc w:val="both"/>
        <w:rPr>
          <w:i/>
        </w:rPr>
      </w:pPr>
      <w:r w:rsidRPr="009E60FD">
        <w:rPr>
          <w:i/>
        </w:rPr>
        <w:t>Первоочередные мероприятия:</w:t>
      </w:r>
    </w:p>
    <w:p w:rsidR="008015AB" w:rsidRPr="009E60FD" w:rsidRDefault="008015AB" w:rsidP="004B0704">
      <w:pPr>
        <w:pStyle w:val="a5"/>
        <w:numPr>
          <w:ilvl w:val="0"/>
          <w:numId w:val="83"/>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Строительство очистных сооружений в д. Вышегор, д. Заворово, д. Дроздово.</w:t>
      </w:r>
    </w:p>
    <w:p w:rsidR="008015AB" w:rsidRPr="009E60FD" w:rsidRDefault="008015AB" w:rsidP="004B0704">
      <w:pPr>
        <w:pStyle w:val="a5"/>
        <w:numPr>
          <w:ilvl w:val="0"/>
          <w:numId w:val="83"/>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Организация индивидуальных систем водоотведения во всех остальных населенных пунктах сельского поселения.</w:t>
      </w:r>
    </w:p>
    <w:p w:rsidR="008015AB" w:rsidRPr="009E60FD" w:rsidRDefault="008015AB" w:rsidP="004B0704">
      <w:pPr>
        <w:pStyle w:val="a5"/>
        <w:numPr>
          <w:ilvl w:val="0"/>
          <w:numId w:val="83"/>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Строительство очистных сооружений предварительной очистки животноводческих комплексов и производственных предприятий.</w:t>
      </w:r>
    </w:p>
    <w:p w:rsidR="008015AB" w:rsidRPr="009E60FD" w:rsidRDefault="008015AB" w:rsidP="004B0704">
      <w:pPr>
        <w:pStyle w:val="a5"/>
        <w:numPr>
          <w:ilvl w:val="0"/>
          <w:numId w:val="83"/>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lastRenderedPageBreak/>
        <w:t>Решение вопросов утилизации осадка в сельском хозяйстве.</w:t>
      </w:r>
    </w:p>
    <w:p w:rsidR="008015AB" w:rsidRPr="009E60FD" w:rsidRDefault="008015AB" w:rsidP="004B0704">
      <w:pPr>
        <w:pStyle w:val="a5"/>
        <w:numPr>
          <w:ilvl w:val="0"/>
          <w:numId w:val="83"/>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Проведение технико-экономического анализа вариантов водоотведения для каждого населенного пункта с целью определения оптимальной схемы (устройство совместной или раздельной системы канализации и очистки сточных вод рассматриваемого населенного пункта и других близрасположенных населенных пунктов, либо индивидуальных систем водоотведения) и минимизации затрат на строительство, а также эксплуатацию.</w:t>
      </w:r>
    </w:p>
    <w:p w:rsidR="008015AB" w:rsidRPr="009E60FD" w:rsidRDefault="008015AB" w:rsidP="004B0704">
      <w:pPr>
        <w:pStyle w:val="a5"/>
        <w:numPr>
          <w:ilvl w:val="0"/>
          <w:numId w:val="83"/>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Разработка мероприятий по сокращению сбросов сточных вод за счет их повторного использования.</w:t>
      </w:r>
    </w:p>
    <w:p w:rsidR="008015AB" w:rsidRPr="009E60FD" w:rsidRDefault="008015AB" w:rsidP="004B0704">
      <w:pPr>
        <w:pStyle w:val="a5"/>
        <w:numPr>
          <w:ilvl w:val="0"/>
          <w:numId w:val="83"/>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Частичная реконструкция канализационной сети.</w:t>
      </w:r>
    </w:p>
    <w:p w:rsidR="008015AB" w:rsidRPr="009E60FD" w:rsidRDefault="008015AB" w:rsidP="004B0704">
      <w:pPr>
        <w:pStyle w:val="a5"/>
        <w:numPr>
          <w:ilvl w:val="0"/>
          <w:numId w:val="83"/>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Канализование новых площадок строительства и существующего неканализованного жилого фонда самотечными коллекторами.</w:t>
      </w:r>
    </w:p>
    <w:p w:rsidR="00CE2323" w:rsidRPr="009E60FD" w:rsidRDefault="008015AB" w:rsidP="004B0704">
      <w:pPr>
        <w:pStyle w:val="a5"/>
        <w:numPr>
          <w:ilvl w:val="0"/>
          <w:numId w:val="83"/>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Канализование проектируемых объектов соцкультбыта</w:t>
      </w:r>
      <w:r w:rsidR="00CE2323" w:rsidRPr="009E60FD">
        <w:rPr>
          <w:rFonts w:ascii="Times New Roman" w:hAnsi="Times New Roman"/>
          <w:sz w:val="24"/>
          <w:szCs w:val="24"/>
        </w:rPr>
        <w:t>.</w:t>
      </w:r>
    </w:p>
    <w:p w:rsidR="004B5CC4" w:rsidRPr="009E60FD" w:rsidRDefault="004B5CC4" w:rsidP="004B5CC4">
      <w:pPr>
        <w:pStyle w:val="a5"/>
        <w:tabs>
          <w:tab w:val="left" w:pos="993"/>
        </w:tabs>
        <w:spacing w:after="0" w:line="288" w:lineRule="auto"/>
        <w:ind w:left="709"/>
        <w:jc w:val="both"/>
        <w:rPr>
          <w:rFonts w:ascii="Times New Roman" w:hAnsi="Times New Roman"/>
          <w:sz w:val="24"/>
          <w:szCs w:val="24"/>
        </w:rPr>
      </w:pPr>
    </w:p>
    <w:p w:rsidR="004B5CC4" w:rsidRPr="009E60FD" w:rsidRDefault="004B5CC4" w:rsidP="004B5CC4">
      <w:pPr>
        <w:pStyle w:val="ab"/>
        <w:spacing w:line="288" w:lineRule="auto"/>
        <w:ind w:firstLine="709"/>
        <w:rPr>
          <w:i/>
        </w:rPr>
      </w:pPr>
      <w:r w:rsidRPr="009E60FD">
        <w:rPr>
          <w:i/>
        </w:rPr>
        <w:t>Мероприятия на расчетный срок</w:t>
      </w:r>
    </w:p>
    <w:p w:rsidR="004B5CC4" w:rsidRPr="009E60FD" w:rsidRDefault="004B5CC4" w:rsidP="004B0704">
      <w:pPr>
        <w:pStyle w:val="a5"/>
        <w:numPr>
          <w:ilvl w:val="0"/>
          <w:numId w:val="84"/>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Организовать систему индивидуальной автономной канализации; вывоз жидких отходов от индивидуальной неканализованной застройки предусматривается ассенизационными машинами.</w:t>
      </w:r>
    </w:p>
    <w:p w:rsidR="004B5CC4" w:rsidRPr="009E60FD" w:rsidRDefault="004B5CC4" w:rsidP="004B0704">
      <w:pPr>
        <w:pStyle w:val="a5"/>
        <w:numPr>
          <w:ilvl w:val="0"/>
          <w:numId w:val="84"/>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Проводить мероприятия по обязательному охвату домохозяйств системами бытовой канализации.</w:t>
      </w:r>
    </w:p>
    <w:p w:rsidR="004B5CC4" w:rsidRPr="009E60FD" w:rsidRDefault="004B5CC4" w:rsidP="004B0704">
      <w:pPr>
        <w:pStyle w:val="a5"/>
        <w:numPr>
          <w:ilvl w:val="0"/>
          <w:numId w:val="84"/>
        </w:numPr>
        <w:tabs>
          <w:tab w:val="left" w:pos="993"/>
        </w:tabs>
        <w:spacing w:after="0" w:line="288" w:lineRule="auto"/>
        <w:ind w:left="0" w:firstLine="709"/>
        <w:jc w:val="both"/>
        <w:rPr>
          <w:rFonts w:ascii="Times New Roman" w:hAnsi="Times New Roman"/>
          <w:sz w:val="24"/>
          <w:szCs w:val="24"/>
        </w:rPr>
      </w:pPr>
      <w:r w:rsidRPr="009E60FD">
        <w:rPr>
          <w:rFonts w:ascii="Times New Roman" w:hAnsi="Times New Roman"/>
          <w:sz w:val="24"/>
          <w:szCs w:val="24"/>
        </w:rPr>
        <w:t>Обеспечение полной биологической очистки стоков.</w:t>
      </w:r>
    </w:p>
    <w:p w:rsidR="004B5CC4" w:rsidRPr="009E60FD" w:rsidRDefault="004B5CC4" w:rsidP="000A5D6E">
      <w:pPr>
        <w:widowControl w:val="0"/>
        <w:spacing w:line="288" w:lineRule="auto"/>
        <w:ind w:firstLine="709"/>
        <w:jc w:val="both"/>
      </w:pPr>
    </w:p>
    <w:p w:rsidR="000A5D6E" w:rsidRPr="009E60FD" w:rsidRDefault="000A5D6E" w:rsidP="000A5D6E">
      <w:pPr>
        <w:widowControl w:val="0"/>
        <w:spacing w:line="288" w:lineRule="auto"/>
        <w:ind w:firstLine="709"/>
        <w:jc w:val="both"/>
      </w:pPr>
      <w:r w:rsidRPr="009E60FD">
        <w:t xml:space="preserve">Для улучшения экологической обстановки необходимо уделять большое внимание выполнению комплекса мероприятий, направленных на сокращение водопотребления, сброса сточных вод, локализацию и ликвидацию имеющихся загрязнений поверхностных и подземных вод. Для сокращения сброса в водоемы неочищенных и недоочищенных сточных вод необходимо усовершенствование систем водоотведения в сельской местности. </w:t>
      </w:r>
    </w:p>
    <w:p w:rsidR="000A5D6E" w:rsidRPr="009E60FD" w:rsidRDefault="000A5D6E" w:rsidP="000A5D6E">
      <w:pPr>
        <w:spacing w:line="288" w:lineRule="auto"/>
        <w:ind w:firstLine="708"/>
        <w:contextualSpacing/>
        <w:jc w:val="both"/>
      </w:pPr>
      <w:r w:rsidRPr="009E60FD">
        <w:t>По мере благоустройства населенных мест следует учитывать возможность уменьшения общих объемов жидких бытовых отходов, вывозимых из неканализованных объектов. Сбор и удаление жидких отходов следует осуществлять в соответствии с требованиями п.2.3. СанПиН 42-128-4690-88.</w:t>
      </w:r>
    </w:p>
    <w:p w:rsidR="00497C1C" w:rsidRPr="009E60FD" w:rsidRDefault="00497C1C" w:rsidP="000A5D6E">
      <w:pPr>
        <w:spacing w:line="288" w:lineRule="auto"/>
        <w:ind w:firstLine="708"/>
        <w:contextualSpacing/>
        <w:jc w:val="both"/>
      </w:pPr>
    </w:p>
    <w:p w:rsidR="000A5D6E" w:rsidRPr="009E60FD" w:rsidRDefault="000A5D6E" w:rsidP="004B0704">
      <w:pPr>
        <w:keepNext/>
        <w:numPr>
          <w:ilvl w:val="4"/>
          <w:numId w:val="66"/>
        </w:numPr>
        <w:suppressAutoHyphens/>
        <w:spacing w:before="240" w:after="60" w:line="288" w:lineRule="auto"/>
        <w:ind w:left="0" w:hanging="284"/>
        <w:contextualSpacing/>
        <w:jc w:val="center"/>
        <w:outlineLvl w:val="2"/>
        <w:rPr>
          <w:rFonts w:cs="Arial"/>
          <w:b/>
          <w:bCs/>
          <w:iCs/>
          <w:szCs w:val="28"/>
        </w:rPr>
      </w:pPr>
      <w:bookmarkStart w:id="381" w:name="_Toc438067367"/>
      <w:bookmarkStart w:id="382" w:name="_Toc446565050"/>
      <w:bookmarkStart w:id="383" w:name="_Toc464731623"/>
      <w:bookmarkStart w:id="384" w:name="_Toc102643202"/>
      <w:r w:rsidRPr="009E60FD">
        <w:rPr>
          <w:rFonts w:cs="Arial"/>
          <w:b/>
          <w:bCs/>
          <w:iCs/>
          <w:szCs w:val="28"/>
        </w:rPr>
        <w:t>Теплоснабжение</w:t>
      </w:r>
      <w:bookmarkEnd w:id="381"/>
      <w:bookmarkEnd w:id="382"/>
      <w:bookmarkEnd w:id="383"/>
      <w:bookmarkEnd w:id="384"/>
    </w:p>
    <w:p w:rsidR="004C0A15" w:rsidRPr="009E60FD" w:rsidRDefault="004C0A15" w:rsidP="004C0A15">
      <w:pPr>
        <w:pStyle w:val="ab"/>
        <w:tabs>
          <w:tab w:val="left" w:pos="993"/>
        </w:tabs>
        <w:spacing w:line="288" w:lineRule="auto"/>
        <w:ind w:firstLine="709"/>
        <w:contextualSpacing/>
        <w:rPr>
          <w:i/>
        </w:rPr>
      </w:pPr>
      <w:r w:rsidRPr="009E60FD">
        <w:rPr>
          <w:i/>
        </w:rPr>
        <w:t>Для обеспечения тепловой энергией потребителей в районах нового строительства на территории сельского поселения предусматривается:</w:t>
      </w:r>
    </w:p>
    <w:p w:rsidR="004C0A15" w:rsidRPr="009E60FD" w:rsidRDefault="004C0A15" w:rsidP="004B0704">
      <w:pPr>
        <w:pStyle w:val="ab"/>
        <w:numPr>
          <w:ilvl w:val="0"/>
          <w:numId w:val="33"/>
        </w:numPr>
        <w:tabs>
          <w:tab w:val="clear" w:pos="1212"/>
          <w:tab w:val="num" w:pos="0"/>
          <w:tab w:val="left" w:pos="993"/>
        </w:tabs>
        <w:spacing w:after="120" w:line="288" w:lineRule="auto"/>
        <w:ind w:left="0" w:firstLine="709"/>
        <w:contextualSpacing/>
      </w:pPr>
      <w:r w:rsidRPr="009E60FD">
        <w:t>Теплоснабжение проектируемой индивидуальной жилой застройки коттеджного типа – от индивидуальных систем отопления (на природном газе и других видах топлива), располагаемых в каждом проектируемом здании.</w:t>
      </w:r>
    </w:p>
    <w:p w:rsidR="004C0A15" w:rsidRPr="009E60FD" w:rsidRDefault="004C0A15" w:rsidP="004B0704">
      <w:pPr>
        <w:pStyle w:val="ab"/>
        <w:numPr>
          <w:ilvl w:val="0"/>
          <w:numId w:val="33"/>
        </w:numPr>
        <w:tabs>
          <w:tab w:val="clear" w:pos="1212"/>
          <w:tab w:val="num" w:pos="0"/>
          <w:tab w:val="left" w:pos="993"/>
        </w:tabs>
        <w:spacing w:after="120" w:line="288" w:lineRule="auto"/>
        <w:ind w:left="0" w:firstLine="709"/>
        <w:contextualSpacing/>
      </w:pPr>
      <w:r w:rsidRPr="009E60FD">
        <w:t xml:space="preserve">Для обеспечения потребностей в тепле предполагаемой общественно-деловой застройки, на территориях нового строительства, возможно размещение проектируемых </w:t>
      </w:r>
      <w:r w:rsidRPr="009E60FD">
        <w:lastRenderedPageBreak/>
        <w:t>блок модульных котельных, работающих на газовом топливе.  Котельные могут быть как  отдельно стоящими, так и встроенными (крышными).</w:t>
      </w:r>
    </w:p>
    <w:p w:rsidR="004C0A15" w:rsidRPr="009E60FD" w:rsidRDefault="004C0A15" w:rsidP="004B0704">
      <w:pPr>
        <w:pStyle w:val="ab"/>
        <w:numPr>
          <w:ilvl w:val="0"/>
          <w:numId w:val="33"/>
        </w:numPr>
        <w:tabs>
          <w:tab w:val="clear" w:pos="1212"/>
          <w:tab w:val="num" w:pos="0"/>
          <w:tab w:val="left" w:pos="993"/>
        </w:tabs>
        <w:spacing w:after="120" w:line="288" w:lineRule="auto"/>
        <w:ind w:left="0" w:firstLine="709"/>
        <w:contextualSpacing/>
      </w:pPr>
      <w:r w:rsidRPr="009E60FD">
        <w:t>Строительство газовых котельных на проектируемых промышленных площадках.</w:t>
      </w:r>
    </w:p>
    <w:p w:rsidR="004C0A15" w:rsidRPr="009E60FD" w:rsidRDefault="004C0A15" w:rsidP="004B0704">
      <w:pPr>
        <w:pStyle w:val="ab"/>
        <w:numPr>
          <w:ilvl w:val="0"/>
          <w:numId w:val="33"/>
        </w:numPr>
        <w:tabs>
          <w:tab w:val="clear" w:pos="1212"/>
          <w:tab w:val="left" w:pos="993"/>
        </w:tabs>
        <w:spacing w:after="120" w:line="288" w:lineRule="auto"/>
        <w:ind w:left="0" w:firstLine="709"/>
        <w:contextualSpacing/>
      </w:pPr>
      <w:r w:rsidRPr="009E60FD">
        <w:t>Использование возобновляемых источников энергии - солнечной, геотермальной, а также тепловых насосов;</w:t>
      </w:r>
    </w:p>
    <w:p w:rsidR="004C0A15" w:rsidRPr="009E60FD" w:rsidRDefault="004C0A15" w:rsidP="004B0704">
      <w:pPr>
        <w:pStyle w:val="ab"/>
        <w:numPr>
          <w:ilvl w:val="0"/>
          <w:numId w:val="33"/>
        </w:numPr>
        <w:tabs>
          <w:tab w:val="clear" w:pos="1212"/>
          <w:tab w:val="left" w:pos="993"/>
        </w:tabs>
        <w:spacing w:after="120" w:line="288" w:lineRule="auto"/>
        <w:ind w:left="0" w:firstLine="709"/>
        <w:contextualSpacing/>
      </w:pPr>
      <w:r w:rsidRPr="009E60FD">
        <w:t>Сокращение теплопотерь зданий за счет энергосберегающих проектных решений.</w:t>
      </w:r>
    </w:p>
    <w:p w:rsidR="004C0A15" w:rsidRPr="009E60FD" w:rsidRDefault="004C0A15" w:rsidP="004B0704">
      <w:pPr>
        <w:pStyle w:val="ab"/>
        <w:numPr>
          <w:ilvl w:val="0"/>
          <w:numId w:val="33"/>
        </w:numPr>
        <w:tabs>
          <w:tab w:val="clear" w:pos="1212"/>
          <w:tab w:val="left" w:pos="993"/>
        </w:tabs>
        <w:spacing w:after="120" w:line="288" w:lineRule="auto"/>
        <w:ind w:left="0" w:firstLine="709"/>
        <w:contextualSpacing/>
      </w:pPr>
      <w:r w:rsidRPr="009E60FD">
        <w:t>Реконструкция, модернизация и расширение существующих источников теплоснабжения.</w:t>
      </w:r>
    </w:p>
    <w:p w:rsidR="004C0A15" w:rsidRPr="009E60FD" w:rsidRDefault="004C0A15" w:rsidP="004B0704">
      <w:pPr>
        <w:pStyle w:val="ab"/>
        <w:numPr>
          <w:ilvl w:val="0"/>
          <w:numId w:val="33"/>
        </w:numPr>
        <w:tabs>
          <w:tab w:val="clear" w:pos="1212"/>
          <w:tab w:val="left" w:pos="993"/>
        </w:tabs>
        <w:spacing w:after="120" w:line="288" w:lineRule="auto"/>
        <w:ind w:left="0" w:firstLine="709"/>
        <w:contextualSpacing/>
      </w:pPr>
      <w:r w:rsidRPr="009E60FD">
        <w:t>Применение для строящихся и реконструируемых тепловых сетей прокладку труб повышенной надёжности (с долговечным антикоррозийным покрытием, высокоэффективной тепловой изоляцией из сверхлёгкого пенобетона или пенополиуретана и наружной гидроизоляцией) с целью снижения  процента аварийности подземных тепловых сетей.</w:t>
      </w:r>
    </w:p>
    <w:p w:rsidR="004C0A15" w:rsidRPr="009E60FD" w:rsidRDefault="004C0A15" w:rsidP="004B0704">
      <w:pPr>
        <w:pStyle w:val="ab"/>
        <w:numPr>
          <w:ilvl w:val="0"/>
          <w:numId w:val="33"/>
        </w:numPr>
        <w:tabs>
          <w:tab w:val="clear" w:pos="1212"/>
          <w:tab w:val="left" w:pos="993"/>
        </w:tabs>
        <w:spacing w:after="120" w:line="288" w:lineRule="auto"/>
        <w:ind w:left="0" w:firstLine="709"/>
        <w:contextualSpacing/>
      </w:pPr>
      <w:r w:rsidRPr="009E60FD">
        <w:t>Развитие системы теплоснабжения сельских территорий пригорода с опережающим строительством или реконструкцией теплоисточников и теплосетей от них.</w:t>
      </w:r>
    </w:p>
    <w:p w:rsidR="000A5D6E" w:rsidRPr="009E60FD" w:rsidRDefault="000A5D6E" w:rsidP="000A5D6E">
      <w:pPr>
        <w:tabs>
          <w:tab w:val="left" w:pos="1134"/>
        </w:tabs>
        <w:spacing w:line="288" w:lineRule="auto"/>
        <w:ind w:left="709"/>
        <w:jc w:val="both"/>
      </w:pPr>
    </w:p>
    <w:p w:rsidR="000A5D6E" w:rsidRPr="009E60FD" w:rsidRDefault="000A5D6E" w:rsidP="000A5D6E">
      <w:pPr>
        <w:spacing w:line="288" w:lineRule="auto"/>
        <w:ind w:firstLine="708"/>
        <w:contextualSpacing/>
        <w:jc w:val="both"/>
      </w:pPr>
      <w:r w:rsidRPr="009E60FD">
        <w:t>Для обеспечения безопасности при проектировании систем теплоснабжения существующих и вновь строящихся объектов с использованием котельных, а также при строительстве новых или реконструкции существующих котельных в ограждающих конструкциях помещений газовых котельных (в случае осуществления строительства объектов газоснабжения, запланированного данным проектом) должны предусматриваться легкосбрасываемые конструкции. Системы автоматики технологического процесса котельных должны обеспечивать надежное функционирование оборудования, а также аварийную сигнализацию. Сигналы о состоянии оборудования и сигналы аварийной сигнализации (автоматики) котельных должны выводиться в диспетчерский пункт (место круглосуточного дежурства персонала эксплуатирующей организации) и обеспечивать подачу световых и звуковых сигналов.</w:t>
      </w:r>
    </w:p>
    <w:p w:rsidR="000A5D6E" w:rsidRPr="009E60FD" w:rsidRDefault="000A5D6E" w:rsidP="000A5D6E">
      <w:pPr>
        <w:spacing w:line="288" w:lineRule="auto"/>
        <w:ind w:firstLine="708"/>
        <w:contextualSpacing/>
        <w:jc w:val="both"/>
      </w:pPr>
    </w:p>
    <w:p w:rsidR="000A5D6E" w:rsidRPr="009E60FD" w:rsidRDefault="000A5D6E" w:rsidP="004B0704">
      <w:pPr>
        <w:keepNext/>
        <w:numPr>
          <w:ilvl w:val="4"/>
          <w:numId w:val="66"/>
        </w:numPr>
        <w:suppressAutoHyphens/>
        <w:spacing w:before="240" w:after="60" w:line="288" w:lineRule="auto"/>
        <w:ind w:left="0" w:hanging="284"/>
        <w:contextualSpacing/>
        <w:jc w:val="center"/>
        <w:outlineLvl w:val="2"/>
        <w:rPr>
          <w:rFonts w:cs="Arial"/>
          <w:b/>
          <w:bCs/>
          <w:iCs/>
          <w:szCs w:val="28"/>
        </w:rPr>
      </w:pPr>
      <w:bookmarkStart w:id="385" w:name="_Toc438067368"/>
      <w:bookmarkStart w:id="386" w:name="_Toc446565051"/>
      <w:bookmarkStart w:id="387" w:name="_Toc464731624"/>
      <w:bookmarkStart w:id="388" w:name="_Toc102643203"/>
      <w:r w:rsidRPr="009E60FD">
        <w:rPr>
          <w:rFonts w:cs="Arial"/>
          <w:b/>
          <w:bCs/>
          <w:iCs/>
          <w:szCs w:val="28"/>
        </w:rPr>
        <w:t>Газоснабжение</w:t>
      </w:r>
      <w:bookmarkEnd w:id="385"/>
      <w:bookmarkEnd w:id="386"/>
      <w:bookmarkEnd w:id="387"/>
      <w:bookmarkEnd w:id="388"/>
    </w:p>
    <w:p w:rsidR="00064740" w:rsidRPr="009E60FD" w:rsidRDefault="00064740" w:rsidP="00064740">
      <w:pPr>
        <w:spacing w:line="288" w:lineRule="auto"/>
        <w:ind w:firstLine="709"/>
        <w:contextualSpacing/>
        <w:jc w:val="both"/>
        <w:rPr>
          <w:i/>
          <w:u w:val="single"/>
        </w:rPr>
      </w:pPr>
      <w:r w:rsidRPr="009E60FD">
        <w:rPr>
          <w:i/>
          <w:u w:val="single"/>
        </w:rPr>
        <w:t>Для обеспечения природным газом потребителей по сельскому поселению на первую очередь строительства предусматривается:</w:t>
      </w:r>
    </w:p>
    <w:p w:rsidR="00DE2283" w:rsidRPr="009E60FD" w:rsidRDefault="00DE2283" w:rsidP="004B0704">
      <w:pPr>
        <w:numPr>
          <w:ilvl w:val="0"/>
          <w:numId w:val="85"/>
        </w:numPr>
        <w:tabs>
          <w:tab w:val="clear" w:pos="1320"/>
          <w:tab w:val="num" w:pos="0"/>
        </w:tabs>
        <w:autoSpaceDE w:val="0"/>
        <w:autoSpaceDN w:val="0"/>
        <w:adjustRightInd w:val="0"/>
        <w:spacing w:line="288" w:lineRule="auto"/>
        <w:ind w:left="0" w:firstLine="709"/>
        <w:contextualSpacing/>
        <w:jc w:val="both"/>
      </w:pPr>
      <w:r w:rsidRPr="009E60FD">
        <w:t>Строительство межпоселковых газопроводов высокого давления до                             д. Вержино, д. Клемятино, д. Воротыново, д. Подсобное хозяйство, д. Плещеево,                           ст. Вышегор.</w:t>
      </w:r>
    </w:p>
    <w:p w:rsidR="00DE2283" w:rsidRPr="009E60FD" w:rsidRDefault="00DE2283" w:rsidP="004B0704">
      <w:pPr>
        <w:numPr>
          <w:ilvl w:val="0"/>
          <w:numId w:val="85"/>
        </w:numPr>
        <w:tabs>
          <w:tab w:val="clear" w:pos="1320"/>
          <w:tab w:val="num" w:pos="0"/>
        </w:tabs>
        <w:autoSpaceDE w:val="0"/>
        <w:autoSpaceDN w:val="0"/>
        <w:adjustRightInd w:val="0"/>
        <w:spacing w:line="288" w:lineRule="auto"/>
        <w:ind w:left="0" w:firstLine="709"/>
        <w:contextualSpacing/>
        <w:jc w:val="both"/>
      </w:pPr>
      <w:r w:rsidRPr="009E60FD">
        <w:t>Строительство ШРП в населенных пунктах: д. Вержино, д. Клемятино,                     д. Воротыново, д. Подсобное хозяйство, д. Плещеево, ст. Вышегор.</w:t>
      </w:r>
    </w:p>
    <w:p w:rsidR="00973184" w:rsidRPr="009E60FD" w:rsidRDefault="00DE2283" w:rsidP="004B0704">
      <w:pPr>
        <w:numPr>
          <w:ilvl w:val="0"/>
          <w:numId w:val="85"/>
        </w:numPr>
        <w:tabs>
          <w:tab w:val="clear" w:pos="1320"/>
          <w:tab w:val="num" w:pos="0"/>
        </w:tabs>
        <w:autoSpaceDE w:val="0"/>
        <w:autoSpaceDN w:val="0"/>
        <w:adjustRightInd w:val="0"/>
        <w:spacing w:line="288" w:lineRule="auto"/>
        <w:ind w:left="0" w:firstLine="709"/>
        <w:contextualSpacing/>
        <w:jc w:val="both"/>
      </w:pPr>
      <w:r w:rsidRPr="009E60FD">
        <w:t>Строительство газопроводов низкого давления до существующих и планируемых потребителей, не охваченных услугами централизованного газоснабжения, в населенных пунктах: д. Вержино, д. Клемятино, д. Воротыново, д. Подсобное хозяйство,                  д. Плещеево, ст. Вышегор, д. Дроздово, д. Заворово, д. Вышегор</w:t>
      </w:r>
      <w:r w:rsidR="00973184" w:rsidRPr="009E60FD">
        <w:t>.</w:t>
      </w:r>
    </w:p>
    <w:p w:rsidR="00973184" w:rsidRPr="009E60FD" w:rsidRDefault="00973184" w:rsidP="004B0704">
      <w:pPr>
        <w:numPr>
          <w:ilvl w:val="0"/>
          <w:numId w:val="85"/>
        </w:numPr>
        <w:tabs>
          <w:tab w:val="clear" w:pos="1320"/>
          <w:tab w:val="num" w:pos="0"/>
        </w:tabs>
        <w:autoSpaceDE w:val="0"/>
        <w:autoSpaceDN w:val="0"/>
        <w:adjustRightInd w:val="0"/>
        <w:spacing w:line="288" w:lineRule="auto"/>
        <w:ind w:left="0" w:firstLine="709"/>
        <w:contextualSpacing/>
        <w:jc w:val="both"/>
      </w:pPr>
      <w:r w:rsidRPr="009E60FD">
        <w:lastRenderedPageBreak/>
        <w:t>Проведение энергосберегающих мероприятий для сокращения расхода газа и уменьшения нагрузки на газовые сети.</w:t>
      </w:r>
    </w:p>
    <w:p w:rsidR="00064740" w:rsidRPr="009E60FD" w:rsidRDefault="00064740" w:rsidP="00064740">
      <w:pPr>
        <w:spacing w:line="288" w:lineRule="auto"/>
        <w:ind w:firstLine="840"/>
        <w:contextualSpacing/>
        <w:jc w:val="both"/>
        <w:rPr>
          <w:i/>
          <w:u w:val="single"/>
        </w:rPr>
      </w:pPr>
      <w:r w:rsidRPr="009E60FD">
        <w:rPr>
          <w:i/>
          <w:u w:val="single"/>
        </w:rPr>
        <w:t>Для обеспечения природным газом потребителей по сельскому поселению на расчетный срок предусматривается:</w:t>
      </w:r>
    </w:p>
    <w:p w:rsidR="00064740" w:rsidRPr="009E60FD" w:rsidRDefault="00064740" w:rsidP="004B0704">
      <w:pPr>
        <w:numPr>
          <w:ilvl w:val="0"/>
          <w:numId w:val="69"/>
        </w:numPr>
        <w:spacing w:line="288" w:lineRule="auto"/>
        <w:ind w:left="0" w:firstLine="851"/>
        <w:contextualSpacing/>
        <w:jc w:val="both"/>
      </w:pPr>
      <w:r w:rsidRPr="009E60FD">
        <w:t>Строительство газопроводов низкого давлений, совершенствование  работы системы газоснабжения  (комплекс мероприятий - проектирование, строительство);</w:t>
      </w:r>
    </w:p>
    <w:p w:rsidR="00064740" w:rsidRPr="009E60FD" w:rsidRDefault="00064740" w:rsidP="004B0704">
      <w:pPr>
        <w:numPr>
          <w:ilvl w:val="0"/>
          <w:numId w:val="69"/>
        </w:numPr>
        <w:spacing w:line="288" w:lineRule="auto"/>
        <w:ind w:left="0" w:firstLine="851"/>
        <w:contextualSpacing/>
        <w:jc w:val="both"/>
      </w:pPr>
      <w:r w:rsidRPr="009E60FD">
        <w:t>Реконструкция существующих газораспределительных пунктов;</w:t>
      </w:r>
    </w:p>
    <w:p w:rsidR="00064740" w:rsidRPr="009E60FD" w:rsidRDefault="00064740" w:rsidP="004B0704">
      <w:pPr>
        <w:numPr>
          <w:ilvl w:val="0"/>
          <w:numId w:val="69"/>
        </w:numPr>
        <w:spacing w:line="288" w:lineRule="auto"/>
        <w:ind w:left="0" w:firstLine="851"/>
        <w:contextualSpacing/>
        <w:jc w:val="both"/>
      </w:pPr>
      <w:r w:rsidRPr="009E60FD">
        <w:t>Проведение диагностики (обеспечение безопасной эксплуатации) существующих подземных газопроводов высокого и среднего давлений;</w:t>
      </w:r>
    </w:p>
    <w:p w:rsidR="00064740" w:rsidRPr="009E60FD" w:rsidRDefault="00064740" w:rsidP="004B0704">
      <w:pPr>
        <w:numPr>
          <w:ilvl w:val="0"/>
          <w:numId w:val="69"/>
        </w:numPr>
        <w:spacing w:line="288" w:lineRule="auto"/>
        <w:ind w:left="0" w:firstLine="851"/>
        <w:contextualSpacing/>
        <w:jc w:val="both"/>
      </w:pPr>
      <w:r w:rsidRPr="009E60FD">
        <w:t>Осуществление технического диагностирования ГРП и шкафных газорегуляторных пунктов;</w:t>
      </w:r>
    </w:p>
    <w:p w:rsidR="00064740" w:rsidRPr="009E60FD" w:rsidRDefault="00064740" w:rsidP="004B0704">
      <w:pPr>
        <w:numPr>
          <w:ilvl w:val="0"/>
          <w:numId w:val="69"/>
        </w:numPr>
        <w:spacing w:line="288" w:lineRule="auto"/>
        <w:ind w:left="0" w:firstLine="851"/>
        <w:contextualSpacing/>
        <w:jc w:val="both"/>
      </w:pPr>
      <w:r w:rsidRPr="009E60FD">
        <w:t>Закольцовка существующих газопроводов низкого давления с целью увеличения надежности газоснабжения;</w:t>
      </w:r>
    </w:p>
    <w:p w:rsidR="00064740" w:rsidRPr="009E60FD" w:rsidRDefault="00064740" w:rsidP="004B0704">
      <w:pPr>
        <w:numPr>
          <w:ilvl w:val="0"/>
          <w:numId w:val="69"/>
        </w:numPr>
        <w:spacing w:line="288" w:lineRule="auto"/>
        <w:ind w:left="0" w:firstLine="851"/>
        <w:contextualSpacing/>
        <w:jc w:val="both"/>
      </w:pPr>
      <w:r w:rsidRPr="009E60FD">
        <w:t>Определение объёмов строительства на основе обоснования инвестиций, корректировка основных технических решений по объектам газификации по результатам проектно-изыскательских работ.</w:t>
      </w:r>
    </w:p>
    <w:p w:rsidR="00064740" w:rsidRPr="009E60FD" w:rsidRDefault="00064740" w:rsidP="00064740">
      <w:pPr>
        <w:tabs>
          <w:tab w:val="num" w:pos="1211"/>
        </w:tabs>
        <w:spacing w:line="288" w:lineRule="auto"/>
        <w:ind w:firstLine="851"/>
        <w:contextualSpacing/>
        <w:jc w:val="both"/>
      </w:pPr>
      <w:r w:rsidRPr="009E60FD">
        <w:t xml:space="preserve">Ввод в строй систем газоснабжения придаст значительный стимул развитию системы теплоснабжения: </w:t>
      </w:r>
    </w:p>
    <w:p w:rsidR="00064740" w:rsidRPr="009E60FD" w:rsidRDefault="00064740" w:rsidP="00064740">
      <w:pPr>
        <w:spacing w:line="288" w:lineRule="auto"/>
        <w:ind w:firstLine="851"/>
        <w:contextualSpacing/>
        <w:jc w:val="both"/>
      </w:pPr>
      <w:r w:rsidRPr="009E60FD">
        <w:t>- Строительство теплоисточников на газовом топливе: котельных и теплосетей от них;</w:t>
      </w:r>
    </w:p>
    <w:p w:rsidR="00B358CB" w:rsidRPr="009E60FD" w:rsidRDefault="00064740" w:rsidP="00064740">
      <w:pPr>
        <w:spacing w:line="288" w:lineRule="auto"/>
        <w:ind w:firstLine="851"/>
        <w:contextualSpacing/>
        <w:jc w:val="both"/>
      </w:pPr>
      <w:r w:rsidRPr="009E60FD">
        <w:t>- Автономных источников тепла - АИТ в зависимости от характера застройки</w:t>
      </w:r>
      <w:r w:rsidR="00B358CB" w:rsidRPr="009E60FD">
        <w:t>.</w:t>
      </w:r>
    </w:p>
    <w:p w:rsidR="000A5D6E" w:rsidRPr="009E60FD" w:rsidRDefault="000A5D6E" w:rsidP="000A5D6E">
      <w:pPr>
        <w:spacing w:line="288" w:lineRule="auto"/>
        <w:ind w:left="1211"/>
        <w:contextualSpacing/>
        <w:jc w:val="both"/>
      </w:pPr>
    </w:p>
    <w:p w:rsidR="000A5D6E" w:rsidRPr="009E60FD" w:rsidRDefault="000A5D6E" w:rsidP="000A5D6E">
      <w:pPr>
        <w:spacing w:line="288" w:lineRule="auto"/>
        <w:ind w:firstLine="708"/>
        <w:jc w:val="both"/>
      </w:pPr>
      <w:r w:rsidRPr="009E60FD">
        <w:t xml:space="preserve">Сети газопровода высокого и низкого давления на территории должны быть предусмотрены преимущественно подземными. При строительстве новых ГРП, их наземная часть оборудуется подземным обводными газопроводами (байпасами) с установкой на них отключающих устройств. Подземные байпасы предусматриваются обеспечивающими подачу газа в систему газоснабжения при выходе из строя наземной части ГРП. </w:t>
      </w:r>
    </w:p>
    <w:p w:rsidR="000A5D6E" w:rsidRPr="009E60FD" w:rsidRDefault="000A5D6E" w:rsidP="000A5D6E">
      <w:pPr>
        <w:spacing w:line="288" w:lineRule="auto"/>
        <w:ind w:firstLine="708"/>
        <w:contextualSpacing/>
        <w:jc w:val="both"/>
      </w:pPr>
    </w:p>
    <w:p w:rsidR="000A5D6E" w:rsidRPr="009E60FD" w:rsidRDefault="000A5D6E" w:rsidP="004B0704">
      <w:pPr>
        <w:keepNext/>
        <w:numPr>
          <w:ilvl w:val="4"/>
          <w:numId w:val="66"/>
        </w:numPr>
        <w:suppressAutoHyphens/>
        <w:spacing w:before="240" w:after="60" w:line="288" w:lineRule="auto"/>
        <w:ind w:left="0" w:hanging="284"/>
        <w:contextualSpacing/>
        <w:jc w:val="center"/>
        <w:outlineLvl w:val="2"/>
        <w:rPr>
          <w:rFonts w:cs="Arial"/>
          <w:b/>
          <w:bCs/>
          <w:iCs/>
          <w:szCs w:val="28"/>
        </w:rPr>
      </w:pPr>
      <w:bookmarkStart w:id="389" w:name="_Toc438067369"/>
      <w:bookmarkStart w:id="390" w:name="_Toc446565052"/>
      <w:bookmarkStart w:id="391" w:name="_Toc464731625"/>
      <w:bookmarkStart w:id="392" w:name="_Toc102643204"/>
      <w:r w:rsidRPr="009E60FD">
        <w:rPr>
          <w:rFonts w:cs="Arial"/>
          <w:b/>
          <w:bCs/>
          <w:iCs/>
          <w:szCs w:val="28"/>
        </w:rPr>
        <w:t>Связь, радиофикация</w:t>
      </w:r>
      <w:bookmarkEnd w:id="389"/>
      <w:bookmarkEnd w:id="390"/>
      <w:bookmarkEnd w:id="391"/>
      <w:bookmarkEnd w:id="392"/>
    </w:p>
    <w:p w:rsidR="000A5D6E" w:rsidRPr="009E60FD" w:rsidRDefault="000A5D6E" w:rsidP="000A5D6E">
      <w:pPr>
        <w:widowControl w:val="0"/>
        <w:spacing w:line="288" w:lineRule="auto"/>
        <w:ind w:firstLine="709"/>
        <w:contextualSpacing/>
        <w:jc w:val="both"/>
      </w:pPr>
      <w:r w:rsidRPr="009E60FD">
        <w:t xml:space="preserve">Необходимо выполнить радиофикацию проектируемых на территории </w:t>
      </w:r>
      <w:r w:rsidR="00D12856" w:rsidRPr="009E60FD">
        <w:t>Вышегорского</w:t>
      </w:r>
      <w:r w:rsidRPr="009E60FD">
        <w:t xml:space="preserve"> сельского поселения объектов, на основании Технических условий поставщика услуг проводного радиовещания. Подключение объектов необходимо выполнить прокладкой кабельных подземных или воздушных фидерных линий и использованием оборудования существующих трансформаторных подстанций (в составе узлов проводного вещания). Предусматривается увеличение количества радиоточек на территории поселения в объектах нового строительства.</w:t>
      </w:r>
    </w:p>
    <w:p w:rsidR="000A5D6E" w:rsidRPr="009E60FD" w:rsidRDefault="000A5D6E" w:rsidP="000A5D6E">
      <w:pPr>
        <w:spacing w:line="288" w:lineRule="auto"/>
        <w:ind w:firstLine="708"/>
        <w:contextualSpacing/>
        <w:jc w:val="both"/>
      </w:pPr>
      <w:r w:rsidRPr="009E60FD">
        <w:t xml:space="preserve">Телефонизация проектируемых на территории </w:t>
      </w:r>
      <w:r w:rsidR="00D12856" w:rsidRPr="009E60FD">
        <w:t>Вышегорского</w:t>
      </w:r>
      <w:r w:rsidRPr="009E60FD">
        <w:t xml:space="preserve"> сельского поселения объектов осуществляется от  существующих телефонных сетей с подключением к существующим АТС на основании Технических условий поставщика услуг телефонной связи. Телефонные линии от объектов капитального строительства до мест подключения необходимо прокладывать в подземном кабельном исполнении. Предусматривается </w:t>
      </w:r>
      <w:r w:rsidRPr="009E60FD">
        <w:lastRenderedPageBreak/>
        <w:t>увеличение количества абонентов телефонной сети на территории поселения в объектах нового строительства.</w:t>
      </w:r>
    </w:p>
    <w:p w:rsidR="000A5D6E" w:rsidRPr="009E60FD" w:rsidRDefault="000A5D6E" w:rsidP="000A5D6E">
      <w:pPr>
        <w:spacing w:line="288" w:lineRule="auto"/>
        <w:ind w:firstLine="708"/>
        <w:contextualSpacing/>
        <w:jc w:val="both"/>
      </w:pPr>
      <w:r w:rsidRPr="009E60FD">
        <w:t xml:space="preserve"> </w:t>
      </w:r>
    </w:p>
    <w:p w:rsidR="000A5D6E" w:rsidRPr="009E60FD" w:rsidRDefault="000A5D6E" w:rsidP="00064740">
      <w:pPr>
        <w:keepNext/>
        <w:suppressAutoHyphens/>
        <w:spacing w:before="240" w:after="60" w:line="288" w:lineRule="auto"/>
        <w:contextualSpacing/>
        <w:jc w:val="center"/>
        <w:outlineLvl w:val="2"/>
        <w:rPr>
          <w:rFonts w:cs="Arial"/>
          <w:b/>
          <w:bCs/>
          <w:iCs/>
          <w:szCs w:val="28"/>
        </w:rPr>
      </w:pPr>
      <w:bookmarkStart w:id="393" w:name="_Toc438067370"/>
      <w:bookmarkStart w:id="394" w:name="_Toc446565053"/>
      <w:bookmarkStart w:id="395" w:name="_Toc464731626"/>
      <w:bookmarkStart w:id="396" w:name="_Toc102643205"/>
      <w:r w:rsidRPr="009E60FD">
        <w:rPr>
          <w:rFonts w:cs="Arial"/>
          <w:b/>
          <w:bCs/>
          <w:iCs/>
          <w:szCs w:val="28"/>
        </w:rPr>
        <w:t>2.</w:t>
      </w:r>
      <w:r w:rsidR="00B358CB" w:rsidRPr="009E60FD">
        <w:rPr>
          <w:rFonts w:cs="Arial"/>
          <w:b/>
          <w:bCs/>
          <w:iCs/>
          <w:szCs w:val="28"/>
        </w:rPr>
        <w:t>9</w:t>
      </w:r>
      <w:r w:rsidR="0094139B" w:rsidRPr="009E60FD">
        <w:rPr>
          <w:rFonts w:cs="Arial"/>
          <w:b/>
          <w:bCs/>
          <w:iCs/>
          <w:szCs w:val="28"/>
        </w:rPr>
        <w:t xml:space="preserve">.6 </w:t>
      </w:r>
      <w:r w:rsidRPr="009E60FD">
        <w:rPr>
          <w:rFonts w:cs="Arial"/>
          <w:b/>
          <w:bCs/>
          <w:iCs/>
          <w:szCs w:val="28"/>
        </w:rPr>
        <w:t>Требования по системам оповещения ГО</w:t>
      </w:r>
      <w:bookmarkEnd w:id="393"/>
      <w:bookmarkEnd w:id="394"/>
      <w:bookmarkEnd w:id="395"/>
      <w:bookmarkEnd w:id="396"/>
    </w:p>
    <w:p w:rsidR="000A5D6E" w:rsidRPr="009E60FD" w:rsidRDefault="000A5D6E" w:rsidP="000A5D6E">
      <w:pPr>
        <w:widowControl w:val="0"/>
        <w:spacing w:line="288" w:lineRule="auto"/>
        <w:ind w:firstLine="709"/>
        <w:contextualSpacing/>
        <w:jc w:val="both"/>
      </w:pPr>
      <w:r w:rsidRPr="009E60FD">
        <w:t>Требования по созданию систем оповещения,  в том числе локальных систем оповещения – в соответствии с постановлением Правительства Российской Федерации от 2.03.93 г. № 178 строительство локальной системы оповещения не предусматривается, предусмотреть объектовую систему оповещения населения о пожаре и других ЧС.</w:t>
      </w:r>
    </w:p>
    <w:p w:rsidR="000A5D6E" w:rsidRPr="009E60FD" w:rsidRDefault="000A5D6E" w:rsidP="000A5D6E">
      <w:pPr>
        <w:widowControl w:val="0"/>
        <w:spacing w:line="288" w:lineRule="auto"/>
        <w:ind w:firstLine="709"/>
        <w:contextualSpacing/>
        <w:jc w:val="both"/>
      </w:pPr>
    </w:p>
    <w:p w:rsidR="000A5D6E" w:rsidRPr="009E60FD" w:rsidRDefault="000A5D6E" w:rsidP="00064740">
      <w:pPr>
        <w:keepNext/>
        <w:suppressAutoHyphens/>
        <w:spacing w:before="240" w:after="60" w:line="288" w:lineRule="auto"/>
        <w:contextualSpacing/>
        <w:jc w:val="center"/>
        <w:outlineLvl w:val="2"/>
        <w:rPr>
          <w:rFonts w:cs="Arial"/>
          <w:b/>
          <w:bCs/>
          <w:iCs/>
          <w:szCs w:val="28"/>
        </w:rPr>
      </w:pPr>
      <w:bookmarkStart w:id="397" w:name="_Toc438067371"/>
      <w:bookmarkStart w:id="398" w:name="_Toc446565054"/>
      <w:bookmarkStart w:id="399" w:name="_Toc464731627"/>
      <w:bookmarkStart w:id="400" w:name="_Toc102643206"/>
      <w:r w:rsidRPr="009E60FD">
        <w:rPr>
          <w:rFonts w:cs="Arial"/>
          <w:b/>
          <w:bCs/>
          <w:iCs/>
          <w:szCs w:val="28"/>
        </w:rPr>
        <w:t>2.</w:t>
      </w:r>
      <w:r w:rsidR="00B358CB" w:rsidRPr="009E60FD">
        <w:rPr>
          <w:rFonts w:cs="Arial"/>
          <w:b/>
          <w:bCs/>
          <w:iCs/>
          <w:szCs w:val="28"/>
        </w:rPr>
        <w:t>9</w:t>
      </w:r>
      <w:r w:rsidR="0094139B" w:rsidRPr="009E60FD">
        <w:rPr>
          <w:rFonts w:cs="Arial"/>
          <w:b/>
          <w:bCs/>
          <w:iCs/>
          <w:szCs w:val="28"/>
        </w:rPr>
        <w:t>.7</w:t>
      </w:r>
      <w:r w:rsidRPr="009E60FD">
        <w:rPr>
          <w:rFonts w:cs="Arial"/>
          <w:b/>
          <w:bCs/>
          <w:iCs/>
          <w:szCs w:val="28"/>
        </w:rPr>
        <w:t xml:space="preserve"> Мероприятия по комплексной маскировке</w:t>
      </w:r>
      <w:bookmarkEnd w:id="397"/>
      <w:bookmarkEnd w:id="398"/>
      <w:bookmarkEnd w:id="399"/>
      <w:bookmarkEnd w:id="400"/>
    </w:p>
    <w:p w:rsidR="000A5D6E" w:rsidRPr="009E60FD" w:rsidRDefault="000A5D6E" w:rsidP="000A5D6E">
      <w:pPr>
        <w:shd w:val="clear" w:color="auto" w:fill="FFFFFF"/>
        <w:spacing w:line="288" w:lineRule="auto"/>
        <w:ind w:firstLine="709"/>
        <w:contextualSpacing/>
        <w:jc w:val="both"/>
        <w:textAlignment w:val="baseline"/>
      </w:pPr>
      <w:r w:rsidRPr="009E60FD">
        <w:t xml:space="preserve">Проектируемая территория </w:t>
      </w:r>
      <w:r w:rsidR="00D12856" w:rsidRPr="009E60FD">
        <w:t>Вышегорского</w:t>
      </w:r>
      <w:r w:rsidRPr="009E60FD">
        <w:t xml:space="preserve"> сельского поселения располагается в </w:t>
      </w:r>
      <w:r w:rsidR="00745FF8" w:rsidRPr="009E60FD">
        <w:t>Сафоновском</w:t>
      </w:r>
      <w:r w:rsidRPr="009E60FD">
        <w:t xml:space="preserve"> районе Смоленской области и находится в зоне световой маскировки. Световую маскировку городских округов и поселений, объектов капитального строительства, входящих в зоны маскировки объектов и территорий, должны предусматривать в двух режимах: частичного затемнения и ложного освещения.</w:t>
      </w:r>
    </w:p>
    <w:p w:rsidR="000A5D6E" w:rsidRPr="009E60FD" w:rsidRDefault="000A5D6E" w:rsidP="000A5D6E">
      <w:pPr>
        <w:shd w:val="clear" w:color="auto" w:fill="FFFFFF"/>
        <w:spacing w:line="288" w:lineRule="auto"/>
        <w:ind w:firstLine="709"/>
        <w:jc w:val="both"/>
        <w:textAlignment w:val="baseline"/>
      </w:pPr>
      <w:r w:rsidRPr="009E60FD">
        <w:t>Подготовительные мероприятия, обеспечивающие осуществление светомаскировки в этих режимах, следует проводить заблаговременно, в мирное время.</w:t>
      </w:r>
    </w:p>
    <w:p w:rsidR="000A5D6E" w:rsidRPr="009E60FD" w:rsidRDefault="000A5D6E" w:rsidP="000A5D6E">
      <w:pPr>
        <w:shd w:val="clear" w:color="auto" w:fill="FFFFFF"/>
        <w:spacing w:line="288" w:lineRule="auto"/>
        <w:ind w:firstLine="709"/>
        <w:jc w:val="both"/>
        <w:textAlignment w:val="baseline"/>
      </w:pPr>
      <w:r w:rsidRPr="009E60FD">
        <w:t>В режиме частичного затемнения следует предусматривать завершение подготовки к введению режима ложного освещения. Режим частичного затемнения не должен нарушать нормальную производственную деятельность в поселениях, а также на объектах капитального строительства.</w:t>
      </w:r>
    </w:p>
    <w:p w:rsidR="000A5D6E" w:rsidRPr="009E60FD" w:rsidRDefault="000A5D6E" w:rsidP="000A5D6E">
      <w:pPr>
        <w:shd w:val="clear" w:color="auto" w:fill="FFFFFF"/>
        <w:spacing w:line="288" w:lineRule="auto"/>
        <w:ind w:firstLine="709"/>
        <w:jc w:val="both"/>
        <w:textAlignment w:val="baseline"/>
      </w:pPr>
      <w:r w:rsidRPr="009E60FD">
        <w:t>Переход с обычного освещения на режим частичного затемнения должен быть проведен не более чем за 3 ч.</w:t>
      </w:r>
    </w:p>
    <w:p w:rsidR="000A5D6E" w:rsidRPr="009E60FD" w:rsidRDefault="000A5D6E" w:rsidP="000A5D6E">
      <w:pPr>
        <w:shd w:val="clear" w:color="auto" w:fill="FFFFFF"/>
        <w:spacing w:line="288" w:lineRule="auto"/>
        <w:ind w:firstLine="709"/>
        <w:jc w:val="both"/>
        <w:textAlignment w:val="baseline"/>
      </w:pPr>
      <w:r w:rsidRPr="009E60FD">
        <w:t>Режим частичного затемнения после его введения действует постоянно, кроме времени действия режима ложного освещения.</w:t>
      </w:r>
    </w:p>
    <w:p w:rsidR="000A5D6E" w:rsidRPr="009E60FD" w:rsidRDefault="000A5D6E" w:rsidP="000A5D6E">
      <w:pPr>
        <w:shd w:val="clear" w:color="auto" w:fill="FFFFFF"/>
        <w:spacing w:line="288" w:lineRule="auto"/>
        <w:ind w:firstLine="709"/>
        <w:jc w:val="both"/>
        <w:textAlignment w:val="baseline"/>
      </w:pPr>
      <w:r w:rsidRPr="009E60FD">
        <w:t>Режим ложного освещения предусматривает полное затемнение наиболее важных зданий и сооружений и ориентирных указателей на территориях, а также освещение ложных и менее значимых объектов (улиц и территорий). Режим ложного освещения вводят по сигналу "Воздушная тревога" и отменяют с объявлением сигнала "Отбой воздушной тревоги".</w:t>
      </w:r>
    </w:p>
    <w:p w:rsidR="000A5D6E" w:rsidRPr="009E60FD" w:rsidRDefault="000A5D6E" w:rsidP="000A5D6E">
      <w:pPr>
        <w:shd w:val="clear" w:color="auto" w:fill="FFFFFF"/>
        <w:spacing w:line="288" w:lineRule="auto"/>
        <w:ind w:firstLine="709"/>
        <w:jc w:val="both"/>
        <w:textAlignment w:val="baseline"/>
      </w:pPr>
      <w:r w:rsidRPr="009E60FD">
        <w:t>Переход с режима частичного затемнения на режим ложного освещения должен быть осуществлен не более чем за 3 мин.</w:t>
      </w:r>
    </w:p>
    <w:p w:rsidR="000A5D6E" w:rsidRPr="009E60FD" w:rsidRDefault="000A5D6E" w:rsidP="000A5D6E">
      <w:pPr>
        <w:shd w:val="clear" w:color="auto" w:fill="FFFFFF"/>
        <w:spacing w:line="288" w:lineRule="auto"/>
        <w:ind w:firstLine="709"/>
        <w:jc w:val="both"/>
        <w:textAlignment w:val="baseline"/>
      </w:pPr>
      <w:r w:rsidRPr="009E60FD">
        <w:t>Скрытие заключается в устранении или ослаблении демаскирующих признаков, характерных для работающего оборудования и (или) технических средств (систем) в населенных пунктах и объектах. Скрытие обеспечивают соблюдением маскировочной дисциплины, использованием маскирующих свойств местности, естественных условий и применением специальных приемов, технологий и средств маскировки.</w:t>
      </w:r>
    </w:p>
    <w:p w:rsidR="000A5D6E" w:rsidRPr="009E60FD" w:rsidRDefault="000A5D6E" w:rsidP="000A5D6E">
      <w:pPr>
        <w:shd w:val="clear" w:color="auto" w:fill="FFFFFF"/>
        <w:spacing w:line="288" w:lineRule="auto"/>
        <w:ind w:firstLine="709"/>
        <w:jc w:val="both"/>
        <w:textAlignment w:val="baseline"/>
      </w:pPr>
      <w:r w:rsidRPr="009E60FD">
        <w:t>Имитация заключается в создании ложных объектов и ложной обстановки путем использования макетов сооружений, оборудования и техники на территории объекта и на расстоянии от объекта, обеспечивающем уход (увод) современных средств поражения на ложные объекты.</w:t>
      </w:r>
    </w:p>
    <w:p w:rsidR="000A5D6E" w:rsidRPr="009E60FD" w:rsidRDefault="000A5D6E" w:rsidP="000A5D6E">
      <w:pPr>
        <w:shd w:val="clear" w:color="auto" w:fill="FFFFFF"/>
        <w:spacing w:line="288" w:lineRule="auto"/>
        <w:ind w:firstLine="709"/>
        <w:jc w:val="both"/>
        <w:textAlignment w:val="baseline"/>
      </w:pPr>
      <w:r w:rsidRPr="009E60FD">
        <w:lastRenderedPageBreak/>
        <w:t>Демонстративные действия - это преднамеренный показ деятельности персонала объектов, аварийно-спасательных формирований и спасательных служб на оборудованных ложных объектах, направленный на имитацию их функционирования и создание условий для поражения ложных целей.</w:t>
      </w:r>
    </w:p>
    <w:p w:rsidR="000A5D6E" w:rsidRPr="009E60FD" w:rsidRDefault="000A5D6E" w:rsidP="000A5D6E">
      <w:pPr>
        <w:shd w:val="clear" w:color="auto" w:fill="FFFFFF"/>
        <w:spacing w:line="288" w:lineRule="auto"/>
        <w:ind w:firstLine="709"/>
        <w:jc w:val="both"/>
        <w:textAlignment w:val="baseline"/>
      </w:pPr>
      <w:r w:rsidRPr="009E60FD">
        <w:t>В поселениях, на объектах капитального строительства, попадающих в зоны ведения маскировки, заблаговременно следует осуществлять инженерно-технические мероприятия по обеспечению: снижения параметров физических полей; снижения параметров упругих колебаний и гравитации объектов; по проверке и наладке отключения наружного освещения населенных пунктов и объектов капитального строительства; созданию ложных объектов, а также организационные мероприятия по подготовке и обеспечению световой маскировки производственных огней при подаче сигнала "Воздушная тревога".</w:t>
      </w:r>
    </w:p>
    <w:p w:rsidR="000A5D6E" w:rsidRPr="009E60FD" w:rsidRDefault="000A5D6E" w:rsidP="000A5D6E">
      <w:pPr>
        <w:spacing w:line="288" w:lineRule="auto"/>
        <w:ind w:firstLine="708"/>
        <w:contextualSpacing/>
        <w:jc w:val="both"/>
      </w:pPr>
      <w:r w:rsidRPr="009E60FD">
        <w:t>Мероприятия по световой маскировке наружного и внутреннего освещения строящихся объектов должны осуществляться в соответствии с требованиями</w:t>
      </w:r>
      <w:r w:rsidR="00497C1C" w:rsidRPr="009E60FD">
        <w:t xml:space="preserve"> </w:t>
      </w:r>
      <w:r w:rsidRPr="009E60FD">
        <w:t>СП</w:t>
      </w:r>
      <w:r w:rsidR="00497C1C" w:rsidRPr="009E60FD">
        <w:t> </w:t>
      </w:r>
      <w:r w:rsidRPr="009E60FD">
        <w:t>165.1325800.2014 и разрабатываются на стадии Рабочего проектирования каждого конкретного здания и сооружения.</w:t>
      </w:r>
    </w:p>
    <w:p w:rsidR="000A5D6E" w:rsidRPr="009E60FD" w:rsidRDefault="000A5D6E" w:rsidP="000A5D6E">
      <w:pPr>
        <w:spacing w:line="288" w:lineRule="auto"/>
        <w:ind w:firstLine="708"/>
        <w:contextualSpacing/>
        <w:jc w:val="both"/>
      </w:pPr>
    </w:p>
    <w:p w:rsidR="000A5D6E" w:rsidRPr="009E60FD" w:rsidRDefault="000A5D6E" w:rsidP="000A5D6E">
      <w:pPr>
        <w:keepNext/>
        <w:suppressAutoHyphens/>
        <w:spacing w:before="240" w:after="60" w:line="288" w:lineRule="auto"/>
        <w:ind w:left="426"/>
        <w:contextualSpacing/>
        <w:jc w:val="center"/>
        <w:outlineLvl w:val="2"/>
        <w:rPr>
          <w:rFonts w:cs="Arial"/>
          <w:b/>
          <w:bCs/>
          <w:iCs/>
          <w:szCs w:val="28"/>
        </w:rPr>
      </w:pPr>
      <w:bookmarkStart w:id="401" w:name="_Toc438067372"/>
      <w:bookmarkStart w:id="402" w:name="_Toc446565055"/>
      <w:bookmarkStart w:id="403" w:name="_Toc464731628"/>
      <w:bookmarkStart w:id="404" w:name="_Toc102643207"/>
      <w:r w:rsidRPr="009E60FD">
        <w:rPr>
          <w:rFonts w:cs="Arial"/>
          <w:b/>
          <w:bCs/>
          <w:iCs/>
          <w:szCs w:val="28"/>
        </w:rPr>
        <w:t>2.</w:t>
      </w:r>
      <w:r w:rsidR="00EB3449" w:rsidRPr="009E60FD">
        <w:rPr>
          <w:rFonts w:cs="Arial"/>
          <w:b/>
          <w:bCs/>
          <w:iCs/>
          <w:szCs w:val="28"/>
        </w:rPr>
        <w:t>9</w:t>
      </w:r>
      <w:r w:rsidR="0094139B" w:rsidRPr="009E60FD">
        <w:rPr>
          <w:rFonts w:cs="Arial"/>
          <w:b/>
          <w:bCs/>
          <w:iCs/>
          <w:szCs w:val="28"/>
        </w:rPr>
        <w:t>.8</w:t>
      </w:r>
      <w:r w:rsidRPr="009E60FD">
        <w:rPr>
          <w:rFonts w:cs="Arial"/>
          <w:b/>
          <w:bCs/>
          <w:iCs/>
          <w:szCs w:val="28"/>
        </w:rPr>
        <w:t xml:space="preserve"> Мероприятия по предупреждению чрезвычайных ситуаций природного и техногенного характера</w:t>
      </w:r>
      <w:bookmarkEnd w:id="401"/>
      <w:bookmarkEnd w:id="402"/>
      <w:r w:rsidRPr="009E60FD">
        <w:rPr>
          <w:rFonts w:cs="Arial"/>
          <w:b/>
          <w:bCs/>
          <w:iCs/>
          <w:szCs w:val="28"/>
        </w:rPr>
        <w:t>. Перечень мероприятий по обеспечению пожарной безопасности</w:t>
      </w:r>
      <w:bookmarkEnd w:id="403"/>
      <w:bookmarkEnd w:id="404"/>
    </w:p>
    <w:p w:rsidR="00427621" w:rsidRPr="009E60FD" w:rsidRDefault="00427621" w:rsidP="00427621">
      <w:pPr>
        <w:spacing w:line="288" w:lineRule="auto"/>
        <w:jc w:val="center"/>
        <w:rPr>
          <w:b/>
          <w:i/>
          <w:u w:val="single"/>
        </w:rPr>
      </w:pPr>
      <w:bookmarkStart w:id="405" w:name="_Toc456897518"/>
      <w:r w:rsidRPr="009E60FD">
        <w:rPr>
          <w:b/>
          <w:i/>
          <w:u w:val="single"/>
        </w:rPr>
        <w:t>Мероприятия по предупреждению чрезвычайных ситуаций техногенного характера</w:t>
      </w:r>
      <w:bookmarkEnd w:id="405"/>
    </w:p>
    <w:p w:rsidR="00427621" w:rsidRPr="009E60FD" w:rsidRDefault="00427621" w:rsidP="00427621">
      <w:pPr>
        <w:widowControl w:val="0"/>
        <w:spacing w:line="288" w:lineRule="auto"/>
        <w:ind w:firstLine="709"/>
        <w:jc w:val="both"/>
      </w:pPr>
      <w:r w:rsidRPr="009E60FD">
        <w:t>Дополнительно ликвидация последствий ЧС предусматривается силами и средствами МЧС России по Смоленской области.</w:t>
      </w:r>
    </w:p>
    <w:p w:rsidR="00427621" w:rsidRPr="009E60FD" w:rsidRDefault="00427621" w:rsidP="00427621">
      <w:pPr>
        <w:widowControl w:val="0"/>
        <w:spacing w:line="288" w:lineRule="auto"/>
        <w:ind w:firstLine="709"/>
        <w:jc w:val="both"/>
      </w:pPr>
      <w:r w:rsidRPr="009E60FD">
        <w:t xml:space="preserve">Взаимодействие сил и средств, привлекаемых для ликвидации ЧС, организуется администрацией </w:t>
      </w:r>
      <w:r w:rsidR="00D12856" w:rsidRPr="009E60FD">
        <w:t>Вышегорского</w:t>
      </w:r>
      <w:r w:rsidRPr="009E60FD">
        <w:t xml:space="preserve"> сельского поселения, комиссией по предупреждению и ликвидации ЧС и пожарной безопасности </w:t>
      </w:r>
      <w:r w:rsidR="00745FF8" w:rsidRPr="009E60FD">
        <w:t>Сафоновского</w:t>
      </w:r>
      <w:r w:rsidRPr="009E60FD">
        <w:t xml:space="preserve"> района, отделом по делам ГО и ЧС муниципального образования, планом действий по предупреждению и ликвидации ЧС природного и техногенного характера на территории </w:t>
      </w:r>
      <w:r w:rsidR="00745FF8" w:rsidRPr="009E60FD">
        <w:t>Сафоновского</w:t>
      </w:r>
      <w:r w:rsidRPr="009E60FD">
        <w:t xml:space="preserve"> района.</w:t>
      </w:r>
    </w:p>
    <w:p w:rsidR="00427621" w:rsidRPr="009E60FD" w:rsidRDefault="00427621" w:rsidP="00427621">
      <w:pPr>
        <w:widowControl w:val="0"/>
        <w:spacing w:line="288" w:lineRule="auto"/>
        <w:ind w:firstLine="709"/>
        <w:jc w:val="both"/>
      </w:pPr>
      <w:r w:rsidRPr="009E60FD">
        <w:t xml:space="preserve">Все потенциально опасные объекты на территории </w:t>
      </w:r>
      <w:r w:rsidR="00D12856" w:rsidRPr="009E60FD">
        <w:t>Вышегорского</w:t>
      </w:r>
      <w:r w:rsidRPr="009E60FD">
        <w:t xml:space="preserve"> сельского поселения оснащаются необходимыми системами автоматики, сигнализации и блокировки, системами безаварийной остановки технологических процессов. Разрабатываются решения по предотвращению возникновения и развития аварий, а также мероприятия по локализации аварий и снижению возможного ущерба.</w:t>
      </w:r>
    </w:p>
    <w:p w:rsidR="00427621" w:rsidRPr="009E60FD" w:rsidRDefault="00427621" w:rsidP="000A5D6E">
      <w:pPr>
        <w:spacing w:line="288" w:lineRule="auto"/>
        <w:ind w:firstLine="709"/>
        <w:jc w:val="both"/>
      </w:pPr>
    </w:p>
    <w:p w:rsidR="000A5D6E" w:rsidRPr="009E60FD" w:rsidRDefault="000A5D6E" w:rsidP="000A5D6E">
      <w:pPr>
        <w:spacing w:line="288" w:lineRule="auto"/>
        <w:ind w:firstLine="709"/>
        <w:jc w:val="both"/>
      </w:pPr>
      <w:r w:rsidRPr="009E60FD">
        <w:t>В целях предупреждения или снижения последствий крупных производственных аварий, катастроф и стихийных бедствий предусмотрено:</w:t>
      </w:r>
    </w:p>
    <w:p w:rsidR="000A5D6E" w:rsidRPr="009E60FD" w:rsidRDefault="000A5D6E" w:rsidP="000A5D6E">
      <w:pPr>
        <w:spacing w:line="288" w:lineRule="auto"/>
        <w:ind w:firstLine="709"/>
        <w:jc w:val="both"/>
      </w:pPr>
      <w:r w:rsidRPr="009E60FD">
        <w:t>- совершенствование системы оповещения и связи в чрезвычайной ситуации;</w:t>
      </w:r>
    </w:p>
    <w:p w:rsidR="000A5D6E" w:rsidRPr="009E60FD" w:rsidRDefault="000A5D6E" w:rsidP="000A5D6E">
      <w:pPr>
        <w:spacing w:line="288" w:lineRule="auto"/>
        <w:ind w:firstLine="709"/>
        <w:jc w:val="both"/>
      </w:pPr>
      <w:r w:rsidRPr="009E60FD">
        <w:t>- поддержание в постоянной готовности защитных сооружений;</w:t>
      </w:r>
    </w:p>
    <w:p w:rsidR="000A5D6E" w:rsidRPr="009E60FD" w:rsidRDefault="000A5D6E" w:rsidP="000A5D6E">
      <w:pPr>
        <w:spacing w:line="288" w:lineRule="auto"/>
        <w:ind w:firstLine="709"/>
        <w:jc w:val="both"/>
      </w:pPr>
      <w:r w:rsidRPr="009E60FD">
        <w:t>- герметизация или подготовка к ней системы водоснабжения, наземных зданий и</w:t>
      </w:r>
      <w:r w:rsidR="00EB3449" w:rsidRPr="009E60FD">
        <w:t xml:space="preserve"> </w:t>
      </w:r>
      <w:r w:rsidRPr="009E60FD">
        <w:t>сооружений для укрытия продовольствия и фуража;</w:t>
      </w:r>
    </w:p>
    <w:p w:rsidR="000A5D6E" w:rsidRPr="009E60FD" w:rsidRDefault="000A5D6E" w:rsidP="000A5D6E">
      <w:pPr>
        <w:spacing w:line="288" w:lineRule="auto"/>
        <w:ind w:firstLine="709"/>
        <w:jc w:val="both"/>
      </w:pPr>
      <w:r w:rsidRPr="009E60FD">
        <w:t>- организация постоянного экологического мониторинга;</w:t>
      </w:r>
    </w:p>
    <w:p w:rsidR="000A5D6E" w:rsidRPr="009E60FD" w:rsidRDefault="000A5D6E" w:rsidP="000A5D6E">
      <w:pPr>
        <w:spacing w:line="288" w:lineRule="auto"/>
        <w:ind w:firstLine="709"/>
        <w:jc w:val="both"/>
      </w:pPr>
      <w:r w:rsidRPr="009E60FD">
        <w:lastRenderedPageBreak/>
        <w:t>- подготовка при необходимости к отселению либо к эвакуации населения, сельскохозяйственных животных, продовольствия, материальных ценностей, фуража;</w:t>
      </w:r>
    </w:p>
    <w:p w:rsidR="000A5D6E" w:rsidRPr="009E60FD" w:rsidRDefault="000A5D6E" w:rsidP="000A5D6E">
      <w:pPr>
        <w:spacing w:line="288" w:lineRule="auto"/>
        <w:ind w:firstLine="709"/>
        <w:jc w:val="both"/>
      </w:pPr>
      <w:r w:rsidRPr="009E60FD">
        <w:t>- поддержание в готовности нештатных аварийно-спасательных и других формирований постоянной и повышенной готовности;</w:t>
      </w:r>
    </w:p>
    <w:p w:rsidR="000A5D6E" w:rsidRPr="009E60FD" w:rsidRDefault="000A5D6E" w:rsidP="000A5D6E">
      <w:pPr>
        <w:spacing w:line="288" w:lineRule="auto"/>
        <w:ind w:firstLine="709"/>
        <w:jc w:val="both"/>
      </w:pPr>
      <w:r w:rsidRPr="009E60FD">
        <w:t>- создание резервов материально-технических средств, необходимых для предупреждения, снижения и ликвидации крупных аварий, катастроф и стихийных бедствий;</w:t>
      </w:r>
    </w:p>
    <w:p w:rsidR="000A5D6E" w:rsidRPr="009E60FD" w:rsidRDefault="000A5D6E" w:rsidP="000A5D6E">
      <w:pPr>
        <w:spacing w:line="288" w:lineRule="auto"/>
        <w:ind w:firstLine="709"/>
        <w:jc w:val="both"/>
      </w:pPr>
      <w:r w:rsidRPr="009E60FD">
        <w:t>- подготовка населения к действиям в различных аварийных ситуациях и при стихийных бедствиях;</w:t>
      </w:r>
    </w:p>
    <w:p w:rsidR="000A5D6E" w:rsidRPr="009E60FD" w:rsidRDefault="000A5D6E" w:rsidP="000A5D6E">
      <w:pPr>
        <w:spacing w:line="288" w:lineRule="auto"/>
        <w:ind w:firstLine="709"/>
        <w:jc w:val="both"/>
      </w:pPr>
      <w:r w:rsidRPr="009E60FD">
        <w:t>- оборудование предприятий системами аварийного водоснабжения;</w:t>
      </w:r>
    </w:p>
    <w:p w:rsidR="000A5D6E" w:rsidRPr="009E60FD" w:rsidRDefault="000A5D6E" w:rsidP="000A5D6E">
      <w:pPr>
        <w:spacing w:line="288" w:lineRule="auto"/>
        <w:ind w:firstLine="709"/>
        <w:jc w:val="both"/>
      </w:pPr>
      <w:r w:rsidRPr="009E60FD">
        <w:t>- подготовка котельных к работе на резервном топливе, создание трехсуточного запаса топлива;</w:t>
      </w:r>
    </w:p>
    <w:p w:rsidR="000A5D6E" w:rsidRPr="009E60FD" w:rsidRDefault="000A5D6E" w:rsidP="000A5D6E">
      <w:pPr>
        <w:spacing w:line="288" w:lineRule="auto"/>
        <w:ind w:firstLine="709"/>
        <w:jc w:val="both"/>
      </w:pPr>
      <w:r w:rsidRPr="009E60FD">
        <w:t>- подготовка к приему пострадавших в лечебно-профилактические учреждения на территории поселения;</w:t>
      </w:r>
    </w:p>
    <w:p w:rsidR="000A5D6E" w:rsidRPr="009E60FD" w:rsidRDefault="000A5D6E" w:rsidP="000A5D6E">
      <w:pPr>
        <w:spacing w:line="288" w:lineRule="auto"/>
        <w:ind w:firstLine="709"/>
        <w:jc w:val="both"/>
      </w:pPr>
      <w:r w:rsidRPr="009E60FD">
        <w:t>- взаимодействие с органами военного командования и аварийно-спасательными службами муниципального района.</w:t>
      </w:r>
    </w:p>
    <w:p w:rsidR="000A5D6E" w:rsidRPr="009E60FD" w:rsidRDefault="000A5D6E" w:rsidP="000A5D6E">
      <w:pPr>
        <w:spacing w:line="288" w:lineRule="auto"/>
        <w:ind w:firstLine="709"/>
        <w:jc w:val="both"/>
      </w:pPr>
    </w:p>
    <w:p w:rsidR="000A5D6E" w:rsidRPr="009E60FD" w:rsidRDefault="000A5D6E" w:rsidP="000A5D6E">
      <w:pPr>
        <w:spacing w:line="288" w:lineRule="auto"/>
        <w:jc w:val="center"/>
        <w:rPr>
          <w:b/>
          <w:i/>
          <w:u w:val="single"/>
        </w:rPr>
      </w:pPr>
      <w:bookmarkStart w:id="406" w:name="_Toc438067374"/>
      <w:bookmarkStart w:id="407" w:name="_Toc446565056"/>
      <w:r w:rsidRPr="009E60FD">
        <w:rPr>
          <w:b/>
          <w:i/>
          <w:u w:val="single"/>
        </w:rPr>
        <w:t>Перечень мероприятий по обеспечению пожарной безопасности</w:t>
      </w:r>
      <w:bookmarkEnd w:id="406"/>
      <w:bookmarkEnd w:id="407"/>
    </w:p>
    <w:p w:rsidR="000A5D6E" w:rsidRPr="009E60FD" w:rsidRDefault="000A5D6E" w:rsidP="000A5D6E">
      <w:pPr>
        <w:widowControl w:val="0"/>
        <w:suppressAutoHyphens/>
        <w:spacing w:line="288" w:lineRule="auto"/>
        <w:ind w:firstLine="709"/>
        <w:jc w:val="both"/>
      </w:pPr>
      <w:r w:rsidRPr="009E60FD">
        <w:t xml:space="preserve">В соответствии с требованиями статьи 76 Федерального закона от 22.07.2008 № 123-ФЗ «Технический регламент о требованиях пожарной безопасности» к размещению подразделений пожарной охраны время прибытия первого подразделения к месту вызова в сельских поселениях не должно превышать 20 минут. При анализе в Схеме территориального планирования Смоленской области был принят радиус обслуживания объектов пожарной охраны 13 километров. Указанное требование для населенных пунктов </w:t>
      </w:r>
      <w:r w:rsidR="00D12856" w:rsidRPr="009E60FD">
        <w:t>Вышегорского</w:t>
      </w:r>
      <w:r w:rsidRPr="009E60FD">
        <w:t xml:space="preserve"> сельского поселения выполняется, </w:t>
      </w:r>
      <w:r w:rsidR="009B18B2" w:rsidRPr="009E60FD">
        <w:t>пожарная ч</w:t>
      </w:r>
      <w:r w:rsidR="00497C1C" w:rsidRPr="009E60FD">
        <w:t>асть №</w:t>
      </w:r>
      <w:r w:rsidR="00ED3715" w:rsidRPr="009E60FD">
        <w:t>1</w:t>
      </w:r>
      <w:r w:rsidR="00497C1C" w:rsidRPr="009E60FD">
        <w:t xml:space="preserve">4 находится в </w:t>
      </w:r>
      <w:r w:rsidR="009A2B0C" w:rsidRPr="009E60FD">
        <w:t xml:space="preserve">                        </w:t>
      </w:r>
      <w:r w:rsidR="00ED3715" w:rsidRPr="009E60FD">
        <w:t>г</w:t>
      </w:r>
      <w:r w:rsidR="00497C1C" w:rsidRPr="009E60FD">
        <w:t xml:space="preserve">. </w:t>
      </w:r>
      <w:r w:rsidR="00ED3715" w:rsidRPr="009E60FD">
        <w:t>Сафоново</w:t>
      </w:r>
      <w:r w:rsidRPr="009E60FD">
        <w:t xml:space="preserve">. </w:t>
      </w:r>
      <w:r w:rsidR="009A2B0C" w:rsidRPr="009E60FD">
        <w:t>Количество находящегося на дежурстве личного 14 пожарно-спасательной части отряда ФПС ГПС Главного управления МЧС России по Смоленской области, расположенной по адресу: 215505, г. Сафоново, ул. Октябрьская, д. 86, - 8 человек, количество техники, находящейся на дежурстве - 1 единица.</w:t>
      </w:r>
    </w:p>
    <w:p w:rsidR="000A5D6E" w:rsidRPr="009E60FD" w:rsidRDefault="000A5D6E" w:rsidP="000A5D6E">
      <w:pPr>
        <w:widowControl w:val="0"/>
        <w:suppressAutoHyphens/>
        <w:spacing w:line="288" w:lineRule="auto"/>
        <w:ind w:firstLine="709"/>
        <w:jc w:val="both"/>
      </w:pPr>
      <w:r w:rsidRPr="009E60FD">
        <w:t>Основными условиями гибели людей при пожарах является состояние алкогольного опьянения, под воздействием которого наступила смерть около 70% всего количества погибших. Основными причинами пожаров являются: неосторожное обращение с огнем (47,3%), нарушение правил пожарной безопасности при эксплуатации электрооборудования (6,9%), нарушение правил пожарной безопасности при эксплуатации электрических приборов (5,0%) и т.д. Меньше всего возникает пожаров из-за неисправности производственного оборудования (0,2%).</w:t>
      </w:r>
    </w:p>
    <w:p w:rsidR="000A5D6E" w:rsidRPr="009E60FD" w:rsidRDefault="000A5D6E" w:rsidP="000A5D6E">
      <w:pPr>
        <w:widowControl w:val="0"/>
        <w:suppressAutoHyphens/>
        <w:spacing w:line="288" w:lineRule="auto"/>
        <w:ind w:firstLine="709"/>
        <w:jc w:val="both"/>
      </w:pPr>
      <w:r w:rsidRPr="009E60FD">
        <w:t>В пожарах в основном гибнут пенсионеры, рабочие, лица без определенного рода занятий. Наибольшая доля пожаров происходит в жилом секторе (более 90% от всех пожаров). Если проанализировать динамику пожаров в жилом секторе, то видно, что резкий скачок происходит в осенние и зимние месяцы.</w:t>
      </w:r>
    </w:p>
    <w:p w:rsidR="000A5D6E" w:rsidRPr="009E60FD" w:rsidRDefault="000A5D6E" w:rsidP="000A5D6E">
      <w:pPr>
        <w:widowControl w:val="0"/>
        <w:suppressAutoHyphens/>
        <w:spacing w:line="288" w:lineRule="auto"/>
        <w:ind w:firstLine="851"/>
        <w:jc w:val="center"/>
        <w:rPr>
          <w:b/>
          <w:i/>
        </w:rPr>
      </w:pPr>
    </w:p>
    <w:p w:rsidR="000A5D6E" w:rsidRPr="009E60FD" w:rsidRDefault="000A5D6E" w:rsidP="000A5D6E">
      <w:pPr>
        <w:widowControl w:val="0"/>
        <w:suppressAutoHyphens/>
        <w:spacing w:line="288" w:lineRule="auto"/>
        <w:jc w:val="center"/>
        <w:rPr>
          <w:b/>
          <w:i/>
        </w:rPr>
      </w:pPr>
      <w:r w:rsidRPr="009E60FD">
        <w:rPr>
          <w:b/>
          <w:i/>
        </w:rPr>
        <w:lastRenderedPageBreak/>
        <w:t>Размещение пожаровзрывоопасных объектов</w:t>
      </w:r>
    </w:p>
    <w:p w:rsidR="000A5D6E" w:rsidRPr="009E60FD" w:rsidRDefault="000A5D6E" w:rsidP="000A5D6E">
      <w:pPr>
        <w:widowControl w:val="0"/>
        <w:suppressAutoHyphens/>
        <w:spacing w:line="288" w:lineRule="auto"/>
        <w:ind w:firstLine="709"/>
        <w:jc w:val="both"/>
      </w:pPr>
      <w:bookmarkStart w:id="408" w:name="sub_661"/>
      <w:r w:rsidRPr="009E60FD">
        <w:t>Нарушений требований по размещению пожаровзрывоопасных объектов не имеется.</w:t>
      </w:r>
    </w:p>
    <w:p w:rsidR="000A5D6E" w:rsidRPr="009E60FD" w:rsidRDefault="000A5D6E" w:rsidP="000A5D6E">
      <w:pPr>
        <w:widowControl w:val="0"/>
        <w:suppressAutoHyphens/>
        <w:spacing w:line="288" w:lineRule="auto"/>
        <w:ind w:firstLine="709"/>
        <w:jc w:val="both"/>
      </w:pPr>
      <w:r w:rsidRPr="009E60FD">
        <w:t xml:space="preserve">При дальнейшем проектировании и размещении на территории населенных пунктов пожаровзрывоопасных объектов необходимо учитывать требования статьи 66 "Технического регламента о требованиях пожарной безопасности", утвержденного Федеральным законом от 22 июля </w:t>
      </w:r>
      <w:smartTag w:uri="urn:schemas-microsoft-com:office:smarttags" w:element="metricconverter">
        <w:smartTagPr>
          <w:attr w:name="ProductID" w:val="2008 г"/>
        </w:smartTagPr>
        <w:r w:rsidRPr="009E60FD">
          <w:t>2008 г</w:t>
        </w:r>
      </w:smartTag>
      <w:r w:rsidRPr="009E60FD">
        <w:t>. №123-ФЗ.</w:t>
      </w:r>
    </w:p>
    <w:p w:rsidR="000A5D6E" w:rsidRPr="009E60FD" w:rsidRDefault="000A5D6E" w:rsidP="000A5D6E">
      <w:pPr>
        <w:widowControl w:val="0"/>
        <w:suppressAutoHyphens/>
        <w:spacing w:line="288" w:lineRule="auto"/>
        <w:ind w:firstLine="709"/>
        <w:jc w:val="both"/>
      </w:pPr>
      <w:r w:rsidRPr="009E60FD">
        <w:t xml:space="preserve">Опасные производственные объекты, на которых производятся, используются, перерабатываются, образуются, хранятся, транспортируются, уничтожаются пожаровзрывоопасные вещества и материалы, для которых обязательна разработка декларации о промышленной безопасности (далее – пожаровзрывоопасные объекты), должны размещаться за границами населенных пунктов, а если это невозможно или нецелесообразно, то должны быть разработаны меры по защите людей, зданий, сооружений и строений, находящихся за пределами территории пожаровзрывоопасного объекта, от воздействия опасных факторов пожара и (или) взрыва. Иные производственные объекты, на территориях которых расположены здания, сооружения и строения категорий А, Б и В по взрывопожарной и пожарной опасности, могут размещаться как на территориях, так и за границами населенных пунктов. </w:t>
      </w:r>
    </w:p>
    <w:p w:rsidR="000A5D6E" w:rsidRPr="009E60FD" w:rsidRDefault="000A5D6E" w:rsidP="000A5D6E">
      <w:pPr>
        <w:widowControl w:val="0"/>
        <w:suppressAutoHyphens/>
        <w:spacing w:line="288" w:lineRule="auto"/>
        <w:ind w:firstLine="709"/>
        <w:jc w:val="both"/>
      </w:pPr>
      <w:r w:rsidRPr="009E60FD">
        <w:t>Комплексы сжиженных природных газов должны располагаться с подветренной стороны от населенных пунктов. Склады сжиженных углеводородных газов и легковоспламеняющихся жидкостей должны располагаться вне жилой зоны населенных пунктов с подветренной стороны преобладающего направления ветра по отношению к жилым районам.</w:t>
      </w:r>
    </w:p>
    <w:p w:rsidR="000A5D6E" w:rsidRPr="009E60FD" w:rsidRDefault="000A5D6E" w:rsidP="000A5D6E">
      <w:pPr>
        <w:widowControl w:val="0"/>
        <w:suppressAutoHyphens/>
        <w:spacing w:line="288" w:lineRule="auto"/>
        <w:ind w:firstLine="709"/>
        <w:jc w:val="both"/>
      </w:pPr>
      <w:r w:rsidRPr="009E60FD">
        <w:t>Сооружения складов сжиженных углеводородных газов и легковоспламеняющихся жидкостей должны располагаться на земельных участках, имеющих более низкие уровни по сравнению с отметками территорий соседних населенных пунктов, организаций и путей, железных дорог общей сети.</w:t>
      </w:r>
    </w:p>
    <w:p w:rsidR="000A5D6E" w:rsidRPr="009E60FD" w:rsidRDefault="000A5D6E" w:rsidP="000A5D6E">
      <w:pPr>
        <w:widowControl w:val="0"/>
        <w:suppressAutoHyphens/>
        <w:spacing w:line="288" w:lineRule="auto"/>
        <w:ind w:firstLine="709"/>
        <w:jc w:val="both"/>
      </w:pPr>
      <w:r w:rsidRPr="009E60FD">
        <w:t>В пределах зон жилых застроек, общественно-деловых зон и зон рекреационного назначения населенных пунктов допускается размещать производственные объекты, на территориях которых нет зданий, сооружений и строений категорий А, Б и В по взрывопожарной и пожарной опасности.</w:t>
      </w:r>
    </w:p>
    <w:bookmarkEnd w:id="408"/>
    <w:p w:rsidR="000A5D6E" w:rsidRPr="009E60FD" w:rsidRDefault="000A5D6E" w:rsidP="000A5D6E">
      <w:pPr>
        <w:widowControl w:val="0"/>
        <w:suppressAutoHyphens/>
        <w:spacing w:line="288" w:lineRule="auto"/>
        <w:ind w:firstLine="851"/>
        <w:jc w:val="center"/>
        <w:rPr>
          <w:b/>
          <w:i/>
        </w:rPr>
      </w:pPr>
    </w:p>
    <w:p w:rsidR="000A5D6E" w:rsidRPr="009E60FD" w:rsidRDefault="000A5D6E" w:rsidP="000A5D6E">
      <w:pPr>
        <w:widowControl w:val="0"/>
        <w:suppressAutoHyphens/>
        <w:spacing w:line="288" w:lineRule="auto"/>
        <w:jc w:val="center"/>
        <w:rPr>
          <w:b/>
          <w:i/>
        </w:rPr>
      </w:pPr>
      <w:r w:rsidRPr="009E60FD">
        <w:rPr>
          <w:b/>
          <w:i/>
        </w:rPr>
        <w:t>Противопожарное водоснабжение</w:t>
      </w:r>
    </w:p>
    <w:p w:rsidR="000A5D6E" w:rsidRPr="009E60FD" w:rsidRDefault="000A5D6E" w:rsidP="000A5D6E">
      <w:pPr>
        <w:widowControl w:val="0"/>
        <w:shd w:val="clear" w:color="auto" w:fill="FFFFFF"/>
        <w:suppressAutoHyphens/>
        <w:autoSpaceDE w:val="0"/>
        <w:autoSpaceDN w:val="0"/>
        <w:adjustRightInd w:val="0"/>
        <w:spacing w:line="288" w:lineRule="auto"/>
        <w:ind w:firstLine="709"/>
        <w:jc w:val="both"/>
      </w:pPr>
      <w:r w:rsidRPr="009E60FD">
        <w:t>Состояние источников наружного и внутреннего противопожарного водоснабжения на территории населенных пунктов требует выполнения мероприятий по устранению имеющихся недостатков, проведению ремонтов согласно требованиям, и с учетом соблюдений нормативов расхода воды на наружное пожаротушение в муниципальных образованиях из проектируемой водопроводной сети и установки пожарных гидрантов.</w:t>
      </w:r>
    </w:p>
    <w:p w:rsidR="000A5D6E" w:rsidRPr="009E60FD" w:rsidRDefault="000A5D6E" w:rsidP="000A5D6E">
      <w:pPr>
        <w:widowControl w:val="0"/>
        <w:suppressAutoHyphens/>
        <w:spacing w:line="288" w:lineRule="auto"/>
        <w:ind w:firstLine="709"/>
        <w:jc w:val="both"/>
      </w:pPr>
      <w:r w:rsidRPr="009E60FD">
        <w:t xml:space="preserve">При дальнейшем проектировании расширении проектной застройки населенных пунктов в части, касающейся противопожарного водоснабжения, необходимо учитывать требования статьи 68 "Технического регламента о требованиях пожарной безопасности", утвержденного Федеральным законом от 22 июля </w:t>
      </w:r>
      <w:smartTag w:uri="urn:schemas-microsoft-com:office:smarttags" w:element="metricconverter">
        <w:smartTagPr>
          <w:attr w:name="ProductID" w:val="2008 г"/>
        </w:smartTagPr>
        <w:r w:rsidRPr="009E60FD">
          <w:t>2008 г</w:t>
        </w:r>
      </w:smartTag>
      <w:r w:rsidRPr="009E60FD">
        <w:t>. № 123-ФЗ.</w:t>
      </w:r>
    </w:p>
    <w:p w:rsidR="000A5D6E" w:rsidRPr="009E60FD" w:rsidRDefault="000A5D6E" w:rsidP="000A5D6E">
      <w:pPr>
        <w:widowControl w:val="0"/>
        <w:suppressAutoHyphens/>
        <w:spacing w:line="288" w:lineRule="auto"/>
        <w:ind w:firstLine="709"/>
        <w:jc w:val="both"/>
      </w:pPr>
      <w:bookmarkStart w:id="409" w:name="sub_681"/>
      <w:r w:rsidRPr="009E60FD">
        <w:lastRenderedPageBreak/>
        <w:t>На территориях населенных пунктов должны быть источники наружного или внутреннего противопожарного водоснабжения.</w:t>
      </w:r>
    </w:p>
    <w:p w:rsidR="000A5D6E" w:rsidRPr="009E60FD" w:rsidRDefault="000A5D6E" w:rsidP="000A5D6E">
      <w:pPr>
        <w:widowControl w:val="0"/>
        <w:suppressAutoHyphens/>
        <w:spacing w:line="288" w:lineRule="auto"/>
        <w:ind w:firstLine="709"/>
        <w:jc w:val="both"/>
      </w:pPr>
      <w:bookmarkStart w:id="410" w:name="sub_683"/>
      <w:bookmarkEnd w:id="409"/>
      <w:r w:rsidRPr="009E60FD">
        <w:t>Муниципальное образование должно быть оборудовано противопожарным водопроводом. При этом противопожарный водопровод допускается объединять с хозяйственно-питьевым или производственным водопроводом.</w:t>
      </w:r>
    </w:p>
    <w:p w:rsidR="000A5D6E" w:rsidRPr="009E60FD" w:rsidRDefault="000A5D6E" w:rsidP="000A5D6E">
      <w:pPr>
        <w:widowControl w:val="0"/>
        <w:suppressAutoHyphens/>
        <w:spacing w:line="288" w:lineRule="auto"/>
        <w:ind w:firstLine="709"/>
        <w:jc w:val="both"/>
      </w:pPr>
      <w:bookmarkStart w:id="411" w:name="sub_6816"/>
      <w:bookmarkEnd w:id="410"/>
      <w:r w:rsidRPr="009E60FD">
        <w:t xml:space="preserve">Установку пожарных гидрантов следует предусматривать вдоль автомобильных дорог. </w:t>
      </w:r>
      <w:bookmarkStart w:id="412" w:name="sub_6817"/>
      <w:bookmarkEnd w:id="411"/>
      <w:r w:rsidRPr="009E60FD">
        <w:t>Расстановка пожарных гидрантов на водопроводной сети должна обеспечивать пожаротушение любого обслуживаемого данной сетью здания, сооружения, строения или их части не менее чем от 2 гидрантов.</w:t>
      </w:r>
    </w:p>
    <w:p w:rsidR="00076373" w:rsidRPr="009E60FD" w:rsidRDefault="00076373" w:rsidP="00076373">
      <w:pPr>
        <w:widowControl w:val="0"/>
        <w:shd w:val="clear" w:color="auto" w:fill="FFFFFF"/>
        <w:suppressAutoHyphens/>
        <w:autoSpaceDE w:val="0"/>
        <w:autoSpaceDN w:val="0"/>
        <w:adjustRightInd w:val="0"/>
        <w:spacing w:line="288" w:lineRule="auto"/>
        <w:ind w:firstLine="709"/>
        <w:jc w:val="both"/>
      </w:pPr>
      <w:r w:rsidRPr="009E60FD">
        <w:t xml:space="preserve">В поселениях и городских округах </w:t>
      </w:r>
      <w:r w:rsidRPr="009E60FD">
        <w:rPr>
          <w:u w:val="single"/>
        </w:rPr>
        <w:t>с количеством жителей до 5000 человек</w:t>
      </w:r>
      <w:r w:rsidRPr="009E60FD">
        <w:t>, отдельно стоящих зданиях классов функциональной пожарной опасности Ф1.1, Ф1.2, Ф2, Ф3, Ф4 объемом до 1000 кубических метров, расположенных в поселениях и городских округах, не имеющих кольцевого противопожарного водопровода, зданиях и сооружениях класса функциональной пожарной опасности Ф5 с производствами категорий В, Г и Д по пожаровзрывоопасности и пожарной опасности при расходе воды на наружное пожаротушение 10 литров в секунду, на складах грубых кормов объемом до 1000 кубических метров, складах минеральных удобрений объемом до 5000 кубических метров, в зданиях радиотелевизионных передающ</w:t>
      </w:r>
      <w:bookmarkStart w:id="413" w:name="_GoBack"/>
      <w:bookmarkEnd w:id="413"/>
      <w:r w:rsidRPr="009E60FD">
        <w:t xml:space="preserve">их станций, зданиях холодильников и хранилищ овощей и фруктов допускается предусматривать </w:t>
      </w:r>
      <w:r w:rsidRPr="009E60FD">
        <w:rPr>
          <w:u w:val="single"/>
        </w:rPr>
        <w:t>в качестве источников наружного противопожарного водоснабжения природные или искусственные водоемы</w:t>
      </w:r>
      <w:r w:rsidRPr="009E60FD">
        <w:t>.</w:t>
      </w:r>
    </w:p>
    <w:p w:rsidR="00076373" w:rsidRPr="009E60FD" w:rsidRDefault="00076373" w:rsidP="00076373">
      <w:pPr>
        <w:widowControl w:val="0"/>
        <w:shd w:val="clear" w:color="auto" w:fill="FFFFFF"/>
        <w:suppressAutoHyphens/>
        <w:autoSpaceDE w:val="0"/>
        <w:autoSpaceDN w:val="0"/>
        <w:adjustRightInd w:val="0"/>
        <w:spacing w:line="288" w:lineRule="auto"/>
        <w:ind w:firstLine="709"/>
        <w:jc w:val="both"/>
        <w:rPr>
          <w:u w:val="single"/>
        </w:rPr>
      </w:pPr>
      <w:r w:rsidRPr="009E60FD">
        <w:rPr>
          <w:u w:val="single"/>
        </w:rPr>
        <w:t>Допускается не предусматривать наружное противопожарное водоснабжение населенных пунктов с числом жителей до 50 человек.</w:t>
      </w:r>
    </w:p>
    <w:p w:rsidR="00076373" w:rsidRPr="009E60FD" w:rsidRDefault="00076373" w:rsidP="00076373">
      <w:pPr>
        <w:widowControl w:val="0"/>
        <w:shd w:val="clear" w:color="auto" w:fill="FFFFFF"/>
        <w:suppressAutoHyphens/>
        <w:autoSpaceDE w:val="0"/>
        <w:autoSpaceDN w:val="0"/>
        <w:adjustRightInd w:val="0"/>
        <w:spacing w:line="288" w:lineRule="auto"/>
        <w:ind w:firstLine="709"/>
        <w:jc w:val="both"/>
      </w:pPr>
      <w:r w:rsidRPr="009E60FD">
        <w:t xml:space="preserve">Настоящим проектом, с учетом прогнозируемой численности населения на расчетный срок, предусмотрено размещение объектов противопожарной безопасности – источников наружного противопожарного водоснабжения (искусственных и естественных водоемов) в следующих населенных пунктах: д. Анохово, д. Вержино, д. Вышегор, </w:t>
      </w:r>
      <w:r w:rsidR="00025720" w:rsidRPr="009E60FD">
        <w:t xml:space="preserve">                               </w:t>
      </w:r>
      <w:r w:rsidRPr="009E60FD">
        <w:t xml:space="preserve">д. Дроздово, д. Заворово, ж/д ст. Вышегор. В д. Воротыново, д. Клемятино, д. Княжино, </w:t>
      </w:r>
      <w:r w:rsidR="00025720" w:rsidRPr="009E60FD">
        <w:t xml:space="preserve">                  </w:t>
      </w:r>
      <w:r w:rsidRPr="009E60FD">
        <w:t xml:space="preserve">д. Коптево, д. Лукшино, д. Плещеево, д. Подсобное Хозяйство, д. Святцово, д. Следнево, </w:t>
      </w:r>
      <w:r w:rsidR="00025720" w:rsidRPr="009E60FD">
        <w:t xml:space="preserve">                </w:t>
      </w:r>
      <w:r w:rsidRPr="009E60FD">
        <w:t>д. Теребука число жителей менее 50 человек, размещение объектов противопожарной безопасности в данных населенных пунктах не предполагается. Местоположение указанных объектов отображено на «Карте границ территорий, подверженных риску возникновения чрезвычайных ситуаций природного и техногенного характера и воздействия их последствий».</w:t>
      </w:r>
    </w:p>
    <w:bookmarkEnd w:id="412"/>
    <w:p w:rsidR="000A5D6E" w:rsidRPr="009E60FD" w:rsidRDefault="000A5D6E" w:rsidP="000A5D6E">
      <w:pPr>
        <w:widowControl w:val="0"/>
        <w:suppressAutoHyphens/>
        <w:spacing w:line="288" w:lineRule="auto"/>
        <w:jc w:val="center"/>
        <w:rPr>
          <w:b/>
          <w:i/>
        </w:rPr>
      </w:pPr>
    </w:p>
    <w:p w:rsidR="000A5D6E" w:rsidRPr="009E60FD" w:rsidRDefault="000A5D6E" w:rsidP="000A5D6E">
      <w:pPr>
        <w:widowControl w:val="0"/>
        <w:suppressAutoHyphens/>
        <w:spacing w:line="288" w:lineRule="auto"/>
        <w:jc w:val="center"/>
        <w:rPr>
          <w:b/>
          <w:i/>
        </w:rPr>
      </w:pPr>
      <w:r w:rsidRPr="009E60FD">
        <w:rPr>
          <w:b/>
          <w:i/>
        </w:rPr>
        <w:t>Проходы, проезды и подъезды к зданиям, сооружениям и строениям</w:t>
      </w:r>
    </w:p>
    <w:p w:rsidR="000A5D6E" w:rsidRPr="009E60FD" w:rsidRDefault="000A5D6E" w:rsidP="000A5D6E">
      <w:pPr>
        <w:widowControl w:val="0"/>
        <w:suppressAutoHyphens/>
        <w:spacing w:line="288" w:lineRule="auto"/>
        <w:ind w:firstLine="709"/>
        <w:jc w:val="both"/>
      </w:pPr>
      <w:bookmarkStart w:id="414" w:name="sub_671"/>
      <w:r w:rsidRPr="009E60FD">
        <w:t>Системы подъезда пожарных автомобилей к зданиям многоквартирных жилых домов, общеобразовательных учреждений имеются, однако не все соответствуют требованиям.</w:t>
      </w:r>
    </w:p>
    <w:p w:rsidR="000A5D6E" w:rsidRPr="009E60FD" w:rsidRDefault="000A5D6E" w:rsidP="000A5D6E">
      <w:pPr>
        <w:widowControl w:val="0"/>
        <w:suppressAutoHyphens/>
        <w:spacing w:line="288" w:lineRule="auto"/>
        <w:ind w:firstLine="709"/>
        <w:jc w:val="both"/>
      </w:pPr>
      <w:r w:rsidRPr="009E60FD">
        <w:t xml:space="preserve">Требуется проектирование и реконструкция не отвечающих требованиям проходов, подъездов и проездов к зданиям, сооружениям и строениям. В этом случае, а также при дальнейшем проектировании расширении проектной застройки населенных пунктов </w:t>
      </w:r>
      <w:r w:rsidRPr="009E60FD">
        <w:lastRenderedPageBreak/>
        <w:t xml:space="preserve">необходимо учитывать требования статьи 67 "Технического регламента о требованиях пожарной безопасности", утвержденного Федеральным законом от 22 июля </w:t>
      </w:r>
      <w:smartTag w:uri="urn:schemas-microsoft-com:office:smarttags" w:element="metricconverter">
        <w:smartTagPr>
          <w:attr w:name="ProductID" w:val="2008 г"/>
        </w:smartTagPr>
        <w:r w:rsidRPr="009E60FD">
          <w:t>2008 г</w:t>
        </w:r>
      </w:smartTag>
      <w:r w:rsidRPr="009E60FD">
        <w:t>. №123-ФЗ.</w:t>
      </w:r>
    </w:p>
    <w:p w:rsidR="000A5D6E" w:rsidRPr="009E60FD" w:rsidRDefault="000A5D6E" w:rsidP="000A5D6E">
      <w:pPr>
        <w:widowControl w:val="0"/>
        <w:suppressAutoHyphens/>
        <w:spacing w:line="288" w:lineRule="auto"/>
        <w:ind w:firstLine="709"/>
        <w:jc w:val="both"/>
        <w:rPr>
          <w:i/>
        </w:rPr>
      </w:pPr>
      <w:r w:rsidRPr="009E60FD">
        <w:t>Подъезд пожарных автомобилей должен быть обеспечен</w:t>
      </w:r>
      <w:bookmarkStart w:id="415" w:name="sub_67102"/>
      <w:bookmarkEnd w:id="414"/>
      <w:r w:rsidRPr="009E60FD">
        <w:t xml:space="preserve"> со всех сторон – к односекционным зданиям многоквартирных жилых домов, общеобразовательных учреждений, детских дошкольных образовательных учреждений, лечебных учреждений со стационаром, научных и проектных организаций, органов управления учреждений.</w:t>
      </w:r>
    </w:p>
    <w:p w:rsidR="000A5D6E" w:rsidRPr="009E60FD" w:rsidRDefault="000A5D6E" w:rsidP="000A5D6E">
      <w:pPr>
        <w:widowControl w:val="0"/>
        <w:suppressAutoHyphens/>
        <w:spacing w:line="288" w:lineRule="auto"/>
        <w:ind w:firstLine="709"/>
        <w:jc w:val="both"/>
      </w:pPr>
      <w:bookmarkStart w:id="416" w:name="sub_672"/>
      <w:bookmarkEnd w:id="415"/>
      <w:r w:rsidRPr="009E60FD">
        <w:t>К зданиям, сооружениям и строениям производственных объектов по всей их длине должен быть обеспечен подъезд пожарных автомобилей:</w:t>
      </w:r>
    </w:p>
    <w:p w:rsidR="000A5D6E" w:rsidRPr="009E60FD" w:rsidRDefault="000A5D6E" w:rsidP="000A5D6E">
      <w:pPr>
        <w:widowControl w:val="0"/>
        <w:suppressAutoHyphens/>
        <w:spacing w:line="288" w:lineRule="auto"/>
        <w:ind w:firstLine="709"/>
        <w:jc w:val="both"/>
      </w:pPr>
      <w:bookmarkStart w:id="417" w:name="sub_674"/>
      <w:bookmarkEnd w:id="416"/>
      <w:r w:rsidRPr="009E60FD">
        <w:t xml:space="preserve">К зданиям с площадью застройки более </w:t>
      </w:r>
      <w:smartTag w:uri="urn:schemas-microsoft-com:office:smarttags" w:element="metricconverter">
        <w:smartTagPr>
          <w:attr w:name="ProductID" w:val="10 000 м2"/>
        </w:smartTagPr>
        <w:r w:rsidRPr="009E60FD">
          <w:t>10 000 м</w:t>
        </w:r>
        <w:r w:rsidRPr="009E60FD">
          <w:rPr>
            <w:vertAlign w:val="superscript"/>
          </w:rPr>
          <w:t>2</w:t>
        </w:r>
      </w:smartTag>
      <w:r w:rsidRPr="009E60FD">
        <w:t xml:space="preserve"> или шириной более </w:t>
      </w:r>
      <w:smartTag w:uri="urn:schemas-microsoft-com:office:smarttags" w:element="metricconverter">
        <w:smartTagPr>
          <w:attr w:name="ProductID" w:val="100 метров"/>
        </w:smartTagPr>
        <w:r w:rsidRPr="009E60FD">
          <w:t>100 метров</w:t>
        </w:r>
      </w:smartTag>
      <w:r w:rsidRPr="009E60FD">
        <w:t xml:space="preserve"> подъезд пожарных автомобилей должен быть обеспечен со всех сторон.</w:t>
      </w:r>
    </w:p>
    <w:p w:rsidR="000A5D6E" w:rsidRPr="009E60FD" w:rsidRDefault="000A5D6E" w:rsidP="000A5D6E">
      <w:pPr>
        <w:widowControl w:val="0"/>
        <w:suppressAutoHyphens/>
        <w:spacing w:line="288" w:lineRule="auto"/>
        <w:ind w:firstLine="709"/>
        <w:jc w:val="both"/>
      </w:pPr>
      <w:bookmarkStart w:id="418" w:name="sub_6712"/>
      <w:bookmarkEnd w:id="417"/>
      <w:r w:rsidRPr="009E60FD">
        <w:t>В исторической застройке поселений допускается сохранять существующие размеры сквозных проездов (арок).</w:t>
      </w:r>
    </w:p>
    <w:p w:rsidR="000A5D6E" w:rsidRPr="009E60FD" w:rsidRDefault="000A5D6E" w:rsidP="000A5D6E">
      <w:pPr>
        <w:widowControl w:val="0"/>
        <w:suppressAutoHyphens/>
        <w:spacing w:line="288" w:lineRule="auto"/>
        <w:ind w:firstLine="709"/>
        <w:jc w:val="both"/>
      </w:pPr>
      <w:bookmarkStart w:id="419" w:name="sub_6716"/>
      <w:bookmarkEnd w:id="418"/>
      <w:r w:rsidRPr="009E60FD">
        <w:t>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bookmarkEnd w:id="419"/>
    <w:p w:rsidR="000A5D6E" w:rsidRPr="009E60FD" w:rsidRDefault="000A5D6E" w:rsidP="000A5D6E">
      <w:pPr>
        <w:widowControl w:val="0"/>
        <w:suppressAutoHyphens/>
        <w:spacing w:line="288" w:lineRule="auto"/>
        <w:jc w:val="center"/>
        <w:rPr>
          <w:b/>
          <w:i/>
        </w:rPr>
      </w:pPr>
    </w:p>
    <w:p w:rsidR="000A5D6E" w:rsidRPr="009E60FD" w:rsidRDefault="000A5D6E" w:rsidP="000A5D6E">
      <w:pPr>
        <w:widowControl w:val="0"/>
        <w:suppressAutoHyphens/>
        <w:spacing w:line="288" w:lineRule="auto"/>
        <w:jc w:val="center"/>
        <w:rPr>
          <w:b/>
          <w:i/>
        </w:rPr>
      </w:pPr>
      <w:r w:rsidRPr="009E60FD">
        <w:rPr>
          <w:b/>
          <w:i/>
        </w:rPr>
        <w:t>Противопожарные расстояния между зданиями, сооружениями и строениями</w:t>
      </w:r>
    </w:p>
    <w:p w:rsidR="000A5D6E" w:rsidRPr="009E60FD" w:rsidRDefault="000A5D6E" w:rsidP="000A5D6E">
      <w:pPr>
        <w:widowControl w:val="0"/>
        <w:shd w:val="clear" w:color="auto" w:fill="FFFFFF"/>
        <w:suppressAutoHyphens/>
        <w:autoSpaceDE w:val="0"/>
        <w:autoSpaceDN w:val="0"/>
        <w:adjustRightInd w:val="0"/>
        <w:spacing w:line="288" w:lineRule="auto"/>
        <w:ind w:firstLine="709"/>
        <w:jc w:val="both"/>
      </w:pPr>
      <w:bookmarkStart w:id="420" w:name="sub_691"/>
      <w:r w:rsidRPr="009E60FD">
        <w:t>Необходимо проведение инвентаризации имеющихся противопожарных расстояний в застройке населенных пунктов между жилыми, общественными и административными зданиями, зданиями, сооружениями и строениями промышленных организаций, с целью определения соответствия нормативным значениям.</w:t>
      </w:r>
    </w:p>
    <w:p w:rsidR="000A5D6E" w:rsidRPr="009E60FD" w:rsidRDefault="000A5D6E" w:rsidP="000A5D6E">
      <w:pPr>
        <w:widowControl w:val="0"/>
        <w:suppressAutoHyphens/>
        <w:spacing w:line="288" w:lineRule="auto"/>
        <w:ind w:firstLine="709"/>
        <w:jc w:val="both"/>
      </w:pPr>
      <w:r w:rsidRPr="009E60FD">
        <w:t>В случае несоответствия требуемым значениям, а также при дальнейшем</w:t>
      </w:r>
      <w:r w:rsidR="009B18B2" w:rsidRPr="009E60FD">
        <w:t xml:space="preserve"> </w:t>
      </w:r>
      <w:r w:rsidRPr="009E60FD">
        <w:t>проектировании, расширении застройки населенных пунктов, строительства объектов, в том числе - пожаровзрывоопасных, необходимо учитывать требования статей 69-75 "Технического регламента о требованиях пожарной безопасности", утвержденного Федеральным законом от 22 июля 2008 г. №123-ФЗ.</w:t>
      </w:r>
    </w:p>
    <w:p w:rsidR="000A5D6E" w:rsidRPr="009E60FD" w:rsidRDefault="000A5D6E" w:rsidP="000A5D6E">
      <w:pPr>
        <w:widowControl w:val="0"/>
        <w:suppressAutoHyphens/>
        <w:spacing w:line="288" w:lineRule="auto"/>
        <w:ind w:firstLine="709"/>
        <w:jc w:val="both"/>
      </w:pPr>
      <w:r w:rsidRPr="009E60FD">
        <w:t>Противопожарные расстояния между жилыми, общественными и административными зданиями, зданиями, сооружениями и строениями промышленных организаций следует принимать в соответствии со степенью огнестойкости и класса их конструктивной пожарной опасности.</w:t>
      </w:r>
    </w:p>
    <w:p w:rsidR="000A5D6E" w:rsidRPr="009E60FD" w:rsidRDefault="000A5D6E" w:rsidP="000A5D6E">
      <w:pPr>
        <w:widowControl w:val="0"/>
        <w:suppressAutoHyphens/>
        <w:spacing w:line="288" w:lineRule="auto"/>
        <w:ind w:firstLine="709"/>
        <w:jc w:val="both"/>
      </w:pPr>
      <w:bookmarkStart w:id="421" w:name="sub_6910"/>
      <w:bookmarkEnd w:id="420"/>
      <w:r w:rsidRPr="009E60FD">
        <w:t xml:space="preserve">Противопожарные расстояния от одно-,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допускается уменьшать до </w:t>
      </w:r>
      <w:smartTag w:uri="urn:schemas-microsoft-com:office:smarttags" w:element="metricconverter">
        <w:smartTagPr>
          <w:attr w:name="ProductID" w:val="6 метров"/>
        </w:smartTagPr>
        <w:r w:rsidRPr="009E60FD">
          <w:t>6 метров</w:t>
        </w:r>
      </w:smartTag>
      <w:r w:rsidRPr="009E60FD">
        <w:t xml:space="preserve"> при условии, что стены зданий, обращенные друг к другу, не имеют оконных проемов, выполнены из негорючих материалов или подвергнуты огнезащите, а кровля и карнизы выполнены из негорючих материалов.</w:t>
      </w:r>
    </w:p>
    <w:bookmarkEnd w:id="421"/>
    <w:p w:rsidR="000A5D6E" w:rsidRPr="009E60FD" w:rsidRDefault="000A5D6E" w:rsidP="000A5D6E">
      <w:pPr>
        <w:widowControl w:val="0"/>
        <w:suppressAutoHyphens/>
        <w:spacing w:line="288" w:lineRule="auto"/>
        <w:ind w:firstLine="709"/>
        <w:jc w:val="both"/>
      </w:pPr>
      <w:r w:rsidRPr="009E60FD">
        <w:t xml:space="preserve">Противопожарные расстояния от границ застройки муниципальных образований до лесных массивов должны быть не менее </w:t>
      </w:r>
      <w:smartTag w:uri="urn:schemas-microsoft-com:office:smarttags" w:element="metricconverter">
        <w:smartTagPr>
          <w:attr w:name="ProductID" w:val="50 м"/>
        </w:smartTagPr>
        <w:r w:rsidRPr="009E60FD">
          <w:t>50 м</w:t>
        </w:r>
      </w:smartTag>
      <w:r w:rsidRPr="009E60FD">
        <w:t xml:space="preserve">, а от границ застройки муниципальных образований с одно-, двухэтажной индивидуальной застройкой до лесных массивов – не менее </w:t>
      </w:r>
      <w:smartTag w:uri="urn:schemas-microsoft-com:office:smarttags" w:element="metricconverter">
        <w:smartTagPr>
          <w:attr w:name="ProductID" w:val="15 м"/>
        </w:smartTagPr>
        <w:r w:rsidRPr="009E60FD">
          <w:t>15 м</w:t>
        </w:r>
      </w:smartTag>
      <w:r w:rsidRPr="009E60FD">
        <w:t>.</w:t>
      </w:r>
    </w:p>
    <w:p w:rsidR="005D54BC" w:rsidRPr="009E60FD" w:rsidRDefault="005D54BC" w:rsidP="005D54BC">
      <w:pPr>
        <w:spacing w:line="288" w:lineRule="auto"/>
        <w:jc w:val="center"/>
        <w:rPr>
          <w:b/>
          <w:i/>
          <w:u w:val="single"/>
        </w:rPr>
      </w:pPr>
      <w:bookmarkStart w:id="422" w:name="_Toc456897520"/>
      <w:r w:rsidRPr="009E60FD">
        <w:rPr>
          <w:b/>
          <w:i/>
          <w:u w:val="single"/>
        </w:rPr>
        <w:lastRenderedPageBreak/>
        <w:t>Мероприятия по предупреждению чрезвычайных ситуаций природного характера</w:t>
      </w:r>
      <w:bookmarkEnd w:id="422"/>
    </w:p>
    <w:p w:rsidR="005D54BC" w:rsidRPr="009E60FD" w:rsidRDefault="005D54BC" w:rsidP="005D54BC">
      <w:pPr>
        <w:widowControl w:val="0"/>
        <w:suppressAutoHyphens/>
        <w:spacing w:line="288" w:lineRule="auto"/>
        <w:ind w:firstLine="709"/>
        <w:jc w:val="both"/>
      </w:pPr>
      <w:r w:rsidRPr="009E60FD">
        <w:t>При проектировании зданий и сооружений предусматриваются технические решения, направленные на максимальное снижение негативных воздействий особо опасных природных процессов:</w:t>
      </w:r>
    </w:p>
    <w:p w:rsidR="005D54BC" w:rsidRPr="009E60FD" w:rsidRDefault="005D54BC" w:rsidP="005D54BC">
      <w:pPr>
        <w:widowControl w:val="0"/>
        <w:suppressAutoHyphens/>
        <w:spacing w:line="288" w:lineRule="auto"/>
        <w:ind w:firstLine="709"/>
        <w:jc w:val="both"/>
      </w:pPr>
      <w:r w:rsidRPr="009E60FD">
        <w:rPr>
          <w:u w:val="single"/>
        </w:rPr>
        <w:t>Защита от ветрового воздействия</w:t>
      </w:r>
      <w:r w:rsidRPr="009E60FD">
        <w:t xml:space="preserve"> – элементы зданий рассчитываются на восприятие ветровых нагрузок при скорости ветра 23 м/с – ветровое давление 30 кгс/м2.</w:t>
      </w:r>
    </w:p>
    <w:p w:rsidR="005D54BC" w:rsidRPr="009E60FD" w:rsidRDefault="005D54BC" w:rsidP="005D54BC">
      <w:pPr>
        <w:widowControl w:val="0"/>
        <w:suppressAutoHyphens/>
        <w:spacing w:line="288" w:lineRule="auto"/>
        <w:ind w:firstLine="709"/>
        <w:jc w:val="both"/>
      </w:pPr>
      <w:r w:rsidRPr="009E60FD">
        <w:rPr>
          <w:u w:val="single"/>
        </w:rPr>
        <w:t>Защита от атмосферных осадков, затопления территории и подтопления фундаментов</w:t>
      </w:r>
      <w:r w:rsidRPr="009E60FD">
        <w:t xml:space="preserve"> – устройством водонепроницаемой отмостки по периметру зданий и планировкой территории, с уклонами в сторону ливневой канализации. Конструкции кровли зданий рассчитываются на восприятие веса снежного покрова в 180 кгс/м2.</w:t>
      </w:r>
    </w:p>
    <w:p w:rsidR="005D54BC" w:rsidRPr="009E60FD" w:rsidRDefault="005D54BC" w:rsidP="005D54BC">
      <w:pPr>
        <w:pStyle w:val="2c"/>
        <w:spacing w:line="288" w:lineRule="auto"/>
        <w:ind w:left="0" w:firstLine="709"/>
        <w:jc w:val="both"/>
        <w:rPr>
          <w:u w:val="single"/>
        </w:rPr>
      </w:pPr>
      <w:r w:rsidRPr="009E60FD">
        <w:rPr>
          <w:u w:val="single"/>
        </w:rPr>
        <w:t>В целях снижения рисков возникновения пожаров на территории МО предусматриваются мероприятия:</w:t>
      </w:r>
    </w:p>
    <w:p w:rsidR="005D54BC" w:rsidRPr="009E60FD" w:rsidRDefault="005D54BC" w:rsidP="005D54BC">
      <w:pPr>
        <w:pStyle w:val="2c"/>
        <w:spacing w:line="288" w:lineRule="auto"/>
        <w:ind w:left="0" w:firstLine="709"/>
        <w:jc w:val="both"/>
      </w:pPr>
      <w:r w:rsidRPr="009E60FD">
        <w:t>1. Проведение противопожарной пропаганды среди населения.</w:t>
      </w:r>
    </w:p>
    <w:p w:rsidR="005D54BC" w:rsidRPr="009E60FD" w:rsidRDefault="005D54BC" w:rsidP="005D54BC">
      <w:pPr>
        <w:pStyle w:val="2c"/>
        <w:spacing w:line="288" w:lineRule="auto"/>
        <w:ind w:left="0" w:firstLine="709"/>
        <w:jc w:val="both"/>
      </w:pPr>
      <w:r w:rsidRPr="009E60FD">
        <w:t>2. Восстановление и содержание в исправном состоянии источников противопожарного водоснабжения.</w:t>
      </w:r>
    </w:p>
    <w:p w:rsidR="005D54BC" w:rsidRPr="009E60FD" w:rsidRDefault="005D54BC" w:rsidP="005D54BC">
      <w:pPr>
        <w:pStyle w:val="2c"/>
        <w:spacing w:line="288" w:lineRule="auto"/>
        <w:ind w:left="0" w:firstLine="709"/>
        <w:jc w:val="both"/>
      </w:pPr>
      <w:r w:rsidRPr="009E60FD">
        <w:t>3. В зимнее время расчистка дорог, подъездов к источникам водоснабжения.</w:t>
      </w:r>
    </w:p>
    <w:p w:rsidR="005D54BC" w:rsidRPr="009E60FD" w:rsidRDefault="005D54BC" w:rsidP="005D54BC">
      <w:pPr>
        <w:pStyle w:val="2c"/>
        <w:spacing w:line="288" w:lineRule="auto"/>
        <w:ind w:left="0" w:firstLine="709"/>
        <w:jc w:val="both"/>
      </w:pPr>
      <w:r w:rsidRPr="009E60FD">
        <w:t>4. Создание незамерзающей проруби.</w:t>
      </w:r>
    </w:p>
    <w:p w:rsidR="005D54BC" w:rsidRPr="009E60FD" w:rsidRDefault="005D54BC" w:rsidP="005D54BC">
      <w:pPr>
        <w:pStyle w:val="2c"/>
        <w:spacing w:line="288" w:lineRule="auto"/>
        <w:ind w:left="0" w:firstLine="709"/>
        <w:jc w:val="both"/>
      </w:pPr>
      <w:r w:rsidRPr="009E60FD">
        <w:t>5. В летний период производство выкоса травы перед домами.</w:t>
      </w:r>
    </w:p>
    <w:p w:rsidR="005D54BC" w:rsidRPr="009E60FD" w:rsidRDefault="005D54BC" w:rsidP="005D54BC">
      <w:pPr>
        <w:pStyle w:val="2c"/>
        <w:spacing w:line="288" w:lineRule="auto"/>
        <w:ind w:left="0" w:firstLine="709"/>
        <w:jc w:val="both"/>
      </w:pPr>
      <w:r w:rsidRPr="009E60FD">
        <w:t>6. Разборка ветхих и заброшенных строений.</w:t>
      </w:r>
    </w:p>
    <w:p w:rsidR="005D54BC" w:rsidRPr="009E60FD" w:rsidRDefault="005D54BC" w:rsidP="005D54BC">
      <w:pPr>
        <w:pStyle w:val="2c"/>
        <w:spacing w:line="288" w:lineRule="auto"/>
        <w:ind w:left="0" w:firstLine="709"/>
        <w:jc w:val="both"/>
      </w:pPr>
      <w:r w:rsidRPr="009E60FD">
        <w:t>7. Устройство и поддержание в требуемом состоянии противопожарных полос, разрывов и барьеров, устройство противопожарных водоемов и резервуаров, устройство противопожарных дорог, устройство мест отдыха и костровых площадок, проведение контролируемых выжиганий горючих материалов, санитарные рубки лесов.</w:t>
      </w:r>
    </w:p>
    <w:p w:rsidR="000A5D6E" w:rsidRPr="009E60FD" w:rsidRDefault="000A5D6E" w:rsidP="000A5D6E"/>
    <w:p w:rsidR="00EB3449" w:rsidRPr="009E60FD" w:rsidRDefault="0094139B" w:rsidP="00EB3449">
      <w:pPr>
        <w:keepNext/>
        <w:suppressAutoHyphens/>
        <w:spacing w:before="240" w:after="60" w:line="288" w:lineRule="auto"/>
        <w:ind w:left="426"/>
        <w:contextualSpacing/>
        <w:jc w:val="center"/>
        <w:outlineLvl w:val="2"/>
        <w:rPr>
          <w:rFonts w:cs="Arial"/>
          <w:b/>
          <w:bCs/>
          <w:iCs/>
          <w:szCs w:val="28"/>
        </w:rPr>
      </w:pPr>
      <w:bookmarkStart w:id="423" w:name="_Toc456897522"/>
      <w:bookmarkStart w:id="424" w:name="_Toc102643208"/>
      <w:r w:rsidRPr="009E60FD">
        <w:rPr>
          <w:rFonts w:cs="Arial"/>
          <w:b/>
          <w:bCs/>
          <w:iCs/>
          <w:szCs w:val="28"/>
        </w:rPr>
        <w:t>2.9.9</w:t>
      </w:r>
      <w:r w:rsidR="00EB3449" w:rsidRPr="009E60FD">
        <w:rPr>
          <w:rFonts w:cs="Arial"/>
          <w:b/>
          <w:bCs/>
          <w:iCs/>
          <w:szCs w:val="28"/>
        </w:rPr>
        <w:t xml:space="preserve"> Сведения о наличии защитных сооружений.</w:t>
      </w:r>
      <w:bookmarkEnd w:id="423"/>
      <w:bookmarkEnd w:id="424"/>
    </w:p>
    <w:p w:rsidR="00EB3449" w:rsidRPr="009E60FD" w:rsidRDefault="00EB3449" w:rsidP="00EB3449">
      <w:pPr>
        <w:widowControl w:val="0"/>
        <w:suppressAutoHyphens/>
        <w:spacing w:line="288" w:lineRule="auto"/>
        <w:ind w:firstLine="709"/>
        <w:jc w:val="both"/>
      </w:pPr>
      <w:r w:rsidRPr="009E60FD">
        <w:t xml:space="preserve">Защитные сооружения гражданской обороны позволяют укрыть: </w:t>
      </w:r>
    </w:p>
    <w:p w:rsidR="00EB3449" w:rsidRPr="009E60FD" w:rsidRDefault="00EB3449" w:rsidP="00EB3449">
      <w:pPr>
        <w:widowControl w:val="0"/>
        <w:suppressAutoHyphens/>
        <w:spacing w:line="288" w:lineRule="auto"/>
        <w:ind w:firstLine="709"/>
        <w:jc w:val="both"/>
      </w:pPr>
      <w:r w:rsidRPr="009E60FD">
        <w:t xml:space="preserve">- убежища всех классов - 9,06% населения Смоленской области; </w:t>
      </w:r>
    </w:p>
    <w:p w:rsidR="00EB3449" w:rsidRPr="009E60FD" w:rsidRDefault="00EB3449" w:rsidP="00EB3449">
      <w:pPr>
        <w:widowControl w:val="0"/>
        <w:suppressAutoHyphens/>
        <w:spacing w:line="288" w:lineRule="auto"/>
        <w:ind w:firstLine="709"/>
        <w:jc w:val="both"/>
      </w:pPr>
      <w:r w:rsidRPr="009E60FD">
        <w:t xml:space="preserve">- противорадиационные укрытия - 23,28% населения Смоленской области. </w:t>
      </w:r>
    </w:p>
    <w:p w:rsidR="00EB3449" w:rsidRPr="009E60FD" w:rsidRDefault="00EB3449" w:rsidP="00EB3449">
      <w:pPr>
        <w:widowControl w:val="0"/>
        <w:suppressAutoHyphens/>
        <w:spacing w:line="288" w:lineRule="auto"/>
        <w:ind w:firstLine="709"/>
        <w:jc w:val="both"/>
      </w:pPr>
      <w:r w:rsidRPr="009E60FD">
        <w:t xml:space="preserve">Остальное население Смоленской области (67,66%) планируется укрывать в подвалах, цокольных этажах зданий при внезапном нападении и после проведения эвакуационных мероприятий в быстровозводимых укрытиях и быстровозводимых противорадиационных укрытиях, строящихся согласно плану расчетного года. </w:t>
      </w:r>
    </w:p>
    <w:p w:rsidR="00EB3449" w:rsidRPr="009E60FD" w:rsidRDefault="00EB3449" w:rsidP="00EB3449">
      <w:pPr>
        <w:widowControl w:val="0"/>
        <w:suppressAutoHyphens/>
        <w:spacing w:line="288" w:lineRule="auto"/>
        <w:ind w:firstLine="709"/>
        <w:jc w:val="both"/>
      </w:pPr>
      <w:r w:rsidRPr="009E60FD">
        <w:t xml:space="preserve">Из 221 убежища (всех классов) вместимостью 88,8 тыс. человек готовы к приему укрываемых 142 убежища, которые отвечают нормам инженерно-технических мероприятий гражданской обороны, общей вместимостью 37,25 тыс. человек, ограниченно готовы - 39 убежищ общей вместимостью 38,59 тыс. человек, 40 убежищ общей вместимостью 38,79 тыс. человек, не готовы - 40 убежищ общей вместимостью 12,96 тыс. человек. </w:t>
      </w:r>
    </w:p>
    <w:p w:rsidR="00EB3449" w:rsidRPr="009E60FD" w:rsidRDefault="00EB3449" w:rsidP="00EB3449">
      <w:pPr>
        <w:widowControl w:val="0"/>
        <w:suppressAutoHyphens/>
        <w:spacing w:line="288" w:lineRule="auto"/>
        <w:ind w:firstLine="709"/>
        <w:jc w:val="both"/>
      </w:pPr>
      <w:r w:rsidRPr="009E60FD">
        <w:t>Из 795 противорадиационных укрытий вместимостью 228,227 тыс. человек готовы к приему укрываемых 435 общей вместимостью 160,55 тыс. человек, ограниченно готовы - 209 укрытий общей вместимостью 37,80 тыс. человек, не готово - 151 укрытие общей вместимостью 29,88 тыс. человек.</w:t>
      </w:r>
    </w:p>
    <w:p w:rsidR="00EB3449" w:rsidRPr="009E60FD" w:rsidRDefault="00EB3449" w:rsidP="00EB3449">
      <w:pPr>
        <w:widowControl w:val="0"/>
        <w:suppressAutoHyphens/>
        <w:spacing w:line="288" w:lineRule="auto"/>
        <w:ind w:firstLine="709"/>
        <w:jc w:val="both"/>
      </w:pPr>
    </w:p>
    <w:p w:rsidR="000A5D6E" w:rsidRPr="009E60FD" w:rsidRDefault="000A5D6E" w:rsidP="000A5D6E">
      <w:pPr>
        <w:keepNext/>
        <w:tabs>
          <w:tab w:val="left" w:pos="0"/>
        </w:tabs>
        <w:suppressAutoHyphens/>
        <w:spacing w:before="240" w:after="60" w:line="288" w:lineRule="auto"/>
        <w:ind w:left="284"/>
        <w:contextualSpacing/>
        <w:jc w:val="center"/>
        <w:outlineLvl w:val="2"/>
        <w:rPr>
          <w:rFonts w:cs="Arial"/>
          <w:b/>
          <w:bCs/>
          <w:iCs/>
          <w:szCs w:val="28"/>
        </w:rPr>
      </w:pPr>
      <w:bookmarkStart w:id="425" w:name="_Toc438067378"/>
      <w:bookmarkStart w:id="426" w:name="_Toc446565060"/>
      <w:bookmarkStart w:id="427" w:name="_Toc464731630"/>
      <w:bookmarkStart w:id="428" w:name="_Toc102643209"/>
      <w:r w:rsidRPr="009E60FD">
        <w:rPr>
          <w:rFonts w:cs="Arial"/>
          <w:b/>
          <w:bCs/>
          <w:iCs/>
          <w:szCs w:val="28"/>
        </w:rPr>
        <w:lastRenderedPageBreak/>
        <w:t>2.</w:t>
      </w:r>
      <w:r w:rsidR="00EB3449" w:rsidRPr="009E60FD">
        <w:rPr>
          <w:rFonts w:cs="Arial"/>
          <w:b/>
          <w:bCs/>
          <w:iCs/>
          <w:szCs w:val="28"/>
        </w:rPr>
        <w:t>9</w:t>
      </w:r>
      <w:r w:rsidR="0094139B" w:rsidRPr="009E60FD">
        <w:rPr>
          <w:rFonts w:cs="Arial"/>
          <w:b/>
          <w:bCs/>
          <w:iCs/>
          <w:szCs w:val="28"/>
        </w:rPr>
        <w:t>.10</w:t>
      </w:r>
      <w:r w:rsidRPr="009E60FD">
        <w:rPr>
          <w:rFonts w:cs="Arial"/>
          <w:b/>
          <w:bCs/>
          <w:iCs/>
          <w:szCs w:val="28"/>
        </w:rPr>
        <w:t xml:space="preserve"> Размещение зон отдыха</w:t>
      </w:r>
      <w:bookmarkEnd w:id="425"/>
      <w:bookmarkEnd w:id="426"/>
      <w:bookmarkEnd w:id="427"/>
      <w:bookmarkEnd w:id="428"/>
    </w:p>
    <w:p w:rsidR="000A5D6E" w:rsidRPr="009E60FD" w:rsidRDefault="000A5D6E" w:rsidP="000A5D6E">
      <w:pPr>
        <w:spacing w:line="288" w:lineRule="auto"/>
        <w:ind w:firstLine="709"/>
        <w:jc w:val="both"/>
      </w:pPr>
      <w:r w:rsidRPr="009E60FD">
        <w:t xml:space="preserve">При проектировании зон отдыха в </w:t>
      </w:r>
      <w:r w:rsidR="00745FF8" w:rsidRPr="009E60FD">
        <w:t>Сафоновском</w:t>
      </w:r>
      <w:r w:rsidRPr="009E60FD">
        <w:t xml:space="preserve"> районе руководствоваться требованиями СП 165.1325800-2014;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года N 820), гл. 4., гл. 6.  </w:t>
      </w:r>
    </w:p>
    <w:p w:rsidR="000A5D6E" w:rsidRPr="009E60FD" w:rsidRDefault="000A5D6E" w:rsidP="000A5D6E">
      <w:pPr>
        <w:spacing w:line="288" w:lineRule="auto"/>
        <w:ind w:firstLine="709"/>
        <w:jc w:val="both"/>
      </w:pPr>
    </w:p>
    <w:p w:rsidR="000A5D6E" w:rsidRPr="009E60FD" w:rsidRDefault="000A5D6E" w:rsidP="000A5D6E">
      <w:pPr>
        <w:keepNext/>
        <w:tabs>
          <w:tab w:val="left" w:pos="0"/>
        </w:tabs>
        <w:suppressAutoHyphens/>
        <w:spacing w:before="240" w:after="60" w:line="288" w:lineRule="auto"/>
        <w:ind w:left="284"/>
        <w:contextualSpacing/>
        <w:jc w:val="center"/>
        <w:outlineLvl w:val="2"/>
        <w:rPr>
          <w:rFonts w:cs="Arial"/>
          <w:b/>
          <w:bCs/>
          <w:iCs/>
          <w:szCs w:val="28"/>
        </w:rPr>
      </w:pPr>
      <w:bookmarkStart w:id="429" w:name="_Toc438067379"/>
      <w:bookmarkStart w:id="430" w:name="_Toc446565061"/>
      <w:bookmarkStart w:id="431" w:name="_Toc464731631"/>
      <w:bookmarkStart w:id="432" w:name="_Toc102643210"/>
      <w:r w:rsidRPr="009E60FD">
        <w:rPr>
          <w:rFonts w:cs="Arial"/>
          <w:b/>
          <w:bCs/>
          <w:iCs/>
          <w:szCs w:val="28"/>
        </w:rPr>
        <w:t>2.</w:t>
      </w:r>
      <w:r w:rsidR="00EB3449" w:rsidRPr="009E60FD">
        <w:rPr>
          <w:rFonts w:cs="Arial"/>
          <w:b/>
          <w:bCs/>
          <w:iCs/>
          <w:szCs w:val="28"/>
        </w:rPr>
        <w:t>9</w:t>
      </w:r>
      <w:r w:rsidR="0094139B" w:rsidRPr="009E60FD">
        <w:rPr>
          <w:rFonts w:cs="Arial"/>
          <w:b/>
          <w:bCs/>
          <w:iCs/>
          <w:szCs w:val="28"/>
        </w:rPr>
        <w:t>.11</w:t>
      </w:r>
      <w:r w:rsidRPr="009E60FD">
        <w:rPr>
          <w:rFonts w:cs="Arial"/>
          <w:b/>
          <w:bCs/>
          <w:iCs/>
          <w:szCs w:val="28"/>
        </w:rPr>
        <w:t xml:space="preserve"> Требования к экономически перспективным средним и малым городам и поселкам</w:t>
      </w:r>
      <w:bookmarkEnd w:id="429"/>
      <w:bookmarkEnd w:id="430"/>
      <w:bookmarkEnd w:id="431"/>
      <w:bookmarkEnd w:id="432"/>
    </w:p>
    <w:p w:rsidR="000A5D6E" w:rsidRPr="009E60FD" w:rsidRDefault="000A5D6E" w:rsidP="000A5D6E">
      <w:pPr>
        <w:spacing w:line="288" w:lineRule="auto"/>
        <w:ind w:firstLine="709"/>
        <w:jc w:val="both"/>
      </w:pPr>
      <w:r w:rsidRPr="009E60FD">
        <w:t xml:space="preserve">Группы новых промышленных предприятий и отдельные категорированные объекты следует размещать в экономически перспективных малых и средних городах, поселках и сельских населенных пунктах, расположенных от границ проектной застройки категорированного города и объектов особой важности на расстоянии: </w:t>
      </w:r>
    </w:p>
    <w:p w:rsidR="000A5D6E" w:rsidRPr="009E60FD" w:rsidRDefault="000A5D6E" w:rsidP="000A5D6E">
      <w:pPr>
        <w:spacing w:line="288" w:lineRule="auto"/>
        <w:ind w:firstLine="709"/>
        <w:jc w:val="both"/>
      </w:pPr>
      <w:r w:rsidRPr="009E60FD">
        <w:t xml:space="preserve">- не менее 60 км – для городов особой и первой групп по ГО; </w:t>
      </w:r>
    </w:p>
    <w:p w:rsidR="000A5D6E" w:rsidRPr="009E60FD" w:rsidRDefault="005D2300" w:rsidP="000A5D6E">
      <w:pPr>
        <w:spacing w:line="288" w:lineRule="auto"/>
        <w:ind w:firstLine="709"/>
        <w:jc w:val="both"/>
      </w:pPr>
      <w:r w:rsidRPr="009E60FD">
        <w:t>- не менее 40 км – для городов</w:t>
      </w:r>
      <w:r w:rsidR="000A5D6E" w:rsidRPr="009E60FD">
        <w:t xml:space="preserve"> второй группы по ГО; </w:t>
      </w:r>
    </w:p>
    <w:p w:rsidR="000A5D6E" w:rsidRPr="009E60FD" w:rsidRDefault="000A5D6E" w:rsidP="000A5D6E">
      <w:pPr>
        <w:spacing w:line="288" w:lineRule="auto"/>
        <w:ind w:firstLine="709"/>
        <w:jc w:val="both"/>
      </w:pPr>
      <w:r w:rsidRPr="009E60FD">
        <w:t xml:space="preserve">- не менее 25 км – для городов третьей группы и объектов особой важности по ГО. </w:t>
      </w:r>
    </w:p>
    <w:p w:rsidR="000A5D6E" w:rsidRPr="009E60FD" w:rsidRDefault="000A5D6E" w:rsidP="000A5D6E">
      <w:pPr>
        <w:spacing w:line="288" w:lineRule="auto"/>
        <w:ind w:firstLine="709"/>
        <w:jc w:val="both"/>
      </w:pPr>
      <w:r w:rsidRPr="009E60FD">
        <w:t>В малых и средних городах, поселках и сельских населенных пунктах следует предусматривать г</w:t>
      </w:r>
      <w:r w:rsidR="005D2300" w:rsidRPr="009E60FD">
        <w:t xml:space="preserve">рупповое </w:t>
      </w:r>
      <w:r w:rsidRPr="009E60FD">
        <w:t>размещение промышленных предприятий с общими объектами. Чис</w:t>
      </w:r>
      <w:r w:rsidR="005D2300" w:rsidRPr="009E60FD">
        <w:t xml:space="preserve">ленность работников этих групп </w:t>
      </w:r>
      <w:r w:rsidRPr="009E60FD">
        <w:t xml:space="preserve">предприятий должна быть не более 20 тыс. человек. </w:t>
      </w:r>
    </w:p>
    <w:p w:rsidR="00CB55B1" w:rsidRPr="009E60FD" w:rsidRDefault="000A5D6E" w:rsidP="000A5D6E">
      <w:pPr>
        <w:spacing w:line="288" w:lineRule="auto"/>
        <w:ind w:firstLine="709"/>
        <w:jc w:val="both"/>
      </w:pPr>
      <w:r w:rsidRPr="009E60FD">
        <w:t>При проектировании руководствоваться требованиями СП 165.1325800-2014 «Инженерно-технические мероприятия по гражданской оборон</w:t>
      </w:r>
      <w:r w:rsidR="00E751B7" w:rsidRPr="009E60FD">
        <w:t>е</w:t>
      </w:r>
      <w:r w:rsidRPr="009E60FD">
        <w:t>».</w:t>
      </w:r>
    </w:p>
    <w:p w:rsidR="00E516CE" w:rsidRPr="009E60FD" w:rsidRDefault="00E516CE" w:rsidP="000A5D6E">
      <w:pPr>
        <w:jc w:val="center"/>
        <w:outlineLvl w:val="1"/>
        <w:rPr>
          <w:highlight w:val="magenta"/>
        </w:rPr>
      </w:pPr>
    </w:p>
    <w:p w:rsidR="00603C9A" w:rsidRPr="009E60FD" w:rsidRDefault="00603C9A">
      <w:pPr>
        <w:jc w:val="center"/>
        <w:outlineLvl w:val="1"/>
      </w:pPr>
    </w:p>
    <w:p w:rsidR="008F1BE3" w:rsidRPr="009E60FD" w:rsidRDefault="008F1BE3">
      <w:pPr>
        <w:jc w:val="center"/>
        <w:outlineLvl w:val="1"/>
      </w:pPr>
    </w:p>
    <w:sectPr w:rsidR="008F1BE3" w:rsidRPr="009E60FD" w:rsidSect="0005558D">
      <w:pgSz w:w="11907" w:h="16840" w:code="9"/>
      <w:pgMar w:top="1134" w:right="987"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322EA" w:rsidRDefault="003322EA">
      <w:r>
        <w:separator/>
      </w:r>
    </w:p>
  </w:endnote>
  <w:endnote w:type="continuationSeparator" w:id="0">
    <w:p w:rsidR="003322EA" w:rsidRDefault="003322E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Georgia">
    <w:panose1 w:val="02040502050405020303"/>
    <w:charset w:val="CC"/>
    <w:family w:val="roman"/>
    <w:pitch w:val="variable"/>
    <w:sig w:usb0="00000287" w:usb1="000000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Arial Black">
    <w:panose1 w:val="020B0A04020102020204"/>
    <w:charset w:val="CC"/>
    <w:family w:val="swiss"/>
    <w:pitch w:val="variable"/>
    <w:sig w:usb0="A00002AF" w:usb1="400078FB" w:usb2="00000000" w:usb3="00000000" w:csb0="0000009F" w:csb1="00000000"/>
  </w:font>
  <w:font w:name="Helvetica">
    <w:panose1 w:val="020B0604020202020204"/>
    <w:charset w:val="CC"/>
    <w:family w:val="swiss"/>
    <w:pitch w:val="variable"/>
    <w:sig w:usb0="E0002EFF" w:usb1="C000785B" w:usb2="00000009" w:usb3="00000000" w:csb0="000001FF" w:csb1="00000000"/>
  </w:font>
  <w:font w:name="ヒラギノ角ゴ Pro W3">
    <w:altName w:val="Arial Unicode MS"/>
    <w:panose1 w:val="00000000000000000000"/>
    <w:charset w:val="80"/>
    <w:family w:val="auto"/>
    <w:notTrueType/>
    <w:pitch w:val="variable"/>
    <w:sig w:usb0="00000001" w:usb1="08070000" w:usb2="00000010" w:usb3="00000000" w:csb0="00020000" w:csb1="00000000"/>
  </w:font>
  <w:font w:name="OEKGHE+OfficinaSerifWinC">
    <w:altName w:val="Times New Roman"/>
    <w:panose1 w:val="00000000000000000000"/>
    <w:charset w:val="00"/>
    <w:family w:val="roman"/>
    <w:notTrueType/>
    <w:pitch w:val="default"/>
    <w:sig w:usb0="00000003" w:usb1="00000000" w:usb2="00000000" w:usb3="00000000" w:csb0="00000001" w:csb1="00000000"/>
  </w:font>
  <w:font w:name="DejaVu Sans">
    <w:altName w:val="Times New Roman"/>
    <w:charset w:val="00"/>
    <w:family w:val="auto"/>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493C" w:rsidRPr="00E01DF7" w:rsidRDefault="003C493C" w:rsidP="00E01DF7">
    <w:pPr>
      <w:pStyle w:val="af3"/>
      <w:pBdr>
        <w:top w:val="single" w:sz="4" w:space="1" w:color="auto"/>
      </w:pBdr>
      <w:jc w:val="center"/>
      <w:rPr>
        <w:i/>
        <w:iCs/>
        <w:sz w:val="20"/>
        <w:szCs w:val="20"/>
      </w:rPr>
    </w:pPr>
    <w:r>
      <w:rPr>
        <w:bCs/>
        <w:i/>
        <w:iCs/>
        <w:sz w:val="20"/>
      </w:rPr>
      <w:t>ООО «ГРАДОСТРОИТЕЛЬСТВО И  КАДАСТР»</w:t>
    </w:r>
  </w:p>
  <w:p w:rsidR="003C493C" w:rsidRPr="00936BEF" w:rsidRDefault="003C493C" w:rsidP="00E01DF7">
    <w:pPr>
      <w:pStyle w:val="af3"/>
      <w:pBdr>
        <w:top w:val="single" w:sz="4" w:space="1" w:color="auto"/>
      </w:pBdr>
      <w:jc w:val="center"/>
      <w:rPr>
        <w:i/>
        <w:sz w:val="20"/>
        <w:szCs w:val="22"/>
      </w:rPr>
    </w:pPr>
  </w:p>
  <w:p w:rsidR="003C493C" w:rsidRDefault="0096005F">
    <w:pPr>
      <w:pStyle w:val="af3"/>
      <w:jc w:val="center"/>
    </w:pPr>
    <w:fldSimple w:instr=" PAGE   \* MERGEFORMAT ">
      <w:r w:rsidR="009E60FD">
        <w:rPr>
          <w:noProof/>
        </w:rPr>
        <w:t>21</w:t>
      </w:r>
    </w:fldSimple>
  </w:p>
  <w:p w:rsidR="003C493C" w:rsidRPr="00CA143D" w:rsidRDefault="003C493C">
    <w:pPr>
      <w:pStyle w:val="af3"/>
      <w:rPr>
        <w:b/>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493C" w:rsidRDefault="0096005F">
    <w:pPr>
      <w:rPr>
        <w:sz w:val="2"/>
        <w:szCs w:val="2"/>
      </w:rPr>
    </w:pPr>
    <w:r w:rsidRPr="0096005F">
      <w:rPr>
        <w:noProof/>
      </w:rPr>
      <w:pict>
        <v:shapetype id="_x0000_t202" coordsize="21600,21600" o:spt="202" path="m,l,21600r21600,l21600,xe">
          <v:stroke joinstyle="miter"/>
          <v:path gradientshapeok="t" o:connecttype="rect"/>
        </v:shapetype>
        <v:shape id="Text Box 1" o:spid="_x0000_s2051" type="#_x0000_t202" style="position:absolute;margin-left:614.2pt;margin-top:666.55pt;width:5.3pt;height:8.15pt;z-index:-251656192;visibility:visible;mso-wrap-style:none;mso-wrap-distance-left:5pt;mso-wrap-distance-right:5pt;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" filled="f" stroked="f">
          <v:textbox style="mso-fit-shape-to-text:t" inset="0,0,0,0">
            <w:txbxContent>
              <w:p w:rsidR="003C493C" w:rsidRDefault="0096005F">
                <w:pPr>
                  <w:pStyle w:val="1f9"/>
                  <w:shd w:val="clear" w:color="auto" w:fill="auto"/>
                  <w:spacing w:line="240" w:lineRule="auto"/>
                  <w:jc w:val="left"/>
                </w:pPr>
                <w:r w:rsidRPr="0096005F">
                  <w:fldChar w:fldCharType="begin"/>
                </w:r>
                <w:r w:rsidR="003C493C">
                  <w:instrText xml:space="preserve"> PAGE \* MERGEFORMAT </w:instrText>
                </w:r>
                <w:r w:rsidRPr="0096005F">
                  <w:fldChar w:fldCharType="separate"/>
                </w:r>
                <w:r w:rsidR="003C493C" w:rsidRPr="00F40716">
                  <w:rPr>
                    <w:rStyle w:val="10pt0"/>
                    <w:noProof/>
                    <w:color w:val="000000"/>
                  </w:rPr>
                  <w:t>71</w:t>
                </w:r>
                <w:r>
                  <w:rPr>
                    <w:rStyle w:val="10pt0"/>
                    <w:noProof/>
                    <w:color w:val="000000"/>
                  </w:rPr>
                  <w:fldChar w:fldCharType="end"/>
                </w:r>
              </w:p>
            </w:txbxContent>
          </v:textbox>
          <w10:wrap anchorx="page" anchory="pag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493C" w:rsidRPr="00E01DF7" w:rsidRDefault="003C493C" w:rsidP="00B974C6">
    <w:pPr>
      <w:pStyle w:val="af3"/>
      <w:pBdr>
        <w:top w:val="single" w:sz="4" w:space="1" w:color="auto"/>
      </w:pBdr>
      <w:jc w:val="center"/>
      <w:rPr>
        <w:i/>
        <w:iCs/>
        <w:sz w:val="20"/>
        <w:szCs w:val="20"/>
      </w:rPr>
    </w:pPr>
    <w:r>
      <w:rPr>
        <w:bCs/>
        <w:i/>
        <w:iCs/>
        <w:sz w:val="20"/>
      </w:rPr>
      <w:t>ООО «ГРАДОСТРОИТЕЛЬСТВО И  КАДАСТР»</w:t>
    </w:r>
  </w:p>
  <w:p w:rsidR="003C493C" w:rsidRDefault="0096005F">
    <w:pPr>
      <w:rPr>
        <w:sz w:val="2"/>
        <w:szCs w:val="2"/>
      </w:rPr>
    </w:pPr>
    <w:r w:rsidRPr="0096005F">
      <w:rPr>
        <w:noProof/>
      </w:rPr>
      <w:pict>
        <v:shapetype id="_x0000_t202" coordsize="21600,21600" o:spt="202" path="m,l,21600r21600,l21600,xe">
          <v:stroke joinstyle="miter"/>
          <v:path gradientshapeok="t" o:connecttype="rect"/>
        </v:shapetype>
        <v:shape id="Text Box 2" o:spid="_x0000_s2050" type="#_x0000_t202" style="position:absolute;margin-left:447.7pt;margin-top:941.25pt;width:11.35pt;height:8.8pt;z-index:-251655168;visibility:visible;mso-wrap-style:none;mso-wrap-distance-left:5pt;mso-wrap-distance-right:5pt;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" filled="f" stroked="f">
          <v:textbox style="mso-fit-shape-to-text:t" inset="0,0,0,0">
            <w:txbxContent>
              <w:p w:rsidR="003C493C" w:rsidRDefault="0096005F">
                <w:pPr>
                  <w:pStyle w:val="1f9"/>
                  <w:shd w:val="clear" w:color="auto" w:fill="auto"/>
                  <w:spacing w:line="240" w:lineRule="auto"/>
                  <w:jc w:val="left"/>
                </w:pPr>
                <w:r w:rsidRPr="0096005F">
                  <w:fldChar w:fldCharType="begin"/>
                </w:r>
                <w:r w:rsidR="003C493C">
                  <w:instrText xml:space="preserve"> PAGE \* MERGEFORMAT </w:instrText>
                </w:r>
                <w:r w:rsidRPr="0096005F">
                  <w:fldChar w:fldCharType="separate"/>
                </w:r>
                <w:r w:rsidR="009E60FD" w:rsidRPr="009E60FD">
                  <w:rPr>
                    <w:rStyle w:val="BookmanOldStyle"/>
                    <w:noProof/>
                    <w:color w:val="000000"/>
                    <w:lang w:val="ru-RU" w:eastAsia="ru-RU"/>
                  </w:rPr>
                  <w:t>75</w:t>
                </w:r>
                <w:r>
                  <w:rPr>
                    <w:rStyle w:val="BookmanOldStyle"/>
                    <w:noProof/>
                    <w:color w:val="000000"/>
                    <w:lang w:val="ru-RU" w:eastAsia="ru-RU"/>
                  </w:rPr>
                  <w:fldChar w:fldCharType="end"/>
                </w:r>
              </w:p>
            </w:txbxContent>
          </v:textbox>
          <w10:wrap anchorx="page" anchory="pag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493C" w:rsidRPr="00E01DF7" w:rsidRDefault="003C493C" w:rsidP="00B974C6">
    <w:pPr>
      <w:pStyle w:val="af3"/>
      <w:pBdr>
        <w:top w:val="single" w:sz="4" w:space="1" w:color="auto"/>
      </w:pBdr>
      <w:jc w:val="center"/>
      <w:rPr>
        <w:i/>
        <w:iCs/>
        <w:sz w:val="20"/>
        <w:szCs w:val="20"/>
      </w:rPr>
    </w:pPr>
    <w:r>
      <w:rPr>
        <w:bCs/>
        <w:i/>
        <w:iCs/>
        <w:sz w:val="20"/>
      </w:rPr>
      <w:t>ООО «ГРАДОСТРОИТЕЛЬСТВО И  КАДАСТР»</w:t>
    </w:r>
  </w:p>
  <w:p w:rsidR="003C493C" w:rsidRDefault="0096005F">
    <w:pPr>
      <w:rPr>
        <w:sz w:val="2"/>
        <w:szCs w:val="2"/>
      </w:rPr>
    </w:pPr>
    <w:r w:rsidRPr="0096005F">
      <w:rPr>
        <w:noProof/>
      </w:rPr>
      <w:pict>
        <v:shapetype id="_x0000_t202" coordsize="21600,21600" o:spt="202" path="m,l,21600r21600,l21600,xe">
          <v:stroke joinstyle="miter"/>
          <v:path gradientshapeok="t" o:connecttype="rect"/>
        </v:shapetype>
        <v:shape id="Text Box 3" o:spid="_x0000_s2049" type="#_x0000_t202" style="position:absolute;margin-left:418.2pt;margin-top:953.9pt;width:14.05pt;height:11.5pt;z-index:-251654144;visibility:visible;mso-wrap-style:none;mso-wrap-distance-left:5pt;mso-wrap-distance-right:5pt;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" filled="f" stroked="f">
          <v:textbox style="mso-fit-shape-to-text:t" inset="0,0,0,0">
            <w:txbxContent>
              <w:p w:rsidR="003C493C" w:rsidRDefault="0096005F">
                <w:pPr>
                  <w:pStyle w:val="1f9"/>
                  <w:shd w:val="clear" w:color="auto" w:fill="auto"/>
                  <w:spacing w:line="240" w:lineRule="auto"/>
                  <w:jc w:val="left"/>
                </w:pPr>
                <w:r w:rsidRPr="0096005F">
                  <w:fldChar w:fldCharType="begin"/>
                </w:r>
                <w:r w:rsidR="003C493C">
                  <w:instrText xml:space="preserve"> PAGE \* MERGEFORMAT </w:instrText>
                </w:r>
                <w:r w:rsidRPr="0096005F">
                  <w:fldChar w:fldCharType="separate"/>
                </w:r>
                <w:r w:rsidR="009E60FD" w:rsidRPr="009E60FD">
                  <w:rPr>
                    <w:rStyle w:val="10pt0"/>
                    <w:noProof/>
                    <w:color w:val="000000"/>
                  </w:rPr>
                  <w:t>94</w:t>
                </w:r>
                <w:r>
                  <w:rPr>
                    <w:rStyle w:val="10pt0"/>
                    <w:noProof/>
                    <w:color w:val="000000"/>
                  </w:rPr>
                  <w:fldChar w:fldCharType="end"/>
                </w:r>
              </w:p>
            </w:txbxContent>
          </v:textbox>
          <w10:wrap anchorx="page" anchory="pag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493C" w:rsidRPr="00E01DF7" w:rsidRDefault="003C493C" w:rsidP="00523507">
    <w:pPr>
      <w:pStyle w:val="af3"/>
      <w:pBdr>
        <w:top w:val="single" w:sz="4" w:space="1" w:color="auto"/>
      </w:pBdr>
      <w:jc w:val="center"/>
      <w:rPr>
        <w:i/>
        <w:iCs/>
        <w:sz w:val="20"/>
        <w:szCs w:val="20"/>
      </w:rPr>
    </w:pPr>
    <w:r>
      <w:rPr>
        <w:bCs/>
        <w:i/>
        <w:iCs/>
        <w:sz w:val="20"/>
      </w:rPr>
      <w:t>ООО «ГРАДОСТРОИТЕЛЬСТВО И  КАДАСТР»</w:t>
    </w:r>
  </w:p>
  <w:p w:rsidR="003C493C" w:rsidRDefault="0096005F">
    <w:pPr>
      <w:pStyle w:val="af3"/>
      <w:jc w:val="center"/>
    </w:pPr>
    <w:fldSimple w:instr=" PAGE   \* MERGEFORMAT ">
      <w:r w:rsidR="009E60FD">
        <w:rPr>
          <w:noProof/>
        </w:rPr>
        <w:t>174</w:t>
      </w:r>
    </w:fldSimple>
  </w:p>
  <w:p w:rsidR="003C493C" w:rsidRDefault="003C493C">
    <w:pPr>
      <w:pStyle w:val="af3"/>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493C" w:rsidRDefault="0096005F">
    <w:pPr>
      <w:pStyle w:val="af3"/>
      <w:framePr w:wrap="around" w:vAnchor="text" w:hAnchor="margin" w:xAlign="right" w:y="1"/>
      <w:rPr>
        <w:rStyle w:val="aff9"/>
      </w:rPr>
    </w:pPr>
    <w:r>
      <w:rPr>
        <w:rStyle w:val="aff9"/>
      </w:rPr>
      <w:fldChar w:fldCharType="begin"/>
    </w:r>
    <w:r w:rsidR="003C493C">
      <w:rPr>
        <w:rStyle w:val="aff9"/>
      </w:rPr>
      <w:instrText xml:space="preserve">PAGE  </w:instrText>
    </w:r>
    <w:r>
      <w:rPr>
        <w:rStyle w:val="aff9"/>
      </w:rPr>
      <w:fldChar w:fldCharType="end"/>
    </w:r>
  </w:p>
  <w:p w:rsidR="003C493C" w:rsidRDefault="003C493C">
    <w:pPr>
      <w:pStyle w:val="af3"/>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322EA" w:rsidRDefault="003322EA">
      <w:r>
        <w:separator/>
      </w:r>
    </w:p>
  </w:footnote>
  <w:footnote w:type="continuationSeparator" w:id="0">
    <w:p w:rsidR="003322EA" w:rsidRDefault="003322E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493C" w:rsidRPr="00230B1C" w:rsidRDefault="003C493C" w:rsidP="003C254A">
    <w:pPr>
      <w:pStyle w:val="af3"/>
      <w:pBdr>
        <w:bottom w:val="single" w:sz="4" w:space="1" w:color="auto"/>
      </w:pBdr>
      <w:jc w:val="center"/>
      <w:rPr>
        <w:i/>
        <w:sz w:val="20"/>
        <w:szCs w:val="22"/>
      </w:rPr>
    </w:pPr>
    <w:r>
      <w:rPr>
        <w:i/>
        <w:sz w:val="20"/>
        <w:szCs w:val="22"/>
      </w:rPr>
      <w:t xml:space="preserve">Том </w:t>
    </w:r>
    <w:r>
      <w:rPr>
        <w:i/>
        <w:sz w:val="20"/>
        <w:szCs w:val="22"/>
        <w:lang w:val="en-US"/>
      </w:rPr>
      <w:t>II</w:t>
    </w:r>
    <w:r>
      <w:rPr>
        <w:i/>
        <w:sz w:val="20"/>
        <w:szCs w:val="22"/>
      </w:rPr>
      <w:t xml:space="preserve">. Материалы по обоснованию </w:t>
    </w:r>
    <w:r w:rsidRPr="00230B1C">
      <w:rPr>
        <w:i/>
        <w:sz w:val="20"/>
        <w:szCs w:val="22"/>
      </w:rPr>
      <w:t xml:space="preserve">генерального плана </w:t>
    </w:r>
    <w:r>
      <w:rPr>
        <w:i/>
        <w:sz w:val="20"/>
        <w:szCs w:val="22"/>
      </w:rPr>
      <w:t xml:space="preserve">Вышегорского сельского поселения                               </w:t>
    </w:r>
    <w:r w:rsidRPr="0096076D">
      <w:rPr>
        <w:i/>
        <w:sz w:val="20"/>
        <w:szCs w:val="22"/>
      </w:rPr>
      <w:t xml:space="preserve"> </w:t>
    </w:r>
    <w:r>
      <w:rPr>
        <w:i/>
        <w:sz w:val="20"/>
        <w:szCs w:val="22"/>
      </w:rPr>
      <w:t>Смоленского</w:t>
    </w:r>
    <w:r w:rsidRPr="0096076D">
      <w:rPr>
        <w:i/>
        <w:sz w:val="20"/>
        <w:szCs w:val="22"/>
      </w:rPr>
      <w:t xml:space="preserve"> района </w:t>
    </w:r>
    <w:r>
      <w:rPr>
        <w:i/>
        <w:sz w:val="20"/>
        <w:szCs w:val="22"/>
      </w:rPr>
      <w:t>Смоленской</w:t>
    </w:r>
    <w:r w:rsidRPr="0096076D">
      <w:rPr>
        <w:i/>
        <w:sz w:val="20"/>
        <w:szCs w:val="22"/>
      </w:rPr>
      <w:t xml:space="preserve"> области</w:t>
    </w:r>
  </w:p>
  <w:p w:rsidR="003C493C" w:rsidRDefault="003C493C" w:rsidP="004768DF">
    <w:pPr>
      <w:pStyle w:val="a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493C" w:rsidRPr="00DA4F0E" w:rsidRDefault="003C493C" w:rsidP="00E10F1E">
    <w:pPr>
      <w:pStyle w:val="af3"/>
      <w:pBdr>
        <w:bottom w:val="single" w:sz="4" w:space="1" w:color="auto"/>
      </w:pBdr>
      <w:jc w:val="center"/>
      <w:rPr>
        <w:i/>
        <w:sz w:val="20"/>
        <w:szCs w:val="22"/>
      </w:rPr>
    </w:pPr>
    <w:r>
      <w:rPr>
        <w:i/>
        <w:sz w:val="20"/>
        <w:szCs w:val="22"/>
      </w:rPr>
      <w:t xml:space="preserve">Том </w:t>
    </w:r>
    <w:r>
      <w:rPr>
        <w:i/>
        <w:sz w:val="20"/>
        <w:szCs w:val="22"/>
        <w:lang w:val="en-US"/>
      </w:rPr>
      <w:t>II</w:t>
    </w:r>
    <w:r>
      <w:rPr>
        <w:i/>
        <w:sz w:val="20"/>
        <w:szCs w:val="22"/>
      </w:rPr>
      <w:t xml:space="preserve">. Материалы по обоснованию </w:t>
    </w:r>
    <w:r w:rsidRPr="00230B1C">
      <w:rPr>
        <w:i/>
        <w:sz w:val="20"/>
        <w:szCs w:val="22"/>
      </w:rPr>
      <w:t xml:space="preserve">генерального плана </w:t>
    </w:r>
    <w:r>
      <w:rPr>
        <w:i/>
        <w:sz w:val="20"/>
        <w:szCs w:val="22"/>
      </w:rPr>
      <w:t>Вышегорского</w:t>
    </w:r>
    <w:r w:rsidRPr="00DA4F0E">
      <w:rPr>
        <w:i/>
        <w:sz w:val="20"/>
        <w:szCs w:val="22"/>
      </w:rPr>
      <w:t xml:space="preserve"> сельского поселения</w:t>
    </w:r>
  </w:p>
  <w:p w:rsidR="003C493C" w:rsidRPr="00230B1C" w:rsidRDefault="003C493C" w:rsidP="00E01DF7">
    <w:pPr>
      <w:pStyle w:val="af3"/>
      <w:pBdr>
        <w:bottom w:val="single" w:sz="4" w:space="1" w:color="auto"/>
      </w:pBdr>
      <w:jc w:val="center"/>
      <w:rPr>
        <w:i/>
        <w:sz w:val="20"/>
        <w:szCs w:val="22"/>
      </w:rPr>
    </w:pPr>
    <w:r>
      <w:rPr>
        <w:i/>
        <w:sz w:val="20"/>
        <w:szCs w:val="22"/>
      </w:rPr>
      <w:t>Сафоновского</w:t>
    </w:r>
    <w:r w:rsidRPr="00DA4F0E">
      <w:rPr>
        <w:i/>
        <w:sz w:val="20"/>
        <w:szCs w:val="22"/>
      </w:rPr>
      <w:t xml:space="preserve"> района </w:t>
    </w:r>
    <w:r>
      <w:rPr>
        <w:i/>
        <w:sz w:val="20"/>
        <w:szCs w:val="22"/>
      </w:rPr>
      <w:t>Смоленской</w:t>
    </w:r>
    <w:r w:rsidRPr="00DA4F0E">
      <w:rPr>
        <w:i/>
        <w:sz w:val="20"/>
        <w:szCs w:val="22"/>
      </w:rPr>
      <w:t xml:space="preserve"> области</w:t>
    </w:r>
  </w:p>
  <w:p w:rsidR="003C493C" w:rsidRDefault="003C493C">
    <w:pPr>
      <w:pStyle w:val="a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493C" w:rsidRDefault="003C493C" w:rsidP="0096076D">
    <w:pPr>
      <w:pStyle w:val="af3"/>
      <w:pBdr>
        <w:bottom w:val="single" w:sz="4" w:space="1" w:color="auto"/>
      </w:pBdr>
      <w:jc w:val="center"/>
      <w:rPr>
        <w:i/>
        <w:sz w:val="20"/>
        <w:szCs w:val="22"/>
      </w:rPr>
    </w:pPr>
    <w:r>
      <w:rPr>
        <w:i/>
        <w:sz w:val="20"/>
        <w:szCs w:val="22"/>
      </w:rPr>
      <w:t xml:space="preserve">Том </w:t>
    </w:r>
    <w:r>
      <w:rPr>
        <w:i/>
        <w:sz w:val="20"/>
        <w:szCs w:val="22"/>
        <w:lang w:val="en-US"/>
      </w:rPr>
      <w:t>II</w:t>
    </w:r>
    <w:r>
      <w:rPr>
        <w:i/>
        <w:sz w:val="20"/>
        <w:szCs w:val="22"/>
      </w:rPr>
      <w:t xml:space="preserve">. Материалы по обоснованию </w:t>
    </w:r>
    <w:r w:rsidRPr="00230B1C">
      <w:rPr>
        <w:i/>
        <w:sz w:val="20"/>
        <w:szCs w:val="22"/>
      </w:rPr>
      <w:t xml:space="preserve">генерального плана </w:t>
    </w:r>
    <w:r>
      <w:rPr>
        <w:i/>
        <w:sz w:val="20"/>
        <w:szCs w:val="22"/>
      </w:rPr>
      <w:t>Вышегорского сельского поселения</w:t>
    </w:r>
    <w:r w:rsidRPr="0096076D">
      <w:rPr>
        <w:i/>
        <w:sz w:val="20"/>
        <w:szCs w:val="22"/>
      </w:rPr>
      <w:t xml:space="preserve"> </w:t>
    </w:r>
  </w:p>
  <w:p w:rsidR="003C493C" w:rsidRPr="0096076D" w:rsidRDefault="003C493C" w:rsidP="0096076D">
    <w:pPr>
      <w:pStyle w:val="af3"/>
      <w:pBdr>
        <w:bottom w:val="single" w:sz="4" w:space="1" w:color="auto"/>
      </w:pBdr>
      <w:jc w:val="center"/>
      <w:rPr>
        <w:i/>
        <w:sz w:val="20"/>
        <w:szCs w:val="22"/>
      </w:rPr>
    </w:pPr>
    <w:r>
      <w:rPr>
        <w:i/>
        <w:sz w:val="20"/>
        <w:szCs w:val="22"/>
      </w:rPr>
      <w:t>Сафоновского</w:t>
    </w:r>
    <w:r w:rsidRPr="0096076D">
      <w:rPr>
        <w:i/>
        <w:sz w:val="20"/>
        <w:szCs w:val="22"/>
      </w:rPr>
      <w:t xml:space="preserve"> района </w:t>
    </w:r>
    <w:r>
      <w:rPr>
        <w:i/>
        <w:sz w:val="20"/>
        <w:szCs w:val="22"/>
      </w:rPr>
      <w:t>Смоленской</w:t>
    </w:r>
    <w:r w:rsidRPr="0096076D">
      <w:rPr>
        <w:i/>
        <w:sz w:val="20"/>
        <w:szCs w:val="22"/>
      </w:rPr>
      <w:t xml:space="preserve"> области</w:t>
    </w:r>
  </w:p>
  <w:p w:rsidR="003C493C" w:rsidRDefault="003C493C">
    <w:pPr>
      <w:pStyle w:val="ae"/>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493C" w:rsidRDefault="0096005F">
    <w:pPr>
      <w:pStyle w:val="ae"/>
      <w:framePr w:wrap="around" w:vAnchor="text" w:hAnchor="margin" w:xAlign="center" w:y="1"/>
      <w:rPr>
        <w:rStyle w:val="aff9"/>
      </w:rPr>
    </w:pPr>
    <w:r>
      <w:rPr>
        <w:rStyle w:val="aff9"/>
      </w:rPr>
      <w:fldChar w:fldCharType="begin"/>
    </w:r>
    <w:r w:rsidR="003C493C">
      <w:rPr>
        <w:rStyle w:val="aff9"/>
      </w:rPr>
      <w:instrText xml:space="preserve">PAGE  </w:instrText>
    </w:r>
    <w:r>
      <w:rPr>
        <w:rStyle w:val="aff9"/>
      </w:rPr>
      <w:fldChar w:fldCharType="end"/>
    </w:r>
  </w:p>
  <w:p w:rsidR="003C493C" w:rsidRDefault="003C493C">
    <w:pPr>
      <w:pStyle w:val="a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style="width:9.75pt;height:9.75pt" o:bullet="t">
        <v:imagedata r:id="rId1" o:title=""/>
      </v:shape>
    </w:pict>
  </w:numPicBullet>
  <w:abstractNum w:abstractNumId="0">
    <w:nsid w:val="00000003"/>
    <w:multiLevelType w:val="multilevel"/>
    <w:tmpl w:val="FAD45A2C"/>
    <w:name w:val="WW8Num2"/>
    <w:lvl w:ilvl="0">
      <w:start w:val="1"/>
      <w:numFmt w:val="decimal"/>
      <w:lvlText w:val="%1."/>
      <w:lvlJc w:val="left"/>
      <w:pPr>
        <w:tabs>
          <w:tab w:val="num" w:pos="1072"/>
        </w:tabs>
        <w:ind w:left="1072" w:hanging="363"/>
      </w:pPr>
      <w:rPr>
        <w:rFonts w:hint="default"/>
        <w:b w:val="0"/>
      </w:rPr>
    </w:lvl>
    <w:lvl w:ilvl="1">
      <w:start w:val="1"/>
      <w:numFmt w:val="bullet"/>
      <w:lvlText w:val=""/>
      <w:lvlJc w:val="left"/>
      <w:pPr>
        <w:tabs>
          <w:tab w:val="num" w:pos="1440"/>
        </w:tabs>
        <w:ind w:left="1440" w:hanging="360"/>
      </w:pPr>
      <w:rPr>
        <w:rFonts w:ascii="Symbol" w:hAnsi="Symbol" w:cs="Symbol"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
    <w:nsid w:val="00000006"/>
    <w:multiLevelType w:val="singleLevel"/>
    <w:tmpl w:val="00000006"/>
    <w:name w:val="WW8Num5"/>
    <w:lvl w:ilvl="0">
      <w:start w:val="1"/>
      <w:numFmt w:val="bullet"/>
      <w:lvlText w:val=""/>
      <w:lvlJc w:val="left"/>
      <w:pPr>
        <w:tabs>
          <w:tab w:val="num" w:pos="1184"/>
        </w:tabs>
        <w:ind w:left="1184" w:hanging="284"/>
      </w:pPr>
      <w:rPr>
        <w:rFonts w:ascii="Symbol" w:hAnsi="Symbol" w:cs="Symbol" w:hint="default"/>
      </w:rPr>
    </w:lvl>
  </w:abstractNum>
  <w:abstractNum w:abstractNumId="2">
    <w:nsid w:val="00000007"/>
    <w:multiLevelType w:val="multilevel"/>
    <w:tmpl w:val="00000007"/>
    <w:name w:val="WW8Num7"/>
    <w:lvl w:ilvl="0">
      <w:start w:val="1"/>
      <w:numFmt w:val="bullet"/>
      <w:lvlText w:val=""/>
      <w:lvlJc w:val="left"/>
      <w:pPr>
        <w:tabs>
          <w:tab w:val="num" w:pos="0"/>
        </w:tabs>
        <w:ind w:left="0" w:firstLine="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3">
    <w:nsid w:val="00000008"/>
    <w:multiLevelType w:val="singleLevel"/>
    <w:tmpl w:val="00000008"/>
    <w:name w:val="WW8Num8"/>
    <w:lvl w:ilvl="0">
      <w:numFmt w:val="bullet"/>
      <w:lvlText w:val="-"/>
      <w:lvlJc w:val="left"/>
      <w:pPr>
        <w:tabs>
          <w:tab w:val="num" w:pos="687"/>
        </w:tabs>
        <w:ind w:left="687" w:hanging="360"/>
      </w:pPr>
      <w:rPr>
        <w:rFonts w:ascii="Times New Roman" w:hAnsi="Times New Roman" w:cs="Times New Roman"/>
      </w:rPr>
    </w:lvl>
  </w:abstractNum>
  <w:abstractNum w:abstractNumId="4">
    <w:nsid w:val="007703DF"/>
    <w:multiLevelType w:val="hybridMultilevel"/>
    <w:tmpl w:val="DB54AA36"/>
    <w:lvl w:ilvl="0" w:tplc="507C02E4">
      <w:start w:val="1"/>
      <w:numFmt w:val="decimal"/>
      <w:lvlText w:val="%1."/>
      <w:lvlJc w:val="left"/>
      <w:pPr>
        <w:tabs>
          <w:tab w:val="num" w:pos="720"/>
        </w:tabs>
        <w:ind w:left="720" w:hanging="360"/>
      </w:pPr>
      <w:rPr>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0794236"/>
    <w:multiLevelType w:val="hybridMultilevel"/>
    <w:tmpl w:val="B8E810B0"/>
    <w:lvl w:ilvl="0" w:tplc="94B21D12">
      <w:start w:val="1"/>
      <w:numFmt w:val="bullet"/>
      <w:lvlText w:val=""/>
      <w:lvlJc w:val="left"/>
      <w:pPr>
        <w:ind w:left="1429" w:hanging="360"/>
      </w:pPr>
      <w:rPr>
        <w:rFonts w:ascii="Wingdings" w:hAnsi="Wingdings" w:hint="default"/>
        <w:color w:val="auto"/>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nsid w:val="0119507B"/>
    <w:multiLevelType w:val="hybridMultilevel"/>
    <w:tmpl w:val="9BAE0E1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022C079B"/>
    <w:multiLevelType w:val="hybridMultilevel"/>
    <w:tmpl w:val="F41EA4A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031913A1"/>
    <w:multiLevelType w:val="hybridMultilevel"/>
    <w:tmpl w:val="42867B2E"/>
    <w:lvl w:ilvl="0" w:tplc="0419000F">
      <w:start w:val="1"/>
      <w:numFmt w:val="decimal"/>
      <w:lvlText w:val="%1."/>
      <w:lvlJc w:val="left"/>
      <w:pPr>
        <w:ind w:left="2418" w:hanging="1425"/>
      </w:pPr>
      <w:rPr>
        <w:rFonts w:hint="default"/>
        <w:color w:val="000000"/>
      </w:rPr>
    </w:lvl>
    <w:lvl w:ilvl="1" w:tplc="FFFFFFFF" w:tentative="1">
      <w:start w:val="1"/>
      <w:numFmt w:val="lowerLetter"/>
      <w:lvlText w:val="%2."/>
      <w:lvlJc w:val="left"/>
      <w:pPr>
        <w:ind w:left="2073" w:hanging="360"/>
      </w:pPr>
    </w:lvl>
    <w:lvl w:ilvl="2" w:tplc="FFFFFFFF" w:tentative="1">
      <w:start w:val="1"/>
      <w:numFmt w:val="lowerRoman"/>
      <w:lvlText w:val="%3."/>
      <w:lvlJc w:val="right"/>
      <w:pPr>
        <w:ind w:left="2793" w:hanging="180"/>
      </w:pPr>
    </w:lvl>
    <w:lvl w:ilvl="3" w:tplc="FFFFFFFF" w:tentative="1">
      <w:start w:val="1"/>
      <w:numFmt w:val="decimal"/>
      <w:lvlText w:val="%4."/>
      <w:lvlJc w:val="left"/>
      <w:pPr>
        <w:ind w:left="3513" w:hanging="360"/>
      </w:pPr>
    </w:lvl>
    <w:lvl w:ilvl="4" w:tplc="FFFFFFFF" w:tentative="1">
      <w:start w:val="1"/>
      <w:numFmt w:val="lowerLetter"/>
      <w:lvlText w:val="%5."/>
      <w:lvlJc w:val="left"/>
      <w:pPr>
        <w:ind w:left="4233" w:hanging="360"/>
      </w:pPr>
    </w:lvl>
    <w:lvl w:ilvl="5" w:tplc="FFFFFFFF" w:tentative="1">
      <w:start w:val="1"/>
      <w:numFmt w:val="lowerRoman"/>
      <w:lvlText w:val="%6."/>
      <w:lvlJc w:val="right"/>
      <w:pPr>
        <w:ind w:left="4953" w:hanging="180"/>
      </w:pPr>
    </w:lvl>
    <w:lvl w:ilvl="6" w:tplc="FFFFFFFF" w:tentative="1">
      <w:start w:val="1"/>
      <w:numFmt w:val="decimal"/>
      <w:lvlText w:val="%7."/>
      <w:lvlJc w:val="left"/>
      <w:pPr>
        <w:ind w:left="5673" w:hanging="360"/>
      </w:pPr>
    </w:lvl>
    <w:lvl w:ilvl="7" w:tplc="FFFFFFFF" w:tentative="1">
      <w:start w:val="1"/>
      <w:numFmt w:val="lowerLetter"/>
      <w:lvlText w:val="%8."/>
      <w:lvlJc w:val="left"/>
      <w:pPr>
        <w:ind w:left="6393" w:hanging="360"/>
      </w:pPr>
    </w:lvl>
    <w:lvl w:ilvl="8" w:tplc="FFFFFFFF" w:tentative="1">
      <w:start w:val="1"/>
      <w:numFmt w:val="lowerRoman"/>
      <w:lvlText w:val="%9."/>
      <w:lvlJc w:val="right"/>
      <w:pPr>
        <w:ind w:left="7113" w:hanging="180"/>
      </w:pPr>
    </w:lvl>
  </w:abstractNum>
  <w:abstractNum w:abstractNumId="9">
    <w:nsid w:val="03E474F6"/>
    <w:multiLevelType w:val="hybridMultilevel"/>
    <w:tmpl w:val="BDDADF66"/>
    <w:lvl w:ilvl="0" w:tplc="2526A420">
      <w:start w:val="1"/>
      <w:numFmt w:val="decimal"/>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0">
    <w:nsid w:val="056F11F6"/>
    <w:multiLevelType w:val="hybridMultilevel"/>
    <w:tmpl w:val="7E448282"/>
    <w:lvl w:ilvl="0" w:tplc="DE9CB3F4">
      <w:numFmt w:val="none"/>
      <w:lvlText w:val=""/>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09623743"/>
    <w:multiLevelType w:val="hybridMultilevel"/>
    <w:tmpl w:val="FBE664DA"/>
    <w:lvl w:ilvl="0" w:tplc="79C27AB2">
      <w:start w:val="1"/>
      <w:numFmt w:val="decimal"/>
      <w:lvlText w:val="%1)"/>
      <w:lvlJc w:val="left"/>
      <w:pPr>
        <w:ind w:left="7307" w:hanging="360"/>
      </w:pPr>
      <w:rPr>
        <w:rFont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0B4C0519"/>
    <w:multiLevelType w:val="hybridMultilevel"/>
    <w:tmpl w:val="A0F69450"/>
    <w:lvl w:ilvl="0" w:tplc="900CB8D6">
      <w:start w:val="1"/>
      <w:numFmt w:val="bullet"/>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0C007E1B"/>
    <w:multiLevelType w:val="hybridMultilevel"/>
    <w:tmpl w:val="39362E3A"/>
    <w:lvl w:ilvl="0" w:tplc="CADE51A6">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0C210451"/>
    <w:multiLevelType w:val="hybridMultilevel"/>
    <w:tmpl w:val="DB224E42"/>
    <w:lvl w:ilvl="0" w:tplc="94B21D12">
      <w:start w:val="1"/>
      <w:numFmt w:val="bullet"/>
      <w:lvlText w:val=""/>
      <w:lvlJc w:val="left"/>
      <w:pPr>
        <w:ind w:left="1429" w:hanging="360"/>
      </w:pPr>
      <w:rPr>
        <w:rFonts w:ascii="Wingdings" w:hAnsi="Wingdings"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5">
    <w:nsid w:val="0CC1673B"/>
    <w:multiLevelType w:val="multilevel"/>
    <w:tmpl w:val="4B0EBD6E"/>
    <w:lvl w:ilvl="0">
      <w:start w:val="1"/>
      <w:numFmt w:val="bullet"/>
      <w:pStyle w:val="a"/>
      <w:lvlText w:val="·"/>
      <w:lvlJc w:val="left"/>
      <w:rPr>
        <w:rFonts w:ascii="Symbol" w:hAnsi="Symbol" w:cs="Symbol"/>
        <w:color w:val="auto"/>
      </w:rPr>
    </w:lvl>
    <w:lvl w:ilvl="1">
      <w:start w:val="1"/>
      <w:numFmt w:val="decimal"/>
      <w:lvlText w:val="%2."/>
      <w:lvlJc w:val="left"/>
      <w:rPr>
        <w:u w:val="single"/>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6">
    <w:nsid w:val="0D6B008E"/>
    <w:multiLevelType w:val="hybridMultilevel"/>
    <w:tmpl w:val="3A58B7C0"/>
    <w:lvl w:ilvl="0" w:tplc="94B21D12">
      <w:start w:val="1"/>
      <w:numFmt w:val="bullet"/>
      <w:lvlText w:val=""/>
      <w:lvlJc w:val="left"/>
      <w:pPr>
        <w:ind w:left="1571" w:hanging="360"/>
      </w:pPr>
      <w:rPr>
        <w:rFonts w:ascii="Wingdings" w:hAnsi="Wingdings" w:hint="default"/>
        <w:color w:val="auto"/>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
    <w:nsid w:val="0E4D4596"/>
    <w:multiLevelType w:val="hybridMultilevel"/>
    <w:tmpl w:val="02920B56"/>
    <w:lvl w:ilvl="0" w:tplc="5CEAED1E">
      <w:start w:val="1"/>
      <w:numFmt w:val="decimal"/>
      <w:lvlText w:val="%1."/>
      <w:lvlJc w:val="left"/>
      <w:pPr>
        <w:tabs>
          <w:tab w:val="num" w:pos="1320"/>
        </w:tabs>
        <w:ind w:left="13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112B63BA"/>
    <w:multiLevelType w:val="hybridMultilevel"/>
    <w:tmpl w:val="283CD8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13363302"/>
    <w:multiLevelType w:val="hybridMultilevel"/>
    <w:tmpl w:val="3F006970"/>
    <w:lvl w:ilvl="0" w:tplc="765C44BE">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16E32E35"/>
    <w:multiLevelType w:val="hybridMultilevel"/>
    <w:tmpl w:val="84BED146"/>
    <w:lvl w:ilvl="0" w:tplc="48DCA558">
      <w:start w:val="1"/>
      <w:numFmt w:val="decimal"/>
      <w:lvlText w:val="%1."/>
      <w:lvlJc w:val="left"/>
      <w:pPr>
        <w:ind w:left="2843" w:hanging="1425"/>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nsid w:val="175C5D32"/>
    <w:multiLevelType w:val="hybridMultilevel"/>
    <w:tmpl w:val="B8D07A8C"/>
    <w:lvl w:ilvl="0" w:tplc="94B21D12">
      <w:start w:val="1"/>
      <w:numFmt w:val="bullet"/>
      <w:lvlText w:val=""/>
      <w:lvlJc w:val="left"/>
      <w:pPr>
        <w:tabs>
          <w:tab w:val="num" w:pos="1429"/>
        </w:tabs>
        <w:ind w:left="1429" w:hanging="360"/>
      </w:pPr>
      <w:rPr>
        <w:rFonts w:ascii="Wingdings" w:hAnsi="Wingdings"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2">
    <w:nsid w:val="18785A3F"/>
    <w:multiLevelType w:val="hybridMultilevel"/>
    <w:tmpl w:val="7ADE28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1A1E397A"/>
    <w:multiLevelType w:val="hybridMultilevel"/>
    <w:tmpl w:val="B106E2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1A7775A6"/>
    <w:multiLevelType w:val="multilevel"/>
    <w:tmpl w:val="455059A2"/>
    <w:lvl w:ilvl="0">
      <w:start w:val="2"/>
      <w:numFmt w:val="decimal"/>
      <w:lvlText w:val="%1"/>
      <w:lvlJc w:val="left"/>
      <w:pPr>
        <w:ind w:left="660" w:hanging="660"/>
      </w:pPr>
      <w:rPr>
        <w:rFonts w:hint="default"/>
      </w:rPr>
    </w:lvl>
    <w:lvl w:ilvl="1">
      <w:start w:val="9"/>
      <w:numFmt w:val="decimal"/>
      <w:lvlText w:val="%1.%2"/>
      <w:lvlJc w:val="left"/>
      <w:pPr>
        <w:ind w:left="1265" w:hanging="660"/>
      </w:pPr>
      <w:rPr>
        <w:rFonts w:hint="default"/>
      </w:rPr>
    </w:lvl>
    <w:lvl w:ilvl="2">
      <w:start w:val="5"/>
      <w:numFmt w:val="decimal"/>
      <w:lvlText w:val="%1.%2.%3"/>
      <w:lvlJc w:val="left"/>
      <w:pPr>
        <w:ind w:left="1930" w:hanging="720"/>
      </w:pPr>
      <w:rPr>
        <w:rFonts w:hint="default"/>
      </w:rPr>
    </w:lvl>
    <w:lvl w:ilvl="3">
      <w:start w:val="1"/>
      <w:numFmt w:val="decimal"/>
      <w:lvlText w:val="%1.%2.%3.%4"/>
      <w:lvlJc w:val="left"/>
      <w:pPr>
        <w:ind w:left="2535" w:hanging="720"/>
      </w:pPr>
      <w:rPr>
        <w:rFonts w:hint="default"/>
      </w:rPr>
    </w:lvl>
    <w:lvl w:ilvl="4">
      <w:start w:val="1"/>
      <w:numFmt w:val="decimal"/>
      <w:lvlText w:val="%1.%2.%3.%4.%5"/>
      <w:lvlJc w:val="left"/>
      <w:pPr>
        <w:ind w:left="3500" w:hanging="1080"/>
      </w:pPr>
      <w:rPr>
        <w:rFonts w:hint="default"/>
      </w:rPr>
    </w:lvl>
    <w:lvl w:ilvl="5">
      <w:start w:val="1"/>
      <w:numFmt w:val="decimal"/>
      <w:lvlText w:val="%1.%2.%3.%4.%5.%6"/>
      <w:lvlJc w:val="left"/>
      <w:pPr>
        <w:ind w:left="4105" w:hanging="1080"/>
      </w:pPr>
      <w:rPr>
        <w:rFonts w:hint="default"/>
      </w:rPr>
    </w:lvl>
    <w:lvl w:ilvl="6">
      <w:start w:val="1"/>
      <w:numFmt w:val="decimal"/>
      <w:lvlText w:val="%1.%2.%3.%4.%5.%6.%7"/>
      <w:lvlJc w:val="left"/>
      <w:pPr>
        <w:ind w:left="5070" w:hanging="1440"/>
      </w:pPr>
      <w:rPr>
        <w:rFonts w:hint="default"/>
      </w:rPr>
    </w:lvl>
    <w:lvl w:ilvl="7">
      <w:start w:val="1"/>
      <w:numFmt w:val="decimal"/>
      <w:lvlText w:val="%1.%2.%3.%4.%5.%6.%7.%8"/>
      <w:lvlJc w:val="left"/>
      <w:pPr>
        <w:ind w:left="5675" w:hanging="1440"/>
      </w:pPr>
      <w:rPr>
        <w:rFonts w:hint="default"/>
      </w:rPr>
    </w:lvl>
    <w:lvl w:ilvl="8">
      <w:start w:val="1"/>
      <w:numFmt w:val="decimal"/>
      <w:lvlText w:val="%1.%2.%3.%4.%5.%6.%7.%8.%9"/>
      <w:lvlJc w:val="left"/>
      <w:pPr>
        <w:ind w:left="6640" w:hanging="1800"/>
      </w:pPr>
      <w:rPr>
        <w:rFonts w:hint="default"/>
      </w:rPr>
    </w:lvl>
  </w:abstractNum>
  <w:abstractNum w:abstractNumId="25">
    <w:nsid w:val="1C4B2FF0"/>
    <w:multiLevelType w:val="hybridMultilevel"/>
    <w:tmpl w:val="715A2CA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nsid w:val="20760833"/>
    <w:multiLevelType w:val="hybridMultilevel"/>
    <w:tmpl w:val="5EAA03C2"/>
    <w:lvl w:ilvl="0" w:tplc="DE9CB3F4">
      <w:numFmt w:val="none"/>
      <w:lvlText w:val=""/>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nsid w:val="21200CDA"/>
    <w:multiLevelType w:val="hybridMultilevel"/>
    <w:tmpl w:val="7D9AFEB8"/>
    <w:lvl w:ilvl="0" w:tplc="900CB8D6">
      <w:start w:val="1"/>
      <w:numFmt w:val="bullet"/>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21AD2589"/>
    <w:multiLevelType w:val="hybridMultilevel"/>
    <w:tmpl w:val="6DEC8C90"/>
    <w:lvl w:ilvl="0" w:tplc="16A4F522">
      <w:start w:val="1"/>
      <w:numFmt w:val="decimal"/>
      <w:pStyle w:val="1"/>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23F17CA0"/>
    <w:multiLevelType w:val="hybridMultilevel"/>
    <w:tmpl w:val="90CA0EFE"/>
    <w:lvl w:ilvl="0" w:tplc="94B21D12">
      <w:start w:val="1"/>
      <w:numFmt w:val="bullet"/>
      <w:lvlText w:val=""/>
      <w:lvlJc w:val="left"/>
      <w:pPr>
        <w:ind w:left="1429" w:hanging="360"/>
      </w:pPr>
      <w:rPr>
        <w:rFonts w:ascii="Wingdings" w:hAnsi="Wingdings" w:hint="default"/>
        <w:color w:val="auto"/>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0">
    <w:nsid w:val="254451EF"/>
    <w:multiLevelType w:val="hybridMultilevel"/>
    <w:tmpl w:val="F844F616"/>
    <w:lvl w:ilvl="0" w:tplc="F39C69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25BF58AF"/>
    <w:multiLevelType w:val="hybridMultilevel"/>
    <w:tmpl w:val="D1F097A0"/>
    <w:lvl w:ilvl="0" w:tplc="DE9CB3F4">
      <w:numFmt w:val="none"/>
      <w:lvlText w:val=""/>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nsid w:val="26F844AD"/>
    <w:multiLevelType w:val="hybridMultilevel"/>
    <w:tmpl w:val="DB54AA36"/>
    <w:lvl w:ilvl="0" w:tplc="507C02E4">
      <w:start w:val="1"/>
      <w:numFmt w:val="decimal"/>
      <w:lvlText w:val="%1."/>
      <w:lvlJc w:val="left"/>
      <w:pPr>
        <w:tabs>
          <w:tab w:val="num" w:pos="1212"/>
        </w:tabs>
        <w:ind w:left="1212" w:hanging="360"/>
      </w:pPr>
      <w:rPr>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287F3AE0"/>
    <w:multiLevelType w:val="hybridMultilevel"/>
    <w:tmpl w:val="23CA59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296A78F7"/>
    <w:multiLevelType w:val="hybridMultilevel"/>
    <w:tmpl w:val="D690ED6A"/>
    <w:lvl w:ilvl="0" w:tplc="94B21D12">
      <w:start w:val="1"/>
      <w:numFmt w:val="bullet"/>
      <w:lvlText w:val=""/>
      <w:lvlJc w:val="left"/>
      <w:pPr>
        <w:ind w:left="1429" w:hanging="360"/>
      </w:pPr>
      <w:rPr>
        <w:rFonts w:ascii="Wingdings" w:hAnsi="Wingdings" w:hint="default"/>
        <w:color w:val="auto"/>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nsid w:val="299864D1"/>
    <w:multiLevelType w:val="hybridMultilevel"/>
    <w:tmpl w:val="FBE664DA"/>
    <w:lvl w:ilvl="0" w:tplc="79C27AB2">
      <w:start w:val="1"/>
      <w:numFmt w:val="decimal"/>
      <w:lvlText w:val="%1)"/>
      <w:lvlJc w:val="left"/>
      <w:pPr>
        <w:ind w:left="7307" w:hanging="360"/>
      </w:pPr>
      <w:rPr>
        <w:rFont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2AE9708B"/>
    <w:multiLevelType w:val="multilevel"/>
    <w:tmpl w:val="922C2F3A"/>
    <w:lvl w:ilvl="0">
      <w:start w:val="2"/>
      <w:numFmt w:val="decimal"/>
      <w:lvlText w:val="%1."/>
      <w:lvlJc w:val="left"/>
      <w:pPr>
        <w:tabs>
          <w:tab w:val="num" w:pos="540"/>
        </w:tabs>
        <w:ind w:left="540" w:hanging="540"/>
      </w:pPr>
      <w:rPr>
        <w:rFonts w:hint="default"/>
      </w:rPr>
    </w:lvl>
    <w:lvl w:ilvl="1">
      <w:start w:val="1"/>
      <w:numFmt w:val="decimal"/>
      <w:lvlText w:val="%1.%2."/>
      <w:lvlJc w:val="left"/>
      <w:pPr>
        <w:tabs>
          <w:tab w:val="num" w:pos="1350"/>
        </w:tabs>
        <w:ind w:left="1350" w:hanging="540"/>
      </w:pPr>
      <w:rPr>
        <w:rFonts w:hint="default"/>
      </w:rPr>
    </w:lvl>
    <w:lvl w:ilvl="2">
      <w:start w:val="1"/>
      <w:numFmt w:val="decimal"/>
      <w:lvlText w:val="%1.%2.%3."/>
      <w:lvlJc w:val="left"/>
      <w:pPr>
        <w:tabs>
          <w:tab w:val="num" w:pos="2340"/>
        </w:tabs>
        <w:ind w:left="2340" w:hanging="720"/>
      </w:pPr>
      <w:rPr>
        <w:rFonts w:hint="default"/>
      </w:rPr>
    </w:lvl>
    <w:lvl w:ilvl="3">
      <w:start w:val="1"/>
      <w:numFmt w:val="decimal"/>
      <w:lvlText w:val="%1.%2.%3.%4."/>
      <w:lvlJc w:val="left"/>
      <w:pPr>
        <w:tabs>
          <w:tab w:val="num" w:pos="3150"/>
        </w:tabs>
        <w:ind w:left="3150" w:hanging="720"/>
      </w:pPr>
      <w:rPr>
        <w:rFonts w:hint="default"/>
      </w:rPr>
    </w:lvl>
    <w:lvl w:ilvl="4">
      <w:start w:val="1"/>
      <w:numFmt w:val="decimal"/>
      <w:lvlText w:val="%1.%2.%3.%4.%5."/>
      <w:lvlJc w:val="left"/>
      <w:pPr>
        <w:tabs>
          <w:tab w:val="num" w:pos="4320"/>
        </w:tabs>
        <w:ind w:left="4320" w:hanging="1080"/>
      </w:pPr>
      <w:rPr>
        <w:rFonts w:hint="default"/>
      </w:rPr>
    </w:lvl>
    <w:lvl w:ilvl="5">
      <w:start w:val="1"/>
      <w:numFmt w:val="decimal"/>
      <w:lvlText w:val="%1.%2.%3.%4.%5.%6."/>
      <w:lvlJc w:val="left"/>
      <w:pPr>
        <w:tabs>
          <w:tab w:val="num" w:pos="5130"/>
        </w:tabs>
        <w:ind w:left="5130" w:hanging="1080"/>
      </w:pPr>
      <w:rPr>
        <w:rFonts w:hint="default"/>
      </w:rPr>
    </w:lvl>
    <w:lvl w:ilvl="6">
      <w:start w:val="1"/>
      <w:numFmt w:val="decimal"/>
      <w:lvlText w:val="%1.%2.%3.%4.%5.%6.%7."/>
      <w:lvlJc w:val="left"/>
      <w:pPr>
        <w:tabs>
          <w:tab w:val="num" w:pos="6300"/>
        </w:tabs>
        <w:ind w:left="6300" w:hanging="1440"/>
      </w:pPr>
      <w:rPr>
        <w:rFonts w:hint="default"/>
      </w:rPr>
    </w:lvl>
    <w:lvl w:ilvl="7">
      <w:start w:val="1"/>
      <w:numFmt w:val="decimal"/>
      <w:lvlText w:val="%1.%2.%3.%4.%5.%6.%7.%8."/>
      <w:lvlJc w:val="left"/>
      <w:pPr>
        <w:tabs>
          <w:tab w:val="num" w:pos="7110"/>
        </w:tabs>
        <w:ind w:left="7110" w:hanging="1440"/>
      </w:pPr>
      <w:rPr>
        <w:rFonts w:hint="default"/>
      </w:rPr>
    </w:lvl>
    <w:lvl w:ilvl="8">
      <w:start w:val="1"/>
      <w:numFmt w:val="decimal"/>
      <w:lvlText w:val="%1.%2.%3.%4.%5.%6.%7.%8.%9."/>
      <w:lvlJc w:val="left"/>
      <w:pPr>
        <w:tabs>
          <w:tab w:val="num" w:pos="8280"/>
        </w:tabs>
        <w:ind w:left="8280" w:hanging="1800"/>
      </w:pPr>
      <w:rPr>
        <w:rFonts w:hint="default"/>
      </w:rPr>
    </w:lvl>
  </w:abstractNum>
  <w:abstractNum w:abstractNumId="37">
    <w:nsid w:val="2B6335BE"/>
    <w:multiLevelType w:val="hybridMultilevel"/>
    <w:tmpl w:val="12386656"/>
    <w:lvl w:ilvl="0" w:tplc="0419000F">
      <w:start w:val="1"/>
      <w:numFmt w:val="bullet"/>
      <w:lvlText w:val=""/>
      <w:lvlJc w:val="left"/>
      <w:pPr>
        <w:tabs>
          <w:tab w:val="num" w:pos="720"/>
        </w:tabs>
        <w:ind w:left="720" w:hanging="360"/>
      </w:pPr>
      <w:rPr>
        <w:rFonts w:ascii="Symbol" w:hAnsi="Symbol"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8">
    <w:nsid w:val="2B9B0F5B"/>
    <w:multiLevelType w:val="hybridMultilevel"/>
    <w:tmpl w:val="FBE664DA"/>
    <w:lvl w:ilvl="0" w:tplc="79C27AB2">
      <w:start w:val="1"/>
      <w:numFmt w:val="decimal"/>
      <w:lvlText w:val="%1)"/>
      <w:lvlJc w:val="left"/>
      <w:pPr>
        <w:ind w:left="7307" w:hanging="360"/>
      </w:pPr>
      <w:rPr>
        <w:rFont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2C823E68"/>
    <w:multiLevelType w:val="hybridMultilevel"/>
    <w:tmpl w:val="F4D07FC6"/>
    <w:name w:val="WW8Num17"/>
    <w:lvl w:ilvl="0" w:tplc="FFFFFFFF">
      <w:start w:val="1"/>
      <w:numFmt w:val="decimal"/>
      <w:lvlText w:val="%1)"/>
      <w:lvlJc w:val="left"/>
      <w:pPr>
        <w:ind w:left="2418" w:hanging="1425"/>
      </w:pPr>
      <w:rPr>
        <w:rFonts w:hint="default"/>
      </w:rPr>
    </w:lvl>
    <w:lvl w:ilvl="1" w:tplc="FFFFFFFF" w:tentative="1">
      <w:start w:val="1"/>
      <w:numFmt w:val="lowerLetter"/>
      <w:lvlText w:val="%2."/>
      <w:lvlJc w:val="left"/>
      <w:pPr>
        <w:ind w:left="2073" w:hanging="360"/>
      </w:pPr>
    </w:lvl>
    <w:lvl w:ilvl="2" w:tplc="FFFFFFFF" w:tentative="1">
      <w:start w:val="1"/>
      <w:numFmt w:val="lowerRoman"/>
      <w:lvlText w:val="%3."/>
      <w:lvlJc w:val="right"/>
      <w:pPr>
        <w:ind w:left="2793" w:hanging="180"/>
      </w:pPr>
    </w:lvl>
    <w:lvl w:ilvl="3" w:tplc="FFFFFFFF" w:tentative="1">
      <w:start w:val="1"/>
      <w:numFmt w:val="decimal"/>
      <w:lvlText w:val="%4."/>
      <w:lvlJc w:val="left"/>
      <w:pPr>
        <w:ind w:left="3513" w:hanging="360"/>
      </w:pPr>
    </w:lvl>
    <w:lvl w:ilvl="4" w:tplc="FFFFFFFF" w:tentative="1">
      <w:start w:val="1"/>
      <w:numFmt w:val="lowerLetter"/>
      <w:lvlText w:val="%5."/>
      <w:lvlJc w:val="left"/>
      <w:pPr>
        <w:ind w:left="4233" w:hanging="360"/>
      </w:pPr>
    </w:lvl>
    <w:lvl w:ilvl="5" w:tplc="FFFFFFFF" w:tentative="1">
      <w:start w:val="1"/>
      <w:numFmt w:val="lowerRoman"/>
      <w:lvlText w:val="%6."/>
      <w:lvlJc w:val="right"/>
      <w:pPr>
        <w:ind w:left="4953" w:hanging="180"/>
      </w:pPr>
    </w:lvl>
    <w:lvl w:ilvl="6" w:tplc="FFFFFFFF" w:tentative="1">
      <w:start w:val="1"/>
      <w:numFmt w:val="decimal"/>
      <w:lvlText w:val="%7."/>
      <w:lvlJc w:val="left"/>
      <w:pPr>
        <w:ind w:left="5673" w:hanging="360"/>
      </w:pPr>
    </w:lvl>
    <w:lvl w:ilvl="7" w:tplc="FFFFFFFF" w:tentative="1">
      <w:start w:val="1"/>
      <w:numFmt w:val="lowerLetter"/>
      <w:lvlText w:val="%8."/>
      <w:lvlJc w:val="left"/>
      <w:pPr>
        <w:ind w:left="6393" w:hanging="360"/>
      </w:pPr>
    </w:lvl>
    <w:lvl w:ilvl="8" w:tplc="FFFFFFFF" w:tentative="1">
      <w:start w:val="1"/>
      <w:numFmt w:val="lowerRoman"/>
      <w:lvlText w:val="%9."/>
      <w:lvlJc w:val="right"/>
      <w:pPr>
        <w:ind w:left="7113" w:hanging="180"/>
      </w:pPr>
    </w:lvl>
  </w:abstractNum>
  <w:abstractNum w:abstractNumId="40">
    <w:nsid w:val="2E437EF4"/>
    <w:multiLevelType w:val="hybridMultilevel"/>
    <w:tmpl w:val="738E6D98"/>
    <w:lvl w:ilvl="0" w:tplc="DE9CB3F4">
      <w:numFmt w:val="none"/>
      <w:lvlText w:val=""/>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1">
    <w:nsid w:val="2E9A7FCD"/>
    <w:multiLevelType w:val="hybridMultilevel"/>
    <w:tmpl w:val="8330516E"/>
    <w:lvl w:ilvl="0" w:tplc="94B21D12">
      <w:start w:val="1"/>
      <w:numFmt w:val="bullet"/>
      <w:lvlText w:val=""/>
      <w:lvlJc w:val="left"/>
      <w:pPr>
        <w:ind w:left="1429" w:hanging="360"/>
      </w:pPr>
      <w:rPr>
        <w:rFonts w:ascii="Wingdings" w:hAnsi="Wingdings" w:hint="default"/>
        <w:color w:val="auto"/>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2">
    <w:nsid w:val="2F6B6526"/>
    <w:multiLevelType w:val="hybridMultilevel"/>
    <w:tmpl w:val="84BED146"/>
    <w:lvl w:ilvl="0" w:tplc="48DCA558">
      <w:start w:val="1"/>
      <w:numFmt w:val="decimal"/>
      <w:lvlText w:val="%1."/>
      <w:lvlJc w:val="left"/>
      <w:pPr>
        <w:ind w:left="2843" w:hanging="1425"/>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3">
    <w:nsid w:val="304C7DF2"/>
    <w:multiLevelType w:val="hybridMultilevel"/>
    <w:tmpl w:val="FBE664DA"/>
    <w:lvl w:ilvl="0" w:tplc="79C27AB2">
      <w:start w:val="1"/>
      <w:numFmt w:val="decimal"/>
      <w:lvlText w:val="%1)"/>
      <w:lvlJc w:val="left"/>
      <w:pPr>
        <w:ind w:left="7307" w:hanging="360"/>
      </w:pPr>
      <w:rPr>
        <w:rFont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30D93D35"/>
    <w:multiLevelType w:val="hybridMultilevel"/>
    <w:tmpl w:val="4FD2AC2E"/>
    <w:lvl w:ilvl="0" w:tplc="49E43E0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nsid w:val="31D74F6F"/>
    <w:multiLevelType w:val="hybridMultilevel"/>
    <w:tmpl w:val="581233A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nsid w:val="34072CE0"/>
    <w:multiLevelType w:val="hybridMultilevel"/>
    <w:tmpl w:val="713223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345D1796"/>
    <w:multiLevelType w:val="hybridMultilevel"/>
    <w:tmpl w:val="2666A130"/>
    <w:lvl w:ilvl="0" w:tplc="9FD2E2E6">
      <w:start w:val="1"/>
      <w:numFmt w:val="bullet"/>
      <w:pStyle w:val="2"/>
      <w:lvlText w:val=""/>
      <w:lvlPicBulletId w:val="0"/>
      <w:lvlJc w:val="left"/>
      <w:pPr>
        <w:tabs>
          <w:tab w:val="num" w:pos="1287"/>
        </w:tabs>
        <w:ind w:left="1287" w:hanging="360"/>
      </w:pPr>
      <w:rPr>
        <w:rFonts w:ascii="Symbol" w:hAnsi="Symbol" w:hint="default"/>
        <w:color w:val="auto"/>
        <w:sz w:val="16"/>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8">
    <w:nsid w:val="35F66653"/>
    <w:multiLevelType w:val="hybridMultilevel"/>
    <w:tmpl w:val="7ADE28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362B41D1"/>
    <w:multiLevelType w:val="hybridMultilevel"/>
    <w:tmpl w:val="67EE6E32"/>
    <w:name w:val="WW8Num4"/>
    <w:lvl w:ilvl="0" w:tplc="1F8806D0">
      <w:start w:val="1"/>
      <w:numFmt w:val="bullet"/>
      <w:lvlText w:val=""/>
      <w:lvlJc w:val="left"/>
      <w:pPr>
        <w:tabs>
          <w:tab w:val="num" w:pos="1184"/>
        </w:tabs>
        <w:ind w:left="1184" w:hanging="284"/>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50">
    <w:nsid w:val="36F62B30"/>
    <w:multiLevelType w:val="hybridMultilevel"/>
    <w:tmpl w:val="B90A4BD8"/>
    <w:lvl w:ilvl="0" w:tplc="13D8BCE2">
      <w:start w:val="1"/>
      <w:numFmt w:val="bullet"/>
      <w:lvlText w:val=""/>
      <w:lvlJc w:val="left"/>
      <w:pPr>
        <w:tabs>
          <w:tab w:val="num" w:pos="709"/>
        </w:tabs>
        <w:ind w:left="0" w:firstLine="709"/>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1">
    <w:nsid w:val="37417E27"/>
    <w:multiLevelType w:val="hybridMultilevel"/>
    <w:tmpl w:val="9A8EBEEE"/>
    <w:lvl w:ilvl="0" w:tplc="1FE03E7E">
      <w:start w:val="1"/>
      <w:numFmt w:val="bullet"/>
      <w:pStyle w:val="6-"/>
      <w:lvlText w:val="-"/>
      <w:lvlJc w:val="left"/>
      <w:pPr>
        <w:ind w:left="1429" w:hanging="360"/>
      </w:pPr>
      <w:rPr>
        <w:rFonts w:ascii="Courier New" w:hAnsi="Courier New"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39B47001"/>
    <w:multiLevelType w:val="hybridMultilevel"/>
    <w:tmpl w:val="66B0FA04"/>
    <w:lvl w:ilvl="0" w:tplc="5CEAED1E">
      <w:start w:val="1"/>
      <w:numFmt w:val="decimal"/>
      <w:lvlText w:val="%1."/>
      <w:lvlJc w:val="left"/>
      <w:pPr>
        <w:tabs>
          <w:tab w:val="num" w:pos="1320"/>
        </w:tabs>
        <w:ind w:left="13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3">
    <w:nsid w:val="3C386C2C"/>
    <w:multiLevelType w:val="hybridMultilevel"/>
    <w:tmpl w:val="2ABCEC3C"/>
    <w:lvl w:ilvl="0" w:tplc="AEC89D1E">
      <w:start w:val="191"/>
      <w:numFmt w:val="bullet"/>
      <w:lvlText w:val="-"/>
      <w:lvlJc w:val="left"/>
      <w:pPr>
        <w:ind w:left="1429" w:hanging="360"/>
      </w:pPr>
      <w:rPr>
        <w:rFonts w:ascii="Times New Roman" w:eastAsia="Times New Roman" w:hAnsi="Times New Roman" w:cs="Times New Roman" w:hint="default"/>
        <w:color w:val="00000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3F6B30FC"/>
    <w:multiLevelType w:val="hybridMultilevel"/>
    <w:tmpl w:val="C8CE0690"/>
    <w:lvl w:ilvl="0" w:tplc="31CAA32E">
      <w:numFmt w:val="bullet"/>
      <w:lvlText w:val="-"/>
      <w:lvlJc w:val="left"/>
      <w:pPr>
        <w:tabs>
          <w:tab w:val="num" w:pos="1068"/>
        </w:tabs>
        <w:ind w:left="1068" w:hanging="360"/>
      </w:pPr>
      <w:rPr>
        <w:rFonts w:ascii="Times New Roman" w:eastAsia="Times New Roman" w:hAnsi="Times New Roman" w:cs="Times New Roman" w:hint="default"/>
      </w:rPr>
    </w:lvl>
    <w:lvl w:ilvl="1" w:tplc="FFFFFFFF" w:tentative="1">
      <w:start w:val="1"/>
      <w:numFmt w:val="bullet"/>
      <w:lvlText w:val="o"/>
      <w:lvlJc w:val="left"/>
      <w:pPr>
        <w:tabs>
          <w:tab w:val="num" w:pos="1788"/>
        </w:tabs>
        <w:ind w:left="1788" w:hanging="360"/>
      </w:pPr>
      <w:rPr>
        <w:rFonts w:ascii="Courier New" w:hAnsi="Courier New" w:hint="default"/>
      </w:rPr>
    </w:lvl>
    <w:lvl w:ilvl="2" w:tplc="FFFFFFFF" w:tentative="1">
      <w:start w:val="1"/>
      <w:numFmt w:val="bullet"/>
      <w:lvlText w:val=""/>
      <w:lvlJc w:val="left"/>
      <w:pPr>
        <w:tabs>
          <w:tab w:val="num" w:pos="2508"/>
        </w:tabs>
        <w:ind w:left="2508" w:hanging="360"/>
      </w:pPr>
      <w:rPr>
        <w:rFonts w:ascii="Wingdings" w:hAnsi="Wingdings" w:hint="default"/>
      </w:rPr>
    </w:lvl>
    <w:lvl w:ilvl="3" w:tplc="FFFFFFFF" w:tentative="1">
      <w:start w:val="1"/>
      <w:numFmt w:val="bullet"/>
      <w:lvlText w:val=""/>
      <w:lvlJc w:val="left"/>
      <w:pPr>
        <w:tabs>
          <w:tab w:val="num" w:pos="3228"/>
        </w:tabs>
        <w:ind w:left="3228" w:hanging="360"/>
      </w:pPr>
      <w:rPr>
        <w:rFonts w:ascii="Symbol" w:hAnsi="Symbol" w:hint="default"/>
      </w:rPr>
    </w:lvl>
    <w:lvl w:ilvl="4" w:tplc="FFFFFFFF" w:tentative="1">
      <w:start w:val="1"/>
      <w:numFmt w:val="bullet"/>
      <w:lvlText w:val="o"/>
      <w:lvlJc w:val="left"/>
      <w:pPr>
        <w:tabs>
          <w:tab w:val="num" w:pos="3948"/>
        </w:tabs>
        <w:ind w:left="3948" w:hanging="360"/>
      </w:pPr>
      <w:rPr>
        <w:rFonts w:ascii="Courier New" w:hAnsi="Courier New" w:hint="default"/>
      </w:rPr>
    </w:lvl>
    <w:lvl w:ilvl="5" w:tplc="FFFFFFFF" w:tentative="1">
      <w:start w:val="1"/>
      <w:numFmt w:val="bullet"/>
      <w:lvlText w:val=""/>
      <w:lvlJc w:val="left"/>
      <w:pPr>
        <w:tabs>
          <w:tab w:val="num" w:pos="4668"/>
        </w:tabs>
        <w:ind w:left="4668" w:hanging="360"/>
      </w:pPr>
      <w:rPr>
        <w:rFonts w:ascii="Wingdings" w:hAnsi="Wingdings" w:hint="default"/>
      </w:rPr>
    </w:lvl>
    <w:lvl w:ilvl="6" w:tplc="FFFFFFFF" w:tentative="1">
      <w:start w:val="1"/>
      <w:numFmt w:val="bullet"/>
      <w:lvlText w:val=""/>
      <w:lvlJc w:val="left"/>
      <w:pPr>
        <w:tabs>
          <w:tab w:val="num" w:pos="5388"/>
        </w:tabs>
        <w:ind w:left="5388" w:hanging="360"/>
      </w:pPr>
      <w:rPr>
        <w:rFonts w:ascii="Symbol" w:hAnsi="Symbol" w:hint="default"/>
      </w:rPr>
    </w:lvl>
    <w:lvl w:ilvl="7" w:tplc="FFFFFFFF" w:tentative="1">
      <w:start w:val="1"/>
      <w:numFmt w:val="bullet"/>
      <w:lvlText w:val="o"/>
      <w:lvlJc w:val="left"/>
      <w:pPr>
        <w:tabs>
          <w:tab w:val="num" w:pos="6108"/>
        </w:tabs>
        <w:ind w:left="6108" w:hanging="360"/>
      </w:pPr>
      <w:rPr>
        <w:rFonts w:ascii="Courier New" w:hAnsi="Courier New" w:hint="default"/>
      </w:rPr>
    </w:lvl>
    <w:lvl w:ilvl="8" w:tplc="FFFFFFFF" w:tentative="1">
      <w:start w:val="1"/>
      <w:numFmt w:val="bullet"/>
      <w:lvlText w:val=""/>
      <w:lvlJc w:val="left"/>
      <w:pPr>
        <w:tabs>
          <w:tab w:val="num" w:pos="6828"/>
        </w:tabs>
        <w:ind w:left="6828" w:hanging="360"/>
      </w:pPr>
      <w:rPr>
        <w:rFonts w:ascii="Wingdings" w:hAnsi="Wingdings" w:hint="default"/>
      </w:rPr>
    </w:lvl>
  </w:abstractNum>
  <w:abstractNum w:abstractNumId="55">
    <w:nsid w:val="3F711793"/>
    <w:multiLevelType w:val="hybridMultilevel"/>
    <w:tmpl w:val="0C44D41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6">
    <w:nsid w:val="400A1295"/>
    <w:multiLevelType w:val="hybridMultilevel"/>
    <w:tmpl w:val="464A064E"/>
    <w:lvl w:ilvl="0" w:tplc="67769B1A">
      <w:numFmt w:val="none"/>
      <w:lvlText w:val=""/>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7">
    <w:nsid w:val="45406086"/>
    <w:multiLevelType w:val="hybridMultilevel"/>
    <w:tmpl w:val="5E601E6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8">
    <w:nsid w:val="46184154"/>
    <w:multiLevelType w:val="multilevel"/>
    <w:tmpl w:val="FC18BA22"/>
    <w:lvl w:ilvl="0">
      <w:start w:val="1"/>
      <w:numFmt w:val="decimal"/>
      <w:lvlText w:val="%1."/>
      <w:lvlJc w:val="left"/>
      <w:pPr>
        <w:ind w:left="1069" w:hanging="360"/>
      </w:pPr>
      <w:rPr>
        <w:rFonts w:hint="default"/>
      </w:rPr>
    </w:lvl>
    <w:lvl w:ilvl="1">
      <w:start w:val="1"/>
      <w:numFmt w:val="decimal"/>
      <w:isLgl/>
      <w:lvlText w:val="%1.%2."/>
      <w:lvlJc w:val="left"/>
      <w:pPr>
        <w:ind w:left="3131" w:hanging="720"/>
      </w:pPr>
      <w:rPr>
        <w:rFonts w:hint="default"/>
      </w:rPr>
    </w:lvl>
    <w:lvl w:ilvl="2">
      <w:start w:val="1"/>
      <w:numFmt w:val="decimal"/>
      <w:isLgl/>
      <w:lvlText w:val="%1.%2.%3."/>
      <w:lvlJc w:val="left"/>
      <w:pPr>
        <w:ind w:left="1146" w:hanging="720"/>
      </w:pPr>
      <w:rPr>
        <w:rFonts w:hint="default"/>
        <w:color w:val="auto"/>
      </w:rPr>
    </w:lvl>
    <w:lvl w:ilvl="3">
      <w:start w:val="1"/>
      <w:numFmt w:val="decimal"/>
      <w:isLgl/>
      <w:lvlText w:val="%1.%2.%3.%4."/>
      <w:lvlJc w:val="left"/>
      <w:pPr>
        <w:ind w:left="2860" w:hanging="1080"/>
      </w:pPr>
      <w:rPr>
        <w:rFonts w:hint="default"/>
      </w:rPr>
    </w:lvl>
    <w:lvl w:ilvl="4">
      <w:start w:val="1"/>
      <w:numFmt w:val="decimal"/>
      <w:isLgl/>
      <w:lvlText w:val="%1.%2.%3.%4.%5."/>
      <w:lvlJc w:val="left"/>
      <w:pPr>
        <w:ind w:left="3217" w:hanging="1080"/>
      </w:pPr>
      <w:rPr>
        <w:rFonts w:hint="default"/>
      </w:rPr>
    </w:lvl>
    <w:lvl w:ilvl="5">
      <w:start w:val="1"/>
      <w:numFmt w:val="decimal"/>
      <w:isLgl/>
      <w:lvlText w:val="%1.%2.%3.%4.%5.%6."/>
      <w:lvlJc w:val="left"/>
      <w:pPr>
        <w:ind w:left="3934" w:hanging="1440"/>
      </w:pPr>
      <w:rPr>
        <w:rFonts w:hint="default"/>
      </w:rPr>
    </w:lvl>
    <w:lvl w:ilvl="6">
      <w:start w:val="1"/>
      <w:numFmt w:val="decimal"/>
      <w:isLgl/>
      <w:lvlText w:val="%1.%2.%3.%4.%5.%6.%7."/>
      <w:lvlJc w:val="left"/>
      <w:pPr>
        <w:ind w:left="4651" w:hanging="1800"/>
      </w:pPr>
      <w:rPr>
        <w:rFonts w:hint="default"/>
      </w:rPr>
    </w:lvl>
    <w:lvl w:ilvl="7">
      <w:start w:val="1"/>
      <w:numFmt w:val="decimal"/>
      <w:isLgl/>
      <w:lvlText w:val="%1.%2.%3.%4.%5.%6.%7.%8."/>
      <w:lvlJc w:val="left"/>
      <w:pPr>
        <w:ind w:left="5008" w:hanging="1800"/>
      </w:pPr>
      <w:rPr>
        <w:rFonts w:hint="default"/>
      </w:rPr>
    </w:lvl>
    <w:lvl w:ilvl="8">
      <w:start w:val="1"/>
      <w:numFmt w:val="decimal"/>
      <w:isLgl/>
      <w:lvlText w:val="%1.%2.%3.%4.%5.%6.%7.%8.%9."/>
      <w:lvlJc w:val="left"/>
      <w:pPr>
        <w:ind w:left="5725" w:hanging="2160"/>
      </w:pPr>
      <w:rPr>
        <w:rFonts w:hint="default"/>
      </w:rPr>
    </w:lvl>
  </w:abstractNum>
  <w:abstractNum w:abstractNumId="59">
    <w:nsid w:val="47287F5A"/>
    <w:multiLevelType w:val="multilevel"/>
    <w:tmpl w:val="0419001F"/>
    <w:styleLink w:val="111111"/>
    <w:lvl w:ilvl="0">
      <w:start w:val="1"/>
      <w:numFmt w:val="decimal"/>
      <w:lvlText w:val="%1."/>
      <w:lvlJc w:val="left"/>
      <w:pPr>
        <w:tabs>
          <w:tab w:val="num" w:pos="360"/>
        </w:tabs>
        <w:ind w:left="360" w:hanging="360"/>
      </w:pPr>
      <w:rPr>
        <w:rFonts w:ascii="Arial" w:hAnsi="Arial" w:cs="Times New Roman"/>
        <w:b/>
        <w:sz w:val="22"/>
      </w:rPr>
    </w:lvl>
    <w:lvl w:ilvl="1">
      <w:start w:val="1"/>
      <w:numFmt w:val="decimal"/>
      <w:lvlText w:val="%1.%2."/>
      <w:lvlJc w:val="left"/>
      <w:pPr>
        <w:tabs>
          <w:tab w:val="num" w:pos="792"/>
        </w:tabs>
        <w:ind w:left="792" w:hanging="432"/>
      </w:pPr>
      <w:rPr>
        <w:rFonts w:ascii="Arial" w:hAnsi="Arial" w:cs="Times New Roman"/>
        <w:b/>
        <w:sz w:val="22"/>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0">
    <w:nsid w:val="48C863A3"/>
    <w:multiLevelType w:val="hybridMultilevel"/>
    <w:tmpl w:val="42867B2E"/>
    <w:lvl w:ilvl="0" w:tplc="0419000F">
      <w:start w:val="1"/>
      <w:numFmt w:val="decimal"/>
      <w:lvlText w:val="%1."/>
      <w:lvlJc w:val="left"/>
      <w:pPr>
        <w:ind w:left="2418" w:hanging="1425"/>
      </w:pPr>
      <w:rPr>
        <w:rFonts w:hint="default"/>
        <w:color w:val="000000"/>
      </w:rPr>
    </w:lvl>
    <w:lvl w:ilvl="1" w:tplc="FFFFFFFF" w:tentative="1">
      <w:start w:val="1"/>
      <w:numFmt w:val="lowerLetter"/>
      <w:lvlText w:val="%2."/>
      <w:lvlJc w:val="left"/>
      <w:pPr>
        <w:ind w:left="2073" w:hanging="360"/>
      </w:pPr>
    </w:lvl>
    <w:lvl w:ilvl="2" w:tplc="FFFFFFFF" w:tentative="1">
      <w:start w:val="1"/>
      <w:numFmt w:val="lowerRoman"/>
      <w:lvlText w:val="%3."/>
      <w:lvlJc w:val="right"/>
      <w:pPr>
        <w:ind w:left="2793" w:hanging="180"/>
      </w:pPr>
    </w:lvl>
    <w:lvl w:ilvl="3" w:tplc="FFFFFFFF" w:tentative="1">
      <w:start w:val="1"/>
      <w:numFmt w:val="decimal"/>
      <w:lvlText w:val="%4."/>
      <w:lvlJc w:val="left"/>
      <w:pPr>
        <w:ind w:left="3513" w:hanging="360"/>
      </w:pPr>
    </w:lvl>
    <w:lvl w:ilvl="4" w:tplc="FFFFFFFF" w:tentative="1">
      <w:start w:val="1"/>
      <w:numFmt w:val="lowerLetter"/>
      <w:lvlText w:val="%5."/>
      <w:lvlJc w:val="left"/>
      <w:pPr>
        <w:ind w:left="4233" w:hanging="360"/>
      </w:pPr>
    </w:lvl>
    <w:lvl w:ilvl="5" w:tplc="FFFFFFFF" w:tentative="1">
      <w:start w:val="1"/>
      <w:numFmt w:val="lowerRoman"/>
      <w:lvlText w:val="%6."/>
      <w:lvlJc w:val="right"/>
      <w:pPr>
        <w:ind w:left="4953" w:hanging="180"/>
      </w:pPr>
    </w:lvl>
    <w:lvl w:ilvl="6" w:tplc="FFFFFFFF" w:tentative="1">
      <w:start w:val="1"/>
      <w:numFmt w:val="decimal"/>
      <w:lvlText w:val="%7."/>
      <w:lvlJc w:val="left"/>
      <w:pPr>
        <w:ind w:left="5673" w:hanging="360"/>
      </w:pPr>
    </w:lvl>
    <w:lvl w:ilvl="7" w:tplc="FFFFFFFF" w:tentative="1">
      <w:start w:val="1"/>
      <w:numFmt w:val="lowerLetter"/>
      <w:lvlText w:val="%8."/>
      <w:lvlJc w:val="left"/>
      <w:pPr>
        <w:ind w:left="6393" w:hanging="360"/>
      </w:pPr>
    </w:lvl>
    <w:lvl w:ilvl="8" w:tplc="FFFFFFFF" w:tentative="1">
      <w:start w:val="1"/>
      <w:numFmt w:val="lowerRoman"/>
      <w:lvlText w:val="%9."/>
      <w:lvlJc w:val="right"/>
      <w:pPr>
        <w:ind w:left="7113" w:hanging="180"/>
      </w:pPr>
    </w:lvl>
  </w:abstractNum>
  <w:abstractNum w:abstractNumId="61">
    <w:nsid w:val="4BDC00E4"/>
    <w:multiLevelType w:val="hybridMultilevel"/>
    <w:tmpl w:val="D728AE86"/>
    <w:lvl w:ilvl="0" w:tplc="FFFFFFFF">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4BE97AC6"/>
    <w:multiLevelType w:val="hybridMultilevel"/>
    <w:tmpl w:val="B4965B4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3">
    <w:nsid w:val="4C44116A"/>
    <w:multiLevelType w:val="hybridMultilevel"/>
    <w:tmpl w:val="ABBA7200"/>
    <w:lvl w:ilvl="0" w:tplc="900CB8D6">
      <w:start w:val="1"/>
      <w:numFmt w:val="bullet"/>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4">
    <w:nsid w:val="4C7A2B90"/>
    <w:multiLevelType w:val="hybridMultilevel"/>
    <w:tmpl w:val="612C6F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4ED33BA3"/>
    <w:multiLevelType w:val="hybridMultilevel"/>
    <w:tmpl w:val="F1BAFC0C"/>
    <w:lvl w:ilvl="0" w:tplc="94B21D12">
      <w:start w:val="1"/>
      <w:numFmt w:val="bullet"/>
      <w:lvlText w:val=""/>
      <w:lvlJc w:val="left"/>
      <w:pPr>
        <w:ind w:left="1429" w:hanging="360"/>
      </w:pPr>
      <w:rPr>
        <w:rFonts w:ascii="Wingdings" w:hAnsi="Wingdings" w:hint="default"/>
        <w:color w:val="auto"/>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6">
    <w:nsid w:val="517A0E7E"/>
    <w:multiLevelType w:val="multilevel"/>
    <w:tmpl w:val="84F07196"/>
    <w:lvl w:ilvl="0">
      <w:start w:val="1"/>
      <w:numFmt w:val="decimal"/>
      <w:lvlText w:val="%1."/>
      <w:lvlJc w:val="left"/>
      <w:pPr>
        <w:ind w:left="360" w:hanging="360"/>
      </w:pPr>
      <w:rPr>
        <w:rFonts w:hint="default"/>
      </w:rPr>
    </w:lvl>
    <w:lvl w:ilvl="1">
      <w:start w:val="1"/>
      <w:numFmt w:val="bullet"/>
      <w:lvlText w:val=""/>
      <w:lvlJc w:val="left"/>
      <w:pPr>
        <w:tabs>
          <w:tab w:val="num" w:pos="643"/>
        </w:tabs>
        <w:ind w:left="76" w:firstLine="284"/>
      </w:pPr>
      <w:rPr>
        <w:rFonts w:ascii="Symbol" w:hAnsi="Symbol" w:hint="default"/>
      </w:rPr>
    </w:lvl>
    <w:lvl w:ilvl="2">
      <w:start w:val="1"/>
      <w:numFmt w:val="decimal"/>
      <w:lvlText w:val="%1.%2.%3."/>
      <w:lvlJc w:val="left"/>
      <w:pPr>
        <w:ind w:left="1224" w:hanging="504"/>
      </w:pPr>
      <w:rPr>
        <w:rFonts w:hint="default"/>
      </w:rPr>
    </w:lvl>
    <w:lvl w:ilvl="3">
      <w:start w:val="1"/>
      <w:numFmt w:val="bullet"/>
      <w:lvlText w:val="-"/>
      <w:lvlJc w:val="left"/>
      <w:pPr>
        <w:ind w:left="1728" w:hanging="648"/>
      </w:pPr>
      <w:rPr>
        <w:rFonts w:ascii="Times New Roman" w:hAnsi="Times New Roman" w:cs="Times New Roman"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nsid w:val="51EB78AF"/>
    <w:multiLevelType w:val="hybridMultilevel"/>
    <w:tmpl w:val="F90CFF6C"/>
    <w:lvl w:ilvl="0" w:tplc="0AF819BE">
      <w:start w:val="100"/>
      <w:numFmt w:val="bullet"/>
      <w:pStyle w:val="10"/>
      <w:lvlText w:val="-"/>
      <w:lvlJc w:val="left"/>
      <w:pPr>
        <w:tabs>
          <w:tab w:val="num" w:pos="1200"/>
        </w:tabs>
        <w:ind w:left="1200" w:hanging="360"/>
      </w:pPr>
      <w:rPr>
        <w:rFonts w:ascii="Times New Roman" w:eastAsia="Times New Roman" w:hAnsi="Times New Roman" w:hint="default"/>
      </w:rPr>
    </w:lvl>
    <w:lvl w:ilvl="1" w:tplc="04190003" w:tentative="1">
      <w:start w:val="1"/>
      <w:numFmt w:val="bullet"/>
      <w:lvlText w:val="o"/>
      <w:lvlJc w:val="left"/>
      <w:pPr>
        <w:tabs>
          <w:tab w:val="num" w:pos="1920"/>
        </w:tabs>
        <w:ind w:left="1920" w:hanging="360"/>
      </w:pPr>
      <w:rPr>
        <w:rFonts w:ascii="Courier New" w:hAnsi="Courier New" w:hint="default"/>
      </w:rPr>
    </w:lvl>
    <w:lvl w:ilvl="2" w:tplc="04190005" w:tentative="1">
      <w:start w:val="1"/>
      <w:numFmt w:val="bullet"/>
      <w:lvlText w:val=""/>
      <w:lvlJc w:val="left"/>
      <w:pPr>
        <w:tabs>
          <w:tab w:val="num" w:pos="2640"/>
        </w:tabs>
        <w:ind w:left="2640" w:hanging="360"/>
      </w:pPr>
      <w:rPr>
        <w:rFonts w:ascii="Wingdings" w:hAnsi="Wingdings" w:hint="default"/>
      </w:rPr>
    </w:lvl>
    <w:lvl w:ilvl="3" w:tplc="04190001" w:tentative="1">
      <w:start w:val="1"/>
      <w:numFmt w:val="bullet"/>
      <w:lvlText w:val=""/>
      <w:lvlJc w:val="left"/>
      <w:pPr>
        <w:tabs>
          <w:tab w:val="num" w:pos="3360"/>
        </w:tabs>
        <w:ind w:left="3360" w:hanging="360"/>
      </w:pPr>
      <w:rPr>
        <w:rFonts w:ascii="Symbol" w:hAnsi="Symbol" w:hint="default"/>
      </w:rPr>
    </w:lvl>
    <w:lvl w:ilvl="4" w:tplc="04190003" w:tentative="1">
      <w:start w:val="1"/>
      <w:numFmt w:val="bullet"/>
      <w:lvlText w:val="o"/>
      <w:lvlJc w:val="left"/>
      <w:pPr>
        <w:tabs>
          <w:tab w:val="num" w:pos="4080"/>
        </w:tabs>
        <w:ind w:left="4080" w:hanging="360"/>
      </w:pPr>
      <w:rPr>
        <w:rFonts w:ascii="Courier New" w:hAnsi="Courier New" w:hint="default"/>
      </w:rPr>
    </w:lvl>
    <w:lvl w:ilvl="5" w:tplc="04190005" w:tentative="1">
      <w:start w:val="1"/>
      <w:numFmt w:val="bullet"/>
      <w:lvlText w:val=""/>
      <w:lvlJc w:val="left"/>
      <w:pPr>
        <w:tabs>
          <w:tab w:val="num" w:pos="4800"/>
        </w:tabs>
        <w:ind w:left="4800" w:hanging="360"/>
      </w:pPr>
      <w:rPr>
        <w:rFonts w:ascii="Wingdings" w:hAnsi="Wingdings" w:hint="default"/>
      </w:rPr>
    </w:lvl>
    <w:lvl w:ilvl="6" w:tplc="04190001" w:tentative="1">
      <w:start w:val="1"/>
      <w:numFmt w:val="bullet"/>
      <w:lvlText w:val=""/>
      <w:lvlJc w:val="left"/>
      <w:pPr>
        <w:tabs>
          <w:tab w:val="num" w:pos="5520"/>
        </w:tabs>
        <w:ind w:left="5520" w:hanging="360"/>
      </w:pPr>
      <w:rPr>
        <w:rFonts w:ascii="Symbol" w:hAnsi="Symbol" w:hint="default"/>
      </w:rPr>
    </w:lvl>
    <w:lvl w:ilvl="7" w:tplc="04190003" w:tentative="1">
      <w:start w:val="1"/>
      <w:numFmt w:val="bullet"/>
      <w:lvlText w:val="o"/>
      <w:lvlJc w:val="left"/>
      <w:pPr>
        <w:tabs>
          <w:tab w:val="num" w:pos="6240"/>
        </w:tabs>
        <w:ind w:left="6240" w:hanging="360"/>
      </w:pPr>
      <w:rPr>
        <w:rFonts w:ascii="Courier New" w:hAnsi="Courier New" w:hint="default"/>
      </w:rPr>
    </w:lvl>
    <w:lvl w:ilvl="8" w:tplc="04190005" w:tentative="1">
      <w:start w:val="1"/>
      <w:numFmt w:val="bullet"/>
      <w:lvlText w:val=""/>
      <w:lvlJc w:val="left"/>
      <w:pPr>
        <w:tabs>
          <w:tab w:val="num" w:pos="6960"/>
        </w:tabs>
        <w:ind w:left="6960" w:hanging="360"/>
      </w:pPr>
      <w:rPr>
        <w:rFonts w:ascii="Wingdings" w:hAnsi="Wingdings" w:hint="default"/>
      </w:rPr>
    </w:lvl>
  </w:abstractNum>
  <w:abstractNum w:abstractNumId="68">
    <w:nsid w:val="52B07DAB"/>
    <w:multiLevelType w:val="hybridMultilevel"/>
    <w:tmpl w:val="A12A601E"/>
    <w:lvl w:ilvl="0" w:tplc="94B21D12">
      <w:start w:val="1"/>
      <w:numFmt w:val="bullet"/>
      <w:lvlText w:val=""/>
      <w:lvlJc w:val="left"/>
      <w:pPr>
        <w:ind w:left="1428" w:hanging="360"/>
      </w:pPr>
      <w:rPr>
        <w:rFonts w:ascii="Wingdings" w:hAnsi="Wingdings"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9">
    <w:nsid w:val="52E31E94"/>
    <w:multiLevelType w:val="multilevel"/>
    <w:tmpl w:val="81423D04"/>
    <w:lvl w:ilvl="0">
      <w:start w:val="1"/>
      <w:numFmt w:val="decimal"/>
      <w:lvlText w:val="%1."/>
      <w:lvlJc w:val="left"/>
      <w:pPr>
        <w:tabs>
          <w:tab w:val="num" w:pos="1069"/>
        </w:tabs>
        <w:ind w:left="1069" w:hanging="360"/>
      </w:pPr>
    </w:lvl>
    <w:lvl w:ilvl="1">
      <w:start w:val="1"/>
      <w:numFmt w:val="decimal"/>
      <w:isLgl/>
      <w:lvlText w:val="%1.%2."/>
      <w:lvlJc w:val="left"/>
      <w:pPr>
        <w:tabs>
          <w:tab w:val="num" w:pos="1429"/>
        </w:tabs>
        <w:ind w:left="1429" w:hanging="720"/>
      </w:pPr>
    </w:lvl>
    <w:lvl w:ilvl="2">
      <w:start w:val="1"/>
      <w:numFmt w:val="decimal"/>
      <w:isLgl/>
      <w:lvlText w:val="%1.%2.%3."/>
      <w:lvlJc w:val="left"/>
      <w:pPr>
        <w:tabs>
          <w:tab w:val="num" w:pos="1429"/>
        </w:tabs>
        <w:ind w:left="1429" w:hanging="720"/>
      </w:pPr>
    </w:lvl>
    <w:lvl w:ilvl="3">
      <w:start w:val="1"/>
      <w:numFmt w:val="decimal"/>
      <w:isLgl/>
      <w:lvlText w:val="%1.%2.%3.%4."/>
      <w:lvlJc w:val="left"/>
      <w:pPr>
        <w:tabs>
          <w:tab w:val="num" w:pos="1789"/>
        </w:tabs>
        <w:ind w:left="1789" w:hanging="1080"/>
      </w:pPr>
    </w:lvl>
    <w:lvl w:ilvl="4">
      <w:start w:val="1"/>
      <w:numFmt w:val="decimal"/>
      <w:isLgl/>
      <w:lvlText w:val="%1.%2.%3.%4.%5."/>
      <w:lvlJc w:val="left"/>
      <w:pPr>
        <w:tabs>
          <w:tab w:val="num" w:pos="1789"/>
        </w:tabs>
        <w:ind w:left="1789" w:hanging="1080"/>
      </w:pPr>
    </w:lvl>
    <w:lvl w:ilvl="5">
      <w:start w:val="1"/>
      <w:numFmt w:val="decimal"/>
      <w:isLgl/>
      <w:lvlText w:val="%1.%2.%3.%4.%5.%6."/>
      <w:lvlJc w:val="left"/>
      <w:pPr>
        <w:tabs>
          <w:tab w:val="num" w:pos="2149"/>
        </w:tabs>
        <w:ind w:left="2149" w:hanging="1440"/>
      </w:pPr>
    </w:lvl>
    <w:lvl w:ilvl="6">
      <w:start w:val="1"/>
      <w:numFmt w:val="decimal"/>
      <w:isLgl/>
      <w:lvlText w:val="%1.%2.%3.%4.%5.%6.%7."/>
      <w:lvlJc w:val="left"/>
      <w:pPr>
        <w:tabs>
          <w:tab w:val="num" w:pos="2509"/>
        </w:tabs>
        <w:ind w:left="2509" w:hanging="1800"/>
      </w:pPr>
    </w:lvl>
    <w:lvl w:ilvl="7">
      <w:start w:val="1"/>
      <w:numFmt w:val="decimal"/>
      <w:isLgl/>
      <w:lvlText w:val="%1.%2.%3.%4.%5.%6.%7.%8."/>
      <w:lvlJc w:val="left"/>
      <w:pPr>
        <w:tabs>
          <w:tab w:val="num" w:pos="2509"/>
        </w:tabs>
        <w:ind w:left="2509" w:hanging="1800"/>
      </w:pPr>
    </w:lvl>
    <w:lvl w:ilvl="8">
      <w:start w:val="1"/>
      <w:numFmt w:val="decimal"/>
      <w:isLgl/>
      <w:lvlText w:val="%1.%2.%3.%4.%5.%6.%7.%8.%9."/>
      <w:lvlJc w:val="left"/>
      <w:pPr>
        <w:tabs>
          <w:tab w:val="num" w:pos="2869"/>
        </w:tabs>
        <w:ind w:left="2869" w:hanging="2160"/>
      </w:pPr>
    </w:lvl>
  </w:abstractNum>
  <w:abstractNum w:abstractNumId="70">
    <w:nsid w:val="534D746F"/>
    <w:multiLevelType w:val="hybridMultilevel"/>
    <w:tmpl w:val="3A0AEEB0"/>
    <w:lvl w:ilvl="0" w:tplc="83F24470">
      <w:start w:val="1"/>
      <w:numFmt w:val="bullet"/>
      <w:lvlText w:val=""/>
      <w:lvlJc w:val="left"/>
      <w:pPr>
        <w:ind w:left="1117" w:hanging="360"/>
      </w:pPr>
      <w:rPr>
        <w:rFonts w:ascii="Symbol" w:hAnsi="Symbol" w:hint="default"/>
      </w:rPr>
    </w:lvl>
    <w:lvl w:ilvl="1" w:tplc="04190003" w:tentative="1">
      <w:start w:val="1"/>
      <w:numFmt w:val="bullet"/>
      <w:lvlText w:val="o"/>
      <w:lvlJc w:val="left"/>
      <w:pPr>
        <w:ind w:left="1837" w:hanging="360"/>
      </w:pPr>
      <w:rPr>
        <w:rFonts w:ascii="Courier New" w:hAnsi="Courier New" w:cs="Courier New" w:hint="default"/>
      </w:rPr>
    </w:lvl>
    <w:lvl w:ilvl="2" w:tplc="04190005" w:tentative="1">
      <w:start w:val="1"/>
      <w:numFmt w:val="bullet"/>
      <w:lvlText w:val=""/>
      <w:lvlJc w:val="left"/>
      <w:pPr>
        <w:ind w:left="2557" w:hanging="360"/>
      </w:pPr>
      <w:rPr>
        <w:rFonts w:ascii="Wingdings" w:hAnsi="Wingdings" w:hint="default"/>
      </w:rPr>
    </w:lvl>
    <w:lvl w:ilvl="3" w:tplc="04190001" w:tentative="1">
      <w:start w:val="1"/>
      <w:numFmt w:val="bullet"/>
      <w:lvlText w:val=""/>
      <w:lvlJc w:val="left"/>
      <w:pPr>
        <w:ind w:left="3277" w:hanging="360"/>
      </w:pPr>
      <w:rPr>
        <w:rFonts w:ascii="Symbol" w:hAnsi="Symbol" w:hint="default"/>
      </w:rPr>
    </w:lvl>
    <w:lvl w:ilvl="4" w:tplc="04190003" w:tentative="1">
      <w:start w:val="1"/>
      <w:numFmt w:val="bullet"/>
      <w:lvlText w:val="o"/>
      <w:lvlJc w:val="left"/>
      <w:pPr>
        <w:ind w:left="3997" w:hanging="360"/>
      </w:pPr>
      <w:rPr>
        <w:rFonts w:ascii="Courier New" w:hAnsi="Courier New" w:cs="Courier New" w:hint="default"/>
      </w:rPr>
    </w:lvl>
    <w:lvl w:ilvl="5" w:tplc="04190005" w:tentative="1">
      <w:start w:val="1"/>
      <w:numFmt w:val="bullet"/>
      <w:lvlText w:val=""/>
      <w:lvlJc w:val="left"/>
      <w:pPr>
        <w:ind w:left="4717" w:hanging="360"/>
      </w:pPr>
      <w:rPr>
        <w:rFonts w:ascii="Wingdings" w:hAnsi="Wingdings" w:hint="default"/>
      </w:rPr>
    </w:lvl>
    <w:lvl w:ilvl="6" w:tplc="04190001" w:tentative="1">
      <w:start w:val="1"/>
      <w:numFmt w:val="bullet"/>
      <w:lvlText w:val=""/>
      <w:lvlJc w:val="left"/>
      <w:pPr>
        <w:ind w:left="5437" w:hanging="360"/>
      </w:pPr>
      <w:rPr>
        <w:rFonts w:ascii="Symbol" w:hAnsi="Symbol" w:hint="default"/>
      </w:rPr>
    </w:lvl>
    <w:lvl w:ilvl="7" w:tplc="04190003" w:tentative="1">
      <w:start w:val="1"/>
      <w:numFmt w:val="bullet"/>
      <w:lvlText w:val="o"/>
      <w:lvlJc w:val="left"/>
      <w:pPr>
        <w:ind w:left="6157" w:hanging="360"/>
      </w:pPr>
      <w:rPr>
        <w:rFonts w:ascii="Courier New" w:hAnsi="Courier New" w:cs="Courier New" w:hint="default"/>
      </w:rPr>
    </w:lvl>
    <w:lvl w:ilvl="8" w:tplc="04190005" w:tentative="1">
      <w:start w:val="1"/>
      <w:numFmt w:val="bullet"/>
      <w:lvlText w:val=""/>
      <w:lvlJc w:val="left"/>
      <w:pPr>
        <w:ind w:left="6877" w:hanging="360"/>
      </w:pPr>
      <w:rPr>
        <w:rFonts w:ascii="Wingdings" w:hAnsi="Wingdings" w:hint="default"/>
      </w:rPr>
    </w:lvl>
  </w:abstractNum>
  <w:abstractNum w:abstractNumId="71">
    <w:nsid w:val="53940AFE"/>
    <w:multiLevelType w:val="hybridMultilevel"/>
    <w:tmpl w:val="C9F0B332"/>
    <w:lvl w:ilvl="0" w:tplc="2526A420">
      <w:start w:val="1"/>
      <w:numFmt w:val="decimal"/>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72">
    <w:nsid w:val="54033D58"/>
    <w:multiLevelType w:val="hybridMultilevel"/>
    <w:tmpl w:val="0FAA6CC0"/>
    <w:lvl w:ilvl="0" w:tplc="01B0FC72">
      <w:start w:val="1"/>
      <w:numFmt w:val="bullet"/>
      <w:lvlText w:val="-"/>
      <w:lvlJc w:val="left"/>
      <w:pPr>
        <w:ind w:left="1429" w:hanging="360"/>
      </w:pPr>
      <w:rPr>
        <w:rFonts w:ascii="Sylfaen" w:hAnsi="Sylfae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nsid w:val="573E3E6A"/>
    <w:multiLevelType w:val="multilevel"/>
    <w:tmpl w:val="79DC5A24"/>
    <w:lvl w:ilvl="0">
      <w:start w:val="1"/>
      <w:numFmt w:val="decimal"/>
      <w:lvlText w:val="%1."/>
      <w:lvlJc w:val="left"/>
      <w:pPr>
        <w:ind w:left="1211" w:hanging="360"/>
      </w:pPr>
      <w:rPr>
        <w:rFonts w:hint="default"/>
      </w:rPr>
    </w:lvl>
    <w:lvl w:ilvl="1">
      <w:start w:val="9"/>
      <w:numFmt w:val="decimal"/>
      <w:isLgl/>
      <w:lvlText w:val="%1.%2."/>
      <w:lvlJc w:val="left"/>
      <w:pPr>
        <w:ind w:left="1571" w:hanging="540"/>
      </w:pPr>
      <w:rPr>
        <w:rFonts w:hint="default"/>
      </w:rPr>
    </w:lvl>
    <w:lvl w:ilvl="2">
      <w:start w:val="4"/>
      <w:numFmt w:val="decimal"/>
      <w:isLgl/>
      <w:lvlText w:val="%1.%2.%3."/>
      <w:lvlJc w:val="left"/>
      <w:pPr>
        <w:ind w:left="1931" w:hanging="720"/>
      </w:pPr>
      <w:rPr>
        <w:rFonts w:hint="default"/>
      </w:rPr>
    </w:lvl>
    <w:lvl w:ilvl="3">
      <w:start w:val="1"/>
      <w:numFmt w:val="decimal"/>
      <w:isLgl/>
      <w:lvlText w:val="%1.%2.%3.%4."/>
      <w:lvlJc w:val="left"/>
      <w:pPr>
        <w:ind w:left="2111" w:hanging="720"/>
      </w:pPr>
      <w:rPr>
        <w:rFonts w:hint="default"/>
      </w:rPr>
    </w:lvl>
    <w:lvl w:ilvl="4">
      <w:start w:val="1"/>
      <w:numFmt w:val="decimal"/>
      <w:isLgl/>
      <w:lvlText w:val="%1.%2.%3.%4.%5."/>
      <w:lvlJc w:val="left"/>
      <w:pPr>
        <w:ind w:left="2651" w:hanging="1080"/>
      </w:pPr>
      <w:rPr>
        <w:rFonts w:hint="default"/>
      </w:rPr>
    </w:lvl>
    <w:lvl w:ilvl="5">
      <w:start w:val="1"/>
      <w:numFmt w:val="decimal"/>
      <w:isLgl/>
      <w:lvlText w:val="%1.%2.%3.%4.%5.%6."/>
      <w:lvlJc w:val="left"/>
      <w:pPr>
        <w:ind w:left="2831" w:hanging="1080"/>
      </w:pPr>
      <w:rPr>
        <w:rFonts w:hint="default"/>
      </w:rPr>
    </w:lvl>
    <w:lvl w:ilvl="6">
      <w:start w:val="1"/>
      <w:numFmt w:val="decimal"/>
      <w:isLgl/>
      <w:lvlText w:val="%1.%2.%3.%4.%5.%6.%7."/>
      <w:lvlJc w:val="left"/>
      <w:pPr>
        <w:ind w:left="3371" w:hanging="1440"/>
      </w:pPr>
      <w:rPr>
        <w:rFonts w:hint="default"/>
      </w:rPr>
    </w:lvl>
    <w:lvl w:ilvl="7">
      <w:start w:val="1"/>
      <w:numFmt w:val="decimal"/>
      <w:isLgl/>
      <w:lvlText w:val="%1.%2.%3.%4.%5.%6.%7.%8."/>
      <w:lvlJc w:val="left"/>
      <w:pPr>
        <w:ind w:left="3551" w:hanging="1440"/>
      </w:pPr>
      <w:rPr>
        <w:rFonts w:hint="default"/>
      </w:rPr>
    </w:lvl>
    <w:lvl w:ilvl="8">
      <w:start w:val="1"/>
      <w:numFmt w:val="decimal"/>
      <w:isLgl/>
      <w:lvlText w:val="%1.%2.%3.%4.%5.%6.%7.%8.%9."/>
      <w:lvlJc w:val="left"/>
      <w:pPr>
        <w:ind w:left="4091" w:hanging="1800"/>
      </w:pPr>
      <w:rPr>
        <w:rFonts w:hint="default"/>
      </w:rPr>
    </w:lvl>
  </w:abstractNum>
  <w:abstractNum w:abstractNumId="74">
    <w:nsid w:val="582001CD"/>
    <w:multiLevelType w:val="hybridMultilevel"/>
    <w:tmpl w:val="A2504F1A"/>
    <w:lvl w:ilvl="0" w:tplc="34AAE90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5">
    <w:nsid w:val="59E2755B"/>
    <w:multiLevelType w:val="hybridMultilevel"/>
    <w:tmpl w:val="1512B9A8"/>
    <w:lvl w:ilvl="0" w:tplc="D774F426">
      <w:start w:val="1"/>
      <w:numFmt w:val="bullet"/>
      <w:lvlText w:val=""/>
      <w:lvlJc w:val="left"/>
      <w:pPr>
        <w:ind w:left="1500" w:hanging="360"/>
      </w:pPr>
      <w:rPr>
        <w:rFonts w:ascii="Symbol" w:hAnsi="Symbol" w:hint="default"/>
        <w:sz w:val="28"/>
      </w:rPr>
    </w:lvl>
    <w:lvl w:ilvl="1" w:tplc="04190003">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76">
    <w:nsid w:val="59E60585"/>
    <w:multiLevelType w:val="hybridMultilevel"/>
    <w:tmpl w:val="9006BE28"/>
    <w:lvl w:ilvl="0" w:tplc="F31AD324">
      <w:start w:val="1"/>
      <w:numFmt w:val="bullet"/>
      <w:lvlText w:val=""/>
      <w:lvlJc w:val="left"/>
      <w:pPr>
        <w:tabs>
          <w:tab w:val="num" w:pos="3346"/>
        </w:tabs>
        <w:ind w:left="3346" w:hanging="360"/>
      </w:pPr>
      <w:rPr>
        <w:rFonts w:ascii="Symbol" w:hAnsi="Symbol" w:hint="default"/>
        <w:color w:val="auto"/>
      </w:rPr>
    </w:lvl>
    <w:lvl w:ilvl="1" w:tplc="B2A28F16">
      <w:start w:val="1"/>
      <w:numFmt w:val="bullet"/>
      <w:pStyle w:val="11"/>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start w:val="1"/>
      <w:numFmt w:val="bullet"/>
      <w:lvlText w:val=""/>
      <w:lvlJc w:val="left"/>
      <w:pPr>
        <w:tabs>
          <w:tab w:val="num" w:pos="3589"/>
        </w:tabs>
        <w:ind w:left="3589" w:hanging="360"/>
      </w:pPr>
      <w:rPr>
        <w:rFonts w:ascii="Symbol" w:hAnsi="Symbol" w:hint="default"/>
      </w:rPr>
    </w:lvl>
    <w:lvl w:ilvl="4" w:tplc="04190019">
      <w:start w:val="1"/>
      <w:numFmt w:val="bullet"/>
      <w:lvlText w:val="o"/>
      <w:lvlJc w:val="left"/>
      <w:pPr>
        <w:tabs>
          <w:tab w:val="num" w:pos="4309"/>
        </w:tabs>
        <w:ind w:left="4309" w:hanging="360"/>
      </w:pPr>
      <w:rPr>
        <w:rFonts w:ascii="Courier New" w:hAnsi="Courier New" w:hint="default"/>
      </w:rPr>
    </w:lvl>
    <w:lvl w:ilvl="5" w:tplc="0419001B">
      <w:start w:val="1"/>
      <w:numFmt w:val="bullet"/>
      <w:lvlText w:val=""/>
      <w:lvlJc w:val="left"/>
      <w:pPr>
        <w:tabs>
          <w:tab w:val="num" w:pos="5029"/>
        </w:tabs>
        <w:ind w:left="5029" w:hanging="360"/>
      </w:pPr>
      <w:rPr>
        <w:rFonts w:ascii="Wingdings" w:hAnsi="Wingdings" w:hint="default"/>
      </w:rPr>
    </w:lvl>
    <w:lvl w:ilvl="6" w:tplc="0419000F">
      <w:start w:val="1"/>
      <w:numFmt w:val="bullet"/>
      <w:lvlText w:val=""/>
      <w:lvlJc w:val="left"/>
      <w:pPr>
        <w:tabs>
          <w:tab w:val="num" w:pos="5749"/>
        </w:tabs>
        <w:ind w:left="5749" w:hanging="360"/>
      </w:pPr>
      <w:rPr>
        <w:rFonts w:ascii="Symbol" w:hAnsi="Symbol" w:hint="default"/>
      </w:rPr>
    </w:lvl>
    <w:lvl w:ilvl="7" w:tplc="04190019">
      <w:start w:val="1"/>
      <w:numFmt w:val="bullet"/>
      <w:lvlText w:val="o"/>
      <w:lvlJc w:val="left"/>
      <w:pPr>
        <w:tabs>
          <w:tab w:val="num" w:pos="6469"/>
        </w:tabs>
        <w:ind w:left="6469" w:hanging="360"/>
      </w:pPr>
      <w:rPr>
        <w:rFonts w:ascii="Courier New" w:hAnsi="Courier New" w:hint="default"/>
      </w:rPr>
    </w:lvl>
    <w:lvl w:ilvl="8" w:tplc="0419001B">
      <w:start w:val="1"/>
      <w:numFmt w:val="bullet"/>
      <w:lvlText w:val=""/>
      <w:lvlJc w:val="left"/>
      <w:pPr>
        <w:tabs>
          <w:tab w:val="num" w:pos="7189"/>
        </w:tabs>
        <w:ind w:left="7189" w:hanging="360"/>
      </w:pPr>
      <w:rPr>
        <w:rFonts w:ascii="Wingdings" w:hAnsi="Wingdings" w:hint="default"/>
      </w:rPr>
    </w:lvl>
  </w:abstractNum>
  <w:abstractNum w:abstractNumId="77">
    <w:nsid w:val="5C0B62CD"/>
    <w:multiLevelType w:val="hybridMultilevel"/>
    <w:tmpl w:val="553C65A8"/>
    <w:lvl w:ilvl="0" w:tplc="0419000F">
      <w:start w:val="11"/>
      <w:numFmt w:val="decimal"/>
      <w:lvlText w:val="%1."/>
      <w:lvlJc w:val="left"/>
      <w:pPr>
        <w:tabs>
          <w:tab w:val="num" w:pos="1068"/>
        </w:tabs>
        <w:ind w:left="1068" w:hanging="360"/>
      </w:pPr>
      <w:rPr>
        <w:rFonts w:hint="default"/>
      </w:rPr>
    </w:lvl>
    <w:lvl w:ilvl="1" w:tplc="0419000F"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78">
    <w:nsid w:val="6147359C"/>
    <w:multiLevelType w:val="hybridMultilevel"/>
    <w:tmpl w:val="B85A020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9">
    <w:nsid w:val="671C73EA"/>
    <w:multiLevelType w:val="hybridMultilevel"/>
    <w:tmpl w:val="77EAED66"/>
    <w:lvl w:ilvl="0" w:tplc="FFFFFFFF">
      <w:numFmt w:val="bullet"/>
      <w:lvlText w:val="-"/>
      <w:lvlJc w:val="left"/>
      <w:pPr>
        <w:ind w:left="7307"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nsid w:val="6B8F23A4"/>
    <w:multiLevelType w:val="singleLevel"/>
    <w:tmpl w:val="BC0E053E"/>
    <w:lvl w:ilvl="0">
      <w:start w:val="1"/>
      <w:numFmt w:val="bullet"/>
      <w:lvlText w:val=""/>
      <w:lvlJc w:val="left"/>
      <w:pPr>
        <w:tabs>
          <w:tab w:val="num" w:pos="360"/>
        </w:tabs>
        <w:ind w:left="360" w:hanging="360"/>
      </w:pPr>
      <w:rPr>
        <w:rFonts w:ascii="Symbol" w:hAnsi="Symbol" w:cs="Symbol" w:hint="default"/>
      </w:rPr>
    </w:lvl>
  </w:abstractNum>
  <w:abstractNum w:abstractNumId="81">
    <w:nsid w:val="6C5D040C"/>
    <w:multiLevelType w:val="hybridMultilevel"/>
    <w:tmpl w:val="B85A020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2">
    <w:nsid w:val="6F7B1132"/>
    <w:multiLevelType w:val="multilevel"/>
    <w:tmpl w:val="ACB66CD0"/>
    <w:lvl w:ilvl="0">
      <w:start w:val="2"/>
      <w:numFmt w:val="decimal"/>
      <w:lvlText w:val="%1"/>
      <w:lvlJc w:val="left"/>
      <w:pPr>
        <w:ind w:left="480" w:hanging="480"/>
      </w:pPr>
      <w:rPr>
        <w:rFonts w:hint="default"/>
      </w:rPr>
    </w:lvl>
    <w:lvl w:ilvl="1">
      <w:start w:val="9"/>
      <w:numFmt w:val="decimal"/>
      <w:lvlText w:val="%1.%2"/>
      <w:lvlJc w:val="left"/>
      <w:pPr>
        <w:ind w:left="1265" w:hanging="480"/>
      </w:pPr>
      <w:rPr>
        <w:rFonts w:hint="default"/>
      </w:rPr>
    </w:lvl>
    <w:lvl w:ilvl="2">
      <w:start w:val="4"/>
      <w:numFmt w:val="decimal"/>
      <w:lvlText w:val="%1.%2.%3"/>
      <w:lvlJc w:val="left"/>
      <w:pPr>
        <w:ind w:left="2290" w:hanging="720"/>
      </w:pPr>
      <w:rPr>
        <w:rFonts w:hint="default"/>
      </w:rPr>
    </w:lvl>
    <w:lvl w:ilvl="3">
      <w:start w:val="1"/>
      <w:numFmt w:val="decimal"/>
      <w:lvlText w:val="%1.%2.%3.%4"/>
      <w:lvlJc w:val="left"/>
      <w:pPr>
        <w:ind w:left="3075" w:hanging="72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005" w:hanging="108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6935" w:hanging="1440"/>
      </w:pPr>
      <w:rPr>
        <w:rFonts w:hint="default"/>
      </w:rPr>
    </w:lvl>
    <w:lvl w:ilvl="8">
      <w:start w:val="1"/>
      <w:numFmt w:val="decimal"/>
      <w:lvlText w:val="%1.%2.%3.%4.%5.%6.%7.%8.%9"/>
      <w:lvlJc w:val="left"/>
      <w:pPr>
        <w:ind w:left="8080" w:hanging="1800"/>
      </w:pPr>
      <w:rPr>
        <w:rFonts w:hint="default"/>
      </w:rPr>
    </w:lvl>
  </w:abstractNum>
  <w:abstractNum w:abstractNumId="83">
    <w:nsid w:val="70BB153D"/>
    <w:multiLevelType w:val="hybridMultilevel"/>
    <w:tmpl w:val="FB1045E4"/>
    <w:lvl w:ilvl="0" w:tplc="94B21D12">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4">
    <w:nsid w:val="713B3B8C"/>
    <w:multiLevelType w:val="hybridMultilevel"/>
    <w:tmpl w:val="83FE1750"/>
    <w:lvl w:ilvl="0" w:tplc="FE3E3612">
      <w:numFmt w:val="bullet"/>
      <w:lvlText w:val="-"/>
      <w:lvlJc w:val="left"/>
      <w:pPr>
        <w:tabs>
          <w:tab w:val="num" w:pos="720"/>
        </w:tabs>
        <w:ind w:left="720" w:hanging="360"/>
      </w:pPr>
      <w:rPr>
        <w:rFonts w:ascii="Times New Roman" w:eastAsia="Times New Roman" w:hAnsi="Times New Roman" w:cs="Times New Roman"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5">
    <w:nsid w:val="74942260"/>
    <w:multiLevelType w:val="hybridMultilevel"/>
    <w:tmpl w:val="E64EE8C2"/>
    <w:lvl w:ilvl="0" w:tplc="DE9CB3F4">
      <w:numFmt w:val="none"/>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6">
    <w:nsid w:val="7915798E"/>
    <w:multiLevelType w:val="multilevel"/>
    <w:tmpl w:val="0DB402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79BE46BE"/>
    <w:multiLevelType w:val="hybridMultilevel"/>
    <w:tmpl w:val="D834E368"/>
    <w:lvl w:ilvl="0" w:tplc="94B21D12">
      <w:start w:val="1"/>
      <w:numFmt w:val="bullet"/>
      <w:lvlText w:val=""/>
      <w:lvlJc w:val="left"/>
      <w:pPr>
        <w:ind w:left="1429" w:hanging="360"/>
      </w:pPr>
      <w:rPr>
        <w:rFonts w:ascii="Wingdings" w:hAnsi="Wingdings"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8">
    <w:nsid w:val="7C732E38"/>
    <w:multiLevelType w:val="hybridMultilevel"/>
    <w:tmpl w:val="B6A43058"/>
    <w:lvl w:ilvl="0" w:tplc="04190001">
      <w:start w:val="1"/>
      <w:numFmt w:val="bullet"/>
      <w:pStyle w:val="3"/>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num w:numId="1">
    <w:abstractNumId w:val="70"/>
  </w:num>
  <w:num w:numId="2">
    <w:abstractNumId w:val="18"/>
  </w:num>
  <w:num w:numId="3">
    <w:abstractNumId w:val="80"/>
  </w:num>
  <w:num w:numId="4">
    <w:abstractNumId w:val="64"/>
  </w:num>
  <w:num w:numId="5">
    <w:abstractNumId w:val="75"/>
  </w:num>
  <w:num w:numId="6">
    <w:abstractNumId w:val="58"/>
  </w:num>
  <w:num w:numId="7">
    <w:abstractNumId w:val="50"/>
  </w:num>
  <w:num w:numId="8">
    <w:abstractNumId w:val="84"/>
  </w:num>
  <w:num w:numId="9">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4"/>
  </w:num>
  <w:num w:numId="11">
    <w:abstractNumId w:val="6"/>
  </w:num>
  <w:num w:numId="12">
    <w:abstractNumId w:val="13"/>
  </w:num>
  <w:num w:numId="13">
    <w:abstractNumId w:val="54"/>
  </w:num>
  <w:num w:numId="14">
    <w:abstractNumId w:val="19"/>
  </w:num>
  <w:num w:numId="15">
    <w:abstractNumId w:val="46"/>
  </w:num>
  <w:num w:numId="16">
    <w:abstractNumId w:val="36"/>
  </w:num>
  <w:num w:numId="17">
    <w:abstractNumId w:val="30"/>
  </w:num>
  <w:num w:numId="18">
    <w:abstractNumId w:val="77"/>
  </w:num>
  <w:num w:numId="19">
    <w:abstractNumId w:val="45"/>
  </w:num>
  <w:num w:numId="20">
    <w:abstractNumId w:val="7"/>
  </w:num>
  <w:num w:numId="21">
    <w:abstractNumId w:val="62"/>
  </w:num>
  <w:num w:numId="22">
    <w:abstractNumId w:val="15"/>
  </w:num>
  <w:num w:numId="23">
    <w:abstractNumId w:val="66"/>
  </w:num>
  <w:num w:numId="24">
    <w:abstractNumId w:val="27"/>
  </w:num>
  <w:num w:numId="25">
    <w:abstractNumId w:val="12"/>
  </w:num>
  <w:num w:numId="26">
    <w:abstractNumId w:val="63"/>
  </w:num>
  <w:num w:numId="27">
    <w:abstractNumId w:val="49"/>
  </w:num>
  <w:num w:numId="28">
    <w:abstractNumId w:val="57"/>
  </w:num>
  <w:num w:numId="29">
    <w:abstractNumId w:val="78"/>
  </w:num>
  <w:num w:numId="30">
    <w:abstractNumId w:val="28"/>
  </w:num>
  <w:num w:numId="31">
    <w:abstractNumId w:val="53"/>
  </w:num>
  <w:num w:numId="32">
    <w:abstractNumId w:val="4"/>
  </w:num>
  <w:num w:numId="33">
    <w:abstractNumId w:val="32"/>
  </w:num>
  <w:num w:numId="34">
    <w:abstractNumId w:val="25"/>
  </w:num>
  <w:num w:numId="35">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86"/>
  </w:num>
  <w:num w:numId="40">
    <w:abstractNumId w:val="5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8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5"/>
  </w:num>
  <w:num w:numId="44">
    <w:abstractNumId w:val="41"/>
  </w:num>
  <w:num w:numId="45">
    <w:abstractNumId w:val="29"/>
  </w:num>
  <w:num w:numId="46">
    <w:abstractNumId w:val="34"/>
  </w:num>
  <w:num w:numId="47">
    <w:abstractNumId w:val="83"/>
  </w:num>
  <w:num w:numId="48">
    <w:abstractNumId w:val="5"/>
  </w:num>
  <w:num w:numId="49">
    <w:abstractNumId w:val="31"/>
  </w:num>
  <w:num w:numId="50">
    <w:abstractNumId w:val="85"/>
  </w:num>
  <w:num w:numId="51">
    <w:abstractNumId w:val="40"/>
  </w:num>
  <w:num w:numId="52">
    <w:abstractNumId w:val="26"/>
  </w:num>
  <w:num w:numId="53">
    <w:abstractNumId w:val="10"/>
  </w:num>
  <w:num w:numId="54">
    <w:abstractNumId w:val="35"/>
  </w:num>
  <w:num w:numId="55">
    <w:abstractNumId w:val="59"/>
  </w:num>
  <w:num w:numId="56">
    <w:abstractNumId w:val="88"/>
  </w:num>
  <w:num w:numId="57">
    <w:abstractNumId w:val="47"/>
  </w:num>
  <w:num w:numId="58">
    <w:abstractNumId w:val="76"/>
  </w:num>
  <w:num w:numId="59">
    <w:abstractNumId w:val="55"/>
  </w:num>
  <w:num w:numId="60">
    <w:abstractNumId w:val="81"/>
  </w:num>
  <w:num w:numId="61">
    <w:abstractNumId w:val="67"/>
  </w:num>
  <w:num w:numId="62">
    <w:abstractNumId w:val="74"/>
  </w:num>
  <w:num w:numId="63">
    <w:abstractNumId w:val="42"/>
  </w:num>
  <w:num w:numId="64">
    <w:abstractNumId w:val="60"/>
  </w:num>
  <w:num w:numId="65">
    <w:abstractNumId w:val="82"/>
  </w:num>
  <w:num w:numId="66">
    <w:abstractNumId w:val="24"/>
  </w:num>
  <w:num w:numId="67">
    <w:abstractNumId w:val="17"/>
  </w:num>
  <w:num w:numId="68">
    <w:abstractNumId w:val="48"/>
  </w:num>
  <w:num w:numId="69">
    <w:abstractNumId w:val="22"/>
  </w:num>
  <w:num w:numId="70">
    <w:abstractNumId w:val="79"/>
  </w:num>
  <w:num w:numId="71">
    <w:abstractNumId w:val="61"/>
  </w:num>
  <w:num w:numId="72">
    <w:abstractNumId w:val="51"/>
  </w:num>
  <w:num w:numId="73">
    <w:abstractNumId w:val="23"/>
  </w:num>
  <w:num w:numId="74">
    <w:abstractNumId w:val="72"/>
  </w:num>
  <w:num w:numId="75">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73"/>
  </w:num>
  <w:num w:numId="77">
    <w:abstractNumId w:val="0"/>
  </w:num>
  <w:num w:numId="78">
    <w:abstractNumId w:val="33"/>
  </w:num>
  <w:num w:numId="79">
    <w:abstractNumId w:val="11"/>
  </w:num>
  <w:num w:numId="80">
    <w:abstractNumId w:val="43"/>
  </w:num>
  <w:num w:numId="81">
    <w:abstractNumId w:val="38"/>
  </w:num>
  <w:num w:numId="82">
    <w:abstractNumId w:val="9"/>
  </w:num>
  <w:num w:numId="83">
    <w:abstractNumId w:val="8"/>
  </w:num>
  <w:num w:numId="84">
    <w:abstractNumId w:val="20"/>
  </w:num>
  <w:num w:numId="85">
    <w:abstractNumId w:val="52"/>
  </w:num>
  <w:numIdMacAtCleanup w:val="8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embedSystemFonts/>
  <w:hideSpellingErrors/>
  <w:stylePaneFormatFilter w:val="3F01"/>
  <w:defaultTabStop w:val="709"/>
  <w:drawingGridHorizontalSpacing w:val="120"/>
  <w:displayHorizontalDrawingGridEvery w:val="2"/>
  <w:displayVerticalDrawingGridEvery w:val="2"/>
  <w:noPunctuationKerning/>
  <w:characterSpacingControl w:val="doNotCompress"/>
  <w:hdrShapeDefaults>
    <o:shapedefaults v:ext="edit" spidmax="12290"/>
    <o:shapelayout v:ext="edit">
      <o:idmap v:ext="edit" data="2"/>
    </o:shapelayout>
  </w:hdrShapeDefaults>
  <w:footnotePr>
    <w:footnote w:id="-1"/>
    <w:footnote w:id="0"/>
  </w:footnotePr>
  <w:endnotePr>
    <w:endnote w:id="-1"/>
    <w:endnote w:id="0"/>
  </w:endnotePr>
  <w:compat/>
  <w:rsids>
    <w:rsidRoot w:val="00624266"/>
    <w:rsid w:val="00000081"/>
    <w:rsid w:val="00000166"/>
    <w:rsid w:val="00000570"/>
    <w:rsid w:val="0000087C"/>
    <w:rsid w:val="00000A23"/>
    <w:rsid w:val="00000B28"/>
    <w:rsid w:val="00000D8F"/>
    <w:rsid w:val="000010EE"/>
    <w:rsid w:val="000012B9"/>
    <w:rsid w:val="00001719"/>
    <w:rsid w:val="00001758"/>
    <w:rsid w:val="00001846"/>
    <w:rsid w:val="00001B35"/>
    <w:rsid w:val="00001E0C"/>
    <w:rsid w:val="00001F56"/>
    <w:rsid w:val="0000229A"/>
    <w:rsid w:val="000023A2"/>
    <w:rsid w:val="000023E1"/>
    <w:rsid w:val="000026FF"/>
    <w:rsid w:val="00002891"/>
    <w:rsid w:val="00002895"/>
    <w:rsid w:val="0000292D"/>
    <w:rsid w:val="00002C70"/>
    <w:rsid w:val="0000308B"/>
    <w:rsid w:val="000030E2"/>
    <w:rsid w:val="000034A1"/>
    <w:rsid w:val="000035BC"/>
    <w:rsid w:val="000035C0"/>
    <w:rsid w:val="00003646"/>
    <w:rsid w:val="00003668"/>
    <w:rsid w:val="00003C4F"/>
    <w:rsid w:val="00003E3C"/>
    <w:rsid w:val="00004411"/>
    <w:rsid w:val="00004691"/>
    <w:rsid w:val="0000480E"/>
    <w:rsid w:val="00004852"/>
    <w:rsid w:val="0000488E"/>
    <w:rsid w:val="00004C68"/>
    <w:rsid w:val="00004C72"/>
    <w:rsid w:val="00004C8E"/>
    <w:rsid w:val="00004DA0"/>
    <w:rsid w:val="00004DDA"/>
    <w:rsid w:val="000050D9"/>
    <w:rsid w:val="000052B6"/>
    <w:rsid w:val="000055B9"/>
    <w:rsid w:val="000058BD"/>
    <w:rsid w:val="00005D62"/>
    <w:rsid w:val="00005E3F"/>
    <w:rsid w:val="00005E6B"/>
    <w:rsid w:val="0000614C"/>
    <w:rsid w:val="0000617A"/>
    <w:rsid w:val="0000633C"/>
    <w:rsid w:val="0000636C"/>
    <w:rsid w:val="00006911"/>
    <w:rsid w:val="00006ADA"/>
    <w:rsid w:val="00006CF9"/>
    <w:rsid w:val="00006F38"/>
    <w:rsid w:val="00006FFE"/>
    <w:rsid w:val="0000706D"/>
    <w:rsid w:val="00007357"/>
    <w:rsid w:val="0000742B"/>
    <w:rsid w:val="000074C5"/>
    <w:rsid w:val="00010078"/>
    <w:rsid w:val="00010259"/>
    <w:rsid w:val="000108C3"/>
    <w:rsid w:val="00010B31"/>
    <w:rsid w:val="00010F7A"/>
    <w:rsid w:val="000113A8"/>
    <w:rsid w:val="0001141D"/>
    <w:rsid w:val="00011477"/>
    <w:rsid w:val="000118D0"/>
    <w:rsid w:val="00011BEA"/>
    <w:rsid w:val="00011D66"/>
    <w:rsid w:val="00011DD6"/>
    <w:rsid w:val="00011F71"/>
    <w:rsid w:val="000121BA"/>
    <w:rsid w:val="0001267F"/>
    <w:rsid w:val="0001302C"/>
    <w:rsid w:val="0001303B"/>
    <w:rsid w:val="00013E49"/>
    <w:rsid w:val="0001401C"/>
    <w:rsid w:val="000140FB"/>
    <w:rsid w:val="00014687"/>
    <w:rsid w:val="0001489F"/>
    <w:rsid w:val="00014BA1"/>
    <w:rsid w:val="00015417"/>
    <w:rsid w:val="0001574C"/>
    <w:rsid w:val="00015835"/>
    <w:rsid w:val="00015AC0"/>
    <w:rsid w:val="000162D9"/>
    <w:rsid w:val="000163E0"/>
    <w:rsid w:val="00016513"/>
    <w:rsid w:val="00016830"/>
    <w:rsid w:val="00016D7B"/>
    <w:rsid w:val="000174F7"/>
    <w:rsid w:val="00017521"/>
    <w:rsid w:val="000175C9"/>
    <w:rsid w:val="000178B1"/>
    <w:rsid w:val="00017EAD"/>
    <w:rsid w:val="00017FC5"/>
    <w:rsid w:val="000206E8"/>
    <w:rsid w:val="00020879"/>
    <w:rsid w:val="00020A0F"/>
    <w:rsid w:val="00020B39"/>
    <w:rsid w:val="00020D74"/>
    <w:rsid w:val="00020F15"/>
    <w:rsid w:val="00021271"/>
    <w:rsid w:val="000216BD"/>
    <w:rsid w:val="000218E1"/>
    <w:rsid w:val="00021C41"/>
    <w:rsid w:val="00021D11"/>
    <w:rsid w:val="00021ED2"/>
    <w:rsid w:val="000220F2"/>
    <w:rsid w:val="0002233F"/>
    <w:rsid w:val="00022448"/>
    <w:rsid w:val="0002270B"/>
    <w:rsid w:val="000229AC"/>
    <w:rsid w:val="00022C74"/>
    <w:rsid w:val="00022F5F"/>
    <w:rsid w:val="0002352D"/>
    <w:rsid w:val="000241D8"/>
    <w:rsid w:val="00024202"/>
    <w:rsid w:val="000243AD"/>
    <w:rsid w:val="00024E00"/>
    <w:rsid w:val="00025000"/>
    <w:rsid w:val="0002514F"/>
    <w:rsid w:val="00025554"/>
    <w:rsid w:val="00025720"/>
    <w:rsid w:val="0002572D"/>
    <w:rsid w:val="00025B00"/>
    <w:rsid w:val="00025D56"/>
    <w:rsid w:val="00025DD6"/>
    <w:rsid w:val="00026132"/>
    <w:rsid w:val="00026407"/>
    <w:rsid w:val="00026489"/>
    <w:rsid w:val="000264A4"/>
    <w:rsid w:val="000267B5"/>
    <w:rsid w:val="000267E3"/>
    <w:rsid w:val="00026839"/>
    <w:rsid w:val="00026A91"/>
    <w:rsid w:val="00026EC9"/>
    <w:rsid w:val="00027840"/>
    <w:rsid w:val="00027AF6"/>
    <w:rsid w:val="00027FE5"/>
    <w:rsid w:val="0003006F"/>
    <w:rsid w:val="00030208"/>
    <w:rsid w:val="000304E5"/>
    <w:rsid w:val="00030546"/>
    <w:rsid w:val="000306FD"/>
    <w:rsid w:val="00030794"/>
    <w:rsid w:val="00030825"/>
    <w:rsid w:val="00030928"/>
    <w:rsid w:val="00030C90"/>
    <w:rsid w:val="00030DA2"/>
    <w:rsid w:val="00030F5F"/>
    <w:rsid w:val="00031187"/>
    <w:rsid w:val="0003140B"/>
    <w:rsid w:val="0003159B"/>
    <w:rsid w:val="000319D6"/>
    <w:rsid w:val="00031E42"/>
    <w:rsid w:val="00031F2D"/>
    <w:rsid w:val="0003204B"/>
    <w:rsid w:val="000321B3"/>
    <w:rsid w:val="000325DB"/>
    <w:rsid w:val="000325FF"/>
    <w:rsid w:val="00032C3B"/>
    <w:rsid w:val="00033059"/>
    <w:rsid w:val="000331D3"/>
    <w:rsid w:val="0003331E"/>
    <w:rsid w:val="00033380"/>
    <w:rsid w:val="000333FA"/>
    <w:rsid w:val="0003375D"/>
    <w:rsid w:val="00033A25"/>
    <w:rsid w:val="00033EA5"/>
    <w:rsid w:val="00033F60"/>
    <w:rsid w:val="000341F2"/>
    <w:rsid w:val="00034311"/>
    <w:rsid w:val="00034CCD"/>
    <w:rsid w:val="00034E85"/>
    <w:rsid w:val="00034EBE"/>
    <w:rsid w:val="000350AC"/>
    <w:rsid w:val="00035918"/>
    <w:rsid w:val="000359CC"/>
    <w:rsid w:val="00036103"/>
    <w:rsid w:val="000361DA"/>
    <w:rsid w:val="0003643D"/>
    <w:rsid w:val="0003646C"/>
    <w:rsid w:val="0003647F"/>
    <w:rsid w:val="000365D7"/>
    <w:rsid w:val="00036F0B"/>
    <w:rsid w:val="0003706F"/>
    <w:rsid w:val="00037149"/>
    <w:rsid w:val="000374D4"/>
    <w:rsid w:val="0003774A"/>
    <w:rsid w:val="000378B6"/>
    <w:rsid w:val="000403B9"/>
    <w:rsid w:val="00040509"/>
    <w:rsid w:val="000406F0"/>
    <w:rsid w:val="00040775"/>
    <w:rsid w:val="000413CA"/>
    <w:rsid w:val="00041557"/>
    <w:rsid w:val="00041D22"/>
    <w:rsid w:val="00041F2C"/>
    <w:rsid w:val="00041F2E"/>
    <w:rsid w:val="00042DBF"/>
    <w:rsid w:val="000438EA"/>
    <w:rsid w:val="0004399C"/>
    <w:rsid w:val="00043B4B"/>
    <w:rsid w:val="00043D59"/>
    <w:rsid w:val="00044162"/>
    <w:rsid w:val="0004421F"/>
    <w:rsid w:val="00044598"/>
    <w:rsid w:val="000449B9"/>
    <w:rsid w:val="00045130"/>
    <w:rsid w:val="00045292"/>
    <w:rsid w:val="00045429"/>
    <w:rsid w:val="00045EE3"/>
    <w:rsid w:val="00045FED"/>
    <w:rsid w:val="00046855"/>
    <w:rsid w:val="000468FE"/>
    <w:rsid w:val="00046981"/>
    <w:rsid w:val="00046D55"/>
    <w:rsid w:val="00046EF9"/>
    <w:rsid w:val="00046FEE"/>
    <w:rsid w:val="00047150"/>
    <w:rsid w:val="00047494"/>
    <w:rsid w:val="00047719"/>
    <w:rsid w:val="00047802"/>
    <w:rsid w:val="000501C0"/>
    <w:rsid w:val="0005029F"/>
    <w:rsid w:val="00050638"/>
    <w:rsid w:val="000506CA"/>
    <w:rsid w:val="00050776"/>
    <w:rsid w:val="0005082A"/>
    <w:rsid w:val="0005098B"/>
    <w:rsid w:val="00050C3F"/>
    <w:rsid w:val="00050E38"/>
    <w:rsid w:val="000513C9"/>
    <w:rsid w:val="00051730"/>
    <w:rsid w:val="00051742"/>
    <w:rsid w:val="00051C6A"/>
    <w:rsid w:val="000527D3"/>
    <w:rsid w:val="000528C4"/>
    <w:rsid w:val="0005292E"/>
    <w:rsid w:val="00052F28"/>
    <w:rsid w:val="00052F52"/>
    <w:rsid w:val="00053398"/>
    <w:rsid w:val="00053A06"/>
    <w:rsid w:val="00053ACA"/>
    <w:rsid w:val="00053E19"/>
    <w:rsid w:val="00053EEA"/>
    <w:rsid w:val="0005435B"/>
    <w:rsid w:val="00054692"/>
    <w:rsid w:val="00054AB1"/>
    <w:rsid w:val="00054B6F"/>
    <w:rsid w:val="00054C6B"/>
    <w:rsid w:val="00054C8E"/>
    <w:rsid w:val="00054DD8"/>
    <w:rsid w:val="0005520E"/>
    <w:rsid w:val="0005542F"/>
    <w:rsid w:val="0005558D"/>
    <w:rsid w:val="00055653"/>
    <w:rsid w:val="0005579A"/>
    <w:rsid w:val="000558B2"/>
    <w:rsid w:val="00055C89"/>
    <w:rsid w:val="00055F26"/>
    <w:rsid w:val="00056587"/>
    <w:rsid w:val="000568E5"/>
    <w:rsid w:val="00056D5D"/>
    <w:rsid w:val="0005701E"/>
    <w:rsid w:val="0005732A"/>
    <w:rsid w:val="00057850"/>
    <w:rsid w:val="00060114"/>
    <w:rsid w:val="00060228"/>
    <w:rsid w:val="000602B7"/>
    <w:rsid w:val="000603CD"/>
    <w:rsid w:val="0006045D"/>
    <w:rsid w:val="0006048E"/>
    <w:rsid w:val="00060568"/>
    <w:rsid w:val="000606F3"/>
    <w:rsid w:val="00060906"/>
    <w:rsid w:val="0006092A"/>
    <w:rsid w:val="000611C6"/>
    <w:rsid w:val="00061E70"/>
    <w:rsid w:val="00061F39"/>
    <w:rsid w:val="00062387"/>
    <w:rsid w:val="00062883"/>
    <w:rsid w:val="00062BCD"/>
    <w:rsid w:val="00062EC0"/>
    <w:rsid w:val="00062F41"/>
    <w:rsid w:val="00062FDF"/>
    <w:rsid w:val="000636DB"/>
    <w:rsid w:val="0006378F"/>
    <w:rsid w:val="00063A7D"/>
    <w:rsid w:val="00063B1D"/>
    <w:rsid w:val="00063EB4"/>
    <w:rsid w:val="00064353"/>
    <w:rsid w:val="0006439B"/>
    <w:rsid w:val="00064740"/>
    <w:rsid w:val="00064816"/>
    <w:rsid w:val="00064888"/>
    <w:rsid w:val="00064D26"/>
    <w:rsid w:val="00064F65"/>
    <w:rsid w:val="0006525E"/>
    <w:rsid w:val="00065BB6"/>
    <w:rsid w:val="00065BDF"/>
    <w:rsid w:val="00065EB2"/>
    <w:rsid w:val="00066631"/>
    <w:rsid w:val="00066888"/>
    <w:rsid w:val="00066930"/>
    <w:rsid w:val="0006693E"/>
    <w:rsid w:val="00066B3C"/>
    <w:rsid w:val="00066F6F"/>
    <w:rsid w:val="00067171"/>
    <w:rsid w:val="000672F6"/>
    <w:rsid w:val="00067490"/>
    <w:rsid w:val="000674FD"/>
    <w:rsid w:val="00067523"/>
    <w:rsid w:val="000675E2"/>
    <w:rsid w:val="00067751"/>
    <w:rsid w:val="00067ACA"/>
    <w:rsid w:val="00070189"/>
    <w:rsid w:val="000702FD"/>
    <w:rsid w:val="000703EB"/>
    <w:rsid w:val="000704FD"/>
    <w:rsid w:val="0007064A"/>
    <w:rsid w:val="0007114D"/>
    <w:rsid w:val="000714B4"/>
    <w:rsid w:val="000717D2"/>
    <w:rsid w:val="000717F6"/>
    <w:rsid w:val="00071D09"/>
    <w:rsid w:val="00071D0A"/>
    <w:rsid w:val="00071F2F"/>
    <w:rsid w:val="00072475"/>
    <w:rsid w:val="00072670"/>
    <w:rsid w:val="000733CD"/>
    <w:rsid w:val="00073978"/>
    <w:rsid w:val="00073BB5"/>
    <w:rsid w:val="00073C7A"/>
    <w:rsid w:val="00073DEE"/>
    <w:rsid w:val="00073F51"/>
    <w:rsid w:val="00073F75"/>
    <w:rsid w:val="0007472B"/>
    <w:rsid w:val="000747B6"/>
    <w:rsid w:val="00074B36"/>
    <w:rsid w:val="00074D9A"/>
    <w:rsid w:val="00075056"/>
    <w:rsid w:val="0007510C"/>
    <w:rsid w:val="00075460"/>
    <w:rsid w:val="00075683"/>
    <w:rsid w:val="00075933"/>
    <w:rsid w:val="00075FC9"/>
    <w:rsid w:val="00076104"/>
    <w:rsid w:val="00076373"/>
    <w:rsid w:val="00076627"/>
    <w:rsid w:val="00076632"/>
    <w:rsid w:val="000767B1"/>
    <w:rsid w:val="000767E9"/>
    <w:rsid w:val="00076B13"/>
    <w:rsid w:val="00076EBA"/>
    <w:rsid w:val="00076F1A"/>
    <w:rsid w:val="000776B9"/>
    <w:rsid w:val="000776FD"/>
    <w:rsid w:val="00077706"/>
    <w:rsid w:val="000778D9"/>
    <w:rsid w:val="000779C0"/>
    <w:rsid w:val="00077A8A"/>
    <w:rsid w:val="000800EE"/>
    <w:rsid w:val="00080463"/>
    <w:rsid w:val="00080D8A"/>
    <w:rsid w:val="00080FCB"/>
    <w:rsid w:val="00080FF4"/>
    <w:rsid w:val="00081533"/>
    <w:rsid w:val="0008174B"/>
    <w:rsid w:val="00081B53"/>
    <w:rsid w:val="00081B8C"/>
    <w:rsid w:val="0008271A"/>
    <w:rsid w:val="0008275B"/>
    <w:rsid w:val="0008278B"/>
    <w:rsid w:val="00082E11"/>
    <w:rsid w:val="00082EC8"/>
    <w:rsid w:val="000835C8"/>
    <w:rsid w:val="0008361B"/>
    <w:rsid w:val="00083725"/>
    <w:rsid w:val="00083742"/>
    <w:rsid w:val="00083807"/>
    <w:rsid w:val="000838FB"/>
    <w:rsid w:val="00083DFC"/>
    <w:rsid w:val="00083E73"/>
    <w:rsid w:val="00083FC0"/>
    <w:rsid w:val="000841EA"/>
    <w:rsid w:val="0008470A"/>
    <w:rsid w:val="00084D7A"/>
    <w:rsid w:val="00085065"/>
    <w:rsid w:val="000850A2"/>
    <w:rsid w:val="000850FB"/>
    <w:rsid w:val="00085391"/>
    <w:rsid w:val="000856DD"/>
    <w:rsid w:val="0008581C"/>
    <w:rsid w:val="00085971"/>
    <w:rsid w:val="00085C3C"/>
    <w:rsid w:val="00085E64"/>
    <w:rsid w:val="0008624D"/>
    <w:rsid w:val="0008674C"/>
    <w:rsid w:val="00087083"/>
    <w:rsid w:val="0008745F"/>
    <w:rsid w:val="000877F9"/>
    <w:rsid w:val="00087CA4"/>
    <w:rsid w:val="00090023"/>
    <w:rsid w:val="0009004F"/>
    <w:rsid w:val="000900B3"/>
    <w:rsid w:val="00090584"/>
    <w:rsid w:val="00090B0F"/>
    <w:rsid w:val="00090DA2"/>
    <w:rsid w:val="00091078"/>
    <w:rsid w:val="00091283"/>
    <w:rsid w:val="000917B1"/>
    <w:rsid w:val="00091A80"/>
    <w:rsid w:val="00091C7C"/>
    <w:rsid w:val="00091D5E"/>
    <w:rsid w:val="00091ECC"/>
    <w:rsid w:val="00092021"/>
    <w:rsid w:val="00092220"/>
    <w:rsid w:val="0009226F"/>
    <w:rsid w:val="00092567"/>
    <w:rsid w:val="00092763"/>
    <w:rsid w:val="00092C13"/>
    <w:rsid w:val="00092C2A"/>
    <w:rsid w:val="00092C88"/>
    <w:rsid w:val="00093155"/>
    <w:rsid w:val="00093444"/>
    <w:rsid w:val="0009347D"/>
    <w:rsid w:val="00093484"/>
    <w:rsid w:val="00093A19"/>
    <w:rsid w:val="00093B46"/>
    <w:rsid w:val="00093B80"/>
    <w:rsid w:val="00093C56"/>
    <w:rsid w:val="00093F70"/>
    <w:rsid w:val="0009426F"/>
    <w:rsid w:val="000945D6"/>
    <w:rsid w:val="000950C0"/>
    <w:rsid w:val="0009514C"/>
    <w:rsid w:val="000952A3"/>
    <w:rsid w:val="00095AF3"/>
    <w:rsid w:val="00096141"/>
    <w:rsid w:val="000962AF"/>
    <w:rsid w:val="000963CB"/>
    <w:rsid w:val="000969B9"/>
    <w:rsid w:val="00096CDB"/>
    <w:rsid w:val="000972E6"/>
    <w:rsid w:val="0009772E"/>
    <w:rsid w:val="00097C85"/>
    <w:rsid w:val="00097E31"/>
    <w:rsid w:val="000A0009"/>
    <w:rsid w:val="000A01ED"/>
    <w:rsid w:val="000A0583"/>
    <w:rsid w:val="000A0842"/>
    <w:rsid w:val="000A0B6F"/>
    <w:rsid w:val="000A0C4E"/>
    <w:rsid w:val="000A0F09"/>
    <w:rsid w:val="000A0FC1"/>
    <w:rsid w:val="000A1ABB"/>
    <w:rsid w:val="000A273A"/>
    <w:rsid w:val="000A2AEC"/>
    <w:rsid w:val="000A2BB2"/>
    <w:rsid w:val="000A2F1B"/>
    <w:rsid w:val="000A3318"/>
    <w:rsid w:val="000A340A"/>
    <w:rsid w:val="000A348F"/>
    <w:rsid w:val="000A3DE5"/>
    <w:rsid w:val="000A3FFD"/>
    <w:rsid w:val="000A4712"/>
    <w:rsid w:val="000A4849"/>
    <w:rsid w:val="000A4AE1"/>
    <w:rsid w:val="000A4C67"/>
    <w:rsid w:val="000A5376"/>
    <w:rsid w:val="000A5544"/>
    <w:rsid w:val="000A5613"/>
    <w:rsid w:val="000A5D6E"/>
    <w:rsid w:val="000A5FA4"/>
    <w:rsid w:val="000A60C1"/>
    <w:rsid w:val="000A679C"/>
    <w:rsid w:val="000A6BF7"/>
    <w:rsid w:val="000A6D04"/>
    <w:rsid w:val="000A6E3F"/>
    <w:rsid w:val="000A71B0"/>
    <w:rsid w:val="000A73A8"/>
    <w:rsid w:val="000A7C07"/>
    <w:rsid w:val="000A7D51"/>
    <w:rsid w:val="000A7D62"/>
    <w:rsid w:val="000A7F92"/>
    <w:rsid w:val="000B0AA2"/>
    <w:rsid w:val="000B0AEC"/>
    <w:rsid w:val="000B1586"/>
    <w:rsid w:val="000B1ABB"/>
    <w:rsid w:val="000B1B20"/>
    <w:rsid w:val="000B1D62"/>
    <w:rsid w:val="000B1D8F"/>
    <w:rsid w:val="000B1E78"/>
    <w:rsid w:val="000B1EC2"/>
    <w:rsid w:val="000B1FC5"/>
    <w:rsid w:val="000B2023"/>
    <w:rsid w:val="000B210C"/>
    <w:rsid w:val="000B241C"/>
    <w:rsid w:val="000B2C87"/>
    <w:rsid w:val="000B32EB"/>
    <w:rsid w:val="000B348D"/>
    <w:rsid w:val="000B36D4"/>
    <w:rsid w:val="000B3763"/>
    <w:rsid w:val="000B3ABA"/>
    <w:rsid w:val="000B3BD7"/>
    <w:rsid w:val="000B3D7D"/>
    <w:rsid w:val="000B3E7A"/>
    <w:rsid w:val="000B3FCC"/>
    <w:rsid w:val="000B4294"/>
    <w:rsid w:val="000B42FC"/>
    <w:rsid w:val="000B4483"/>
    <w:rsid w:val="000B491F"/>
    <w:rsid w:val="000B4E94"/>
    <w:rsid w:val="000B5247"/>
    <w:rsid w:val="000B5504"/>
    <w:rsid w:val="000B56DC"/>
    <w:rsid w:val="000B5984"/>
    <w:rsid w:val="000B5C8D"/>
    <w:rsid w:val="000B5E6C"/>
    <w:rsid w:val="000B608A"/>
    <w:rsid w:val="000B6262"/>
    <w:rsid w:val="000B656D"/>
    <w:rsid w:val="000B6BB8"/>
    <w:rsid w:val="000B6BDA"/>
    <w:rsid w:val="000B6BDF"/>
    <w:rsid w:val="000B6E52"/>
    <w:rsid w:val="000B7183"/>
    <w:rsid w:val="000B7404"/>
    <w:rsid w:val="000B76DC"/>
    <w:rsid w:val="000B7C0B"/>
    <w:rsid w:val="000B7FE1"/>
    <w:rsid w:val="000C02A9"/>
    <w:rsid w:val="000C05D6"/>
    <w:rsid w:val="000C0982"/>
    <w:rsid w:val="000C0F31"/>
    <w:rsid w:val="000C12C0"/>
    <w:rsid w:val="000C12D5"/>
    <w:rsid w:val="000C1335"/>
    <w:rsid w:val="000C15CE"/>
    <w:rsid w:val="000C1E67"/>
    <w:rsid w:val="000C20EE"/>
    <w:rsid w:val="000C2251"/>
    <w:rsid w:val="000C229E"/>
    <w:rsid w:val="000C2469"/>
    <w:rsid w:val="000C24CB"/>
    <w:rsid w:val="000C29E3"/>
    <w:rsid w:val="000C2E21"/>
    <w:rsid w:val="000C30B9"/>
    <w:rsid w:val="000C3381"/>
    <w:rsid w:val="000C3429"/>
    <w:rsid w:val="000C37FD"/>
    <w:rsid w:val="000C3865"/>
    <w:rsid w:val="000C39A1"/>
    <w:rsid w:val="000C39B1"/>
    <w:rsid w:val="000C3B93"/>
    <w:rsid w:val="000C3C83"/>
    <w:rsid w:val="000C3D4F"/>
    <w:rsid w:val="000C3D88"/>
    <w:rsid w:val="000C3E3A"/>
    <w:rsid w:val="000C40D8"/>
    <w:rsid w:val="000C4809"/>
    <w:rsid w:val="000C4A59"/>
    <w:rsid w:val="000C4FD0"/>
    <w:rsid w:val="000C51F9"/>
    <w:rsid w:val="000C590B"/>
    <w:rsid w:val="000C5DA3"/>
    <w:rsid w:val="000C5F8F"/>
    <w:rsid w:val="000C6029"/>
    <w:rsid w:val="000C631F"/>
    <w:rsid w:val="000C688A"/>
    <w:rsid w:val="000C6D1A"/>
    <w:rsid w:val="000C774E"/>
    <w:rsid w:val="000C7A84"/>
    <w:rsid w:val="000C7DD5"/>
    <w:rsid w:val="000D0063"/>
    <w:rsid w:val="000D07BF"/>
    <w:rsid w:val="000D07E5"/>
    <w:rsid w:val="000D08F0"/>
    <w:rsid w:val="000D0B68"/>
    <w:rsid w:val="000D11EC"/>
    <w:rsid w:val="000D12CE"/>
    <w:rsid w:val="000D135C"/>
    <w:rsid w:val="000D15F6"/>
    <w:rsid w:val="000D178D"/>
    <w:rsid w:val="000D1B69"/>
    <w:rsid w:val="000D1D5B"/>
    <w:rsid w:val="000D22A3"/>
    <w:rsid w:val="000D29D6"/>
    <w:rsid w:val="000D2B12"/>
    <w:rsid w:val="000D2C73"/>
    <w:rsid w:val="000D2E09"/>
    <w:rsid w:val="000D31AC"/>
    <w:rsid w:val="000D3248"/>
    <w:rsid w:val="000D353A"/>
    <w:rsid w:val="000D3C0C"/>
    <w:rsid w:val="000D46A6"/>
    <w:rsid w:val="000D4930"/>
    <w:rsid w:val="000D4D5E"/>
    <w:rsid w:val="000D4DC6"/>
    <w:rsid w:val="000D53AF"/>
    <w:rsid w:val="000D552E"/>
    <w:rsid w:val="000D5C98"/>
    <w:rsid w:val="000D5D96"/>
    <w:rsid w:val="000D5E1F"/>
    <w:rsid w:val="000D5EE4"/>
    <w:rsid w:val="000D646F"/>
    <w:rsid w:val="000D6527"/>
    <w:rsid w:val="000D6546"/>
    <w:rsid w:val="000D6BA3"/>
    <w:rsid w:val="000D7084"/>
    <w:rsid w:val="000D7738"/>
    <w:rsid w:val="000D77CA"/>
    <w:rsid w:val="000D77E7"/>
    <w:rsid w:val="000E0043"/>
    <w:rsid w:val="000E0205"/>
    <w:rsid w:val="000E025F"/>
    <w:rsid w:val="000E0365"/>
    <w:rsid w:val="000E059D"/>
    <w:rsid w:val="000E0770"/>
    <w:rsid w:val="000E11ED"/>
    <w:rsid w:val="000E1789"/>
    <w:rsid w:val="000E1A67"/>
    <w:rsid w:val="000E1B86"/>
    <w:rsid w:val="000E1EA7"/>
    <w:rsid w:val="000E1F0A"/>
    <w:rsid w:val="000E1F44"/>
    <w:rsid w:val="000E2175"/>
    <w:rsid w:val="000E23BB"/>
    <w:rsid w:val="000E2538"/>
    <w:rsid w:val="000E2B92"/>
    <w:rsid w:val="000E2DE3"/>
    <w:rsid w:val="000E2EC2"/>
    <w:rsid w:val="000E30B1"/>
    <w:rsid w:val="000E33EA"/>
    <w:rsid w:val="000E3717"/>
    <w:rsid w:val="000E372C"/>
    <w:rsid w:val="000E3EFE"/>
    <w:rsid w:val="000E4986"/>
    <w:rsid w:val="000E49AF"/>
    <w:rsid w:val="000E4A5A"/>
    <w:rsid w:val="000E50D2"/>
    <w:rsid w:val="000E5234"/>
    <w:rsid w:val="000E5A97"/>
    <w:rsid w:val="000E5BC5"/>
    <w:rsid w:val="000E5F17"/>
    <w:rsid w:val="000E6093"/>
    <w:rsid w:val="000E6162"/>
    <w:rsid w:val="000E6A96"/>
    <w:rsid w:val="000E6AE6"/>
    <w:rsid w:val="000E6B13"/>
    <w:rsid w:val="000E6D2B"/>
    <w:rsid w:val="000E6E25"/>
    <w:rsid w:val="000E6F8A"/>
    <w:rsid w:val="000E7741"/>
    <w:rsid w:val="000E77B0"/>
    <w:rsid w:val="000E7836"/>
    <w:rsid w:val="000E7974"/>
    <w:rsid w:val="000E7B4E"/>
    <w:rsid w:val="000F00E7"/>
    <w:rsid w:val="000F029C"/>
    <w:rsid w:val="000F088D"/>
    <w:rsid w:val="000F08F8"/>
    <w:rsid w:val="000F09CD"/>
    <w:rsid w:val="000F0CBA"/>
    <w:rsid w:val="000F130B"/>
    <w:rsid w:val="000F1363"/>
    <w:rsid w:val="000F1EA8"/>
    <w:rsid w:val="000F257F"/>
    <w:rsid w:val="000F26BC"/>
    <w:rsid w:val="000F2AEE"/>
    <w:rsid w:val="000F2DDF"/>
    <w:rsid w:val="000F3086"/>
    <w:rsid w:val="000F3349"/>
    <w:rsid w:val="000F3648"/>
    <w:rsid w:val="000F3CEB"/>
    <w:rsid w:val="000F42CE"/>
    <w:rsid w:val="000F43D3"/>
    <w:rsid w:val="000F4DAF"/>
    <w:rsid w:val="000F4FE3"/>
    <w:rsid w:val="000F53D7"/>
    <w:rsid w:val="000F5D24"/>
    <w:rsid w:val="000F5E47"/>
    <w:rsid w:val="000F5FB0"/>
    <w:rsid w:val="000F5FF9"/>
    <w:rsid w:val="000F61CB"/>
    <w:rsid w:val="000F626E"/>
    <w:rsid w:val="000F62F1"/>
    <w:rsid w:val="000F64A6"/>
    <w:rsid w:val="000F67C1"/>
    <w:rsid w:val="000F689C"/>
    <w:rsid w:val="000F6C84"/>
    <w:rsid w:val="000F6D23"/>
    <w:rsid w:val="000F7285"/>
    <w:rsid w:val="000F78BB"/>
    <w:rsid w:val="000F7B68"/>
    <w:rsid w:val="000F7D92"/>
    <w:rsid w:val="000F7EDB"/>
    <w:rsid w:val="00100046"/>
    <w:rsid w:val="00100152"/>
    <w:rsid w:val="00100416"/>
    <w:rsid w:val="00100501"/>
    <w:rsid w:val="0010064B"/>
    <w:rsid w:val="00100822"/>
    <w:rsid w:val="00100838"/>
    <w:rsid w:val="001009AA"/>
    <w:rsid w:val="00101108"/>
    <w:rsid w:val="001013BA"/>
    <w:rsid w:val="00101684"/>
    <w:rsid w:val="001017EC"/>
    <w:rsid w:val="001018D6"/>
    <w:rsid w:val="00101CA9"/>
    <w:rsid w:val="00101F42"/>
    <w:rsid w:val="00101FF0"/>
    <w:rsid w:val="001021D3"/>
    <w:rsid w:val="00102834"/>
    <w:rsid w:val="00102B34"/>
    <w:rsid w:val="00102E55"/>
    <w:rsid w:val="00102E7E"/>
    <w:rsid w:val="00102FB9"/>
    <w:rsid w:val="001031F7"/>
    <w:rsid w:val="00103249"/>
    <w:rsid w:val="00103352"/>
    <w:rsid w:val="001035D7"/>
    <w:rsid w:val="001038C0"/>
    <w:rsid w:val="001038C7"/>
    <w:rsid w:val="0010410C"/>
    <w:rsid w:val="0010495C"/>
    <w:rsid w:val="00104D29"/>
    <w:rsid w:val="00105BE9"/>
    <w:rsid w:val="00105D51"/>
    <w:rsid w:val="00105DCC"/>
    <w:rsid w:val="00105E55"/>
    <w:rsid w:val="00105F20"/>
    <w:rsid w:val="0010699E"/>
    <w:rsid w:val="00106C0C"/>
    <w:rsid w:val="00106D0D"/>
    <w:rsid w:val="00106D48"/>
    <w:rsid w:val="00107052"/>
    <w:rsid w:val="0010745E"/>
    <w:rsid w:val="00107CC7"/>
    <w:rsid w:val="001109F6"/>
    <w:rsid w:val="00110C33"/>
    <w:rsid w:val="00110D24"/>
    <w:rsid w:val="00111048"/>
    <w:rsid w:val="0011108D"/>
    <w:rsid w:val="001115B6"/>
    <w:rsid w:val="001116BA"/>
    <w:rsid w:val="00111ABE"/>
    <w:rsid w:val="00111D0F"/>
    <w:rsid w:val="00111DA6"/>
    <w:rsid w:val="00112317"/>
    <w:rsid w:val="0011233B"/>
    <w:rsid w:val="001125B7"/>
    <w:rsid w:val="0011293C"/>
    <w:rsid w:val="001129F4"/>
    <w:rsid w:val="00112AF0"/>
    <w:rsid w:val="00112BA0"/>
    <w:rsid w:val="00112C69"/>
    <w:rsid w:val="00112CE0"/>
    <w:rsid w:val="0011330B"/>
    <w:rsid w:val="00113DA0"/>
    <w:rsid w:val="00114CDC"/>
    <w:rsid w:val="00114F46"/>
    <w:rsid w:val="001151B8"/>
    <w:rsid w:val="001156E9"/>
    <w:rsid w:val="00115A19"/>
    <w:rsid w:val="00115DE2"/>
    <w:rsid w:val="00115E13"/>
    <w:rsid w:val="0011604B"/>
    <w:rsid w:val="00116668"/>
    <w:rsid w:val="00116784"/>
    <w:rsid w:val="00116864"/>
    <w:rsid w:val="00116B00"/>
    <w:rsid w:val="00116BBA"/>
    <w:rsid w:val="00116EE1"/>
    <w:rsid w:val="001170CB"/>
    <w:rsid w:val="00117111"/>
    <w:rsid w:val="0011729D"/>
    <w:rsid w:val="00117366"/>
    <w:rsid w:val="0011743C"/>
    <w:rsid w:val="00117639"/>
    <w:rsid w:val="001176F6"/>
    <w:rsid w:val="00117F0D"/>
    <w:rsid w:val="00120167"/>
    <w:rsid w:val="00120743"/>
    <w:rsid w:val="00120A82"/>
    <w:rsid w:val="001213E6"/>
    <w:rsid w:val="00121C79"/>
    <w:rsid w:val="00121E22"/>
    <w:rsid w:val="00121EBC"/>
    <w:rsid w:val="0012220D"/>
    <w:rsid w:val="001229A2"/>
    <w:rsid w:val="00122C08"/>
    <w:rsid w:val="00122D93"/>
    <w:rsid w:val="00122E97"/>
    <w:rsid w:val="00123346"/>
    <w:rsid w:val="00123569"/>
    <w:rsid w:val="0012368D"/>
    <w:rsid w:val="00123758"/>
    <w:rsid w:val="00123759"/>
    <w:rsid w:val="001237A8"/>
    <w:rsid w:val="001238A6"/>
    <w:rsid w:val="00123C4C"/>
    <w:rsid w:val="00124079"/>
    <w:rsid w:val="001240EA"/>
    <w:rsid w:val="0012431E"/>
    <w:rsid w:val="001244B6"/>
    <w:rsid w:val="0012456F"/>
    <w:rsid w:val="001245A1"/>
    <w:rsid w:val="00124664"/>
    <w:rsid w:val="00124675"/>
    <w:rsid w:val="0012490F"/>
    <w:rsid w:val="00124B6A"/>
    <w:rsid w:val="00124DD1"/>
    <w:rsid w:val="001253E7"/>
    <w:rsid w:val="00125595"/>
    <w:rsid w:val="001255A3"/>
    <w:rsid w:val="00125884"/>
    <w:rsid w:val="00125A81"/>
    <w:rsid w:val="0012609E"/>
    <w:rsid w:val="001262EB"/>
    <w:rsid w:val="00126800"/>
    <w:rsid w:val="001269EE"/>
    <w:rsid w:val="00126B49"/>
    <w:rsid w:val="00126FEB"/>
    <w:rsid w:val="001272B6"/>
    <w:rsid w:val="001275B7"/>
    <w:rsid w:val="001276C8"/>
    <w:rsid w:val="00127741"/>
    <w:rsid w:val="0012779A"/>
    <w:rsid w:val="00127EC9"/>
    <w:rsid w:val="001301F5"/>
    <w:rsid w:val="001303CB"/>
    <w:rsid w:val="00130603"/>
    <w:rsid w:val="00130963"/>
    <w:rsid w:val="00130968"/>
    <w:rsid w:val="00130E10"/>
    <w:rsid w:val="00131473"/>
    <w:rsid w:val="0013196B"/>
    <w:rsid w:val="00131B51"/>
    <w:rsid w:val="00131BCE"/>
    <w:rsid w:val="00131D73"/>
    <w:rsid w:val="0013217F"/>
    <w:rsid w:val="00132526"/>
    <w:rsid w:val="00132A19"/>
    <w:rsid w:val="00132ED4"/>
    <w:rsid w:val="00133176"/>
    <w:rsid w:val="001335FC"/>
    <w:rsid w:val="0013372B"/>
    <w:rsid w:val="0013390B"/>
    <w:rsid w:val="00133B81"/>
    <w:rsid w:val="00134351"/>
    <w:rsid w:val="0013442F"/>
    <w:rsid w:val="00134454"/>
    <w:rsid w:val="00135139"/>
    <w:rsid w:val="00135299"/>
    <w:rsid w:val="00135392"/>
    <w:rsid w:val="001359A7"/>
    <w:rsid w:val="00135AE8"/>
    <w:rsid w:val="00135B52"/>
    <w:rsid w:val="00136008"/>
    <w:rsid w:val="00136088"/>
    <w:rsid w:val="001361D3"/>
    <w:rsid w:val="001361F7"/>
    <w:rsid w:val="00136601"/>
    <w:rsid w:val="001366A6"/>
    <w:rsid w:val="0013675F"/>
    <w:rsid w:val="0013676B"/>
    <w:rsid w:val="00136811"/>
    <w:rsid w:val="00136AAE"/>
    <w:rsid w:val="001371BD"/>
    <w:rsid w:val="001371D0"/>
    <w:rsid w:val="00137808"/>
    <w:rsid w:val="00137CD0"/>
    <w:rsid w:val="0014013C"/>
    <w:rsid w:val="00140585"/>
    <w:rsid w:val="001406A8"/>
    <w:rsid w:val="00140BC6"/>
    <w:rsid w:val="00140F63"/>
    <w:rsid w:val="00141226"/>
    <w:rsid w:val="001414BD"/>
    <w:rsid w:val="00142415"/>
    <w:rsid w:val="001425F4"/>
    <w:rsid w:val="00142608"/>
    <w:rsid w:val="001428FF"/>
    <w:rsid w:val="00142CFF"/>
    <w:rsid w:val="00142F39"/>
    <w:rsid w:val="0014314B"/>
    <w:rsid w:val="00143424"/>
    <w:rsid w:val="00143B17"/>
    <w:rsid w:val="00143B88"/>
    <w:rsid w:val="00143D97"/>
    <w:rsid w:val="00143E08"/>
    <w:rsid w:val="00143F6C"/>
    <w:rsid w:val="00143F8B"/>
    <w:rsid w:val="00144267"/>
    <w:rsid w:val="00144356"/>
    <w:rsid w:val="00144DA0"/>
    <w:rsid w:val="00145C98"/>
    <w:rsid w:val="00145CD8"/>
    <w:rsid w:val="00145CE1"/>
    <w:rsid w:val="00145E63"/>
    <w:rsid w:val="00146000"/>
    <w:rsid w:val="00146220"/>
    <w:rsid w:val="0014633B"/>
    <w:rsid w:val="00146517"/>
    <w:rsid w:val="0014659E"/>
    <w:rsid w:val="00147518"/>
    <w:rsid w:val="001477A0"/>
    <w:rsid w:val="001477A3"/>
    <w:rsid w:val="00147A11"/>
    <w:rsid w:val="00147A80"/>
    <w:rsid w:val="00147F33"/>
    <w:rsid w:val="00150234"/>
    <w:rsid w:val="001502CD"/>
    <w:rsid w:val="0015058F"/>
    <w:rsid w:val="00150B3E"/>
    <w:rsid w:val="00150D71"/>
    <w:rsid w:val="0015110E"/>
    <w:rsid w:val="0015128E"/>
    <w:rsid w:val="00151294"/>
    <w:rsid w:val="001513FA"/>
    <w:rsid w:val="00151660"/>
    <w:rsid w:val="001517CF"/>
    <w:rsid w:val="00151B28"/>
    <w:rsid w:val="00151C65"/>
    <w:rsid w:val="00151D55"/>
    <w:rsid w:val="00151E19"/>
    <w:rsid w:val="001522AB"/>
    <w:rsid w:val="001524A4"/>
    <w:rsid w:val="00152880"/>
    <w:rsid w:val="00152CFB"/>
    <w:rsid w:val="00153158"/>
    <w:rsid w:val="00153511"/>
    <w:rsid w:val="00153810"/>
    <w:rsid w:val="00153B27"/>
    <w:rsid w:val="00153F47"/>
    <w:rsid w:val="0015402C"/>
    <w:rsid w:val="0015437C"/>
    <w:rsid w:val="0015493F"/>
    <w:rsid w:val="00154D19"/>
    <w:rsid w:val="00155137"/>
    <w:rsid w:val="00155325"/>
    <w:rsid w:val="0015599D"/>
    <w:rsid w:val="001560D6"/>
    <w:rsid w:val="00156378"/>
    <w:rsid w:val="001564E4"/>
    <w:rsid w:val="00156615"/>
    <w:rsid w:val="0015695B"/>
    <w:rsid w:val="00156A57"/>
    <w:rsid w:val="001573F5"/>
    <w:rsid w:val="0015746F"/>
    <w:rsid w:val="00157663"/>
    <w:rsid w:val="001576D1"/>
    <w:rsid w:val="0015770C"/>
    <w:rsid w:val="00157DA3"/>
    <w:rsid w:val="00157E61"/>
    <w:rsid w:val="0016005A"/>
    <w:rsid w:val="00160061"/>
    <w:rsid w:val="00160B77"/>
    <w:rsid w:val="00160C41"/>
    <w:rsid w:val="00161313"/>
    <w:rsid w:val="001615B1"/>
    <w:rsid w:val="00161B4F"/>
    <w:rsid w:val="001628AE"/>
    <w:rsid w:val="00162E19"/>
    <w:rsid w:val="0016340C"/>
    <w:rsid w:val="001634B0"/>
    <w:rsid w:val="0016376A"/>
    <w:rsid w:val="00163F32"/>
    <w:rsid w:val="00163FC4"/>
    <w:rsid w:val="00164082"/>
    <w:rsid w:val="001640C8"/>
    <w:rsid w:val="001641E7"/>
    <w:rsid w:val="00164216"/>
    <w:rsid w:val="0016436C"/>
    <w:rsid w:val="00164604"/>
    <w:rsid w:val="00164660"/>
    <w:rsid w:val="0016468C"/>
    <w:rsid w:val="00164EAB"/>
    <w:rsid w:val="00164F21"/>
    <w:rsid w:val="001650F3"/>
    <w:rsid w:val="00165207"/>
    <w:rsid w:val="0016520C"/>
    <w:rsid w:val="00165310"/>
    <w:rsid w:val="0016533F"/>
    <w:rsid w:val="0016581B"/>
    <w:rsid w:val="00166688"/>
    <w:rsid w:val="001667C0"/>
    <w:rsid w:val="0016758A"/>
    <w:rsid w:val="001678FA"/>
    <w:rsid w:val="00167A4F"/>
    <w:rsid w:val="00167B2C"/>
    <w:rsid w:val="00167FA1"/>
    <w:rsid w:val="00170180"/>
    <w:rsid w:val="001709DB"/>
    <w:rsid w:val="00170A92"/>
    <w:rsid w:val="00170C38"/>
    <w:rsid w:val="00170C63"/>
    <w:rsid w:val="001716F1"/>
    <w:rsid w:val="00171945"/>
    <w:rsid w:val="001722BC"/>
    <w:rsid w:val="001726F7"/>
    <w:rsid w:val="00172B64"/>
    <w:rsid w:val="0017381F"/>
    <w:rsid w:val="00173A02"/>
    <w:rsid w:val="00173AA7"/>
    <w:rsid w:val="00173AE8"/>
    <w:rsid w:val="00173E16"/>
    <w:rsid w:val="001741F1"/>
    <w:rsid w:val="00174480"/>
    <w:rsid w:val="0017456C"/>
    <w:rsid w:val="001749E6"/>
    <w:rsid w:val="00174C6E"/>
    <w:rsid w:val="00174E6C"/>
    <w:rsid w:val="0017525B"/>
    <w:rsid w:val="00175EAD"/>
    <w:rsid w:val="00175EE5"/>
    <w:rsid w:val="00176747"/>
    <w:rsid w:val="00176756"/>
    <w:rsid w:val="001777B3"/>
    <w:rsid w:val="00177884"/>
    <w:rsid w:val="00177B39"/>
    <w:rsid w:val="00177D13"/>
    <w:rsid w:val="00177D36"/>
    <w:rsid w:val="001800B7"/>
    <w:rsid w:val="00180C73"/>
    <w:rsid w:val="00181386"/>
    <w:rsid w:val="0018161D"/>
    <w:rsid w:val="001819E8"/>
    <w:rsid w:val="00181AD2"/>
    <w:rsid w:val="00182034"/>
    <w:rsid w:val="0018255B"/>
    <w:rsid w:val="001828E9"/>
    <w:rsid w:val="00182C39"/>
    <w:rsid w:val="00182D68"/>
    <w:rsid w:val="00182D84"/>
    <w:rsid w:val="00182EA0"/>
    <w:rsid w:val="00182EA3"/>
    <w:rsid w:val="00182F3F"/>
    <w:rsid w:val="0018316D"/>
    <w:rsid w:val="0018342D"/>
    <w:rsid w:val="001837B5"/>
    <w:rsid w:val="00183A79"/>
    <w:rsid w:val="00183E01"/>
    <w:rsid w:val="00183EAC"/>
    <w:rsid w:val="001843C5"/>
    <w:rsid w:val="001848A5"/>
    <w:rsid w:val="001856BE"/>
    <w:rsid w:val="001859B6"/>
    <w:rsid w:val="00185AC2"/>
    <w:rsid w:val="00185B8F"/>
    <w:rsid w:val="0018625F"/>
    <w:rsid w:val="00186402"/>
    <w:rsid w:val="001867D7"/>
    <w:rsid w:val="00186F0B"/>
    <w:rsid w:val="001871F4"/>
    <w:rsid w:val="00187C50"/>
    <w:rsid w:val="00187EE0"/>
    <w:rsid w:val="00187F29"/>
    <w:rsid w:val="001906D6"/>
    <w:rsid w:val="00190878"/>
    <w:rsid w:val="00190B28"/>
    <w:rsid w:val="00190B7A"/>
    <w:rsid w:val="00190ECA"/>
    <w:rsid w:val="00190ED1"/>
    <w:rsid w:val="00190F4B"/>
    <w:rsid w:val="001910C2"/>
    <w:rsid w:val="00191711"/>
    <w:rsid w:val="00191767"/>
    <w:rsid w:val="001917FD"/>
    <w:rsid w:val="001918EA"/>
    <w:rsid w:val="001919C7"/>
    <w:rsid w:val="00191A0E"/>
    <w:rsid w:val="00191B06"/>
    <w:rsid w:val="00191E2F"/>
    <w:rsid w:val="00191F02"/>
    <w:rsid w:val="00191F8B"/>
    <w:rsid w:val="001924F0"/>
    <w:rsid w:val="0019255E"/>
    <w:rsid w:val="0019277E"/>
    <w:rsid w:val="001928D3"/>
    <w:rsid w:val="00192A27"/>
    <w:rsid w:val="00193030"/>
    <w:rsid w:val="001931B9"/>
    <w:rsid w:val="0019329B"/>
    <w:rsid w:val="00193FE4"/>
    <w:rsid w:val="00194397"/>
    <w:rsid w:val="0019452F"/>
    <w:rsid w:val="0019469D"/>
    <w:rsid w:val="001947E3"/>
    <w:rsid w:val="001947F1"/>
    <w:rsid w:val="0019482B"/>
    <w:rsid w:val="00194F05"/>
    <w:rsid w:val="00194FAD"/>
    <w:rsid w:val="0019521A"/>
    <w:rsid w:val="00195294"/>
    <w:rsid w:val="0019535A"/>
    <w:rsid w:val="0019577E"/>
    <w:rsid w:val="00195C4C"/>
    <w:rsid w:val="001960E4"/>
    <w:rsid w:val="00196201"/>
    <w:rsid w:val="00196204"/>
    <w:rsid w:val="001968B6"/>
    <w:rsid w:val="00196C08"/>
    <w:rsid w:val="0019780B"/>
    <w:rsid w:val="001A076C"/>
    <w:rsid w:val="001A0D2B"/>
    <w:rsid w:val="001A0D8F"/>
    <w:rsid w:val="001A1290"/>
    <w:rsid w:val="001A156D"/>
    <w:rsid w:val="001A1BC8"/>
    <w:rsid w:val="001A1F2F"/>
    <w:rsid w:val="001A23BB"/>
    <w:rsid w:val="001A267E"/>
    <w:rsid w:val="001A288A"/>
    <w:rsid w:val="001A2A85"/>
    <w:rsid w:val="001A2E3C"/>
    <w:rsid w:val="001A2ECE"/>
    <w:rsid w:val="001A32F3"/>
    <w:rsid w:val="001A354F"/>
    <w:rsid w:val="001A3704"/>
    <w:rsid w:val="001A38B5"/>
    <w:rsid w:val="001A3CB1"/>
    <w:rsid w:val="001A42F0"/>
    <w:rsid w:val="001A4754"/>
    <w:rsid w:val="001A478A"/>
    <w:rsid w:val="001A4854"/>
    <w:rsid w:val="001A4BAE"/>
    <w:rsid w:val="001A4D11"/>
    <w:rsid w:val="001A4EF8"/>
    <w:rsid w:val="001A5471"/>
    <w:rsid w:val="001A5746"/>
    <w:rsid w:val="001A58CE"/>
    <w:rsid w:val="001A65FB"/>
    <w:rsid w:val="001A6619"/>
    <w:rsid w:val="001A664D"/>
    <w:rsid w:val="001A6C0E"/>
    <w:rsid w:val="001A6E8D"/>
    <w:rsid w:val="001A73A5"/>
    <w:rsid w:val="001A7426"/>
    <w:rsid w:val="001A768B"/>
    <w:rsid w:val="001A7BD7"/>
    <w:rsid w:val="001A7C05"/>
    <w:rsid w:val="001A7EFE"/>
    <w:rsid w:val="001B001F"/>
    <w:rsid w:val="001B031F"/>
    <w:rsid w:val="001B06BE"/>
    <w:rsid w:val="001B078A"/>
    <w:rsid w:val="001B0A92"/>
    <w:rsid w:val="001B0D7C"/>
    <w:rsid w:val="001B0F27"/>
    <w:rsid w:val="001B0FFF"/>
    <w:rsid w:val="001B123D"/>
    <w:rsid w:val="001B1258"/>
    <w:rsid w:val="001B1895"/>
    <w:rsid w:val="001B1A25"/>
    <w:rsid w:val="001B1E16"/>
    <w:rsid w:val="001B1EBD"/>
    <w:rsid w:val="001B2559"/>
    <w:rsid w:val="001B26B7"/>
    <w:rsid w:val="001B2790"/>
    <w:rsid w:val="001B28F2"/>
    <w:rsid w:val="001B2906"/>
    <w:rsid w:val="001B2B64"/>
    <w:rsid w:val="001B34B6"/>
    <w:rsid w:val="001B4156"/>
    <w:rsid w:val="001B41C8"/>
    <w:rsid w:val="001B4246"/>
    <w:rsid w:val="001B4544"/>
    <w:rsid w:val="001B491E"/>
    <w:rsid w:val="001B4BA7"/>
    <w:rsid w:val="001B4FF7"/>
    <w:rsid w:val="001B51D4"/>
    <w:rsid w:val="001B658B"/>
    <w:rsid w:val="001B6678"/>
    <w:rsid w:val="001B692F"/>
    <w:rsid w:val="001B69B3"/>
    <w:rsid w:val="001B6BB7"/>
    <w:rsid w:val="001B6D14"/>
    <w:rsid w:val="001B70FE"/>
    <w:rsid w:val="001B746D"/>
    <w:rsid w:val="001B76DE"/>
    <w:rsid w:val="001B79DE"/>
    <w:rsid w:val="001B7B59"/>
    <w:rsid w:val="001B7C78"/>
    <w:rsid w:val="001B7CE0"/>
    <w:rsid w:val="001B7E5E"/>
    <w:rsid w:val="001B7F35"/>
    <w:rsid w:val="001C003D"/>
    <w:rsid w:val="001C03B3"/>
    <w:rsid w:val="001C0A02"/>
    <w:rsid w:val="001C0CE0"/>
    <w:rsid w:val="001C10BC"/>
    <w:rsid w:val="001C117B"/>
    <w:rsid w:val="001C14FE"/>
    <w:rsid w:val="001C1B20"/>
    <w:rsid w:val="001C203D"/>
    <w:rsid w:val="001C241D"/>
    <w:rsid w:val="001C2447"/>
    <w:rsid w:val="001C24FC"/>
    <w:rsid w:val="001C2694"/>
    <w:rsid w:val="001C2C88"/>
    <w:rsid w:val="001C2D40"/>
    <w:rsid w:val="001C2F4A"/>
    <w:rsid w:val="001C38D1"/>
    <w:rsid w:val="001C38F1"/>
    <w:rsid w:val="001C3D2C"/>
    <w:rsid w:val="001C3D4D"/>
    <w:rsid w:val="001C3E49"/>
    <w:rsid w:val="001C3E67"/>
    <w:rsid w:val="001C4124"/>
    <w:rsid w:val="001C4B5C"/>
    <w:rsid w:val="001C4E09"/>
    <w:rsid w:val="001C4EFE"/>
    <w:rsid w:val="001C4F49"/>
    <w:rsid w:val="001C5121"/>
    <w:rsid w:val="001C51A3"/>
    <w:rsid w:val="001C5297"/>
    <w:rsid w:val="001C5337"/>
    <w:rsid w:val="001C5C21"/>
    <w:rsid w:val="001C5C6F"/>
    <w:rsid w:val="001C6027"/>
    <w:rsid w:val="001C6860"/>
    <w:rsid w:val="001C6BA5"/>
    <w:rsid w:val="001C6C62"/>
    <w:rsid w:val="001C6EBA"/>
    <w:rsid w:val="001C6F33"/>
    <w:rsid w:val="001C6FBD"/>
    <w:rsid w:val="001C73CF"/>
    <w:rsid w:val="001C7A48"/>
    <w:rsid w:val="001C7CA8"/>
    <w:rsid w:val="001C7CDC"/>
    <w:rsid w:val="001C7F2F"/>
    <w:rsid w:val="001D00E6"/>
    <w:rsid w:val="001D04E3"/>
    <w:rsid w:val="001D0B73"/>
    <w:rsid w:val="001D19D2"/>
    <w:rsid w:val="001D1C78"/>
    <w:rsid w:val="001D1FA6"/>
    <w:rsid w:val="001D2007"/>
    <w:rsid w:val="001D208F"/>
    <w:rsid w:val="001D26C8"/>
    <w:rsid w:val="001D2C03"/>
    <w:rsid w:val="001D2E0F"/>
    <w:rsid w:val="001D2F0E"/>
    <w:rsid w:val="001D31B2"/>
    <w:rsid w:val="001D341B"/>
    <w:rsid w:val="001D36B4"/>
    <w:rsid w:val="001D397C"/>
    <w:rsid w:val="001D3986"/>
    <w:rsid w:val="001D3AC3"/>
    <w:rsid w:val="001D3B2A"/>
    <w:rsid w:val="001D3C42"/>
    <w:rsid w:val="001D3FF7"/>
    <w:rsid w:val="001D4375"/>
    <w:rsid w:val="001D458F"/>
    <w:rsid w:val="001D45F8"/>
    <w:rsid w:val="001D46DF"/>
    <w:rsid w:val="001D47D1"/>
    <w:rsid w:val="001D4803"/>
    <w:rsid w:val="001D4E42"/>
    <w:rsid w:val="001D4FEC"/>
    <w:rsid w:val="001D51A5"/>
    <w:rsid w:val="001D5262"/>
    <w:rsid w:val="001D5382"/>
    <w:rsid w:val="001D538C"/>
    <w:rsid w:val="001D54D1"/>
    <w:rsid w:val="001D5996"/>
    <w:rsid w:val="001D59B8"/>
    <w:rsid w:val="001D5A7B"/>
    <w:rsid w:val="001D5C1D"/>
    <w:rsid w:val="001D5C73"/>
    <w:rsid w:val="001D5D6E"/>
    <w:rsid w:val="001D624E"/>
    <w:rsid w:val="001D635B"/>
    <w:rsid w:val="001D6AD0"/>
    <w:rsid w:val="001D6AE1"/>
    <w:rsid w:val="001D7000"/>
    <w:rsid w:val="001D7F6D"/>
    <w:rsid w:val="001E06B4"/>
    <w:rsid w:val="001E087A"/>
    <w:rsid w:val="001E087B"/>
    <w:rsid w:val="001E0E3C"/>
    <w:rsid w:val="001E108D"/>
    <w:rsid w:val="001E1396"/>
    <w:rsid w:val="001E13B4"/>
    <w:rsid w:val="001E1A4F"/>
    <w:rsid w:val="001E1DF0"/>
    <w:rsid w:val="001E22E6"/>
    <w:rsid w:val="001E28A1"/>
    <w:rsid w:val="001E2A34"/>
    <w:rsid w:val="001E2C6B"/>
    <w:rsid w:val="001E332B"/>
    <w:rsid w:val="001E3927"/>
    <w:rsid w:val="001E3C22"/>
    <w:rsid w:val="001E3C6D"/>
    <w:rsid w:val="001E4351"/>
    <w:rsid w:val="001E4477"/>
    <w:rsid w:val="001E4915"/>
    <w:rsid w:val="001E4CB4"/>
    <w:rsid w:val="001E4FF0"/>
    <w:rsid w:val="001E5027"/>
    <w:rsid w:val="001E53CA"/>
    <w:rsid w:val="001E5617"/>
    <w:rsid w:val="001E59D8"/>
    <w:rsid w:val="001E5A96"/>
    <w:rsid w:val="001E5DFA"/>
    <w:rsid w:val="001E642D"/>
    <w:rsid w:val="001E6A69"/>
    <w:rsid w:val="001E7687"/>
    <w:rsid w:val="001E7A7E"/>
    <w:rsid w:val="001E7EAF"/>
    <w:rsid w:val="001E7FA0"/>
    <w:rsid w:val="001F06C1"/>
    <w:rsid w:val="001F0909"/>
    <w:rsid w:val="001F0A73"/>
    <w:rsid w:val="001F0B48"/>
    <w:rsid w:val="001F0F7B"/>
    <w:rsid w:val="001F0F95"/>
    <w:rsid w:val="001F1104"/>
    <w:rsid w:val="001F122C"/>
    <w:rsid w:val="001F175A"/>
    <w:rsid w:val="001F17F9"/>
    <w:rsid w:val="001F196A"/>
    <w:rsid w:val="001F1ABB"/>
    <w:rsid w:val="001F1D30"/>
    <w:rsid w:val="001F205C"/>
    <w:rsid w:val="001F2473"/>
    <w:rsid w:val="001F271B"/>
    <w:rsid w:val="001F2749"/>
    <w:rsid w:val="001F28B1"/>
    <w:rsid w:val="001F2B03"/>
    <w:rsid w:val="001F2C48"/>
    <w:rsid w:val="001F2DBB"/>
    <w:rsid w:val="001F42E6"/>
    <w:rsid w:val="001F4331"/>
    <w:rsid w:val="001F460D"/>
    <w:rsid w:val="001F4E6F"/>
    <w:rsid w:val="001F5253"/>
    <w:rsid w:val="001F5C1D"/>
    <w:rsid w:val="001F5E88"/>
    <w:rsid w:val="001F5FF1"/>
    <w:rsid w:val="001F6041"/>
    <w:rsid w:val="001F67B2"/>
    <w:rsid w:val="001F6ADE"/>
    <w:rsid w:val="001F70D0"/>
    <w:rsid w:val="001F7439"/>
    <w:rsid w:val="001F7644"/>
    <w:rsid w:val="001F7683"/>
    <w:rsid w:val="001F787E"/>
    <w:rsid w:val="001F7F87"/>
    <w:rsid w:val="00200072"/>
    <w:rsid w:val="00200345"/>
    <w:rsid w:val="00200397"/>
    <w:rsid w:val="00200AB0"/>
    <w:rsid w:val="00200AB6"/>
    <w:rsid w:val="0020159E"/>
    <w:rsid w:val="00201BB2"/>
    <w:rsid w:val="002020A2"/>
    <w:rsid w:val="002022E7"/>
    <w:rsid w:val="00202D8C"/>
    <w:rsid w:val="00203014"/>
    <w:rsid w:val="002036B2"/>
    <w:rsid w:val="002036E0"/>
    <w:rsid w:val="00203A06"/>
    <w:rsid w:val="00203B9B"/>
    <w:rsid w:val="00203EB5"/>
    <w:rsid w:val="00204134"/>
    <w:rsid w:val="002043E9"/>
    <w:rsid w:val="0020456D"/>
    <w:rsid w:val="0020475E"/>
    <w:rsid w:val="00204C25"/>
    <w:rsid w:val="00204D9C"/>
    <w:rsid w:val="00204EA9"/>
    <w:rsid w:val="00204FE2"/>
    <w:rsid w:val="00205075"/>
    <w:rsid w:val="002050CD"/>
    <w:rsid w:val="002052AB"/>
    <w:rsid w:val="002052D9"/>
    <w:rsid w:val="00205CC7"/>
    <w:rsid w:val="00205E4F"/>
    <w:rsid w:val="0020675C"/>
    <w:rsid w:val="0020679A"/>
    <w:rsid w:val="00207031"/>
    <w:rsid w:val="00207092"/>
    <w:rsid w:val="002078BE"/>
    <w:rsid w:val="0021015F"/>
    <w:rsid w:val="002104A8"/>
    <w:rsid w:val="0021087D"/>
    <w:rsid w:val="00210EB0"/>
    <w:rsid w:val="00210FE4"/>
    <w:rsid w:val="00211011"/>
    <w:rsid w:val="00211339"/>
    <w:rsid w:val="002116FF"/>
    <w:rsid w:val="00211DE7"/>
    <w:rsid w:val="002122B9"/>
    <w:rsid w:val="002127ED"/>
    <w:rsid w:val="00212824"/>
    <w:rsid w:val="002130D9"/>
    <w:rsid w:val="002136D3"/>
    <w:rsid w:val="00213937"/>
    <w:rsid w:val="00213A11"/>
    <w:rsid w:val="00213CA8"/>
    <w:rsid w:val="00213D85"/>
    <w:rsid w:val="002140F4"/>
    <w:rsid w:val="00214304"/>
    <w:rsid w:val="0021481D"/>
    <w:rsid w:val="00214A41"/>
    <w:rsid w:val="00214CA1"/>
    <w:rsid w:val="00214CDB"/>
    <w:rsid w:val="0021523F"/>
    <w:rsid w:val="0021633A"/>
    <w:rsid w:val="002165E4"/>
    <w:rsid w:val="00216675"/>
    <w:rsid w:val="002200A4"/>
    <w:rsid w:val="002201AD"/>
    <w:rsid w:val="002204C2"/>
    <w:rsid w:val="002207F3"/>
    <w:rsid w:val="0022082B"/>
    <w:rsid w:val="00220A8A"/>
    <w:rsid w:val="00220CB4"/>
    <w:rsid w:val="00220EC6"/>
    <w:rsid w:val="0022113A"/>
    <w:rsid w:val="00221180"/>
    <w:rsid w:val="00221356"/>
    <w:rsid w:val="00221496"/>
    <w:rsid w:val="00221AB2"/>
    <w:rsid w:val="00221AE1"/>
    <w:rsid w:val="0022214E"/>
    <w:rsid w:val="002223EB"/>
    <w:rsid w:val="0022241A"/>
    <w:rsid w:val="00222D8D"/>
    <w:rsid w:val="00222E20"/>
    <w:rsid w:val="00222E60"/>
    <w:rsid w:val="00222EAF"/>
    <w:rsid w:val="002237DE"/>
    <w:rsid w:val="00223AA0"/>
    <w:rsid w:val="00223CC0"/>
    <w:rsid w:val="00223E79"/>
    <w:rsid w:val="0022420A"/>
    <w:rsid w:val="0022456B"/>
    <w:rsid w:val="0022483A"/>
    <w:rsid w:val="002248DE"/>
    <w:rsid w:val="00224A12"/>
    <w:rsid w:val="0022564A"/>
    <w:rsid w:val="002256DD"/>
    <w:rsid w:val="00225959"/>
    <w:rsid w:val="0022597C"/>
    <w:rsid w:val="00225E28"/>
    <w:rsid w:val="0022601B"/>
    <w:rsid w:val="00226129"/>
    <w:rsid w:val="00226153"/>
    <w:rsid w:val="00226536"/>
    <w:rsid w:val="00226678"/>
    <w:rsid w:val="00226895"/>
    <w:rsid w:val="00226BD2"/>
    <w:rsid w:val="00226C7E"/>
    <w:rsid w:val="00226E2A"/>
    <w:rsid w:val="00226FAF"/>
    <w:rsid w:val="002271FB"/>
    <w:rsid w:val="0022720F"/>
    <w:rsid w:val="00227337"/>
    <w:rsid w:val="002274C9"/>
    <w:rsid w:val="00227586"/>
    <w:rsid w:val="00227B90"/>
    <w:rsid w:val="00227D59"/>
    <w:rsid w:val="002300BC"/>
    <w:rsid w:val="00230489"/>
    <w:rsid w:val="0023065B"/>
    <w:rsid w:val="00230B1C"/>
    <w:rsid w:val="00230BE5"/>
    <w:rsid w:val="00230CC8"/>
    <w:rsid w:val="00230DA0"/>
    <w:rsid w:val="00230FFE"/>
    <w:rsid w:val="00231532"/>
    <w:rsid w:val="00231737"/>
    <w:rsid w:val="002317ED"/>
    <w:rsid w:val="0023188B"/>
    <w:rsid w:val="00231EB2"/>
    <w:rsid w:val="00232116"/>
    <w:rsid w:val="002322A5"/>
    <w:rsid w:val="0023230C"/>
    <w:rsid w:val="0023272F"/>
    <w:rsid w:val="00232752"/>
    <w:rsid w:val="00232A2A"/>
    <w:rsid w:val="00232F99"/>
    <w:rsid w:val="0023305E"/>
    <w:rsid w:val="00233152"/>
    <w:rsid w:val="00233478"/>
    <w:rsid w:val="0023406C"/>
    <w:rsid w:val="00234158"/>
    <w:rsid w:val="00234799"/>
    <w:rsid w:val="002347C8"/>
    <w:rsid w:val="0023483C"/>
    <w:rsid w:val="002348AF"/>
    <w:rsid w:val="00234AA6"/>
    <w:rsid w:val="00234EC2"/>
    <w:rsid w:val="002352A9"/>
    <w:rsid w:val="002359E2"/>
    <w:rsid w:val="00235BE3"/>
    <w:rsid w:val="00235EAA"/>
    <w:rsid w:val="00236305"/>
    <w:rsid w:val="0023652A"/>
    <w:rsid w:val="00236829"/>
    <w:rsid w:val="00236928"/>
    <w:rsid w:val="0023696F"/>
    <w:rsid w:val="00236CB9"/>
    <w:rsid w:val="00236DBC"/>
    <w:rsid w:val="00236E60"/>
    <w:rsid w:val="00236FAA"/>
    <w:rsid w:val="0023772E"/>
    <w:rsid w:val="00237A8B"/>
    <w:rsid w:val="00237ACB"/>
    <w:rsid w:val="00237B03"/>
    <w:rsid w:val="00237C7B"/>
    <w:rsid w:val="00237CAD"/>
    <w:rsid w:val="002405EA"/>
    <w:rsid w:val="00240CB4"/>
    <w:rsid w:val="00240D70"/>
    <w:rsid w:val="00240FED"/>
    <w:rsid w:val="002410BE"/>
    <w:rsid w:val="002412BD"/>
    <w:rsid w:val="0024134F"/>
    <w:rsid w:val="00241802"/>
    <w:rsid w:val="00241E85"/>
    <w:rsid w:val="002424FD"/>
    <w:rsid w:val="00242747"/>
    <w:rsid w:val="00242CC1"/>
    <w:rsid w:val="00243041"/>
    <w:rsid w:val="002433F5"/>
    <w:rsid w:val="00243657"/>
    <w:rsid w:val="00243660"/>
    <w:rsid w:val="002438D2"/>
    <w:rsid w:val="002439D8"/>
    <w:rsid w:val="00243A05"/>
    <w:rsid w:val="00243B21"/>
    <w:rsid w:val="00243D29"/>
    <w:rsid w:val="002444D5"/>
    <w:rsid w:val="0024468C"/>
    <w:rsid w:val="00244805"/>
    <w:rsid w:val="00244B72"/>
    <w:rsid w:val="00245555"/>
    <w:rsid w:val="00246049"/>
    <w:rsid w:val="0024678F"/>
    <w:rsid w:val="002470DF"/>
    <w:rsid w:val="0024734E"/>
    <w:rsid w:val="002473B0"/>
    <w:rsid w:val="00247517"/>
    <w:rsid w:val="00247999"/>
    <w:rsid w:val="002479F5"/>
    <w:rsid w:val="00247AF5"/>
    <w:rsid w:val="00247D0A"/>
    <w:rsid w:val="00247D5F"/>
    <w:rsid w:val="00247DC2"/>
    <w:rsid w:val="00247F69"/>
    <w:rsid w:val="0025005F"/>
    <w:rsid w:val="002502FC"/>
    <w:rsid w:val="002505B9"/>
    <w:rsid w:val="002505BC"/>
    <w:rsid w:val="002508AE"/>
    <w:rsid w:val="00250BF9"/>
    <w:rsid w:val="00250C7A"/>
    <w:rsid w:val="00250E1E"/>
    <w:rsid w:val="00251398"/>
    <w:rsid w:val="00251432"/>
    <w:rsid w:val="00251847"/>
    <w:rsid w:val="00251929"/>
    <w:rsid w:val="00251956"/>
    <w:rsid w:val="00251966"/>
    <w:rsid w:val="00251970"/>
    <w:rsid w:val="00251B7B"/>
    <w:rsid w:val="00251C78"/>
    <w:rsid w:val="00251D2A"/>
    <w:rsid w:val="0025245D"/>
    <w:rsid w:val="0025295A"/>
    <w:rsid w:val="00252C6B"/>
    <w:rsid w:val="00252D0E"/>
    <w:rsid w:val="00252EF1"/>
    <w:rsid w:val="0025322D"/>
    <w:rsid w:val="00253544"/>
    <w:rsid w:val="0025360A"/>
    <w:rsid w:val="002536CD"/>
    <w:rsid w:val="00253907"/>
    <w:rsid w:val="00253930"/>
    <w:rsid w:val="00253AB5"/>
    <w:rsid w:val="00253B20"/>
    <w:rsid w:val="00253DB6"/>
    <w:rsid w:val="00253FD8"/>
    <w:rsid w:val="0025472E"/>
    <w:rsid w:val="00254D8A"/>
    <w:rsid w:val="0025542E"/>
    <w:rsid w:val="002556D2"/>
    <w:rsid w:val="00255738"/>
    <w:rsid w:val="00255F65"/>
    <w:rsid w:val="00255FE9"/>
    <w:rsid w:val="0025659D"/>
    <w:rsid w:val="002566F0"/>
    <w:rsid w:val="00256849"/>
    <w:rsid w:val="0025697D"/>
    <w:rsid w:val="002569FB"/>
    <w:rsid w:val="00256FC2"/>
    <w:rsid w:val="002571EC"/>
    <w:rsid w:val="00257351"/>
    <w:rsid w:val="002574D5"/>
    <w:rsid w:val="002576AE"/>
    <w:rsid w:val="002577E3"/>
    <w:rsid w:val="002578A7"/>
    <w:rsid w:val="00257D1F"/>
    <w:rsid w:val="00260157"/>
    <w:rsid w:val="00260278"/>
    <w:rsid w:val="002604AB"/>
    <w:rsid w:val="00260594"/>
    <w:rsid w:val="002606B8"/>
    <w:rsid w:val="00260784"/>
    <w:rsid w:val="00260C38"/>
    <w:rsid w:val="00260DA1"/>
    <w:rsid w:val="00260EE5"/>
    <w:rsid w:val="0026168B"/>
    <w:rsid w:val="0026179E"/>
    <w:rsid w:val="00261856"/>
    <w:rsid w:val="00261A98"/>
    <w:rsid w:val="00261D6C"/>
    <w:rsid w:val="00261F71"/>
    <w:rsid w:val="002621CB"/>
    <w:rsid w:val="0026228D"/>
    <w:rsid w:val="002623E9"/>
    <w:rsid w:val="00262429"/>
    <w:rsid w:val="00262437"/>
    <w:rsid w:val="00262B84"/>
    <w:rsid w:val="00262CA6"/>
    <w:rsid w:val="00262EB4"/>
    <w:rsid w:val="002632AF"/>
    <w:rsid w:val="0026339F"/>
    <w:rsid w:val="00263961"/>
    <w:rsid w:val="00263A05"/>
    <w:rsid w:val="00263A88"/>
    <w:rsid w:val="00263DDC"/>
    <w:rsid w:val="00263E84"/>
    <w:rsid w:val="00263F4E"/>
    <w:rsid w:val="00263FB0"/>
    <w:rsid w:val="002644D7"/>
    <w:rsid w:val="00264852"/>
    <w:rsid w:val="00265188"/>
    <w:rsid w:val="00265190"/>
    <w:rsid w:val="002651C3"/>
    <w:rsid w:val="002651F7"/>
    <w:rsid w:val="00265391"/>
    <w:rsid w:val="00265580"/>
    <w:rsid w:val="00265773"/>
    <w:rsid w:val="00265AC3"/>
    <w:rsid w:val="00265C19"/>
    <w:rsid w:val="00265C99"/>
    <w:rsid w:val="00265EA5"/>
    <w:rsid w:val="002662F4"/>
    <w:rsid w:val="00266656"/>
    <w:rsid w:val="0026673C"/>
    <w:rsid w:val="0026702A"/>
    <w:rsid w:val="00267194"/>
    <w:rsid w:val="00267337"/>
    <w:rsid w:val="002675C6"/>
    <w:rsid w:val="00267EE4"/>
    <w:rsid w:val="00267FDC"/>
    <w:rsid w:val="00270279"/>
    <w:rsid w:val="0027051B"/>
    <w:rsid w:val="00270774"/>
    <w:rsid w:val="00270999"/>
    <w:rsid w:val="00270A65"/>
    <w:rsid w:val="00270B0A"/>
    <w:rsid w:val="00270F00"/>
    <w:rsid w:val="0027105B"/>
    <w:rsid w:val="0027119C"/>
    <w:rsid w:val="00271321"/>
    <w:rsid w:val="00271AA2"/>
    <w:rsid w:val="00272017"/>
    <w:rsid w:val="0027222E"/>
    <w:rsid w:val="00272237"/>
    <w:rsid w:val="00272772"/>
    <w:rsid w:val="002727A9"/>
    <w:rsid w:val="0027294A"/>
    <w:rsid w:val="00272BD3"/>
    <w:rsid w:val="00272CC2"/>
    <w:rsid w:val="00272F1B"/>
    <w:rsid w:val="002735F5"/>
    <w:rsid w:val="00273DCA"/>
    <w:rsid w:val="002742FE"/>
    <w:rsid w:val="002744EC"/>
    <w:rsid w:val="0027451B"/>
    <w:rsid w:val="0027474E"/>
    <w:rsid w:val="0027478E"/>
    <w:rsid w:val="00274B1E"/>
    <w:rsid w:val="00274B64"/>
    <w:rsid w:val="00274C42"/>
    <w:rsid w:val="00274DB9"/>
    <w:rsid w:val="002750B1"/>
    <w:rsid w:val="00275210"/>
    <w:rsid w:val="0027552A"/>
    <w:rsid w:val="002755C2"/>
    <w:rsid w:val="00275C0E"/>
    <w:rsid w:val="002768F0"/>
    <w:rsid w:val="00276A36"/>
    <w:rsid w:val="00276A52"/>
    <w:rsid w:val="00276B5A"/>
    <w:rsid w:val="00276D18"/>
    <w:rsid w:val="00277351"/>
    <w:rsid w:val="00277471"/>
    <w:rsid w:val="00277674"/>
    <w:rsid w:val="0027778F"/>
    <w:rsid w:val="0028002D"/>
    <w:rsid w:val="00280659"/>
    <w:rsid w:val="00280D30"/>
    <w:rsid w:val="00280D6E"/>
    <w:rsid w:val="00281149"/>
    <w:rsid w:val="00281316"/>
    <w:rsid w:val="002813E4"/>
    <w:rsid w:val="00281571"/>
    <w:rsid w:val="00281EF8"/>
    <w:rsid w:val="00281FFC"/>
    <w:rsid w:val="00282287"/>
    <w:rsid w:val="00282E3E"/>
    <w:rsid w:val="00282FC1"/>
    <w:rsid w:val="00283272"/>
    <w:rsid w:val="002842AB"/>
    <w:rsid w:val="00284722"/>
    <w:rsid w:val="00284D83"/>
    <w:rsid w:val="00284E15"/>
    <w:rsid w:val="00285272"/>
    <w:rsid w:val="002852BB"/>
    <w:rsid w:val="0028549C"/>
    <w:rsid w:val="002855BD"/>
    <w:rsid w:val="00285801"/>
    <w:rsid w:val="002858DD"/>
    <w:rsid w:val="00285D0C"/>
    <w:rsid w:val="00285EA9"/>
    <w:rsid w:val="002861CE"/>
    <w:rsid w:val="00286624"/>
    <w:rsid w:val="00286910"/>
    <w:rsid w:val="00286C35"/>
    <w:rsid w:val="00286EAB"/>
    <w:rsid w:val="002870F3"/>
    <w:rsid w:val="0028743D"/>
    <w:rsid w:val="00287495"/>
    <w:rsid w:val="002876C9"/>
    <w:rsid w:val="002877C8"/>
    <w:rsid w:val="00287D61"/>
    <w:rsid w:val="0029075D"/>
    <w:rsid w:val="00290B30"/>
    <w:rsid w:val="00290F92"/>
    <w:rsid w:val="0029160C"/>
    <w:rsid w:val="00291D49"/>
    <w:rsid w:val="002926E9"/>
    <w:rsid w:val="0029291A"/>
    <w:rsid w:val="00292929"/>
    <w:rsid w:val="002930E7"/>
    <w:rsid w:val="00293164"/>
    <w:rsid w:val="002931D1"/>
    <w:rsid w:val="0029328D"/>
    <w:rsid w:val="002937FA"/>
    <w:rsid w:val="00293F4A"/>
    <w:rsid w:val="002943A4"/>
    <w:rsid w:val="002943C4"/>
    <w:rsid w:val="00294DE4"/>
    <w:rsid w:val="00294FCA"/>
    <w:rsid w:val="00295239"/>
    <w:rsid w:val="0029537E"/>
    <w:rsid w:val="002953F9"/>
    <w:rsid w:val="00295513"/>
    <w:rsid w:val="0029554C"/>
    <w:rsid w:val="00295591"/>
    <w:rsid w:val="00295825"/>
    <w:rsid w:val="00295AF1"/>
    <w:rsid w:val="00295B11"/>
    <w:rsid w:val="00295C1D"/>
    <w:rsid w:val="00295DCB"/>
    <w:rsid w:val="00295F43"/>
    <w:rsid w:val="0029613E"/>
    <w:rsid w:val="002967E8"/>
    <w:rsid w:val="002968FC"/>
    <w:rsid w:val="00296DF9"/>
    <w:rsid w:val="00296FAE"/>
    <w:rsid w:val="0029751A"/>
    <w:rsid w:val="00297625"/>
    <w:rsid w:val="00297679"/>
    <w:rsid w:val="0029785E"/>
    <w:rsid w:val="0029793A"/>
    <w:rsid w:val="00297E09"/>
    <w:rsid w:val="002A01A8"/>
    <w:rsid w:val="002A0537"/>
    <w:rsid w:val="002A0A60"/>
    <w:rsid w:val="002A0A93"/>
    <w:rsid w:val="002A0B3C"/>
    <w:rsid w:val="002A0BAC"/>
    <w:rsid w:val="002A0D11"/>
    <w:rsid w:val="002A10F9"/>
    <w:rsid w:val="002A12FD"/>
    <w:rsid w:val="002A1EF7"/>
    <w:rsid w:val="002A2122"/>
    <w:rsid w:val="002A2582"/>
    <w:rsid w:val="002A2692"/>
    <w:rsid w:val="002A2D12"/>
    <w:rsid w:val="002A2E6F"/>
    <w:rsid w:val="002A32C4"/>
    <w:rsid w:val="002A33C7"/>
    <w:rsid w:val="002A346C"/>
    <w:rsid w:val="002A35BB"/>
    <w:rsid w:val="002A3E23"/>
    <w:rsid w:val="002A3EFA"/>
    <w:rsid w:val="002A4A59"/>
    <w:rsid w:val="002A4D5B"/>
    <w:rsid w:val="002A5237"/>
    <w:rsid w:val="002A5481"/>
    <w:rsid w:val="002A5D6B"/>
    <w:rsid w:val="002A5E1A"/>
    <w:rsid w:val="002A60F1"/>
    <w:rsid w:val="002A6204"/>
    <w:rsid w:val="002A64F9"/>
    <w:rsid w:val="002A6F83"/>
    <w:rsid w:val="002A70FC"/>
    <w:rsid w:val="002A710C"/>
    <w:rsid w:val="002A7731"/>
    <w:rsid w:val="002A780B"/>
    <w:rsid w:val="002B0269"/>
    <w:rsid w:val="002B0723"/>
    <w:rsid w:val="002B08AF"/>
    <w:rsid w:val="002B0D10"/>
    <w:rsid w:val="002B0DE8"/>
    <w:rsid w:val="002B0E57"/>
    <w:rsid w:val="002B170F"/>
    <w:rsid w:val="002B2340"/>
    <w:rsid w:val="002B2578"/>
    <w:rsid w:val="002B2B96"/>
    <w:rsid w:val="002B2F35"/>
    <w:rsid w:val="002B30E2"/>
    <w:rsid w:val="002B3131"/>
    <w:rsid w:val="002B317B"/>
    <w:rsid w:val="002B3414"/>
    <w:rsid w:val="002B346A"/>
    <w:rsid w:val="002B3A97"/>
    <w:rsid w:val="002B3C74"/>
    <w:rsid w:val="002B3CD7"/>
    <w:rsid w:val="002B3D46"/>
    <w:rsid w:val="002B420C"/>
    <w:rsid w:val="002B4501"/>
    <w:rsid w:val="002B46BB"/>
    <w:rsid w:val="002B4AB5"/>
    <w:rsid w:val="002B4ADC"/>
    <w:rsid w:val="002B4DC7"/>
    <w:rsid w:val="002B520B"/>
    <w:rsid w:val="002B57DA"/>
    <w:rsid w:val="002B5AC5"/>
    <w:rsid w:val="002B5D82"/>
    <w:rsid w:val="002B61AF"/>
    <w:rsid w:val="002B6354"/>
    <w:rsid w:val="002B63D2"/>
    <w:rsid w:val="002B6EF2"/>
    <w:rsid w:val="002B6F3E"/>
    <w:rsid w:val="002B724C"/>
    <w:rsid w:val="002B766A"/>
    <w:rsid w:val="002B77DA"/>
    <w:rsid w:val="002B7F1F"/>
    <w:rsid w:val="002C0351"/>
    <w:rsid w:val="002C08B4"/>
    <w:rsid w:val="002C0A77"/>
    <w:rsid w:val="002C0D3C"/>
    <w:rsid w:val="002C0E97"/>
    <w:rsid w:val="002C0FB6"/>
    <w:rsid w:val="002C1109"/>
    <w:rsid w:val="002C153C"/>
    <w:rsid w:val="002C1931"/>
    <w:rsid w:val="002C1CB1"/>
    <w:rsid w:val="002C1E33"/>
    <w:rsid w:val="002C201B"/>
    <w:rsid w:val="002C2031"/>
    <w:rsid w:val="002C252E"/>
    <w:rsid w:val="002C2634"/>
    <w:rsid w:val="002C28D9"/>
    <w:rsid w:val="002C2E76"/>
    <w:rsid w:val="002C304F"/>
    <w:rsid w:val="002C307C"/>
    <w:rsid w:val="002C32EF"/>
    <w:rsid w:val="002C35F4"/>
    <w:rsid w:val="002C3626"/>
    <w:rsid w:val="002C3C66"/>
    <w:rsid w:val="002C3D5A"/>
    <w:rsid w:val="002C3EBC"/>
    <w:rsid w:val="002C3FD5"/>
    <w:rsid w:val="002C401A"/>
    <w:rsid w:val="002C42DB"/>
    <w:rsid w:val="002C4345"/>
    <w:rsid w:val="002C44CA"/>
    <w:rsid w:val="002C4826"/>
    <w:rsid w:val="002C4872"/>
    <w:rsid w:val="002C4A2E"/>
    <w:rsid w:val="002C4B7D"/>
    <w:rsid w:val="002C4C15"/>
    <w:rsid w:val="002C4DB4"/>
    <w:rsid w:val="002C4F89"/>
    <w:rsid w:val="002C5040"/>
    <w:rsid w:val="002C54B1"/>
    <w:rsid w:val="002C5581"/>
    <w:rsid w:val="002C5683"/>
    <w:rsid w:val="002C58CA"/>
    <w:rsid w:val="002C59D4"/>
    <w:rsid w:val="002C5AA3"/>
    <w:rsid w:val="002C5B00"/>
    <w:rsid w:val="002C5CFA"/>
    <w:rsid w:val="002C5EBE"/>
    <w:rsid w:val="002C5FAF"/>
    <w:rsid w:val="002C6012"/>
    <w:rsid w:val="002C6349"/>
    <w:rsid w:val="002C66A8"/>
    <w:rsid w:val="002C672A"/>
    <w:rsid w:val="002C773D"/>
    <w:rsid w:val="002C787D"/>
    <w:rsid w:val="002C7B02"/>
    <w:rsid w:val="002C7E3C"/>
    <w:rsid w:val="002C7E77"/>
    <w:rsid w:val="002C7F21"/>
    <w:rsid w:val="002C7FED"/>
    <w:rsid w:val="002D0334"/>
    <w:rsid w:val="002D0AF6"/>
    <w:rsid w:val="002D0C68"/>
    <w:rsid w:val="002D0E8C"/>
    <w:rsid w:val="002D0EBC"/>
    <w:rsid w:val="002D15B8"/>
    <w:rsid w:val="002D17C3"/>
    <w:rsid w:val="002D18D5"/>
    <w:rsid w:val="002D1990"/>
    <w:rsid w:val="002D1C69"/>
    <w:rsid w:val="002D1DD7"/>
    <w:rsid w:val="002D1F36"/>
    <w:rsid w:val="002D1FA0"/>
    <w:rsid w:val="002D2097"/>
    <w:rsid w:val="002D2AE1"/>
    <w:rsid w:val="002D2B12"/>
    <w:rsid w:val="002D2C2B"/>
    <w:rsid w:val="002D2E56"/>
    <w:rsid w:val="002D3111"/>
    <w:rsid w:val="002D32E4"/>
    <w:rsid w:val="002D3C53"/>
    <w:rsid w:val="002D3CF7"/>
    <w:rsid w:val="002D44C1"/>
    <w:rsid w:val="002D4BFC"/>
    <w:rsid w:val="002D4EBF"/>
    <w:rsid w:val="002D4FA9"/>
    <w:rsid w:val="002D5374"/>
    <w:rsid w:val="002D53AA"/>
    <w:rsid w:val="002D55E8"/>
    <w:rsid w:val="002D59BC"/>
    <w:rsid w:val="002D5D44"/>
    <w:rsid w:val="002D5DB4"/>
    <w:rsid w:val="002D5F75"/>
    <w:rsid w:val="002D60FB"/>
    <w:rsid w:val="002D637F"/>
    <w:rsid w:val="002D6535"/>
    <w:rsid w:val="002D65FE"/>
    <w:rsid w:val="002D66AE"/>
    <w:rsid w:val="002D66D4"/>
    <w:rsid w:val="002D6C14"/>
    <w:rsid w:val="002D6C39"/>
    <w:rsid w:val="002D6D59"/>
    <w:rsid w:val="002D7128"/>
    <w:rsid w:val="002D7308"/>
    <w:rsid w:val="002D7395"/>
    <w:rsid w:val="002D7AEA"/>
    <w:rsid w:val="002D7B42"/>
    <w:rsid w:val="002D7C94"/>
    <w:rsid w:val="002D7E2D"/>
    <w:rsid w:val="002D7EBE"/>
    <w:rsid w:val="002E0697"/>
    <w:rsid w:val="002E0791"/>
    <w:rsid w:val="002E0862"/>
    <w:rsid w:val="002E08FF"/>
    <w:rsid w:val="002E0F9B"/>
    <w:rsid w:val="002E10F1"/>
    <w:rsid w:val="002E1346"/>
    <w:rsid w:val="002E17CA"/>
    <w:rsid w:val="002E1833"/>
    <w:rsid w:val="002E19D9"/>
    <w:rsid w:val="002E1ECC"/>
    <w:rsid w:val="002E2002"/>
    <w:rsid w:val="002E2329"/>
    <w:rsid w:val="002E25D8"/>
    <w:rsid w:val="002E25FB"/>
    <w:rsid w:val="002E27A1"/>
    <w:rsid w:val="002E27AF"/>
    <w:rsid w:val="002E27C8"/>
    <w:rsid w:val="002E282D"/>
    <w:rsid w:val="002E2954"/>
    <w:rsid w:val="002E2C3D"/>
    <w:rsid w:val="002E2D97"/>
    <w:rsid w:val="002E3729"/>
    <w:rsid w:val="002E3792"/>
    <w:rsid w:val="002E3895"/>
    <w:rsid w:val="002E38A2"/>
    <w:rsid w:val="002E38BF"/>
    <w:rsid w:val="002E3AC1"/>
    <w:rsid w:val="002E3B9A"/>
    <w:rsid w:val="002E3C8A"/>
    <w:rsid w:val="002E3FC3"/>
    <w:rsid w:val="002E40C7"/>
    <w:rsid w:val="002E42E7"/>
    <w:rsid w:val="002E45FE"/>
    <w:rsid w:val="002E4C58"/>
    <w:rsid w:val="002E4C98"/>
    <w:rsid w:val="002E4D28"/>
    <w:rsid w:val="002E4EB4"/>
    <w:rsid w:val="002E4ECB"/>
    <w:rsid w:val="002E52F5"/>
    <w:rsid w:val="002E5404"/>
    <w:rsid w:val="002E5BF1"/>
    <w:rsid w:val="002E5D2D"/>
    <w:rsid w:val="002E5DA8"/>
    <w:rsid w:val="002E5EA9"/>
    <w:rsid w:val="002E5F6B"/>
    <w:rsid w:val="002E6279"/>
    <w:rsid w:val="002E6410"/>
    <w:rsid w:val="002E646B"/>
    <w:rsid w:val="002E660D"/>
    <w:rsid w:val="002E67EA"/>
    <w:rsid w:val="002E689E"/>
    <w:rsid w:val="002E69B7"/>
    <w:rsid w:val="002E6E8D"/>
    <w:rsid w:val="002E6F19"/>
    <w:rsid w:val="002E6FA9"/>
    <w:rsid w:val="002E74F4"/>
    <w:rsid w:val="002E7507"/>
    <w:rsid w:val="002E7551"/>
    <w:rsid w:val="002E7E51"/>
    <w:rsid w:val="002F0338"/>
    <w:rsid w:val="002F0450"/>
    <w:rsid w:val="002F11A4"/>
    <w:rsid w:val="002F14F2"/>
    <w:rsid w:val="002F17BE"/>
    <w:rsid w:val="002F1A8B"/>
    <w:rsid w:val="002F2462"/>
    <w:rsid w:val="002F2524"/>
    <w:rsid w:val="002F2965"/>
    <w:rsid w:val="002F2BEA"/>
    <w:rsid w:val="002F2E91"/>
    <w:rsid w:val="002F3696"/>
    <w:rsid w:val="002F3761"/>
    <w:rsid w:val="002F39AB"/>
    <w:rsid w:val="002F3FCB"/>
    <w:rsid w:val="002F437C"/>
    <w:rsid w:val="002F45CA"/>
    <w:rsid w:val="002F45D9"/>
    <w:rsid w:val="002F4730"/>
    <w:rsid w:val="002F4966"/>
    <w:rsid w:val="002F4C5E"/>
    <w:rsid w:val="002F50F3"/>
    <w:rsid w:val="002F5101"/>
    <w:rsid w:val="002F527B"/>
    <w:rsid w:val="002F52D5"/>
    <w:rsid w:val="002F549A"/>
    <w:rsid w:val="002F58A8"/>
    <w:rsid w:val="002F5A9E"/>
    <w:rsid w:val="002F5BAC"/>
    <w:rsid w:val="002F5CB6"/>
    <w:rsid w:val="002F5FAC"/>
    <w:rsid w:val="002F61BF"/>
    <w:rsid w:val="002F62A8"/>
    <w:rsid w:val="002F6418"/>
    <w:rsid w:val="002F6569"/>
    <w:rsid w:val="002F6596"/>
    <w:rsid w:val="002F6766"/>
    <w:rsid w:val="002F6972"/>
    <w:rsid w:val="002F7094"/>
    <w:rsid w:val="002F709E"/>
    <w:rsid w:val="002F7778"/>
    <w:rsid w:val="002F7B99"/>
    <w:rsid w:val="002F7C3F"/>
    <w:rsid w:val="002F7DD0"/>
    <w:rsid w:val="003002A0"/>
    <w:rsid w:val="00300747"/>
    <w:rsid w:val="00300A28"/>
    <w:rsid w:val="00301447"/>
    <w:rsid w:val="0030145B"/>
    <w:rsid w:val="00301680"/>
    <w:rsid w:val="00301744"/>
    <w:rsid w:val="00301825"/>
    <w:rsid w:val="00301995"/>
    <w:rsid w:val="003019EA"/>
    <w:rsid w:val="00301C7F"/>
    <w:rsid w:val="00301E12"/>
    <w:rsid w:val="0030207F"/>
    <w:rsid w:val="003021E7"/>
    <w:rsid w:val="0030220F"/>
    <w:rsid w:val="003025EB"/>
    <w:rsid w:val="0030265D"/>
    <w:rsid w:val="00302B85"/>
    <w:rsid w:val="00302D01"/>
    <w:rsid w:val="00302EF6"/>
    <w:rsid w:val="00303091"/>
    <w:rsid w:val="0030326C"/>
    <w:rsid w:val="0030337B"/>
    <w:rsid w:val="00303539"/>
    <w:rsid w:val="00303E9A"/>
    <w:rsid w:val="00303F8A"/>
    <w:rsid w:val="00304337"/>
    <w:rsid w:val="003044CF"/>
    <w:rsid w:val="00304907"/>
    <w:rsid w:val="00304C3C"/>
    <w:rsid w:val="0030550A"/>
    <w:rsid w:val="00305599"/>
    <w:rsid w:val="00305880"/>
    <w:rsid w:val="003058C6"/>
    <w:rsid w:val="00305C26"/>
    <w:rsid w:val="00305D59"/>
    <w:rsid w:val="00305EB4"/>
    <w:rsid w:val="00305EFB"/>
    <w:rsid w:val="00305F86"/>
    <w:rsid w:val="0030675D"/>
    <w:rsid w:val="003067D7"/>
    <w:rsid w:val="0030682D"/>
    <w:rsid w:val="00306836"/>
    <w:rsid w:val="003068AD"/>
    <w:rsid w:val="00306B74"/>
    <w:rsid w:val="00306C40"/>
    <w:rsid w:val="00306D01"/>
    <w:rsid w:val="00306DB5"/>
    <w:rsid w:val="00306ED6"/>
    <w:rsid w:val="00307728"/>
    <w:rsid w:val="003077D3"/>
    <w:rsid w:val="00307B57"/>
    <w:rsid w:val="00307D53"/>
    <w:rsid w:val="003101EC"/>
    <w:rsid w:val="003105BC"/>
    <w:rsid w:val="003108C2"/>
    <w:rsid w:val="00310DA7"/>
    <w:rsid w:val="00310DDB"/>
    <w:rsid w:val="00310E2A"/>
    <w:rsid w:val="003112F2"/>
    <w:rsid w:val="00311569"/>
    <w:rsid w:val="003118E9"/>
    <w:rsid w:val="003119BF"/>
    <w:rsid w:val="00311CB7"/>
    <w:rsid w:val="003120AD"/>
    <w:rsid w:val="00312223"/>
    <w:rsid w:val="003129CF"/>
    <w:rsid w:val="00312B00"/>
    <w:rsid w:val="00312CA4"/>
    <w:rsid w:val="00312DB6"/>
    <w:rsid w:val="00313037"/>
    <w:rsid w:val="003130C2"/>
    <w:rsid w:val="003132F7"/>
    <w:rsid w:val="00313481"/>
    <w:rsid w:val="0031360A"/>
    <w:rsid w:val="00313690"/>
    <w:rsid w:val="003137D9"/>
    <w:rsid w:val="0031395E"/>
    <w:rsid w:val="00313AE6"/>
    <w:rsid w:val="00313E68"/>
    <w:rsid w:val="0031412B"/>
    <w:rsid w:val="00314F37"/>
    <w:rsid w:val="00315076"/>
    <w:rsid w:val="0031509A"/>
    <w:rsid w:val="003150F0"/>
    <w:rsid w:val="003155CB"/>
    <w:rsid w:val="00315D84"/>
    <w:rsid w:val="00315E74"/>
    <w:rsid w:val="003160F8"/>
    <w:rsid w:val="00316310"/>
    <w:rsid w:val="00316315"/>
    <w:rsid w:val="0031650B"/>
    <w:rsid w:val="003165F9"/>
    <w:rsid w:val="00316736"/>
    <w:rsid w:val="00316A3D"/>
    <w:rsid w:val="00316E2B"/>
    <w:rsid w:val="0031719E"/>
    <w:rsid w:val="003173A8"/>
    <w:rsid w:val="003177D3"/>
    <w:rsid w:val="00317918"/>
    <w:rsid w:val="00317980"/>
    <w:rsid w:val="00317A28"/>
    <w:rsid w:val="00317BDE"/>
    <w:rsid w:val="0032020A"/>
    <w:rsid w:val="00320927"/>
    <w:rsid w:val="00320BE4"/>
    <w:rsid w:val="0032101A"/>
    <w:rsid w:val="003210A4"/>
    <w:rsid w:val="003211D4"/>
    <w:rsid w:val="003212FB"/>
    <w:rsid w:val="003216BE"/>
    <w:rsid w:val="00321C28"/>
    <w:rsid w:val="00321D4D"/>
    <w:rsid w:val="00322418"/>
    <w:rsid w:val="00322825"/>
    <w:rsid w:val="00323108"/>
    <w:rsid w:val="00323426"/>
    <w:rsid w:val="003235BE"/>
    <w:rsid w:val="0032364B"/>
    <w:rsid w:val="00323768"/>
    <w:rsid w:val="00323BE4"/>
    <w:rsid w:val="00323E7C"/>
    <w:rsid w:val="00324004"/>
    <w:rsid w:val="0032437C"/>
    <w:rsid w:val="003244A3"/>
    <w:rsid w:val="0032474C"/>
    <w:rsid w:val="0032510A"/>
    <w:rsid w:val="00325868"/>
    <w:rsid w:val="00325DE1"/>
    <w:rsid w:val="00325EFA"/>
    <w:rsid w:val="003260BB"/>
    <w:rsid w:val="003263E0"/>
    <w:rsid w:val="00326541"/>
    <w:rsid w:val="003269BD"/>
    <w:rsid w:val="00326F19"/>
    <w:rsid w:val="00327313"/>
    <w:rsid w:val="00327397"/>
    <w:rsid w:val="003274A2"/>
    <w:rsid w:val="003278E6"/>
    <w:rsid w:val="0032793A"/>
    <w:rsid w:val="00327ABF"/>
    <w:rsid w:val="00331073"/>
    <w:rsid w:val="00331205"/>
    <w:rsid w:val="00331352"/>
    <w:rsid w:val="0033157B"/>
    <w:rsid w:val="00331A21"/>
    <w:rsid w:val="00331C73"/>
    <w:rsid w:val="00331CA1"/>
    <w:rsid w:val="00331CE8"/>
    <w:rsid w:val="00332028"/>
    <w:rsid w:val="003322EA"/>
    <w:rsid w:val="0033273C"/>
    <w:rsid w:val="00332D5B"/>
    <w:rsid w:val="00332F4B"/>
    <w:rsid w:val="003330D9"/>
    <w:rsid w:val="003332B2"/>
    <w:rsid w:val="0033360A"/>
    <w:rsid w:val="0033360C"/>
    <w:rsid w:val="0033376F"/>
    <w:rsid w:val="0033387C"/>
    <w:rsid w:val="0033391A"/>
    <w:rsid w:val="00333B47"/>
    <w:rsid w:val="0033407E"/>
    <w:rsid w:val="00334833"/>
    <w:rsid w:val="003349FA"/>
    <w:rsid w:val="00334BCF"/>
    <w:rsid w:val="00334DBF"/>
    <w:rsid w:val="0033581D"/>
    <w:rsid w:val="00335944"/>
    <w:rsid w:val="00335CA6"/>
    <w:rsid w:val="00335E37"/>
    <w:rsid w:val="00336D6E"/>
    <w:rsid w:val="00336E82"/>
    <w:rsid w:val="00336F1C"/>
    <w:rsid w:val="003371FD"/>
    <w:rsid w:val="003372A4"/>
    <w:rsid w:val="003373F7"/>
    <w:rsid w:val="00337523"/>
    <w:rsid w:val="0033771D"/>
    <w:rsid w:val="00337A9F"/>
    <w:rsid w:val="00337AB7"/>
    <w:rsid w:val="00337D7C"/>
    <w:rsid w:val="003401BE"/>
    <w:rsid w:val="0034024B"/>
    <w:rsid w:val="0034031C"/>
    <w:rsid w:val="00340826"/>
    <w:rsid w:val="00340BCA"/>
    <w:rsid w:val="00340C43"/>
    <w:rsid w:val="00340D38"/>
    <w:rsid w:val="00340EA5"/>
    <w:rsid w:val="00340EF7"/>
    <w:rsid w:val="0034143B"/>
    <w:rsid w:val="0034162E"/>
    <w:rsid w:val="00342955"/>
    <w:rsid w:val="00342B90"/>
    <w:rsid w:val="003431C0"/>
    <w:rsid w:val="00343BF9"/>
    <w:rsid w:val="00343EC8"/>
    <w:rsid w:val="00343FDE"/>
    <w:rsid w:val="00344070"/>
    <w:rsid w:val="003442DC"/>
    <w:rsid w:val="0034496C"/>
    <w:rsid w:val="00344B1F"/>
    <w:rsid w:val="003451B8"/>
    <w:rsid w:val="003453E3"/>
    <w:rsid w:val="00345522"/>
    <w:rsid w:val="003457A6"/>
    <w:rsid w:val="00345A79"/>
    <w:rsid w:val="00345C6A"/>
    <w:rsid w:val="0034602D"/>
    <w:rsid w:val="003460F6"/>
    <w:rsid w:val="00346415"/>
    <w:rsid w:val="0034642E"/>
    <w:rsid w:val="003467E9"/>
    <w:rsid w:val="00346880"/>
    <w:rsid w:val="00346C73"/>
    <w:rsid w:val="00346DEF"/>
    <w:rsid w:val="00346FBC"/>
    <w:rsid w:val="0034715C"/>
    <w:rsid w:val="003472C9"/>
    <w:rsid w:val="00347405"/>
    <w:rsid w:val="00347B9A"/>
    <w:rsid w:val="00347CE4"/>
    <w:rsid w:val="003503C5"/>
    <w:rsid w:val="003507D3"/>
    <w:rsid w:val="00350BEB"/>
    <w:rsid w:val="00350C1E"/>
    <w:rsid w:val="00350F6C"/>
    <w:rsid w:val="00351137"/>
    <w:rsid w:val="0035147F"/>
    <w:rsid w:val="003517A7"/>
    <w:rsid w:val="00351952"/>
    <w:rsid w:val="00351C54"/>
    <w:rsid w:val="00351C81"/>
    <w:rsid w:val="00351D03"/>
    <w:rsid w:val="003528E9"/>
    <w:rsid w:val="00353020"/>
    <w:rsid w:val="0035305A"/>
    <w:rsid w:val="00353094"/>
    <w:rsid w:val="003530DD"/>
    <w:rsid w:val="0035379C"/>
    <w:rsid w:val="003537B5"/>
    <w:rsid w:val="00353A51"/>
    <w:rsid w:val="00353C8E"/>
    <w:rsid w:val="00354611"/>
    <w:rsid w:val="00354768"/>
    <w:rsid w:val="003547DA"/>
    <w:rsid w:val="00354BBA"/>
    <w:rsid w:val="00354BCF"/>
    <w:rsid w:val="00354C71"/>
    <w:rsid w:val="00354CE4"/>
    <w:rsid w:val="00354D5F"/>
    <w:rsid w:val="00354E6B"/>
    <w:rsid w:val="00355084"/>
    <w:rsid w:val="0035561D"/>
    <w:rsid w:val="00355AC3"/>
    <w:rsid w:val="00355E0C"/>
    <w:rsid w:val="00356041"/>
    <w:rsid w:val="003565D5"/>
    <w:rsid w:val="00356832"/>
    <w:rsid w:val="00356970"/>
    <w:rsid w:val="00356E3A"/>
    <w:rsid w:val="00357146"/>
    <w:rsid w:val="003572C9"/>
    <w:rsid w:val="00357565"/>
    <w:rsid w:val="00357686"/>
    <w:rsid w:val="00357824"/>
    <w:rsid w:val="00357A08"/>
    <w:rsid w:val="00357C9D"/>
    <w:rsid w:val="00357C9E"/>
    <w:rsid w:val="003602B6"/>
    <w:rsid w:val="003602C1"/>
    <w:rsid w:val="0036052E"/>
    <w:rsid w:val="003605E3"/>
    <w:rsid w:val="003607ED"/>
    <w:rsid w:val="00360874"/>
    <w:rsid w:val="00360A1D"/>
    <w:rsid w:val="00360B8A"/>
    <w:rsid w:val="0036106C"/>
    <w:rsid w:val="003614DA"/>
    <w:rsid w:val="0036166D"/>
    <w:rsid w:val="0036169C"/>
    <w:rsid w:val="003616AF"/>
    <w:rsid w:val="00361881"/>
    <w:rsid w:val="0036328A"/>
    <w:rsid w:val="003632D7"/>
    <w:rsid w:val="00363711"/>
    <w:rsid w:val="00363940"/>
    <w:rsid w:val="00363A8C"/>
    <w:rsid w:val="00363E85"/>
    <w:rsid w:val="003641EF"/>
    <w:rsid w:val="00364277"/>
    <w:rsid w:val="003645D8"/>
    <w:rsid w:val="003645E9"/>
    <w:rsid w:val="00364816"/>
    <w:rsid w:val="00364E7B"/>
    <w:rsid w:val="00365098"/>
    <w:rsid w:val="00365261"/>
    <w:rsid w:val="00365620"/>
    <w:rsid w:val="00365B13"/>
    <w:rsid w:val="00365D78"/>
    <w:rsid w:val="00365D7F"/>
    <w:rsid w:val="0036615C"/>
    <w:rsid w:val="00366184"/>
    <w:rsid w:val="003663C8"/>
    <w:rsid w:val="003666B2"/>
    <w:rsid w:val="003667DD"/>
    <w:rsid w:val="00366946"/>
    <w:rsid w:val="003672ED"/>
    <w:rsid w:val="0036736A"/>
    <w:rsid w:val="003674B1"/>
    <w:rsid w:val="0036758B"/>
    <w:rsid w:val="0036774A"/>
    <w:rsid w:val="00367B51"/>
    <w:rsid w:val="0037023D"/>
    <w:rsid w:val="003703C5"/>
    <w:rsid w:val="003706FF"/>
    <w:rsid w:val="003707FD"/>
    <w:rsid w:val="00370B90"/>
    <w:rsid w:val="00370C13"/>
    <w:rsid w:val="00370DCD"/>
    <w:rsid w:val="00370E97"/>
    <w:rsid w:val="0037120E"/>
    <w:rsid w:val="003712DE"/>
    <w:rsid w:val="00371323"/>
    <w:rsid w:val="003715B2"/>
    <w:rsid w:val="00371909"/>
    <w:rsid w:val="00371B89"/>
    <w:rsid w:val="00371F1F"/>
    <w:rsid w:val="00371F77"/>
    <w:rsid w:val="0037227B"/>
    <w:rsid w:val="0037238D"/>
    <w:rsid w:val="00372422"/>
    <w:rsid w:val="00372488"/>
    <w:rsid w:val="003728ED"/>
    <w:rsid w:val="00372BD1"/>
    <w:rsid w:val="00372FF2"/>
    <w:rsid w:val="0037363D"/>
    <w:rsid w:val="0037371A"/>
    <w:rsid w:val="003738C5"/>
    <w:rsid w:val="00373A44"/>
    <w:rsid w:val="00373C6A"/>
    <w:rsid w:val="00374134"/>
    <w:rsid w:val="0037419F"/>
    <w:rsid w:val="003747BE"/>
    <w:rsid w:val="00374852"/>
    <w:rsid w:val="0037499B"/>
    <w:rsid w:val="00374A87"/>
    <w:rsid w:val="00374B59"/>
    <w:rsid w:val="00374EEC"/>
    <w:rsid w:val="00375060"/>
    <w:rsid w:val="0037531E"/>
    <w:rsid w:val="00375C1D"/>
    <w:rsid w:val="00375EAB"/>
    <w:rsid w:val="00376181"/>
    <w:rsid w:val="00376280"/>
    <w:rsid w:val="003762C4"/>
    <w:rsid w:val="00376420"/>
    <w:rsid w:val="00376555"/>
    <w:rsid w:val="0037657B"/>
    <w:rsid w:val="0037673F"/>
    <w:rsid w:val="003767AB"/>
    <w:rsid w:val="0037699D"/>
    <w:rsid w:val="00376BD3"/>
    <w:rsid w:val="00376E5F"/>
    <w:rsid w:val="00377282"/>
    <w:rsid w:val="00377318"/>
    <w:rsid w:val="00377549"/>
    <w:rsid w:val="003779FD"/>
    <w:rsid w:val="00377C2F"/>
    <w:rsid w:val="00380883"/>
    <w:rsid w:val="00381333"/>
    <w:rsid w:val="00381383"/>
    <w:rsid w:val="0038155D"/>
    <w:rsid w:val="003816C2"/>
    <w:rsid w:val="00381D80"/>
    <w:rsid w:val="00381E75"/>
    <w:rsid w:val="003822AB"/>
    <w:rsid w:val="0038299E"/>
    <w:rsid w:val="00382E9E"/>
    <w:rsid w:val="0038399E"/>
    <w:rsid w:val="00383A1E"/>
    <w:rsid w:val="00383B72"/>
    <w:rsid w:val="00383F0B"/>
    <w:rsid w:val="003842C4"/>
    <w:rsid w:val="003849B0"/>
    <w:rsid w:val="003849BD"/>
    <w:rsid w:val="00384F2E"/>
    <w:rsid w:val="00384F3C"/>
    <w:rsid w:val="00385163"/>
    <w:rsid w:val="00385442"/>
    <w:rsid w:val="003854B6"/>
    <w:rsid w:val="00385595"/>
    <w:rsid w:val="00385A71"/>
    <w:rsid w:val="00385E80"/>
    <w:rsid w:val="003860C2"/>
    <w:rsid w:val="0038618E"/>
    <w:rsid w:val="003869CF"/>
    <w:rsid w:val="00386CF8"/>
    <w:rsid w:val="0038782A"/>
    <w:rsid w:val="003879EF"/>
    <w:rsid w:val="00387CD3"/>
    <w:rsid w:val="00387EA4"/>
    <w:rsid w:val="0039040F"/>
    <w:rsid w:val="0039042B"/>
    <w:rsid w:val="0039106E"/>
    <w:rsid w:val="00391080"/>
    <w:rsid w:val="00391869"/>
    <w:rsid w:val="0039189B"/>
    <w:rsid w:val="00391A4D"/>
    <w:rsid w:val="00391CD4"/>
    <w:rsid w:val="00392613"/>
    <w:rsid w:val="00392769"/>
    <w:rsid w:val="00392CFC"/>
    <w:rsid w:val="00392D3C"/>
    <w:rsid w:val="00392E9A"/>
    <w:rsid w:val="00393016"/>
    <w:rsid w:val="00393389"/>
    <w:rsid w:val="0039354D"/>
    <w:rsid w:val="00394352"/>
    <w:rsid w:val="003943D5"/>
    <w:rsid w:val="0039445C"/>
    <w:rsid w:val="00394566"/>
    <w:rsid w:val="00394595"/>
    <w:rsid w:val="003945FB"/>
    <w:rsid w:val="0039490D"/>
    <w:rsid w:val="00394CD1"/>
    <w:rsid w:val="00394D3E"/>
    <w:rsid w:val="003951BB"/>
    <w:rsid w:val="00395752"/>
    <w:rsid w:val="003957D1"/>
    <w:rsid w:val="00395FAF"/>
    <w:rsid w:val="00396434"/>
    <w:rsid w:val="0039654D"/>
    <w:rsid w:val="00396665"/>
    <w:rsid w:val="00396B9B"/>
    <w:rsid w:val="0039712F"/>
    <w:rsid w:val="00397472"/>
    <w:rsid w:val="00397734"/>
    <w:rsid w:val="00397A3E"/>
    <w:rsid w:val="00397CDD"/>
    <w:rsid w:val="00397D5F"/>
    <w:rsid w:val="00397D75"/>
    <w:rsid w:val="00397E2F"/>
    <w:rsid w:val="003A04C9"/>
    <w:rsid w:val="003A0A51"/>
    <w:rsid w:val="003A0CF3"/>
    <w:rsid w:val="003A1023"/>
    <w:rsid w:val="003A1077"/>
    <w:rsid w:val="003A1265"/>
    <w:rsid w:val="003A138C"/>
    <w:rsid w:val="003A14C8"/>
    <w:rsid w:val="003A19CA"/>
    <w:rsid w:val="003A1C85"/>
    <w:rsid w:val="003A26CE"/>
    <w:rsid w:val="003A2A78"/>
    <w:rsid w:val="003A2B50"/>
    <w:rsid w:val="003A2BD1"/>
    <w:rsid w:val="003A2C50"/>
    <w:rsid w:val="003A2E36"/>
    <w:rsid w:val="003A3027"/>
    <w:rsid w:val="003A31F4"/>
    <w:rsid w:val="003A3CFD"/>
    <w:rsid w:val="003A3EB6"/>
    <w:rsid w:val="003A43B2"/>
    <w:rsid w:val="003A43FA"/>
    <w:rsid w:val="003A44AC"/>
    <w:rsid w:val="003A45AE"/>
    <w:rsid w:val="003A480C"/>
    <w:rsid w:val="003A4938"/>
    <w:rsid w:val="003A4B5B"/>
    <w:rsid w:val="003A4F84"/>
    <w:rsid w:val="003A5A4D"/>
    <w:rsid w:val="003A5DF7"/>
    <w:rsid w:val="003A62D5"/>
    <w:rsid w:val="003A6431"/>
    <w:rsid w:val="003A6466"/>
    <w:rsid w:val="003A6D6A"/>
    <w:rsid w:val="003A7066"/>
    <w:rsid w:val="003A723B"/>
    <w:rsid w:val="003A7606"/>
    <w:rsid w:val="003A76B1"/>
    <w:rsid w:val="003A79D9"/>
    <w:rsid w:val="003A7B69"/>
    <w:rsid w:val="003A7C4A"/>
    <w:rsid w:val="003A7DDF"/>
    <w:rsid w:val="003A7EA1"/>
    <w:rsid w:val="003B03D6"/>
    <w:rsid w:val="003B0491"/>
    <w:rsid w:val="003B0514"/>
    <w:rsid w:val="003B0601"/>
    <w:rsid w:val="003B097A"/>
    <w:rsid w:val="003B0CCE"/>
    <w:rsid w:val="003B1016"/>
    <w:rsid w:val="003B1215"/>
    <w:rsid w:val="003B13D2"/>
    <w:rsid w:val="003B190E"/>
    <w:rsid w:val="003B1C4C"/>
    <w:rsid w:val="003B1D92"/>
    <w:rsid w:val="003B1F7B"/>
    <w:rsid w:val="003B2549"/>
    <w:rsid w:val="003B273D"/>
    <w:rsid w:val="003B2B3B"/>
    <w:rsid w:val="003B2E48"/>
    <w:rsid w:val="003B2FEC"/>
    <w:rsid w:val="003B3027"/>
    <w:rsid w:val="003B31BB"/>
    <w:rsid w:val="003B32E0"/>
    <w:rsid w:val="003B3D5E"/>
    <w:rsid w:val="003B3E07"/>
    <w:rsid w:val="003B40AA"/>
    <w:rsid w:val="003B4740"/>
    <w:rsid w:val="003B48B0"/>
    <w:rsid w:val="003B4CBA"/>
    <w:rsid w:val="003B529A"/>
    <w:rsid w:val="003B52CD"/>
    <w:rsid w:val="003B545F"/>
    <w:rsid w:val="003B5465"/>
    <w:rsid w:val="003B5F28"/>
    <w:rsid w:val="003B602D"/>
    <w:rsid w:val="003B61C5"/>
    <w:rsid w:val="003B640A"/>
    <w:rsid w:val="003B6422"/>
    <w:rsid w:val="003B64C4"/>
    <w:rsid w:val="003B650C"/>
    <w:rsid w:val="003B6C79"/>
    <w:rsid w:val="003B6D7C"/>
    <w:rsid w:val="003B778F"/>
    <w:rsid w:val="003B77DA"/>
    <w:rsid w:val="003B7850"/>
    <w:rsid w:val="003B7948"/>
    <w:rsid w:val="003B79CF"/>
    <w:rsid w:val="003B7A41"/>
    <w:rsid w:val="003B7D13"/>
    <w:rsid w:val="003C029A"/>
    <w:rsid w:val="003C0605"/>
    <w:rsid w:val="003C0708"/>
    <w:rsid w:val="003C0BBD"/>
    <w:rsid w:val="003C16B8"/>
    <w:rsid w:val="003C177F"/>
    <w:rsid w:val="003C181B"/>
    <w:rsid w:val="003C18F6"/>
    <w:rsid w:val="003C2219"/>
    <w:rsid w:val="003C254A"/>
    <w:rsid w:val="003C29CD"/>
    <w:rsid w:val="003C2A1C"/>
    <w:rsid w:val="003C2F2B"/>
    <w:rsid w:val="003C3044"/>
    <w:rsid w:val="003C30EE"/>
    <w:rsid w:val="003C3157"/>
    <w:rsid w:val="003C31BD"/>
    <w:rsid w:val="003C32CD"/>
    <w:rsid w:val="003C332B"/>
    <w:rsid w:val="003C3808"/>
    <w:rsid w:val="003C3A51"/>
    <w:rsid w:val="003C3D12"/>
    <w:rsid w:val="003C3FA5"/>
    <w:rsid w:val="003C41F8"/>
    <w:rsid w:val="003C4242"/>
    <w:rsid w:val="003C485A"/>
    <w:rsid w:val="003C493C"/>
    <w:rsid w:val="003C4E39"/>
    <w:rsid w:val="003C5708"/>
    <w:rsid w:val="003C58B0"/>
    <w:rsid w:val="003C5B35"/>
    <w:rsid w:val="003C5C62"/>
    <w:rsid w:val="003C60E4"/>
    <w:rsid w:val="003C638F"/>
    <w:rsid w:val="003C72EF"/>
    <w:rsid w:val="003C74B0"/>
    <w:rsid w:val="003C75D0"/>
    <w:rsid w:val="003C7D70"/>
    <w:rsid w:val="003D016D"/>
    <w:rsid w:val="003D0861"/>
    <w:rsid w:val="003D0AB8"/>
    <w:rsid w:val="003D0B4F"/>
    <w:rsid w:val="003D0D71"/>
    <w:rsid w:val="003D102F"/>
    <w:rsid w:val="003D1290"/>
    <w:rsid w:val="003D1396"/>
    <w:rsid w:val="003D1488"/>
    <w:rsid w:val="003D18EF"/>
    <w:rsid w:val="003D1BBB"/>
    <w:rsid w:val="003D209D"/>
    <w:rsid w:val="003D2293"/>
    <w:rsid w:val="003D2490"/>
    <w:rsid w:val="003D250F"/>
    <w:rsid w:val="003D265B"/>
    <w:rsid w:val="003D29BD"/>
    <w:rsid w:val="003D2BCF"/>
    <w:rsid w:val="003D2F17"/>
    <w:rsid w:val="003D3225"/>
    <w:rsid w:val="003D35B0"/>
    <w:rsid w:val="003D3852"/>
    <w:rsid w:val="003D3889"/>
    <w:rsid w:val="003D3B88"/>
    <w:rsid w:val="003D4163"/>
    <w:rsid w:val="003D45F5"/>
    <w:rsid w:val="003D46D8"/>
    <w:rsid w:val="003D47A4"/>
    <w:rsid w:val="003D48E8"/>
    <w:rsid w:val="003D58BC"/>
    <w:rsid w:val="003D5DC4"/>
    <w:rsid w:val="003D5FB8"/>
    <w:rsid w:val="003D5FDB"/>
    <w:rsid w:val="003D6128"/>
    <w:rsid w:val="003D6548"/>
    <w:rsid w:val="003D662A"/>
    <w:rsid w:val="003D6FE0"/>
    <w:rsid w:val="003D70AB"/>
    <w:rsid w:val="003D70CA"/>
    <w:rsid w:val="003D75F4"/>
    <w:rsid w:val="003D7BC0"/>
    <w:rsid w:val="003D7BE6"/>
    <w:rsid w:val="003E00DF"/>
    <w:rsid w:val="003E042A"/>
    <w:rsid w:val="003E05F9"/>
    <w:rsid w:val="003E1137"/>
    <w:rsid w:val="003E1171"/>
    <w:rsid w:val="003E12C0"/>
    <w:rsid w:val="003E14E2"/>
    <w:rsid w:val="003E1D1F"/>
    <w:rsid w:val="003E1F5F"/>
    <w:rsid w:val="003E23E2"/>
    <w:rsid w:val="003E26ED"/>
    <w:rsid w:val="003E2C01"/>
    <w:rsid w:val="003E3068"/>
    <w:rsid w:val="003E3A03"/>
    <w:rsid w:val="003E3E55"/>
    <w:rsid w:val="003E44B2"/>
    <w:rsid w:val="003E45F6"/>
    <w:rsid w:val="003E4745"/>
    <w:rsid w:val="003E480F"/>
    <w:rsid w:val="003E4B92"/>
    <w:rsid w:val="003E4CEE"/>
    <w:rsid w:val="003E4F6C"/>
    <w:rsid w:val="003E51A3"/>
    <w:rsid w:val="003E52C8"/>
    <w:rsid w:val="003E5345"/>
    <w:rsid w:val="003E53CD"/>
    <w:rsid w:val="003E56EA"/>
    <w:rsid w:val="003E58DF"/>
    <w:rsid w:val="003E5BEE"/>
    <w:rsid w:val="003E5FF0"/>
    <w:rsid w:val="003E60CF"/>
    <w:rsid w:val="003E61EA"/>
    <w:rsid w:val="003E6397"/>
    <w:rsid w:val="003E63C3"/>
    <w:rsid w:val="003E64D0"/>
    <w:rsid w:val="003E64D3"/>
    <w:rsid w:val="003E6628"/>
    <w:rsid w:val="003E67EF"/>
    <w:rsid w:val="003E69E4"/>
    <w:rsid w:val="003E6B71"/>
    <w:rsid w:val="003E7671"/>
    <w:rsid w:val="003E76C2"/>
    <w:rsid w:val="003E78E7"/>
    <w:rsid w:val="003E79C8"/>
    <w:rsid w:val="003F0150"/>
    <w:rsid w:val="003F0361"/>
    <w:rsid w:val="003F03F3"/>
    <w:rsid w:val="003F0955"/>
    <w:rsid w:val="003F0996"/>
    <w:rsid w:val="003F09C5"/>
    <w:rsid w:val="003F0D60"/>
    <w:rsid w:val="003F0FFB"/>
    <w:rsid w:val="003F1097"/>
    <w:rsid w:val="003F114A"/>
    <w:rsid w:val="003F1338"/>
    <w:rsid w:val="003F1689"/>
    <w:rsid w:val="003F177E"/>
    <w:rsid w:val="003F19B2"/>
    <w:rsid w:val="003F1A0F"/>
    <w:rsid w:val="003F1C6D"/>
    <w:rsid w:val="003F1C6E"/>
    <w:rsid w:val="003F1EE4"/>
    <w:rsid w:val="003F1EFF"/>
    <w:rsid w:val="003F212E"/>
    <w:rsid w:val="003F25DB"/>
    <w:rsid w:val="003F291E"/>
    <w:rsid w:val="003F2CB1"/>
    <w:rsid w:val="003F2D2C"/>
    <w:rsid w:val="003F3865"/>
    <w:rsid w:val="003F3AD6"/>
    <w:rsid w:val="003F3B45"/>
    <w:rsid w:val="003F3CA4"/>
    <w:rsid w:val="003F3F67"/>
    <w:rsid w:val="003F3FC0"/>
    <w:rsid w:val="003F42C9"/>
    <w:rsid w:val="003F4444"/>
    <w:rsid w:val="003F456F"/>
    <w:rsid w:val="003F490C"/>
    <w:rsid w:val="003F4C21"/>
    <w:rsid w:val="003F5894"/>
    <w:rsid w:val="003F598D"/>
    <w:rsid w:val="003F5D2E"/>
    <w:rsid w:val="003F5EBF"/>
    <w:rsid w:val="003F5FC5"/>
    <w:rsid w:val="003F5FF9"/>
    <w:rsid w:val="003F6115"/>
    <w:rsid w:val="003F6C61"/>
    <w:rsid w:val="003F6FC2"/>
    <w:rsid w:val="003F7102"/>
    <w:rsid w:val="003F72E7"/>
    <w:rsid w:val="003F75BC"/>
    <w:rsid w:val="003F77B1"/>
    <w:rsid w:val="003F7C34"/>
    <w:rsid w:val="003F7C8F"/>
    <w:rsid w:val="003F7CB4"/>
    <w:rsid w:val="003F7CC6"/>
    <w:rsid w:val="003F7D8E"/>
    <w:rsid w:val="003F7DBC"/>
    <w:rsid w:val="00400108"/>
    <w:rsid w:val="004007A5"/>
    <w:rsid w:val="004009FB"/>
    <w:rsid w:val="0040113C"/>
    <w:rsid w:val="0040136B"/>
    <w:rsid w:val="004018B5"/>
    <w:rsid w:val="004018E6"/>
    <w:rsid w:val="004018F9"/>
    <w:rsid w:val="004019B3"/>
    <w:rsid w:val="00401E07"/>
    <w:rsid w:val="00401FF4"/>
    <w:rsid w:val="00402067"/>
    <w:rsid w:val="004022D8"/>
    <w:rsid w:val="00402671"/>
    <w:rsid w:val="004026C2"/>
    <w:rsid w:val="0040270A"/>
    <w:rsid w:val="004029D2"/>
    <w:rsid w:val="00402E05"/>
    <w:rsid w:val="00403A0B"/>
    <w:rsid w:val="00403FC0"/>
    <w:rsid w:val="004042F1"/>
    <w:rsid w:val="0040496B"/>
    <w:rsid w:val="00405538"/>
    <w:rsid w:val="00405597"/>
    <w:rsid w:val="00405817"/>
    <w:rsid w:val="004058F1"/>
    <w:rsid w:val="004061EB"/>
    <w:rsid w:val="00406707"/>
    <w:rsid w:val="00406831"/>
    <w:rsid w:val="00406CE4"/>
    <w:rsid w:val="00406D6A"/>
    <w:rsid w:val="0040725A"/>
    <w:rsid w:val="004072C5"/>
    <w:rsid w:val="00407F89"/>
    <w:rsid w:val="00410231"/>
    <w:rsid w:val="00410444"/>
    <w:rsid w:val="0041060D"/>
    <w:rsid w:val="00410AC4"/>
    <w:rsid w:val="00410D20"/>
    <w:rsid w:val="0041148B"/>
    <w:rsid w:val="00411502"/>
    <w:rsid w:val="004117F1"/>
    <w:rsid w:val="00411E7B"/>
    <w:rsid w:val="00412263"/>
    <w:rsid w:val="00413141"/>
    <w:rsid w:val="0041337D"/>
    <w:rsid w:val="0041364F"/>
    <w:rsid w:val="00413A58"/>
    <w:rsid w:val="00413BC8"/>
    <w:rsid w:val="00413DD0"/>
    <w:rsid w:val="004141BF"/>
    <w:rsid w:val="0041426F"/>
    <w:rsid w:val="004144A4"/>
    <w:rsid w:val="004144A6"/>
    <w:rsid w:val="00414513"/>
    <w:rsid w:val="004147A6"/>
    <w:rsid w:val="00414CB2"/>
    <w:rsid w:val="00414D72"/>
    <w:rsid w:val="00414EBA"/>
    <w:rsid w:val="004151B5"/>
    <w:rsid w:val="0041527F"/>
    <w:rsid w:val="00415AD2"/>
    <w:rsid w:val="004163BA"/>
    <w:rsid w:val="0041640E"/>
    <w:rsid w:val="004167D8"/>
    <w:rsid w:val="00416846"/>
    <w:rsid w:val="004169F2"/>
    <w:rsid w:val="00416A1E"/>
    <w:rsid w:val="00416A59"/>
    <w:rsid w:val="00417493"/>
    <w:rsid w:val="0041757B"/>
    <w:rsid w:val="00417E25"/>
    <w:rsid w:val="00417E33"/>
    <w:rsid w:val="00417FF3"/>
    <w:rsid w:val="004203C3"/>
    <w:rsid w:val="004204B2"/>
    <w:rsid w:val="0042109D"/>
    <w:rsid w:val="00421978"/>
    <w:rsid w:val="00421A78"/>
    <w:rsid w:val="00421DB6"/>
    <w:rsid w:val="00422202"/>
    <w:rsid w:val="00422631"/>
    <w:rsid w:val="00422B32"/>
    <w:rsid w:val="00422D5E"/>
    <w:rsid w:val="00422DA2"/>
    <w:rsid w:val="00422F9F"/>
    <w:rsid w:val="00423412"/>
    <w:rsid w:val="004234CC"/>
    <w:rsid w:val="00423835"/>
    <w:rsid w:val="00423912"/>
    <w:rsid w:val="00423924"/>
    <w:rsid w:val="00423A05"/>
    <w:rsid w:val="00423A8B"/>
    <w:rsid w:val="00423DC9"/>
    <w:rsid w:val="00424280"/>
    <w:rsid w:val="00424393"/>
    <w:rsid w:val="004245EA"/>
    <w:rsid w:val="004247E0"/>
    <w:rsid w:val="0042487B"/>
    <w:rsid w:val="00424C41"/>
    <w:rsid w:val="00424CDA"/>
    <w:rsid w:val="0042504A"/>
    <w:rsid w:val="004252B9"/>
    <w:rsid w:val="0042549F"/>
    <w:rsid w:val="004255A0"/>
    <w:rsid w:val="00425775"/>
    <w:rsid w:val="00425920"/>
    <w:rsid w:val="00425C27"/>
    <w:rsid w:val="00425CC0"/>
    <w:rsid w:val="004260DE"/>
    <w:rsid w:val="00426237"/>
    <w:rsid w:val="00426732"/>
    <w:rsid w:val="0042699F"/>
    <w:rsid w:val="00426BDB"/>
    <w:rsid w:val="00426F6A"/>
    <w:rsid w:val="00427070"/>
    <w:rsid w:val="004274A9"/>
    <w:rsid w:val="00427569"/>
    <w:rsid w:val="00427621"/>
    <w:rsid w:val="00427EB7"/>
    <w:rsid w:val="0043009F"/>
    <w:rsid w:val="0043022A"/>
    <w:rsid w:val="004306DB"/>
    <w:rsid w:val="00430920"/>
    <w:rsid w:val="0043096C"/>
    <w:rsid w:val="00430E1E"/>
    <w:rsid w:val="004311AD"/>
    <w:rsid w:val="00431372"/>
    <w:rsid w:val="00431484"/>
    <w:rsid w:val="0043162C"/>
    <w:rsid w:val="00431B12"/>
    <w:rsid w:val="00431C31"/>
    <w:rsid w:val="00431FCA"/>
    <w:rsid w:val="00432111"/>
    <w:rsid w:val="004322B0"/>
    <w:rsid w:val="00432453"/>
    <w:rsid w:val="00432889"/>
    <w:rsid w:val="004328D9"/>
    <w:rsid w:val="00432D47"/>
    <w:rsid w:val="00432D99"/>
    <w:rsid w:val="00432FD1"/>
    <w:rsid w:val="004330EB"/>
    <w:rsid w:val="004332FB"/>
    <w:rsid w:val="004333E3"/>
    <w:rsid w:val="00433665"/>
    <w:rsid w:val="0043378D"/>
    <w:rsid w:val="00433AB2"/>
    <w:rsid w:val="00433C4D"/>
    <w:rsid w:val="004343AB"/>
    <w:rsid w:val="00434CDF"/>
    <w:rsid w:val="00434D80"/>
    <w:rsid w:val="00434D87"/>
    <w:rsid w:val="00434FEC"/>
    <w:rsid w:val="004352C1"/>
    <w:rsid w:val="00435491"/>
    <w:rsid w:val="0043574A"/>
    <w:rsid w:val="00435A47"/>
    <w:rsid w:val="00435DF3"/>
    <w:rsid w:val="00437726"/>
    <w:rsid w:val="00437727"/>
    <w:rsid w:val="004378B2"/>
    <w:rsid w:val="00437B57"/>
    <w:rsid w:val="00437C5A"/>
    <w:rsid w:val="004400B4"/>
    <w:rsid w:val="004401F9"/>
    <w:rsid w:val="00440379"/>
    <w:rsid w:val="004405ED"/>
    <w:rsid w:val="00440C18"/>
    <w:rsid w:val="00440DF2"/>
    <w:rsid w:val="00441026"/>
    <w:rsid w:val="0044134C"/>
    <w:rsid w:val="004415A5"/>
    <w:rsid w:val="0044168A"/>
    <w:rsid w:val="004419EB"/>
    <w:rsid w:val="00441A3C"/>
    <w:rsid w:val="00441B15"/>
    <w:rsid w:val="00441C03"/>
    <w:rsid w:val="00441E8A"/>
    <w:rsid w:val="004420E6"/>
    <w:rsid w:val="00442124"/>
    <w:rsid w:val="00442965"/>
    <w:rsid w:val="0044375F"/>
    <w:rsid w:val="0044376C"/>
    <w:rsid w:val="004437AF"/>
    <w:rsid w:val="004439CA"/>
    <w:rsid w:val="00443EFE"/>
    <w:rsid w:val="0044433D"/>
    <w:rsid w:val="004447C8"/>
    <w:rsid w:val="0044480B"/>
    <w:rsid w:val="004448CA"/>
    <w:rsid w:val="004448ED"/>
    <w:rsid w:val="00444A24"/>
    <w:rsid w:val="00445527"/>
    <w:rsid w:val="004456F7"/>
    <w:rsid w:val="00445AD7"/>
    <w:rsid w:val="00445C04"/>
    <w:rsid w:val="00446A7F"/>
    <w:rsid w:val="00446BF9"/>
    <w:rsid w:val="00446C5D"/>
    <w:rsid w:val="00447215"/>
    <w:rsid w:val="004476CA"/>
    <w:rsid w:val="00447737"/>
    <w:rsid w:val="00447829"/>
    <w:rsid w:val="004478AE"/>
    <w:rsid w:val="00447F74"/>
    <w:rsid w:val="0045024B"/>
    <w:rsid w:val="004504FA"/>
    <w:rsid w:val="004508AF"/>
    <w:rsid w:val="0045093A"/>
    <w:rsid w:val="00450DF3"/>
    <w:rsid w:val="0045144E"/>
    <w:rsid w:val="004514B4"/>
    <w:rsid w:val="00451929"/>
    <w:rsid w:val="00451BDA"/>
    <w:rsid w:val="00451CB2"/>
    <w:rsid w:val="00451FA7"/>
    <w:rsid w:val="00452E94"/>
    <w:rsid w:val="00453013"/>
    <w:rsid w:val="00453350"/>
    <w:rsid w:val="0045342A"/>
    <w:rsid w:val="00453B60"/>
    <w:rsid w:val="00453F9F"/>
    <w:rsid w:val="00454761"/>
    <w:rsid w:val="00454ABD"/>
    <w:rsid w:val="00454C9A"/>
    <w:rsid w:val="00454DFB"/>
    <w:rsid w:val="004550DD"/>
    <w:rsid w:val="004550EA"/>
    <w:rsid w:val="00455798"/>
    <w:rsid w:val="00455B1C"/>
    <w:rsid w:val="00455B22"/>
    <w:rsid w:val="00455F08"/>
    <w:rsid w:val="004560C2"/>
    <w:rsid w:val="0045641A"/>
    <w:rsid w:val="00456593"/>
    <w:rsid w:val="004565B0"/>
    <w:rsid w:val="004566AC"/>
    <w:rsid w:val="004567D5"/>
    <w:rsid w:val="00456892"/>
    <w:rsid w:val="004569F1"/>
    <w:rsid w:val="00456BC6"/>
    <w:rsid w:val="00456CB0"/>
    <w:rsid w:val="00456DBF"/>
    <w:rsid w:val="00456F6A"/>
    <w:rsid w:val="00457229"/>
    <w:rsid w:val="0045731C"/>
    <w:rsid w:val="0045750F"/>
    <w:rsid w:val="00457804"/>
    <w:rsid w:val="004578A6"/>
    <w:rsid w:val="004579CD"/>
    <w:rsid w:val="00457B13"/>
    <w:rsid w:val="0046071A"/>
    <w:rsid w:val="00460A04"/>
    <w:rsid w:val="00460A77"/>
    <w:rsid w:val="00460D52"/>
    <w:rsid w:val="00461056"/>
    <w:rsid w:val="00461145"/>
    <w:rsid w:val="00461230"/>
    <w:rsid w:val="00461458"/>
    <w:rsid w:val="004614EB"/>
    <w:rsid w:val="00461A3C"/>
    <w:rsid w:val="00461E01"/>
    <w:rsid w:val="00461F4B"/>
    <w:rsid w:val="004624D5"/>
    <w:rsid w:val="00462A70"/>
    <w:rsid w:val="00462C06"/>
    <w:rsid w:val="00462E45"/>
    <w:rsid w:val="00462EDC"/>
    <w:rsid w:val="004632CA"/>
    <w:rsid w:val="004632FE"/>
    <w:rsid w:val="00463337"/>
    <w:rsid w:val="00463F7E"/>
    <w:rsid w:val="00463FA4"/>
    <w:rsid w:val="004640EE"/>
    <w:rsid w:val="00464294"/>
    <w:rsid w:val="004643AB"/>
    <w:rsid w:val="004646C9"/>
    <w:rsid w:val="00464986"/>
    <w:rsid w:val="004651D2"/>
    <w:rsid w:val="00465399"/>
    <w:rsid w:val="004654DE"/>
    <w:rsid w:val="00465B87"/>
    <w:rsid w:val="00465E11"/>
    <w:rsid w:val="00466A07"/>
    <w:rsid w:val="00466AB1"/>
    <w:rsid w:val="00466BC6"/>
    <w:rsid w:val="00466BDD"/>
    <w:rsid w:val="0046702C"/>
    <w:rsid w:val="00467236"/>
    <w:rsid w:val="004673A0"/>
    <w:rsid w:val="004675F7"/>
    <w:rsid w:val="00467CFE"/>
    <w:rsid w:val="00470092"/>
    <w:rsid w:val="0047012F"/>
    <w:rsid w:val="00470182"/>
    <w:rsid w:val="004706D1"/>
    <w:rsid w:val="0047080B"/>
    <w:rsid w:val="00471179"/>
    <w:rsid w:val="004712F1"/>
    <w:rsid w:val="00471394"/>
    <w:rsid w:val="00471444"/>
    <w:rsid w:val="00471503"/>
    <w:rsid w:val="0047161C"/>
    <w:rsid w:val="00471BFB"/>
    <w:rsid w:val="0047272C"/>
    <w:rsid w:val="00472B1E"/>
    <w:rsid w:val="00472DCA"/>
    <w:rsid w:val="00473215"/>
    <w:rsid w:val="004733EE"/>
    <w:rsid w:val="00473733"/>
    <w:rsid w:val="00473AE6"/>
    <w:rsid w:val="00473B86"/>
    <w:rsid w:val="00474102"/>
    <w:rsid w:val="0047435C"/>
    <w:rsid w:val="004743A4"/>
    <w:rsid w:val="00474778"/>
    <w:rsid w:val="00474C30"/>
    <w:rsid w:val="00474CF5"/>
    <w:rsid w:val="0047529D"/>
    <w:rsid w:val="004754B6"/>
    <w:rsid w:val="00475685"/>
    <w:rsid w:val="004757D8"/>
    <w:rsid w:val="00475864"/>
    <w:rsid w:val="00475951"/>
    <w:rsid w:val="00475BBB"/>
    <w:rsid w:val="00475D28"/>
    <w:rsid w:val="0047619D"/>
    <w:rsid w:val="00476379"/>
    <w:rsid w:val="00476416"/>
    <w:rsid w:val="004765B2"/>
    <w:rsid w:val="0047677D"/>
    <w:rsid w:val="004767A4"/>
    <w:rsid w:val="004768DF"/>
    <w:rsid w:val="00476CB0"/>
    <w:rsid w:val="00477613"/>
    <w:rsid w:val="00477AB7"/>
    <w:rsid w:val="00477B6C"/>
    <w:rsid w:val="00477CF6"/>
    <w:rsid w:val="004800FC"/>
    <w:rsid w:val="00480385"/>
    <w:rsid w:val="004803C9"/>
    <w:rsid w:val="004807BC"/>
    <w:rsid w:val="00480E3B"/>
    <w:rsid w:val="00480E75"/>
    <w:rsid w:val="00480FF3"/>
    <w:rsid w:val="00481005"/>
    <w:rsid w:val="004810C4"/>
    <w:rsid w:val="004812EE"/>
    <w:rsid w:val="0048146E"/>
    <w:rsid w:val="00481525"/>
    <w:rsid w:val="004816B4"/>
    <w:rsid w:val="0048182C"/>
    <w:rsid w:val="0048194C"/>
    <w:rsid w:val="00481CC3"/>
    <w:rsid w:val="0048242A"/>
    <w:rsid w:val="0048259B"/>
    <w:rsid w:val="0048261A"/>
    <w:rsid w:val="004828D8"/>
    <w:rsid w:val="00482E92"/>
    <w:rsid w:val="004830A4"/>
    <w:rsid w:val="004831CE"/>
    <w:rsid w:val="00483462"/>
    <w:rsid w:val="0048372E"/>
    <w:rsid w:val="00483866"/>
    <w:rsid w:val="004838F0"/>
    <w:rsid w:val="00483AED"/>
    <w:rsid w:val="00483C34"/>
    <w:rsid w:val="00483ED5"/>
    <w:rsid w:val="00483F0A"/>
    <w:rsid w:val="00484513"/>
    <w:rsid w:val="004849E7"/>
    <w:rsid w:val="00484F05"/>
    <w:rsid w:val="00485018"/>
    <w:rsid w:val="0048517D"/>
    <w:rsid w:val="00485331"/>
    <w:rsid w:val="00485364"/>
    <w:rsid w:val="004856EC"/>
    <w:rsid w:val="004856EF"/>
    <w:rsid w:val="00485D59"/>
    <w:rsid w:val="00485EEC"/>
    <w:rsid w:val="00486485"/>
    <w:rsid w:val="004866E9"/>
    <w:rsid w:val="00486849"/>
    <w:rsid w:val="0048698D"/>
    <w:rsid w:val="00486ADF"/>
    <w:rsid w:val="00486C20"/>
    <w:rsid w:val="00486D1E"/>
    <w:rsid w:val="0048706A"/>
    <w:rsid w:val="00487402"/>
    <w:rsid w:val="0048795E"/>
    <w:rsid w:val="00487F37"/>
    <w:rsid w:val="004909FA"/>
    <w:rsid w:val="00490B42"/>
    <w:rsid w:val="00490DA3"/>
    <w:rsid w:val="00490E67"/>
    <w:rsid w:val="004914D1"/>
    <w:rsid w:val="0049170F"/>
    <w:rsid w:val="00491877"/>
    <w:rsid w:val="00491910"/>
    <w:rsid w:val="00491D14"/>
    <w:rsid w:val="00491D39"/>
    <w:rsid w:val="00491ED1"/>
    <w:rsid w:val="00491F20"/>
    <w:rsid w:val="0049201D"/>
    <w:rsid w:val="0049216D"/>
    <w:rsid w:val="00492225"/>
    <w:rsid w:val="004925A0"/>
    <w:rsid w:val="0049268C"/>
    <w:rsid w:val="00492B0D"/>
    <w:rsid w:val="00492B7F"/>
    <w:rsid w:val="00492C7B"/>
    <w:rsid w:val="0049378C"/>
    <w:rsid w:val="00493846"/>
    <w:rsid w:val="0049392C"/>
    <w:rsid w:val="0049415E"/>
    <w:rsid w:val="004942FE"/>
    <w:rsid w:val="00494694"/>
    <w:rsid w:val="00494ED1"/>
    <w:rsid w:val="004952DF"/>
    <w:rsid w:val="004955C0"/>
    <w:rsid w:val="004956CF"/>
    <w:rsid w:val="00495E54"/>
    <w:rsid w:val="0049602B"/>
    <w:rsid w:val="00496490"/>
    <w:rsid w:val="004969AF"/>
    <w:rsid w:val="00496B34"/>
    <w:rsid w:val="00497897"/>
    <w:rsid w:val="00497C1C"/>
    <w:rsid w:val="00497DB5"/>
    <w:rsid w:val="00497FE6"/>
    <w:rsid w:val="004A000D"/>
    <w:rsid w:val="004A01CC"/>
    <w:rsid w:val="004A01E9"/>
    <w:rsid w:val="004A03E7"/>
    <w:rsid w:val="004A0780"/>
    <w:rsid w:val="004A09FA"/>
    <w:rsid w:val="004A0D02"/>
    <w:rsid w:val="004A0E92"/>
    <w:rsid w:val="004A0EFF"/>
    <w:rsid w:val="004A10BA"/>
    <w:rsid w:val="004A1271"/>
    <w:rsid w:val="004A131B"/>
    <w:rsid w:val="004A1562"/>
    <w:rsid w:val="004A1608"/>
    <w:rsid w:val="004A1E64"/>
    <w:rsid w:val="004A20AB"/>
    <w:rsid w:val="004A22E9"/>
    <w:rsid w:val="004A240F"/>
    <w:rsid w:val="004A2AED"/>
    <w:rsid w:val="004A2C18"/>
    <w:rsid w:val="004A2CA4"/>
    <w:rsid w:val="004A329B"/>
    <w:rsid w:val="004A353D"/>
    <w:rsid w:val="004A35B8"/>
    <w:rsid w:val="004A3DD5"/>
    <w:rsid w:val="004A3FD7"/>
    <w:rsid w:val="004A42DB"/>
    <w:rsid w:val="004A4360"/>
    <w:rsid w:val="004A44A0"/>
    <w:rsid w:val="004A4643"/>
    <w:rsid w:val="004A48E0"/>
    <w:rsid w:val="004A4982"/>
    <w:rsid w:val="004A4C5A"/>
    <w:rsid w:val="004A4C8E"/>
    <w:rsid w:val="004A4DF9"/>
    <w:rsid w:val="004A52DF"/>
    <w:rsid w:val="004A5447"/>
    <w:rsid w:val="004A5606"/>
    <w:rsid w:val="004A58A4"/>
    <w:rsid w:val="004A593A"/>
    <w:rsid w:val="004A5BE0"/>
    <w:rsid w:val="004A5F21"/>
    <w:rsid w:val="004A5FA7"/>
    <w:rsid w:val="004A646C"/>
    <w:rsid w:val="004A668C"/>
    <w:rsid w:val="004A67D6"/>
    <w:rsid w:val="004A6D46"/>
    <w:rsid w:val="004A6EE2"/>
    <w:rsid w:val="004A7979"/>
    <w:rsid w:val="004A7A2C"/>
    <w:rsid w:val="004A7A31"/>
    <w:rsid w:val="004A7A6C"/>
    <w:rsid w:val="004B010D"/>
    <w:rsid w:val="004B046F"/>
    <w:rsid w:val="004B0704"/>
    <w:rsid w:val="004B076C"/>
    <w:rsid w:val="004B0B47"/>
    <w:rsid w:val="004B0D0D"/>
    <w:rsid w:val="004B0D6D"/>
    <w:rsid w:val="004B1BD5"/>
    <w:rsid w:val="004B1C59"/>
    <w:rsid w:val="004B1F9E"/>
    <w:rsid w:val="004B2058"/>
    <w:rsid w:val="004B2386"/>
    <w:rsid w:val="004B290A"/>
    <w:rsid w:val="004B29DE"/>
    <w:rsid w:val="004B2E5F"/>
    <w:rsid w:val="004B30FF"/>
    <w:rsid w:val="004B319A"/>
    <w:rsid w:val="004B3278"/>
    <w:rsid w:val="004B3713"/>
    <w:rsid w:val="004B3BFA"/>
    <w:rsid w:val="004B3F66"/>
    <w:rsid w:val="004B4174"/>
    <w:rsid w:val="004B4461"/>
    <w:rsid w:val="004B46CA"/>
    <w:rsid w:val="004B4CCF"/>
    <w:rsid w:val="004B5066"/>
    <w:rsid w:val="004B50B5"/>
    <w:rsid w:val="004B5470"/>
    <w:rsid w:val="004B5527"/>
    <w:rsid w:val="004B558B"/>
    <w:rsid w:val="004B5691"/>
    <w:rsid w:val="004B5B22"/>
    <w:rsid w:val="004B5B58"/>
    <w:rsid w:val="004B5C8E"/>
    <w:rsid w:val="004B5CC4"/>
    <w:rsid w:val="004B5DAD"/>
    <w:rsid w:val="004B5FF2"/>
    <w:rsid w:val="004B612A"/>
    <w:rsid w:val="004B6348"/>
    <w:rsid w:val="004B63D0"/>
    <w:rsid w:val="004B6A76"/>
    <w:rsid w:val="004B72CE"/>
    <w:rsid w:val="004B7439"/>
    <w:rsid w:val="004B77DF"/>
    <w:rsid w:val="004B7955"/>
    <w:rsid w:val="004B7AFB"/>
    <w:rsid w:val="004B7BB2"/>
    <w:rsid w:val="004B7E39"/>
    <w:rsid w:val="004C027C"/>
    <w:rsid w:val="004C0564"/>
    <w:rsid w:val="004C0917"/>
    <w:rsid w:val="004C0A15"/>
    <w:rsid w:val="004C0ACA"/>
    <w:rsid w:val="004C140A"/>
    <w:rsid w:val="004C1BAC"/>
    <w:rsid w:val="004C203E"/>
    <w:rsid w:val="004C2706"/>
    <w:rsid w:val="004C271F"/>
    <w:rsid w:val="004C28A1"/>
    <w:rsid w:val="004C2EC5"/>
    <w:rsid w:val="004C308A"/>
    <w:rsid w:val="004C3289"/>
    <w:rsid w:val="004C38E0"/>
    <w:rsid w:val="004C39CE"/>
    <w:rsid w:val="004C3C58"/>
    <w:rsid w:val="004C4302"/>
    <w:rsid w:val="004C4A04"/>
    <w:rsid w:val="004C4BD0"/>
    <w:rsid w:val="004C4CEB"/>
    <w:rsid w:val="004C5EAB"/>
    <w:rsid w:val="004C5F11"/>
    <w:rsid w:val="004C629C"/>
    <w:rsid w:val="004C6307"/>
    <w:rsid w:val="004C68AD"/>
    <w:rsid w:val="004C69FB"/>
    <w:rsid w:val="004C6A42"/>
    <w:rsid w:val="004C6B1F"/>
    <w:rsid w:val="004C6C5E"/>
    <w:rsid w:val="004C6EAC"/>
    <w:rsid w:val="004C7407"/>
    <w:rsid w:val="004C74C0"/>
    <w:rsid w:val="004C76CD"/>
    <w:rsid w:val="004C77EE"/>
    <w:rsid w:val="004C7A5F"/>
    <w:rsid w:val="004C7AD7"/>
    <w:rsid w:val="004D03A9"/>
    <w:rsid w:val="004D0575"/>
    <w:rsid w:val="004D071C"/>
    <w:rsid w:val="004D0818"/>
    <w:rsid w:val="004D09B7"/>
    <w:rsid w:val="004D0EC9"/>
    <w:rsid w:val="004D1179"/>
    <w:rsid w:val="004D14EE"/>
    <w:rsid w:val="004D16CD"/>
    <w:rsid w:val="004D195E"/>
    <w:rsid w:val="004D1A12"/>
    <w:rsid w:val="004D1BA4"/>
    <w:rsid w:val="004D1E09"/>
    <w:rsid w:val="004D1F11"/>
    <w:rsid w:val="004D2A6E"/>
    <w:rsid w:val="004D2A89"/>
    <w:rsid w:val="004D3084"/>
    <w:rsid w:val="004D33F6"/>
    <w:rsid w:val="004D3485"/>
    <w:rsid w:val="004D3555"/>
    <w:rsid w:val="004D3AB9"/>
    <w:rsid w:val="004D4470"/>
    <w:rsid w:val="004D47B4"/>
    <w:rsid w:val="004D5047"/>
    <w:rsid w:val="004D50E8"/>
    <w:rsid w:val="004D515E"/>
    <w:rsid w:val="004D552E"/>
    <w:rsid w:val="004D5903"/>
    <w:rsid w:val="004D5923"/>
    <w:rsid w:val="004D5BC6"/>
    <w:rsid w:val="004D5CE3"/>
    <w:rsid w:val="004D6475"/>
    <w:rsid w:val="004D6BCE"/>
    <w:rsid w:val="004D6DD8"/>
    <w:rsid w:val="004D75A9"/>
    <w:rsid w:val="004D76AB"/>
    <w:rsid w:val="004D7775"/>
    <w:rsid w:val="004D78C7"/>
    <w:rsid w:val="004D7F41"/>
    <w:rsid w:val="004E031E"/>
    <w:rsid w:val="004E125F"/>
    <w:rsid w:val="004E145F"/>
    <w:rsid w:val="004E149C"/>
    <w:rsid w:val="004E14C3"/>
    <w:rsid w:val="004E1813"/>
    <w:rsid w:val="004E1826"/>
    <w:rsid w:val="004E1E12"/>
    <w:rsid w:val="004E213E"/>
    <w:rsid w:val="004E22C7"/>
    <w:rsid w:val="004E237D"/>
    <w:rsid w:val="004E24FE"/>
    <w:rsid w:val="004E2744"/>
    <w:rsid w:val="004E2823"/>
    <w:rsid w:val="004E29AA"/>
    <w:rsid w:val="004E2A6A"/>
    <w:rsid w:val="004E2CD7"/>
    <w:rsid w:val="004E2E80"/>
    <w:rsid w:val="004E3013"/>
    <w:rsid w:val="004E305A"/>
    <w:rsid w:val="004E3158"/>
    <w:rsid w:val="004E331B"/>
    <w:rsid w:val="004E3629"/>
    <w:rsid w:val="004E3A84"/>
    <w:rsid w:val="004E3B19"/>
    <w:rsid w:val="004E40C0"/>
    <w:rsid w:val="004E4991"/>
    <w:rsid w:val="004E4CCD"/>
    <w:rsid w:val="004E4E95"/>
    <w:rsid w:val="004E4EC1"/>
    <w:rsid w:val="004E4FCC"/>
    <w:rsid w:val="004E5288"/>
    <w:rsid w:val="004E5BFA"/>
    <w:rsid w:val="004E6998"/>
    <w:rsid w:val="004E6B3D"/>
    <w:rsid w:val="004E6C1B"/>
    <w:rsid w:val="004E6ECC"/>
    <w:rsid w:val="004E71A1"/>
    <w:rsid w:val="004E7855"/>
    <w:rsid w:val="004E79E7"/>
    <w:rsid w:val="004E7AFD"/>
    <w:rsid w:val="004E7FF1"/>
    <w:rsid w:val="004F00C5"/>
    <w:rsid w:val="004F04B5"/>
    <w:rsid w:val="004F05A4"/>
    <w:rsid w:val="004F05E8"/>
    <w:rsid w:val="004F07B6"/>
    <w:rsid w:val="004F0D25"/>
    <w:rsid w:val="004F0E0F"/>
    <w:rsid w:val="004F0E78"/>
    <w:rsid w:val="004F1227"/>
    <w:rsid w:val="004F1284"/>
    <w:rsid w:val="004F133F"/>
    <w:rsid w:val="004F16CB"/>
    <w:rsid w:val="004F170C"/>
    <w:rsid w:val="004F1B0E"/>
    <w:rsid w:val="004F1B4B"/>
    <w:rsid w:val="004F1E2F"/>
    <w:rsid w:val="004F22E5"/>
    <w:rsid w:val="004F26E8"/>
    <w:rsid w:val="004F271F"/>
    <w:rsid w:val="004F2999"/>
    <w:rsid w:val="004F2C30"/>
    <w:rsid w:val="004F30AB"/>
    <w:rsid w:val="004F30F5"/>
    <w:rsid w:val="004F33AD"/>
    <w:rsid w:val="004F3440"/>
    <w:rsid w:val="004F3A8D"/>
    <w:rsid w:val="004F3DE2"/>
    <w:rsid w:val="004F4162"/>
    <w:rsid w:val="004F4255"/>
    <w:rsid w:val="004F49A9"/>
    <w:rsid w:val="004F49C4"/>
    <w:rsid w:val="004F4AC1"/>
    <w:rsid w:val="004F4D9B"/>
    <w:rsid w:val="004F50A6"/>
    <w:rsid w:val="004F526C"/>
    <w:rsid w:val="004F53F8"/>
    <w:rsid w:val="004F57C2"/>
    <w:rsid w:val="004F582E"/>
    <w:rsid w:val="004F5ADB"/>
    <w:rsid w:val="004F5CA4"/>
    <w:rsid w:val="004F5E03"/>
    <w:rsid w:val="004F65CA"/>
    <w:rsid w:val="004F664D"/>
    <w:rsid w:val="004F6C97"/>
    <w:rsid w:val="004F6CBF"/>
    <w:rsid w:val="004F7369"/>
    <w:rsid w:val="004F7394"/>
    <w:rsid w:val="004F795C"/>
    <w:rsid w:val="004F7D6B"/>
    <w:rsid w:val="00500621"/>
    <w:rsid w:val="00500BB8"/>
    <w:rsid w:val="00500ED7"/>
    <w:rsid w:val="005018B9"/>
    <w:rsid w:val="00501A7D"/>
    <w:rsid w:val="00501ADA"/>
    <w:rsid w:val="00501CC4"/>
    <w:rsid w:val="00501ED7"/>
    <w:rsid w:val="00501F3F"/>
    <w:rsid w:val="0050235D"/>
    <w:rsid w:val="005023F0"/>
    <w:rsid w:val="00502A0A"/>
    <w:rsid w:val="00502A62"/>
    <w:rsid w:val="00502ACF"/>
    <w:rsid w:val="005032D4"/>
    <w:rsid w:val="0050353A"/>
    <w:rsid w:val="0050357C"/>
    <w:rsid w:val="00503768"/>
    <w:rsid w:val="00503827"/>
    <w:rsid w:val="00503984"/>
    <w:rsid w:val="00503B5C"/>
    <w:rsid w:val="00503C0F"/>
    <w:rsid w:val="00503C65"/>
    <w:rsid w:val="0050423B"/>
    <w:rsid w:val="0050458D"/>
    <w:rsid w:val="005045BE"/>
    <w:rsid w:val="00504732"/>
    <w:rsid w:val="00504BFE"/>
    <w:rsid w:val="00504C9F"/>
    <w:rsid w:val="00504E53"/>
    <w:rsid w:val="00504FD1"/>
    <w:rsid w:val="00505399"/>
    <w:rsid w:val="005053D6"/>
    <w:rsid w:val="00505415"/>
    <w:rsid w:val="00505BB8"/>
    <w:rsid w:val="00505C02"/>
    <w:rsid w:val="00505D27"/>
    <w:rsid w:val="00505F64"/>
    <w:rsid w:val="00506103"/>
    <w:rsid w:val="00506174"/>
    <w:rsid w:val="00506363"/>
    <w:rsid w:val="0050653D"/>
    <w:rsid w:val="00506653"/>
    <w:rsid w:val="00506671"/>
    <w:rsid w:val="00506A02"/>
    <w:rsid w:val="00506AB0"/>
    <w:rsid w:val="0050768C"/>
    <w:rsid w:val="005077E3"/>
    <w:rsid w:val="005077EA"/>
    <w:rsid w:val="00507EB9"/>
    <w:rsid w:val="00510111"/>
    <w:rsid w:val="0051036A"/>
    <w:rsid w:val="00510757"/>
    <w:rsid w:val="0051086C"/>
    <w:rsid w:val="00510B01"/>
    <w:rsid w:val="005110DA"/>
    <w:rsid w:val="005113B7"/>
    <w:rsid w:val="0051156F"/>
    <w:rsid w:val="0051180F"/>
    <w:rsid w:val="005118DB"/>
    <w:rsid w:val="00511ADF"/>
    <w:rsid w:val="005122D8"/>
    <w:rsid w:val="0051270E"/>
    <w:rsid w:val="005127F5"/>
    <w:rsid w:val="00512E91"/>
    <w:rsid w:val="00512EE3"/>
    <w:rsid w:val="0051302A"/>
    <w:rsid w:val="00513D00"/>
    <w:rsid w:val="0051429C"/>
    <w:rsid w:val="00514602"/>
    <w:rsid w:val="00514B8C"/>
    <w:rsid w:val="00514EDD"/>
    <w:rsid w:val="00515218"/>
    <w:rsid w:val="00515437"/>
    <w:rsid w:val="00515531"/>
    <w:rsid w:val="005155C4"/>
    <w:rsid w:val="00515754"/>
    <w:rsid w:val="00515AF5"/>
    <w:rsid w:val="00515ED7"/>
    <w:rsid w:val="005165A2"/>
    <w:rsid w:val="00516881"/>
    <w:rsid w:val="00516E3B"/>
    <w:rsid w:val="005170CD"/>
    <w:rsid w:val="00517BF3"/>
    <w:rsid w:val="005204CD"/>
    <w:rsid w:val="0052079D"/>
    <w:rsid w:val="00520819"/>
    <w:rsid w:val="0052088E"/>
    <w:rsid w:val="005209D2"/>
    <w:rsid w:val="00520AC4"/>
    <w:rsid w:val="00520C30"/>
    <w:rsid w:val="005216FF"/>
    <w:rsid w:val="0052188A"/>
    <w:rsid w:val="00521AD7"/>
    <w:rsid w:val="00522A70"/>
    <w:rsid w:val="00522A99"/>
    <w:rsid w:val="0052306C"/>
    <w:rsid w:val="00523272"/>
    <w:rsid w:val="00523507"/>
    <w:rsid w:val="005238EC"/>
    <w:rsid w:val="00523A53"/>
    <w:rsid w:val="00523AF7"/>
    <w:rsid w:val="00523B9F"/>
    <w:rsid w:val="00523BBD"/>
    <w:rsid w:val="00523C80"/>
    <w:rsid w:val="00524245"/>
    <w:rsid w:val="00524589"/>
    <w:rsid w:val="005248A3"/>
    <w:rsid w:val="00524C57"/>
    <w:rsid w:val="00524F33"/>
    <w:rsid w:val="0052572A"/>
    <w:rsid w:val="00525909"/>
    <w:rsid w:val="00525CC8"/>
    <w:rsid w:val="00525EE4"/>
    <w:rsid w:val="00526051"/>
    <w:rsid w:val="00526A06"/>
    <w:rsid w:val="005272F1"/>
    <w:rsid w:val="00527587"/>
    <w:rsid w:val="005279B6"/>
    <w:rsid w:val="00527AFF"/>
    <w:rsid w:val="00527CDA"/>
    <w:rsid w:val="00527F09"/>
    <w:rsid w:val="005304A2"/>
    <w:rsid w:val="005304E1"/>
    <w:rsid w:val="00530B29"/>
    <w:rsid w:val="00530FE9"/>
    <w:rsid w:val="005314E6"/>
    <w:rsid w:val="005317DE"/>
    <w:rsid w:val="00532305"/>
    <w:rsid w:val="0053292F"/>
    <w:rsid w:val="00532A62"/>
    <w:rsid w:val="00532CB7"/>
    <w:rsid w:val="00532DBB"/>
    <w:rsid w:val="00532E58"/>
    <w:rsid w:val="00533249"/>
    <w:rsid w:val="0053349D"/>
    <w:rsid w:val="00533555"/>
    <w:rsid w:val="00533788"/>
    <w:rsid w:val="00533805"/>
    <w:rsid w:val="00533988"/>
    <w:rsid w:val="00533A5F"/>
    <w:rsid w:val="00533F10"/>
    <w:rsid w:val="0053428B"/>
    <w:rsid w:val="005342B6"/>
    <w:rsid w:val="005342C9"/>
    <w:rsid w:val="00534555"/>
    <w:rsid w:val="00534661"/>
    <w:rsid w:val="005351CA"/>
    <w:rsid w:val="005351EB"/>
    <w:rsid w:val="005354AA"/>
    <w:rsid w:val="00535ED4"/>
    <w:rsid w:val="00536410"/>
    <w:rsid w:val="00536DA4"/>
    <w:rsid w:val="0053701C"/>
    <w:rsid w:val="00537897"/>
    <w:rsid w:val="00537935"/>
    <w:rsid w:val="00537F38"/>
    <w:rsid w:val="005400F5"/>
    <w:rsid w:val="0054027C"/>
    <w:rsid w:val="005405E0"/>
    <w:rsid w:val="00540880"/>
    <w:rsid w:val="00541810"/>
    <w:rsid w:val="00541B4C"/>
    <w:rsid w:val="00541C07"/>
    <w:rsid w:val="00541EA6"/>
    <w:rsid w:val="0054206F"/>
    <w:rsid w:val="005423EC"/>
    <w:rsid w:val="00542435"/>
    <w:rsid w:val="005424F8"/>
    <w:rsid w:val="005427E9"/>
    <w:rsid w:val="0054283C"/>
    <w:rsid w:val="00542856"/>
    <w:rsid w:val="00542ADE"/>
    <w:rsid w:val="0054312A"/>
    <w:rsid w:val="005437F8"/>
    <w:rsid w:val="00543DF3"/>
    <w:rsid w:val="00543E78"/>
    <w:rsid w:val="00543F85"/>
    <w:rsid w:val="005440B9"/>
    <w:rsid w:val="005443C7"/>
    <w:rsid w:val="00544620"/>
    <w:rsid w:val="00544AC9"/>
    <w:rsid w:val="00544DE2"/>
    <w:rsid w:val="00545599"/>
    <w:rsid w:val="005457EF"/>
    <w:rsid w:val="0054587F"/>
    <w:rsid w:val="00545BCB"/>
    <w:rsid w:val="00546011"/>
    <w:rsid w:val="00546793"/>
    <w:rsid w:val="00546826"/>
    <w:rsid w:val="005469EE"/>
    <w:rsid w:val="00546A5A"/>
    <w:rsid w:val="00546AAE"/>
    <w:rsid w:val="00546F4D"/>
    <w:rsid w:val="005470CB"/>
    <w:rsid w:val="0054765F"/>
    <w:rsid w:val="00547CB3"/>
    <w:rsid w:val="00550091"/>
    <w:rsid w:val="005501F3"/>
    <w:rsid w:val="005504C4"/>
    <w:rsid w:val="00550604"/>
    <w:rsid w:val="00550811"/>
    <w:rsid w:val="00550C59"/>
    <w:rsid w:val="00550E7B"/>
    <w:rsid w:val="00550F5B"/>
    <w:rsid w:val="00550FE3"/>
    <w:rsid w:val="005514EC"/>
    <w:rsid w:val="00551542"/>
    <w:rsid w:val="0055160F"/>
    <w:rsid w:val="00552241"/>
    <w:rsid w:val="005523A6"/>
    <w:rsid w:val="00552515"/>
    <w:rsid w:val="005527A0"/>
    <w:rsid w:val="005529D7"/>
    <w:rsid w:val="00552A22"/>
    <w:rsid w:val="00552A6A"/>
    <w:rsid w:val="00553035"/>
    <w:rsid w:val="00553075"/>
    <w:rsid w:val="005533B2"/>
    <w:rsid w:val="00553C09"/>
    <w:rsid w:val="00553D1A"/>
    <w:rsid w:val="00553EDE"/>
    <w:rsid w:val="0055491E"/>
    <w:rsid w:val="00554AD6"/>
    <w:rsid w:val="00554D0F"/>
    <w:rsid w:val="005550A6"/>
    <w:rsid w:val="00555100"/>
    <w:rsid w:val="00555773"/>
    <w:rsid w:val="00555872"/>
    <w:rsid w:val="00555974"/>
    <w:rsid w:val="00555D79"/>
    <w:rsid w:val="00556546"/>
    <w:rsid w:val="00556579"/>
    <w:rsid w:val="005566C8"/>
    <w:rsid w:val="00556A1F"/>
    <w:rsid w:val="00556AF9"/>
    <w:rsid w:val="00556B66"/>
    <w:rsid w:val="00556E72"/>
    <w:rsid w:val="005573DD"/>
    <w:rsid w:val="005577A6"/>
    <w:rsid w:val="00557B0A"/>
    <w:rsid w:val="00557DDA"/>
    <w:rsid w:val="005607F1"/>
    <w:rsid w:val="00560AB7"/>
    <w:rsid w:val="00560B25"/>
    <w:rsid w:val="00560BA6"/>
    <w:rsid w:val="00560D07"/>
    <w:rsid w:val="005611D7"/>
    <w:rsid w:val="00561705"/>
    <w:rsid w:val="00561999"/>
    <w:rsid w:val="00561DD2"/>
    <w:rsid w:val="005620FA"/>
    <w:rsid w:val="0056258B"/>
    <w:rsid w:val="00562ABA"/>
    <w:rsid w:val="00562CAA"/>
    <w:rsid w:val="00562EBA"/>
    <w:rsid w:val="00562ECE"/>
    <w:rsid w:val="00562F47"/>
    <w:rsid w:val="005632EC"/>
    <w:rsid w:val="005635BC"/>
    <w:rsid w:val="00563894"/>
    <w:rsid w:val="00563B92"/>
    <w:rsid w:val="00563DCD"/>
    <w:rsid w:val="00563EA4"/>
    <w:rsid w:val="00564291"/>
    <w:rsid w:val="0056441C"/>
    <w:rsid w:val="00564591"/>
    <w:rsid w:val="00564AE8"/>
    <w:rsid w:val="00564F13"/>
    <w:rsid w:val="00564FA6"/>
    <w:rsid w:val="00565110"/>
    <w:rsid w:val="0056558A"/>
    <w:rsid w:val="005655F3"/>
    <w:rsid w:val="005656B5"/>
    <w:rsid w:val="00565F7B"/>
    <w:rsid w:val="005665CC"/>
    <w:rsid w:val="005666F8"/>
    <w:rsid w:val="0056689E"/>
    <w:rsid w:val="0056699D"/>
    <w:rsid w:val="00566A24"/>
    <w:rsid w:val="00566DE9"/>
    <w:rsid w:val="00566F34"/>
    <w:rsid w:val="0056715F"/>
    <w:rsid w:val="00567381"/>
    <w:rsid w:val="005675D5"/>
    <w:rsid w:val="00567670"/>
    <w:rsid w:val="00567679"/>
    <w:rsid w:val="005679A4"/>
    <w:rsid w:val="00567F69"/>
    <w:rsid w:val="00567F91"/>
    <w:rsid w:val="00570856"/>
    <w:rsid w:val="0057098D"/>
    <w:rsid w:val="00570AAF"/>
    <w:rsid w:val="00570D4E"/>
    <w:rsid w:val="00570DBB"/>
    <w:rsid w:val="00571057"/>
    <w:rsid w:val="00571578"/>
    <w:rsid w:val="00571822"/>
    <w:rsid w:val="00571A50"/>
    <w:rsid w:val="00571AF3"/>
    <w:rsid w:val="00571B5E"/>
    <w:rsid w:val="00572431"/>
    <w:rsid w:val="00572789"/>
    <w:rsid w:val="00572979"/>
    <w:rsid w:val="00572D25"/>
    <w:rsid w:val="00572DEA"/>
    <w:rsid w:val="00572DEB"/>
    <w:rsid w:val="0057314B"/>
    <w:rsid w:val="005732BE"/>
    <w:rsid w:val="00573A74"/>
    <w:rsid w:val="00573D4E"/>
    <w:rsid w:val="005741C9"/>
    <w:rsid w:val="005743C8"/>
    <w:rsid w:val="00574417"/>
    <w:rsid w:val="005747C2"/>
    <w:rsid w:val="0057484C"/>
    <w:rsid w:val="00574CFB"/>
    <w:rsid w:val="00575057"/>
    <w:rsid w:val="00575ECA"/>
    <w:rsid w:val="00576442"/>
    <w:rsid w:val="005769C5"/>
    <w:rsid w:val="00576F23"/>
    <w:rsid w:val="005773CF"/>
    <w:rsid w:val="005777DA"/>
    <w:rsid w:val="00577A3A"/>
    <w:rsid w:val="00577CB2"/>
    <w:rsid w:val="00577F9C"/>
    <w:rsid w:val="005800AF"/>
    <w:rsid w:val="0058057F"/>
    <w:rsid w:val="0058077C"/>
    <w:rsid w:val="00580BEA"/>
    <w:rsid w:val="00580CF7"/>
    <w:rsid w:val="00580F65"/>
    <w:rsid w:val="00581028"/>
    <w:rsid w:val="0058103E"/>
    <w:rsid w:val="00581109"/>
    <w:rsid w:val="0058160C"/>
    <w:rsid w:val="005817DD"/>
    <w:rsid w:val="00582284"/>
    <w:rsid w:val="00582435"/>
    <w:rsid w:val="005825DD"/>
    <w:rsid w:val="00582A77"/>
    <w:rsid w:val="00582A89"/>
    <w:rsid w:val="00582E80"/>
    <w:rsid w:val="005836BE"/>
    <w:rsid w:val="00583966"/>
    <w:rsid w:val="005845C6"/>
    <w:rsid w:val="00584688"/>
    <w:rsid w:val="00585390"/>
    <w:rsid w:val="005855F5"/>
    <w:rsid w:val="005858CD"/>
    <w:rsid w:val="00585ADE"/>
    <w:rsid w:val="00585E8F"/>
    <w:rsid w:val="00586127"/>
    <w:rsid w:val="005861CB"/>
    <w:rsid w:val="005863E1"/>
    <w:rsid w:val="005865A4"/>
    <w:rsid w:val="005867E6"/>
    <w:rsid w:val="00586CBE"/>
    <w:rsid w:val="00586CFC"/>
    <w:rsid w:val="00586D3E"/>
    <w:rsid w:val="00586FC6"/>
    <w:rsid w:val="00587848"/>
    <w:rsid w:val="00587A55"/>
    <w:rsid w:val="00587DA7"/>
    <w:rsid w:val="00590FAC"/>
    <w:rsid w:val="0059103C"/>
    <w:rsid w:val="0059138D"/>
    <w:rsid w:val="0059196E"/>
    <w:rsid w:val="0059199B"/>
    <w:rsid w:val="00592120"/>
    <w:rsid w:val="005922BF"/>
    <w:rsid w:val="005924D6"/>
    <w:rsid w:val="00592E35"/>
    <w:rsid w:val="005932E4"/>
    <w:rsid w:val="00593D07"/>
    <w:rsid w:val="00593E3B"/>
    <w:rsid w:val="00593F16"/>
    <w:rsid w:val="00594020"/>
    <w:rsid w:val="00594198"/>
    <w:rsid w:val="00594258"/>
    <w:rsid w:val="005942F1"/>
    <w:rsid w:val="005943E8"/>
    <w:rsid w:val="005943F9"/>
    <w:rsid w:val="00594585"/>
    <w:rsid w:val="005946BC"/>
    <w:rsid w:val="005947E9"/>
    <w:rsid w:val="00594AF1"/>
    <w:rsid w:val="00595341"/>
    <w:rsid w:val="00595452"/>
    <w:rsid w:val="00596204"/>
    <w:rsid w:val="00596380"/>
    <w:rsid w:val="00596772"/>
    <w:rsid w:val="00597369"/>
    <w:rsid w:val="005973C2"/>
    <w:rsid w:val="005976C7"/>
    <w:rsid w:val="00597825"/>
    <w:rsid w:val="00597D5E"/>
    <w:rsid w:val="00597F5C"/>
    <w:rsid w:val="005A01F1"/>
    <w:rsid w:val="005A0AEE"/>
    <w:rsid w:val="005A180F"/>
    <w:rsid w:val="005A1891"/>
    <w:rsid w:val="005A1D24"/>
    <w:rsid w:val="005A281B"/>
    <w:rsid w:val="005A2C8A"/>
    <w:rsid w:val="005A36A9"/>
    <w:rsid w:val="005A3780"/>
    <w:rsid w:val="005A37EE"/>
    <w:rsid w:val="005A3C42"/>
    <w:rsid w:val="005A4031"/>
    <w:rsid w:val="005A43B9"/>
    <w:rsid w:val="005A4990"/>
    <w:rsid w:val="005A4B9A"/>
    <w:rsid w:val="005A4CE4"/>
    <w:rsid w:val="005A4DA0"/>
    <w:rsid w:val="005A4F20"/>
    <w:rsid w:val="005A510B"/>
    <w:rsid w:val="005A555B"/>
    <w:rsid w:val="005A56A0"/>
    <w:rsid w:val="005A57D8"/>
    <w:rsid w:val="005A5A40"/>
    <w:rsid w:val="005A5A5A"/>
    <w:rsid w:val="005A5B7C"/>
    <w:rsid w:val="005A5E35"/>
    <w:rsid w:val="005A5FA3"/>
    <w:rsid w:val="005A5FE6"/>
    <w:rsid w:val="005A63CD"/>
    <w:rsid w:val="005A6BE3"/>
    <w:rsid w:val="005A731C"/>
    <w:rsid w:val="005A73AC"/>
    <w:rsid w:val="005A7535"/>
    <w:rsid w:val="005A7A54"/>
    <w:rsid w:val="005B02F5"/>
    <w:rsid w:val="005B09B5"/>
    <w:rsid w:val="005B0B04"/>
    <w:rsid w:val="005B0B26"/>
    <w:rsid w:val="005B0D53"/>
    <w:rsid w:val="005B0D91"/>
    <w:rsid w:val="005B0ED1"/>
    <w:rsid w:val="005B10A3"/>
    <w:rsid w:val="005B11A4"/>
    <w:rsid w:val="005B2102"/>
    <w:rsid w:val="005B25AC"/>
    <w:rsid w:val="005B25DD"/>
    <w:rsid w:val="005B26D6"/>
    <w:rsid w:val="005B26D9"/>
    <w:rsid w:val="005B2DA7"/>
    <w:rsid w:val="005B2F02"/>
    <w:rsid w:val="005B2FD3"/>
    <w:rsid w:val="005B319F"/>
    <w:rsid w:val="005B35F4"/>
    <w:rsid w:val="005B368B"/>
    <w:rsid w:val="005B3878"/>
    <w:rsid w:val="005B3897"/>
    <w:rsid w:val="005B3F13"/>
    <w:rsid w:val="005B40D0"/>
    <w:rsid w:val="005B4326"/>
    <w:rsid w:val="005B4327"/>
    <w:rsid w:val="005B4833"/>
    <w:rsid w:val="005B4A26"/>
    <w:rsid w:val="005B4BDA"/>
    <w:rsid w:val="005B4F72"/>
    <w:rsid w:val="005B50D6"/>
    <w:rsid w:val="005B5342"/>
    <w:rsid w:val="005B56ED"/>
    <w:rsid w:val="005B5ECA"/>
    <w:rsid w:val="005B607C"/>
    <w:rsid w:val="005B6B25"/>
    <w:rsid w:val="005B6DAE"/>
    <w:rsid w:val="005B6F84"/>
    <w:rsid w:val="005B6FCF"/>
    <w:rsid w:val="005B712A"/>
    <w:rsid w:val="005B73A5"/>
    <w:rsid w:val="005B73D8"/>
    <w:rsid w:val="005B7B07"/>
    <w:rsid w:val="005B7C0D"/>
    <w:rsid w:val="005B7D14"/>
    <w:rsid w:val="005C0018"/>
    <w:rsid w:val="005C019C"/>
    <w:rsid w:val="005C0425"/>
    <w:rsid w:val="005C050F"/>
    <w:rsid w:val="005C0587"/>
    <w:rsid w:val="005C0595"/>
    <w:rsid w:val="005C0DE2"/>
    <w:rsid w:val="005C0E02"/>
    <w:rsid w:val="005C0E88"/>
    <w:rsid w:val="005C1186"/>
    <w:rsid w:val="005C1835"/>
    <w:rsid w:val="005C1873"/>
    <w:rsid w:val="005C1A13"/>
    <w:rsid w:val="005C1B17"/>
    <w:rsid w:val="005C1B29"/>
    <w:rsid w:val="005C2207"/>
    <w:rsid w:val="005C234C"/>
    <w:rsid w:val="005C25AC"/>
    <w:rsid w:val="005C3083"/>
    <w:rsid w:val="005C32ED"/>
    <w:rsid w:val="005C337F"/>
    <w:rsid w:val="005C36B1"/>
    <w:rsid w:val="005C3760"/>
    <w:rsid w:val="005C3AFA"/>
    <w:rsid w:val="005C3F28"/>
    <w:rsid w:val="005C44E1"/>
    <w:rsid w:val="005C45AD"/>
    <w:rsid w:val="005C4659"/>
    <w:rsid w:val="005C47A1"/>
    <w:rsid w:val="005C4BA5"/>
    <w:rsid w:val="005C4C7F"/>
    <w:rsid w:val="005C5262"/>
    <w:rsid w:val="005C549E"/>
    <w:rsid w:val="005C5AA9"/>
    <w:rsid w:val="005C5B55"/>
    <w:rsid w:val="005C5E36"/>
    <w:rsid w:val="005C633A"/>
    <w:rsid w:val="005C6A9B"/>
    <w:rsid w:val="005C6C3D"/>
    <w:rsid w:val="005C70B5"/>
    <w:rsid w:val="005C76CF"/>
    <w:rsid w:val="005C77AA"/>
    <w:rsid w:val="005C77F8"/>
    <w:rsid w:val="005C7AF1"/>
    <w:rsid w:val="005C7D1F"/>
    <w:rsid w:val="005C7F29"/>
    <w:rsid w:val="005D0000"/>
    <w:rsid w:val="005D00F1"/>
    <w:rsid w:val="005D04EB"/>
    <w:rsid w:val="005D0618"/>
    <w:rsid w:val="005D0C14"/>
    <w:rsid w:val="005D1131"/>
    <w:rsid w:val="005D1962"/>
    <w:rsid w:val="005D1A11"/>
    <w:rsid w:val="005D1E3E"/>
    <w:rsid w:val="005D210E"/>
    <w:rsid w:val="005D2300"/>
    <w:rsid w:val="005D31F4"/>
    <w:rsid w:val="005D3284"/>
    <w:rsid w:val="005D34C0"/>
    <w:rsid w:val="005D34E5"/>
    <w:rsid w:val="005D3F95"/>
    <w:rsid w:val="005D400C"/>
    <w:rsid w:val="005D41DA"/>
    <w:rsid w:val="005D42D5"/>
    <w:rsid w:val="005D43D3"/>
    <w:rsid w:val="005D4606"/>
    <w:rsid w:val="005D4D5A"/>
    <w:rsid w:val="005D5010"/>
    <w:rsid w:val="005D5181"/>
    <w:rsid w:val="005D5242"/>
    <w:rsid w:val="005D5286"/>
    <w:rsid w:val="005D54BC"/>
    <w:rsid w:val="005D5A52"/>
    <w:rsid w:val="005D5B4A"/>
    <w:rsid w:val="005D5DAA"/>
    <w:rsid w:val="005D5F93"/>
    <w:rsid w:val="005D628E"/>
    <w:rsid w:val="005D64B0"/>
    <w:rsid w:val="005D688E"/>
    <w:rsid w:val="005D694E"/>
    <w:rsid w:val="005D6B8A"/>
    <w:rsid w:val="005D6E7E"/>
    <w:rsid w:val="005D7055"/>
    <w:rsid w:val="005D7375"/>
    <w:rsid w:val="005D7850"/>
    <w:rsid w:val="005D7921"/>
    <w:rsid w:val="005D7A93"/>
    <w:rsid w:val="005D7D58"/>
    <w:rsid w:val="005D7F61"/>
    <w:rsid w:val="005E0208"/>
    <w:rsid w:val="005E0524"/>
    <w:rsid w:val="005E07D1"/>
    <w:rsid w:val="005E0C1F"/>
    <w:rsid w:val="005E0F1F"/>
    <w:rsid w:val="005E10AD"/>
    <w:rsid w:val="005E122E"/>
    <w:rsid w:val="005E133A"/>
    <w:rsid w:val="005E13C4"/>
    <w:rsid w:val="005E1D51"/>
    <w:rsid w:val="005E1DA6"/>
    <w:rsid w:val="005E265F"/>
    <w:rsid w:val="005E275B"/>
    <w:rsid w:val="005E322B"/>
    <w:rsid w:val="005E3559"/>
    <w:rsid w:val="005E3628"/>
    <w:rsid w:val="005E3AAC"/>
    <w:rsid w:val="005E3D56"/>
    <w:rsid w:val="005E3E63"/>
    <w:rsid w:val="005E3F03"/>
    <w:rsid w:val="005E426B"/>
    <w:rsid w:val="005E45D4"/>
    <w:rsid w:val="005E4C8F"/>
    <w:rsid w:val="005E52E4"/>
    <w:rsid w:val="005E5462"/>
    <w:rsid w:val="005E57EB"/>
    <w:rsid w:val="005E5A95"/>
    <w:rsid w:val="005E5CC8"/>
    <w:rsid w:val="005E607A"/>
    <w:rsid w:val="005E6254"/>
    <w:rsid w:val="005E62F8"/>
    <w:rsid w:val="005E632B"/>
    <w:rsid w:val="005E63F6"/>
    <w:rsid w:val="005E64C8"/>
    <w:rsid w:val="005E6643"/>
    <w:rsid w:val="005E6A61"/>
    <w:rsid w:val="005E6C7E"/>
    <w:rsid w:val="005E72CE"/>
    <w:rsid w:val="005E72E8"/>
    <w:rsid w:val="005E731F"/>
    <w:rsid w:val="005E73F8"/>
    <w:rsid w:val="005E74C0"/>
    <w:rsid w:val="005E75F2"/>
    <w:rsid w:val="005E774D"/>
    <w:rsid w:val="005E779F"/>
    <w:rsid w:val="005E79C9"/>
    <w:rsid w:val="005E7A7A"/>
    <w:rsid w:val="005E7A96"/>
    <w:rsid w:val="005E7C76"/>
    <w:rsid w:val="005F00B7"/>
    <w:rsid w:val="005F060E"/>
    <w:rsid w:val="005F0A30"/>
    <w:rsid w:val="005F0B7A"/>
    <w:rsid w:val="005F0BB0"/>
    <w:rsid w:val="005F1038"/>
    <w:rsid w:val="005F12F8"/>
    <w:rsid w:val="005F1516"/>
    <w:rsid w:val="005F18B2"/>
    <w:rsid w:val="005F1A25"/>
    <w:rsid w:val="005F1DA6"/>
    <w:rsid w:val="005F1E02"/>
    <w:rsid w:val="005F1EAF"/>
    <w:rsid w:val="005F20EA"/>
    <w:rsid w:val="005F21CC"/>
    <w:rsid w:val="005F2630"/>
    <w:rsid w:val="005F290D"/>
    <w:rsid w:val="005F2ACE"/>
    <w:rsid w:val="005F2E5E"/>
    <w:rsid w:val="005F30CA"/>
    <w:rsid w:val="005F3256"/>
    <w:rsid w:val="005F332B"/>
    <w:rsid w:val="005F363A"/>
    <w:rsid w:val="005F37D6"/>
    <w:rsid w:val="005F38DE"/>
    <w:rsid w:val="005F38F8"/>
    <w:rsid w:val="005F428F"/>
    <w:rsid w:val="005F4383"/>
    <w:rsid w:val="005F484C"/>
    <w:rsid w:val="005F48F0"/>
    <w:rsid w:val="005F4938"/>
    <w:rsid w:val="005F4B5C"/>
    <w:rsid w:val="005F4DEC"/>
    <w:rsid w:val="005F4EEF"/>
    <w:rsid w:val="005F5283"/>
    <w:rsid w:val="005F5291"/>
    <w:rsid w:val="005F5343"/>
    <w:rsid w:val="005F55A9"/>
    <w:rsid w:val="005F56F5"/>
    <w:rsid w:val="005F597F"/>
    <w:rsid w:val="005F5CC1"/>
    <w:rsid w:val="005F60D7"/>
    <w:rsid w:val="005F62AD"/>
    <w:rsid w:val="005F6A04"/>
    <w:rsid w:val="005F6A85"/>
    <w:rsid w:val="005F6BEE"/>
    <w:rsid w:val="005F73C5"/>
    <w:rsid w:val="0060009F"/>
    <w:rsid w:val="006001C3"/>
    <w:rsid w:val="006003B7"/>
    <w:rsid w:val="0060061C"/>
    <w:rsid w:val="006007E4"/>
    <w:rsid w:val="00600DA8"/>
    <w:rsid w:val="006014AD"/>
    <w:rsid w:val="006016EA"/>
    <w:rsid w:val="0060172B"/>
    <w:rsid w:val="0060231D"/>
    <w:rsid w:val="006028BE"/>
    <w:rsid w:val="00602EAB"/>
    <w:rsid w:val="00603C9A"/>
    <w:rsid w:val="00604235"/>
    <w:rsid w:val="00604629"/>
    <w:rsid w:val="00604738"/>
    <w:rsid w:val="006047EB"/>
    <w:rsid w:val="0060485D"/>
    <w:rsid w:val="00604E0A"/>
    <w:rsid w:val="00604FD0"/>
    <w:rsid w:val="006058B9"/>
    <w:rsid w:val="00605EE8"/>
    <w:rsid w:val="006063AF"/>
    <w:rsid w:val="00606534"/>
    <w:rsid w:val="006066B3"/>
    <w:rsid w:val="006067C1"/>
    <w:rsid w:val="0060788A"/>
    <w:rsid w:val="00607893"/>
    <w:rsid w:val="006079CF"/>
    <w:rsid w:val="00607B97"/>
    <w:rsid w:val="00607C35"/>
    <w:rsid w:val="00607D4C"/>
    <w:rsid w:val="00607E58"/>
    <w:rsid w:val="00607F94"/>
    <w:rsid w:val="006100F2"/>
    <w:rsid w:val="006105B6"/>
    <w:rsid w:val="00610F86"/>
    <w:rsid w:val="006110AA"/>
    <w:rsid w:val="006111FE"/>
    <w:rsid w:val="006118E7"/>
    <w:rsid w:val="00611D2F"/>
    <w:rsid w:val="00611D43"/>
    <w:rsid w:val="00612699"/>
    <w:rsid w:val="00612715"/>
    <w:rsid w:val="0061282C"/>
    <w:rsid w:val="00612852"/>
    <w:rsid w:val="006128B7"/>
    <w:rsid w:val="00612C5C"/>
    <w:rsid w:val="00613427"/>
    <w:rsid w:val="00613600"/>
    <w:rsid w:val="00613618"/>
    <w:rsid w:val="00613624"/>
    <w:rsid w:val="00613716"/>
    <w:rsid w:val="00613EE3"/>
    <w:rsid w:val="00613FED"/>
    <w:rsid w:val="006141C7"/>
    <w:rsid w:val="006142C3"/>
    <w:rsid w:val="006145C3"/>
    <w:rsid w:val="00614DFB"/>
    <w:rsid w:val="00614E16"/>
    <w:rsid w:val="00614E19"/>
    <w:rsid w:val="0061544E"/>
    <w:rsid w:val="00615900"/>
    <w:rsid w:val="00615AB6"/>
    <w:rsid w:val="00615C0E"/>
    <w:rsid w:val="00615C8A"/>
    <w:rsid w:val="006163DA"/>
    <w:rsid w:val="00616535"/>
    <w:rsid w:val="0061675A"/>
    <w:rsid w:val="00616F3D"/>
    <w:rsid w:val="00617130"/>
    <w:rsid w:val="006171A8"/>
    <w:rsid w:val="006177C2"/>
    <w:rsid w:val="006179F1"/>
    <w:rsid w:val="00617B9A"/>
    <w:rsid w:val="00617BD0"/>
    <w:rsid w:val="00617C09"/>
    <w:rsid w:val="00617DA4"/>
    <w:rsid w:val="006209FB"/>
    <w:rsid w:val="00621422"/>
    <w:rsid w:val="0062156D"/>
    <w:rsid w:val="00621BC4"/>
    <w:rsid w:val="00621D4E"/>
    <w:rsid w:val="00621D88"/>
    <w:rsid w:val="00622565"/>
    <w:rsid w:val="006228A9"/>
    <w:rsid w:val="00622973"/>
    <w:rsid w:val="0062381D"/>
    <w:rsid w:val="00623C91"/>
    <w:rsid w:val="00624096"/>
    <w:rsid w:val="00624266"/>
    <w:rsid w:val="006243ED"/>
    <w:rsid w:val="0062453B"/>
    <w:rsid w:val="00624665"/>
    <w:rsid w:val="00624A73"/>
    <w:rsid w:val="00624B79"/>
    <w:rsid w:val="00624E1A"/>
    <w:rsid w:val="00624FEA"/>
    <w:rsid w:val="00625177"/>
    <w:rsid w:val="006251DE"/>
    <w:rsid w:val="0062596B"/>
    <w:rsid w:val="00625C47"/>
    <w:rsid w:val="00626297"/>
    <w:rsid w:val="00626E0B"/>
    <w:rsid w:val="00627246"/>
    <w:rsid w:val="006273DD"/>
    <w:rsid w:val="00627649"/>
    <w:rsid w:val="00627AAC"/>
    <w:rsid w:val="00627BF8"/>
    <w:rsid w:val="00630231"/>
    <w:rsid w:val="0063072E"/>
    <w:rsid w:val="006307B6"/>
    <w:rsid w:val="00630ABA"/>
    <w:rsid w:val="00630AF9"/>
    <w:rsid w:val="00630D8B"/>
    <w:rsid w:val="00630E6E"/>
    <w:rsid w:val="0063109D"/>
    <w:rsid w:val="006317EA"/>
    <w:rsid w:val="006318B0"/>
    <w:rsid w:val="006319DD"/>
    <w:rsid w:val="00631C2F"/>
    <w:rsid w:val="00631D33"/>
    <w:rsid w:val="00631F91"/>
    <w:rsid w:val="006321D4"/>
    <w:rsid w:val="00632C11"/>
    <w:rsid w:val="00632D5B"/>
    <w:rsid w:val="00632EA2"/>
    <w:rsid w:val="0063354C"/>
    <w:rsid w:val="00633652"/>
    <w:rsid w:val="006338A4"/>
    <w:rsid w:val="006339AC"/>
    <w:rsid w:val="00633C5E"/>
    <w:rsid w:val="00634380"/>
    <w:rsid w:val="00634AA2"/>
    <w:rsid w:val="00634ACB"/>
    <w:rsid w:val="00634B35"/>
    <w:rsid w:val="0063508A"/>
    <w:rsid w:val="00635244"/>
    <w:rsid w:val="00635728"/>
    <w:rsid w:val="00635739"/>
    <w:rsid w:val="006359D3"/>
    <w:rsid w:val="00635CCA"/>
    <w:rsid w:val="00635E72"/>
    <w:rsid w:val="00635F5B"/>
    <w:rsid w:val="006360E2"/>
    <w:rsid w:val="0063616F"/>
    <w:rsid w:val="00636648"/>
    <w:rsid w:val="00636822"/>
    <w:rsid w:val="00636A2C"/>
    <w:rsid w:val="00636AC1"/>
    <w:rsid w:val="00637003"/>
    <w:rsid w:val="00637409"/>
    <w:rsid w:val="00637949"/>
    <w:rsid w:val="00637B97"/>
    <w:rsid w:val="00637C9A"/>
    <w:rsid w:val="00640065"/>
    <w:rsid w:val="00640346"/>
    <w:rsid w:val="006405A5"/>
    <w:rsid w:val="0064065F"/>
    <w:rsid w:val="00640E75"/>
    <w:rsid w:val="00640FC6"/>
    <w:rsid w:val="0064101A"/>
    <w:rsid w:val="00641111"/>
    <w:rsid w:val="006412AB"/>
    <w:rsid w:val="00641555"/>
    <w:rsid w:val="0064281F"/>
    <w:rsid w:val="00642FCC"/>
    <w:rsid w:val="006430DE"/>
    <w:rsid w:val="006432E0"/>
    <w:rsid w:val="006433A1"/>
    <w:rsid w:val="006438FF"/>
    <w:rsid w:val="006439C1"/>
    <w:rsid w:val="00643DE9"/>
    <w:rsid w:val="00643E1F"/>
    <w:rsid w:val="00643F6E"/>
    <w:rsid w:val="00644352"/>
    <w:rsid w:val="00644407"/>
    <w:rsid w:val="00644A75"/>
    <w:rsid w:val="00644EE9"/>
    <w:rsid w:val="00644FFD"/>
    <w:rsid w:val="00645146"/>
    <w:rsid w:val="006451E0"/>
    <w:rsid w:val="006457E2"/>
    <w:rsid w:val="006459AE"/>
    <w:rsid w:val="00645A31"/>
    <w:rsid w:val="00645E2F"/>
    <w:rsid w:val="0064604C"/>
    <w:rsid w:val="00646060"/>
    <w:rsid w:val="006460FD"/>
    <w:rsid w:val="0064610D"/>
    <w:rsid w:val="006461D7"/>
    <w:rsid w:val="006461E8"/>
    <w:rsid w:val="00646438"/>
    <w:rsid w:val="00646AA1"/>
    <w:rsid w:val="00646E8C"/>
    <w:rsid w:val="00646E92"/>
    <w:rsid w:val="00646EA5"/>
    <w:rsid w:val="0064715C"/>
    <w:rsid w:val="006473B5"/>
    <w:rsid w:val="00647404"/>
    <w:rsid w:val="0064745A"/>
    <w:rsid w:val="0064781A"/>
    <w:rsid w:val="00647A93"/>
    <w:rsid w:val="00647BA5"/>
    <w:rsid w:val="00647BAD"/>
    <w:rsid w:val="00647C85"/>
    <w:rsid w:val="00647CCF"/>
    <w:rsid w:val="00647E77"/>
    <w:rsid w:val="00647E8D"/>
    <w:rsid w:val="00647FF1"/>
    <w:rsid w:val="006504D9"/>
    <w:rsid w:val="00650600"/>
    <w:rsid w:val="00650B97"/>
    <w:rsid w:val="00650BAF"/>
    <w:rsid w:val="00650F84"/>
    <w:rsid w:val="00650FD5"/>
    <w:rsid w:val="006513E4"/>
    <w:rsid w:val="00651418"/>
    <w:rsid w:val="00651426"/>
    <w:rsid w:val="006518F0"/>
    <w:rsid w:val="00651951"/>
    <w:rsid w:val="00651C7D"/>
    <w:rsid w:val="00651E6B"/>
    <w:rsid w:val="00651EA0"/>
    <w:rsid w:val="00651EF3"/>
    <w:rsid w:val="0065202A"/>
    <w:rsid w:val="0065210D"/>
    <w:rsid w:val="006523E5"/>
    <w:rsid w:val="006524CD"/>
    <w:rsid w:val="0065261B"/>
    <w:rsid w:val="006528DC"/>
    <w:rsid w:val="006528E8"/>
    <w:rsid w:val="006529C7"/>
    <w:rsid w:val="00652D52"/>
    <w:rsid w:val="00652DFF"/>
    <w:rsid w:val="00652F16"/>
    <w:rsid w:val="006531FC"/>
    <w:rsid w:val="00653473"/>
    <w:rsid w:val="00653987"/>
    <w:rsid w:val="00653BA2"/>
    <w:rsid w:val="00653C67"/>
    <w:rsid w:val="00654029"/>
    <w:rsid w:val="006543B2"/>
    <w:rsid w:val="00654A46"/>
    <w:rsid w:val="00654B6D"/>
    <w:rsid w:val="00654FB6"/>
    <w:rsid w:val="00655313"/>
    <w:rsid w:val="0065533F"/>
    <w:rsid w:val="00655468"/>
    <w:rsid w:val="00655789"/>
    <w:rsid w:val="00655F85"/>
    <w:rsid w:val="0065630D"/>
    <w:rsid w:val="00656714"/>
    <w:rsid w:val="00656EA2"/>
    <w:rsid w:val="00656EA5"/>
    <w:rsid w:val="00657360"/>
    <w:rsid w:val="00657370"/>
    <w:rsid w:val="00657755"/>
    <w:rsid w:val="00657819"/>
    <w:rsid w:val="00657F81"/>
    <w:rsid w:val="00660540"/>
    <w:rsid w:val="00660A2D"/>
    <w:rsid w:val="00660CB3"/>
    <w:rsid w:val="00660F25"/>
    <w:rsid w:val="00660FEE"/>
    <w:rsid w:val="0066122E"/>
    <w:rsid w:val="00661644"/>
    <w:rsid w:val="0066176F"/>
    <w:rsid w:val="00661FD3"/>
    <w:rsid w:val="006620B2"/>
    <w:rsid w:val="00662197"/>
    <w:rsid w:val="0066230D"/>
    <w:rsid w:val="006629C3"/>
    <w:rsid w:val="00662B83"/>
    <w:rsid w:val="00662EBE"/>
    <w:rsid w:val="00663387"/>
    <w:rsid w:val="0066350C"/>
    <w:rsid w:val="00663CF5"/>
    <w:rsid w:val="00663DE0"/>
    <w:rsid w:val="00663FD4"/>
    <w:rsid w:val="006641F9"/>
    <w:rsid w:val="006643AE"/>
    <w:rsid w:val="0066482F"/>
    <w:rsid w:val="00664B4E"/>
    <w:rsid w:val="00664B73"/>
    <w:rsid w:val="00664F6E"/>
    <w:rsid w:val="00665077"/>
    <w:rsid w:val="0066512A"/>
    <w:rsid w:val="00665570"/>
    <w:rsid w:val="0066588A"/>
    <w:rsid w:val="00665B97"/>
    <w:rsid w:val="00665C86"/>
    <w:rsid w:val="00666004"/>
    <w:rsid w:val="0066655C"/>
    <w:rsid w:val="006665DF"/>
    <w:rsid w:val="00666A91"/>
    <w:rsid w:val="00666DB0"/>
    <w:rsid w:val="00666E6C"/>
    <w:rsid w:val="00667258"/>
    <w:rsid w:val="00667482"/>
    <w:rsid w:val="0066767F"/>
    <w:rsid w:val="006676A3"/>
    <w:rsid w:val="00667756"/>
    <w:rsid w:val="006679E4"/>
    <w:rsid w:val="00667C82"/>
    <w:rsid w:val="00667C9F"/>
    <w:rsid w:val="0067007D"/>
    <w:rsid w:val="006704F9"/>
    <w:rsid w:val="006709F0"/>
    <w:rsid w:val="00670A63"/>
    <w:rsid w:val="00670D6B"/>
    <w:rsid w:val="00670F10"/>
    <w:rsid w:val="00671562"/>
    <w:rsid w:val="006716E1"/>
    <w:rsid w:val="006719E1"/>
    <w:rsid w:val="00671DFC"/>
    <w:rsid w:val="0067254A"/>
    <w:rsid w:val="0067255B"/>
    <w:rsid w:val="00672832"/>
    <w:rsid w:val="0067292D"/>
    <w:rsid w:val="00672DEE"/>
    <w:rsid w:val="00673015"/>
    <w:rsid w:val="006730B9"/>
    <w:rsid w:val="0067310F"/>
    <w:rsid w:val="0067332F"/>
    <w:rsid w:val="00673747"/>
    <w:rsid w:val="0067400F"/>
    <w:rsid w:val="0067403A"/>
    <w:rsid w:val="006741D2"/>
    <w:rsid w:val="00674258"/>
    <w:rsid w:val="006749C4"/>
    <w:rsid w:val="00674AF0"/>
    <w:rsid w:val="00674B91"/>
    <w:rsid w:val="00675064"/>
    <w:rsid w:val="00675099"/>
    <w:rsid w:val="00675407"/>
    <w:rsid w:val="006754D8"/>
    <w:rsid w:val="00675BF4"/>
    <w:rsid w:val="00675C37"/>
    <w:rsid w:val="00675CC1"/>
    <w:rsid w:val="00675E74"/>
    <w:rsid w:val="00675F88"/>
    <w:rsid w:val="00676245"/>
    <w:rsid w:val="00676330"/>
    <w:rsid w:val="006763B1"/>
    <w:rsid w:val="00676582"/>
    <w:rsid w:val="006765EC"/>
    <w:rsid w:val="00676739"/>
    <w:rsid w:val="00676752"/>
    <w:rsid w:val="006768AF"/>
    <w:rsid w:val="00676EF9"/>
    <w:rsid w:val="006770DC"/>
    <w:rsid w:val="006776B2"/>
    <w:rsid w:val="006777AB"/>
    <w:rsid w:val="006777D8"/>
    <w:rsid w:val="00677ADE"/>
    <w:rsid w:val="00677AE9"/>
    <w:rsid w:val="00677E87"/>
    <w:rsid w:val="00680176"/>
    <w:rsid w:val="00680265"/>
    <w:rsid w:val="00680605"/>
    <w:rsid w:val="00680778"/>
    <w:rsid w:val="00680A48"/>
    <w:rsid w:val="00680E8A"/>
    <w:rsid w:val="0068103E"/>
    <w:rsid w:val="0068140B"/>
    <w:rsid w:val="006818BA"/>
    <w:rsid w:val="00681A25"/>
    <w:rsid w:val="00681A78"/>
    <w:rsid w:val="00681CA2"/>
    <w:rsid w:val="00681CC6"/>
    <w:rsid w:val="00681D84"/>
    <w:rsid w:val="0068225E"/>
    <w:rsid w:val="00682558"/>
    <w:rsid w:val="006826A3"/>
    <w:rsid w:val="006830FF"/>
    <w:rsid w:val="006832F0"/>
    <w:rsid w:val="006833B4"/>
    <w:rsid w:val="0068342A"/>
    <w:rsid w:val="00683CE6"/>
    <w:rsid w:val="00683D5C"/>
    <w:rsid w:val="00683F27"/>
    <w:rsid w:val="006843A5"/>
    <w:rsid w:val="006848EB"/>
    <w:rsid w:val="00684988"/>
    <w:rsid w:val="00684B91"/>
    <w:rsid w:val="00684BD6"/>
    <w:rsid w:val="00684DD8"/>
    <w:rsid w:val="00685A70"/>
    <w:rsid w:val="00685E72"/>
    <w:rsid w:val="00685FAB"/>
    <w:rsid w:val="00686560"/>
    <w:rsid w:val="00686925"/>
    <w:rsid w:val="0068694E"/>
    <w:rsid w:val="00686CC6"/>
    <w:rsid w:val="00687A0E"/>
    <w:rsid w:val="00687D20"/>
    <w:rsid w:val="006901D3"/>
    <w:rsid w:val="006903AA"/>
    <w:rsid w:val="00690722"/>
    <w:rsid w:val="0069085B"/>
    <w:rsid w:val="00690AAE"/>
    <w:rsid w:val="00690F58"/>
    <w:rsid w:val="006911F4"/>
    <w:rsid w:val="0069176A"/>
    <w:rsid w:val="00691825"/>
    <w:rsid w:val="00691BC1"/>
    <w:rsid w:val="00691E81"/>
    <w:rsid w:val="00691F01"/>
    <w:rsid w:val="00692400"/>
    <w:rsid w:val="006928FF"/>
    <w:rsid w:val="00692C39"/>
    <w:rsid w:val="00692E57"/>
    <w:rsid w:val="006939A4"/>
    <w:rsid w:val="00693A09"/>
    <w:rsid w:val="00693AAF"/>
    <w:rsid w:val="00693C08"/>
    <w:rsid w:val="00693E0A"/>
    <w:rsid w:val="006946A1"/>
    <w:rsid w:val="00694FAA"/>
    <w:rsid w:val="00694FF2"/>
    <w:rsid w:val="00695229"/>
    <w:rsid w:val="00695274"/>
    <w:rsid w:val="00695524"/>
    <w:rsid w:val="0069576E"/>
    <w:rsid w:val="00695AF3"/>
    <w:rsid w:val="00695CE9"/>
    <w:rsid w:val="00695DC1"/>
    <w:rsid w:val="00695EC9"/>
    <w:rsid w:val="00696063"/>
    <w:rsid w:val="006960B6"/>
    <w:rsid w:val="00696314"/>
    <w:rsid w:val="00696316"/>
    <w:rsid w:val="00696588"/>
    <w:rsid w:val="00696613"/>
    <w:rsid w:val="00696B2B"/>
    <w:rsid w:val="00696C87"/>
    <w:rsid w:val="00697819"/>
    <w:rsid w:val="0069784E"/>
    <w:rsid w:val="00697AA6"/>
    <w:rsid w:val="00697E22"/>
    <w:rsid w:val="00697EF2"/>
    <w:rsid w:val="006A00DA"/>
    <w:rsid w:val="006A059B"/>
    <w:rsid w:val="006A05A4"/>
    <w:rsid w:val="006A077C"/>
    <w:rsid w:val="006A10E1"/>
    <w:rsid w:val="006A1177"/>
    <w:rsid w:val="006A122D"/>
    <w:rsid w:val="006A1281"/>
    <w:rsid w:val="006A1350"/>
    <w:rsid w:val="006A1D55"/>
    <w:rsid w:val="006A1D58"/>
    <w:rsid w:val="006A1F0B"/>
    <w:rsid w:val="006A21DF"/>
    <w:rsid w:val="006A2E3B"/>
    <w:rsid w:val="006A3D8D"/>
    <w:rsid w:val="006A3DFE"/>
    <w:rsid w:val="006A4272"/>
    <w:rsid w:val="006A4430"/>
    <w:rsid w:val="006A46D9"/>
    <w:rsid w:val="006A479C"/>
    <w:rsid w:val="006A481E"/>
    <w:rsid w:val="006A495B"/>
    <w:rsid w:val="006A49A9"/>
    <w:rsid w:val="006A54D4"/>
    <w:rsid w:val="006A5606"/>
    <w:rsid w:val="006A5A2B"/>
    <w:rsid w:val="006A5B33"/>
    <w:rsid w:val="006A5D7E"/>
    <w:rsid w:val="006A5FCE"/>
    <w:rsid w:val="006A61DE"/>
    <w:rsid w:val="006A651D"/>
    <w:rsid w:val="006A663C"/>
    <w:rsid w:val="006A6919"/>
    <w:rsid w:val="006A694F"/>
    <w:rsid w:val="006A6B15"/>
    <w:rsid w:val="006A6D68"/>
    <w:rsid w:val="006A7431"/>
    <w:rsid w:val="006A786B"/>
    <w:rsid w:val="006A7CEF"/>
    <w:rsid w:val="006A7E11"/>
    <w:rsid w:val="006A7FFA"/>
    <w:rsid w:val="006B03C1"/>
    <w:rsid w:val="006B05B2"/>
    <w:rsid w:val="006B0713"/>
    <w:rsid w:val="006B079F"/>
    <w:rsid w:val="006B07A9"/>
    <w:rsid w:val="006B097E"/>
    <w:rsid w:val="006B1517"/>
    <w:rsid w:val="006B1650"/>
    <w:rsid w:val="006B1E9D"/>
    <w:rsid w:val="006B2020"/>
    <w:rsid w:val="006B2B31"/>
    <w:rsid w:val="006B2C2C"/>
    <w:rsid w:val="006B2E5B"/>
    <w:rsid w:val="006B2EF6"/>
    <w:rsid w:val="006B2F13"/>
    <w:rsid w:val="006B3052"/>
    <w:rsid w:val="006B3208"/>
    <w:rsid w:val="006B3723"/>
    <w:rsid w:val="006B442D"/>
    <w:rsid w:val="006B463F"/>
    <w:rsid w:val="006B479E"/>
    <w:rsid w:val="006B4C8D"/>
    <w:rsid w:val="006B4E41"/>
    <w:rsid w:val="006B4EB3"/>
    <w:rsid w:val="006B556F"/>
    <w:rsid w:val="006B583B"/>
    <w:rsid w:val="006B5CEA"/>
    <w:rsid w:val="006B5EDC"/>
    <w:rsid w:val="006B6559"/>
    <w:rsid w:val="006B6F2A"/>
    <w:rsid w:val="006B7135"/>
    <w:rsid w:val="006B74DD"/>
    <w:rsid w:val="006B7837"/>
    <w:rsid w:val="006B7CAA"/>
    <w:rsid w:val="006B7CB5"/>
    <w:rsid w:val="006C03E7"/>
    <w:rsid w:val="006C0515"/>
    <w:rsid w:val="006C0668"/>
    <w:rsid w:val="006C06C3"/>
    <w:rsid w:val="006C06E5"/>
    <w:rsid w:val="006C098E"/>
    <w:rsid w:val="006C0A6A"/>
    <w:rsid w:val="006C0D66"/>
    <w:rsid w:val="006C0EE7"/>
    <w:rsid w:val="006C0F9C"/>
    <w:rsid w:val="006C143B"/>
    <w:rsid w:val="006C1579"/>
    <w:rsid w:val="006C15FC"/>
    <w:rsid w:val="006C165C"/>
    <w:rsid w:val="006C1884"/>
    <w:rsid w:val="006C1C3B"/>
    <w:rsid w:val="006C228B"/>
    <w:rsid w:val="006C230C"/>
    <w:rsid w:val="006C236A"/>
    <w:rsid w:val="006C247A"/>
    <w:rsid w:val="006C24CF"/>
    <w:rsid w:val="006C25EA"/>
    <w:rsid w:val="006C276C"/>
    <w:rsid w:val="006C2F5D"/>
    <w:rsid w:val="006C3082"/>
    <w:rsid w:val="006C321A"/>
    <w:rsid w:val="006C32AE"/>
    <w:rsid w:val="006C3409"/>
    <w:rsid w:val="006C383A"/>
    <w:rsid w:val="006C3874"/>
    <w:rsid w:val="006C38D0"/>
    <w:rsid w:val="006C3D1E"/>
    <w:rsid w:val="006C3F0F"/>
    <w:rsid w:val="006C4205"/>
    <w:rsid w:val="006C45BD"/>
    <w:rsid w:val="006C4B2A"/>
    <w:rsid w:val="006C4DF6"/>
    <w:rsid w:val="006C5605"/>
    <w:rsid w:val="006C5617"/>
    <w:rsid w:val="006C596A"/>
    <w:rsid w:val="006C5976"/>
    <w:rsid w:val="006C59D1"/>
    <w:rsid w:val="006C683E"/>
    <w:rsid w:val="006C6A60"/>
    <w:rsid w:val="006C7082"/>
    <w:rsid w:val="006C72FA"/>
    <w:rsid w:val="006C78BB"/>
    <w:rsid w:val="006C7D07"/>
    <w:rsid w:val="006D003B"/>
    <w:rsid w:val="006D0229"/>
    <w:rsid w:val="006D02E2"/>
    <w:rsid w:val="006D0387"/>
    <w:rsid w:val="006D07FD"/>
    <w:rsid w:val="006D0854"/>
    <w:rsid w:val="006D0B72"/>
    <w:rsid w:val="006D0F0E"/>
    <w:rsid w:val="006D1397"/>
    <w:rsid w:val="006D13FC"/>
    <w:rsid w:val="006D15A7"/>
    <w:rsid w:val="006D1756"/>
    <w:rsid w:val="006D1925"/>
    <w:rsid w:val="006D1D75"/>
    <w:rsid w:val="006D217B"/>
    <w:rsid w:val="006D281F"/>
    <w:rsid w:val="006D29FF"/>
    <w:rsid w:val="006D2AE4"/>
    <w:rsid w:val="006D2C4A"/>
    <w:rsid w:val="006D2CA0"/>
    <w:rsid w:val="006D3165"/>
    <w:rsid w:val="006D3507"/>
    <w:rsid w:val="006D356A"/>
    <w:rsid w:val="006D387E"/>
    <w:rsid w:val="006D39AB"/>
    <w:rsid w:val="006D39B8"/>
    <w:rsid w:val="006D3A97"/>
    <w:rsid w:val="006D3F77"/>
    <w:rsid w:val="006D43B1"/>
    <w:rsid w:val="006D4638"/>
    <w:rsid w:val="006D4BE2"/>
    <w:rsid w:val="006D50DE"/>
    <w:rsid w:val="006D51C8"/>
    <w:rsid w:val="006D51FA"/>
    <w:rsid w:val="006D541C"/>
    <w:rsid w:val="006D54C2"/>
    <w:rsid w:val="006D5742"/>
    <w:rsid w:val="006D57A0"/>
    <w:rsid w:val="006D5BF1"/>
    <w:rsid w:val="006D5DAF"/>
    <w:rsid w:val="006D5E18"/>
    <w:rsid w:val="006D6236"/>
    <w:rsid w:val="006D6393"/>
    <w:rsid w:val="006D6722"/>
    <w:rsid w:val="006D6785"/>
    <w:rsid w:val="006D6833"/>
    <w:rsid w:val="006D6945"/>
    <w:rsid w:val="006D6D99"/>
    <w:rsid w:val="006D702C"/>
    <w:rsid w:val="006D7088"/>
    <w:rsid w:val="006D7356"/>
    <w:rsid w:val="006D76E4"/>
    <w:rsid w:val="006D7702"/>
    <w:rsid w:val="006D7758"/>
    <w:rsid w:val="006D7EB8"/>
    <w:rsid w:val="006E0108"/>
    <w:rsid w:val="006E09C9"/>
    <w:rsid w:val="006E0FB0"/>
    <w:rsid w:val="006E0FF8"/>
    <w:rsid w:val="006E105E"/>
    <w:rsid w:val="006E1355"/>
    <w:rsid w:val="006E1853"/>
    <w:rsid w:val="006E1EDD"/>
    <w:rsid w:val="006E209C"/>
    <w:rsid w:val="006E28EE"/>
    <w:rsid w:val="006E293C"/>
    <w:rsid w:val="006E2F0C"/>
    <w:rsid w:val="006E3267"/>
    <w:rsid w:val="006E3476"/>
    <w:rsid w:val="006E365B"/>
    <w:rsid w:val="006E3744"/>
    <w:rsid w:val="006E3785"/>
    <w:rsid w:val="006E3823"/>
    <w:rsid w:val="006E3D7F"/>
    <w:rsid w:val="006E4413"/>
    <w:rsid w:val="006E47B6"/>
    <w:rsid w:val="006E480B"/>
    <w:rsid w:val="006E5492"/>
    <w:rsid w:val="006E54F0"/>
    <w:rsid w:val="006E5B14"/>
    <w:rsid w:val="006E5BE7"/>
    <w:rsid w:val="006E5E86"/>
    <w:rsid w:val="006E5F18"/>
    <w:rsid w:val="006E62E8"/>
    <w:rsid w:val="006E6561"/>
    <w:rsid w:val="006E6626"/>
    <w:rsid w:val="006E684A"/>
    <w:rsid w:val="006E6871"/>
    <w:rsid w:val="006E6BED"/>
    <w:rsid w:val="006E700B"/>
    <w:rsid w:val="006E714B"/>
    <w:rsid w:val="006E7A78"/>
    <w:rsid w:val="006E7CAC"/>
    <w:rsid w:val="006F0315"/>
    <w:rsid w:val="006F038D"/>
    <w:rsid w:val="006F055E"/>
    <w:rsid w:val="006F071F"/>
    <w:rsid w:val="006F0A7D"/>
    <w:rsid w:val="006F1010"/>
    <w:rsid w:val="006F1078"/>
    <w:rsid w:val="006F11E4"/>
    <w:rsid w:val="006F1C5C"/>
    <w:rsid w:val="006F1D3F"/>
    <w:rsid w:val="006F1EC4"/>
    <w:rsid w:val="006F235F"/>
    <w:rsid w:val="006F23A1"/>
    <w:rsid w:val="006F2A63"/>
    <w:rsid w:val="006F2B20"/>
    <w:rsid w:val="006F2EF3"/>
    <w:rsid w:val="006F3442"/>
    <w:rsid w:val="006F40EE"/>
    <w:rsid w:val="006F4224"/>
    <w:rsid w:val="006F43E8"/>
    <w:rsid w:val="006F4625"/>
    <w:rsid w:val="006F4B2D"/>
    <w:rsid w:val="006F4B37"/>
    <w:rsid w:val="006F4C48"/>
    <w:rsid w:val="006F4E17"/>
    <w:rsid w:val="006F5111"/>
    <w:rsid w:val="006F516C"/>
    <w:rsid w:val="006F5425"/>
    <w:rsid w:val="006F5512"/>
    <w:rsid w:val="006F5526"/>
    <w:rsid w:val="006F5920"/>
    <w:rsid w:val="006F5C30"/>
    <w:rsid w:val="006F6028"/>
    <w:rsid w:val="006F603F"/>
    <w:rsid w:val="006F625E"/>
    <w:rsid w:val="006F683D"/>
    <w:rsid w:val="006F6E2E"/>
    <w:rsid w:val="006F6EE7"/>
    <w:rsid w:val="006F6F0C"/>
    <w:rsid w:val="006F70A6"/>
    <w:rsid w:val="006F73D4"/>
    <w:rsid w:val="006F73FD"/>
    <w:rsid w:val="006F77D1"/>
    <w:rsid w:val="006F7C77"/>
    <w:rsid w:val="006F7CB4"/>
    <w:rsid w:val="006F7E02"/>
    <w:rsid w:val="00700013"/>
    <w:rsid w:val="007006D5"/>
    <w:rsid w:val="007007B7"/>
    <w:rsid w:val="00700A2B"/>
    <w:rsid w:val="00700D56"/>
    <w:rsid w:val="00700F8B"/>
    <w:rsid w:val="0070115A"/>
    <w:rsid w:val="00701178"/>
    <w:rsid w:val="0070130B"/>
    <w:rsid w:val="0070153C"/>
    <w:rsid w:val="00701814"/>
    <w:rsid w:val="00701E36"/>
    <w:rsid w:val="00702061"/>
    <w:rsid w:val="007021C5"/>
    <w:rsid w:val="0070238E"/>
    <w:rsid w:val="007027D3"/>
    <w:rsid w:val="00702AD0"/>
    <w:rsid w:val="0070355E"/>
    <w:rsid w:val="007038BE"/>
    <w:rsid w:val="007039D0"/>
    <w:rsid w:val="00703D64"/>
    <w:rsid w:val="007044CA"/>
    <w:rsid w:val="0070451A"/>
    <w:rsid w:val="007049ED"/>
    <w:rsid w:val="00704C9D"/>
    <w:rsid w:val="00704D1F"/>
    <w:rsid w:val="00704FE7"/>
    <w:rsid w:val="00705150"/>
    <w:rsid w:val="007054CE"/>
    <w:rsid w:val="00705C0F"/>
    <w:rsid w:val="0070618A"/>
    <w:rsid w:val="0070694D"/>
    <w:rsid w:val="00706FEC"/>
    <w:rsid w:val="007075B9"/>
    <w:rsid w:val="0071079E"/>
    <w:rsid w:val="00710ABF"/>
    <w:rsid w:val="00710EAD"/>
    <w:rsid w:val="007111B1"/>
    <w:rsid w:val="00711212"/>
    <w:rsid w:val="00711248"/>
    <w:rsid w:val="00711726"/>
    <w:rsid w:val="007118C7"/>
    <w:rsid w:val="00711A26"/>
    <w:rsid w:val="00711A2C"/>
    <w:rsid w:val="00711A9A"/>
    <w:rsid w:val="007121FA"/>
    <w:rsid w:val="007123A0"/>
    <w:rsid w:val="007123C7"/>
    <w:rsid w:val="007124DF"/>
    <w:rsid w:val="00713509"/>
    <w:rsid w:val="00713601"/>
    <w:rsid w:val="00713911"/>
    <w:rsid w:val="00713C24"/>
    <w:rsid w:val="00713CCD"/>
    <w:rsid w:val="00714152"/>
    <w:rsid w:val="0071426B"/>
    <w:rsid w:val="00714C1E"/>
    <w:rsid w:val="00715112"/>
    <w:rsid w:val="00715A61"/>
    <w:rsid w:val="00715ACF"/>
    <w:rsid w:val="00715B63"/>
    <w:rsid w:val="007161D9"/>
    <w:rsid w:val="00716417"/>
    <w:rsid w:val="007167CF"/>
    <w:rsid w:val="00716837"/>
    <w:rsid w:val="00717566"/>
    <w:rsid w:val="0071787A"/>
    <w:rsid w:val="007178B0"/>
    <w:rsid w:val="00717BD4"/>
    <w:rsid w:val="007203FB"/>
    <w:rsid w:val="00720772"/>
    <w:rsid w:val="00720F76"/>
    <w:rsid w:val="00720FD3"/>
    <w:rsid w:val="007218FD"/>
    <w:rsid w:val="007219EE"/>
    <w:rsid w:val="00721AE6"/>
    <w:rsid w:val="00721C2B"/>
    <w:rsid w:val="00721FE7"/>
    <w:rsid w:val="00722124"/>
    <w:rsid w:val="007229D8"/>
    <w:rsid w:val="007232EA"/>
    <w:rsid w:val="0072373D"/>
    <w:rsid w:val="0072385B"/>
    <w:rsid w:val="007238BD"/>
    <w:rsid w:val="00723DC9"/>
    <w:rsid w:val="00724659"/>
    <w:rsid w:val="00724888"/>
    <w:rsid w:val="00724987"/>
    <w:rsid w:val="00724A88"/>
    <w:rsid w:val="00724B88"/>
    <w:rsid w:val="00724DA2"/>
    <w:rsid w:val="00726672"/>
    <w:rsid w:val="00726C33"/>
    <w:rsid w:val="00726D13"/>
    <w:rsid w:val="00726D29"/>
    <w:rsid w:val="00726E21"/>
    <w:rsid w:val="00727243"/>
    <w:rsid w:val="007273D6"/>
    <w:rsid w:val="007274E5"/>
    <w:rsid w:val="007275D5"/>
    <w:rsid w:val="007278F3"/>
    <w:rsid w:val="00727902"/>
    <w:rsid w:val="00727993"/>
    <w:rsid w:val="00727B34"/>
    <w:rsid w:val="00727F8C"/>
    <w:rsid w:val="0073002E"/>
    <w:rsid w:val="00730306"/>
    <w:rsid w:val="00730424"/>
    <w:rsid w:val="0073088A"/>
    <w:rsid w:val="00730B05"/>
    <w:rsid w:val="00730B1E"/>
    <w:rsid w:val="00730CA2"/>
    <w:rsid w:val="00731123"/>
    <w:rsid w:val="007315E4"/>
    <w:rsid w:val="0073189A"/>
    <w:rsid w:val="0073196F"/>
    <w:rsid w:val="00731ABD"/>
    <w:rsid w:val="00731C02"/>
    <w:rsid w:val="00731E25"/>
    <w:rsid w:val="00731FB2"/>
    <w:rsid w:val="007322F0"/>
    <w:rsid w:val="0073263E"/>
    <w:rsid w:val="00732D43"/>
    <w:rsid w:val="00733231"/>
    <w:rsid w:val="0073354D"/>
    <w:rsid w:val="007338C3"/>
    <w:rsid w:val="00733D96"/>
    <w:rsid w:val="00734451"/>
    <w:rsid w:val="00734538"/>
    <w:rsid w:val="007345A1"/>
    <w:rsid w:val="007347BA"/>
    <w:rsid w:val="00734C32"/>
    <w:rsid w:val="00734C36"/>
    <w:rsid w:val="00735063"/>
    <w:rsid w:val="00735458"/>
    <w:rsid w:val="007354CA"/>
    <w:rsid w:val="007356A7"/>
    <w:rsid w:val="007357E2"/>
    <w:rsid w:val="00735BCD"/>
    <w:rsid w:val="00735D1C"/>
    <w:rsid w:val="00736976"/>
    <w:rsid w:val="00737086"/>
    <w:rsid w:val="00737446"/>
    <w:rsid w:val="00737451"/>
    <w:rsid w:val="00737642"/>
    <w:rsid w:val="00737E4D"/>
    <w:rsid w:val="00737FAE"/>
    <w:rsid w:val="00740205"/>
    <w:rsid w:val="0074034D"/>
    <w:rsid w:val="0074052E"/>
    <w:rsid w:val="0074084A"/>
    <w:rsid w:val="00740BEA"/>
    <w:rsid w:val="00740E2F"/>
    <w:rsid w:val="00740FAF"/>
    <w:rsid w:val="00741075"/>
    <w:rsid w:val="007415B7"/>
    <w:rsid w:val="00741989"/>
    <w:rsid w:val="00741EAA"/>
    <w:rsid w:val="00742026"/>
    <w:rsid w:val="007426C8"/>
    <w:rsid w:val="007428B0"/>
    <w:rsid w:val="00743124"/>
    <w:rsid w:val="00743485"/>
    <w:rsid w:val="0074392E"/>
    <w:rsid w:val="00744129"/>
    <w:rsid w:val="0074453E"/>
    <w:rsid w:val="0074484D"/>
    <w:rsid w:val="00744B26"/>
    <w:rsid w:val="007451A7"/>
    <w:rsid w:val="00745C1D"/>
    <w:rsid w:val="00745D67"/>
    <w:rsid w:val="00745FF8"/>
    <w:rsid w:val="00746029"/>
    <w:rsid w:val="0074630D"/>
    <w:rsid w:val="0074678B"/>
    <w:rsid w:val="007467C4"/>
    <w:rsid w:val="00746D50"/>
    <w:rsid w:val="00746F80"/>
    <w:rsid w:val="0074779E"/>
    <w:rsid w:val="0074785C"/>
    <w:rsid w:val="00750038"/>
    <w:rsid w:val="007503E3"/>
    <w:rsid w:val="00750AFA"/>
    <w:rsid w:val="00750B60"/>
    <w:rsid w:val="00750D76"/>
    <w:rsid w:val="007511DB"/>
    <w:rsid w:val="0075156E"/>
    <w:rsid w:val="00751922"/>
    <w:rsid w:val="00751AB2"/>
    <w:rsid w:val="00751C65"/>
    <w:rsid w:val="00752170"/>
    <w:rsid w:val="007521BD"/>
    <w:rsid w:val="00752288"/>
    <w:rsid w:val="007525F4"/>
    <w:rsid w:val="00752917"/>
    <w:rsid w:val="00752927"/>
    <w:rsid w:val="00752B9C"/>
    <w:rsid w:val="0075491E"/>
    <w:rsid w:val="00754CA8"/>
    <w:rsid w:val="00755333"/>
    <w:rsid w:val="0075543E"/>
    <w:rsid w:val="007554D4"/>
    <w:rsid w:val="00755596"/>
    <w:rsid w:val="00755623"/>
    <w:rsid w:val="0075572D"/>
    <w:rsid w:val="0075579B"/>
    <w:rsid w:val="007558C9"/>
    <w:rsid w:val="00755CE4"/>
    <w:rsid w:val="00755EB2"/>
    <w:rsid w:val="00756536"/>
    <w:rsid w:val="007566C1"/>
    <w:rsid w:val="00756FDE"/>
    <w:rsid w:val="0075758E"/>
    <w:rsid w:val="00757A37"/>
    <w:rsid w:val="00757CAE"/>
    <w:rsid w:val="0076091E"/>
    <w:rsid w:val="00761872"/>
    <w:rsid w:val="007618AF"/>
    <w:rsid w:val="00761A67"/>
    <w:rsid w:val="00761B6E"/>
    <w:rsid w:val="007621A0"/>
    <w:rsid w:val="00762884"/>
    <w:rsid w:val="00762B2F"/>
    <w:rsid w:val="00762D54"/>
    <w:rsid w:val="00763019"/>
    <w:rsid w:val="0076358F"/>
    <w:rsid w:val="007637A5"/>
    <w:rsid w:val="00763C0D"/>
    <w:rsid w:val="00764475"/>
    <w:rsid w:val="007647E7"/>
    <w:rsid w:val="00764C5A"/>
    <w:rsid w:val="00764E6B"/>
    <w:rsid w:val="0076504D"/>
    <w:rsid w:val="0076513D"/>
    <w:rsid w:val="0076525C"/>
    <w:rsid w:val="00765B5C"/>
    <w:rsid w:val="00765B63"/>
    <w:rsid w:val="00765FEE"/>
    <w:rsid w:val="00766111"/>
    <w:rsid w:val="007662B5"/>
    <w:rsid w:val="00766490"/>
    <w:rsid w:val="007664D4"/>
    <w:rsid w:val="00766522"/>
    <w:rsid w:val="00766657"/>
    <w:rsid w:val="00766678"/>
    <w:rsid w:val="0076667C"/>
    <w:rsid w:val="007667C2"/>
    <w:rsid w:val="00766875"/>
    <w:rsid w:val="00766E13"/>
    <w:rsid w:val="00766F83"/>
    <w:rsid w:val="007671D6"/>
    <w:rsid w:val="0076752E"/>
    <w:rsid w:val="00767B89"/>
    <w:rsid w:val="00767F47"/>
    <w:rsid w:val="00767F7B"/>
    <w:rsid w:val="00770398"/>
    <w:rsid w:val="00770930"/>
    <w:rsid w:val="00770933"/>
    <w:rsid w:val="00770B7C"/>
    <w:rsid w:val="00770BF7"/>
    <w:rsid w:val="007713B5"/>
    <w:rsid w:val="00771633"/>
    <w:rsid w:val="00771E0B"/>
    <w:rsid w:val="007723A3"/>
    <w:rsid w:val="00772689"/>
    <w:rsid w:val="007728DB"/>
    <w:rsid w:val="00772906"/>
    <w:rsid w:val="00772B5A"/>
    <w:rsid w:val="00772FF4"/>
    <w:rsid w:val="0077312E"/>
    <w:rsid w:val="007737F3"/>
    <w:rsid w:val="00773D03"/>
    <w:rsid w:val="00773EA7"/>
    <w:rsid w:val="00774120"/>
    <w:rsid w:val="0077428D"/>
    <w:rsid w:val="00774359"/>
    <w:rsid w:val="007746F1"/>
    <w:rsid w:val="00774755"/>
    <w:rsid w:val="00774C53"/>
    <w:rsid w:val="00774D48"/>
    <w:rsid w:val="00774E64"/>
    <w:rsid w:val="00774F5F"/>
    <w:rsid w:val="0077504C"/>
    <w:rsid w:val="00775198"/>
    <w:rsid w:val="007754E4"/>
    <w:rsid w:val="007759AD"/>
    <w:rsid w:val="007759D1"/>
    <w:rsid w:val="00775BC9"/>
    <w:rsid w:val="00775C8B"/>
    <w:rsid w:val="00775D9B"/>
    <w:rsid w:val="007761D4"/>
    <w:rsid w:val="007761DC"/>
    <w:rsid w:val="00776817"/>
    <w:rsid w:val="00776B59"/>
    <w:rsid w:val="00776D1A"/>
    <w:rsid w:val="00776DCA"/>
    <w:rsid w:val="00776F5B"/>
    <w:rsid w:val="007770CE"/>
    <w:rsid w:val="007773FB"/>
    <w:rsid w:val="00777579"/>
    <w:rsid w:val="00777901"/>
    <w:rsid w:val="00777EEB"/>
    <w:rsid w:val="007802A7"/>
    <w:rsid w:val="007807F1"/>
    <w:rsid w:val="0078083A"/>
    <w:rsid w:val="00780871"/>
    <w:rsid w:val="00780A28"/>
    <w:rsid w:val="00780E82"/>
    <w:rsid w:val="00780EBB"/>
    <w:rsid w:val="00780F35"/>
    <w:rsid w:val="00780F72"/>
    <w:rsid w:val="00781560"/>
    <w:rsid w:val="007818C2"/>
    <w:rsid w:val="00781EC7"/>
    <w:rsid w:val="00782356"/>
    <w:rsid w:val="0078249E"/>
    <w:rsid w:val="00782876"/>
    <w:rsid w:val="00782A1F"/>
    <w:rsid w:val="00782A29"/>
    <w:rsid w:val="0078300C"/>
    <w:rsid w:val="007832C4"/>
    <w:rsid w:val="00783434"/>
    <w:rsid w:val="00783477"/>
    <w:rsid w:val="00783494"/>
    <w:rsid w:val="0078356E"/>
    <w:rsid w:val="0078379E"/>
    <w:rsid w:val="00783A7F"/>
    <w:rsid w:val="00783AB6"/>
    <w:rsid w:val="007842FD"/>
    <w:rsid w:val="007844D0"/>
    <w:rsid w:val="00784D2A"/>
    <w:rsid w:val="007853BE"/>
    <w:rsid w:val="00785923"/>
    <w:rsid w:val="00785F9C"/>
    <w:rsid w:val="00786213"/>
    <w:rsid w:val="007867E7"/>
    <w:rsid w:val="007868B5"/>
    <w:rsid w:val="00786DB3"/>
    <w:rsid w:val="00786FC2"/>
    <w:rsid w:val="00787170"/>
    <w:rsid w:val="00787ECE"/>
    <w:rsid w:val="00787F8D"/>
    <w:rsid w:val="00790D0A"/>
    <w:rsid w:val="00790D56"/>
    <w:rsid w:val="0079146F"/>
    <w:rsid w:val="007918A7"/>
    <w:rsid w:val="00791918"/>
    <w:rsid w:val="00791C6E"/>
    <w:rsid w:val="00791E1F"/>
    <w:rsid w:val="00791E57"/>
    <w:rsid w:val="00792003"/>
    <w:rsid w:val="007920FD"/>
    <w:rsid w:val="00792632"/>
    <w:rsid w:val="00792F4A"/>
    <w:rsid w:val="00793014"/>
    <w:rsid w:val="007934CB"/>
    <w:rsid w:val="007938F2"/>
    <w:rsid w:val="007938F6"/>
    <w:rsid w:val="00793D0E"/>
    <w:rsid w:val="007946DF"/>
    <w:rsid w:val="00794834"/>
    <w:rsid w:val="00794952"/>
    <w:rsid w:val="00794CB0"/>
    <w:rsid w:val="00794F02"/>
    <w:rsid w:val="00795141"/>
    <w:rsid w:val="007953C8"/>
    <w:rsid w:val="007954FC"/>
    <w:rsid w:val="007958BD"/>
    <w:rsid w:val="0079597F"/>
    <w:rsid w:val="00796475"/>
    <w:rsid w:val="0079650C"/>
    <w:rsid w:val="0079660D"/>
    <w:rsid w:val="0079664F"/>
    <w:rsid w:val="00796725"/>
    <w:rsid w:val="0079693E"/>
    <w:rsid w:val="00796F03"/>
    <w:rsid w:val="007970E4"/>
    <w:rsid w:val="0079711A"/>
    <w:rsid w:val="00797529"/>
    <w:rsid w:val="007977D3"/>
    <w:rsid w:val="00797CC3"/>
    <w:rsid w:val="00797DD2"/>
    <w:rsid w:val="007A0060"/>
    <w:rsid w:val="007A02B5"/>
    <w:rsid w:val="007A0CDA"/>
    <w:rsid w:val="007A0E1E"/>
    <w:rsid w:val="007A1049"/>
    <w:rsid w:val="007A1061"/>
    <w:rsid w:val="007A1597"/>
    <w:rsid w:val="007A1774"/>
    <w:rsid w:val="007A1943"/>
    <w:rsid w:val="007A1C8E"/>
    <w:rsid w:val="007A1DB5"/>
    <w:rsid w:val="007A1EDB"/>
    <w:rsid w:val="007A1EFA"/>
    <w:rsid w:val="007A21D6"/>
    <w:rsid w:val="007A2351"/>
    <w:rsid w:val="007A2579"/>
    <w:rsid w:val="007A291E"/>
    <w:rsid w:val="007A31E1"/>
    <w:rsid w:val="007A362A"/>
    <w:rsid w:val="007A380B"/>
    <w:rsid w:val="007A3FD9"/>
    <w:rsid w:val="007A41C4"/>
    <w:rsid w:val="007A41F5"/>
    <w:rsid w:val="007A441C"/>
    <w:rsid w:val="007A4632"/>
    <w:rsid w:val="007A467E"/>
    <w:rsid w:val="007A4BD8"/>
    <w:rsid w:val="007A4C33"/>
    <w:rsid w:val="007A4C89"/>
    <w:rsid w:val="007A4DC1"/>
    <w:rsid w:val="007A53AF"/>
    <w:rsid w:val="007A53FF"/>
    <w:rsid w:val="007A5972"/>
    <w:rsid w:val="007A5AF7"/>
    <w:rsid w:val="007A6396"/>
    <w:rsid w:val="007A696C"/>
    <w:rsid w:val="007A6D7E"/>
    <w:rsid w:val="007A74A6"/>
    <w:rsid w:val="007A758F"/>
    <w:rsid w:val="007A7AC3"/>
    <w:rsid w:val="007A7D11"/>
    <w:rsid w:val="007A7F37"/>
    <w:rsid w:val="007B031E"/>
    <w:rsid w:val="007B093C"/>
    <w:rsid w:val="007B103D"/>
    <w:rsid w:val="007B10A9"/>
    <w:rsid w:val="007B116C"/>
    <w:rsid w:val="007B1280"/>
    <w:rsid w:val="007B15EF"/>
    <w:rsid w:val="007B16D8"/>
    <w:rsid w:val="007B1A7D"/>
    <w:rsid w:val="007B2364"/>
    <w:rsid w:val="007B25C3"/>
    <w:rsid w:val="007B2831"/>
    <w:rsid w:val="007B285A"/>
    <w:rsid w:val="007B2D36"/>
    <w:rsid w:val="007B2E41"/>
    <w:rsid w:val="007B2FF3"/>
    <w:rsid w:val="007B3115"/>
    <w:rsid w:val="007B359B"/>
    <w:rsid w:val="007B3802"/>
    <w:rsid w:val="007B38B7"/>
    <w:rsid w:val="007B3CD5"/>
    <w:rsid w:val="007B3DB4"/>
    <w:rsid w:val="007B4589"/>
    <w:rsid w:val="007B487C"/>
    <w:rsid w:val="007B4A65"/>
    <w:rsid w:val="007B4C7B"/>
    <w:rsid w:val="007B56D3"/>
    <w:rsid w:val="007B58A3"/>
    <w:rsid w:val="007B5B7E"/>
    <w:rsid w:val="007B5E0B"/>
    <w:rsid w:val="007B61B2"/>
    <w:rsid w:val="007B6409"/>
    <w:rsid w:val="007B67E7"/>
    <w:rsid w:val="007B6A7B"/>
    <w:rsid w:val="007B6A93"/>
    <w:rsid w:val="007B6B83"/>
    <w:rsid w:val="007B6BC1"/>
    <w:rsid w:val="007B6F62"/>
    <w:rsid w:val="007B721A"/>
    <w:rsid w:val="007B72C8"/>
    <w:rsid w:val="007B73F3"/>
    <w:rsid w:val="007B76BD"/>
    <w:rsid w:val="007B7C47"/>
    <w:rsid w:val="007C0235"/>
    <w:rsid w:val="007C033B"/>
    <w:rsid w:val="007C03AD"/>
    <w:rsid w:val="007C0666"/>
    <w:rsid w:val="007C0891"/>
    <w:rsid w:val="007C09B1"/>
    <w:rsid w:val="007C0C04"/>
    <w:rsid w:val="007C0C29"/>
    <w:rsid w:val="007C0CDD"/>
    <w:rsid w:val="007C0DBA"/>
    <w:rsid w:val="007C12A9"/>
    <w:rsid w:val="007C1442"/>
    <w:rsid w:val="007C1CB5"/>
    <w:rsid w:val="007C1F6A"/>
    <w:rsid w:val="007C1FCC"/>
    <w:rsid w:val="007C2368"/>
    <w:rsid w:val="007C249C"/>
    <w:rsid w:val="007C2589"/>
    <w:rsid w:val="007C32D8"/>
    <w:rsid w:val="007C35D7"/>
    <w:rsid w:val="007C3ED8"/>
    <w:rsid w:val="007C4864"/>
    <w:rsid w:val="007C4880"/>
    <w:rsid w:val="007C494C"/>
    <w:rsid w:val="007C4993"/>
    <w:rsid w:val="007C4DE4"/>
    <w:rsid w:val="007C4F8E"/>
    <w:rsid w:val="007C5155"/>
    <w:rsid w:val="007C5789"/>
    <w:rsid w:val="007C5905"/>
    <w:rsid w:val="007C59CC"/>
    <w:rsid w:val="007C5B45"/>
    <w:rsid w:val="007C617D"/>
    <w:rsid w:val="007C6469"/>
    <w:rsid w:val="007C64DD"/>
    <w:rsid w:val="007C6625"/>
    <w:rsid w:val="007C6A52"/>
    <w:rsid w:val="007C6E57"/>
    <w:rsid w:val="007C6F8D"/>
    <w:rsid w:val="007C78F3"/>
    <w:rsid w:val="007C78FE"/>
    <w:rsid w:val="007C7C76"/>
    <w:rsid w:val="007C7F0A"/>
    <w:rsid w:val="007D01C7"/>
    <w:rsid w:val="007D01D6"/>
    <w:rsid w:val="007D048F"/>
    <w:rsid w:val="007D055D"/>
    <w:rsid w:val="007D0D2A"/>
    <w:rsid w:val="007D10E4"/>
    <w:rsid w:val="007D11A7"/>
    <w:rsid w:val="007D1399"/>
    <w:rsid w:val="007D17B0"/>
    <w:rsid w:val="007D1D01"/>
    <w:rsid w:val="007D1D5E"/>
    <w:rsid w:val="007D1F60"/>
    <w:rsid w:val="007D2213"/>
    <w:rsid w:val="007D2437"/>
    <w:rsid w:val="007D250E"/>
    <w:rsid w:val="007D25E0"/>
    <w:rsid w:val="007D25F4"/>
    <w:rsid w:val="007D27BF"/>
    <w:rsid w:val="007D2849"/>
    <w:rsid w:val="007D2A79"/>
    <w:rsid w:val="007D2E09"/>
    <w:rsid w:val="007D33D3"/>
    <w:rsid w:val="007D3442"/>
    <w:rsid w:val="007D3547"/>
    <w:rsid w:val="007D39B8"/>
    <w:rsid w:val="007D3ADE"/>
    <w:rsid w:val="007D3CB1"/>
    <w:rsid w:val="007D3E52"/>
    <w:rsid w:val="007D4020"/>
    <w:rsid w:val="007D4E7F"/>
    <w:rsid w:val="007D56DB"/>
    <w:rsid w:val="007D5D87"/>
    <w:rsid w:val="007D60D0"/>
    <w:rsid w:val="007D627F"/>
    <w:rsid w:val="007D6284"/>
    <w:rsid w:val="007D639E"/>
    <w:rsid w:val="007D6698"/>
    <w:rsid w:val="007D680D"/>
    <w:rsid w:val="007D6CE8"/>
    <w:rsid w:val="007D7915"/>
    <w:rsid w:val="007D793D"/>
    <w:rsid w:val="007D7A4A"/>
    <w:rsid w:val="007D7D55"/>
    <w:rsid w:val="007E0659"/>
    <w:rsid w:val="007E0730"/>
    <w:rsid w:val="007E0E96"/>
    <w:rsid w:val="007E0F6B"/>
    <w:rsid w:val="007E0FCC"/>
    <w:rsid w:val="007E1212"/>
    <w:rsid w:val="007E1284"/>
    <w:rsid w:val="007E1630"/>
    <w:rsid w:val="007E1D07"/>
    <w:rsid w:val="007E1D56"/>
    <w:rsid w:val="007E216A"/>
    <w:rsid w:val="007E26A2"/>
    <w:rsid w:val="007E2876"/>
    <w:rsid w:val="007E2BF2"/>
    <w:rsid w:val="007E304E"/>
    <w:rsid w:val="007E39DD"/>
    <w:rsid w:val="007E3B50"/>
    <w:rsid w:val="007E3BC2"/>
    <w:rsid w:val="007E4446"/>
    <w:rsid w:val="007E4ACD"/>
    <w:rsid w:val="007E4B58"/>
    <w:rsid w:val="007E4B88"/>
    <w:rsid w:val="007E4C87"/>
    <w:rsid w:val="007E4CB6"/>
    <w:rsid w:val="007E5149"/>
    <w:rsid w:val="007E537E"/>
    <w:rsid w:val="007E5472"/>
    <w:rsid w:val="007E5485"/>
    <w:rsid w:val="007E5850"/>
    <w:rsid w:val="007E58FE"/>
    <w:rsid w:val="007E592B"/>
    <w:rsid w:val="007E5E6B"/>
    <w:rsid w:val="007E5EC7"/>
    <w:rsid w:val="007E6124"/>
    <w:rsid w:val="007E6AD1"/>
    <w:rsid w:val="007E6B8D"/>
    <w:rsid w:val="007E7329"/>
    <w:rsid w:val="007E73FE"/>
    <w:rsid w:val="007E784D"/>
    <w:rsid w:val="007E78E5"/>
    <w:rsid w:val="007E7B59"/>
    <w:rsid w:val="007E7D39"/>
    <w:rsid w:val="007E7D42"/>
    <w:rsid w:val="007E7EF5"/>
    <w:rsid w:val="007F042F"/>
    <w:rsid w:val="007F0436"/>
    <w:rsid w:val="007F04E2"/>
    <w:rsid w:val="007F0A9C"/>
    <w:rsid w:val="007F0CC9"/>
    <w:rsid w:val="007F0E61"/>
    <w:rsid w:val="007F0ED5"/>
    <w:rsid w:val="007F14E2"/>
    <w:rsid w:val="007F1A21"/>
    <w:rsid w:val="007F1A22"/>
    <w:rsid w:val="007F1BC2"/>
    <w:rsid w:val="007F1E2E"/>
    <w:rsid w:val="007F1E9E"/>
    <w:rsid w:val="007F2605"/>
    <w:rsid w:val="007F26E9"/>
    <w:rsid w:val="007F27A5"/>
    <w:rsid w:val="007F2BFE"/>
    <w:rsid w:val="007F2C40"/>
    <w:rsid w:val="007F2D3A"/>
    <w:rsid w:val="007F2E28"/>
    <w:rsid w:val="007F3112"/>
    <w:rsid w:val="007F33E4"/>
    <w:rsid w:val="007F340E"/>
    <w:rsid w:val="007F3647"/>
    <w:rsid w:val="007F3836"/>
    <w:rsid w:val="007F3B95"/>
    <w:rsid w:val="007F3C00"/>
    <w:rsid w:val="007F3F43"/>
    <w:rsid w:val="007F3F52"/>
    <w:rsid w:val="007F4042"/>
    <w:rsid w:val="007F49A7"/>
    <w:rsid w:val="007F4B38"/>
    <w:rsid w:val="007F4C43"/>
    <w:rsid w:val="007F521B"/>
    <w:rsid w:val="007F5242"/>
    <w:rsid w:val="007F5544"/>
    <w:rsid w:val="007F5790"/>
    <w:rsid w:val="007F5ABE"/>
    <w:rsid w:val="007F5ACB"/>
    <w:rsid w:val="007F608B"/>
    <w:rsid w:val="007F6283"/>
    <w:rsid w:val="007F63E0"/>
    <w:rsid w:val="007F676C"/>
    <w:rsid w:val="007F69E3"/>
    <w:rsid w:val="007F6A9C"/>
    <w:rsid w:val="007F705D"/>
    <w:rsid w:val="007F7093"/>
    <w:rsid w:val="007F72D9"/>
    <w:rsid w:val="007F7425"/>
    <w:rsid w:val="007F7CE2"/>
    <w:rsid w:val="007F7D03"/>
    <w:rsid w:val="008006AE"/>
    <w:rsid w:val="008007CA"/>
    <w:rsid w:val="0080089E"/>
    <w:rsid w:val="008009B9"/>
    <w:rsid w:val="00800C1A"/>
    <w:rsid w:val="008014C5"/>
    <w:rsid w:val="008015AB"/>
    <w:rsid w:val="008018E1"/>
    <w:rsid w:val="00801B92"/>
    <w:rsid w:val="00801CF4"/>
    <w:rsid w:val="00802078"/>
    <w:rsid w:val="00802A21"/>
    <w:rsid w:val="00802C0F"/>
    <w:rsid w:val="00802DA4"/>
    <w:rsid w:val="008031F5"/>
    <w:rsid w:val="00803229"/>
    <w:rsid w:val="0080327D"/>
    <w:rsid w:val="00803280"/>
    <w:rsid w:val="00803ACF"/>
    <w:rsid w:val="0080433C"/>
    <w:rsid w:val="008049E2"/>
    <w:rsid w:val="00804A0B"/>
    <w:rsid w:val="00804BA0"/>
    <w:rsid w:val="00804D2C"/>
    <w:rsid w:val="00804D3A"/>
    <w:rsid w:val="008055AE"/>
    <w:rsid w:val="00805707"/>
    <w:rsid w:val="008058AE"/>
    <w:rsid w:val="008058E9"/>
    <w:rsid w:val="00805A34"/>
    <w:rsid w:val="00805D97"/>
    <w:rsid w:val="00806041"/>
    <w:rsid w:val="0080645E"/>
    <w:rsid w:val="008064E5"/>
    <w:rsid w:val="008068CA"/>
    <w:rsid w:val="00806BF4"/>
    <w:rsid w:val="00806F16"/>
    <w:rsid w:val="00807456"/>
    <w:rsid w:val="0080762E"/>
    <w:rsid w:val="00807AD1"/>
    <w:rsid w:val="00807C5E"/>
    <w:rsid w:val="00807E02"/>
    <w:rsid w:val="00807ECA"/>
    <w:rsid w:val="0081053E"/>
    <w:rsid w:val="00810739"/>
    <w:rsid w:val="00810C0E"/>
    <w:rsid w:val="00810D51"/>
    <w:rsid w:val="008111F9"/>
    <w:rsid w:val="0081126E"/>
    <w:rsid w:val="00811AA7"/>
    <w:rsid w:val="00811E64"/>
    <w:rsid w:val="008120E6"/>
    <w:rsid w:val="00812281"/>
    <w:rsid w:val="008126A3"/>
    <w:rsid w:val="00812B0E"/>
    <w:rsid w:val="00812F9B"/>
    <w:rsid w:val="00813215"/>
    <w:rsid w:val="008132B9"/>
    <w:rsid w:val="00813444"/>
    <w:rsid w:val="0081349E"/>
    <w:rsid w:val="0081372E"/>
    <w:rsid w:val="00813901"/>
    <w:rsid w:val="00813A37"/>
    <w:rsid w:val="00813B3F"/>
    <w:rsid w:val="00813EC4"/>
    <w:rsid w:val="00814276"/>
    <w:rsid w:val="008148A8"/>
    <w:rsid w:val="00814AF1"/>
    <w:rsid w:val="0081503E"/>
    <w:rsid w:val="008151A1"/>
    <w:rsid w:val="008156D1"/>
    <w:rsid w:val="008157B1"/>
    <w:rsid w:val="00815FEB"/>
    <w:rsid w:val="00817908"/>
    <w:rsid w:val="00817B96"/>
    <w:rsid w:val="00817CED"/>
    <w:rsid w:val="00817E20"/>
    <w:rsid w:val="00820377"/>
    <w:rsid w:val="0082045F"/>
    <w:rsid w:val="008204F3"/>
    <w:rsid w:val="00820744"/>
    <w:rsid w:val="00820865"/>
    <w:rsid w:val="00820B77"/>
    <w:rsid w:val="00820B94"/>
    <w:rsid w:val="00821407"/>
    <w:rsid w:val="00821ADF"/>
    <w:rsid w:val="00821BBC"/>
    <w:rsid w:val="00821C3A"/>
    <w:rsid w:val="00821DCD"/>
    <w:rsid w:val="0082227C"/>
    <w:rsid w:val="008225F0"/>
    <w:rsid w:val="00822964"/>
    <w:rsid w:val="008235DC"/>
    <w:rsid w:val="0082378F"/>
    <w:rsid w:val="008239B7"/>
    <w:rsid w:val="00823BD0"/>
    <w:rsid w:val="00823C1F"/>
    <w:rsid w:val="00823D8F"/>
    <w:rsid w:val="00824176"/>
    <w:rsid w:val="00824543"/>
    <w:rsid w:val="00824E0B"/>
    <w:rsid w:val="00825279"/>
    <w:rsid w:val="008252D6"/>
    <w:rsid w:val="008257C2"/>
    <w:rsid w:val="0082595B"/>
    <w:rsid w:val="00825EAD"/>
    <w:rsid w:val="008260F8"/>
    <w:rsid w:val="00826217"/>
    <w:rsid w:val="00826923"/>
    <w:rsid w:val="00826E17"/>
    <w:rsid w:val="00826E67"/>
    <w:rsid w:val="00827276"/>
    <w:rsid w:val="00827346"/>
    <w:rsid w:val="00827741"/>
    <w:rsid w:val="00827913"/>
    <w:rsid w:val="00827CF5"/>
    <w:rsid w:val="00827FBB"/>
    <w:rsid w:val="00830EC1"/>
    <w:rsid w:val="00830F8A"/>
    <w:rsid w:val="00831317"/>
    <w:rsid w:val="00831373"/>
    <w:rsid w:val="0083159C"/>
    <w:rsid w:val="008315BE"/>
    <w:rsid w:val="0083195C"/>
    <w:rsid w:val="00831E7F"/>
    <w:rsid w:val="00831EE9"/>
    <w:rsid w:val="00832208"/>
    <w:rsid w:val="008330AA"/>
    <w:rsid w:val="008330B5"/>
    <w:rsid w:val="00833136"/>
    <w:rsid w:val="00833B08"/>
    <w:rsid w:val="00833F41"/>
    <w:rsid w:val="00834267"/>
    <w:rsid w:val="00834296"/>
    <w:rsid w:val="008342B9"/>
    <w:rsid w:val="00834444"/>
    <w:rsid w:val="008345A3"/>
    <w:rsid w:val="00834EE6"/>
    <w:rsid w:val="00834F3E"/>
    <w:rsid w:val="00835539"/>
    <w:rsid w:val="00835585"/>
    <w:rsid w:val="00835686"/>
    <w:rsid w:val="008356C1"/>
    <w:rsid w:val="008359A3"/>
    <w:rsid w:val="00835AC6"/>
    <w:rsid w:val="00835E40"/>
    <w:rsid w:val="0083629B"/>
    <w:rsid w:val="0083645D"/>
    <w:rsid w:val="008365B8"/>
    <w:rsid w:val="0083666E"/>
    <w:rsid w:val="008367EF"/>
    <w:rsid w:val="008369DA"/>
    <w:rsid w:val="00836CA0"/>
    <w:rsid w:val="008371A0"/>
    <w:rsid w:val="008376A4"/>
    <w:rsid w:val="0083782F"/>
    <w:rsid w:val="00837A2F"/>
    <w:rsid w:val="00840218"/>
    <w:rsid w:val="00840553"/>
    <w:rsid w:val="00840C35"/>
    <w:rsid w:val="00840D8D"/>
    <w:rsid w:val="00840EB0"/>
    <w:rsid w:val="0084111D"/>
    <w:rsid w:val="00841538"/>
    <w:rsid w:val="00842378"/>
    <w:rsid w:val="00842A8F"/>
    <w:rsid w:val="00842B1B"/>
    <w:rsid w:val="00842F84"/>
    <w:rsid w:val="00842FA1"/>
    <w:rsid w:val="0084307B"/>
    <w:rsid w:val="0084326D"/>
    <w:rsid w:val="008433E5"/>
    <w:rsid w:val="00843A76"/>
    <w:rsid w:val="00843BE8"/>
    <w:rsid w:val="00843C26"/>
    <w:rsid w:val="00844081"/>
    <w:rsid w:val="0084430B"/>
    <w:rsid w:val="008446C0"/>
    <w:rsid w:val="008447FB"/>
    <w:rsid w:val="008448B8"/>
    <w:rsid w:val="00844EBA"/>
    <w:rsid w:val="008453B2"/>
    <w:rsid w:val="00845DD2"/>
    <w:rsid w:val="00845DDA"/>
    <w:rsid w:val="00846220"/>
    <w:rsid w:val="008466B4"/>
    <w:rsid w:val="008468EE"/>
    <w:rsid w:val="00847015"/>
    <w:rsid w:val="008470A3"/>
    <w:rsid w:val="00847308"/>
    <w:rsid w:val="008477A9"/>
    <w:rsid w:val="008479DE"/>
    <w:rsid w:val="00847A2C"/>
    <w:rsid w:val="00847CD7"/>
    <w:rsid w:val="00847DA0"/>
    <w:rsid w:val="00847E66"/>
    <w:rsid w:val="00847E71"/>
    <w:rsid w:val="0085004F"/>
    <w:rsid w:val="00850209"/>
    <w:rsid w:val="008508ED"/>
    <w:rsid w:val="00850A49"/>
    <w:rsid w:val="008510D1"/>
    <w:rsid w:val="00851670"/>
    <w:rsid w:val="008519F8"/>
    <w:rsid w:val="0085233C"/>
    <w:rsid w:val="0085257A"/>
    <w:rsid w:val="00852685"/>
    <w:rsid w:val="00852764"/>
    <w:rsid w:val="00852777"/>
    <w:rsid w:val="008527B3"/>
    <w:rsid w:val="00853208"/>
    <w:rsid w:val="008537D3"/>
    <w:rsid w:val="0085382F"/>
    <w:rsid w:val="0085385C"/>
    <w:rsid w:val="00853D3E"/>
    <w:rsid w:val="0085402A"/>
    <w:rsid w:val="008540BD"/>
    <w:rsid w:val="008541BF"/>
    <w:rsid w:val="008549B7"/>
    <w:rsid w:val="00854B94"/>
    <w:rsid w:val="00854D84"/>
    <w:rsid w:val="0085513E"/>
    <w:rsid w:val="00855300"/>
    <w:rsid w:val="00855835"/>
    <w:rsid w:val="00855EF6"/>
    <w:rsid w:val="0085638B"/>
    <w:rsid w:val="0085663F"/>
    <w:rsid w:val="00857124"/>
    <w:rsid w:val="0085726D"/>
    <w:rsid w:val="008579F8"/>
    <w:rsid w:val="00857DE3"/>
    <w:rsid w:val="00860074"/>
    <w:rsid w:val="00860903"/>
    <w:rsid w:val="00860C7E"/>
    <w:rsid w:val="00861077"/>
    <w:rsid w:val="008610C6"/>
    <w:rsid w:val="00861517"/>
    <w:rsid w:val="00861535"/>
    <w:rsid w:val="00861598"/>
    <w:rsid w:val="00861763"/>
    <w:rsid w:val="00861B4D"/>
    <w:rsid w:val="00862424"/>
    <w:rsid w:val="0086305A"/>
    <w:rsid w:val="0086353A"/>
    <w:rsid w:val="00863B76"/>
    <w:rsid w:val="008644A6"/>
    <w:rsid w:val="0086472D"/>
    <w:rsid w:val="00865061"/>
    <w:rsid w:val="00865066"/>
    <w:rsid w:val="008658F2"/>
    <w:rsid w:val="00865F85"/>
    <w:rsid w:val="00865FE1"/>
    <w:rsid w:val="00866B28"/>
    <w:rsid w:val="00866E2D"/>
    <w:rsid w:val="00866EDD"/>
    <w:rsid w:val="00867030"/>
    <w:rsid w:val="008673EF"/>
    <w:rsid w:val="008675E8"/>
    <w:rsid w:val="0086796B"/>
    <w:rsid w:val="008679AF"/>
    <w:rsid w:val="00867B32"/>
    <w:rsid w:val="00867E5E"/>
    <w:rsid w:val="008706FC"/>
    <w:rsid w:val="00870935"/>
    <w:rsid w:val="00871327"/>
    <w:rsid w:val="00871388"/>
    <w:rsid w:val="0087191D"/>
    <w:rsid w:val="00871C45"/>
    <w:rsid w:val="00871CF5"/>
    <w:rsid w:val="00871E58"/>
    <w:rsid w:val="00871FB3"/>
    <w:rsid w:val="0087242E"/>
    <w:rsid w:val="008724F0"/>
    <w:rsid w:val="00873171"/>
    <w:rsid w:val="00873244"/>
    <w:rsid w:val="008736B7"/>
    <w:rsid w:val="008739E7"/>
    <w:rsid w:val="008741BF"/>
    <w:rsid w:val="0087435F"/>
    <w:rsid w:val="0087437A"/>
    <w:rsid w:val="00874698"/>
    <w:rsid w:val="008748D3"/>
    <w:rsid w:val="00874B7C"/>
    <w:rsid w:val="00875227"/>
    <w:rsid w:val="0087529D"/>
    <w:rsid w:val="0087559D"/>
    <w:rsid w:val="008759D3"/>
    <w:rsid w:val="00876030"/>
    <w:rsid w:val="00876356"/>
    <w:rsid w:val="00876408"/>
    <w:rsid w:val="008766E4"/>
    <w:rsid w:val="00876CFD"/>
    <w:rsid w:val="00876D88"/>
    <w:rsid w:val="0087708A"/>
    <w:rsid w:val="008774F7"/>
    <w:rsid w:val="00877CA6"/>
    <w:rsid w:val="008801D3"/>
    <w:rsid w:val="00880791"/>
    <w:rsid w:val="008810E2"/>
    <w:rsid w:val="00881164"/>
    <w:rsid w:val="008811E2"/>
    <w:rsid w:val="008812B2"/>
    <w:rsid w:val="00881340"/>
    <w:rsid w:val="008813FD"/>
    <w:rsid w:val="00881451"/>
    <w:rsid w:val="008816D3"/>
    <w:rsid w:val="008816FB"/>
    <w:rsid w:val="008819BE"/>
    <w:rsid w:val="008819CD"/>
    <w:rsid w:val="00881A4E"/>
    <w:rsid w:val="00881E79"/>
    <w:rsid w:val="00881F0E"/>
    <w:rsid w:val="0088229C"/>
    <w:rsid w:val="008822F3"/>
    <w:rsid w:val="008829CB"/>
    <w:rsid w:val="00882D9E"/>
    <w:rsid w:val="008830A2"/>
    <w:rsid w:val="00883118"/>
    <w:rsid w:val="0088346D"/>
    <w:rsid w:val="0088348A"/>
    <w:rsid w:val="008834C9"/>
    <w:rsid w:val="008836B9"/>
    <w:rsid w:val="00883C8B"/>
    <w:rsid w:val="008848EE"/>
    <w:rsid w:val="00884966"/>
    <w:rsid w:val="00884B88"/>
    <w:rsid w:val="00884B9A"/>
    <w:rsid w:val="00884D9E"/>
    <w:rsid w:val="00885441"/>
    <w:rsid w:val="00885EF5"/>
    <w:rsid w:val="00886320"/>
    <w:rsid w:val="0088652F"/>
    <w:rsid w:val="00886A2C"/>
    <w:rsid w:val="00886F78"/>
    <w:rsid w:val="00887184"/>
    <w:rsid w:val="008874BC"/>
    <w:rsid w:val="008878C9"/>
    <w:rsid w:val="0089001C"/>
    <w:rsid w:val="008902D2"/>
    <w:rsid w:val="008903E9"/>
    <w:rsid w:val="0089045A"/>
    <w:rsid w:val="0089080D"/>
    <w:rsid w:val="00890A96"/>
    <w:rsid w:val="00890B43"/>
    <w:rsid w:val="00890BFC"/>
    <w:rsid w:val="0089119F"/>
    <w:rsid w:val="00891418"/>
    <w:rsid w:val="00891716"/>
    <w:rsid w:val="00891AAA"/>
    <w:rsid w:val="00891C3A"/>
    <w:rsid w:val="00891F78"/>
    <w:rsid w:val="008924DD"/>
    <w:rsid w:val="00892501"/>
    <w:rsid w:val="008928C9"/>
    <w:rsid w:val="00892963"/>
    <w:rsid w:val="0089320D"/>
    <w:rsid w:val="0089357F"/>
    <w:rsid w:val="00893B58"/>
    <w:rsid w:val="0089429D"/>
    <w:rsid w:val="008944CB"/>
    <w:rsid w:val="00894E79"/>
    <w:rsid w:val="00894FAA"/>
    <w:rsid w:val="00895037"/>
    <w:rsid w:val="008958DD"/>
    <w:rsid w:val="0089625E"/>
    <w:rsid w:val="00896BB9"/>
    <w:rsid w:val="00896BEA"/>
    <w:rsid w:val="00896D0B"/>
    <w:rsid w:val="00896D2C"/>
    <w:rsid w:val="00897121"/>
    <w:rsid w:val="0089767D"/>
    <w:rsid w:val="008A02D5"/>
    <w:rsid w:val="008A0920"/>
    <w:rsid w:val="008A0C04"/>
    <w:rsid w:val="008A1220"/>
    <w:rsid w:val="008A18FC"/>
    <w:rsid w:val="008A1D3C"/>
    <w:rsid w:val="008A1D45"/>
    <w:rsid w:val="008A1EDD"/>
    <w:rsid w:val="008A1EDF"/>
    <w:rsid w:val="008A1FE8"/>
    <w:rsid w:val="008A24E3"/>
    <w:rsid w:val="008A275C"/>
    <w:rsid w:val="008A2CB6"/>
    <w:rsid w:val="008A337E"/>
    <w:rsid w:val="008A36F6"/>
    <w:rsid w:val="008A3B95"/>
    <w:rsid w:val="008A3DF3"/>
    <w:rsid w:val="008A40C6"/>
    <w:rsid w:val="008A455E"/>
    <w:rsid w:val="008A4969"/>
    <w:rsid w:val="008A4B3B"/>
    <w:rsid w:val="008A4BF2"/>
    <w:rsid w:val="008A4E37"/>
    <w:rsid w:val="008A4EEB"/>
    <w:rsid w:val="008A5279"/>
    <w:rsid w:val="008A52D1"/>
    <w:rsid w:val="008A53DD"/>
    <w:rsid w:val="008A5453"/>
    <w:rsid w:val="008A5685"/>
    <w:rsid w:val="008A5BDB"/>
    <w:rsid w:val="008A603F"/>
    <w:rsid w:val="008A60C8"/>
    <w:rsid w:val="008A634C"/>
    <w:rsid w:val="008A66A8"/>
    <w:rsid w:val="008A67D0"/>
    <w:rsid w:val="008A693B"/>
    <w:rsid w:val="008A6A0C"/>
    <w:rsid w:val="008A6E09"/>
    <w:rsid w:val="008A74A3"/>
    <w:rsid w:val="008A792B"/>
    <w:rsid w:val="008A7A03"/>
    <w:rsid w:val="008A7A8D"/>
    <w:rsid w:val="008A7C45"/>
    <w:rsid w:val="008B017A"/>
    <w:rsid w:val="008B03BA"/>
    <w:rsid w:val="008B075A"/>
    <w:rsid w:val="008B0E37"/>
    <w:rsid w:val="008B14F8"/>
    <w:rsid w:val="008B164F"/>
    <w:rsid w:val="008B1870"/>
    <w:rsid w:val="008B1D1A"/>
    <w:rsid w:val="008B1DE3"/>
    <w:rsid w:val="008B1F9D"/>
    <w:rsid w:val="008B230C"/>
    <w:rsid w:val="008B2518"/>
    <w:rsid w:val="008B26DE"/>
    <w:rsid w:val="008B286D"/>
    <w:rsid w:val="008B2C73"/>
    <w:rsid w:val="008B3039"/>
    <w:rsid w:val="008B342D"/>
    <w:rsid w:val="008B36BB"/>
    <w:rsid w:val="008B3808"/>
    <w:rsid w:val="008B3F3B"/>
    <w:rsid w:val="008B40BE"/>
    <w:rsid w:val="008B40D5"/>
    <w:rsid w:val="008B42CF"/>
    <w:rsid w:val="008B4CF9"/>
    <w:rsid w:val="008B4D69"/>
    <w:rsid w:val="008B5094"/>
    <w:rsid w:val="008B50EB"/>
    <w:rsid w:val="008B51C7"/>
    <w:rsid w:val="008B527D"/>
    <w:rsid w:val="008B539C"/>
    <w:rsid w:val="008B5404"/>
    <w:rsid w:val="008B553C"/>
    <w:rsid w:val="008B5C4D"/>
    <w:rsid w:val="008B5E42"/>
    <w:rsid w:val="008B6519"/>
    <w:rsid w:val="008B6964"/>
    <w:rsid w:val="008B6A74"/>
    <w:rsid w:val="008B6BF7"/>
    <w:rsid w:val="008B6E45"/>
    <w:rsid w:val="008B705B"/>
    <w:rsid w:val="008B71BB"/>
    <w:rsid w:val="008B74FB"/>
    <w:rsid w:val="008B78AF"/>
    <w:rsid w:val="008B79B8"/>
    <w:rsid w:val="008B7F7F"/>
    <w:rsid w:val="008C00C9"/>
    <w:rsid w:val="008C0221"/>
    <w:rsid w:val="008C0437"/>
    <w:rsid w:val="008C0813"/>
    <w:rsid w:val="008C0F97"/>
    <w:rsid w:val="008C0FE6"/>
    <w:rsid w:val="008C109D"/>
    <w:rsid w:val="008C1544"/>
    <w:rsid w:val="008C1591"/>
    <w:rsid w:val="008C195A"/>
    <w:rsid w:val="008C1B16"/>
    <w:rsid w:val="008C1E0B"/>
    <w:rsid w:val="008C20ED"/>
    <w:rsid w:val="008C216A"/>
    <w:rsid w:val="008C216B"/>
    <w:rsid w:val="008C21CA"/>
    <w:rsid w:val="008C21E6"/>
    <w:rsid w:val="008C220E"/>
    <w:rsid w:val="008C239A"/>
    <w:rsid w:val="008C23C8"/>
    <w:rsid w:val="008C253A"/>
    <w:rsid w:val="008C25B5"/>
    <w:rsid w:val="008C2621"/>
    <w:rsid w:val="008C27E2"/>
    <w:rsid w:val="008C2A0E"/>
    <w:rsid w:val="008C2C4B"/>
    <w:rsid w:val="008C2E52"/>
    <w:rsid w:val="008C31A6"/>
    <w:rsid w:val="008C3491"/>
    <w:rsid w:val="008C36CE"/>
    <w:rsid w:val="008C3B9F"/>
    <w:rsid w:val="008C41E3"/>
    <w:rsid w:val="008C42E4"/>
    <w:rsid w:val="008C432F"/>
    <w:rsid w:val="008C4505"/>
    <w:rsid w:val="008C45B3"/>
    <w:rsid w:val="008C556C"/>
    <w:rsid w:val="008C5573"/>
    <w:rsid w:val="008C5C2F"/>
    <w:rsid w:val="008C6064"/>
    <w:rsid w:val="008C63CC"/>
    <w:rsid w:val="008C6766"/>
    <w:rsid w:val="008C6C49"/>
    <w:rsid w:val="008C6D74"/>
    <w:rsid w:val="008C6EA2"/>
    <w:rsid w:val="008C7227"/>
    <w:rsid w:val="008C73DB"/>
    <w:rsid w:val="008C772C"/>
    <w:rsid w:val="008C7D83"/>
    <w:rsid w:val="008C7DBE"/>
    <w:rsid w:val="008C7E7E"/>
    <w:rsid w:val="008C7FD9"/>
    <w:rsid w:val="008D045B"/>
    <w:rsid w:val="008D04D8"/>
    <w:rsid w:val="008D0540"/>
    <w:rsid w:val="008D0BEF"/>
    <w:rsid w:val="008D0C85"/>
    <w:rsid w:val="008D1281"/>
    <w:rsid w:val="008D1466"/>
    <w:rsid w:val="008D16D7"/>
    <w:rsid w:val="008D1FD2"/>
    <w:rsid w:val="008D20E0"/>
    <w:rsid w:val="008D2510"/>
    <w:rsid w:val="008D27D9"/>
    <w:rsid w:val="008D28EF"/>
    <w:rsid w:val="008D2A3D"/>
    <w:rsid w:val="008D2A44"/>
    <w:rsid w:val="008D2D5B"/>
    <w:rsid w:val="008D2FE9"/>
    <w:rsid w:val="008D3554"/>
    <w:rsid w:val="008D392A"/>
    <w:rsid w:val="008D3AD0"/>
    <w:rsid w:val="008D3DF9"/>
    <w:rsid w:val="008D3E42"/>
    <w:rsid w:val="008D3EDC"/>
    <w:rsid w:val="008D44CA"/>
    <w:rsid w:val="008D4571"/>
    <w:rsid w:val="008D4587"/>
    <w:rsid w:val="008D459D"/>
    <w:rsid w:val="008D464E"/>
    <w:rsid w:val="008D50ED"/>
    <w:rsid w:val="008D524E"/>
    <w:rsid w:val="008D5378"/>
    <w:rsid w:val="008D553E"/>
    <w:rsid w:val="008D5566"/>
    <w:rsid w:val="008D603B"/>
    <w:rsid w:val="008D63CB"/>
    <w:rsid w:val="008D695E"/>
    <w:rsid w:val="008D69D5"/>
    <w:rsid w:val="008D6A73"/>
    <w:rsid w:val="008D6B96"/>
    <w:rsid w:val="008D6EB7"/>
    <w:rsid w:val="008D7259"/>
    <w:rsid w:val="008D7570"/>
    <w:rsid w:val="008D79D4"/>
    <w:rsid w:val="008D7C1F"/>
    <w:rsid w:val="008D7F1C"/>
    <w:rsid w:val="008E002A"/>
    <w:rsid w:val="008E00B4"/>
    <w:rsid w:val="008E03AA"/>
    <w:rsid w:val="008E03DC"/>
    <w:rsid w:val="008E0484"/>
    <w:rsid w:val="008E0E1E"/>
    <w:rsid w:val="008E1084"/>
    <w:rsid w:val="008E154C"/>
    <w:rsid w:val="008E17EC"/>
    <w:rsid w:val="008E1D4F"/>
    <w:rsid w:val="008E1D6E"/>
    <w:rsid w:val="008E1FC0"/>
    <w:rsid w:val="008E21E3"/>
    <w:rsid w:val="008E228A"/>
    <w:rsid w:val="008E25EB"/>
    <w:rsid w:val="008E27E0"/>
    <w:rsid w:val="008E2809"/>
    <w:rsid w:val="008E2875"/>
    <w:rsid w:val="008E2C69"/>
    <w:rsid w:val="008E2D08"/>
    <w:rsid w:val="008E2E33"/>
    <w:rsid w:val="008E3052"/>
    <w:rsid w:val="008E3214"/>
    <w:rsid w:val="008E3453"/>
    <w:rsid w:val="008E348F"/>
    <w:rsid w:val="008E35D7"/>
    <w:rsid w:val="008E364B"/>
    <w:rsid w:val="008E387B"/>
    <w:rsid w:val="008E3A10"/>
    <w:rsid w:val="008E465F"/>
    <w:rsid w:val="008E47B4"/>
    <w:rsid w:val="008E4BBA"/>
    <w:rsid w:val="008E4CA5"/>
    <w:rsid w:val="008E4FF4"/>
    <w:rsid w:val="008E503C"/>
    <w:rsid w:val="008E50AF"/>
    <w:rsid w:val="008E523B"/>
    <w:rsid w:val="008E556A"/>
    <w:rsid w:val="008E5963"/>
    <w:rsid w:val="008E5BDA"/>
    <w:rsid w:val="008E5F29"/>
    <w:rsid w:val="008E62BD"/>
    <w:rsid w:val="008E64CD"/>
    <w:rsid w:val="008E65D2"/>
    <w:rsid w:val="008E680F"/>
    <w:rsid w:val="008E6961"/>
    <w:rsid w:val="008E6CB4"/>
    <w:rsid w:val="008E6CCA"/>
    <w:rsid w:val="008E6DA4"/>
    <w:rsid w:val="008E6EED"/>
    <w:rsid w:val="008E76F7"/>
    <w:rsid w:val="008E7E87"/>
    <w:rsid w:val="008E7F32"/>
    <w:rsid w:val="008E7FF5"/>
    <w:rsid w:val="008F0165"/>
    <w:rsid w:val="008F0183"/>
    <w:rsid w:val="008F0A62"/>
    <w:rsid w:val="008F0A95"/>
    <w:rsid w:val="008F0D59"/>
    <w:rsid w:val="008F0E10"/>
    <w:rsid w:val="008F0E69"/>
    <w:rsid w:val="008F13BA"/>
    <w:rsid w:val="008F13CA"/>
    <w:rsid w:val="008F165B"/>
    <w:rsid w:val="008F1A90"/>
    <w:rsid w:val="008F1BC5"/>
    <w:rsid w:val="008F1BE3"/>
    <w:rsid w:val="008F203C"/>
    <w:rsid w:val="008F206F"/>
    <w:rsid w:val="008F20D0"/>
    <w:rsid w:val="008F20E9"/>
    <w:rsid w:val="008F211A"/>
    <w:rsid w:val="008F2120"/>
    <w:rsid w:val="008F2264"/>
    <w:rsid w:val="008F25F1"/>
    <w:rsid w:val="008F2A34"/>
    <w:rsid w:val="008F2B31"/>
    <w:rsid w:val="008F2E1F"/>
    <w:rsid w:val="008F2E39"/>
    <w:rsid w:val="008F3396"/>
    <w:rsid w:val="008F37E3"/>
    <w:rsid w:val="008F38F8"/>
    <w:rsid w:val="008F3EB4"/>
    <w:rsid w:val="008F42F7"/>
    <w:rsid w:val="008F5227"/>
    <w:rsid w:val="008F5B04"/>
    <w:rsid w:val="008F5E81"/>
    <w:rsid w:val="008F62F7"/>
    <w:rsid w:val="008F683C"/>
    <w:rsid w:val="008F777A"/>
    <w:rsid w:val="008F78DB"/>
    <w:rsid w:val="008F78FB"/>
    <w:rsid w:val="008F7B6B"/>
    <w:rsid w:val="008F7EFB"/>
    <w:rsid w:val="009001E0"/>
    <w:rsid w:val="0090066C"/>
    <w:rsid w:val="009006C4"/>
    <w:rsid w:val="00900844"/>
    <w:rsid w:val="00900A6E"/>
    <w:rsid w:val="0090137B"/>
    <w:rsid w:val="00901402"/>
    <w:rsid w:val="00901647"/>
    <w:rsid w:val="00901944"/>
    <w:rsid w:val="00901D34"/>
    <w:rsid w:val="00901D50"/>
    <w:rsid w:val="00902003"/>
    <w:rsid w:val="009022A1"/>
    <w:rsid w:val="009029F1"/>
    <w:rsid w:val="00902B99"/>
    <w:rsid w:val="00902C92"/>
    <w:rsid w:val="00902FEB"/>
    <w:rsid w:val="0090390E"/>
    <w:rsid w:val="00903A86"/>
    <w:rsid w:val="00903EFE"/>
    <w:rsid w:val="00903FE8"/>
    <w:rsid w:val="009041B5"/>
    <w:rsid w:val="0090452B"/>
    <w:rsid w:val="00904984"/>
    <w:rsid w:val="00904C20"/>
    <w:rsid w:val="0090509E"/>
    <w:rsid w:val="00905969"/>
    <w:rsid w:val="009059BE"/>
    <w:rsid w:val="00905ACE"/>
    <w:rsid w:val="00905C2A"/>
    <w:rsid w:val="00905C6F"/>
    <w:rsid w:val="00905D39"/>
    <w:rsid w:val="009061AF"/>
    <w:rsid w:val="00906230"/>
    <w:rsid w:val="009064B7"/>
    <w:rsid w:val="00906599"/>
    <w:rsid w:val="0090687F"/>
    <w:rsid w:val="00907122"/>
    <w:rsid w:val="0090724B"/>
    <w:rsid w:val="00907DF2"/>
    <w:rsid w:val="00907FD3"/>
    <w:rsid w:val="0091050A"/>
    <w:rsid w:val="00910A03"/>
    <w:rsid w:val="00910BB6"/>
    <w:rsid w:val="00910BFF"/>
    <w:rsid w:val="00910CDF"/>
    <w:rsid w:val="009110A1"/>
    <w:rsid w:val="0091133A"/>
    <w:rsid w:val="009115C9"/>
    <w:rsid w:val="009116A8"/>
    <w:rsid w:val="0091192F"/>
    <w:rsid w:val="00911C03"/>
    <w:rsid w:val="00911DA7"/>
    <w:rsid w:val="00911E14"/>
    <w:rsid w:val="00912751"/>
    <w:rsid w:val="00912DE9"/>
    <w:rsid w:val="0091302E"/>
    <w:rsid w:val="00913320"/>
    <w:rsid w:val="009133E4"/>
    <w:rsid w:val="0091346D"/>
    <w:rsid w:val="009134B8"/>
    <w:rsid w:val="009134EF"/>
    <w:rsid w:val="00913C64"/>
    <w:rsid w:val="009144FA"/>
    <w:rsid w:val="00914722"/>
    <w:rsid w:val="00914783"/>
    <w:rsid w:val="009149D5"/>
    <w:rsid w:val="00914E8D"/>
    <w:rsid w:val="0091512A"/>
    <w:rsid w:val="0091516C"/>
    <w:rsid w:val="009151FE"/>
    <w:rsid w:val="00916423"/>
    <w:rsid w:val="009164B6"/>
    <w:rsid w:val="00916A68"/>
    <w:rsid w:val="00916D61"/>
    <w:rsid w:val="00916E88"/>
    <w:rsid w:val="00916FB6"/>
    <w:rsid w:val="0091756C"/>
    <w:rsid w:val="00917596"/>
    <w:rsid w:val="0091762E"/>
    <w:rsid w:val="00917BA5"/>
    <w:rsid w:val="00917E7B"/>
    <w:rsid w:val="00920221"/>
    <w:rsid w:val="00920DA5"/>
    <w:rsid w:val="0092106A"/>
    <w:rsid w:val="0092159D"/>
    <w:rsid w:val="009216E8"/>
    <w:rsid w:val="009217EA"/>
    <w:rsid w:val="00921811"/>
    <w:rsid w:val="00921A04"/>
    <w:rsid w:val="00921EB2"/>
    <w:rsid w:val="0092285F"/>
    <w:rsid w:val="00922899"/>
    <w:rsid w:val="00922B05"/>
    <w:rsid w:val="009231C3"/>
    <w:rsid w:val="009239F9"/>
    <w:rsid w:val="00923B75"/>
    <w:rsid w:val="00923BC7"/>
    <w:rsid w:val="009240D6"/>
    <w:rsid w:val="00924250"/>
    <w:rsid w:val="009245EA"/>
    <w:rsid w:val="00924CC2"/>
    <w:rsid w:val="00924F0A"/>
    <w:rsid w:val="00925527"/>
    <w:rsid w:val="0092559D"/>
    <w:rsid w:val="00925CFE"/>
    <w:rsid w:val="00925DC2"/>
    <w:rsid w:val="00925ED9"/>
    <w:rsid w:val="00926278"/>
    <w:rsid w:val="00926776"/>
    <w:rsid w:val="009267BE"/>
    <w:rsid w:val="009269BC"/>
    <w:rsid w:val="009269EC"/>
    <w:rsid w:val="00926AF6"/>
    <w:rsid w:val="00926BC4"/>
    <w:rsid w:val="00927025"/>
    <w:rsid w:val="00927460"/>
    <w:rsid w:val="00927542"/>
    <w:rsid w:val="0093021A"/>
    <w:rsid w:val="00930304"/>
    <w:rsid w:val="009304ED"/>
    <w:rsid w:val="00930A37"/>
    <w:rsid w:val="00930E44"/>
    <w:rsid w:val="00930F41"/>
    <w:rsid w:val="0093103B"/>
    <w:rsid w:val="009310BA"/>
    <w:rsid w:val="00931644"/>
    <w:rsid w:val="0093174E"/>
    <w:rsid w:val="009317E4"/>
    <w:rsid w:val="009318A1"/>
    <w:rsid w:val="00931942"/>
    <w:rsid w:val="009319A7"/>
    <w:rsid w:val="009325F6"/>
    <w:rsid w:val="009330DE"/>
    <w:rsid w:val="00933343"/>
    <w:rsid w:val="009334DB"/>
    <w:rsid w:val="009335FB"/>
    <w:rsid w:val="00933A73"/>
    <w:rsid w:val="00933EAE"/>
    <w:rsid w:val="0093425F"/>
    <w:rsid w:val="00934405"/>
    <w:rsid w:val="0093459F"/>
    <w:rsid w:val="0093472C"/>
    <w:rsid w:val="009347F7"/>
    <w:rsid w:val="00934E4E"/>
    <w:rsid w:val="00934F05"/>
    <w:rsid w:val="00934F77"/>
    <w:rsid w:val="00935381"/>
    <w:rsid w:val="009354AC"/>
    <w:rsid w:val="00935B13"/>
    <w:rsid w:val="009365CE"/>
    <w:rsid w:val="00936ACA"/>
    <w:rsid w:val="00936BE4"/>
    <w:rsid w:val="009372B0"/>
    <w:rsid w:val="00940150"/>
    <w:rsid w:val="0094017C"/>
    <w:rsid w:val="00940421"/>
    <w:rsid w:val="0094073A"/>
    <w:rsid w:val="00940AD0"/>
    <w:rsid w:val="00940B85"/>
    <w:rsid w:val="00940C8E"/>
    <w:rsid w:val="00940E50"/>
    <w:rsid w:val="00941102"/>
    <w:rsid w:val="0094116D"/>
    <w:rsid w:val="0094138A"/>
    <w:rsid w:val="0094139B"/>
    <w:rsid w:val="0094164C"/>
    <w:rsid w:val="00941919"/>
    <w:rsid w:val="00942096"/>
    <w:rsid w:val="00942266"/>
    <w:rsid w:val="0094243F"/>
    <w:rsid w:val="0094306B"/>
    <w:rsid w:val="00943174"/>
    <w:rsid w:val="00943F69"/>
    <w:rsid w:val="00944143"/>
    <w:rsid w:val="009441A7"/>
    <w:rsid w:val="0094440C"/>
    <w:rsid w:val="00944463"/>
    <w:rsid w:val="00944D63"/>
    <w:rsid w:val="00944D84"/>
    <w:rsid w:val="00944FD6"/>
    <w:rsid w:val="009454E7"/>
    <w:rsid w:val="00945A77"/>
    <w:rsid w:val="00945D63"/>
    <w:rsid w:val="00945D99"/>
    <w:rsid w:val="00945DD1"/>
    <w:rsid w:val="00945DF6"/>
    <w:rsid w:val="00945E3A"/>
    <w:rsid w:val="0094623C"/>
    <w:rsid w:val="00946590"/>
    <w:rsid w:val="0094683C"/>
    <w:rsid w:val="00946AD9"/>
    <w:rsid w:val="0094706E"/>
    <w:rsid w:val="00947157"/>
    <w:rsid w:val="009471E0"/>
    <w:rsid w:val="009476BF"/>
    <w:rsid w:val="0094788B"/>
    <w:rsid w:val="00950838"/>
    <w:rsid w:val="0095089E"/>
    <w:rsid w:val="00950B11"/>
    <w:rsid w:val="00950BDD"/>
    <w:rsid w:val="0095100F"/>
    <w:rsid w:val="00951558"/>
    <w:rsid w:val="00951A13"/>
    <w:rsid w:val="009524C9"/>
    <w:rsid w:val="009525F6"/>
    <w:rsid w:val="00952DA4"/>
    <w:rsid w:val="00952E8D"/>
    <w:rsid w:val="00952E9C"/>
    <w:rsid w:val="0095344C"/>
    <w:rsid w:val="0095375D"/>
    <w:rsid w:val="00953841"/>
    <w:rsid w:val="00953E55"/>
    <w:rsid w:val="00954082"/>
    <w:rsid w:val="009556E8"/>
    <w:rsid w:val="009557AF"/>
    <w:rsid w:val="00955BCD"/>
    <w:rsid w:val="00955E49"/>
    <w:rsid w:val="0095663E"/>
    <w:rsid w:val="00956761"/>
    <w:rsid w:val="009567ED"/>
    <w:rsid w:val="00956A56"/>
    <w:rsid w:val="00956BBE"/>
    <w:rsid w:val="00957053"/>
    <w:rsid w:val="0095715E"/>
    <w:rsid w:val="009572A0"/>
    <w:rsid w:val="00957426"/>
    <w:rsid w:val="00957440"/>
    <w:rsid w:val="009575A1"/>
    <w:rsid w:val="00957696"/>
    <w:rsid w:val="009578F7"/>
    <w:rsid w:val="00957A06"/>
    <w:rsid w:val="00957CE3"/>
    <w:rsid w:val="00957E6A"/>
    <w:rsid w:val="0096005F"/>
    <w:rsid w:val="00960270"/>
    <w:rsid w:val="00960284"/>
    <w:rsid w:val="00960296"/>
    <w:rsid w:val="009603B1"/>
    <w:rsid w:val="009603B3"/>
    <w:rsid w:val="009603E2"/>
    <w:rsid w:val="0096052A"/>
    <w:rsid w:val="0096076D"/>
    <w:rsid w:val="00960782"/>
    <w:rsid w:val="0096080B"/>
    <w:rsid w:val="00960899"/>
    <w:rsid w:val="00960A22"/>
    <w:rsid w:val="00961244"/>
    <w:rsid w:val="009616B8"/>
    <w:rsid w:val="009618B0"/>
    <w:rsid w:val="00961A65"/>
    <w:rsid w:val="0096262C"/>
    <w:rsid w:val="0096267D"/>
    <w:rsid w:val="0096268D"/>
    <w:rsid w:val="00962729"/>
    <w:rsid w:val="009627C5"/>
    <w:rsid w:val="00962AC1"/>
    <w:rsid w:val="0096377D"/>
    <w:rsid w:val="0096377E"/>
    <w:rsid w:val="00963EFA"/>
    <w:rsid w:val="00964048"/>
    <w:rsid w:val="00964238"/>
    <w:rsid w:val="009645AC"/>
    <w:rsid w:val="00964C04"/>
    <w:rsid w:val="00964CD2"/>
    <w:rsid w:val="00964D73"/>
    <w:rsid w:val="00965200"/>
    <w:rsid w:val="00965309"/>
    <w:rsid w:val="009655EB"/>
    <w:rsid w:val="009656C7"/>
    <w:rsid w:val="009658FA"/>
    <w:rsid w:val="00965FBA"/>
    <w:rsid w:val="00965FCE"/>
    <w:rsid w:val="009662D6"/>
    <w:rsid w:val="00966559"/>
    <w:rsid w:val="009667ED"/>
    <w:rsid w:val="00966A00"/>
    <w:rsid w:val="00966AE8"/>
    <w:rsid w:val="00966C70"/>
    <w:rsid w:val="00966D40"/>
    <w:rsid w:val="0096763C"/>
    <w:rsid w:val="0096786A"/>
    <w:rsid w:val="00967A8C"/>
    <w:rsid w:val="00967BFC"/>
    <w:rsid w:val="00967D99"/>
    <w:rsid w:val="009702A7"/>
    <w:rsid w:val="00970436"/>
    <w:rsid w:val="00970713"/>
    <w:rsid w:val="009708CA"/>
    <w:rsid w:val="00970A39"/>
    <w:rsid w:val="00970B08"/>
    <w:rsid w:val="00970BBE"/>
    <w:rsid w:val="009710AA"/>
    <w:rsid w:val="0097115A"/>
    <w:rsid w:val="009712EE"/>
    <w:rsid w:val="0097133C"/>
    <w:rsid w:val="009718F2"/>
    <w:rsid w:val="00971948"/>
    <w:rsid w:val="00971AC9"/>
    <w:rsid w:val="00971C27"/>
    <w:rsid w:val="00971CEB"/>
    <w:rsid w:val="009722DA"/>
    <w:rsid w:val="0097272C"/>
    <w:rsid w:val="00972F93"/>
    <w:rsid w:val="00972FF7"/>
    <w:rsid w:val="0097301A"/>
    <w:rsid w:val="00973184"/>
    <w:rsid w:val="0097356A"/>
    <w:rsid w:val="009735F9"/>
    <w:rsid w:val="00973609"/>
    <w:rsid w:val="00973620"/>
    <w:rsid w:val="009738D4"/>
    <w:rsid w:val="00973C22"/>
    <w:rsid w:val="00973CA7"/>
    <w:rsid w:val="009740DC"/>
    <w:rsid w:val="009744FB"/>
    <w:rsid w:val="00975018"/>
    <w:rsid w:val="009752DE"/>
    <w:rsid w:val="0097582C"/>
    <w:rsid w:val="00975A1F"/>
    <w:rsid w:val="009760BD"/>
    <w:rsid w:val="00976712"/>
    <w:rsid w:val="009767E2"/>
    <w:rsid w:val="00977076"/>
    <w:rsid w:val="00977809"/>
    <w:rsid w:val="009778C5"/>
    <w:rsid w:val="00977A54"/>
    <w:rsid w:val="00980454"/>
    <w:rsid w:val="00980500"/>
    <w:rsid w:val="0098076C"/>
    <w:rsid w:val="00980AD0"/>
    <w:rsid w:val="00980AFE"/>
    <w:rsid w:val="00980CC5"/>
    <w:rsid w:val="00980DCA"/>
    <w:rsid w:val="009810AB"/>
    <w:rsid w:val="00981704"/>
    <w:rsid w:val="00981880"/>
    <w:rsid w:val="00981A29"/>
    <w:rsid w:val="00982A64"/>
    <w:rsid w:val="0098320C"/>
    <w:rsid w:val="0098379A"/>
    <w:rsid w:val="00983845"/>
    <w:rsid w:val="00983BFC"/>
    <w:rsid w:val="00983F09"/>
    <w:rsid w:val="009841A8"/>
    <w:rsid w:val="0098450D"/>
    <w:rsid w:val="00984726"/>
    <w:rsid w:val="00985012"/>
    <w:rsid w:val="00985027"/>
    <w:rsid w:val="00985212"/>
    <w:rsid w:val="009856BC"/>
    <w:rsid w:val="0098599B"/>
    <w:rsid w:val="00985B0E"/>
    <w:rsid w:val="00985C26"/>
    <w:rsid w:val="00986107"/>
    <w:rsid w:val="009861F9"/>
    <w:rsid w:val="009869A1"/>
    <w:rsid w:val="00987143"/>
    <w:rsid w:val="0098723C"/>
    <w:rsid w:val="0098776E"/>
    <w:rsid w:val="0098788D"/>
    <w:rsid w:val="00987FF4"/>
    <w:rsid w:val="0099017D"/>
    <w:rsid w:val="0099023B"/>
    <w:rsid w:val="009903A8"/>
    <w:rsid w:val="00990C17"/>
    <w:rsid w:val="00990D68"/>
    <w:rsid w:val="00991306"/>
    <w:rsid w:val="00991445"/>
    <w:rsid w:val="0099178C"/>
    <w:rsid w:val="0099192B"/>
    <w:rsid w:val="00991957"/>
    <w:rsid w:val="00991C08"/>
    <w:rsid w:val="0099209A"/>
    <w:rsid w:val="009929F2"/>
    <w:rsid w:val="00992A76"/>
    <w:rsid w:val="00992F26"/>
    <w:rsid w:val="0099309A"/>
    <w:rsid w:val="009934B6"/>
    <w:rsid w:val="00993530"/>
    <w:rsid w:val="0099356D"/>
    <w:rsid w:val="00993643"/>
    <w:rsid w:val="00993671"/>
    <w:rsid w:val="00993676"/>
    <w:rsid w:val="00993AA2"/>
    <w:rsid w:val="00993EC8"/>
    <w:rsid w:val="00993F34"/>
    <w:rsid w:val="00994025"/>
    <w:rsid w:val="0099404D"/>
    <w:rsid w:val="0099492C"/>
    <w:rsid w:val="009949A8"/>
    <w:rsid w:val="00995103"/>
    <w:rsid w:val="00995134"/>
    <w:rsid w:val="00995208"/>
    <w:rsid w:val="00995398"/>
    <w:rsid w:val="00995545"/>
    <w:rsid w:val="0099583C"/>
    <w:rsid w:val="00995A38"/>
    <w:rsid w:val="00995AED"/>
    <w:rsid w:val="00995C01"/>
    <w:rsid w:val="009961F7"/>
    <w:rsid w:val="00996883"/>
    <w:rsid w:val="00996B06"/>
    <w:rsid w:val="00996B1E"/>
    <w:rsid w:val="00997A2E"/>
    <w:rsid w:val="00997BA4"/>
    <w:rsid w:val="00997BE1"/>
    <w:rsid w:val="00997E4D"/>
    <w:rsid w:val="009A0299"/>
    <w:rsid w:val="009A042B"/>
    <w:rsid w:val="009A06E1"/>
    <w:rsid w:val="009A06FC"/>
    <w:rsid w:val="009A085C"/>
    <w:rsid w:val="009A097B"/>
    <w:rsid w:val="009A0B9B"/>
    <w:rsid w:val="009A0D89"/>
    <w:rsid w:val="009A0E6D"/>
    <w:rsid w:val="009A11D3"/>
    <w:rsid w:val="009A13B2"/>
    <w:rsid w:val="009A1836"/>
    <w:rsid w:val="009A1C90"/>
    <w:rsid w:val="009A1DCF"/>
    <w:rsid w:val="009A20C7"/>
    <w:rsid w:val="009A20EC"/>
    <w:rsid w:val="009A215D"/>
    <w:rsid w:val="009A293E"/>
    <w:rsid w:val="009A2B0C"/>
    <w:rsid w:val="009A30CE"/>
    <w:rsid w:val="009A33E5"/>
    <w:rsid w:val="009A36C1"/>
    <w:rsid w:val="009A38AB"/>
    <w:rsid w:val="009A3A19"/>
    <w:rsid w:val="009A3EF1"/>
    <w:rsid w:val="009A3F59"/>
    <w:rsid w:val="009A405B"/>
    <w:rsid w:val="009A40CF"/>
    <w:rsid w:val="009A432D"/>
    <w:rsid w:val="009A4467"/>
    <w:rsid w:val="009A4715"/>
    <w:rsid w:val="009A531D"/>
    <w:rsid w:val="009A56FB"/>
    <w:rsid w:val="009A57E6"/>
    <w:rsid w:val="009A5ADC"/>
    <w:rsid w:val="009A5D80"/>
    <w:rsid w:val="009A5DD0"/>
    <w:rsid w:val="009A6113"/>
    <w:rsid w:val="009A6468"/>
    <w:rsid w:val="009A6719"/>
    <w:rsid w:val="009A6AC4"/>
    <w:rsid w:val="009A6F9F"/>
    <w:rsid w:val="009A70D8"/>
    <w:rsid w:val="009A74CB"/>
    <w:rsid w:val="009A7987"/>
    <w:rsid w:val="009A7993"/>
    <w:rsid w:val="009B0250"/>
    <w:rsid w:val="009B04C9"/>
    <w:rsid w:val="009B05D7"/>
    <w:rsid w:val="009B0629"/>
    <w:rsid w:val="009B09D8"/>
    <w:rsid w:val="009B09FF"/>
    <w:rsid w:val="009B0AAB"/>
    <w:rsid w:val="009B0B37"/>
    <w:rsid w:val="009B0CD7"/>
    <w:rsid w:val="009B0DC2"/>
    <w:rsid w:val="009B0E7F"/>
    <w:rsid w:val="009B1021"/>
    <w:rsid w:val="009B1479"/>
    <w:rsid w:val="009B1680"/>
    <w:rsid w:val="009B16C5"/>
    <w:rsid w:val="009B18B2"/>
    <w:rsid w:val="009B1AD1"/>
    <w:rsid w:val="009B236A"/>
    <w:rsid w:val="009B2447"/>
    <w:rsid w:val="009B2696"/>
    <w:rsid w:val="009B308D"/>
    <w:rsid w:val="009B3194"/>
    <w:rsid w:val="009B33B6"/>
    <w:rsid w:val="009B35EF"/>
    <w:rsid w:val="009B3607"/>
    <w:rsid w:val="009B38F0"/>
    <w:rsid w:val="009B3961"/>
    <w:rsid w:val="009B3A04"/>
    <w:rsid w:val="009B3D1C"/>
    <w:rsid w:val="009B3F3F"/>
    <w:rsid w:val="009B43AA"/>
    <w:rsid w:val="009B473A"/>
    <w:rsid w:val="009B4948"/>
    <w:rsid w:val="009B4BD8"/>
    <w:rsid w:val="009B4F30"/>
    <w:rsid w:val="009B515A"/>
    <w:rsid w:val="009B59CF"/>
    <w:rsid w:val="009B5BB3"/>
    <w:rsid w:val="009B5CA8"/>
    <w:rsid w:val="009B5EBA"/>
    <w:rsid w:val="009B6342"/>
    <w:rsid w:val="009B63BD"/>
    <w:rsid w:val="009B690B"/>
    <w:rsid w:val="009B6988"/>
    <w:rsid w:val="009B6DBF"/>
    <w:rsid w:val="009B6E9F"/>
    <w:rsid w:val="009B6EB0"/>
    <w:rsid w:val="009B6EB6"/>
    <w:rsid w:val="009B7041"/>
    <w:rsid w:val="009B71D3"/>
    <w:rsid w:val="009B729E"/>
    <w:rsid w:val="009B7606"/>
    <w:rsid w:val="009B7A82"/>
    <w:rsid w:val="009B7D54"/>
    <w:rsid w:val="009C013D"/>
    <w:rsid w:val="009C03D8"/>
    <w:rsid w:val="009C0F99"/>
    <w:rsid w:val="009C0FBD"/>
    <w:rsid w:val="009C1471"/>
    <w:rsid w:val="009C191F"/>
    <w:rsid w:val="009C19F1"/>
    <w:rsid w:val="009C1D22"/>
    <w:rsid w:val="009C2093"/>
    <w:rsid w:val="009C22B0"/>
    <w:rsid w:val="009C242D"/>
    <w:rsid w:val="009C254D"/>
    <w:rsid w:val="009C2782"/>
    <w:rsid w:val="009C28EF"/>
    <w:rsid w:val="009C30C1"/>
    <w:rsid w:val="009C326D"/>
    <w:rsid w:val="009C3340"/>
    <w:rsid w:val="009C37E6"/>
    <w:rsid w:val="009C38B7"/>
    <w:rsid w:val="009C3A5C"/>
    <w:rsid w:val="009C3B72"/>
    <w:rsid w:val="009C40F0"/>
    <w:rsid w:val="009C44F9"/>
    <w:rsid w:val="009C4651"/>
    <w:rsid w:val="009C4A7F"/>
    <w:rsid w:val="009C4EAB"/>
    <w:rsid w:val="009C59B0"/>
    <w:rsid w:val="009C5EFC"/>
    <w:rsid w:val="009C5F3F"/>
    <w:rsid w:val="009C61AE"/>
    <w:rsid w:val="009C649D"/>
    <w:rsid w:val="009C6531"/>
    <w:rsid w:val="009C68D4"/>
    <w:rsid w:val="009C6F47"/>
    <w:rsid w:val="009C7075"/>
    <w:rsid w:val="009C7114"/>
    <w:rsid w:val="009C7509"/>
    <w:rsid w:val="009C7524"/>
    <w:rsid w:val="009C7CF8"/>
    <w:rsid w:val="009C7E46"/>
    <w:rsid w:val="009C7FE5"/>
    <w:rsid w:val="009D0388"/>
    <w:rsid w:val="009D06A6"/>
    <w:rsid w:val="009D090D"/>
    <w:rsid w:val="009D0AEA"/>
    <w:rsid w:val="009D0DC9"/>
    <w:rsid w:val="009D1263"/>
    <w:rsid w:val="009D193C"/>
    <w:rsid w:val="009D1958"/>
    <w:rsid w:val="009D198A"/>
    <w:rsid w:val="009D1CD1"/>
    <w:rsid w:val="009D1F18"/>
    <w:rsid w:val="009D1FCE"/>
    <w:rsid w:val="009D2687"/>
    <w:rsid w:val="009D2B8B"/>
    <w:rsid w:val="009D2F34"/>
    <w:rsid w:val="009D2FF7"/>
    <w:rsid w:val="009D35AB"/>
    <w:rsid w:val="009D3C0A"/>
    <w:rsid w:val="009D3E33"/>
    <w:rsid w:val="009D3F0E"/>
    <w:rsid w:val="009D42F0"/>
    <w:rsid w:val="009D4C5C"/>
    <w:rsid w:val="009D50F5"/>
    <w:rsid w:val="009D5475"/>
    <w:rsid w:val="009D5736"/>
    <w:rsid w:val="009D57B6"/>
    <w:rsid w:val="009D5B37"/>
    <w:rsid w:val="009D63B0"/>
    <w:rsid w:val="009D690F"/>
    <w:rsid w:val="009D6CF1"/>
    <w:rsid w:val="009D70FA"/>
    <w:rsid w:val="009D752F"/>
    <w:rsid w:val="009D7722"/>
    <w:rsid w:val="009D7C66"/>
    <w:rsid w:val="009D7CB4"/>
    <w:rsid w:val="009D7EA1"/>
    <w:rsid w:val="009E0149"/>
    <w:rsid w:val="009E019E"/>
    <w:rsid w:val="009E06D9"/>
    <w:rsid w:val="009E0B02"/>
    <w:rsid w:val="009E0C00"/>
    <w:rsid w:val="009E0E75"/>
    <w:rsid w:val="009E0F13"/>
    <w:rsid w:val="009E112C"/>
    <w:rsid w:val="009E12A3"/>
    <w:rsid w:val="009E14E0"/>
    <w:rsid w:val="009E1544"/>
    <w:rsid w:val="009E15B7"/>
    <w:rsid w:val="009E162E"/>
    <w:rsid w:val="009E17AF"/>
    <w:rsid w:val="009E1C99"/>
    <w:rsid w:val="009E26DA"/>
    <w:rsid w:val="009E2A6A"/>
    <w:rsid w:val="009E2C15"/>
    <w:rsid w:val="009E2DC7"/>
    <w:rsid w:val="009E32A5"/>
    <w:rsid w:val="009E37A5"/>
    <w:rsid w:val="009E3B48"/>
    <w:rsid w:val="009E3BDA"/>
    <w:rsid w:val="009E4829"/>
    <w:rsid w:val="009E4B53"/>
    <w:rsid w:val="009E4BEC"/>
    <w:rsid w:val="009E5387"/>
    <w:rsid w:val="009E53AF"/>
    <w:rsid w:val="009E563C"/>
    <w:rsid w:val="009E5D77"/>
    <w:rsid w:val="009E5DF0"/>
    <w:rsid w:val="009E60FD"/>
    <w:rsid w:val="009E66EC"/>
    <w:rsid w:val="009E6A98"/>
    <w:rsid w:val="009E6DBE"/>
    <w:rsid w:val="009E7012"/>
    <w:rsid w:val="009E76D6"/>
    <w:rsid w:val="009E7F7D"/>
    <w:rsid w:val="009F01E3"/>
    <w:rsid w:val="009F0795"/>
    <w:rsid w:val="009F07A3"/>
    <w:rsid w:val="009F0909"/>
    <w:rsid w:val="009F0971"/>
    <w:rsid w:val="009F0AB9"/>
    <w:rsid w:val="009F0F2F"/>
    <w:rsid w:val="009F13B0"/>
    <w:rsid w:val="009F1445"/>
    <w:rsid w:val="009F14E6"/>
    <w:rsid w:val="009F1500"/>
    <w:rsid w:val="009F1D0E"/>
    <w:rsid w:val="009F21B7"/>
    <w:rsid w:val="009F2208"/>
    <w:rsid w:val="009F22DC"/>
    <w:rsid w:val="009F2ABD"/>
    <w:rsid w:val="009F2AD4"/>
    <w:rsid w:val="009F2B2C"/>
    <w:rsid w:val="009F2BC6"/>
    <w:rsid w:val="009F3140"/>
    <w:rsid w:val="009F31C5"/>
    <w:rsid w:val="009F3D4D"/>
    <w:rsid w:val="009F3FB9"/>
    <w:rsid w:val="009F4681"/>
    <w:rsid w:val="009F500F"/>
    <w:rsid w:val="009F5227"/>
    <w:rsid w:val="009F53C6"/>
    <w:rsid w:val="009F57A0"/>
    <w:rsid w:val="009F57C8"/>
    <w:rsid w:val="009F634E"/>
    <w:rsid w:val="009F6887"/>
    <w:rsid w:val="009F69DE"/>
    <w:rsid w:val="009F6CAD"/>
    <w:rsid w:val="009F7092"/>
    <w:rsid w:val="009F7094"/>
    <w:rsid w:val="009F70B0"/>
    <w:rsid w:val="009F72F8"/>
    <w:rsid w:val="009F773C"/>
    <w:rsid w:val="009F7A79"/>
    <w:rsid w:val="009F7F94"/>
    <w:rsid w:val="00A00082"/>
    <w:rsid w:val="00A000CE"/>
    <w:rsid w:val="00A00206"/>
    <w:rsid w:val="00A00405"/>
    <w:rsid w:val="00A00499"/>
    <w:rsid w:val="00A004B4"/>
    <w:rsid w:val="00A00602"/>
    <w:rsid w:val="00A00BE9"/>
    <w:rsid w:val="00A01044"/>
    <w:rsid w:val="00A010EB"/>
    <w:rsid w:val="00A0152B"/>
    <w:rsid w:val="00A01C45"/>
    <w:rsid w:val="00A01C52"/>
    <w:rsid w:val="00A01CBD"/>
    <w:rsid w:val="00A02084"/>
    <w:rsid w:val="00A0223D"/>
    <w:rsid w:val="00A02453"/>
    <w:rsid w:val="00A0294E"/>
    <w:rsid w:val="00A02CBE"/>
    <w:rsid w:val="00A02D09"/>
    <w:rsid w:val="00A030E8"/>
    <w:rsid w:val="00A03129"/>
    <w:rsid w:val="00A031D7"/>
    <w:rsid w:val="00A03355"/>
    <w:rsid w:val="00A0366E"/>
    <w:rsid w:val="00A03802"/>
    <w:rsid w:val="00A03A2F"/>
    <w:rsid w:val="00A03CE2"/>
    <w:rsid w:val="00A04219"/>
    <w:rsid w:val="00A04ABE"/>
    <w:rsid w:val="00A05158"/>
    <w:rsid w:val="00A052C1"/>
    <w:rsid w:val="00A053F8"/>
    <w:rsid w:val="00A05515"/>
    <w:rsid w:val="00A05C54"/>
    <w:rsid w:val="00A063FD"/>
    <w:rsid w:val="00A065DD"/>
    <w:rsid w:val="00A06BF3"/>
    <w:rsid w:val="00A06E63"/>
    <w:rsid w:val="00A071F6"/>
    <w:rsid w:val="00A07BED"/>
    <w:rsid w:val="00A07ED1"/>
    <w:rsid w:val="00A1050D"/>
    <w:rsid w:val="00A10554"/>
    <w:rsid w:val="00A10726"/>
    <w:rsid w:val="00A10AF4"/>
    <w:rsid w:val="00A10F0B"/>
    <w:rsid w:val="00A10FB2"/>
    <w:rsid w:val="00A11537"/>
    <w:rsid w:val="00A117A5"/>
    <w:rsid w:val="00A11871"/>
    <w:rsid w:val="00A11AF0"/>
    <w:rsid w:val="00A11BE7"/>
    <w:rsid w:val="00A11CDD"/>
    <w:rsid w:val="00A11CE1"/>
    <w:rsid w:val="00A11DF9"/>
    <w:rsid w:val="00A11E13"/>
    <w:rsid w:val="00A1277F"/>
    <w:rsid w:val="00A127C9"/>
    <w:rsid w:val="00A1285B"/>
    <w:rsid w:val="00A12A76"/>
    <w:rsid w:val="00A12F39"/>
    <w:rsid w:val="00A131B2"/>
    <w:rsid w:val="00A131EA"/>
    <w:rsid w:val="00A138D0"/>
    <w:rsid w:val="00A13981"/>
    <w:rsid w:val="00A13BFE"/>
    <w:rsid w:val="00A13C31"/>
    <w:rsid w:val="00A14248"/>
    <w:rsid w:val="00A143A6"/>
    <w:rsid w:val="00A14537"/>
    <w:rsid w:val="00A145FA"/>
    <w:rsid w:val="00A147B9"/>
    <w:rsid w:val="00A14887"/>
    <w:rsid w:val="00A14922"/>
    <w:rsid w:val="00A14923"/>
    <w:rsid w:val="00A14C15"/>
    <w:rsid w:val="00A14D71"/>
    <w:rsid w:val="00A15164"/>
    <w:rsid w:val="00A1522E"/>
    <w:rsid w:val="00A153ED"/>
    <w:rsid w:val="00A159E1"/>
    <w:rsid w:val="00A15C87"/>
    <w:rsid w:val="00A15CA2"/>
    <w:rsid w:val="00A15CD3"/>
    <w:rsid w:val="00A15FA7"/>
    <w:rsid w:val="00A1624B"/>
    <w:rsid w:val="00A16323"/>
    <w:rsid w:val="00A16A11"/>
    <w:rsid w:val="00A16E1D"/>
    <w:rsid w:val="00A175EE"/>
    <w:rsid w:val="00A176A8"/>
    <w:rsid w:val="00A178EE"/>
    <w:rsid w:val="00A17BDB"/>
    <w:rsid w:val="00A202C9"/>
    <w:rsid w:val="00A2053F"/>
    <w:rsid w:val="00A20A0C"/>
    <w:rsid w:val="00A20BEC"/>
    <w:rsid w:val="00A20F4B"/>
    <w:rsid w:val="00A2114C"/>
    <w:rsid w:val="00A216EE"/>
    <w:rsid w:val="00A217A8"/>
    <w:rsid w:val="00A21A97"/>
    <w:rsid w:val="00A21AB1"/>
    <w:rsid w:val="00A21D99"/>
    <w:rsid w:val="00A2220F"/>
    <w:rsid w:val="00A226E4"/>
    <w:rsid w:val="00A22F54"/>
    <w:rsid w:val="00A22F86"/>
    <w:rsid w:val="00A230EA"/>
    <w:rsid w:val="00A23332"/>
    <w:rsid w:val="00A2367C"/>
    <w:rsid w:val="00A2384D"/>
    <w:rsid w:val="00A239FE"/>
    <w:rsid w:val="00A23CF2"/>
    <w:rsid w:val="00A23DED"/>
    <w:rsid w:val="00A23EBF"/>
    <w:rsid w:val="00A23F03"/>
    <w:rsid w:val="00A24912"/>
    <w:rsid w:val="00A24938"/>
    <w:rsid w:val="00A24DA3"/>
    <w:rsid w:val="00A24FEC"/>
    <w:rsid w:val="00A2521A"/>
    <w:rsid w:val="00A257F5"/>
    <w:rsid w:val="00A258DC"/>
    <w:rsid w:val="00A25A89"/>
    <w:rsid w:val="00A25F59"/>
    <w:rsid w:val="00A2612A"/>
    <w:rsid w:val="00A2635E"/>
    <w:rsid w:val="00A267BD"/>
    <w:rsid w:val="00A2699F"/>
    <w:rsid w:val="00A26BE4"/>
    <w:rsid w:val="00A27131"/>
    <w:rsid w:val="00A2734D"/>
    <w:rsid w:val="00A273BE"/>
    <w:rsid w:val="00A27EB1"/>
    <w:rsid w:val="00A27F31"/>
    <w:rsid w:val="00A301B7"/>
    <w:rsid w:val="00A30B23"/>
    <w:rsid w:val="00A31405"/>
    <w:rsid w:val="00A317BA"/>
    <w:rsid w:val="00A320D8"/>
    <w:rsid w:val="00A32C67"/>
    <w:rsid w:val="00A32CC6"/>
    <w:rsid w:val="00A32D43"/>
    <w:rsid w:val="00A32DF1"/>
    <w:rsid w:val="00A32E0E"/>
    <w:rsid w:val="00A33603"/>
    <w:rsid w:val="00A336E4"/>
    <w:rsid w:val="00A33B64"/>
    <w:rsid w:val="00A33B9A"/>
    <w:rsid w:val="00A33FC4"/>
    <w:rsid w:val="00A33FF0"/>
    <w:rsid w:val="00A3413C"/>
    <w:rsid w:val="00A341E8"/>
    <w:rsid w:val="00A3460B"/>
    <w:rsid w:val="00A34C04"/>
    <w:rsid w:val="00A34C1B"/>
    <w:rsid w:val="00A34C44"/>
    <w:rsid w:val="00A35022"/>
    <w:rsid w:val="00A35278"/>
    <w:rsid w:val="00A35494"/>
    <w:rsid w:val="00A35D55"/>
    <w:rsid w:val="00A362F9"/>
    <w:rsid w:val="00A37031"/>
    <w:rsid w:val="00A3741B"/>
    <w:rsid w:val="00A37460"/>
    <w:rsid w:val="00A3764A"/>
    <w:rsid w:val="00A4008B"/>
    <w:rsid w:val="00A40314"/>
    <w:rsid w:val="00A40A54"/>
    <w:rsid w:val="00A4129F"/>
    <w:rsid w:val="00A41344"/>
    <w:rsid w:val="00A41438"/>
    <w:rsid w:val="00A4149F"/>
    <w:rsid w:val="00A4152C"/>
    <w:rsid w:val="00A419BA"/>
    <w:rsid w:val="00A41B76"/>
    <w:rsid w:val="00A41E4D"/>
    <w:rsid w:val="00A41EBF"/>
    <w:rsid w:val="00A41EDE"/>
    <w:rsid w:val="00A42068"/>
    <w:rsid w:val="00A421DD"/>
    <w:rsid w:val="00A422F4"/>
    <w:rsid w:val="00A42412"/>
    <w:rsid w:val="00A4262A"/>
    <w:rsid w:val="00A42BCA"/>
    <w:rsid w:val="00A42D0C"/>
    <w:rsid w:val="00A42D9A"/>
    <w:rsid w:val="00A43792"/>
    <w:rsid w:val="00A4391D"/>
    <w:rsid w:val="00A43A3A"/>
    <w:rsid w:val="00A44006"/>
    <w:rsid w:val="00A4400B"/>
    <w:rsid w:val="00A44235"/>
    <w:rsid w:val="00A445EB"/>
    <w:rsid w:val="00A447CE"/>
    <w:rsid w:val="00A44A5A"/>
    <w:rsid w:val="00A452A1"/>
    <w:rsid w:val="00A455EF"/>
    <w:rsid w:val="00A45B6A"/>
    <w:rsid w:val="00A46031"/>
    <w:rsid w:val="00A46047"/>
    <w:rsid w:val="00A462BC"/>
    <w:rsid w:val="00A463B4"/>
    <w:rsid w:val="00A46CCB"/>
    <w:rsid w:val="00A46DA0"/>
    <w:rsid w:val="00A46DDA"/>
    <w:rsid w:val="00A46E0A"/>
    <w:rsid w:val="00A46F48"/>
    <w:rsid w:val="00A46F98"/>
    <w:rsid w:val="00A47B6C"/>
    <w:rsid w:val="00A47FC7"/>
    <w:rsid w:val="00A50345"/>
    <w:rsid w:val="00A505B9"/>
    <w:rsid w:val="00A50B19"/>
    <w:rsid w:val="00A50B30"/>
    <w:rsid w:val="00A50FA5"/>
    <w:rsid w:val="00A51000"/>
    <w:rsid w:val="00A51215"/>
    <w:rsid w:val="00A5158D"/>
    <w:rsid w:val="00A517A6"/>
    <w:rsid w:val="00A51917"/>
    <w:rsid w:val="00A51B56"/>
    <w:rsid w:val="00A51BB2"/>
    <w:rsid w:val="00A52043"/>
    <w:rsid w:val="00A520BE"/>
    <w:rsid w:val="00A525B9"/>
    <w:rsid w:val="00A52692"/>
    <w:rsid w:val="00A52758"/>
    <w:rsid w:val="00A52894"/>
    <w:rsid w:val="00A52BEB"/>
    <w:rsid w:val="00A531C8"/>
    <w:rsid w:val="00A533D8"/>
    <w:rsid w:val="00A534A9"/>
    <w:rsid w:val="00A53666"/>
    <w:rsid w:val="00A539F3"/>
    <w:rsid w:val="00A53B3F"/>
    <w:rsid w:val="00A53BEE"/>
    <w:rsid w:val="00A53C6F"/>
    <w:rsid w:val="00A53CA6"/>
    <w:rsid w:val="00A53D7E"/>
    <w:rsid w:val="00A540B6"/>
    <w:rsid w:val="00A54314"/>
    <w:rsid w:val="00A54333"/>
    <w:rsid w:val="00A54452"/>
    <w:rsid w:val="00A5488C"/>
    <w:rsid w:val="00A548F8"/>
    <w:rsid w:val="00A54DBA"/>
    <w:rsid w:val="00A54DCB"/>
    <w:rsid w:val="00A54DE9"/>
    <w:rsid w:val="00A5515B"/>
    <w:rsid w:val="00A5528D"/>
    <w:rsid w:val="00A552BD"/>
    <w:rsid w:val="00A55CB1"/>
    <w:rsid w:val="00A55D98"/>
    <w:rsid w:val="00A55DB8"/>
    <w:rsid w:val="00A56535"/>
    <w:rsid w:val="00A56731"/>
    <w:rsid w:val="00A569B2"/>
    <w:rsid w:val="00A56C68"/>
    <w:rsid w:val="00A56FA5"/>
    <w:rsid w:val="00A57527"/>
    <w:rsid w:val="00A57AD6"/>
    <w:rsid w:val="00A57B5C"/>
    <w:rsid w:val="00A57CB4"/>
    <w:rsid w:val="00A60167"/>
    <w:rsid w:val="00A601CA"/>
    <w:rsid w:val="00A60318"/>
    <w:rsid w:val="00A60707"/>
    <w:rsid w:val="00A60B5E"/>
    <w:rsid w:val="00A60C23"/>
    <w:rsid w:val="00A60DC8"/>
    <w:rsid w:val="00A610C5"/>
    <w:rsid w:val="00A61335"/>
    <w:rsid w:val="00A615F7"/>
    <w:rsid w:val="00A61855"/>
    <w:rsid w:val="00A6196E"/>
    <w:rsid w:val="00A61A52"/>
    <w:rsid w:val="00A61BDD"/>
    <w:rsid w:val="00A61D14"/>
    <w:rsid w:val="00A61E29"/>
    <w:rsid w:val="00A61E9E"/>
    <w:rsid w:val="00A61EAD"/>
    <w:rsid w:val="00A622DC"/>
    <w:rsid w:val="00A626C6"/>
    <w:rsid w:val="00A62CF0"/>
    <w:rsid w:val="00A62EDF"/>
    <w:rsid w:val="00A638B3"/>
    <w:rsid w:val="00A63A66"/>
    <w:rsid w:val="00A63C11"/>
    <w:rsid w:val="00A63D89"/>
    <w:rsid w:val="00A63ECF"/>
    <w:rsid w:val="00A63FC5"/>
    <w:rsid w:val="00A6434E"/>
    <w:rsid w:val="00A648B3"/>
    <w:rsid w:val="00A649D2"/>
    <w:rsid w:val="00A64C46"/>
    <w:rsid w:val="00A64D7C"/>
    <w:rsid w:val="00A64DF4"/>
    <w:rsid w:val="00A6505C"/>
    <w:rsid w:val="00A6537A"/>
    <w:rsid w:val="00A656F0"/>
    <w:rsid w:val="00A65886"/>
    <w:rsid w:val="00A658D5"/>
    <w:rsid w:val="00A65AEE"/>
    <w:rsid w:val="00A65B1A"/>
    <w:rsid w:val="00A65DB8"/>
    <w:rsid w:val="00A65DEF"/>
    <w:rsid w:val="00A65E4A"/>
    <w:rsid w:val="00A65EFB"/>
    <w:rsid w:val="00A66264"/>
    <w:rsid w:val="00A664A0"/>
    <w:rsid w:val="00A669B4"/>
    <w:rsid w:val="00A66BE0"/>
    <w:rsid w:val="00A66C1A"/>
    <w:rsid w:val="00A679F3"/>
    <w:rsid w:val="00A67FAF"/>
    <w:rsid w:val="00A70185"/>
    <w:rsid w:val="00A702F5"/>
    <w:rsid w:val="00A70875"/>
    <w:rsid w:val="00A70C26"/>
    <w:rsid w:val="00A70C59"/>
    <w:rsid w:val="00A70C61"/>
    <w:rsid w:val="00A70CB0"/>
    <w:rsid w:val="00A70DE5"/>
    <w:rsid w:val="00A71A91"/>
    <w:rsid w:val="00A71D7F"/>
    <w:rsid w:val="00A71F19"/>
    <w:rsid w:val="00A7225A"/>
    <w:rsid w:val="00A7249B"/>
    <w:rsid w:val="00A72677"/>
    <w:rsid w:val="00A7273E"/>
    <w:rsid w:val="00A728A5"/>
    <w:rsid w:val="00A72934"/>
    <w:rsid w:val="00A7299F"/>
    <w:rsid w:val="00A72A4A"/>
    <w:rsid w:val="00A72ED1"/>
    <w:rsid w:val="00A73163"/>
    <w:rsid w:val="00A73535"/>
    <w:rsid w:val="00A73665"/>
    <w:rsid w:val="00A73EAA"/>
    <w:rsid w:val="00A74251"/>
    <w:rsid w:val="00A75166"/>
    <w:rsid w:val="00A7537F"/>
    <w:rsid w:val="00A75893"/>
    <w:rsid w:val="00A75F2C"/>
    <w:rsid w:val="00A76051"/>
    <w:rsid w:val="00A76158"/>
    <w:rsid w:val="00A7616A"/>
    <w:rsid w:val="00A7639B"/>
    <w:rsid w:val="00A7672B"/>
    <w:rsid w:val="00A76BBB"/>
    <w:rsid w:val="00A77082"/>
    <w:rsid w:val="00A773FC"/>
    <w:rsid w:val="00A8021C"/>
    <w:rsid w:val="00A808B1"/>
    <w:rsid w:val="00A8093D"/>
    <w:rsid w:val="00A80C45"/>
    <w:rsid w:val="00A80CCD"/>
    <w:rsid w:val="00A81180"/>
    <w:rsid w:val="00A815A9"/>
    <w:rsid w:val="00A81B5F"/>
    <w:rsid w:val="00A81C1D"/>
    <w:rsid w:val="00A81CB5"/>
    <w:rsid w:val="00A82045"/>
    <w:rsid w:val="00A82780"/>
    <w:rsid w:val="00A82C18"/>
    <w:rsid w:val="00A82E60"/>
    <w:rsid w:val="00A82FE5"/>
    <w:rsid w:val="00A8302B"/>
    <w:rsid w:val="00A84208"/>
    <w:rsid w:val="00A84387"/>
    <w:rsid w:val="00A849DE"/>
    <w:rsid w:val="00A84C03"/>
    <w:rsid w:val="00A856A2"/>
    <w:rsid w:val="00A85975"/>
    <w:rsid w:val="00A85A87"/>
    <w:rsid w:val="00A85AF2"/>
    <w:rsid w:val="00A8615B"/>
    <w:rsid w:val="00A86372"/>
    <w:rsid w:val="00A86564"/>
    <w:rsid w:val="00A86A4E"/>
    <w:rsid w:val="00A86CF3"/>
    <w:rsid w:val="00A86EF3"/>
    <w:rsid w:val="00A872E0"/>
    <w:rsid w:val="00A875DC"/>
    <w:rsid w:val="00A87B76"/>
    <w:rsid w:val="00A87C6C"/>
    <w:rsid w:val="00A87CB4"/>
    <w:rsid w:val="00A87D8B"/>
    <w:rsid w:val="00A87EB8"/>
    <w:rsid w:val="00A909AD"/>
    <w:rsid w:val="00A90B68"/>
    <w:rsid w:val="00A9100C"/>
    <w:rsid w:val="00A913E0"/>
    <w:rsid w:val="00A922AA"/>
    <w:rsid w:val="00A92C3C"/>
    <w:rsid w:val="00A92CB6"/>
    <w:rsid w:val="00A92E81"/>
    <w:rsid w:val="00A9360E"/>
    <w:rsid w:val="00A9387E"/>
    <w:rsid w:val="00A94223"/>
    <w:rsid w:val="00A94678"/>
    <w:rsid w:val="00A94786"/>
    <w:rsid w:val="00A947EA"/>
    <w:rsid w:val="00A9491D"/>
    <w:rsid w:val="00A94A5B"/>
    <w:rsid w:val="00A94C3A"/>
    <w:rsid w:val="00A94CB3"/>
    <w:rsid w:val="00A94FBB"/>
    <w:rsid w:val="00A95424"/>
    <w:rsid w:val="00A95531"/>
    <w:rsid w:val="00A95563"/>
    <w:rsid w:val="00A957B7"/>
    <w:rsid w:val="00A958B4"/>
    <w:rsid w:val="00A95939"/>
    <w:rsid w:val="00A959FE"/>
    <w:rsid w:val="00A95A98"/>
    <w:rsid w:val="00A95E71"/>
    <w:rsid w:val="00A95EC9"/>
    <w:rsid w:val="00A95FE7"/>
    <w:rsid w:val="00A96C11"/>
    <w:rsid w:val="00A96F1A"/>
    <w:rsid w:val="00A972B2"/>
    <w:rsid w:val="00A973CB"/>
    <w:rsid w:val="00A97516"/>
    <w:rsid w:val="00A97620"/>
    <w:rsid w:val="00A979F1"/>
    <w:rsid w:val="00A97BEF"/>
    <w:rsid w:val="00A97DB7"/>
    <w:rsid w:val="00AA0281"/>
    <w:rsid w:val="00AA0943"/>
    <w:rsid w:val="00AA0E54"/>
    <w:rsid w:val="00AA0F61"/>
    <w:rsid w:val="00AA1064"/>
    <w:rsid w:val="00AA128D"/>
    <w:rsid w:val="00AA132E"/>
    <w:rsid w:val="00AA14E3"/>
    <w:rsid w:val="00AA15BD"/>
    <w:rsid w:val="00AA1784"/>
    <w:rsid w:val="00AA1DFD"/>
    <w:rsid w:val="00AA2222"/>
    <w:rsid w:val="00AA267F"/>
    <w:rsid w:val="00AA2E52"/>
    <w:rsid w:val="00AA2F99"/>
    <w:rsid w:val="00AA3962"/>
    <w:rsid w:val="00AA3B62"/>
    <w:rsid w:val="00AA4086"/>
    <w:rsid w:val="00AA4737"/>
    <w:rsid w:val="00AA47FA"/>
    <w:rsid w:val="00AA4842"/>
    <w:rsid w:val="00AA4A47"/>
    <w:rsid w:val="00AA4FE0"/>
    <w:rsid w:val="00AA501F"/>
    <w:rsid w:val="00AA5205"/>
    <w:rsid w:val="00AA5705"/>
    <w:rsid w:val="00AA5BC5"/>
    <w:rsid w:val="00AA5DF3"/>
    <w:rsid w:val="00AA5F9B"/>
    <w:rsid w:val="00AA604F"/>
    <w:rsid w:val="00AA61A9"/>
    <w:rsid w:val="00AA6902"/>
    <w:rsid w:val="00AA6CCA"/>
    <w:rsid w:val="00AA70C2"/>
    <w:rsid w:val="00AA74A3"/>
    <w:rsid w:val="00AA75C0"/>
    <w:rsid w:val="00AA7A78"/>
    <w:rsid w:val="00AA7E2B"/>
    <w:rsid w:val="00AA7EEF"/>
    <w:rsid w:val="00AA7F1E"/>
    <w:rsid w:val="00AB01C0"/>
    <w:rsid w:val="00AB0207"/>
    <w:rsid w:val="00AB0626"/>
    <w:rsid w:val="00AB0B5E"/>
    <w:rsid w:val="00AB0D7B"/>
    <w:rsid w:val="00AB0F4B"/>
    <w:rsid w:val="00AB1409"/>
    <w:rsid w:val="00AB178F"/>
    <w:rsid w:val="00AB1D92"/>
    <w:rsid w:val="00AB2822"/>
    <w:rsid w:val="00AB2F08"/>
    <w:rsid w:val="00AB32BE"/>
    <w:rsid w:val="00AB32DF"/>
    <w:rsid w:val="00AB3486"/>
    <w:rsid w:val="00AB3BFE"/>
    <w:rsid w:val="00AB3C41"/>
    <w:rsid w:val="00AB41D8"/>
    <w:rsid w:val="00AB4682"/>
    <w:rsid w:val="00AB47A5"/>
    <w:rsid w:val="00AB48BE"/>
    <w:rsid w:val="00AB490A"/>
    <w:rsid w:val="00AB49CB"/>
    <w:rsid w:val="00AB4A25"/>
    <w:rsid w:val="00AB4F24"/>
    <w:rsid w:val="00AB5B72"/>
    <w:rsid w:val="00AB5EF0"/>
    <w:rsid w:val="00AB5FB4"/>
    <w:rsid w:val="00AB65AD"/>
    <w:rsid w:val="00AB68F0"/>
    <w:rsid w:val="00AB6909"/>
    <w:rsid w:val="00AB6E69"/>
    <w:rsid w:val="00AB6EB6"/>
    <w:rsid w:val="00AB6F8C"/>
    <w:rsid w:val="00AB702F"/>
    <w:rsid w:val="00AB7610"/>
    <w:rsid w:val="00AB76E9"/>
    <w:rsid w:val="00AB798D"/>
    <w:rsid w:val="00AC0218"/>
    <w:rsid w:val="00AC0480"/>
    <w:rsid w:val="00AC0917"/>
    <w:rsid w:val="00AC0A13"/>
    <w:rsid w:val="00AC0AE2"/>
    <w:rsid w:val="00AC137F"/>
    <w:rsid w:val="00AC140E"/>
    <w:rsid w:val="00AC16CC"/>
    <w:rsid w:val="00AC1852"/>
    <w:rsid w:val="00AC1F56"/>
    <w:rsid w:val="00AC25B6"/>
    <w:rsid w:val="00AC2618"/>
    <w:rsid w:val="00AC26C8"/>
    <w:rsid w:val="00AC2A08"/>
    <w:rsid w:val="00AC38CF"/>
    <w:rsid w:val="00AC3E96"/>
    <w:rsid w:val="00AC3FBC"/>
    <w:rsid w:val="00AC4206"/>
    <w:rsid w:val="00AC4429"/>
    <w:rsid w:val="00AC4908"/>
    <w:rsid w:val="00AC490B"/>
    <w:rsid w:val="00AC4933"/>
    <w:rsid w:val="00AC495F"/>
    <w:rsid w:val="00AC4A8B"/>
    <w:rsid w:val="00AC4AAE"/>
    <w:rsid w:val="00AC55F7"/>
    <w:rsid w:val="00AC5819"/>
    <w:rsid w:val="00AC5BB6"/>
    <w:rsid w:val="00AC5F19"/>
    <w:rsid w:val="00AC65E5"/>
    <w:rsid w:val="00AC6CA9"/>
    <w:rsid w:val="00AC6E8A"/>
    <w:rsid w:val="00AC6EEB"/>
    <w:rsid w:val="00AC71C5"/>
    <w:rsid w:val="00AC755E"/>
    <w:rsid w:val="00AC75EA"/>
    <w:rsid w:val="00AC76C6"/>
    <w:rsid w:val="00AC77AA"/>
    <w:rsid w:val="00AC77D9"/>
    <w:rsid w:val="00AC7C7C"/>
    <w:rsid w:val="00AD01AB"/>
    <w:rsid w:val="00AD0202"/>
    <w:rsid w:val="00AD0568"/>
    <w:rsid w:val="00AD0770"/>
    <w:rsid w:val="00AD085C"/>
    <w:rsid w:val="00AD0F02"/>
    <w:rsid w:val="00AD1003"/>
    <w:rsid w:val="00AD134A"/>
    <w:rsid w:val="00AD1418"/>
    <w:rsid w:val="00AD1742"/>
    <w:rsid w:val="00AD2EF7"/>
    <w:rsid w:val="00AD2F81"/>
    <w:rsid w:val="00AD3112"/>
    <w:rsid w:val="00AD3EEB"/>
    <w:rsid w:val="00AD4B2C"/>
    <w:rsid w:val="00AD4EB1"/>
    <w:rsid w:val="00AD4FD6"/>
    <w:rsid w:val="00AD59B4"/>
    <w:rsid w:val="00AD5A07"/>
    <w:rsid w:val="00AD5A51"/>
    <w:rsid w:val="00AD5B7A"/>
    <w:rsid w:val="00AD5CA4"/>
    <w:rsid w:val="00AD5F7A"/>
    <w:rsid w:val="00AD6397"/>
    <w:rsid w:val="00AD6EEF"/>
    <w:rsid w:val="00AD7627"/>
    <w:rsid w:val="00AD77A9"/>
    <w:rsid w:val="00AD7E1E"/>
    <w:rsid w:val="00AE0125"/>
    <w:rsid w:val="00AE01D9"/>
    <w:rsid w:val="00AE03B9"/>
    <w:rsid w:val="00AE042B"/>
    <w:rsid w:val="00AE0AE6"/>
    <w:rsid w:val="00AE0D9B"/>
    <w:rsid w:val="00AE0F97"/>
    <w:rsid w:val="00AE0FC4"/>
    <w:rsid w:val="00AE11E7"/>
    <w:rsid w:val="00AE1233"/>
    <w:rsid w:val="00AE12A5"/>
    <w:rsid w:val="00AE13FF"/>
    <w:rsid w:val="00AE15D9"/>
    <w:rsid w:val="00AE161B"/>
    <w:rsid w:val="00AE16D5"/>
    <w:rsid w:val="00AE1DC6"/>
    <w:rsid w:val="00AE238F"/>
    <w:rsid w:val="00AE30A4"/>
    <w:rsid w:val="00AE349F"/>
    <w:rsid w:val="00AE3747"/>
    <w:rsid w:val="00AE37A1"/>
    <w:rsid w:val="00AE3934"/>
    <w:rsid w:val="00AE3A92"/>
    <w:rsid w:val="00AE3F3C"/>
    <w:rsid w:val="00AE40E1"/>
    <w:rsid w:val="00AE412E"/>
    <w:rsid w:val="00AE4713"/>
    <w:rsid w:val="00AE482D"/>
    <w:rsid w:val="00AE484C"/>
    <w:rsid w:val="00AE49FC"/>
    <w:rsid w:val="00AE4B39"/>
    <w:rsid w:val="00AE4C9A"/>
    <w:rsid w:val="00AE521A"/>
    <w:rsid w:val="00AE558D"/>
    <w:rsid w:val="00AE59F5"/>
    <w:rsid w:val="00AE5A5D"/>
    <w:rsid w:val="00AE5DD5"/>
    <w:rsid w:val="00AE602D"/>
    <w:rsid w:val="00AE68ED"/>
    <w:rsid w:val="00AE68F6"/>
    <w:rsid w:val="00AE7EEB"/>
    <w:rsid w:val="00AF008F"/>
    <w:rsid w:val="00AF0196"/>
    <w:rsid w:val="00AF0355"/>
    <w:rsid w:val="00AF0664"/>
    <w:rsid w:val="00AF0A16"/>
    <w:rsid w:val="00AF0AEE"/>
    <w:rsid w:val="00AF1229"/>
    <w:rsid w:val="00AF1884"/>
    <w:rsid w:val="00AF19E8"/>
    <w:rsid w:val="00AF1A87"/>
    <w:rsid w:val="00AF1C30"/>
    <w:rsid w:val="00AF1E2D"/>
    <w:rsid w:val="00AF22CC"/>
    <w:rsid w:val="00AF247E"/>
    <w:rsid w:val="00AF25AE"/>
    <w:rsid w:val="00AF25FC"/>
    <w:rsid w:val="00AF2A20"/>
    <w:rsid w:val="00AF2B1F"/>
    <w:rsid w:val="00AF369B"/>
    <w:rsid w:val="00AF36A6"/>
    <w:rsid w:val="00AF3B4F"/>
    <w:rsid w:val="00AF409E"/>
    <w:rsid w:val="00AF462C"/>
    <w:rsid w:val="00AF4F3D"/>
    <w:rsid w:val="00AF53FB"/>
    <w:rsid w:val="00AF57C5"/>
    <w:rsid w:val="00AF58DC"/>
    <w:rsid w:val="00AF5930"/>
    <w:rsid w:val="00AF5A3D"/>
    <w:rsid w:val="00AF5A51"/>
    <w:rsid w:val="00AF5F4E"/>
    <w:rsid w:val="00AF6BFB"/>
    <w:rsid w:val="00AF728F"/>
    <w:rsid w:val="00AF750B"/>
    <w:rsid w:val="00AF7526"/>
    <w:rsid w:val="00AF7854"/>
    <w:rsid w:val="00AF7A54"/>
    <w:rsid w:val="00AF7D55"/>
    <w:rsid w:val="00AF7ED3"/>
    <w:rsid w:val="00B00181"/>
    <w:rsid w:val="00B004F0"/>
    <w:rsid w:val="00B00548"/>
    <w:rsid w:val="00B00794"/>
    <w:rsid w:val="00B00BE3"/>
    <w:rsid w:val="00B01037"/>
    <w:rsid w:val="00B01171"/>
    <w:rsid w:val="00B0145A"/>
    <w:rsid w:val="00B01953"/>
    <w:rsid w:val="00B01BF9"/>
    <w:rsid w:val="00B01C39"/>
    <w:rsid w:val="00B02246"/>
    <w:rsid w:val="00B023F8"/>
    <w:rsid w:val="00B026E8"/>
    <w:rsid w:val="00B02760"/>
    <w:rsid w:val="00B027F8"/>
    <w:rsid w:val="00B0333A"/>
    <w:rsid w:val="00B0382C"/>
    <w:rsid w:val="00B040B4"/>
    <w:rsid w:val="00B041ED"/>
    <w:rsid w:val="00B0447E"/>
    <w:rsid w:val="00B04871"/>
    <w:rsid w:val="00B04C81"/>
    <w:rsid w:val="00B04EAD"/>
    <w:rsid w:val="00B04FB7"/>
    <w:rsid w:val="00B0549D"/>
    <w:rsid w:val="00B05B2B"/>
    <w:rsid w:val="00B05B88"/>
    <w:rsid w:val="00B05DFE"/>
    <w:rsid w:val="00B06253"/>
    <w:rsid w:val="00B064C0"/>
    <w:rsid w:val="00B0689E"/>
    <w:rsid w:val="00B06B81"/>
    <w:rsid w:val="00B06FA5"/>
    <w:rsid w:val="00B0740C"/>
    <w:rsid w:val="00B075C2"/>
    <w:rsid w:val="00B07972"/>
    <w:rsid w:val="00B07A4A"/>
    <w:rsid w:val="00B1015C"/>
    <w:rsid w:val="00B104F2"/>
    <w:rsid w:val="00B107D8"/>
    <w:rsid w:val="00B112C1"/>
    <w:rsid w:val="00B112C5"/>
    <w:rsid w:val="00B11514"/>
    <w:rsid w:val="00B115D5"/>
    <w:rsid w:val="00B1177C"/>
    <w:rsid w:val="00B120E5"/>
    <w:rsid w:val="00B12468"/>
    <w:rsid w:val="00B12618"/>
    <w:rsid w:val="00B12F0E"/>
    <w:rsid w:val="00B131B7"/>
    <w:rsid w:val="00B132C8"/>
    <w:rsid w:val="00B133C6"/>
    <w:rsid w:val="00B1370D"/>
    <w:rsid w:val="00B13D3A"/>
    <w:rsid w:val="00B13F8F"/>
    <w:rsid w:val="00B14490"/>
    <w:rsid w:val="00B15091"/>
    <w:rsid w:val="00B153C8"/>
    <w:rsid w:val="00B158FB"/>
    <w:rsid w:val="00B159E7"/>
    <w:rsid w:val="00B15DB9"/>
    <w:rsid w:val="00B15F4C"/>
    <w:rsid w:val="00B16237"/>
    <w:rsid w:val="00B164FE"/>
    <w:rsid w:val="00B165EA"/>
    <w:rsid w:val="00B1664C"/>
    <w:rsid w:val="00B169DB"/>
    <w:rsid w:val="00B170D4"/>
    <w:rsid w:val="00B17507"/>
    <w:rsid w:val="00B1770B"/>
    <w:rsid w:val="00B177E8"/>
    <w:rsid w:val="00B1787E"/>
    <w:rsid w:val="00B17A39"/>
    <w:rsid w:val="00B201F8"/>
    <w:rsid w:val="00B2087D"/>
    <w:rsid w:val="00B20A36"/>
    <w:rsid w:val="00B20D8F"/>
    <w:rsid w:val="00B20DFC"/>
    <w:rsid w:val="00B20F0A"/>
    <w:rsid w:val="00B217E6"/>
    <w:rsid w:val="00B21857"/>
    <w:rsid w:val="00B21AF2"/>
    <w:rsid w:val="00B21C84"/>
    <w:rsid w:val="00B21D89"/>
    <w:rsid w:val="00B222FA"/>
    <w:rsid w:val="00B226C7"/>
    <w:rsid w:val="00B227F8"/>
    <w:rsid w:val="00B22F75"/>
    <w:rsid w:val="00B23133"/>
    <w:rsid w:val="00B233F9"/>
    <w:rsid w:val="00B237D9"/>
    <w:rsid w:val="00B23881"/>
    <w:rsid w:val="00B23C0B"/>
    <w:rsid w:val="00B23CD5"/>
    <w:rsid w:val="00B24B16"/>
    <w:rsid w:val="00B24C72"/>
    <w:rsid w:val="00B24CA7"/>
    <w:rsid w:val="00B24D00"/>
    <w:rsid w:val="00B24D38"/>
    <w:rsid w:val="00B24E50"/>
    <w:rsid w:val="00B24F53"/>
    <w:rsid w:val="00B24FC6"/>
    <w:rsid w:val="00B25055"/>
    <w:rsid w:val="00B25FD4"/>
    <w:rsid w:val="00B266E2"/>
    <w:rsid w:val="00B26A27"/>
    <w:rsid w:val="00B26A80"/>
    <w:rsid w:val="00B26D65"/>
    <w:rsid w:val="00B27011"/>
    <w:rsid w:val="00B27AB8"/>
    <w:rsid w:val="00B27FAC"/>
    <w:rsid w:val="00B300D6"/>
    <w:rsid w:val="00B3033E"/>
    <w:rsid w:val="00B306CF"/>
    <w:rsid w:val="00B3087E"/>
    <w:rsid w:val="00B30913"/>
    <w:rsid w:val="00B30A42"/>
    <w:rsid w:val="00B314D4"/>
    <w:rsid w:val="00B31781"/>
    <w:rsid w:val="00B320E9"/>
    <w:rsid w:val="00B3261A"/>
    <w:rsid w:val="00B32726"/>
    <w:rsid w:val="00B32C5F"/>
    <w:rsid w:val="00B33290"/>
    <w:rsid w:val="00B33427"/>
    <w:rsid w:val="00B334A0"/>
    <w:rsid w:val="00B34247"/>
    <w:rsid w:val="00B3479B"/>
    <w:rsid w:val="00B349C8"/>
    <w:rsid w:val="00B34F62"/>
    <w:rsid w:val="00B355CC"/>
    <w:rsid w:val="00B35664"/>
    <w:rsid w:val="00B358CB"/>
    <w:rsid w:val="00B35C71"/>
    <w:rsid w:val="00B3612F"/>
    <w:rsid w:val="00B36F40"/>
    <w:rsid w:val="00B36FCD"/>
    <w:rsid w:val="00B37F45"/>
    <w:rsid w:val="00B4004C"/>
    <w:rsid w:val="00B40693"/>
    <w:rsid w:val="00B40957"/>
    <w:rsid w:val="00B409C1"/>
    <w:rsid w:val="00B40CE8"/>
    <w:rsid w:val="00B40F52"/>
    <w:rsid w:val="00B40FB4"/>
    <w:rsid w:val="00B41568"/>
    <w:rsid w:val="00B41E38"/>
    <w:rsid w:val="00B41F1F"/>
    <w:rsid w:val="00B42C24"/>
    <w:rsid w:val="00B42E1D"/>
    <w:rsid w:val="00B433DA"/>
    <w:rsid w:val="00B439C5"/>
    <w:rsid w:val="00B44058"/>
    <w:rsid w:val="00B44246"/>
    <w:rsid w:val="00B443A6"/>
    <w:rsid w:val="00B443B0"/>
    <w:rsid w:val="00B44429"/>
    <w:rsid w:val="00B44490"/>
    <w:rsid w:val="00B44579"/>
    <w:rsid w:val="00B44915"/>
    <w:rsid w:val="00B45175"/>
    <w:rsid w:val="00B4556B"/>
    <w:rsid w:val="00B45588"/>
    <w:rsid w:val="00B4586E"/>
    <w:rsid w:val="00B459A2"/>
    <w:rsid w:val="00B45C8D"/>
    <w:rsid w:val="00B46329"/>
    <w:rsid w:val="00B46982"/>
    <w:rsid w:val="00B46AA8"/>
    <w:rsid w:val="00B46B01"/>
    <w:rsid w:val="00B46B11"/>
    <w:rsid w:val="00B47B74"/>
    <w:rsid w:val="00B47C04"/>
    <w:rsid w:val="00B47E12"/>
    <w:rsid w:val="00B50106"/>
    <w:rsid w:val="00B5010C"/>
    <w:rsid w:val="00B5070E"/>
    <w:rsid w:val="00B50792"/>
    <w:rsid w:val="00B50DF1"/>
    <w:rsid w:val="00B511CE"/>
    <w:rsid w:val="00B51220"/>
    <w:rsid w:val="00B512E4"/>
    <w:rsid w:val="00B515E3"/>
    <w:rsid w:val="00B516B9"/>
    <w:rsid w:val="00B51BB0"/>
    <w:rsid w:val="00B52123"/>
    <w:rsid w:val="00B52A70"/>
    <w:rsid w:val="00B535A8"/>
    <w:rsid w:val="00B5394C"/>
    <w:rsid w:val="00B539E3"/>
    <w:rsid w:val="00B53A1A"/>
    <w:rsid w:val="00B53BD5"/>
    <w:rsid w:val="00B53DB6"/>
    <w:rsid w:val="00B54392"/>
    <w:rsid w:val="00B54462"/>
    <w:rsid w:val="00B54C24"/>
    <w:rsid w:val="00B54E1B"/>
    <w:rsid w:val="00B54EE7"/>
    <w:rsid w:val="00B5561E"/>
    <w:rsid w:val="00B55681"/>
    <w:rsid w:val="00B55B7E"/>
    <w:rsid w:val="00B55D0A"/>
    <w:rsid w:val="00B55F5D"/>
    <w:rsid w:val="00B5632B"/>
    <w:rsid w:val="00B566A6"/>
    <w:rsid w:val="00B566F4"/>
    <w:rsid w:val="00B56931"/>
    <w:rsid w:val="00B56D17"/>
    <w:rsid w:val="00B57104"/>
    <w:rsid w:val="00B5747A"/>
    <w:rsid w:val="00B57632"/>
    <w:rsid w:val="00B57769"/>
    <w:rsid w:val="00B57837"/>
    <w:rsid w:val="00B57D6F"/>
    <w:rsid w:val="00B57FA1"/>
    <w:rsid w:val="00B60582"/>
    <w:rsid w:val="00B6092F"/>
    <w:rsid w:val="00B60B1C"/>
    <w:rsid w:val="00B6101F"/>
    <w:rsid w:val="00B61082"/>
    <w:rsid w:val="00B61465"/>
    <w:rsid w:val="00B61899"/>
    <w:rsid w:val="00B61B9A"/>
    <w:rsid w:val="00B61D69"/>
    <w:rsid w:val="00B6204E"/>
    <w:rsid w:val="00B620CF"/>
    <w:rsid w:val="00B621EF"/>
    <w:rsid w:val="00B62365"/>
    <w:rsid w:val="00B62397"/>
    <w:rsid w:val="00B62632"/>
    <w:rsid w:val="00B627AD"/>
    <w:rsid w:val="00B62806"/>
    <w:rsid w:val="00B62A5A"/>
    <w:rsid w:val="00B62A8B"/>
    <w:rsid w:val="00B62B94"/>
    <w:rsid w:val="00B62CCC"/>
    <w:rsid w:val="00B62D29"/>
    <w:rsid w:val="00B62DE9"/>
    <w:rsid w:val="00B63662"/>
    <w:rsid w:val="00B63A57"/>
    <w:rsid w:val="00B63E7A"/>
    <w:rsid w:val="00B63F82"/>
    <w:rsid w:val="00B64089"/>
    <w:rsid w:val="00B64646"/>
    <w:rsid w:val="00B64817"/>
    <w:rsid w:val="00B64D7A"/>
    <w:rsid w:val="00B64F40"/>
    <w:rsid w:val="00B64FA1"/>
    <w:rsid w:val="00B65048"/>
    <w:rsid w:val="00B651EA"/>
    <w:rsid w:val="00B655E7"/>
    <w:rsid w:val="00B6585A"/>
    <w:rsid w:val="00B65888"/>
    <w:rsid w:val="00B659D3"/>
    <w:rsid w:val="00B6621F"/>
    <w:rsid w:val="00B663A0"/>
    <w:rsid w:val="00B667F9"/>
    <w:rsid w:val="00B66BA8"/>
    <w:rsid w:val="00B66EB7"/>
    <w:rsid w:val="00B67E0F"/>
    <w:rsid w:val="00B67EC5"/>
    <w:rsid w:val="00B67F35"/>
    <w:rsid w:val="00B67F77"/>
    <w:rsid w:val="00B67FC8"/>
    <w:rsid w:val="00B705A1"/>
    <w:rsid w:val="00B706A3"/>
    <w:rsid w:val="00B71063"/>
    <w:rsid w:val="00B7116F"/>
    <w:rsid w:val="00B716D0"/>
    <w:rsid w:val="00B71A56"/>
    <w:rsid w:val="00B71A7B"/>
    <w:rsid w:val="00B72029"/>
    <w:rsid w:val="00B721D1"/>
    <w:rsid w:val="00B724BD"/>
    <w:rsid w:val="00B72551"/>
    <w:rsid w:val="00B7274C"/>
    <w:rsid w:val="00B727A4"/>
    <w:rsid w:val="00B72818"/>
    <w:rsid w:val="00B72971"/>
    <w:rsid w:val="00B72B00"/>
    <w:rsid w:val="00B7328F"/>
    <w:rsid w:val="00B73420"/>
    <w:rsid w:val="00B73F40"/>
    <w:rsid w:val="00B741E7"/>
    <w:rsid w:val="00B747F2"/>
    <w:rsid w:val="00B754E9"/>
    <w:rsid w:val="00B75571"/>
    <w:rsid w:val="00B75AAE"/>
    <w:rsid w:val="00B75DF8"/>
    <w:rsid w:val="00B75FC0"/>
    <w:rsid w:val="00B76002"/>
    <w:rsid w:val="00B7601B"/>
    <w:rsid w:val="00B76035"/>
    <w:rsid w:val="00B760D8"/>
    <w:rsid w:val="00B7622C"/>
    <w:rsid w:val="00B764E0"/>
    <w:rsid w:val="00B766B1"/>
    <w:rsid w:val="00B766B3"/>
    <w:rsid w:val="00B7685A"/>
    <w:rsid w:val="00B76A81"/>
    <w:rsid w:val="00B76CDE"/>
    <w:rsid w:val="00B76E36"/>
    <w:rsid w:val="00B77998"/>
    <w:rsid w:val="00B77BD3"/>
    <w:rsid w:val="00B80238"/>
    <w:rsid w:val="00B802DA"/>
    <w:rsid w:val="00B80B4C"/>
    <w:rsid w:val="00B80BEE"/>
    <w:rsid w:val="00B80EED"/>
    <w:rsid w:val="00B80F10"/>
    <w:rsid w:val="00B80F88"/>
    <w:rsid w:val="00B811D8"/>
    <w:rsid w:val="00B8134B"/>
    <w:rsid w:val="00B81609"/>
    <w:rsid w:val="00B81730"/>
    <w:rsid w:val="00B81BA1"/>
    <w:rsid w:val="00B822E8"/>
    <w:rsid w:val="00B82430"/>
    <w:rsid w:val="00B825FE"/>
    <w:rsid w:val="00B82679"/>
    <w:rsid w:val="00B8268D"/>
    <w:rsid w:val="00B827FF"/>
    <w:rsid w:val="00B82AF1"/>
    <w:rsid w:val="00B82C4D"/>
    <w:rsid w:val="00B82CE5"/>
    <w:rsid w:val="00B82E19"/>
    <w:rsid w:val="00B83A5A"/>
    <w:rsid w:val="00B8421E"/>
    <w:rsid w:val="00B84740"/>
    <w:rsid w:val="00B8487B"/>
    <w:rsid w:val="00B84A2D"/>
    <w:rsid w:val="00B84C7E"/>
    <w:rsid w:val="00B84D98"/>
    <w:rsid w:val="00B850FE"/>
    <w:rsid w:val="00B8532A"/>
    <w:rsid w:val="00B85363"/>
    <w:rsid w:val="00B85A0B"/>
    <w:rsid w:val="00B85BFC"/>
    <w:rsid w:val="00B85E82"/>
    <w:rsid w:val="00B860B1"/>
    <w:rsid w:val="00B86330"/>
    <w:rsid w:val="00B86E02"/>
    <w:rsid w:val="00B86E12"/>
    <w:rsid w:val="00B871C8"/>
    <w:rsid w:val="00B874D4"/>
    <w:rsid w:val="00B87689"/>
    <w:rsid w:val="00B876AC"/>
    <w:rsid w:val="00B87901"/>
    <w:rsid w:val="00B87912"/>
    <w:rsid w:val="00B879A7"/>
    <w:rsid w:val="00B87C3C"/>
    <w:rsid w:val="00B87FCA"/>
    <w:rsid w:val="00B90638"/>
    <w:rsid w:val="00B90BBC"/>
    <w:rsid w:val="00B90BD6"/>
    <w:rsid w:val="00B90C8F"/>
    <w:rsid w:val="00B916CB"/>
    <w:rsid w:val="00B9243E"/>
    <w:rsid w:val="00B92F99"/>
    <w:rsid w:val="00B92FAC"/>
    <w:rsid w:val="00B93048"/>
    <w:rsid w:val="00B93241"/>
    <w:rsid w:val="00B93699"/>
    <w:rsid w:val="00B93BA2"/>
    <w:rsid w:val="00B9407F"/>
    <w:rsid w:val="00B9424D"/>
    <w:rsid w:val="00B94531"/>
    <w:rsid w:val="00B94B4B"/>
    <w:rsid w:val="00B94B4F"/>
    <w:rsid w:val="00B952B2"/>
    <w:rsid w:val="00B957D2"/>
    <w:rsid w:val="00B959F1"/>
    <w:rsid w:val="00B96CB1"/>
    <w:rsid w:val="00B971A7"/>
    <w:rsid w:val="00B974C6"/>
    <w:rsid w:val="00B975D8"/>
    <w:rsid w:val="00B9797C"/>
    <w:rsid w:val="00B97C9E"/>
    <w:rsid w:val="00B97EA4"/>
    <w:rsid w:val="00B97ECD"/>
    <w:rsid w:val="00BA01EC"/>
    <w:rsid w:val="00BA0445"/>
    <w:rsid w:val="00BA0456"/>
    <w:rsid w:val="00BA09C6"/>
    <w:rsid w:val="00BA0DDB"/>
    <w:rsid w:val="00BA1297"/>
    <w:rsid w:val="00BA192C"/>
    <w:rsid w:val="00BA1BD5"/>
    <w:rsid w:val="00BA1F1B"/>
    <w:rsid w:val="00BA2C60"/>
    <w:rsid w:val="00BA2E89"/>
    <w:rsid w:val="00BA2F86"/>
    <w:rsid w:val="00BA316D"/>
    <w:rsid w:val="00BA3365"/>
    <w:rsid w:val="00BA34A1"/>
    <w:rsid w:val="00BA36DB"/>
    <w:rsid w:val="00BA3765"/>
    <w:rsid w:val="00BA399F"/>
    <w:rsid w:val="00BA3B11"/>
    <w:rsid w:val="00BA3CED"/>
    <w:rsid w:val="00BA401B"/>
    <w:rsid w:val="00BA403D"/>
    <w:rsid w:val="00BA40FF"/>
    <w:rsid w:val="00BA4649"/>
    <w:rsid w:val="00BA47CE"/>
    <w:rsid w:val="00BA4B45"/>
    <w:rsid w:val="00BA510A"/>
    <w:rsid w:val="00BA5304"/>
    <w:rsid w:val="00BA53FC"/>
    <w:rsid w:val="00BA5418"/>
    <w:rsid w:val="00BA5563"/>
    <w:rsid w:val="00BA5585"/>
    <w:rsid w:val="00BA5630"/>
    <w:rsid w:val="00BA5970"/>
    <w:rsid w:val="00BA5CD8"/>
    <w:rsid w:val="00BA5FA1"/>
    <w:rsid w:val="00BA613D"/>
    <w:rsid w:val="00BA66C5"/>
    <w:rsid w:val="00BA67A7"/>
    <w:rsid w:val="00BA67AB"/>
    <w:rsid w:val="00BA684F"/>
    <w:rsid w:val="00BA68A4"/>
    <w:rsid w:val="00BA726C"/>
    <w:rsid w:val="00BA72E1"/>
    <w:rsid w:val="00BA74D9"/>
    <w:rsid w:val="00BA7858"/>
    <w:rsid w:val="00BA7A38"/>
    <w:rsid w:val="00BA7DD9"/>
    <w:rsid w:val="00BB0123"/>
    <w:rsid w:val="00BB0392"/>
    <w:rsid w:val="00BB0729"/>
    <w:rsid w:val="00BB07B4"/>
    <w:rsid w:val="00BB145D"/>
    <w:rsid w:val="00BB1759"/>
    <w:rsid w:val="00BB1BCF"/>
    <w:rsid w:val="00BB1EA3"/>
    <w:rsid w:val="00BB2548"/>
    <w:rsid w:val="00BB2588"/>
    <w:rsid w:val="00BB2A05"/>
    <w:rsid w:val="00BB2DB5"/>
    <w:rsid w:val="00BB31B5"/>
    <w:rsid w:val="00BB3C56"/>
    <w:rsid w:val="00BB3E55"/>
    <w:rsid w:val="00BB4157"/>
    <w:rsid w:val="00BB4371"/>
    <w:rsid w:val="00BB4861"/>
    <w:rsid w:val="00BB489A"/>
    <w:rsid w:val="00BB489E"/>
    <w:rsid w:val="00BB4AF3"/>
    <w:rsid w:val="00BB4E8B"/>
    <w:rsid w:val="00BB5217"/>
    <w:rsid w:val="00BB5432"/>
    <w:rsid w:val="00BB5667"/>
    <w:rsid w:val="00BB56B4"/>
    <w:rsid w:val="00BB59EA"/>
    <w:rsid w:val="00BB5A00"/>
    <w:rsid w:val="00BB5A6D"/>
    <w:rsid w:val="00BB5F36"/>
    <w:rsid w:val="00BB607B"/>
    <w:rsid w:val="00BB66CF"/>
    <w:rsid w:val="00BB6AAF"/>
    <w:rsid w:val="00BB6BD3"/>
    <w:rsid w:val="00BB725F"/>
    <w:rsid w:val="00BB7758"/>
    <w:rsid w:val="00BC0188"/>
    <w:rsid w:val="00BC0592"/>
    <w:rsid w:val="00BC1180"/>
    <w:rsid w:val="00BC155C"/>
    <w:rsid w:val="00BC19BE"/>
    <w:rsid w:val="00BC1AAB"/>
    <w:rsid w:val="00BC1F8E"/>
    <w:rsid w:val="00BC25E8"/>
    <w:rsid w:val="00BC2BF7"/>
    <w:rsid w:val="00BC2E43"/>
    <w:rsid w:val="00BC2EB6"/>
    <w:rsid w:val="00BC2EF6"/>
    <w:rsid w:val="00BC3602"/>
    <w:rsid w:val="00BC388C"/>
    <w:rsid w:val="00BC3CC4"/>
    <w:rsid w:val="00BC3DAE"/>
    <w:rsid w:val="00BC3F77"/>
    <w:rsid w:val="00BC3F7C"/>
    <w:rsid w:val="00BC42BC"/>
    <w:rsid w:val="00BC4B90"/>
    <w:rsid w:val="00BC4FE5"/>
    <w:rsid w:val="00BC5070"/>
    <w:rsid w:val="00BC551A"/>
    <w:rsid w:val="00BC5A74"/>
    <w:rsid w:val="00BC5A81"/>
    <w:rsid w:val="00BC5BEB"/>
    <w:rsid w:val="00BC61D0"/>
    <w:rsid w:val="00BC6909"/>
    <w:rsid w:val="00BC69B3"/>
    <w:rsid w:val="00BC6A23"/>
    <w:rsid w:val="00BC6AB4"/>
    <w:rsid w:val="00BC6DF7"/>
    <w:rsid w:val="00BC7443"/>
    <w:rsid w:val="00BC7529"/>
    <w:rsid w:val="00BC7B89"/>
    <w:rsid w:val="00BC7F86"/>
    <w:rsid w:val="00BD0259"/>
    <w:rsid w:val="00BD0425"/>
    <w:rsid w:val="00BD079C"/>
    <w:rsid w:val="00BD087A"/>
    <w:rsid w:val="00BD0BC1"/>
    <w:rsid w:val="00BD0C5C"/>
    <w:rsid w:val="00BD132D"/>
    <w:rsid w:val="00BD1555"/>
    <w:rsid w:val="00BD1BFE"/>
    <w:rsid w:val="00BD1F8E"/>
    <w:rsid w:val="00BD21D2"/>
    <w:rsid w:val="00BD21DB"/>
    <w:rsid w:val="00BD23E8"/>
    <w:rsid w:val="00BD25F4"/>
    <w:rsid w:val="00BD2729"/>
    <w:rsid w:val="00BD2929"/>
    <w:rsid w:val="00BD2F27"/>
    <w:rsid w:val="00BD30B9"/>
    <w:rsid w:val="00BD311E"/>
    <w:rsid w:val="00BD31F0"/>
    <w:rsid w:val="00BD33B2"/>
    <w:rsid w:val="00BD37E9"/>
    <w:rsid w:val="00BD3B2F"/>
    <w:rsid w:val="00BD3C61"/>
    <w:rsid w:val="00BD3CF5"/>
    <w:rsid w:val="00BD3D96"/>
    <w:rsid w:val="00BD3DE9"/>
    <w:rsid w:val="00BD4030"/>
    <w:rsid w:val="00BD43A6"/>
    <w:rsid w:val="00BD4414"/>
    <w:rsid w:val="00BD4491"/>
    <w:rsid w:val="00BD4A24"/>
    <w:rsid w:val="00BD4A6B"/>
    <w:rsid w:val="00BD4D7A"/>
    <w:rsid w:val="00BD4F04"/>
    <w:rsid w:val="00BD54D0"/>
    <w:rsid w:val="00BD5869"/>
    <w:rsid w:val="00BD59D5"/>
    <w:rsid w:val="00BD59DB"/>
    <w:rsid w:val="00BD5AB9"/>
    <w:rsid w:val="00BD5AE3"/>
    <w:rsid w:val="00BD60D4"/>
    <w:rsid w:val="00BD65D4"/>
    <w:rsid w:val="00BD6A42"/>
    <w:rsid w:val="00BD70C8"/>
    <w:rsid w:val="00BD7BD1"/>
    <w:rsid w:val="00BD7CBD"/>
    <w:rsid w:val="00BD7E8B"/>
    <w:rsid w:val="00BD7E9A"/>
    <w:rsid w:val="00BE00AE"/>
    <w:rsid w:val="00BE0312"/>
    <w:rsid w:val="00BE08D3"/>
    <w:rsid w:val="00BE0E3A"/>
    <w:rsid w:val="00BE0F1D"/>
    <w:rsid w:val="00BE112F"/>
    <w:rsid w:val="00BE121A"/>
    <w:rsid w:val="00BE1963"/>
    <w:rsid w:val="00BE1E96"/>
    <w:rsid w:val="00BE20AC"/>
    <w:rsid w:val="00BE217F"/>
    <w:rsid w:val="00BE21BD"/>
    <w:rsid w:val="00BE2403"/>
    <w:rsid w:val="00BE275D"/>
    <w:rsid w:val="00BE2817"/>
    <w:rsid w:val="00BE28EB"/>
    <w:rsid w:val="00BE2A0D"/>
    <w:rsid w:val="00BE2BA1"/>
    <w:rsid w:val="00BE2C2A"/>
    <w:rsid w:val="00BE2D01"/>
    <w:rsid w:val="00BE2F6D"/>
    <w:rsid w:val="00BE300D"/>
    <w:rsid w:val="00BE323F"/>
    <w:rsid w:val="00BE32A9"/>
    <w:rsid w:val="00BE3439"/>
    <w:rsid w:val="00BE401F"/>
    <w:rsid w:val="00BE4069"/>
    <w:rsid w:val="00BE47B1"/>
    <w:rsid w:val="00BE4E59"/>
    <w:rsid w:val="00BE52BF"/>
    <w:rsid w:val="00BE5458"/>
    <w:rsid w:val="00BE5DEB"/>
    <w:rsid w:val="00BE66D2"/>
    <w:rsid w:val="00BE6BA7"/>
    <w:rsid w:val="00BE7082"/>
    <w:rsid w:val="00BE73E0"/>
    <w:rsid w:val="00BE7C44"/>
    <w:rsid w:val="00BE7C64"/>
    <w:rsid w:val="00BE7DE0"/>
    <w:rsid w:val="00BF0404"/>
    <w:rsid w:val="00BF06FE"/>
    <w:rsid w:val="00BF0A1C"/>
    <w:rsid w:val="00BF0C51"/>
    <w:rsid w:val="00BF0F28"/>
    <w:rsid w:val="00BF1087"/>
    <w:rsid w:val="00BF13AD"/>
    <w:rsid w:val="00BF1491"/>
    <w:rsid w:val="00BF171D"/>
    <w:rsid w:val="00BF1742"/>
    <w:rsid w:val="00BF1866"/>
    <w:rsid w:val="00BF1984"/>
    <w:rsid w:val="00BF1C22"/>
    <w:rsid w:val="00BF1C6A"/>
    <w:rsid w:val="00BF1D1D"/>
    <w:rsid w:val="00BF1FD5"/>
    <w:rsid w:val="00BF1FDB"/>
    <w:rsid w:val="00BF20D3"/>
    <w:rsid w:val="00BF2198"/>
    <w:rsid w:val="00BF22BD"/>
    <w:rsid w:val="00BF2549"/>
    <w:rsid w:val="00BF2664"/>
    <w:rsid w:val="00BF275A"/>
    <w:rsid w:val="00BF3046"/>
    <w:rsid w:val="00BF3180"/>
    <w:rsid w:val="00BF33B2"/>
    <w:rsid w:val="00BF36A0"/>
    <w:rsid w:val="00BF3B2B"/>
    <w:rsid w:val="00BF3D79"/>
    <w:rsid w:val="00BF4247"/>
    <w:rsid w:val="00BF427A"/>
    <w:rsid w:val="00BF43A8"/>
    <w:rsid w:val="00BF469C"/>
    <w:rsid w:val="00BF46BD"/>
    <w:rsid w:val="00BF4A0D"/>
    <w:rsid w:val="00BF4BF2"/>
    <w:rsid w:val="00BF4EB8"/>
    <w:rsid w:val="00BF5C43"/>
    <w:rsid w:val="00BF5E19"/>
    <w:rsid w:val="00BF5FD8"/>
    <w:rsid w:val="00BF6213"/>
    <w:rsid w:val="00BF624F"/>
    <w:rsid w:val="00BF65AF"/>
    <w:rsid w:val="00BF6863"/>
    <w:rsid w:val="00BF71AF"/>
    <w:rsid w:val="00BF74AE"/>
    <w:rsid w:val="00BF7964"/>
    <w:rsid w:val="00BF7CBC"/>
    <w:rsid w:val="00BF7D49"/>
    <w:rsid w:val="00BF7FBE"/>
    <w:rsid w:val="00C00011"/>
    <w:rsid w:val="00C0039D"/>
    <w:rsid w:val="00C0091A"/>
    <w:rsid w:val="00C00960"/>
    <w:rsid w:val="00C00F76"/>
    <w:rsid w:val="00C012CA"/>
    <w:rsid w:val="00C01509"/>
    <w:rsid w:val="00C01531"/>
    <w:rsid w:val="00C016B2"/>
    <w:rsid w:val="00C018F9"/>
    <w:rsid w:val="00C01B6C"/>
    <w:rsid w:val="00C01C4A"/>
    <w:rsid w:val="00C01EC8"/>
    <w:rsid w:val="00C01EDB"/>
    <w:rsid w:val="00C01F9A"/>
    <w:rsid w:val="00C027F9"/>
    <w:rsid w:val="00C0360A"/>
    <w:rsid w:val="00C038B0"/>
    <w:rsid w:val="00C0401D"/>
    <w:rsid w:val="00C045ED"/>
    <w:rsid w:val="00C04743"/>
    <w:rsid w:val="00C04917"/>
    <w:rsid w:val="00C04A54"/>
    <w:rsid w:val="00C04B26"/>
    <w:rsid w:val="00C04DE0"/>
    <w:rsid w:val="00C04EF9"/>
    <w:rsid w:val="00C04F88"/>
    <w:rsid w:val="00C053B3"/>
    <w:rsid w:val="00C0557F"/>
    <w:rsid w:val="00C056DA"/>
    <w:rsid w:val="00C059F4"/>
    <w:rsid w:val="00C05AF4"/>
    <w:rsid w:val="00C05B13"/>
    <w:rsid w:val="00C05DEC"/>
    <w:rsid w:val="00C061E9"/>
    <w:rsid w:val="00C06239"/>
    <w:rsid w:val="00C06630"/>
    <w:rsid w:val="00C06920"/>
    <w:rsid w:val="00C06BE2"/>
    <w:rsid w:val="00C06FF5"/>
    <w:rsid w:val="00C07215"/>
    <w:rsid w:val="00C07700"/>
    <w:rsid w:val="00C07833"/>
    <w:rsid w:val="00C07CD9"/>
    <w:rsid w:val="00C103B8"/>
    <w:rsid w:val="00C10493"/>
    <w:rsid w:val="00C104FD"/>
    <w:rsid w:val="00C10A6F"/>
    <w:rsid w:val="00C10EF8"/>
    <w:rsid w:val="00C111CF"/>
    <w:rsid w:val="00C112B3"/>
    <w:rsid w:val="00C11397"/>
    <w:rsid w:val="00C113BC"/>
    <w:rsid w:val="00C11406"/>
    <w:rsid w:val="00C11655"/>
    <w:rsid w:val="00C116D4"/>
    <w:rsid w:val="00C11CA5"/>
    <w:rsid w:val="00C122AB"/>
    <w:rsid w:val="00C123C2"/>
    <w:rsid w:val="00C12BA6"/>
    <w:rsid w:val="00C12D1F"/>
    <w:rsid w:val="00C12E38"/>
    <w:rsid w:val="00C130CA"/>
    <w:rsid w:val="00C1338E"/>
    <w:rsid w:val="00C13501"/>
    <w:rsid w:val="00C13B69"/>
    <w:rsid w:val="00C13C18"/>
    <w:rsid w:val="00C13EA5"/>
    <w:rsid w:val="00C13FB5"/>
    <w:rsid w:val="00C14076"/>
    <w:rsid w:val="00C1416D"/>
    <w:rsid w:val="00C144A9"/>
    <w:rsid w:val="00C14565"/>
    <w:rsid w:val="00C14612"/>
    <w:rsid w:val="00C1495D"/>
    <w:rsid w:val="00C14AA3"/>
    <w:rsid w:val="00C14BA0"/>
    <w:rsid w:val="00C14F59"/>
    <w:rsid w:val="00C150AE"/>
    <w:rsid w:val="00C1524D"/>
    <w:rsid w:val="00C153CD"/>
    <w:rsid w:val="00C153D7"/>
    <w:rsid w:val="00C154B1"/>
    <w:rsid w:val="00C15864"/>
    <w:rsid w:val="00C158B1"/>
    <w:rsid w:val="00C159A2"/>
    <w:rsid w:val="00C15EAC"/>
    <w:rsid w:val="00C16013"/>
    <w:rsid w:val="00C1603D"/>
    <w:rsid w:val="00C163A2"/>
    <w:rsid w:val="00C16607"/>
    <w:rsid w:val="00C16937"/>
    <w:rsid w:val="00C16AA0"/>
    <w:rsid w:val="00C16C66"/>
    <w:rsid w:val="00C16D81"/>
    <w:rsid w:val="00C16E7B"/>
    <w:rsid w:val="00C16EBE"/>
    <w:rsid w:val="00C17283"/>
    <w:rsid w:val="00C1737B"/>
    <w:rsid w:val="00C1775C"/>
    <w:rsid w:val="00C17897"/>
    <w:rsid w:val="00C17ACF"/>
    <w:rsid w:val="00C17AE9"/>
    <w:rsid w:val="00C2011B"/>
    <w:rsid w:val="00C201EA"/>
    <w:rsid w:val="00C20517"/>
    <w:rsid w:val="00C206C4"/>
    <w:rsid w:val="00C20A4C"/>
    <w:rsid w:val="00C20A64"/>
    <w:rsid w:val="00C20C33"/>
    <w:rsid w:val="00C20E54"/>
    <w:rsid w:val="00C213B5"/>
    <w:rsid w:val="00C21546"/>
    <w:rsid w:val="00C22052"/>
    <w:rsid w:val="00C22192"/>
    <w:rsid w:val="00C225D5"/>
    <w:rsid w:val="00C226E9"/>
    <w:rsid w:val="00C22C8A"/>
    <w:rsid w:val="00C22DC3"/>
    <w:rsid w:val="00C234CB"/>
    <w:rsid w:val="00C2391F"/>
    <w:rsid w:val="00C24246"/>
    <w:rsid w:val="00C24688"/>
    <w:rsid w:val="00C24A52"/>
    <w:rsid w:val="00C24C15"/>
    <w:rsid w:val="00C25198"/>
    <w:rsid w:val="00C25888"/>
    <w:rsid w:val="00C25DEF"/>
    <w:rsid w:val="00C25E36"/>
    <w:rsid w:val="00C260EF"/>
    <w:rsid w:val="00C267C5"/>
    <w:rsid w:val="00C268B4"/>
    <w:rsid w:val="00C2692D"/>
    <w:rsid w:val="00C269F1"/>
    <w:rsid w:val="00C26C44"/>
    <w:rsid w:val="00C26EB5"/>
    <w:rsid w:val="00C2704F"/>
    <w:rsid w:val="00C27229"/>
    <w:rsid w:val="00C27434"/>
    <w:rsid w:val="00C27BC4"/>
    <w:rsid w:val="00C301D6"/>
    <w:rsid w:val="00C301DC"/>
    <w:rsid w:val="00C3075E"/>
    <w:rsid w:val="00C30A17"/>
    <w:rsid w:val="00C30D0D"/>
    <w:rsid w:val="00C3117B"/>
    <w:rsid w:val="00C313A3"/>
    <w:rsid w:val="00C315F5"/>
    <w:rsid w:val="00C315FD"/>
    <w:rsid w:val="00C31614"/>
    <w:rsid w:val="00C318ED"/>
    <w:rsid w:val="00C31AA8"/>
    <w:rsid w:val="00C31C61"/>
    <w:rsid w:val="00C320F6"/>
    <w:rsid w:val="00C3247F"/>
    <w:rsid w:val="00C3255C"/>
    <w:rsid w:val="00C32796"/>
    <w:rsid w:val="00C33126"/>
    <w:rsid w:val="00C333D6"/>
    <w:rsid w:val="00C333FB"/>
    <w:rsid w:val="00C33A00"/>
    <w:rsid w:val="00C33C0B"/>
    <w:rsid w:val="00C33C6D"/>
    <w:rsid w:val="00C34536"/>
    <w:rsid w:val="00C34B58"/>
    <w:rsid w:val="00C34FB3"/>
    <w:rsid w:val="00C35A9E"/>
    <w:rsid w:val="00C35BEB"/>
    <w:rsid w:val="00C35BEF"/>
    <w:rsid w:val="00C35C79"/>
    <w:rsid w:val="00C35C8B"/>
    <w:rsid w:val="00C35EE4"/>
    <w:rsid w:val="00C363A8"/>
    <w:rsid w:val="00C36697"/>
    <w:rsid w:val="00C3681E"/>
    <w:rsid w:val="00C36983"/>
    <w:rsid w:val="00C36DCA"/>
    <w:rsid w:val="00C3713B"/>
    <w:rsid w:val="00C3722E"/>
    <w:rsid w:val="00C3728C"/>
    <w:rsid w:val="00C37564"/>
    <w:rsid w:val="00C3792A"/>
    <w:rsid w:val="00C4026C"/>
    <w:rsid w:val="00C40B2D"/>
    <w:rsid w:val="00C40EC2"/>
    <w:rsid w:val="00C40FEB"/>
    <w:rsid w:val="00C41274"/>
    <w:rsid w:val="00C41289"/>
    <w:rsid w:val="00C415F5"/>
    <w:rsid w:val="00C41C37"/>
    <w:rsid w:val="00C41F9B"/>
    <w:rsid w:val="00C4201D"/>
    <w:rsid w:val="00C422F8"/>
    <w:rsid w:val="00C42402"/>
    <w:rsid w:val="00C4251D"/>
    <w:rsid w:val="00C42913"/>
    <w:rsid w:val="00C429B4"/>
    <w:rsid w:val="00C42A99"/>
    <w:rsid w:val="00C42FAD"/>
    <w:rsid w:val="00C42FCC"/>
    <w:rsid w:val="00C43CBB"/>
    <w:rsid w:val="00C4405C"/>
    <w:rsid w:val="00C441DB"/>
    <w:rsid w:val="00C4430D"/>
    <w:rsid w:val="00C444B9"/>
    <w:rsid w:val="00C44925"/>
    <w:rsid w:val="00C4492F"/>
    <w:rsid w:val="00C44C7F"/>
    <w:rsid w:val="00C44DBE"/>
    <w:rsid w:val="00C44DFF"/>
    <w:rsid w:val="00C453F2"/>
    <w:rsid w:val="00C45519"/>
    <w:rsid w:val="00C455F5"/>
    <w:rsid w:val="00C458A2"/>
    <w:rsid w:val="00C45C52"/>
    <w:rsid w:val="00C45F05"/>
    <w:rsid w:val="00C461FB"/>
    <w:rsid w:val="00C4659F"/>
    <w:rsid w:val="00C46849"/>
    <w:rsid w:val="00C46B3B"/>
    <w:rsid w:val="00C46B48"/>
    <w:rsid w:val="00C46F6F"/>
    <w:rsid w:val="00C470E2"/>
    <w:rsid w:val="00C473EC"/>
    <w:rsid w:val="00C47CFB"/>
    <w:rsid w:val="00C501C5"/>
    <w:rsid w:val="00C50336"/>
    <w:rsid w:val="00C5080F"/>
    <w:rsid w:val="00C50854"/>
    <w:rsid w:val="00C51137"/>
    <w:rsid w:val="00C5133C"/>
    <w:rsid w:val="00C5168C"/>
    <w:rsid w:val="00C51AFD"/>
    <w:rsid w:val="00C51BF4"/>
    <w:rsid w:val="00C51DF7"/>
    <w:rsid w:val="00C5250C"/>
    <w:rsid w:val="00C52710"/>
    <w:rsid w:val="00C52B67"/>
    <w:rsid w:val="00C530CC"/>
    <w:rsid w:val="00C53AD4"/>
    <w:rsid w:val="00C53ED6"/>
    <w:rsid w:val="00C54073"/>
    <w:rsid w:val="00C54159"/>
    <w:rsid w:val="00C542D3"/>
    <w:rsid w:val="00C54312"/>
    <w:rsid w:val="00C543B4"/>
    <w:rsid w:val="00C543BB"/>
    <w:rsid w:val="00C5456B"/>
    <w:rsid w:val="00C54BD6"/>
    <w:rsid w:val="00C55BAA"/>
    <w:rsid w:val="00C55BDA"/>
    <w:rsid w:val="00C55EC3"/>
    <w:rsid w:val="00C5612E"/>
    <w:rsid w:val="00C5650B"/>
    <w:rsid w:val="00C56E87"/>
    <w:rsid w:val="00C5754A"/>
    <w:rsid w:val="00C57792"/>
    <w:rsid w:val="00C57811"/>
    <w:rsid w:val="00C6018D"/>
    <w:rsid w:val="00C60192"/>
    <w:rsid w:val="00C6020D"/>
    <w:rsid w:val="00C603CE"/>
    <w:rsid w:val="00C6047F"/>
    <w:rsid w:val="00C60494"/>
    <w:rsid w:val="00C60A32"/>
    <w:rsid w:val="00C60DDF"/>
    <w:rsid w:val="00C6121D"/>
    <w:rsid w:val="00C616CB"/>
    <w:rsid w:val="00C61759"/>
    <w:rsid w:val="00C6189E"/>
    <w:rsid w:val="00C61BD7"/>
    <w:rsid w:val="00C61E5B"/>
    <w:rsid w:val="00C61FCA"/>
    <w:rsid w:val="00C620D4"/>
    <w:rsid w:val="00C62437"/>
    <w:rsid w:val="00C62606"/>
    <w:rsid w:val="00C628C9"/>
    <w:rsid w:val="00C629A1"/>
    <w:rsid w:val="00C62B10"/>
    <w:rsid w:val="00C62BCC"/>
    <w:rsid w:val="00C62CDD"/>
    <w:rsid w:val="00C62D8C"/>
    <w:rsid w:val="00C62DE2"/>
    <w:rsid w:val="00C634D6"/>
    <w:rsid w:val="00C63695"/>
    <w:rsid w:val="00C6374F"/>
    <w:rsid w:val="00C63A31"/>
    <w:rsid w:val="00C63B20"/>
    <w:rsid w:val="00C640FC"/>
    <w:rsid w:val="00C64435"/>
    <w:rsid w:val="00C647F0"/>
    <w:rsid w:val="00C648A0"/>
    <w:rsid w:val="00C64991"/>
    <w:rsid w:val="00C64B52"/>
    <w:rsid w:val="00C64EE9"/>
    <w:rsid w:val="00C64FB7"/>
    <w:rsid w:val="00C64FB8"/>
    <w:rsid w:val="00C65166"/>
    <w:rsid w:val="00C6529A"/>
    <w:rsid w:val="00C654C0"/>
    <w:rsid w:val="00C65544"/>
    <w:rsid w:val="00C656E5"/>
    <w:rsid w:val="00C6584C"/>
    <w:rsid w:val="00C65A2C"/>
    <w:rsid w:val="00C65A79"/>
    <w:rsid w:val="00C66801"/>
    <w:rsid w:val="00C66834"/>
    <w:rsid w:val="00C66B3F"/>
    <w:rsid w:val="00C66E58"/>
    <w:rsid w:val="00C670BC"/>
    <w:rsid w:val="00C67152"/>
    <w:rsid w:val="00C67B3A"/>
    <w:rsid w:val="00C67C6A"/>
    <w:rsid w:val="00C70112"/>
    <w:rsid w:val="00C702A4"/>
    <w:rsid w:val="00C705C5"/>
    <w:rsid w:val="00C7065A"/>
    <w:rsid w:val="00C70A75"/>
    <w:rsid w:val="00C70ABD"/>
    <w:rsid w:val="00C70ACF"/>
    <w:rsid w:val="00C70BB3"/>
    <w:rsid w:val="00C70C03"/>
    <w:rsid w:val="00C711B1"/>
    <w:rsid w:val="00C7134E"/>
    <w:rsid w:val="00C71511"/>
    <w:rsid w:val="00C71524"/>
    <w:rsid w:val="00C71A15"/>
    <w:rsid w:val="00C71F3D"/>
    <w:rsid w:val="00C72392"/>
    <w:rsid w:val="00C72984"/>
    <w:rsid w:val="00C72C8C"/>
    <w:rsid w:val="00C72D03"/>
    <w:rsid w:val="00C72F19"/>
    <w:rsid w:val="00C72F34"/>
    <w:rsid w:val="00C73061"/>
    <w:rsid w:val="00C731E5"/>
    <w:rsid w:val="00C735DA"/>
    <w:rsid w:val="00C73802"/>
    <w:rsid w:val="00C74125"/>
    <w:rsid w:val="00C74721"/>
    <w:rsid w:val="00C747A9"/>
    <w:rsid w:val="00C74824"/>
    <w:rsid w:val="00C748DE"/>
    <w:rsid w:val="00C74983"/>
    <w:rsid w:val="00C74CCD"/>
    <w:rsid w:val="00C74CE5"/>
    <w:rsid w:val="00C74E43"/>
    <w:rsid w:val="00C755BF"/>
    <w:rsid w:val="00C75709"/>
    <w:rsid w:val="00C7599C"/>
    <w:rsid w:val="00C75B4E"/>
    <w:rsid w:val="00C75B7B"/>
    <w:rsid w:val="00C75D6B"/>
    <w:rsid w:val="00C75E4B"/>
    <w:rsid w:val="00C76037"/>
    <w:rsid w:val="00C762F0"/>
    <w:rsid w:val="00C765E0"/>
    <w:rsid w:val="00C768EF"/>
    <w:rsid w:val="00C76BB1"/>
    <w:rsid w:val="00C778CB"/>
    <w:rsid w:val="00C77B4B"/>
    <w:rsid w:val="00C77DCE"/>
    <w:rsid w:val="00C80031"/>
    <w:rsid w:val="00C80085"/>
    <w:rsid w:val="00C807AB"/>
    <w:rsid w:val="00C80C2F"/>
    <w:rsid w:val="00C80D99"/>
    <w:rsid w:val="00C80DD2"/>
    <w:rsid w:val="00C80E6A"/>
    <w:rsid w:val="00C80F0E"/>
    <w:rsid w:val="00C80FC3"/>
    <w:rsid w:val="00C81414"/>
    <w:rsid w:val="00C814D8"/>
    <w:rsid w:val="00C8167B"/>
    <w:rsid w:val="00C81A78"/>
    <w:rsid w:val="00C822C3"/>
    <w:rsid w:val="00C82523"/>
    <w:rsid w:val="00C82918"/>
    <w:rsid w:val="00C82EF0"/>
    <w:rsid w:val="00C83602"/>
    <w:rsid w:val="00C83A41"/>
    <w:rsid w:val="00C83C8F"/>
    <w:rsid w:val="00C83E2E"/>
    <w:rsid w:val="00C83F57"/>
    <w:rsid w:val="00C84A62"/>
    <w:rsid w:val="00C84CC5"/>
    <w:rsid w:val="00C84FBC"/>
    <w:rsid w:val="00C84FE2"/>
    <w:rsid w:val="00C85196"/>
    <w:rsid w:val="00C852E8"/>
    <w:rsid w:val="00C853CF"/>
    <w:rsid w:val="00C85590"/>
    <w:rsid w:val="00C857BD"/>
    <w:rsid w:val="00C85ADC"/>
    <w:rsid w:val="00C85D91"/>
    <w:rsid w:val="00C85E73"/>
    <w:rsid w:val="00C85ECB"/>
    <w:rsid w:val="00C85F3D"/>
    <w:rsid w:val="00C861E3"/>
    <w:rsid w:val="00C869A1"/>
    <w:rsid w:val="00C86C1E"/>
    <w:rsid w:val="00C86E5C"/>
    <w:rsid w:val="00C86FFB"/>
    <w:rsid w:val="00C87235"/>
    <w:rsid w:val="00C87879"/>
    <w:rsid w:val="00C87D24"/>
    <w:rsid w:val="00C907BE"/>
    <w:rsid w:val="00C9090F"/>
    <w:rsid w:val="00C9091E"/>
    <w:rsid w:val="00C9098C"/>
    <w:rsid w:val="00C909AA"/>
    <w:rsid w:val="00C90C3C"/>
    <w:rsid w:val="00C910D0"/>
    <w:rsid w:val="00C91522"/>
    <w:rsid w:val="00C923FC"/>
    <w:rsid w:val="00C92406"/>
    <w:rsid w:val="00C924D3"/>
    <w:rsid w:val="00C92627"/>
    <w:rsid w:val="00C927C8"/>
    <w:rsid w:val="00C929F5"/>
    <w:rsid w:val="00C92A49"/>
    <w:rsid w:val="00C92CFA"/>
    <w:rsid w:val="00C931D1"/>
    <w:rsid w:val="00C93508"/>
    <w:rsid w:val="00C935DA"/>
    <w:rsid w:val="00C93835"/>
    <w:rsid w:val="00C93AD5"/>
    <w:rsid w:val="00C93B39"/>
    <w:rsid w:val="00C93C94"/>
    <w:rsid w:val="00C9444F"/>
    <w:rsid w:val="00C94AF3"/>
    <w:rsid w:val="00C94B49"/>
    <w:rsid w:val="00C94C6A"/>
    <w:rsid w:val="00C94CA8"/>
    <w:rsid w:val="00C94D2A"/>
    <w:rsid w:val="00C94EE8"/>
    <w:rsid w:val="00C950F9"/>
    <w:rsid w:val="00C95532"/>
    <w:rsid w:val="00C95E02"/>
    <w:rsid w:val="00C963CA"/>
    <w:rsid w:val="00C9667A"/>
    <w:rsid w:val="00C96BD0"/>
    <w:rsid w:val="00C96C1D"/>
    <w:rsid w:val="00C96D2D"/>
    <w:rsid w:val="00C96DEF"/>
    <w:rsid w:val="00C96EB7"/>
    <w:rsid w:val="00C97072"/>
    <w:rsid w:val="00C972E9"/>
    <w:rsid w:val="00C97405"/>
    <w:rsid w:val="00C97626"/>
    <w:rsid w:val="00C97BA1"/>
    <w:rsid w:val="00C97FDF"/>
    <w:rsid w:val="00CA035D"/>
    <w:rsid w:val="00CA08F0"/>
    <w:rsid w:val="00CA0B1A"/>
    <w:rsid w:val="00CA143D"/>
    <w:rsid w:val="00CA166E"/>
    <w:rsid w:val="00CA1848"/>
    <w:rsid w:val="00CA18ED"/>
    <w:rsid w:val="00CA1D60"/>
    <w:rsid w:val="00CA2002"/>
    <w:rsid w:val="00CA22C3"/>
    <w:rsid w:val="00CA23D1"/>
    <w:rsid w:val="00CA298D"/>
    <w:rsid w:val="00CA2CCB"/>
    <w:rsid w:val="00CA2F59"/>
    <w:rsid w:val="00CA31A2"/>
    <w:rsid w:val="00CA37E1"/>
    <w:rsid w:val="00CA3B06"/>
    <w:rsid w:val="00CA3C6B"/>
    <w:rsid w:val="00CA41AA"/>
    <w:rsid w:val="00CA4295"/>
    <w:rsid w:val="00CA447A"/>
    <w:rsid w:val="00CA49A7"/>
    <w:rsid w:val="00CA4A8A"/>
    <w:rsid w:val="00CA4F98"/>
    <w:rsid w:val="00CA5046"/>
    <w:rsid w:val="00CA5088"/>
    <w:rsid w:val="00CA50AB"/>
    <w:rsid w:val="00CA51A6"/>
    <w:rsid w:val="00CA6175"/>
    <w:rsid w:val="00CA61C1"/>
    <w:rsid w:val="00CA6374"/>
    <w:rsid w:val="00CA67A6"/>
    <w:rsid w:val="00CA67B2"/>
    <w:rsid w:val="00CA71EB"/>
    <w:rsid w:val="00CA7257"/>
    <w:rsid w:val="00CA74DA"/>
    <w:rsid w:val="00CA74FE"/>
    <w:rsid w:val="00CA7723"/>
    <w:rsid w:val="00CA792A"/>
    <w:rsid w:val="00CA7D80"/>
    <w:rsid w:val="00CA7DD9"/>
    <w:rsid w:val="00CA7F1E"/>
    <w:rsid w:val="00CB0299"/>
    <w:rsid w:val="00CB04FF"/>
    <w:rsid w:val="00CB052D"/>
    <w:rsid w:val="00CB0A6D"/>
    <w:rsid w:val="00CB0ADE"/>
    <w:rsid w:val="00CB0E3A"/>
    <w:rsid w:val="00CB114F"/>
    <w:rsid w:val="00CB11BC"/>
    <w:rsid w:val="00CB1433"/>
    <w:rsid w:val="00CB185C"/>
    <w:rsid w:val="00CB22D5"/>
    <w:rsid w:val="00CB22DD"/>
    <w:rsid w:val="00CB25E9"/>
    <w:rsid w:val="00CB2AFE"/>
    <w:rsid w:val="00CB2BFD"/>
    <w:rsid w:val="00CB2DEA"/>
    <w:rsid w:val="00CB341C"/>
    <w:rsid w:val="00CB3599"/>
    <w:rsid w:val="00CB37A6"/>
    <w:rsid w:val="00CB3F71"/>
    <w:rsid w:val="00CB4296"/>
    <w:rsid w:val="00CB4D5C"/>
    <w:rsid w:val="00CB4D8F"/>
    <w:rsid w:val="00CB53EA"/>
    <w:rsid w:val="00CB5500"/>
    <w:rsid w:val="00CB552C"/>
    <w:rsid w:val="00CB55B1"/>
    <w:rsid w:val="00CB5BEF"/>
    <w:rsid w:val="00CB5EA4"/>
    <w:rsid w:val="00CB6086"/>
    <w:rsid w:val="00CB638D"/>
    <w:rsid w:val="00CB6425"/>
    <w:rsid w:val="00CB672F"/>
    <w:rsid w:val="00CB6813"/>
    <w:rsid w:val="00CB7265"/>
    <w:rsid w:val="00CB73E8"/>
    <w:rsid w:val="00CB7411"/>
    <w:rsid w:val="00CB757A"/>
    <w:rsid w:val="00CB76B3"/>
    <w:rsid w:val="00CB78AB"/>
    <w:rsid w:val="00CB7920"/>
    <w:rsid w:val="00CB7C1F"/>
    <w:rsid w:val="00CB7EA3"/>
    <w:rsid w:val="00CC01F6"/>
    <w:rsid w:val="00CC0255"/>
    <w:rsid w:val="00CC0868"/>
    <w:rsid w:val="00CC0960"/>
    <w:rsid w:val="00CC0A1B"/>
    <w:rsid w:val="00CC0B7A"/>
    <w:rsid w:val="00CC0CD4"/>
    <w:rsid w:val="00CC0D45"/>
    <w:rsid w:val="00CC1029"/>
    <w:rsid w:val="00CC11C2"/>
    <w:rsid w:val="00CC1295"/>
    <w:rsid w:val="00CC1E7F"/>
    <w:rsid w:val="00CC206B"/>
    <w:rsid w:val="00CC2479"/>
    <w:rsid w:val="00CC25C4"/>
    <w:rsid w:val="00CC2E24"/>
    <w:rsid w:val="00CC2F4C"/>
    <w:rsid w:val="00CC3662"/>
    <w:rsid w:val="00CC3D5D"/>
    <w:rsid w:val="00CC3DED"/>
    <w:rsid w:val="00CC3F0E"/>
    <w:rsid w:val="00CC4161"/>
    <w:rsid w:val="00CC427F"/>
    <w:rsid w:val="00CC4B13"/>
    <w:rsid w:val="00CC4BE3"/>
    <w:rsid w:val="00CC4BE6"/>
    <w:rsid w:val="00CC4D0E"/>
    <w:rsid w:val="00CC50B0"/>
    <w:rsid w:val="00CC5155"/>
    <w:rsid w:val="00CC52F5"/>
    <w:rsid w:val="00CC6311"/>
    <w:rsid w:val="00CC673A"/>
    <w:rsid w:val="00CC6845"/>
    <w:rsid w:val="00CC7027"/>
    <w:rsid w:val="00CC7245"/>
    <w:rsid w:val="00CC73C8"/>
    <w:rsid w:val="00CC753B"/>
    <w:rsid w:val="00CC77D6"/>
    <w:rsid w:val="00CC786F"/>
    <w:rsid w:val="00CC78B1"/>
    <w:rsid w:val="00CC7A86"/>
    <w:rsid w:val="00CC7CE8"/>
    <w:rsid w:val="00CD0298"/>
    <w:rsid w:val="00CD0C1F"/>
    <w:rsid w:val="00CD0D9F"/>
    <w:rsid w:val="00CD0EBD"/>
    <w:rsid w:val="00CD0F14"/>
    <w:rsid w:val="00CD0F1F"/>
    <w:rsid w:val="00CD1230"/>
    <w:rsid w:val="00CD1444"/>
    <w:rsid w:val="00CD1A0C"/>
    <w:rsid w:val="00CD1DE7"/>
    <w:rsid w:val="00CD1E0C"/>
    <w:rsid w:val="00CD1F39"/>
    <w:rsid w:val="00CD2316"/>
    <w:rsid w:val="00CD2471"/>
    <w:rsid w:val="00CD28F4"/>
    <w:rsid w:val="00CD2996"/>
    <w:rsid w:val="00CD2D68"/>
    <w:rsid w:val="00CD32B2"/>
    <w:rsid w:val="00CD3332"/>
    <w:rsid w:val="00CD3458"/>
    <w:rsid w:val="00CD35A6"/>
    <w:rsid w:val="00CD35BB"/>
    <w:rsid w:val="00CD37CD"/>
    <w:rsid w:val="00CD38FE"/>
    <w:rsid w:val="00CD39AB"/>
    <w:rsid w:val="00CD3A2E"/>
    <w:rsid w:val="00CD3A69"/>
    <w:rsid w:val="00CD3F61"/>
    <w:rsid w:val="00CD40E1"/>
    <w:rsid w:val="00CD4502"/>
    <w:rsid w:val="00CD560A"/>
    <w:rsid w:val="00CD5BEC"/>
    <w:rsid w:val="00CD5C93"/>
    <w:rsid w:val="00CD6131"/>
    <w:rsid w:val="00CD6132"/>
    <w:rsid w:val="00CD63F2"/>
    <w:rsid w:val="00CD6449"/>
    <w:rsid w:val="00CD66E4"/>
    <w:rsid w:val="00CD6A39"/>
    <w:rsid w:val="00CD6DDF"/>
    <w:rsid w:val="00CD6F04"/>
    <w:rsid w:val="00CD7348"/>
    <w:rsid w:val="00CD73F8"/>
    <w:rsid w:val="00CD771A"/>
    <w:rsid w:val="00CD7821"/>
    <w:rsid w:val="00CD7A94"/>
    <w:rsid w:val="00CD7E6E"/>
    <w:rsid w:val="00CE0165"/>
    <w:rsid w:val="00CE08FE"/>
    <w:rsid w:val="00CE0BA9"/>
    <w:rsid w:val="00CE0C1E"/>
    <w:rsid w:val="00CE0CB7"/>
    <w:rsid w:val="00CE0CF7"/>
    <w:rsid w:val="00CE0F24"/>
    <w:rsid w:val="00CE103A"/>
    <w:rsid w:val="00CE10E8"/>
    <w:rsid w:val="00CE1118"/>
    <w:rsid w:val="00CE12DD"/>
    <w:rsid w:val="00CE1584"/>
    <w:rsid w:val="00CE18F8"/>
    <w:rsid w:val="00CE1EDE"/>
    <w:rsid w:val="00CE21BA"/>
    <w:rsid w:val="00CE2323"/>
    <w:rsid w:val="00CE2B86"/>
    <w:rsid w:val="00CE2C5D"/>
    <w:rsid w:val="00CE2F74"/>
    <w:rsid w:val="00CE324D"/>
    <w:rsid w:val="00CE34FC"/>
    <w:rsid w:val="00CE3A94"/>
    <w:rsid w:val="00CE3AEC"/>
    <w:rsid w:val="00CE3C40"/>
    <w:rsid w:val="00CE400D"/>
    <w:rsid w:val="00CE402D"/>
    <w:rsid w:val="00CE41B4"/>
    <w:rsid w:val="00CE427B"/>
    <w:rsid w:val="00CE4884"/>
    <w:rsid w:val="00CE48FA"/>
    <w:rsid w:val="00CE4BDF"/>
    <w:rsid w:val="00CE5017"/>
    <w:rsid w:val="00CE5414"/>
    <w:rsid w:val="00CE545E"/>
    <w:rsid w:val="00CE54BD"/>
    <w:rsid w:val="00CE5519"/>
    <w:rsid w:val="00CE58D2"/>
    <w:rsid w:val="00CE5BFA"/>
    <w:rsid w:val="00CE651C"/>
    <w:rsid w:val="00CE6722"/>
    <w:rsid w:val="00CE6960"/>
    <w:rsid w:val="00CE69D6"/>
    <w:rsid w:val="00CE6B0C"/>
    <w:rsid w:val="00CE7139"/>
    <w:rsid w:val="00CE71F5"/>
    <w:rsid w:val="00CE7335"/>
    <w:rsid w:val="00CE739B"/>
    <w:rsid w:val="00CE7436"/>
    <w:rsid w:val="00CE7546"/>
    <w:rsid w:val="00CE7710"/>
    <w:rsid w:val="00CE776C"/>
    <w:rsid w:val="00CE79C8"/>
    <w:rsid w:val="00CE7BA5"/>
    <w:rsid w:val="00CF0334"/>
    <w:rsid w:val="00CF075B"/>
    <w:rsid w:val="00CF0B4B"/>
    <w:rsid w:val="00CF0DEA"/>
    <w:rsid w:val="00CF0E72"/>
    <w:rsid w:val="00CF10A5"/>
    <w:rsid w:val="00CF1339"/>
    <w:rsid w:val="00CF1ACB"/>
    <w:rsid w:val="00CF1B12"/>
    <w:rsid w:val="00CF1E3A"/>
    <w:rsid w:val="00CF20FD"/>
    <w:rsid w:val="00CF24D1"/>
    <w:rsid w:val="00CF2A8A"/>
    <w:rsid w:val="00CF2D37"/>
    <w:rsid w:val="00CF2E9B"/>
    <w:rsid w:val="00CF30C3"/>
    <w:rsid w:val="00CF351F"/>
    <w:rsid w:val="00CF367A"/>
    <w:rsid w:val="00CF36DC"/>
    <w:rsid w:val="00CF37A3"/>
    <w:rsid w:val="00CF3A9B"/>
    <w:rsid w:val="00CF3FF0"/>
    <w:rsid w:val="00CF43FD"/>
    <w:rsid w:val="00CF454B"/>
    <w:rsid w:val="00CF4D02"/>
    <w:rsid w:val="00CF4E5C"/>
    <w:rsid w:val="00CF4FE0"/>
    <w:rsid w:val="00CF5BF5"/>
    <w:rsid w:val="00CF5DFE"/>
    <w:rsid w:val="00CF617F"/>
    <w:rsid w:val="00CF6E7F"/>
    <w:rsid w:val="00CF7084"/>
    <w:rsid w:val="00CF73A1"/>
    <w:rsid w:val="00CF7429"/>
    <w:rsid w:val="00CF750B"/>
    <w:rsid w:val="00CF779B"/>
    <w:rsid w:val="00CF7A3A"/>
    <w:rsid w:val="00CF7D02"/>
    <w:rsid w:val="00CF7F14"/>
    <w:rsid w:val="00D001DE"/>
    <w:rsid w:val="00D00467"/>
    <w:rsid w:val="00D005C6"/>
    <w:rsid w:val="00D006CE"/>
    <w:rsid w:val="00D00743"/>
    <w:rsid w:val="00D009E0"/>
    <w:rsid w:val="00D00AD6"/>
    <w:rsid w:val="00D00B04"/>
    <w:rsid w:val="00D013DB"/>
    <w:rsid w:val="00D0246A"/>
    <w:rsid w:val="00D0262F"/>
    <w:rsid w:val="00D026C4"/>
    <w:rsid w:val="00D02D29"/>
    <w:rsid w:val="00D02E6B"/>
    <w:rsid w:val="00D02EB2"/>
    <w:rsid w:val="00D03AEF"/>
    <w:rsid w:val="00D03CB9"/>
    <w:rsid w:val="00D03E24"/>
    <w:rsid w:val="00D03E95"/>
    <w:rsid w:val="00D040C9"/>
    <w:rsid w:val="00D042D9"/>
    <w:rsid w:val="00D04C76"/>
    <w:rsid w:val="00D04CDB"/>
    <w:rsid w:val="00D04FA1"/>
    <w:rsid w:val="00D0542B"/>
    <w:rsid w:val="00D0563F"/>
    <w:rsid w:val="00D056AA"/>
    <w:rsid w:val="00D05D62"/>
    <w:rsid w:val="00D05DAC"/>
    <w:rsid w:val="00D06481"/>
    <w:rsid w:val="00D065EE"/>
    <w:rsid w:val="00D0679B"/>
    <w:rsid w:val="00D069E3"/>
    <w:rsid w:val="00D06A47"/>
    <w:rsid w:val="00D06C79"/>
    <w:rsid w:val="00D06D18"/>
    <w:rsid w:val="00D06DCF"/>
    <w:rsid w:val="00D075BC"/>
    <w:rsid w:val="00D075BE"/>
    <w:rsid w:val="00D07C4C"/>
    <w:rsid w:val="00D10157"/>
    <w:rsid w:val="00D1067F"/>
    <w:rsid w:val="00D10B48"/>
    <w:rsid w:val="00D10C31"/>
    <w:rsid w:val="00D10C5F"/>
    <w:rsid w:val="00D110A1"/>
    <w:rsid w:val="00D111A6"/>
    <w:rsid w:val="00D11935"/>
    <w:rsid w:val="00D11A85"/>
    <w:rsid w:val="00D11BFF"/>
    <w:rsid w:val="00D12377"/>
    <w:rsid w:val="00D123C0"/>
    <w:rsid w:val="00D1251F"/>
    <w:rsid w:val="00D12856"/>
    <w:rsid w:val="00D12887"/>
    <w:rsid w:val="00D12B49"/>
    <w:rsid w:val="00D12BFE"/>
    <w:rsid w:val="00D12D4E"/>
    <w:rsid w:val="00D12DA9"/>
    <w:rsid w:val="00D133D5"/>
    <w:rsid w:val="00D13539"/>
    <w:rsid w:val="00D1373E"/>
    <w:rsid w:val="00D13BAA"/>
    <w:rsid w:val="00D13CD5"/>
    <w:rsid w:val="00D13D8D"/>
    <w:rsid w:val="00D14A82"/>
    <w:rsid w:val="00D14C62"/>
    <w:rsid w:val="00D14E4A"/>
    <w:rsid w:val="00D14F96"/>
    <w:rsid w:val="00D152EF"/>
    <w:rsid w:val="00D159C6"/>
    <w:rsid w:val="00D15DA6"/>
    <w:rsid w:val="00D1615B"/>
    <w:rsid w:val="00D1615C"/>
    <w:rsid w:val="00D163A6"/>
    <w:rsid w:val="00D16C68"/>
    <w:rsid w:val="00D172FF"/>
    <w:rsid w:val="00D173A9"/>
    <w:rsid w:val="00D173C1"/>
    <w:rsid w:val="00D1743D"/>
    <w:rsid w:val="00D17635"/>
    <w:rsid w:val="00D17B47"/>
    <w:rsid w:val="00D17FFA"/>
    <w:rsid w:val="00D20174"/>
    <w:rsid w:val="00D20216"/>
    <w:rsid w:val="00D204C7"/>
    <w:rsid w:val="00D20F76"/>
    <w:rsid w:val="00D21257"/>
    <w:rsid w:val="00D214B4"/>
    <w:rsid w:val="00D214C3"/>
    <w:rsid w:val="00D21AF9"/>
    <w:rsid w:val="00D21BC6"/>
    <w:rsid w:val="00D225FA"/>
    <w:rsid w:val="00D226B8"/>
    <w:rsid w:val="00D22A86"/>
    <w:rsid w:val="00D22E30"/>
    <w:rsid w:val="00D22E9F"/>
    <w:rsid w:val="00D2305E"/>
    <w:rsid w:val="00D23263"/>
    <w:rsid w:val="00D24224"/>
    <w:rsid w:val="00D24D15"/>
    <w:rsid w:val="00D24EAC"/>
    <w:rsid w:val="00D250CC"/>
    <w:rsid w:val="00D251D6"/>
    <w:rsid w:val="00D25557"/>
    <w:rsid w:val="00D259F2"/>
    <w:rsid w:val="00D25E69"/>
    <w:rsid w:val="00D25F91"/>
    <w:rsid w:val="00D260FF"/>
    <w:rsid w:val="00D261BC"/>
    <w:rsid w:val="00D265B1"/>
    <w:rsid w:val="00D26603"/>
    <w:rsid w:val="00D2677A"/>
    <w:rsid w:val="00D26945"/>
    <w:rsid w:val="00D26B59"/>
    <w:rsid w:val="00D27035"/>
    <w:rsid w:val="00D271CE"/>
    <w:rsid w:val="00D27225"/>
    <w:rsid w:val="00D272DA"/>
    <w:rsid w:val="00D2761E"/>
    <w:rsid w:val="00D278E7"/>
    <w:rsid w:val="00D278F4"/>
    <w:rsid w:val="00D27C0F"/>
    <w:rsid w:val="00D27FBD"/>
    <w:rsid w:val="00D302D8"/>
    <w:rsid w:val="00D307C0"/>
    <w:rsid w:val="00D30911"/>
    <w:rsid w:val="00D30D5F"/>
    <w:rsid w:val="00D30E27"/>
    <w:rsid w:val="00D3100D"/>
    <w:rsid w:val="00D31261"/>
    <w:rsid w:val="00D312EB"/>
    <w:rsid w:val="00D313C5"/>
    <w:rsid w:val="00D315BC"/>
    <w:rsid w:val="00D31882"/>
    <w:rsid w:val="00D31D13"/>
    <w:rsid w:val="00D3210E"/>
    <w:rsid w:val="00D3223F"/>
    <w:rsid w:val="00D32756"/>
    <w:rsid w:val="00D33788"/>
    <w:rsid w:val="00D3385C"/>
    <w:rsid w:val="00D33EDB"/>
    <w:rsid w:val="00D341BB"/>
    <w:rsid w:val="00D344BE"/>
    <w:rsid w:val="00D34714"/>
    <w:rsid w:val="00D348C1"/>
    <w:rsid w:val="00D3491E"/>
    <w:rsid w:val="00D34AF0"/>
    <w:rsid w:val="00D34CFA"/>
    <w:rsid w:val="00D35CB7"/>
    <w:rsid w:val="00D35F21"/>
    <w:rsid w:val="00D35F68"/>
    <w:rsid w:val="00D36389"/>
    <w:rsid w:val="00D36E88"/>
    <w:rsid w:val="00D3787C"/>
    <w:rsid w:val="00D37959"/>
    <w:rsid w:val="00D379DC"/>
    <w:rsid w:val="00D37FF8"/>
    <w:rsid w:val="00D404D2"/>
    <w:rsid w:val="00D404EE"/>
    <w:rsid w:val="00D4093B"/>
    <w:rsid w:val="00D40A11"/>
    <w:rsid w:val="00D40B7B"/>
    <w:rsid w:val="00D40CD0"/>
    <w:rsid w:val="00D40CE6"/>
    <w:rsid w:val="00D40DA0"/>
    <w:rsid w:val="00D41384"/>
    <w:rsid w:val="00D41A51"/>
    <w:rsid w:val="00D4204C"/>
    <w:rsid w:val="00D424B7"/>
    <w:rsid w:val="00D424C8"/>
    <w:rsid w:val="00D4292B"/>
    <w:rsid w:val="00D429DB"/>
    <w:rsid w:val="00D42A73"/>
    <w:rsid w:val="00D42D41"/>
    <w:rsid w:val="00D42F6B"/>
    <w:rsid w:val="00D433CE"/>
    <w:rsid w:val="00D439BC"/>
    <w:rsid w:val="00D43A38"/>
    <w:rsid w:val="00D447D2"/>
    <w:rsid w:val="00D44970"/>
    <w:rsid w:val="00D450A9"/>
    <w:rsid w:val="00D451E4"/>
    <w:rsid w:val="00D457E7"/>
    <w:rsid w:val="00D45D0D"/>
    <w:rsid w:val="00D4621C"/>
    <w:rsid w:val="00D46270"/>
    <w:rsid w:val="00D4653E"/>
    <w:rsid w:val="00D4653F"/>
    <w:rsid w:val="00D4695E"/>
    <w:rsid w:val="00D46F31"/>
    <w:rsid w:val="00D472FF"/>
    <w:rsid w:val="00D47583"/>
    <w:rsid w:val="00D47A4E"/>
    <w:rsid w:val="00D47A58"/>
    <w:rsid w:val="00D47FD3"/>
    <w:rsid w:val="00D502BD"/>
    <w:rsid w:val="00D507FC"/>
    <w:rsid w:val="00D51303"/>
    <w:rsid w:val="00D51544"/>
    <w:rsid w:val="00D515ED"/>
    <w:rsid w:val="00D517E3"/>
    <w:rsid w:val="00D5186B"/>
    <w:rsid w:val="00D51B97"/>
    <w:rsid w:val="00D51D95"/>
    <w:rsid w:val="00D51DA8"/>
    <w:rsid w:val="00D528D0"/>
    <w:rsid w:val="00D52F98"/>
    <w:rsid w:val="00D532EE"/>
    <w:rsid w:val="00D53479"/>
    <w:rsid w:val="00D534F5"/>
    <w:rsid w:val="00D53795"/>
    <w:rsid w:val="00D53C68"/>
    <w:rsid w:val="00D53E04"/>
    <w:rsid w:val="00D54152"/>
    <w:rsid w:val="00D54650"/>
    <w:rsid w:val="00D54CEB"/>
    <w:rsid w:val="00D54EAF"/>
    <w:rsid w:val="00D55060"/>
    <w:rsid w:val="00D55443"/>
    <w:rsid w:val="00D55594"/>
    <w:rsid w:val="00D555A4"/>
    <w:rsid w:val="00D55A8F"/>
    <w:rsid w:val="00D56652"/>
    <w:rsid w:val="00D56832"/>
    <w:rsid w:val="00D5690E"/>
    <w:rsid w:val="00D56ABC"/>
    <w:rsid w:val="00D57169"/>
    <w:rsid w:val="00D5735B"/>
    <w:rsid w:val="00D57786"/>
    <w:rsid w:val="00D57BEE"/>
    <w:rsid w:val="00D57CCF"/>
    <w:rsid w:val="00D57CEA"/>
    <w:rsid w:val="00D60395"/>
    <w:rsid w:val="00D60832"/>
    <w:rsid w:val="00D608ED"/>
    <w:rsid w:val="00D60B6B"/>
    <w:rsid w:val="00D60BC5"/>
    <w:rsid w:val="00D60C91"/>
    <w:rsid w:val="00D60E74"/>
    <w:rsid w:val="00D61050"/>
    <w:rsid w:val="00D61A74"/>
    <w:rsid w:val="00D61D7E"/>
    <w:rsid w:val="00D61EEE"/>
    <w:rsid w:val="00D620FF"/>
    <w:rsid w:val="00D62C7C"/>
    <w:rsid w:val="00D6310D"/>
    <w:rsid w:val="00D63125"/>
    <w:rsid w:val="00D631A1"/>
    <w:rsid w:val="00D63421"/>
    <w:rsid w:val="00D63523"/>
    <w:rsid w:val="00D636A7"/>
    <w:rsid w:val="00D6388D"/>
    <w:rsid w:val="00D6391E"/>
    <w:rsid w:val="00D644A3"/>
    <w:rsid w:val="00D64B25"/>
    <w:rsid w:val="00D64E95"/>
    <w:rsid w:val="00D64EF9"/>
    <w:rsid w:val="00D64F27"/>
    <w:rsid w:val="00D65305"/>
    <w:rsid w:val="00D65784"/>
    <w:rsid w:val="00D65C73"/>
    <w:rsid w:val="00D65C9E"/>
    <w:rsid w:val="00D65DE6"/>
    <w:rsid w:val="00D65E47"/>
    <w:rsid w:val="00D65FFD"/>
    <w:rsid w:val="00D6666A"/>
    <w:rsid w:val="00D666F8"/>
    <w:rsid w:val="00D66760"/>
    <w:rsid w:val="00D66B75"/>
    <w:rsid w:val="00D66D94"/>
    <w:rsid w:val="00D67A1A"/>
    <w:rsid w:val="00D67A44"/>
    <w:rsid w:val="00D67BCF"/>
    <w:rsid w:val="00D70131"/>
    <w:rsid w:val="00D701A2"/>
    <w:rsid w:val="00D702F4"/>
    <w:rsid w:val="00D70634"/>
    <w:rsid w:val="00D70A6F"/>
    <w:rsid w:val="00D70B6C"/>
    <w:rsid w:val="00D71056"/>
    <w:rsid w:val="00D710CF"/>
    <w:rsid w:val="00D713F0"/>
    <w:rsid w:val="00D71BBD"/>
    <w:rsid w:val="00D71DC3"/>
    <w:rsid w:val="00D71F3B"/>
    <w:rsid w:val="00D72148"/>
    <w:rsid w:val="00D72326"/>
    <w:rsid w:val="00D72375"/>
    <w:rsid w:val="00D729BB"/>
    <w:rsid w:val="00D72C66"/>
    <w:rsid w:val="00D72F6F"/>
    <w:rsid w:val="00D73051"/>
    <w:rsid w:val="00D73342"/>
    <w:rsid w:val="00D7336C"/>
    <w:rsid w:val="00D73543"/>
    <w:rsid w:val="00D736B1"/>
    <w:rsid w:val="00D739A2"/>
    <w:rsid w:val="00D73F8F"/>
    <w:rsid w:val="00D743FC"/>
    <w:rsid w:val="00D7471F"/>
    <w:rsid w:val="00D74E97"/>
    <w:rsid w:val="00D752D4"/>
    <w:rsid w:val="00D75322"/>
    <w:rsid w:val="00D75F05"/>
    <w:rsid w:val="00D76B9A"/>
    <w:rsid w:val="00D76EB0"/>
    <w:rsid w:val="00D770A8"/>
    <w:rsid w:val="00D7770B"/>
    <w:rsid w:val="00D77CE2"/>
    <w:rsid w:val="00D77E1B"/>
    <w:rsid w:val="00D8055C"/>
    <w:rsid w:val="00D80BC0"/>
    <w:rsid w:val="00D810A0"/>
    <w:rsid w:val="00D8196D"/>
    <w:rsid w:val="00D81BDF"/>
    <w:rsid w:val="00D81E57"/>
    <w:rsid w:val="00D82038"/>
    <w:rsid w:val="00D8264E"/>
    <w:rsid w:val="00D82E43"/>
    <w:rsid w:val="00D8313A"/>
    <w:rsid w:val="00D83254"/>
    <w:rsid w:val="00D832BC"/>
    <w:rsid w:val="00D832BF"/>
    <w:rsid w:val="00D835B4"/>
    <w:rsid w:val="00D83982"/>
    <w:rsid w:val="00D840DA"/>
    <w:rsid w:val="00D842F2"/>
    <w:rsid w:val="00D843AE"/>
    <w:rsid w:val="00D844CB"/>
    <w:rsid w:val="00D84928"/>
    <w:rsid w:val="00D84BF4"/>
    <w:rsid w:val="00D84C5C"/>
    <w:rsid w:val="00D851EA"/>
    <w:rsid w:val="00D85774"/>
    <w:rsid w:val="00D85C8C"/>
    <w:rsid w:val="00D85D3E"/>
    <w:rsid w:val="00D85EB4"/>
    <w:rsid w:val="00D86530"/>
    <w:rsid w:val="00D8675D"/>
    <w:rsid w:val="00D8687E"/>
    <w:rsid w:val="00D8697F"/>
    <w:rsid w:val="00D875F8"/>
    <w:rsid w:val="00D878BC"/>
    <w:rsid w:val="00D878C4"/>
    <w:rsid w:val="00D878C8"/>
    <w:rsid w:val="00D87B1B"/>
    <w:rsid w:val="00D87CC9"/>
    <w:rsid w:val="00D9024C"/>
    <w:rsid w:val="00D906EA"/>
    <w:rsid w:val="00D90A82"/>
    <w:rsid w:val="00D90EDC"/>
    <w:rsid w:val="00D910C2"/>
    <w:rsid w:val="00D9137D"/>
    <w:rsid w:val="00D91631"/>
    <w:rsid w:val="00D9172E"/>
    <w:rsid w:val="00D918CB"/>
    <w:rsid w:val="00D91903"/>
    <w:rsid w:val="00D91CBC"/>
    <w:rsid w:val="00D91F7C"/>
    <w:rsid w:val="00D9247C"/>
    <w:rsid w:val="00D9255B"/>
    <w:rsid w:val="00D928C2"/>
    <w:rsid w:val="00D92B01"/>
    <w:rsid w:val="00D92DA7"/>
    <w:rsid w:val="00D93051"/>
    <w:rsid w:val="00D93244"/>
    <w:rsid w:val="00D9372D"/>
    <w:rsid w:val="00D93E8B"/>
    <w:rsid w:val="00D941C3"/>
    <w:rsid w:val="00D94273"/>
    <w:rsid w:val="00D9431F"/>
    <w:rsid w:val="00D9439B"/>
    <w:rsid w:val="00D944E5"/>
    <w:rsid w:val="00D94775"/>
    <w:rsid w:val="00D94EF1"/>
    <w:rsid w:val="00D950DA"/>
    <w:rsid w:val="00D9548A"/>
    <w:rsid w:val="00D95D5A"/>
    <w:rsid w:val="00D95F12"/>
    <w:rsid w:val="00D96119"/>
    <w:rsid w:val="00D96263"/>
    <w:rsid w:val="00D9642D"/>
    <w:rsid w:val="00D96461"/>
    <w:rsid w:val="00D96489"/>
    <w:rsid w:val="00D964C7"/>
    <w:rsid w:val="00D9671A"/>
    <w:rsid w:val="00D968C6"/>
    <w:rsid w:val="00D97662"/>
    <w:rsid w:val="00D9778D"/>
    <w:rsid w:val="00D97E5D"/>
    <w:rsid w:val="00DA0133"/>
    <w:rsid w:val="00DA014A"/>
    <w:rsid w:val="00DA0386"/>
    <w:rsid w:val="00DA060A"/>
    <w:rsid w:val="00DA0867"/>
    <w:rsid w:val="00DA0FEE"/>
    <w:rsid w:val="00DA134F"/>
    <w:rsid w:val="00DA1736"/>
    <w:rsid w:val="00DA19FF"/>
    <w:rsid w:val="00DA2232"/>
    <w:rsid w:val="00DA229F"/>
    <w:rsid w:val="00DA2BFA"/>
    <w:rsid w:val="00DA2C73"/>
    <w:rsid w:val="00DA33CF"/>
    <w:rsid w:val="00DA3B13"/>
    <w:rsid w:val="00DA3E08"/>
    <w:rsid w:val="00DA42B0"/>
    <w:rsid w:val="00DA4356"/>
    <w:rsid w:val="00DA4394"/>
    <w:rsid w:val="00DA4534"/>
    <w:rsid w:val="00DA4845"/>
    <w:rsid w:val="00DA4E38"/>
    <w:rsid w:val="00DA4E61"/>
    <w:rsid w:val="00DA5022"/>
    <w:rsid w:val="00DA52B0"/>
    <w:rsid w:val="00DA57EB"/>
    <w:rsid w:val="00DA5A1D"/>
    <w:rsid w:val="00DA5A7B"/>
    <w:rsid w:val="00DA5C62"/>
    <w:rsid w:val="00DA5D0F"/>
    <w:rsid w:val="00DA5E3D"/>
    <w:rsid w:val="00DA5E5F"/>
    <w:rsid w:val="00DA5FC5"/>
    <w:rsid w:val="00DA622E"/>
    <w:rsid w:val="00DA6935"/>
    <w:rsid w:val="00DA6CEA"/>
    <w:rsid w:val="00DA6D06"/>
    <w:rsid w:val="00DA7090"/>
    <w:rsid w:val="00DA7235"/>
    <w:rsid w:val="00DA72CB"/>
    <w:rsid w:val="00DA7319"/>
    <w:rsid w:val="00DA7977"/>
    <w:rsid w:val="00DA7C26"/>
    <w:rsid w:val="00DB028F"/>
    <w:rsid w:val="00DB0990"/>
    <w:rsid w:val="00DB0E6E"/>
    <w:rsid w:val="00DB1BBA"/>
    <w:rsid w:val="00DB20D3"/>
    <w:rsid w:val="00DB21EF"/>
    <w:rsid w:val="00DB23CE"/>
    <w:rsid w:val="00DB2B30"/>
    <w:rsid w:val="00DB3163"/>
    <w:rsid w:val="00DB31EC"/>
    <w:rsid w:val="00DB3438"/>
    <w:rsid w:val="00DB383F"/>
    <w:rsid w:val="00DB3BBF"/>
    <w:rsid w:val="00DB3DFD"/>
    <w:rsid w:val="00DB3F3F"/>
    <w:rsid w:val="00DB4775"/>
    <w:rsid w:val="00DB47C4"/>
    <w:rsid w:val="00DB48FF"/>
    <w:rsid w:val="00DB4932"/>
    <w:rsid w:val="00DB4AAE"/>
    <w:rsid w:val="00DB4AD8"/>
    <w:rsid w:val="00DB5448"/>
    <w:rsid w:val="00DB567B"/>
    <w:rsid w:val="00DB5891"/>
    <w:rsid w:val="00DB5942"/>
    <w:rsid w:val="00DB5E78"/>
    <w:rsid w:val="00DB61F2"/>
    <w:rsid w:val="00DB61FA"/>
    <w:rsid w:val="00DB6B93"/>
    <w:rsid w:val="00DB6C59"/>
    <w:rsid w:val="00DB6EE0"/>
    <w:rsid w:val="00DB6F8F"/>
    <w:rsid w:val="00DB712A"/>
    <w:rsid w:val="00DB72F3"/>
    <w:rsid w:val="00DB7825"/>
    <w:rsid w:val="00DC0346"/>
    <w:rsid w:val="00DC0BBD"/>
    <w:rsid w:val="00DC0DD3"/>
    <w:rsid w:val="00DC0F4E"/>
    <w:rsid w:val="00DC101F"/>
    <w:rsid w:val="00DC1B72"/>
    <w:rsid w:val="00DC1D35"/>
    <w:rsid w:val="00DC2011"/>
    <w:rsid w:val="00DC227C"/>
    <w:rsid w:val="00DC249A"/>
    <w:rsid w:val="00DC2B67"/>
    <w:rsid w:val="00DC2EAE"/>
    <w:rsid w:val="00DC32CB"/>
    <w:rsid w:val="00DC3966"/>
    <w:rsid w:val="00DC3A97"/>
    <w:rsid w:val="00DC3BA7"/>
    <w:rsid w:val="00DC3F4A"/>
    <w:rsid w:val="00DC42B4"/>
    <w:rsid w:val="00DC43ED"/>
    <w:rsid w:val="00DC44B2"/>
    <w:rsid w:val="00DC4611"/>
    <w:rsid w:val="00DC4790"/>
    <w:rsid w:val="00DC498A"/>
    <w:rsid w:val="00DC4A15"/>
    <w:rsid w:val="00DC4AF5"/>
    <w:rsid w:val="00DC4BFC"/>
    <w:rsid w:val="00DC4E8F"/>
    <w:rsid w:val="00DC5115"/>
    <w:rsid w:val="00DC550D"/>
    <w:rsid w:val="00DC571F"/>
    <w:rsid w:val="00DC5957"/>
    <w:rsid w:val="00DC59DB"/>
    <w:rsid w:val="00DC5A28"/>
    <w:rsid w:val="00DC5EB9"/>
    <w:rsid w:val="00DC600B"/>
    <w:rsid w:val="00DC600C"/>
    <w:rsid w:val="00DC6059"/>
    <w:rsid w:val="00DC6466"/>
    <w:rsid w:val="00DC7253"/>
    <w:rsid w:val="00DC7356"/>
    <w:rsid w:val="00DC7631"/>
    <w:rsid w:val="00DC7932"/>
    <w:rsid w:val="00DD030B"/>
    <w:rsid w:val="00DD04AA"/>
    <w:rsid w:val="00DD0540"/>
    <w:rsid w:val="00DD0644"/>
    <w:rsid w:val="00DD074F"/>
    <w:rsid w:val="00DD1247"/>
    <w:rsid w:val="00DD15B7"/>
    <w:rsid w:val="00DD19DC"/>
    <w:rsid w:val="00DD1C49"/>
    <w:rsid w:val="00DD1E26"/>
    <w:rsid w:val="00DD1E9C"/>
    <w:rsid w:val="00DD1F20"/>
    <w:rsid w:val="00DD1FF9"/>
    <w:rsid w:val="00DD22DE"/>
    <w:rsid w:val="00DD248E"/>
    <w:rsid w:val="00DD2493"/>
    <w:rsid w:val="00DD25E1"/>
    <w:rsid w:val="00DD2A96"/>
    <w:rsid w:val="00DD2BFA"/>
    <w:rsid w:val="00DD30FF"/>
    <w:rsid w:val="00DD34C4"/>
    <w:rsid w:val="00DD3827"/>
    <w:rsid w:val="00DD3A04"/>
    <w:rsid w:val="00DD3A3E"/>
    <w:rsid w:val="00DD3F29"/>
    <w:rsid w:val="00DD4224"/>
    <w:rsid w:val="00DD4395"/>
    <w:rsid w:val="00DD4556"/>
    <w:rsid w:val="00DD4722"/>
    <w:rsid w:val="00DD4B1B"/>
    <w:rsid w:val="00DD501C"/>
    <w:rsid w:val="00DD54E1"/>
    <w:rsid w:val="00DD54E5"/>
    <w:rsid w:val="00DD569D"/>
    <w:rsid w:val="00DD56DF"/>
    <w:rsid w:val="00DD5B78"/>
    <w:rsid w:val="00DD5C30"/>
    <w:rsid w:val="00DD5DFB"/>
    <w:rsid w:val="00DD6183"/>
    <w:rsid w:val="00DD61DE"/>
    <w:rsid w:val="00DD6BD0"/>
    <w:rsid w:val="00DD6DF3"/>
    <w:rsid w:val="00DD733E"/>
    <w:rsid w:val="00DD7768"/>
    <w:rsid w:val="00DD7C3A"/>
    <w:rsid w:val="00DE0071"/>
    <w:rsid w:val="00DE0181"/>
    <w:rsid w:val="00DE021F"/>
    <w:rsid w:val="00DE097B"/>
    <w:rsid w:val="00DE0E6C"/>
    <w:rsid w:val="00DE10F2"/>
    <w:rsid w:val="00DE153C"/>
    <w:rsid w:val="00DE1593"/>
    <w:rsid w:val="00DE1C4A"/>
    <w:rsid w:val="00DE1F5B"/>
    <w:rsid w:val="00DE2116"/>
    <w:rsid w:val="00DE21D8"/>
    <w:rsid w:val="00DE2283"/>
    <w:rsid w:val="00DE2628"/>
    <w:rsid w:val="00DE2665"/>
    <w:rsid w:val="00DE2761"/>
    <w:rsid w:val="00DE2CF3"/>
    <w:rsid w:val="00DE329F"/>
    <w:rsid w:val="00DE368E"/>
    <w:rsid w:val="00DE3EC0"/>
    <w:rsid w:val="00DE4C50"/>
    <w:rsid w:val="00DE4CEF"/>
    <w:rsid w:val="00DE507C"/>
    <w:rsid w:val="00DE5257"/>
    <w:rsid w:val="00DE56FA"/>
    <w:rsid w:val="00DE5A72"/>
    <w:rsid w:val="00DE5B56"/>
    <w:rsid w:val="00DE5F73"/>
    <w:rsid w:val="00DE6144"/>
    <w:rsid w:val="00DE61AD"/>
    <w:rsid w:val="00DE674C"/>
    <w:rsid w:val="00DE6B75"/>
    <w:rsid w:val="00DE6C1F"/>
    <w:rsid w:val="00DE7229"/>
    <w:rsid w:val="00DE735C"/>
    <w:rsid w:val="00DE74B0"/>
    <w:rsid w:val="00DE780B"/>
    <w:rsid w:val="00DE78DE"/>
    <w:rsid w:val="00DE7C9C"/>
    <w:rsid w:val="00DE7E4C"/>
    <w:rsid w:val="00DF0007"/>
    <w:rsid w:val="00DF00F1"/>
    <w:rsid w:val="00DF0363"/>
    <w:rsid w:val="00DF0B46"/>
    <w:rsid w:val="00DF0C81"/>
    <w:rsid w:val="00DF1097"/>
    <w:rsid w:val="00DF10A4"/>
    <w:rsid w:val="00DF1111"/>
    <w:rsid w:val="00DF1235"/>
    <w:rsid w:val="00DF16B4"/>
    <w:rsid w:val="00DF1C35"/>
    <w:rsid w:val="00DF1ECC"/>
    <w:rsid w:val="00DF209A"/>
    <w:rsid w:val="00DF20DB"/>
    <w:rsid w:val="00DF22EC"/>
    <w:rsid w:val="00DF2401"/>
    <w:rsid w:val="00DF2483"/>
    <w:rsid w:val="00DF2531"/>
    <w:rsid w:val="00DF29D6"/>
    <w:rsid w:val="00DF29F1"/>
    <w:rsid w:val="00DF2E4D"/>
    <w:rsid w:val="00DF32CE"/>
    <w:rsid w:val="00DF3331"/>
    <w:rsid w:val="00DF37F6"/>
    <w:rsid w:val="00DF38EC"/>
    <w:rsid w:val="00DF3A33"/>
    <w:rsid w:val="00DF3D40"/>
    <w:rsid w:val="00DF4420"/>
    <w:rsid w:val="00DF45EA"/>
    <w:rsid w:val="00DF4819"/>
    <w:rsid w:val="00DF496F"/>
    <w:rsid w:val="00DF4A61"/>
    <w:rsid w:val="00DF506D"/>
    <w:rsid w:val="00DF54F2"/>
    <w:rsid w:val="00DF5881"/>
    <w:rsid w:val="00DF588E"/>
    <w:rsid w:val="00DF627C"/>
    <w:rsid w:val="00DF6A51"/>
    <w:rsid w:val="00DF6FCB"/>
    <w:rsid w:val="00DF72DF"/>
    <w:rsid w:val="00DF737D"/>
    <w:rsid w:val="00DF78B2"/>
    <w:rsid w:val="00DF7BE4"/>
    <w:rsid w:val="00DF7CBA"/>
    <w:rsid w:val="00DF7D97"/>
    <w:rsid w:val="00DF7EC3"/>
    <w:rsid w:val="00E00007"/>
    <w:rsid w:val="00E000F0"/>
    <w:rsid w:val="00E007F0"/>
    <w:rsid w:val="00E0094C"/>
    <w:rsid w:val="00E009D1"/>
    <w:rsid w:val="00E00B63"/>
    <w:rsid w:val="00E012D1"/>
    <w:rsid w:val="00E017BD"/>
    <w:rsid w:val="00E01A5D"/>
    <w:rsid w:val="00E01DF7"/>
    <w:rsid w:val="00E02C54"/>
    <w:rsid w:val="00E02EB7"/>
    <w:rsid w:val="00E02F00"/>
    <w:rsid w:val="00E02F9D"/>
    <w:rsid w:val="00E0305A"/>
    <w:rsid w:val="00E0306A"/>
    <w:rsid w:val="00E030C6"/>
    <w:rsid w:val="00E03336"/>
    <w:rsid w:val="00E037D7"/>
    <w:rsid w:val="00E03BD1"/>
    <w:rsid w:val="00E0409D"/>
    <w:rsid w:val="00E042AC"/>
    <w:rsid w:val="00E044C5"/>
    <w:rsid w:val="00E0452E"/>
    <w:rsid w:val="00E04551"/>
    <w:rsid w:val="00E04B1F"/>
    <w:rsid w:val="00E04D6B"/>
    <w:rsid w:val="00E05058"/>
    <w:rsid w:val="00E05401"/>
    <w:rsid w:val="00E05457"/>
    <w:rsid w:val="00E055AB"/>
    <w:rsid w:val="00E05A72"/>
    <w:rsid w:val="00E065A0"/>
    <w:rsid w:val="00E06A45"/>
    <w:rsid w:val="00E06B51"/>
    <w:rsid w:val="00E06BF8"/>
    <w:rsid w:val="00E07181"/>
    <w:rsid w:val="00E07188"/>
    <w:rsid w:val="00E0764E"/>
    <w:rsid w:val="00E101B4"/>
    <w:rsid w:val="00E101F2"/>
    <w:rsid w:val="00E10250"/>
    <w:rsid w:val="00E1085D"/>
    <w:rsid w:val="00E10A63"/>
    <w:rsid w:val="00E10C77"/>
    <w:rsid w:val="00E10F1E"/>
    <w:rsid w:val="00E110AC"/>
    <w:rsid w:val="00E11165"/>
    <w:rsid w:val="00E1138D"/>
    <w:rsid w:val="00E11571"/>
    <w:rsid w:val="00E118A7"/>
    <w:rsid w:val="00E11B74"/>
    <w:rsid w:val="00E11ED6"/>
    <w:rsid w:val="00E11FCC"/>
    <w:rsid w:val="00E11FEB"/>
    <w:rsid w:val="00E120D5"/>
    <w:rsid w:val="00E122D3"/>
    <w:rsid w:val="00E123C6"/>
    <w:rsid w:val="00E12405"/>
    <w:rsid w:val="00E127AC"/>
    <w:rsid w:val="00E1297D"/>
    <w:rsid w:val="00E129B1"/>
    <w:rsid w:val="00E12CBC"/>
    <w:rsid w:val="00E12D61"/>
    <w:rsid w:val="00E12DBD"/>
    <w:rsid w:val="00E132E7"/>
    <w:rsid w:val="00E134BE"/>
    <w:rsid w:val="00E13543"/>
    <w:rsid w:val="00E13818"/>
    <w:rsid w:val="00E1396D"/>
    <w:rsid w:val="00E13B1B"/>
    <w:rsid w:val="00E13CCC"/>
    <w:rsid w:val="00E13CE6"/>
    <w:rsid w:val="00E13EE8"/>
    <w:rsid w:val="00E14293"/>
    <w:rsid w:val="00E14763"/>
    <w:rsid w:val="00E147F2"/>
    <w:rsid w:val="00E1497C"/>
    <w:rsid w:val="00E14A5B"/>
    <w:rsid w:val="00E14D50"/>
    <w:rsid w:val="00E14F48"/>
    <w:rsid w:val="00E151B1"/>
    <w:rsid w:val="00E15232"/>
    <w:rsid w:val="00E1531A"/>
    <w:rsid w:val="00E153C3"/>
    <w:rsid w:val="00E15943"/>
    <w:rsid w:val="00E15B9B"/>
    <w:rsid w:val="00E15DF4"/>
    <w:rsid w:val="00E166B7"/>
    <w:rsid w:val="00E16AC6"/>
    <w:rsid w:val="00E16C7B"/>
    <w:rsid w:val="00E16D9C"/>
    <w:rsid w:val="00E16E85"/>
    <w:rsid w:val="00E16EB8"/>
    <w:rsid w:val="00E1771A"/>
    <w:rsid w:val="00E1797A"/>
    <w:rsid w:val="00E17BE3"/>
    <w:rsid w:val="00E17C07"/>
    <w:rsid w:val="00E17D37"/>
    <w:rsid w:val="00E17DB4"/>
    <w:rsid w:val="00E17E20"/>
    <w:rsid w:val="00E200EB"/>
    <w:rsid w:val="00E20405"/>
    <w:rsid w:val="00E20592"/>
    <w:rsid w:val="00E20A2F"/>
    <w:rsid w:val="00E20D14"/>
    <w:rsid w:val="00E211A4"/>
    <w:rsid w:val="00E21A32"/>
    <w:rsid w:val="00E21EAB"/>
    <w:rsid w:val="00E2200A"/>
    <w:rsid w:val="00E220AC"/>
    <w:rsid w:val="00E2214E"/>
    <w:rsid w:val="00E2276D"/>
    <w:rsid w:val="00E229B2"/>
    <w:rsid w:val="00E22ACE"/>
    <w:rsid w:val="00E22C0D"/>
    <w:rsid w:val="00E22FD4"/>
    <w:rsid w:val="00E23C07"/>
    <w:rsid w:val="00E23DF8"/>
    <w:rsid w:val="00E241AF"/>
    <w:rsid w:val="00E241E7"/>
    <w:rsid w:val="00E24236"/>
    <w:rsid w:val="00E245F1"/>
    <w:rsid w:val="00E2469F"/>
    <w:rsid w:val="00E246A3"/>
    <w:rsid w:val="00E246EB"/>
    <w:rsid w:val="00E24763"/>
    <w:rsid w:val="00E2502C"/>
    <w:rsid w:val="00E25804"/>
    <w:rsid w:val="00E25820"/>
    <w:rsid w:val="00E259EC"/>
    <w:rsid w:val="00E25AB7"/>
    <w:rsid w:val="00E26010"/>
    <w:rsid w:val="00E264EA"/>
    <w:rsid w:val="00E26B40"/>
    <w:rsid w:val="00E26BF2"/>
    <w:rsid w:val="00E26C1A"/>
    <w:rsid w:val="00E26DD3"/>
    <w:rsid w:val="00E2713E"/>
    <w:rsid w:val="00E27432"/>
    <w:rsid w:val="00E27720"/>
    <w:rsid w:val="00E27979"/>
    <w:rsid w:val="00E27DBC"/>
    <w:rsid w:val="00E27F38"/>
    <w:rsid w:val="00E30886"/>
    <w:rsid w:val="00E3096C"/>
    <w:rsid w:val="00E3134E"/>
    <w:rsid w:val="00E31566"/>
    <w:rsid w:val="00E31877"/>
    <w:rsid w:val="00E31919"/>
    <w:rsid w:val="00E32358"/>
    <w:rsid w:val="00E3235D"/>
    <w:rsid w:val="00E323DF"/>
    <w:rsid w:val="00E32F70"/>
    <w:rsid w:val="00E33585"/>
    <w:rsid w:val="00E33AD2"/>
    <w:rsid w:val="00E33BC4"/>
    <w:rsid w:val="00E33CE2"/>
    <w:rsid w:val="00E33FD1"/>
    <w:rsid w:val="00E3489E"/>
    <w:rsid w:val="00E34A7A"/>
    <w:rsid w:val="00E34DE6"/>
    <w:rsid w:val="00E350F1"/>
    <w:rsid w:val="00E35164"/>
    <w:rsid w:val="00E351DE"/>
    <w:rsid w:val="00E35214"/>
    <w:rsid w:val="00E353B0"/>
    <w:rsid w:val="00E3551D"/>
    <w:rsid w:val="00E35523"/>
    <w:rsid w:val="00E3587A"/>
    <w:rsid w:val="00E35CF9"/>
    <w:rsid w:val="00E35E4A"/>
    <w:rsid w:val="00E3600F"/>
    <w:rsid w:val="00E3631B"/>
    <w:rsid w:val="00E36392"/>
    <w:rsid w:val="00E36888"/>
    <w:rsid w:val="00E3689F"/>
    <w:rsid w:val="00E36C49"/>
    <w:rsid w:val="00E3720D"/>
    <w:rsid w:val="00E37385"/>
    <w:rsid w:val="00E373F6"/>
    <w:rsid w:val="00E374ED"/>
    <w:rsid w:val="00E37581"/>
    <w:rsid w:val="00E379C8"/>
    <w:rsid w:val="00E37AEB"/>
    <w:rsid w:val="00E37D89"/>
    <w:rsid w:val="00E37F9A"/>
    <w:rsid w:val="00E40245"/>
    <w:rsid w:val="00E406E1"/>
    <w:rsid w:val="00E40908"/>
    <w:rsid w:val="00E409DA"/>
    <w:rsid w:val="00E40AB4"/>
    <w:rsid w:val="00E40BAC"/>
    <w:rsid w:val="00E40D00"/>
    <w:rsid w:val="00E41000"/>
    <w:rsid w:val="00E4117C"/>
    <w:rsid w:val="00E415E1"/>
    <w:rsid w:val="00E41613"/>
    <w:rsid w:val="00E425DD"/>
    <w:rsid w:val="00E42632"/>
    <w:rsid w:val="00E4265D"/>
    <w:rsid w:val="00E42B81"/>
    <w:rsid w:val="00E43E03"/>
    <w:rsid w:val="00E43FD2"/>
    <w:rsid w:val="00E44009"/>
    <w:rsid w:val="00E440AA"/>
    <w:rsid w:val="00E4425E"/>
    <w:rsid w:val="00E44663"/>
    <w:rsid w:val="00E449A4"/>
    <w:rsid w:val="00E449F8"/>
    <w:rsid w:val="00E44B55"/>
    <w:rsid w:val="00E44C51"/>
    <w:rsid w:val="00E45A62"/>
    <w:rsid w:val="00E45A99"/>
    <w:rsid w:val="00E45B98"/>
    <w:rsid w:val="00E45C18"/>
    <w:rsid w:val="00E45D41"/>
    <w:rsid w:val="00E45D97"/>
    <w:rsid w:val="00E45ECC"/>
    <w:rsid w:val="00E461B9"/>
    <w:rsid w:val="00E469CF"/>
    <w:rsid w:val="00E46AF1"/>
    <w:rsid w:val="00E46C67"/>
    <w:rsid w:val="00E47158"/>
    <w:rsid w:val="00E477D1"/>
    <w:rsid w:val="00E504DB"/>
    <w:rsid w:val="00E50710"/>
    <w:rsid w:val="00E50E42"/>
    <w:rsid w:val="00E515CC"/>
    <w:rsid w:val="00E516CE"/>
    <w:rsid w:val="00E5171D"/>
    <w:rsid w:val="00E51AC9"/>
    <w:rsid w:val="00E5266A"/>
    <w:rsid w:val="00E526DD"/>
    <w:rsid w:val="00E529E6"/>
    <w:rsid w:val="00E52E5C"/>
    <w:rsid w:val="00E52F24"/>
    <w:rsid w:val="00E5334B"/>
    <w:rsid w:val="00E53844"/>
    <w:rsid w:val="00E53A6D"/>
    <w:rsid w:val="00E549A1"/>
    <w:rsid w:val="00E54F0F"/>
    <w:rsid w:val="00E5518F"/>
    <w:rsid w:val="00E55A42"/>
    <w:rsid w:val="00E56215"/>
    <w:rsid w:val="00E56358"/>
    <w:rsid w:val="00E56716"/>
    <w:rsid w:val="00E56925"/>
    <w:rsid w:val="00E5692E"/>
    <w:rsid w:val="00E56993"/>
    <w:rsid w:val="00E569AE"/>
    <w:rsid w:val="00E57791"/>
    <w:rsid w:val="00E57B6B"/>
    <w:rsid w:val="00E601D7"/>
    <w:rsid w:val="00E6032C"/>
    <w:rsid w:val="00E604C6"/>
    <w:rsid w:val="00E606AA"/>
    <w:rsid w:val="00E60709"/>
    <w:rsid w:val="00E60733"/>
    <w:rsid w:val="00E609DD"/>
    <w:rsid w:val="00E60ACD"/>
    <w:rsid w:val="00E61108"/>
    <w:rsid w:val="00E615A7"/>
    <w:rsid w:val="00E61622"/>
    <w:rsid w:val="00E61704"/>
    <w:rsid w:val="00E617D7"/>
    <w:rsid w:val="00E61A56"/>
    <w:rsid w:val="00E61CBD"/>
    <w:rsid w:val="00E6287E"/>
    <w:rsid w:val="00E62D4D"/>
    <w:rsid w:val="00E63155"/>
    <w:rsid w:val="00E636A3"/>
    <w:rsid w:val="00E6397D"/>
    <w:rsid w:val="00E63990"/>
    <w:rsid w:val="00E639C2"/>
    <w:rsid w:val="00E639E0"/>
    <w:rsid w:val="00E63CB5"/>
    <w:rsid w:val="00E64030"/>
    <w:rsid w:val="00E64238"/>
    <w:rsid w:val="00E64306"/>
    <w:rsid w:val="00E64BA2"/>
    <w:rsid w:val="00E64DBD"/>
    <w:rsid w:val="00E64E88"/>
    <w:rsid w:val="00E65319"/>
    <w:rsid w:val="00E65589"/>
    <w:rsid w:val="00E65E8B"/>
    <w:rsid w:val="00E6615C"/>
    <w:rsid w:val="00E662F4"/>
    <w:rsid w:val="00E66856"/>
    <w:rsid w:val="00E66A0C"/>
    <w:rsid w:val="00E66D86"/>
    <w:rsid w:val="00E67366"/>
    <w:rsid w:val="00E6742E"/>
    <w:rsid w:val="00E67EC3"/>
    <w:rsid w:val="00E70120"/>
    <w:rsid w:val="00E7049B"/>
    <w:rsid w:val="00E71194"/>
    <w:rsid w:val="00E71220"/>
    <w:rsid w:val="00E7145B"/>
    <w:rsid w:val="00E715B2"/>
    <w:rsid w:val="00E71696"/>
    <w:rsid w:val="00E716D6"/>
    <w:rsid w:val="00E7171B"/>
    <w:rsid w:val="00E718B9"/>
    <w:rsid w:val="00E71947"/>
    <w:rsid w:val="00E71A87"/>
    <w:rsid w:val="00E71E4A"/>
    <w:rsid w:val="00E721A4"/>
    <w:rsid w:val="00E722A7"/>
    <w:rsid w:val="00E72809"/>
    <w:rsid w:val="00E728CC"/>
    <w:rsid w:val="00E728E5"/>
    <w:rsid w:val="00E729D6"/>
    <w:rsid w:val="00E72B5D"/>
    <w:rsid w:val="00E72B76"/>
    <w:rsid w:val="00E7347B"/>
    <w:rsid w:val="00E73594"/>
    <w:rsid w:val="00E73A60"/>
    <w:rsid w:val="00E73E0B"/>
    <w:rsid w:val="00E73E11"/>
    <w:rsid w:val="00E74294"/>
    <w:rsid w:val="00E742A5"/>
    <w:rsid w:val="00E74337"/>
    <w:rsid w:val="00E7441F"/>
    <w:rsid w:val="00E745AC"/>
    <w:rsid w:val="00E7460B"/>
    <w:rsid w:val="00E74880"/>
    <w:rsid w:val="00E74BB6"/>
    <w:rsid w:val="00E74F99"/>
    <w:rsid w:val="00E750E9"/>
    <w:rsid w:val="00E751B7"/>
    <w:rsid w:val="00E7527F"/>
    <w:rsid w:val="00E755EB"/>
    <w:rsid w:val="00E75986"/>
    <w:rsid w:val="00E75DB4"/>
    <w:rsid w:val="00E7640F"/>
    <w:rsid w:val="00E76A44"/>
    <w:rsid w:val="00E76C1B"/>
    <w:rsid w:val="00E76FDA"/>
    <w:rsid w:val="00E770EA"/>
    <w:rsid w:val="00E776FF"/>
    <w:rsid w:val="00E777F2"/>
    <w:rsid w:val="00E77BED"/>
    <w:rsid w:val="00E77F81"/>
    <w:rsid w:val="00E800BB"/>
    <w:rsid w:val="00E806EA"/>
    <w:rsid w:val="00E8074D"/>
    <w:rsid w:val="00E809EB"/>
    <w:rsid w:val="00E80E82"/>
    <w:rsid w:val="00E80F26"/>
    <w:rsid w:val="00E8138D"/>
    <w:rsid w:val="00E81587"/>
    <w:rsid w:val="00E8168E"/>
    <w:rsid w:val="00E81897"/>
    <w:rsid w:val="00E81980"/>
    <w:rsid w:val="00E81B93"/>
    <w:rsid w:val="00E81BDB"/>
    <w:rsid w:val="00E81D91"/>
    <w:rsid w:val="00E81EBD"/>
    <w:rsid w:val="00E826A9"/>
    <w:rsid w:val="00E8296B"/>
    <w:rsid w:val="00E82CA5"/>
    <w:rsid w:val="00E83D97"/>
    <w:rsid w:val="00E8431F"/>
    <w:rsid w:val="00E84574"/>
    <w:rsid w:val="00E84978"/>
    <w:rsid w:val="00E84C8D"/>
    <w:rsid w:val="00E84D83"/>
    <w:rsid w:val="00E8509C"/>
    <w:rsid w:val="00E8525B"/>
    <w:rsid w:val="00E85413"/>
    <w:rsid w:val="00E85596"/>
    <w:rsid w:val="00E859CF"/>
    <w:rsid w:val="00E85D10"/>
    <w:rsid w:val="00E85D31"/>
    <w:rsid w:val="00E85EFE"/>
    <w:rsid w:val="00E860FD"/>
    <w:rsid w:val="00E862E4"/>
    <w:rsid w:val="00E8648E"/>
    <w:rsid w:val="00E865EA"/>
    <w:rsid w:val="00E86A2F"/>
    <w:rsid w:val="00E86ED5"/>
    <w:rsid w:val="00E86F40"/>
    <w:rsid w:val="00E86F84"/>
    <w:rsid w:val="00E87336"/>
    <w:rsid w:val="00E87613"/>
    <w:rsid w:val="00E87741"/>
    <w:rsid w:val="00E878E5"/>
    <w:rsid w:val="00E87AC7"/>
    <w:rsid w:val="00E87C4F"/>
    <w:rsid w:val="00E90D72"/>
    <w:rsid w:val="00E90F2B"/>
    <w:rsid w:val="00E90FB8"/>
    <w:rsid w:val="00E91069"/>
    <w:rsid w:val="00E9132C"/>
    <w:rsid w:val="00E91391"/>
    <w:rsid w:val="00E9143F"/>
    <w:rsid w:val="00E916EE"/>
    <w:rsid w:val="00E9177C"/>
    <w:rsid w:val="00E921D4"/>
    <w:rsid w:val="00E923F6"/>
    <w:rsid w:val="00E9243D"/>
    <w:rsid w:val="00E92719"/>
    <w:rsid w:val="00E92C94"/>
    <w:rsid w:val="00E92E35"/>
    <w:rsid w:val="00E92EE2"/>
    <w:rsid w:val="00E92FD1"/>
    <w:rsid w:val="00E934D9"/>
    <w:rsid w:val="00E93AB2"/>
    <w:rsid w:val="00E942E7"/>
    <w:rsid w:val="00E945F1"/>
    <w:rsid w:val="00E946A4"/>
    <w:rsid w:val="00E9498E"/>
    <w:rsid w:val="00E949AE"/>
    <w:rsid w:val="00E94D8B"/>
    <w:rsid w:val="00E950E6"/>
    <w:rsid w:val="00E95368"/>
    <w:rsid w:val="00E95CB7"/>
    <w:rsid w:val="00E95CF6"/>
    <w:rsid w:val="00E9648C"/>
    <w:rsid w:val="00E96538"/>
    <w:rsid w:val="00E96657"/>
    <w:rsid w:val="00E96975"/>
    <w:rsid w:val="00E96E1B"/>
    <w:rsid w:val="00E971B4"/>
    <w:rsid w:val="00E97776"/>
    <w:rsid w:val="00E97C57"/>
    <w:rsid w:val="00E97CE8"/>
    <w:rsid w:val="00E97FA9"/>
    <w:rsid w:val="00EA031E"/>
    <w:rsid w:val="00EA164B"/>
    <w:rsid w:val="00EA17BD"/>
    <w:rsid w:val="00EA18C5"/>
    <w:rsid w:val="00EA1A0B"/>
    <w:rsid w:val="00EA1CCC"/>
    <w:rsid w:val="00EA248E"/>
    <w:rsid w:val="00EA2774"/>
    <w:rsid w:val="00EA2E04"/>
    <w:rsid w:val="00EA2E7B"/>
    <w:rsid w:val="00EA331E"/>
    <w:rsid w:val="00EA339F"/>
    <w:rsid w:val="00EA3B2C"/>
    <w:rsid w:val="00EA3FD2"/>
    <w:rsid w:val="00EA421A"/>
    <w:rsid w:val="00EA43F1"/>
    <w:rsid w:val="00EA498E"/>
    <w:rsid w:val="00EA4E72"/>
    <w:rsid w:val="00EA5096"/>
    <w:rsid w:val="00EA572B"/>
    <w:rsid w:val="00EA590D"/>
    <w:rsid w:val="00EA594A"/>
    <w:rsid w:val="00EA5C30"/>
    <w:rsid w:val="00EA5D19"/>
    <w:rsid w:val="00EA694C"/>
    <w:rsid w:val="00EA6969"/>
    <w:rsid w:val="00EA6DE4"/>
    <w:rsid w:val="00EA73CE"/>
    <w:rsid w:val="00EA78BC"/>
    <w:rsid w:val="00EA7E7C"/>
    <w:rsid w:val="00EA7F62"/>
    <w:rsid w:val="00EB030D"/>
    <w:rsid w:val="00EB04BE"/>
    <w:rsid w:val="00EB0506"/>
    <w:rsid w:val="00EB0600"/>
    <w:rsid w:val="00EB09D5"/>
    <w:rsid w:val="00EB0AC7"/>
    <w:rsid w:val="00EB0AD9"/>
    <w:rsid w:val="00EB0BF8"/>
    <w:rsid w:val="00EB0CFE"/>
    <w:rsid w:val="00EB10AB"/>
    <w:rsid w:val="00EB147D"/>
    <w:rsid w:val="00EB150E"/>
    <w:rsid w:val="00EB155D"/>
    <w:rsid w:val="00EB16E0"/>
    <w:rsid w:val="00EB1B05"/>
    <w:rsid w:val="00EB24BC"/>
    <w:rsid w:val="00EB2511"/>
    <w:rsid w:val="00EB2A9E"/>
    <w:rsid w:val="00EB2D46"/>
    <w:rsid w:val="00EB308D"/>
    <w:rsid w:val="00EB31E7"/>
    <w:rsid w:val="00EB326A"/>
    <w:rsid w:val="00EB3449"/>
    <w:rsid w:val="00EB36C5"/>
    <w:rsid w:val="00EB36D7"/>
    <w:rsid w:val="00EB380E"/>
    <w:rsid w:val="00EB3884"/>
    <w:rsid w:val="00EB3E81"/>
    <w:rsid w:val="00EB41A3"/>
    <w:rsid w:val="00EB4232"/>
    <w:rsid w:val="00EB449A"/>
    <w:rsid w:val="00EB45BE"/>
    <w:rsid w:val="00EB4A17"/>
    <w:rsid w:val="00EB4BD7"/>
    <w:rsid w:val="00EB4D83"/>
    <w:rsid w:val="00EB4D90"/>
    <w:rsid w:val="00EB538C"/>
    <w:rsid w:val="00EB57E0"/>
    <w:rsid w:val="00EB5831"/>
    <w:rsid w:val="00EB58F9"/>
    <w:rsid w:val="00EB5B82"/>
    <w:rsid w:val="00EB6158"/>
    <w:rsid w:val="00EB616E"/>
    <w:rsid w:val="00EB64C2"/>
    <w:rsid w:val="00EB661C"/>
    <w:rsid w:val="00EB666D"/>
    <w:rsid w:val="00EB67E9"/>
    <w:rsid w:val="00EB6900"/>
    <w:rsid w:val="00EB711E"/>
    <w:rsid w:val="00EB71C4"/>
    <w:rsid w:val="00EB78FF"/>
    <w:rsid w:val="00EB7D39"/>
    <w:rsid w:val="00EC035B"/>
    <w:rsid w:val="00EC056B"/>
    <w:rsid w:val="00EC1133"/>
    <w:rsid w:val="00EC1632"/>
    <w:rsid w:val="00EC1697"/>
    <w:rsid w:val="00EC1726"/>
    <w:rsid w:val="00EC1796"/>
    <w:rsid w:val="00EC1C4B"/>
    <w:rsid w:val="00EC1ED2"/>
    <w:rsid w:val="00EC2133"/>
    <w:rsid w:val="00EC221B"/>
    <w:rsid w:val="00EC2624"/>
    <w:rsid w:val="00EC2E55"/>
    <w:rsid w:val="00EC3111"/>
    <w:rsid w:val="00EC3811"/>
    <w:rsid w:val="00EC3938"/>
    <w:rsid w:val="00EC3A0F"/>
    <w:rsid w:val="00EC4111"/>
    <w:rsid w:val="00EC4414"/>
    <w:rsid w:val="00EC4568"/>
    <w:rsid w:val="00EC4DA4"/>
    <w:rsid w:val="00EC51F4"/>
    <w:rsid w:val="00EC5429"/>
    <w:rsid w:val="00EC58F1"/>
    <w:rsid w:val="00EC5A18"/>
    <w:rsid w:val="00EC5C84"/>
    <w:rsid w:val="00EC5E93"/>
    <w:rsid w:val="00EC602D"/>
    <w:rsid w:val="00EC682C"/>
    <w:rsid w:val="00EC6911"/>
    <w:rsid w:val="00EC6B26"/>
    <w:rsid w:val="00EC71C6"/>
    <w:rsid w:val="00EC770D"/>
    <w:rsid w:val="00EC78EE"/>
    <w:rsid w:val="00EC7A44"/>
    <w:rsid w:val="00EC7DA6"/>
    <w:rsid w:val="00EC7E03"/>
    <w:rsid w:val="00EC7F1C"/>
    <w:rsid w:val="00ED000C"/>
    <w:rsid w:val="00ED017D"/>
    <w:rsid w:val="00ED02B8"/>
    <w:rsid w:val="00ED03C1"/>
    <w:rsid w:val="00ED0744"/>
    <w:rsid w:val="00ED097E"/>
    <w:rsid w:val="00ED10AB"/>
    <w:rsid w:val="00ED1581"/>
    <w:rsid w:val="00ED16A6"/>
    <w:rsid w:val="00ED1A8C"/>
    <w:rsid w:val="00ED1F60"/>
    <w:rsid w:val="00ED2283"/>
    <w:rsid w:val="00ED2CAC"/>
    <w:rsid w:val="00ED31E7"/>
    <w:rsid w:val="00ED32B1"/>
    <w:rsid w:val="00ED32DB"/>
    <w:rsid w:val="00ED3677"/>
    <w:rsid w:val="00ED3715"/>
    <w:rsid w:val="00ED3737"/>
    <w:rsid w:val="00ED3902"/>
    <w:rsid w:val="00ED409C"/>
    <w:rsid w:val="00ED4454"/>
    <w:rsid w:val="00ED498F"/>
    <w:rsid w:val="00ED49CD"/>
    <w:rsid w:val="00ED4AD6"/>
    <w:rsid w:val="00ED4D29"/>
    <w:rsid w:val="00ED5074"/>
    <w:rsid w:val="00ED5087"/>
    <w:rsid w:val="00ED51D5"/>
    <w:rsid w:val="00ED5635"/>
    <w:rsid w:val="00ED59D6"/>
    <w:rsid w:val="00ED5EF2"/>
    <w:rsid w:val="00ED5FE3"/>
    <w:rsid w:val="00ED62D2"/>
    <w:rsid w:val="00ED6491"/>
    <w:rsid w:val="00ED692A"/>
    <w:rsid w:val="00ED6BE7"/>
    <w:rsid w:val="00ED6D7A"/>
    <w:rsid w:val="00ED6DB4"/>
    <w:rsid w:val="00ED6F32"/>
    <w:rsid w:val="00ED7329"/>
    <w:rsid w:val="00ED73EA"/>
    <w:rsid w:val="00ED7520"/>
    <w:rsid w:val="00ED7B99"/>
    <w:rsid w:val="00EE0184"/>
    <w:rsid w:val="00EE01AD"/>
    <w:rsid w:val="00EE0206"/>
    <w:rsid w:val="00EE0445"/>
    <w:rsid w:val="00EE070F"/>
    <w:rsid w:val="00EE098E"/>
    <w:rsid w:val="00EE0D94"/>
    <w:rsid w:val="00EE0F48"/>
    <w:rsid w:val="00EE104B"/>
    <w:rsid w:val="00EE10D5"/>
    <w:rsid w:val="00EE1328"/>
    <w:rsid w:val="00EE13D9"/>
    <w:rsid w:val="00EE1411"/>
    <w:rsid w:val="00EE1535"/>
    <w:rsid w:val="00EE1938"/>
    <w:rsid w:val="00EE1AF7"/>
    <w:rsid w:val="00EE1D8B"/>
    <w:rsid w:val="00EE1E39"/>
    <w:rsid w:val="00EE1F06"/>
    <w:rsid w:val="00EE2102"/>
    <w:rsid w:val="00EE2352"/>
    <w:rsid w:val="00EE295E"/>
    <w:rsid w:val="00EE329C"/>
    <w:rsid w:val="00EE37EE"/>
    <w:rsid w:val="00EE3A5D"/>
    <w:rsid w:val="00EE3F5E"/>
    <w:rsid w:val="00EE40F9"/>
    <w:rsid w:val="00EE47B3"/>
    <w:rsid w:val="00EE4A58"/>
    <w:rsid w:val="00EE4AE9"/>
    <w:rsid w:val="00EE4BFB"/>
    <w:rsid w:val="00EE544A"/>
    <w:rsid w:val="00EE5787"/>
    <w:rsid w:val="00EE5A70"/>
    <w:rsid w:val="00EE5BD1"/>
    <w:rsid w:val="00EE5C83"/>
    <w:rsid w:val="00EE5D7C"/>
    <w:rsid w:val="00EE5EDC"/>
    <w:rsid w:val="00EE5F49"/>
    <w:rsid w:val="00EE5F54"/>
    <w:rsid w:val="00EE621B"/>
    <w:rsid w:val="00EE6235"/>
    <w:rsid w:val="00EE6310"/>
    <w:rsid w:val="00EE6460"/>
    <w:rsid w:val="00EE6480"/>
    <w:rsid w:val="00EE6485"/>
    <w:rsid w:val="00EE658E"/>
    <w:rsid w:val="00EE664E"/>
    <w:rsid w:val="00EE6A72"/>
    <w:rsid w:val="00EE73E8"/>
    <w:rsid w:val="00EE7CAA"/>
    <w:rsid w:val="00EF00E3"/>
    <w:rsid w:val="00EF028B"/>
    <w:rsid w:val="00EF03CA"/>
    <w:rsid w:val="00EF0B5A"/>
    <w:rsid w:val="00EF0B93"/>
    <w:rsid w:val="00EF0BA0"/>
    <w:rsid w:val="00EF0FDA"/>
    <w:rsid w:val="00EF1085"/>
    <w:rsid w:val="00EF13B6"/>
    <w:rsid w:val="00EF18C4"/>
    <w:rsid w:val="00EF19F3"/>
    <w:rsid w:val="00EF1AD8"/>
    <w:rsid w:val="00EF1B90"/>
    <w:rsid w:val="00EF1BD1"/>
    <w:rsid w:val="00EF20E9"/>
    <w:rsid w:val="00EF20F6"/>
    <w:rsid w:val="00EF21EB"/>
    <w:rsid w:val="00EF25D8"/>
    <w:rsid w:val="00EF2814"/>
    <w:rsid w:val="00EF2BF7"/>
    <w:rsid w:val="00EF2EF5"/>
    <w:rsid w:val="00EF339A"/>
    <w:rsid w:val="00EF33C0"/>
    <w:rsid w:val="00EF38D2"/>
    <w:rsid w:val="00EF3C7D"/>
    <w:rsid w:val="00EF40AC"/>
    <w:rsid w:val="00EF42CD"/>
    <w:rsid w:val="00EF4635"/>
    <w:rsid w:val="00EF49BF"/>
    <w:rsid w:val="00EF5237"/>
    <w:rsid w:val="00EF5D5E"/>
    <w:rsid w:val="00EF5FCE"/>
    <w:rsid w:val="00EF641E"/>
    <w:rsid w:val="00EF68C3"/>
    <w:rsid w:val="00EF6986"/>
    <w:rsid w:val="00EF6B5B"/>
    <w:rsid w:val="00EF6B8E"/>
    <w:rsid w:val="00EF6F75"/>
    <w:rsid w:val="00EF71D2"/>
    <w:rsid w:val="00EF7240"/>
    <w:rsid w:val="00EF7657"/>
    <w:rsid w:val="00EF798C"/>
    <w:rsid w:val="00EF7B55"/>
    <w:rsid w:val="00EF7D7B"/>
    <w:rsid w:val="00F0000D"/>
    <w:rsid w:val="00F0004D"/>
    <w:rsid w:val="00F00163"/>
    <w:rsid w:val="00F00381"/>
    <w:rsid w:val="00F005CA"/>
    <w:rsid w:val="00F0079B"/>
    <w:rsid w:val="00F007D9"/>
    <w:rsid w:val="00F00C8F"/>
    <w:rsid w:val="00F00D4F"/>
    <w:rsid w:val="00F023E5"/>
    <w:rsid w:val="00F02D01"/>
    <w:rsid w:val="00F0315C"/>
    <w:rsid w:val="00F0345B"/>
    <w:rsid w:val="00F03A19"/>
    <w:rsid w:val="00F03A78"/>
    <w:rsid w:val="00F03E90"/>
    <w:rsid w:val="00F0439E"/>
    <w:rsid w:val="00F047C9"/>
    <w:rsid w:val="00F04B09"/>
    <w:rsid w:val="00F050E8"/>
    <w:rsid w:val="00F051A1"/>
    <w:rsid w:val="00F0577F"/>
    <w:rsid w:val="00F0581C"/>
    <w:rsid w:val="00F06118"/>
    <w:rsid w:val="00F06850"/>
    <w:rsid w:val="00F068F4"/>
    <w:rsid w:val="00F06A1E"/>
    <w:rsid w:val="00F06DBF"/>
    <w:rsid w:val="00F06E5C"/>
    <w:rsid w:val="00F06E81"/>
    <w:rsid w:val="00F07435"/>
    <w:rsid w:val="00F07812"/>
    <w:rsid w:val="00F100A1"/>
    <w:rsid w:val="00F100F3"/>
    <w:rsid w:val="00F101F7"/>
    <w:rsid w:val="00F1092B"/>
    <w:rsid w:val="00F10EF2"/>
    <w:rsid w:val="00F1132A"/>
    <w:rsid w:val="00F115C1"/>
    <w:rsid w:val="00F1172E"/>
    <w:rsid w:val="00F12044"/>
    <w:rsid w:val="00F1230D"/>
    <w:rsid w:val="00F123EA"/>
    <w:rsid w:val="00F124A5"/>
    <w:rsid w:val="00F124C0"/>
    <w:rsid w:val="00F1280A"/>
    <w:rsid w:val="00F129BE"/>
    <w:rsid w:val="00F12C32"/>
    <w:rsid w:val="00F12CD3"/>
    <w:rsid w:val="00F12F7E"/>
    <w:rsid w:val="00F131AC"/>
    <w:rsid w:val="00F14042"/>
    <w:rsid w:val="00F152C3"/>
    <w:rsid w:val="00F15340"/>
    <w:rsid w:val="00F1547D"/>
    <w:rsid w:val="00F15A8E"/>
    <w:rsid w:val="00F15B35"/>
    <w:rsid w:val="00F16339"/>
    <w:rsid w:val="00F16502"/>
    <w:rsid w:val="00F1654B"/>
    <w:rsid w:val="00F1718D"/>
    <w:rsid w:val="00F177F3"/>
    <w:rsid w:val="00F205BA"/>
    <w:rsid w:val="00F20D2A"/>
    <w:rsid w:val="00F21183"/>
    <w:rsid w:val="00F212AD"/>
    <w:rsid w:val="00F21453"/>
    <w:rsid w:val="00F2147F"/>
    <w:rsid w:val="00F21525"/>
    <w:rsid w:val="00F215F8"/>
    <w:rsid w:val="00F21F34"/>
    <w:rsid w:val="00F221A7"/>
    <w:rsid w:val="00F2234C"/>
    <w:rsid w:val="00F22472"/>
    <w:rsid w:val="00F2263A"/>
    <w:rsid w:val="00F22999"/>
    <w:rsid w:val="00F22BA9"/>
    <w:rsid w:val="00F22CB3"/>
    <w:rsid w:val="00F22EBA"/>
    <w:rsid w:val="00F232B3"/>
    <w:rsid w:val="00F23784"/>
    <w:rsid w:val="00F23A90"/>
    <w:rsid w:val="00F23B12"/>
    <w:rsid w:val="00F23DA1"/>
    <w:rsid w:val="00F23E16"/>
    <w:rsid w:val="00F23EE4"/>
    <w:rsid w:val="00F2401A"/>
    <w:rsid w:val="00F240B5"/>
    <w:rsid w:val="00F243B1"/>
    <w:rsid w:val="00F246E5"/>
    <w:rsid w:val="00F247AB"/>
    <w:rsid w:val="00F248BB"/>
    <w:rsid w:val="00F24B46"/>
    <w:rsid w:val="00F2509A"/>
    <w:rsid w:val="00F25367"/>
    <w:rsid w:val="00F25B27"/>
    <w:rsid w:val="00F25BFB"/>
    <w:rsid w:val="00F25E0D"/>
    <w:rsid w:val="00F26138"/>
    <w:rsid w:val="00F262FE"/>
    <w:rsid w:val="00F26546"/>
    <w:rsid w:val="00F265B6"/>
    <w:rsid w:val="00F26AC8"/>
    <w:rsid w:val="00F26DCD"/>
    <w:rsid w:val="00F27478"/>
    <w:rsid w:val="00F27787"/>
    <w:rsid w:val="00F27BB4"/>
    <w:rsid w:val="00F27EEE"/>
    <w:rsid w:val="00F27FEF"/>
    <w:rsid w:val="00F300AC"/>
    <w:rsid w:val="00F30298"/>
    <w:rsid w:val="00F3046B"/>
    <w:rsid w:val="00F30DD7"/>
    <w:rsid w:val="00F30E88"/>
    <w:rsid w:val="00F30E9A"/>
    <w:rsid w:val="00F30F72"/>
    <w:rsid w:val="00F30FCE"/>
    <w:rsid w:val="00F31088"/>
    <w:rsid w:val="00F314AB"/>
    <w:rsid w:val="00F315F2"/>
    <w:rsid w:val="00F31BB5"/>
    <w:rsid w:val="00F328C4"/>
    <w:rsid w:val="00F32DE5"/>
    <w:rsid w:val="00F32ED4"/>
    <w:rsid w:val="00F32FCB"/>
    <w:rsid w:val="00F3303F"/>
    <w:rsid w:val="00F3392E"/>
    <w:rsid w:val="00F33AF4"/>
    <w:rsid w:val="00F33EA2"/>
    <w:rsid w:val="00F3408A"/>
    <w:rsid w:val="00F3409D"/>
    <w:rsid w:val="00F34280"/>
    <w:rsid w:val="00F34684"/>
    <w:rsid w:val="00F347B3"/>
    <w:rsid w:val="00F349EF"/>
    <w:rsid w:val="00F34C67"/>
    <w:rsid w:val="00F34F14"/>
    <w:rsid w:val="00F35119"/>
    <w:rsid w:val="00F355F6"/>
    <w:rsid w:val="00F35699"/>
    <w:rsid w:val="00F3578D"/>
    <w:rsid w:val="00F35814"/>
    <w:rsid w:val="00F35980"/>
    <w:rsid w:val="00F35AE6"/>
    <w:rsid w:val="00F35B23"/>
    <w:rsid w:val="00F36131"/>
    <w:rsid w:val="00F36170"/>
    <w:rsid w:val="00F363B5"/>
    <w:rsid w:val="00F364C5"/>
    <w:rsid w:val="00F3688C"/>
    <w:rsid w:val="00F36962"/>
    <w:rsid w:val="00F369FE"/>
    <w:rsid w:val="00F36A61"/>
    <w:rsid w:val="00F372BA"/>
    <w:rsid w:val="00F37589"/>
    <w:rsid w:val="00F377E3"/>
    <w:rsid w:val="00F37985"/>
    <w:rsid w:val="00F37B3C"/>
    <w:rsid w:val="00F37BF3"/>
    <w:rsid w:val="00F37E78"/>
    <w:rsid w:val="00F401E3"/>
    <w:rsid w:val="00F4033D"/>
    <w:rsid w:val="00F40449"/>
    <w:rsid w:val="00F40696"/>
    <w:rsid w:val="00F40716"/>
    <w:rsid w:val="00F4077B"/>
    <w:rsid w:val="00F40BF4"/>
    <w:rsid w:val="00F40C9F"/>
    <w:rsid w:val="00F413FA"/>
    <w:rsid w:val="00F415F5"/>
    <w:rsid w:val="00F41692"/>
    <w:rsid w:val="00F41870"/>
    <w:rsid w:val="00F41A9E"/>
    <w:rsid w:val="00F422CF"/>
    <w:rsid w:val="00F42336"/>
    <w:rsid w:val="00F42914"/>
    <w:rsid w:val="00F429DA"/>
    <w:rsid w:val="00F42B30"/>
    <w:rsid w:val="00F42C2D"/>
    <w:rsid w:val="00F431CF"/>
    <w:rsid w:val="00F43344"/>
    <w:rsid w:val="00F433ED"/>
    <w:rsid w:val="00F4350F"/>
    <w:rsid w:val="00F43603"/>
    <w:rsid w:val="00F4361D"/>
    <w:rsid w:val="00F43669"/>
    <w:rsid w:val="00F43CFA"/>
    <w:rsid w:val="00F445D3"/>
    <w:rsid w:val="00F44845"/>
    <w:rsid w:val="00F44921"/>
    <w:rsid w:val="00F4495F"/>
    <w:rsid w:val="00F44D6C"/>
    <w:rsid w:val="00F44EDA"/>
    <w:rsid w:val="00F4551E"/>
    <w:rsid w:val="00F45583"/>
    <w:rsid w:val="00F458E8"/>
    <w:rsid w:val="00F45BA8"/>
    <w:rsid w:val="00F45C94"/>
    <w:rsid w:val="00F463BD"/>
    <w:rsid w:val="00F46829"/>
    <w:rsid w:val="00F468B9"/>
    <w:rsid w:val="00F46FF3"/>
    <w:rsid w:val="00F47054"/>
    <w:rsid w:val="00F47267"/>
    <w:rsid w:val="00F47278"/>
    <w:rsid w:val="00F4732E"/>
    <w:rsid w:val="00F47408"/>
    <w:rsid w:val="00F47521"/>
    <w:rsid w:val="00F47861"/>
    <w:rsid w:val="00F47FE6"/>
    <w:rsid w:val="00F505BA"/>
    <w:rsid w:val="00F50A83"/>
    <w:rsid w:val="00F50D66"/>
    <w:rsid w:val="00F50E1B"/>
    <w:rsid w:val="00F510C7"/>
    <w:rsid w:val="00F51368"/>
    <w:rsid w:val="00F51573"/>
    <w:rsid w:val="00F515CA"/>
    <w:rsid w:val="00F5170D"/>
    <w:rsid w:val="00F51882"/>
    <w:rsid w:val="00F518F4"/>
    <w:rsid w:val="00F51A20"/>
    <w:rsid w:val="00F51B4F"/>
    <w:rsid w:val="00F51CF0"/>
    <w:rsid w:val="00F5210D"/>
    <w:rsid w:val="00F529EF"/>
    <w:rsid w:val="00F53619"/>
    <w:rsid w:val="00F5365C"/>
    <w:rsid w:val="00F53872"/>
    <w:rsid w:val="00F53BDF"/>
    <w:rsid w:val="00F54ABF"/>
    <w:rsid w:val="00F54D5F"/>
    <w:rsid w:val="00F54D8D"/>
    <w:rsid w:val="00F54EF6"/>
    <w:rsid w:val="00F555B4"/>
    <w:rsid w:val="00F557ED"/>
    <w:rsid w:val="00F55DED"/>
    <w:rsid w:val="00F56AD6"/>
    <w:rsid w:val="00F56C1A"/>
    <w:rsid w:val="00F56DB5"/>
    <w:rsid w:val="00F570D1"/>
    <w:rsid w:val="00F5740F"/>
    <w:rsid w:val="00F575D7"/>
    <w:rsid w:val="00F575EC"/>
    <w:rsid w:val="00F57B4B"/>
    <w:rsid w:val="00F57CB2"/>
    <w:rsid w:val="00F60048"/>
    <w:rsid w:val="00F60371"/>
    <w:rsid w:val="00F60BCE"/>
    <w:rsid w:val="00F60F8C"/>
    <w:rsid w:val="00F61227"/>
    <w:rsid w:val="00F61326"/>
    <w:rsid w:val="00F6291F"/>
    <w:rsid w:val="00F63359"/>
    <w:rsid w:val="00F63410"/>
    <w:rsid w:val="00F63497"/>
    <w:rsid w:val="00F6366F"/>
    <w:rsid w:val="00F63A9B"/>
    <w:rsid w:val="00F63ACD"/>
    <w:rsid w:val="00F63FBD"/>
    <w:rsid w:val="00F641E2"/>
    <w:rsid w:val="00F643B0"/>
    <w:rsid w:val="00F6447C"/>
    <w:rsid w:val="00F64BF4"/>
    <w:rsid w:val="00F64CFB"/>
    <w:rsid w:val="00F64D1D"/>
    <w:rsid w:val="00F65134"/>
    <w:rsid w:val="00F65202"/>
    <w:rsid w:val="00F65746"/>
    <w:rsid w:val="00F6594C"/>
    <w:rsid w:val="00F65F0C"/>
    <w:rsid w:val="00F65F3E"/>
    <w:rsid w:val="00F660FA"/>
    <w:rsid w:val="00F66618"/>
    <w:rsid w:val="00F671F0"/>
    <w:rsid w:val="00F67778"/>
    <w:rsid w:val="00F677DB"/>
    <w:rsid w:val="00F67856"/>
    <w:rsid w:val="00F6796B"/>
    <w:rsid w:val="00F67B9F"/>
    <w:rsid w:val="00F67CD2"/>
    <w:rsid w:val="00F67D19"/>
    <w:rsid w:val="00F67FFE"/>
    <w:rsid w:val="00F701D2"/>
    <w:rsid w:val="00F70211"/>
    <w:rsid w:val="00F7062F"/>
    <w:rsid w:val="00F706E3"/>
    <w:rsid w:val="00F709AD"/>
    <w:rsid w:val="00F70A3B"/>
    <w:rsid w:val="00F70AEA"/>
    <w:rsid w:val="00F71165"/>
    <w:rsid w:val="00F71387"/>
    <w:rsid w:val="00F715FF"/>
    <w:rsid w:val="00F71697"/>
    <w:rsid w:val="00F71AB2"/>
    <w:rsid w:val="00F71E94"/>
    <w:rsid w:val="00F723B1"/>
    <w:rsid w:val="00F7253C"/>
    <w:rsid w:val="00F72F95"/>
    <w:rsid w:val="00F730CF"/>
    <w:rsid w:val="00F731EF"/>
    <w:rsid w:val="00F73493"/>
    <w:rsid w:val="00F734FA"/>
    <w:rsid w:val="00F738D2"/>
    <w:rsid w:val="00F73F20"/>
    <w:rsid w:val="00F74123"/>
    <w:rsid w:val="00F7470D"/>
    <w:rsid w:val="00F74725"/>
    <w:rsid w:val="00F74945"/>
    <w:rsid w:val="00F74B76"/>
    <w:rsid w:val="00F75111"/>
    <w:rsid w:val="00F75165"/>
    <w:rsid w:val="00F751CD"/>
    <w:rsid w:val="00F7664B"/>
    <w:rsid w:val="00F76783"/>
    <w:rsid w:val="00F76BDD"/>
    <w:rsid w:val="00F76D27"/>
    <w:rsid w:val="00F773EE"/>
    <w:rsid w:val="00F774BC"/>
    <w:rsid w:val="00F77B12"/>
    <w:rsid w:val="00F77C61"/>
    <w:rsid w:val="00F77E2B"/>
    <w:rsid w:val="00F77EF5"/>
    <w:rsid w:val="00F77F2D"/>
    <w:rsid w:val="00F80310"/>
    <w:rsid w:val="00F803BA"/>
    <w:rsid w:val="00F806DE"/>
    <w:rsid w:val="00F80800"/>
    <w:rsid w:val="00F80B1A"/>
    <w:rsid w:val="00F80EDE"/>
    <w:rsid w:val="00F80F0B"/>
    <w:rsid w:val="00F81127"/>
    <w:rsid w:val="00F813D8"/>
    <w:rsid w:val="00F81806"/>
    <w:rsid w:val="00F821C9"/>
    <w:rsid w:val="00F8238B"/>
    <w:rsid w:val="00F82519"/>
    <w:rsid w:val="00F82D43"/>
    <w:rsid w:val="00F83124"/>
    <w:rsid w:val="00F83165"/>
    <w:rsid w:val="00F83254"/>
    <w:rsid w:val="00F83687"/>
    <w:rsid w:val="00F83D89"/>
    <w:rsid w:val="00F83EC6"/>
    <w:rsid w:val="00F840E5"/>
    <w:rsid w:val="00F84691"/>
    <w:rsid w:val="00F84B81"/>
    <w:rsid w:val="00F84CA4"/>
    <w:rsid w:val="00F85258"/>
    <w:rsid w:val="00F8526C"/>
    <w:rsid w:val="00F85555"/>
    <w:rsid w:val="00F85ADA"/>
    <w:rsid w:val="00F85B26"/>
    <w:rsid w:val="00F86082"/>
    <w:rsid w:val="00F863EA"/>
    <w:rsid w:val="00F8695B"/>
    <w:rsid w:val="00F86B22"/>
    <w:rsid w:val="00F87227"/>
    <w:rsid w:val="00F87325"/>
    <w:rsid w:val="00F87506"/>
    <w:rsid w:val="00F877F1"/>
    <w:rsid w:val="00F8798B"/>
    <w:rsid w:val="00F87A8A"/>
    <w:rsid w:val="00F87B7D"/>
    <w:rsid w:val="00F87E8B"/>
    <w:rsid w:val="00F903C2"/>
    <w:rsid w:val="00F90433"/>
    <w:rsid w:val="00F90563"/>
    <w:rsid w:val="00F905E2"/>
    <w:rsid w:val="00F9062F"/>
    <w:rsid w:val="00F907F8"/>
    <w:rsid w:val="00F90A6E"/>
    <w:rsid w:val="00F90C3D"/>
    <w:rsid w:val="00F90D87"/>
    <w:rsid w:val="00F90E49"/>
    <w:rsid w:val="00F910B0"/>
    <w:rsid w:val="00F91232"/>
    <w:rsid w:val="00F91517"/>
    <w:rsid w:val="00F91B4C"/>
    <w:rsid w:val="00F91BD6"/>
    <w:rsid w:val="00F9204A"/>
    <w:rsid w:val="00F92162"/>
    <w:rsid w:val="00F92368"/>
    <w:rsid w:val="00F927E5"/>
    <w:rsid w:val="00F9288E"/>
    <w:rsid w:val="00F92A20"/>
    <w:rsid w:val="00F92D08"/>
    <w:rsid w:val="00F92DC8"/>
    <w:rsid w:val="00F92E14"/>
    <w:rsid w:val="00F92F2A"/>
    <w:rsid w:val="00F93A63"/>
    <w:rsid w:val="00F93AC7"/>
    <w:rsid w:val="00F93D51"/>
    <w:rsid w:val="00F944EC"/>
    <w:rsid w:val="00F94D17"/>
    <w:rsid w:val="00F94D4D"/>
    <w:rsid w:val="00F94E66"/>
    <w:rsid w:val="00F94FDF"/>
    <w:rsid w:val="00F95CA9"/>
    <w:rsid w:val="00F961BB"/>
    <w:rsid w:val="00F961BF"/>
    <w:rsid w:val="00F963A3"/>
    <w:rsid w:val="00F96547"/>
    <w:rsid w:val="00F96667"/>
    <w:rsid w:val="00F966AD"/>
    <w:rsid w:val="00F96916"/>
    <w:rsid w:val="00F96A7D"/>
    <w:rsid w:val="00F96D2F"/>
    <w:rsid w:val="00F96F2D"/>
    <w:rsid w:val="00F97093"/>
    <w:rsid w:val="00F971B8"/>
    <w:rsid w:val="00F97A21"/>
    <w:rsid w:val="00F97E36"/>
    <w:rsid w:val="00FA00AD"/>
    <w:rsid w:val="00FA013E"/>
    <w:rsid w:val="00FA013F"/>
    <w:rsid w:val="00FA0691"/>
    <w:rsid w:val="00FA0B3C"/>
    <w:rsid w:val="00FA13D3"/>
    <w:rsid w:val="00FA1A85"/>
    <w:rsid w:val="00FA1B91"/>
    <w:rsid w:val="00FA1D47"/>
    <w:rsid w:val="00FA1F6A"/>
    <w:rsid w:val="00FA2677"/>
    <w:rsid w:val="00FA2748"/>
    <w:rsid w:val="00FA2785"/>
    <w:rsid w:val="00FA27F0"/>
    <w:rsid w:val="00FA28EA"/>
    <w:rsid w:val="00FA2C5D"/>
    <w:rsid w:val="00FA3599"/>
    <w:rsid w:val="00FA37E2"/>
    <w:rsid w:val="00FA39A8"/>
    <w:rsid w:val="00FA3AA7"/>
    <w:rsid w:val="00FA3E88"/>
    <w:rsid w:val="00FA4035"/>
    <w:rsid w:val="00FA4263"/>
    <w:rsid w:val="00FA435D"/>
    <w:rsid w:val="00FA4611"/>
    <w:rsid w:val="00FA4B17"/>
    <w:rsid w:val="00FA4F9D"/>
    <w:rsid w:val="00FA516F"/>
    <w:rsid w:val="00FA54D0"/>
    <w:rsid w:val="00FA54D3"/>
    <w:rsid w:val="00FA67BF"/>
    <w:rsid w:val="00FA6A3F"/>
    <w:rsid w:val="00FA715B"/>
    <w:rsid w:val="00FA7314"/>
    <w:rsid w:val="00FA77F3"/>
    <w:rsid w:val="00FA79C7"/>
    <w:rsid w:val="00FA7E35"/>
    <w:rsid w:val="00FB08C1"/>
    <w:rsid w:val="00FB0CC1"/>
    <w:rsid w:val="00FB198D"/>
    <w:rsid w:val="00FB1A52"/>
    <w:rsid w:val="00FB1B7E"/>
    <w:rsid w:val="00FB1CBD"/>
    <w:rsid w:val="00FB2595"/>
    <w:rsid w:val="00FB28B0"/>
    <w:rsid w:val="00FB2A17"/>
    <w:rsid w:val="00FB2E26"/>
    <w:rsid w:val="00FB2E84"/>
    <w:rsid w:val="00FB2F57"/>
    <w:rsid w:val="00FB2FC3"/>
    <w:rsid w:val="00FB333D"/>
    <w:rsid w:val="00FB34C7"/>
    <w:rsid w:val="00FB3AF8"/>
    <w:rsid w:val="00FB4173"/>
    <w:rsid w:val="00FB477C"/>
    <w:rsid w:val="00FB49DA"/>
    <w:rsid w:val="00FB4C7E"/>
    <w:rsid w:val="00FB4DC7"/>
    <w:rsid w:val="00FB5016"/>
    <w:rsid w:val="00FB5217"/>
    <w:rsid w:val="00FB54E4"/>
    <w:rsid w:val="00FB57FB"/>
    <w:rsid w:val="00FB5FC5"/>
    <w:rsid w:val="00FB653C"/>
    <w:rsid w:val="00FB6642"/>
    <w:rsid w:val="00FB68EA"/>
    <w:rsid w:val="00FB7121"/>
    <w:rsid w:val="00FB716E"/>
    <w:rsid w:val="00FB72FB"/>
    <w:rsid w:val="00FB780C"/>
    <w:rsid w:val="00FB796F"/>
    <w:rsid w:val="00FB7A0B"/>
    <w:rsid w:val="00FC01CB"/>
    <w:rsid w:val="00FC0403"/>
    <w:rsid w:val="00FC0467"/>
    <w:rsid w:val="00FC089E"/>
    <w:rsid w:val="00FC08E7"/>
    <w:rsid w:val="00FC0AC8"/>
    <w:rsid w:val="00FC0CC4"/>
    <w:rsid w:val="00FC0EC4"/>
    <w:rsid w:val="00FC15E2"/>
    <w:rsid w:val="00FC176E"/>
    <w:rsid w:val="00FC1916"/>
    <w:rsid w:val="00FC1AD9"/>
    <w:rsid w:val="00FC1CB4"/>
    <w:rsid w:val="00FC1D0F"/>
    <w:rsid w:val="00FC1F3B"/>
    <w:rsid w:val="00FC2025"/>
    <w:rsid w:val="00FC2070"/>
    <w:rsid w:val="00FC208C"/>
    <w:rsid w:val="00FC2146"/>
    <w:rsid w:val="00FC289B"/>
    <w:rsid w:val="00FC2A20"/>
    <w:rsid w:val="00FC2BBB"/>
    <w:rsid w:val="00FC2CD2"/>
    <w:rsid w:val="00FC2D2F"/>
    <w:rsid w:val="00FC3126"/>
    <w:rsid w:val="00FC329A"/>
    <w:rsid w:val="00FC37DF"/>
    <w:rsid w:val="00FC3867"/>
    <w:rsid w:val="00FC38D7"/>
    <w:rsid w:val="00FC39B0"/>
    <w:rsid w:val="00FC415A"/>
    <w:rsid w:val="00FC4294"/>
    <w:rsid w:val="00FC4612"/>
    <w:rsid w:val="00FC469E"/>
    <w:rsid w:val="00FC47A1"/>
    <w:rsid w:val="00FC4868"/>
    <w:rsid w:val="00FC49CF"/>
    <w:rsid w:val="00FC4C0E"/>
    <w:rsid w:val="00FC59F2"/>
    <w:rsid w:val="00FC5C97"/>
    <w:rsid w:val="00FC5F08"/>
    <w:rsid w:val="00FC5F20"/>
    <w:rsid w:val="00FC6418"/>
    <w:rsid w:val="00FC651C"/>
    <w:rsid w:val="00FC6981"/>
    <w:rsid w:val="00FC6B8E"/>
    <w:rsid w:val="00FC6CEE"/>
    <w:rsid w:val="00FC6E80"/>
    <w:rsid w:val="00FC729F"/>
    <w:rsid w:val="00FC72D7"/>
    <w:rsid w:val="00FC7551"/>
    <w:rsid w:val="00FC76D9"/>
    <w:rsid w:val="00FC7CA1"/>
    <w:rsid w:val="00FC7D69"/>
    <w:rsid w:val="00FC7D6E"/>
    <w:rsid w:val="00FD0363"/>
    <w:rsid w:val="00FD08DE"/>
    <w:rsid w:val="00FD0B67"/>
    <w:rsid w:val="00FD0CCA"/>
    <w:rsid w:val="00FD0E6F"/>
    <w:rsid w:val="00FD1461"/>
    <w:rsid w:val="00FD14FF"/>
    <w:rsid w:val="00FD1599"/>
    <w:rsid w:val="00FD1B1F"/>
    <w:rsid w:val="00FD1C1E"/>
    <w:rsid w:val="00FD1CBE"/>
    <w:rsid w:val="00FD1D95"/>
    <w:rsid w:val="00FD2042"/>
    <w:rsid w:val="00FD264D"/>
    <w:rsid w:val="00FD296B"/>
    <w:rsid w:val="00FD2ACA"/>
    <w:rsid w:val="00FD2F1B"/>
    <w:rsid w:val="00FD3564"/>
    <w:rsid w:val="00FD3943"/>
    <w:rsid w:val="00FD3C94"/>
    <w:rsid w:val="00FD3E51"/>
    <w:rsid w:val="00FD40BC"/>
    <w:rsid w:val="00FD40BE"/>
    <w:rsid w:val="00FD488D"/>
    <w:rsid w:val="00FD509B"/>
    <w:rsid w:val="00FD5654"/>
    <w:rsid w:val="00FD5982"/>
    <w:rsid w:val="00FD5A5B"/>
    <w:rsid w:val="00FD5A91"/>
    <w:rsid w:val="00FD5AE5"/>
    <w:rsid w:val="00FD5E41"/>
    <w:rsid w:val="00FD64D7"/>
    <w:rsid w:val="00FD6640"/>
    <w:rsid w:val="00FD6732"/>
    <w:rsid w:val="00FD6816"/>
    <w:rsid w:val="00FD6B93"/>
    <w:rsid w:val="00FD71C3"/>
    <w:rsid w:val="00FD7293"/>
    <w:rsid w:val="00FD7548"/>
    <w:rsid w:val="00FD7F1E"/>
    <w:rsid w:val="00FD7F75"/>
    <w:rsid w:val="00FE01F3"/>
    <w:rsid w:val="00FE070E"/>
    <w:rsid w:val="00FE07D4"/>
    <w:rsid w:val="00FE08AE"/>
    <w:rsid w:val="00FE0A51"/>
    <w:rsid w:val="00FE0B24"/>
    <w:rsid w:val="00FE0DCB"/>
    <w:rsid w:val="00FE1582"/>
    <w:rsid w:val="00FE192F"/>
    <w:rsid w:val="00FE19E0"/>
    <w:rsid w:val="00FE1AF8"/>
    <w:rsid w:val="00FE1CC5"/>
    <w:rsid w:val="00FE1E57"/>
    <w:rsid w:val="00FE2421"/>
    <w:rsid w:val="00FE2A90"/>
    <w:rsid w:val="00FE2DCD"/>
    <w:rsid w:val="00FE300D"/>
    <w:rsid w:val="00FE3115"/>
    <w:rsid w:val="00FE3308"/>
    <w:rsid w:val="00FE358E"/>
    <w:rsid w:val="00FE3830"/>
    <w:rsid w:val="00FE388D"/>
    <w:rsid w:val="00FE3E4D"/>
    <w:rsid w:val="00FE42C5"/>
    <w:rsid w:val="00FE4455"/>
    <w:rsid w:val="00FE4568"/>
    <w:rsid w:val="00FE46F4"/>
    <w:rsid w:val="00FE4C51"/>
    <w:rsid w:val="00FE4C59"/>
    <w:rsid w:val="00FE5168"/>
    <w:rsid w:val="00FE51D0"/>
    <w:rsid w:val="00FE51E4"/>
    <w:rsid w:val="00FE5250"/>
    <w:rsid w:val="00FE54A8"/>
    <w:rsid w:val="00FE556A"/>
    <w:rsid w:val="00FE59A4"/>
    <w:rsid w:val="00FE5ADA"/>
    <w:rsid w:val="00FE5E3C"/>
    <w:rsid w:val="00FE6294"/>
    <w:rsid w:val="00FE6837"/>
    <w:rsid w:val="00FE68AC"/>
    <w:rsid w:val="00FE6DF7"/>
    <w:rsid w:val="00FE6F88"/>
    <w:rsid w:val="00FE7128"/>
    <w:rsid w:val="00FE71A5"/>
    <w:rsid w:val="00FE73CC"/>
    <w:rsid w:val="00FE7889"/>
    <w:rsid w:val="00FE7C51"/>
    <w:rsid w:val="00FE7D58"/>
    <w:rsid w:val="00FE7F62"/>
    <w:rsid w:val="00FF013D"/>
    <w:rsid w:val="00FF0305"/>
    <w:rsid w:val="00FF034F"/>
    <w:rsid w:val="00FF0431"/>
    <w:rsid w:val="00FF093E"/>
    <w:rsid w:val="00FF0BDF"/>
    <w:rsid w:val="00FF0EC8"/>
    <w:rsid w:val="00FF1199"/>
    <w:rsid w:val="00FF1513"/>
    <w:rsid w:val="00FF2060"/>
    <w:rsid w:val="00FF21C9"/>
    <w:rsid w:val="00FF27E5"/>
    <w:rsid w:val="00FF2B3D"/>
    <w:rsid w:val="00FF303A"/>
    <w:rsid w:val="00FF36E1"/>
    <w:rsid w:val="00FF39FA"/>
    <w:rsid w:val="00FF3AA1"/>
    <w:rsid w:val="00FF3E98"/>
    <w:rsid w:val="00FF4309"/>
    <w:rsid w:val="00FF44F6"/>
    <w:rsid w:val="00FF4B7A"/>
    <w:rsid w:val="00FF4EDF"/>
    <w:rsid w:val="00FF4FBB"/>
    <w:rsid w:val="00FF5734"/>
    <w:rsid w:val="00FF5866"/>
    <w:rsid w:val="00FF5B8B"/>
    <w:rsid w:val="00FF5BE9"/>
    <w:rsid w:val="00FF5D6F"/>
    <w:rsid w:val="00FF6219"/>
    <w:rsid w:val="00FF6482"/>
    <w:rsid w:val="00FF66B0"/>
    <w:rsid w:val="00FF6B4A"/>
    <w:rsid w:val="00FF6BC8"/>
    <w:rsid w:val="00FF6D8D"/>
    <w:rsid w:val="00FF6ED9"/>
    <w:rsid w:val="00FF703D"/>
    <w:rsid w:val="00FF730F"/>
    <w:rsid w:val="00FF7726"/>
    <w:rsid w:val="00FF78CA"/>
    <w:rsid w:val="00FF7FC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99"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0">
    <w:name w:val="Normal"/>
    <w:qFormat/>
    <w:rsid w:val="009A7987"/>
    <w:rPr>
      <w:sz w:val="24"/>
      <w:szCs w:val="24"/>
    </w:rPr>
  </w:style>
  <w:style w:type="paragraph" w:styleId="12">
    <w:name w:val="heading 1"/>
    <w:aliases w:val="Heading 1 Char,Раздел Договора,H1,&quot;Алмаз&quot;,Заголовок 1 Знак"/>
    <w:basedOn w:val="a0"/>
    <w:next w:val="a0"/>
    <w:link w:val="110"/>
    <w:uiPriority w:val="9"/>
    <w:qFormat/>
    <w:rsid w:val="00003668"/>
    <w:pPr>
      <w:keepNext/>
      <w:jc w:val="center"/>
      <w:outlineLvl w:val="0"/>
    </w:pPr>
    <w:rPr>
      <w:b/>
      <w:bCs/>
      <w:sz w:val="20"/>
      <w:szCs w:val="20"/>
    </w:rPr>
  </w:style>
  <w:style w:type="paragraph" w:styleId="20">
    <w:name w:val="heading 2"/>
    <w:aliases w:val="ГЛАВА,Знак, Знак2, Знак2 Знак,Знак2,Знак2 Знак,Title,Заголовок 2 Знак Знак,Заголовок 2 Знак"/>
    <w:basedOn w:val="a0"/>
    <w:next w:val="a0"/>
    <w:link w:val="21"/>
    <w:qFormat/>
    <w:rsid w:val="00003668"/>
    <w:pPr>
      <w:keepNext/>
      <w:jc w:val="center"/>
      <w:outlineLvl w:val="1"/>
    </w:pPr>
    <w:rPr>
      <w:b/>
      <w:bCs/>
      <w:color w:val="0000FF"/>
      <w:sz w:val="20"/>
    </w:rPr>
  </w:style>
  <w:style w:type="paragraph" w:styleId="30">
    <w:name w:val="heading 3"/>
    <w:aliases w:val="Знак3,Знак3 Знак, Знак3, Знак3 Знак"/>
    <w:basedOn w:val="a0"/>
    <w:next w:val="a0"/>
    <w:link w:val="31"/>
    <w:qFormat/>
    <w:rsid w:val="00003668"/>
    <w:pPr>
      <w:keepNext/>
      <w:spacing w:before="240" w:after="60"/>
      <w:outlineLvl w:val="2"/>
    </w:pPr>
    <w:rPr>
      <w:b/>
      <w:bCs/>
      <w:szCs w:val="26"/>
    </w:rPr>
  </w:style>
  <w:style w:type="paragraph" w:styleId="4">
    <w:name w:val="heading 4"/>
    <w:basedOn w:val="a0"/>
    <w:next w:val="a0"/>
    <w:link w:val="40"/>
    <w:qFormat/>
    <w:rsid w:val="00003668"/>
    <w:pPr>
      <w:keepNext/>
      <w:spacing w:after="120"/>
      <w:jc w:val="center"/>
      <w:outlineLvl w:val="3"/>
    </w:pPr>
    <w:rPr>
      <w:b/>
    </w:rPr>
  </w:style>
  <w:style w:type="paragraph" w:styleId="5">
    <w:name w:val="heading 5"/>
    <w:basedOn w:val="a0"/>
    <w:next w:val="a0"/>
    <w:link w:val="50"/>
    <w:qFormat/>
    <w:rsid w:val="00ED6BE7"/>
    <w:pPr>
      <w:spacing w:before="240" w:after="60"/>
      <w:outlineLvl w:val="4"/>
    </w:pPr>
    <w:rPr>
      <w:rFonts w:ascii="Calibri" w:hAnsi="Calibri"/>
      <w:b/>
      <w:bCs/>
      <w:i/>
      <w:iCs/>
      <w:sz w:val="26"/>
      <w:szCs w:val="26"/>
    </w:rPr>
  </w:style>
  <w:style w:type="paragraph" w:styleId="6">
    <w:name w:val="heading 6"/>
    <w:aliases w:val=" Знак"/>
    <w:basedOn w:val="a0"/>
    <w:next w:val="a0"/>
    <w:link w:val="60"/>
    <w:qFormat/>
    <w:rsid w:val="00ED6BE7"/>
    <w:pPr>
      <w:spacing w:before="240" w:after="60"/>
      <w:outlineLvl w:val="5"/>
    </w:pPr>
    <w:rPr>
      <w:rFonts w:ascii="Calibri" w:hAnsi="Calibri"/>
      <w:b/>
      <w:bCs/>
      <w:sz w:val="22"/>
      <w:szCs w:val="22"/>
    </w:rPr>
  </w:style>
  <w:style w:type="paragraph" w:styleId="7">
    <w:name w:val="heading 7"/>
    <w:basedOn w:val="a0"/>
    <w:next w:val="a0"/>
    <w:link w:val="70"/>
    <w:qFormat/>
    <w:rsid w:val="00D4621C"/>
    <w:pPr>
      <w:spacing w:before="240" w:after="60"/>
      <w:outlineLvl w:val="6"/>
    </w:pPr>
  </w:style>
  <w:style w:type="paragraph" w:styleId="8">
    <w:name w:val="heading 8"/>
    <w:basedOn w:val="a0"/>
    <w:next w:val="a0"/>
    <w:link w:val="80"/>
    <w:qFormat/>
    <w:rsid w:val="00D4621C"/>
    <w:pPr>
      <w:spacing w:before="240" w:after="60"/>
      <w:outlineLvl w:val="7"/>
    </w:pPr>
    <w:rPr>
      <w:i/>
      <w:iCs/>
    </w:rPr>
  </w:style>
  <w:style w:type="paragraph" w:styleId="9">
    <w:name w:val="heading 9"/>
    <w:basedOn w:val="a0"/>
    <w:next w:val="a0"/>
    <w:link w:val="90"/>
    <w:qFormat/>
    <w:rsid w:val="00D4621C"/>
    <w:pPr>
      <w:spacing w:before="240" w:after="60"/>
      <w:outlineLvl w:val="8"/>
    </w:pPr>
    <w:rPr>
      <w:rFonts w:ascii="Arial" w:hAnsi="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0">
    <w:name w:val="Заголовок 1 Знак1"/>
    <w:aliases w:val="Heading 1 Char Знак,Раздел Договора Знак,H1 Знак,&quot;Алмаз&quot; Знак,Заголовок 1 Знак Знак"/>
    <w:link w:val="12"/>
    <w:rsid w:val="00003668"/>
    <w:rPr>
      <w:b/>
      <w:bCs/>
    </w:rPr>
  </w:style>
  <w:style w:type="character" w:customStyle="1" w:styleId="21">
    <w:name w:val="Заголовок 2 Знак1"/>
    <w:aliases w:val="ГЛАВА Знак,Знак Знак, Знак2 Знак1, Знак2 Знак Знак,Знак2 Знак1,Знак2 Знак Знак,Title Знак,Заголовок 2 Знак Знак Знак,Заголовок 2 Знак Знак1"/>
    <w:link w:val="20"/>
    <w:rsid w:val="00003668"/>
    <w:rPr>
      <w:b/>
      <w:bCs/>
      <w:color w:val="0000FF"/>
      <w:szCs w:val="24"/>
    </w:rPr>
  </w:style>
  <w:style w:type="character" w:customStyle="1" w:styleId="31">
    <w:name w:val="Заголовок 3 Знак"/>
    <w:aliases w:val="Знак3 Знак1,Знак3 Знак Знак, Знак3 Знак1, Знак3 Знак Знак"/>
    <w:link w:val="30"/>
    <w:rsid w:val="00003668"/>
    <w:rPr>
      <w:rFonts w:cs="Arial"/>
      <w:b/>
      <w:bCs/>
      <w:sz w:val="24"/>
      <w:szCs w:val="26"/>
    </w:rPr>
  </w:style>
  <w:style w:type="character" w:customStyle="1" w:styleId="40">
    <w:name w:val="Заголовок 4 Знак"/>
    <w:link w:val="4"/>
    <w:rsid w:val="00003668"/>
    <w:rPr>
      <w:b/>
      <w:sz w:val="24"/>
      <w:szCs w:val="24"/>
    </w:rPr>
  </w:style>
  <w:style w:type="character" w:customStyle="1" w:styleId="50">
    <w:name w:val="Заголовок 5 Знак"/>
    <w:link w:val="5"/>
    <w:rsid w:val="00ED6BE7"/>
    <w:rPr>
      <w:rFonts w:ascii="Calibri" w:eastAsia="Times New Roman" w:hAnsi="Calibri" w:cs="Times New Roman"/>
      <w:b/>
      <w:bCs/>
      <w:i/>
      <w:iCs/>
      <w:sz w:val="26"/>
      <w:szCs w:val="26"/>
    </w:rPr>
  </w:style>
  <w:style w:type="character" w:customStyle="1" w:styleId="60">
    <w:name w:val="Заголовок 6 Знак"/>
    <w:aliases w:val=" Знак Знак"/>
    <w:link w:val="6"/>
    <w:rsid w:val="00ED6BE7"/>
    <w:rPr>
      <w:rFonts w:ascii="Calibri" w:eastAsia="Times New Roman" w:hAnsi="Calibri" w:cs="Times New Roman"/>
      <w:b/>
      <w:bCs/>
      <w:sz w:val="22"/>
      <w:szCs w:val="22"/>
    </w:rPr>
  </w:style>
  <w:style w:type="character" w:customStyle="1" w:styleId="90">
    <w:name w:val="Заголовок 9 Знак"/>
    <w:link w:val="9"/>
    <w:rsid w:val="00F27787"/>
    <w:rPr>
      <w:rFonts w:ascii="Arial" w:hAnsi="Arial" w:cs="Arial"/>
      <w:sz w:val="22"/>
      <w:szCs w:val="22"/>
    </w:rPr>
  </w:style>
  <w:style w:type="paragraph" w:customStyle="1" w:styleId="a4">
    <w:name w:val="Подпись к рисунку"/>
    <w:basedOn w:val="a0"/>
    <w:rsid w:val="0040113C"/>
    <w:pPr>
      <w:keepLines/>
      <w:suppressAutoHyphens/>
      <w:spacing w:after="360" w:line="360" w:lineRule="auto"/>
      <w:jc w:val="center"/>
    </w:pPr>
    <w:rPr>
      <w:sz w:val="28"/>
      <w:szCs w:val="28"/>
    </w:rPr>
  </w:style>
  <w:style w:type="paragraph" w:styleId="a5">
    <w:name w:val="List Paragraph"/>
    <w:basedOn w:val="a0"/>
    <w:uiPriority w:val="34"/>
    <w:qFormat/>
    <w:rsid w:val="006318B0"/>
    <w:pPr>
      <w:spacing w:after="200" w:line="276" w:lineRule="auto"/>
      <w:ind w:left="720"/>
      <w:contextualSpacing/>
    </w:pPr>
    <w:rPr>
      <w:rFonts w:ascii="Calibri" w:eastAsia="Calibri" w:hAnsi="Calibri"/>
      <w:sz w:val="22"/>
      <w:szCs w:val="22"/>
      <w:lang w:eastAsia="en-US"/>
    </w:rPr>
  </w:style>
  <w:style w:type="table" w:styleId="a6">
    <w:name w:val="Table Grid"/>
    <w:basedOn w:val="a2"/>
    <w:uiPriority w:val="59"/>
    <w:rsid w:val="0058160C"/>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51">
    <w:name w:val="Знак5"/>
    <w:basedOn w:val="a0"/>
    <w:rsid w:val="009760BD"/>
    <w:pPr>
      <w:spacing w:after="160" w:line="240" w:lineRule="exact"/>
    </w:pPr>
    <w:rPr>
      <w:rFonts w:ascii="Verdana" w:hAnsi="Verdana"/>
      <w:sz w:val="20"/>
      <w:szCs w:val="20"/>
      <w:lang w:val="en-US" w:eastAsia="en-US"/>
    </w:rPr>
  </w:style>
  <w:style w:type="paragraph" w:customStyle="1" w:styleId="13">
    <w:name w:val="Знак1"/>
    <w:basedOn w:val="a0"/>
    <w:rsid w:val="00304C3C"/>
    <w:pPr>
      <w:spacing w:before="100" w:beforeAutospacing="1" w:after="100" w:afterAutospacing="1"/>
    </w:pPr>
    <w:rPr>
      <w:rFonts w:ascii="Tahoma" w:hAnsi="Tahoma"/>
      <w:sz w:val="20"/>
      <w:szCs w:val="20"/>
      <w:lang w:val="en-US" w:eastAsia="en-US"/>
    </w:rPr>
  </w:style>
  <w:style w:type="paragraph" w:customStyle="1" w:styleId="a7">
    <w:name w:val="Содержимое таблицы"/>
    <w:basedOn w:val="a0"/>
    <w:rsid w:val="00902B99"/>
    <w:pPr>
      <w:suppressLineNumbers/>
      <w:suppressAutoHyphens/>
    </w:pPr>
    <w:rPr>
      <w:rFonts w:ascii="Times New Roman CYR" w:hAnsi="Times New Roman CYR" w:cs="Times New Roman CYR"/>
      <w:sz w:val="20"/>
      <w:szCs w:val="20"/>
      <w:lang w:eastAsia="ar-SA"/>
    </w:rPr>
  </w:style>
  <w:style w:type="character" w:customStyle="1" w:styleId="22">
    <w:name w:val="Основной текст 2 Знак"/>
    <w:rsid w:val="003F1338"/>
    <w:rPr>
      <w:rFonts w:ascii="Bookman Old Style" w:hAnsi="Bookman Old Style"/>
    </w:rPr>
  </w:style>
  <w:style w:type="paragraph" w:styleId="23">
    <w:name w:val="Body Text Indent 2"/>
    <w:aliases w:val="Основной для текста,Основной текст с отступом 2 Знак Знак,Основной текст с отступом 2 Знак Знак Знак,Основной текст с отступом 1,Основной текст с отступом 2 Знак,Основной текст с отступом 2 Знак Знак Знак Знак"/>
    <w:basedOn w:val="a0"/>
    <w:rsid w:val="002D7EBE"/>
    <w:pPr>
      <w:autoSpaceDE w:val="0"/>
      <w:autoSpaceDN w:val="0"/>
      <w:ind w:firstLine="720"/>
      <w:jc w:val="both"/>
    </w:pPr>
  </w:style>
  <w:style w:type="paragraph" w:customStyle="1" w:styleId="S">
    <w:name w:val="S_Обычный в таблице"/>
    <w:basedOn w:val="a0"/>
    <w:link w:val="S0"/>
    <w:rsid w:val="002D7EBE"/>
    <w:pPr>
      <w:spacing w:line="360" w:lineRule="auto"/>
      <w:jc w:val="center"/>
    </w:pPr>
  </w:style>
  <w:style w:type="character" w:customStyle="1" w:styleId="S0">
    <w:name w:val="S_Обычный в таблице Знак"/>
    <w:link w:val="S"/>
    <w:rsid w:val="002D7EBE"/>
    <w:rPr>
      <w:sz w:val="24"/>
      <w:szCs w:val="24"/>
      <w:lang w:val="ru-RU" w:eastAsia="ru-RU" w:bidi="ar-SA"/>
    </w:rPr>
  </w:style>
  <w:style w:type="paragraph" w:customStyle="1" w:styleId="a8">
    <w:name w:val="Таблица"/>
    <w:basedOn w:val="a0"/>
    <w:semiHidden/>
    <w:rsid w:val="002D7EBE"/>
    <w:pPr>
      <w:jc w:val="both"/>
    </w:pPr>
  </w:style>
  <w:style w:type="paragraph" w:customStyle="1" w:styleId="a9">
    <w:name w:val="МОЕ"/>
    <w:basedOn w:val="a0"/>
    <w:rsid w:val="002D7EBE"/>
    <w:pPr>
      <w:widowControl w:val="0"/>
      <w:snapToGrid w:val="0"/>
      <w:ind w:firstLine="709"/>
      <w:jc w:val="both"/>
    </w:pPr>
    <w:rPr>
      <w:spacing w:val="10"/>
      <w:sz w:val="28"/>
      <w:szCs w:val="28"/>
    </w:rPr>
  </w:style>
  <w:style w:type="paragraph" w:customStyle="1" w:styleId="xl65">
    <w:name w:val="xl65"/>
    <w:basedOn w:val="a0"/>
    <w:rsid w:val="00003668"/>
    <w:pPr>
      <w:spacing w:before="100" w:beforeAutospacing="1" w:after="100" w:afterAutospacing="1"/>
    </w:pPr>
  </w:style>
  <w:style w:type="paragraph" w:customStyle="1" w:styleId="xl66">
    <w:name w:val="xl66"/>
    <w:basedOn w:val="a0"/>
    <w:rsid w:val="00003668"/>
    <w:pPr>
      <w:spacing w:before="100" w:beforeAutospacing="1" w:after="100" w:afterAutospacing="1"/>
    </w:pPr>
    <w:rPr>
      <w:b/>
      <w:bCs/>
    </w:rPr>
  </w:style>
  <w:style w:type="paragraph" w:customStyle="1" w:styleId="xl67">
    <w:name w:val="xl67"/>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8">
    <w:name w:val="xl68"/>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69">
    <w:name w:val="xl69"/>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0">
    <w:name w:val="xl70"/>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71">
    <w:name w:val="xl71"/>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2">
    <w:name w:val="xl72"/>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
    <w:name w:val="xl73"/>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74">
    <w:name w:val="xl74"/>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75">
    <w:name w:val="xl75"/>
    <w:basedOn w:val="a0"/>
    <w:rsid w:val="00003668"/>
    <w:pPr>
      <w:pBdr>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7">
    <w:name w:val="xl77"/>
    <w:basedOn w:val="a0"/>
    <w:rsid w:val="00003668"/>
    <w:pPr>
      <w:pBdr>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78">
    <w:name w:val="xl78"/>
    <w:basedOn w:val="a0"/>
    <w:rsid w:val="00003668"/>
    <w:pPr>
      <w:pBdr>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79">
    <w:name w:val="xl79"/>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0">
    <w:name w:val="xl80"/>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1">
    <w:name w:val="xl81"/>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2">
    <w:name w:val="xl82"/>
    <w:basedOn w:val="a0"/>
    <w:rsid w:val="00003668"/>
    <w:pPr>
      <w:spacing w:before="100" w:beforeAutospacing="1" w:after="100" w:afterAutospacing="1"/>
      <w:jc w:val="center"/>
    </w:pPr>
    <w:rPr>
      <w:b/>
      <w:bCs/>
    </w:rPr>
  </w:style>
  <w:style w:type="paragraph" w:customStyle="1" w:styleId="xl83">
    <w:name w:val="xl83"/>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84">
    <w:name w:val="xl84"/>
    <w:basedOn w:val="a0"/>
    <w:rsid w:val="00003668"/>
    <w:pPr>
      <w:spacing w:before="100" w:beforeAutospacing="1" w:after="100" w:afterAutospacing="1"/>
      <w:jc w:val="right"/>
    </w:pPr>
  </w:style>
  <w:style w:type="paragraph" w:customStyle="1" w:styleId="xl85">
    <w:name w:val="xl85"/>
    <w:basedOn w:val="a0"/>
    <w:rsid w:val="00003668"/>
    <w:pPr>
      <w:spacing w:before="100" w:beforeAutospacing="1" w:after="100" w:afterAutospacing="1"/>
    </w:pPr>
  </w:style>
  <w:style w:type="paragraph" w:customStyle="1" w:styleId="xl86">
    <w:name w:val="xl86"/>
    <w:basedOn w:val="a0"/>
    <w:rsid w:val="00003668"/>
    <w:pPr>
      <w:spacing w:before="100" w:beforeAutospacing="1" w:after="100" w:afterAutospacing="1"/>
      <w:jc w:val="right"/>
    </w:pPr>
    <w:rPr>
      <w:b/>
      <w:bCs/>
    </w:rPr>
  </w:style>
  <w:style w:type="paragraph" w:customStyle="1" w:styleId="xl87">
    <w:name w:val="xl87"/>
    <w:basedOn w:val="a0"/>
    <w:rsid w:val="00003668"/>
    <w:pPr>
      <w:spacing w:before="100" w:beforeAutospacing="1" w:after="100" w:afterAutospacing="1"/>
    </w:pPr>
    <w:rPr>
      <w:b/>
      <w:bCs/>
    </w:rPr>
  </w:style>
  <w:style w:type="paragraph" w:customStyle="1" w:styleId="xl88">
    <w:name w:val="xl88"/>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89">
    <w:name w:val="xl89"/>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0">
    <w:name w:val="xl90"/>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1">
    <w:name w:val="xl91"/>
    <w:basedOn w:val="a0"/>
    <w:rsid w:val="00003668"/>
    <w:pPr>
      <w:spacing w:before="100" w:beforeAutospacing="1" w:after="100" w:afterAutospacing="1"/>
    </w:pPr>
    <w:rPr>
      <w:b/>
      <w:bCs/>
    </w:rPr>
  </w:style>
  <w:style w:type="paragraph" w:customStyle="1" w:styleId="xl92">
    <w:name w:val="xl92"/>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3">
    <w:name w:val="xl93"/>
    <w:basedOn w:val="a0"/>
    <w:rsid w:val="00003668"/>
    <w:pPr>
      <w:spacing w:before="100" w:beforeAutospacing="1" w:after="100" w:afterAutospacing="1"/>
    </w:pPr>
    <w:rPr>
      <w:b/>
      <w:bCs/>
    </w:rPr>
  </w:style>
  <w:style w:type="paragraph" w:customStyle="1" w:styleId="xl94">
    <w:name w:val="xl94"/>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95">
    <w:name w:val="xl95"/>
    <w:basedOn w:val="a0"/>
    <w:rsid w:val="00003668"/>
    <w:pPr>
      <w:pBdr>
        <w:left w:val="single" w:sz="4" w:space="0" w:color="auto"/>
        <w:bottom w:val="single" w:sz="4" w:space="0" w:color="auto"/>
        <w:right w:val="single" w:sz="4" w:space="0" w:color="auto"/>
      </w:pBdr>
      <w:spacing w:before="100" w:beforeAutospacing="1" w:after="100" w:afterAutospacing="1"/>
    </w:pPr>
    <w:rPr>
      <w:i/>
      <w:iCs/>
    </w:rPr>
  </w:style>
  <w:style w:type="paragraph" w:customStyle="1" w:styleId="xl96">
    <w:name w:val="xl96"/>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i/>
      <w:iCs/>
    </w:rPr>
  </w:style>
  <w:style w:type="paragraph" w:customStyle="1" w:styleId="xl97">
    <w:name w:val="xl97"/>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pPr>
    <w:rPr>
      <w:i/>
      <w:iCs/>
    </w:rPr>
  </w:style>
  <w:style w:type="paragraph" w:customStyle="1" w:styleId="xl98">
    <w:name w:val="xl98"/>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9">
    <w:name w:val="xl99"/>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0">
    <w:name w:val="xl100"/>
    <w:basedOn w:val="a0"/>
    <w:rsid w:val="00003668"/>
    <w:pPr>
      <w:spacing w:before="100" w:beforeAutospacing="1" w:after="100" w:afterAutospacing="1"/>
    </w:pPr>
    <w:rPr>
      <w:b/>
      <w:bCs/>
    </w:rPr>
  </w:style>
  <w:style w:type="paragraph" w:customStyle="1" w:styleId="xl101">
    <w:name w:val="xl101"/>
    <w:basedOn w:val="a0"/>
    <w:rsid w:val="00003668"/>
    <w:pPr>
      <w:spacing w:before="100" w:beforeAutospacing="1" w:after="100" w:afterAutospacing="1"/>
    </w:pPr>
    <w:rPr>
      <w:rFonts w:ascii="Arial" w:hAnsi="Arial"/>
      <w:b/>
      <w:bCs/>
    </w:rPr>
  </w:style>
  <w:style w:type="paragraph" w:customStyle="1" w:styleId="xl102">
    <w:name w:val="xl102"/>
    <w:basedOn w:val="a0"/>
    <w:rsid w:val="00003668"/>
    <w:pPr>
      <w:spacing w:before="100" w:beforeAutospacing="1" w:after="100" w:afterAutospacing="1"/>
      <w:jc w:val="center"/>
      <w:textAlignment w:val="center"/>
    </w:pPr>
    <w:rPr>
      <w:b/>
      <w:bCs/>
    </w:rPr>
  </w:style>
  <w:style w:type="paragraph" w:customStyle="1" w:styleId="xl103">
    <w:name w:val="xl103"/>
    <w:basedOn w:val="a0"/>
    <w:rsid w:val="00003668"/>
    <w:pPr>
      <w:spacing w:before="100" w:beforeAutospacing="1" w:after="100" w:afterAutospacing="1"/>
      <w:jc w:val="center"/>
    </w:pPr>
    <w:rPr>
      <w:b/>
      <w:bCs/>
    </w:rPr>
  </w:style>
  <w:style w:type="paragraph" w:customStyle="1" w:styleId="xl104">
    <w:name w:val="xl104"/>
    <w:basedOn w:val="a0"/>
    <w:rsid w:val="00003668"/>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05">
    <w:name w:val="xl105"/>
    <w:basedOn w:val="a0"/>
    <w:rsid w:val="00003668"/>
    <w:pPr>
      <w:pBdr>
        <w:left w:val="single" w:sz="4" w:space="0" w:color="auto"/>
        <w:right w:val="single" w:sz="4" w:space="0" w:color="auto"/>
      </w:pBdr>
      <w:spacing w:before="100" w:beforeAutospacing="1" w:after="100" w:afterAutospacing="1"/>
      <w:jc w:val="center"/>
      <w:textAlignment w:val="center"/>
    </w:pPr>
  </w:style>
  <w:style w:type="paragraph" w:customStyle="1" w:styleId="xl106">
    <w:name w:val="xl106"/>
    <w:basedOn w:val="a0"/>
    <w:rsid w:val="00003668"/>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7">
    <w:name w:val="xl107"/>
    <w:basedOn w:val="a0"/>
    <w:rsid w:val="000036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8">
    <w:name w:val="xl108"/>
    <w:basedOn w:val="a0"/>
    <w:rsid w:val="00003668"/>
    <w:pPr>
      <w:pBdr>
        <w:top w:val="single" w:sz="8" w:space="0" w:color="auto"/>
        <w:right w:val="single" w:sz="4" w:space="0" w:color="auto"/>
      </w:pBdr>
      <w:spacing w:before="100" w:beforeAutospacing="1" w:after="100" w:afterAutospacing="1"/>
      <w:jc w:val="center"/>
      <w:textAlignment w:val="center"/>
    </w:pPr>
  </w:style>
  <w:style w:type="paragraph" w:customStyle="1" w:styleId="xl109">
    <w:name w:val="xl109"/>
    <w:basedOn w:val="a0"/>
    <w:rsid w:val="00003668"/>
    <w:pPr>
      <w:pBdr>
        <w:left w:val="single" w:sz="4" w:space="0" w:color="auto"/>
      </w:pBdr>
      <w:spacing w:before="100" w:beforeAutospacing="1" w:after="100" w:afterAutospacing="1"/>
      <w:jc w:val="center"/>
      <w:textAlignment w:val="center"/>
    </w:pPr>
  </w:style>
  <w:style w:type="paragraph" w:customStyle="1" w:styleId="xl110">
    <w:name w:val="xl110"/>
    <w:basedOn w:val="a0"/>
    <w:rsid w:val="00003668"/>
    <w:pPr>
      <w:spacing w:before="100" w:beforeAutospacing="1" w:after="100" w:afterAutospacing="1"/>
      <w:jc w:val="center"/>
      <w:textAlignment w:val="center"/>
    </w:pPr>
  </w:style>
  <w:style w:type="paragraph" w:customStyle="1" w:styleId="xl111">
    <w:name w:val="xl111"/>
    <w:basedOn w:val="a0"/>
    <w:rsid w:val="00003668"/>
    <w:pPr>
      <w:pBdr>
        <w:right w:val="single" w:sz="4" w:space="0" w:color="auto"/>
      </w:pBdr>
      <w:spacing w:before="100" w:beforeAutospacing="1" w:after="100" w:afterAutospacing="1"/>
      <w:jc w:val="center"/>
      <w:textAlignment w:val="center"/>
    </w:pPr>
  </w:style>
  <w:style w:type="paragraph" w:customStyle="1" w:styleId="xl112">
    <w:name w:val="xl112"/>
    <w:basedOn w:val="a0"/>
    <w:rsid w:val="00003668"/>
    <w:pPr>
      <w:pBdr>
        <w:left w:val="single" w:sz="4" w:space="0" w:color="auto"/>
        <w:bottom w:val="single" w:sz="4" w:space="0" w:color="auto"/>
      </w:pBdr>
      <w:spacing w:before="100" w:beforeAutospacing="1" w:after="100" w:afterAutospacing="1"/>
      <w:jc w:val="center"/>
      <w:textAlignment w:val="center"/>
    </w:pPr>
  </w:style>
  <w:style w:type="paragraph" w:customStyle="1" w:styleId="xl113">
    <w:name w:val="xl113"/>
    <w:basedOn w:val="a0"/>
    <w:rsid w:val="00003668"/>
    <w:pPr>
      <w:pBdr>
        <w:bottom w:val="single" w:sz="4" w:space="0" w:color="auto"/>
      </w:pBdr>
      <w:spacing w:before="100" w:beforeAutospacing="1" w:after="100" w:afterAutospacing="1"/>
      <w:jc w:val="center"/>
      <w:textAlignment w:val="center"/>
    </w:pPr>
  </w:style>
  <w:style w:type="paragraph" w:customStyle="1" w:styleId="xl114">
    <w:name w:val="xl114"/>
    <w:basedOn w:val="a0"/>
    <w:rsid w:val="00003668"/>
    <w:pPr>
      <w:pBdr>
        <w:bottom w:val="single" w:sz="4" w:space="0" w:color="auto"/>
        <w:right w:val="single" w:sz="4" w:space="0" w:color="auto"/>
      </w:pBdr>
      <w:spacing w:before="100" w:beforeAutospacing="1" w:after="100" w:afterAutospacing="1"/>
      <w:jc w:val="center"/>
      <w:textAlignment w:val="center"/>
    </w:pPr>
  </w:style>
  <w:style w:type="paragraph" w:customStyle="1" w:styleId="xl115">
    <w:name w:val="xl115"/>
    <w:basedOn w:val="a0"/>
    <w:rsid w:val="00003668"/>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16">
    <w:name w:val="xl116"/>
    <w:basedOn w:val="a0"/>
    <w:rsid w:val="00003668"/>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117">
    <w:name w:val="xl117"/>
    <w:basedOn w:val="a0"/>
    <w:rsid w:val="00003668"/>
    <w:pPr>
      <w:pBdr>
        <w:left w:val="single" w:sz="4"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118">
    <w:name w:val="xl118"/>
    <w:basedOn w:val="a0"/>
    <w:rsid w:val="00003668"/>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19">
    <w:name w:val="xl119"/>
    <w:basedOn w:val="a0"/>
    <w:rsid w:val="00003668"/>
    <w:pPr>
      <w:pBdr>
        <w:left w:val="single" w:sz="4" w:space="0" w:color="auto"/>
        <w:right w:val="single" w:sz="4" w:space="0" w:color="auto"/>
      </w:pBdr>
      <w:spacing w:before="100" w:beforeAutospacing="1" w:after="100" w:afterAutospacing="1"/>
      <w:jc w:val="center"/>
      <w:textAlignment w:val="center"/>
    </w:pPr>
  </w:style>
  <w:style w:type="paragraph" w:customStyle="1" w:styleId="xl120">
    <w:name w:val="xl120"/>
    <w:basedOn w:val="a0"/>
    <w:rsid w:val="00003668"/>
    <w:pPr>
      <w:pBdr>
        <w:left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21">
    <w:name w:val="xl121"/>
    <w:basedOn w:val="a0"/>
    <w:rsid w:val="00003668"/>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22">
    <w:name w:val="xl122"/>
    <w:basedOn w:val="a0"/>
    <w:rsid w:val="00003668"/>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3">
    <w:name w:val="xl123"/>
    <w:basedOn w:val="a0"/>
    <w:rsid w:val="00003668"/>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24">
    <w:name w:val="xl124"/>
    <w:basedOn w:val="a0"/>
    <w:rsid w:val="00003668"/>
    <w:pPr>
      <w:pBdr>
        <w:top w:val="single" w:sz="8" w:space="0" w:color="auto"/>
        <w:left w:val="single" w:sz="4" w:space="0" w:color="auto"/>
        <w:bottom w:val="single" w:sz="4" w:space="0" w:color="auto"/>
      </w:pBdr>
      <w:spacing w:before="100" w:beforeAutospacing="1" w:after="100" w:afterAutospacing="1"/>
      <w:jc w:val="center"/>
    </w:pPr>
    <w:rPr>
      <w:b/>
      <w:bCs/>
    </w:rPr>
  </w:style>
  <w:style w:type="paragraph" w:customStyle="1" w:styleId="xl125">
    <w:name w:val="xl125"/>
    <w:basedOn w:val="a0"/>
    <w:rsid w:val="00003668"/>
    <w:pPr>
      <w:pBdr>
        <w:top w:val="single" w:sz="8" w:space="0" w:color="auto"/>
        <w:bottom w:val="single" w:sz="4" w:space="0" w:color="auto"/>
      </w:pBdr>
      <w:spacing w:before="100" w:beforeAutospacing="1" w:after="100" w:afterAutospacing="1"/>
      <w:jc w:val="center"/>
    </w:pPr>
    <w:rPr>
      <w:b/>
      <w:bCs/>
    </w:rPr>
  </w:style>
  <w:style w:type="paragraph" w:customStyle="1" w:styleId="xl126">
    <w:name w:val="xl126"/>
    <w:basedOn w:val="a0"/>
    <w:rsid w:val="00003668"/>
    <w:pPr>
      <w:pBdr>
        <w:top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27">
    <w:name w:val="xl127"/>
    <w:basedOn w:val="a0"/>
    <w:rsid w:val="00003668"/>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128">
    <w:name w:val="xl128"/>
    <w:basedOn w:val="a0"/>
    <w:rsid w:val="00003668"/>
    <w:pPr>
      <w:pBdr>
        <w:top w:val="single" w:sz="4" w:space="0" w:color="auto"/>
        <w:bottom w:val="single" w:sz="4" w:space="0" w:color="auto"/>
      </w:pBdr>
      <w:spacing w:before="100" w:beforeAutospacing="1" w:after="100" w:afterAutospacing="1"/>
      <w:jc w:val="center"/>
      <w:textAlignment w:val="center"/>
    </w:pPr>
  </w:style>
  <w:style w:type="paragraph" w:customStyle="1" w:styleId="xl129">
    <w:name w:val="xl129"/>
    <w:basedOn w:val="a0"/>
    <w:rsid w:val="00003668"/>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0">
    <w:name w:val="xl130"/>
    <w:basedOn w:val="a0"/>
    <w:rsid w:val="00003668"/>
    <w:pPr>
      <w:pBdr>
        <w:top w:val="single" w:sz="4"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131">
    <w:name w:val="xl131"/>
    <w:basedOn w:val="a0"/>
    <w:rsid w:val="00003668"/>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132">
    <w:name w:val="xl132"/>
    <w:basedOn w:val="a0"/>
    <w:rsid w:val="00003668"/>
    <w:pPr>
      <w:pBdr>
        <w:top w:val="single" w:sz="8" w:space="0" w:color="auto"/>
        <w:bottom w:val="single" w:sz="4" w:space="0" w:color="auto"/>
      </w:pBdr>
      <w:spacing w:before="100" w:beforeAutospacing="1" w:after="100" w:afterAutospacing="1"/>
      <w:jc w:val="center"/>
    </w:pPr>
  </w:style>
  <w:style w:type="paragraph" w:customStyle="1" w:styleId="xl133">
    <w:name w:val="xl133"/>
    <w:basedOn w:val="a0"/>
    <w:rsid w:val="00003668"/>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aa">
    <w:name w:val="Перечень"/>
    <w:basedOn w:val="a0"/>
    <w:rsid w:val="00003668"/>
    <w:pPr>
      <w:tabs>
        <w:tab w:val="num" w:pos="960"/>
      </w:tabs>
      <w:spacing w:before="120"/>
      <w:ind w:left="960" w:hanging="360"/>
      <w:jc w:val="both"/>
    </w:pPr>
    <w:rPr>
      <w:lang w:eastAsia="en-US"/>
    </w:rPr>
  </w:style>
  <w:style w:type="character" w:customStyle="1" w:styleId="210">
    <w:name w:val="Основной текст 2 Знак1"/>
    <w:link w:val="24"/>
    <w:semiHidden/>
    <w:rsid w:val="00003668"/>
    <w:rPr>
      <w:b/>
      <w:sz w:val="28"/>
      <w:szCs w:val="24"/>
    </w:rPr>
  </w:style>
  <w:style w:type="paragraph" w:styleId="24">
    <w:name w:val="Body Text 2"/>
    <w:basedOn w:val="a0"/>
    <w:link w:val="210"/>
    <w:rsid w:val="00003668"/>
    <w:pPr>
      <w:spacing w:line="360" w:lineRule="auto"/>
      <w:jc w:val="both"/>
    </w:pPr>
    <w:rPr>
      <w:b/>
      <w:sz w:val="28"/>
    </w:rPr>
  </w:style>
  <w:style w:type="paragraph" w:styleId="ab">
    <w:name w:val="Body Text"/>
    <w:aliases w:val=" Знак1 Знак,Знак1 Знак,Body single,Основной текст Знак1, Знак Знак1,???????? ????? ??????????,Îñíîâíîé òåêñò ëèòåðàòóðà,Основной текст литература,Text1,Таймс Нью"/>
    <w:basedOn w:val="a0"/>
    <w:link w:val="ac"/>
    <w:rsid w:val="00003668"/>
    <w:pPr>
      <w:spacing w:line="360" w:lineRule="auto"/>
      <w:jc w:val="both"/>
    </w:pPr>
  </w:style>
  <w:style w:type="character" w:customStyle="1" w:styleId="ac">
    <w:name w:val="Основной текст Знак"/>
    <w:aliases w:val=" Знак1 Знак Знак,Знак1 Знак Знак,Body single Знак,Основной текст Знак1 Знак, Знак Знак1 Знак,???????? ????? ?????????? Знак,Îñíîâíîé òåêñò ëèòåðàòóðà Знак,Основной текст литература Знак,Text1 Знак,Таймс Нью Знак"/>
    <w:link w:val="ab"/>
    <w:rsid w:val="00003668"/>
    <w:rPr>
      <w:sz w:val="24"/>
      <w:szCs w:val="24"/>
    </w:rPr>
  </w:style>
  <w:style w:type="character" w:customStyle="1" w:styleId="ad">
    <w:name w:val="Верхний колонтитул Знак"/>
    <w:aliases w:val="ВерхКолонтитул Знак"/>
    <w:link w:val="ae"/>
    <w:rsid w:val="00003668"/>
    <w:rPr>
      <w:sz w:val="24"/>
      <w:szCs w:val="24"/>
    </w:rPr>
  </w:style>
  <w:style w:type="paragraph" w:styleId="ae">
    <w:name w:val="header"/>
    <w:aliases w:val="ВерхКолонтитул"/>
    <w:basedOn w:val="a0"/>
    <w:link w:val="ad"/>
    <w:rsid w:val="00003668"/>
    <w:pPr>
      <w:tabs>
        <w:tab w:val="center" w:pos="4677"/>
        <w:tab w:val="right" w:pos="9355"/>
      </w:tabs>
    </w:pPr>
  </w:style>
  <w:style w:type="paragraph" w:customStyle="1" w:styleId="OTCHET00">
    <w:name w:val="OTCHET_00"/>
    <w:basedOn w:val="25"/>
    <w:rsid w:val="00003668"/>
    <w:pPr>
      <w:tabs>
        <w:tab w:val="clear" w:pos="1680"/>
        <w:tab w:val="left" w:pos="709"/>
        <w:tab w:val="left" w:pos="3402"/>
      </w:tabs>
      <w:spacing w:line="360" w:lineRule="auto"/>
      <w:ind w:left="0" w:firstLine="0"/>
      <w:jc w:val="both"/>
    </w:pPr>
    <w:rPr>
      <w:szCs w:val="20"/>
    </w:rPr>
  </w:style>
  <w:style w:type="paragraph" w:styleId="25">
    <w:name w:val="List Number 2"/>
    <w:basedOn w:val="a0"/>
    <w:rsid w:val="00003668"/>
    <w:pPr>
      <w:tabs>
        <w:tab w:val="num" w:pos="1680"/>
      </w:tabs>
      <w:ind w:left="1680" w:hanging="960"/>
    </w:pPr>
  </w:style>
  <w:style w:type="character" w:styleId="af">
    <w:name w:val="Hyperlink"/>
    <w:uiPriority w:val="99"/>
    <w:rsid w:val="00003668"/>
    <w:rPr>
      <w:color w:val="0000FF"/>
      <w:u w:val="single"/>
    </w:rPr>
  </w:style>
  <w:style w:type="paragraph" w:styleId="14">
    <w:name w:val="toc 1"/>
    <w:basedOn w:val="a0"/>
    <w:next w:val="a0"/>
    <w:autoRedefine/>
    <w:uiPriority w:val="39"/>
    <w:qFormat/>
    <w:rsid w:val="00003668"/>
    <w:rPr>
      <w:b/>
      <w:bCs/>
      <w:caps/>
      <w:szCs w:val="28"/>
    </w:rPr>
  </w:style>
  <w:style w:type="character" w:customStyle="1" w:styleId="af0">
    <w:name w:val="Основной текст с отступом Знак"/>
    <w:aliases w:val="Основной текст 1 Знак,Основной текст с отступом Знак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
    <w:link w:val="af1"/>
    <w:rsid w:val="00003668"/>
    <w:rPr>
      <w:sz w:val="24"/>
      <w:szCs w:val="24"/>
    </w:rPr>
  </w:style>
  <w:style w:type="paragraph" w:styleId="af1">
    <w:name w:val="Body Text Indent"/>
    <w:aliases w:val="Основной текст 1,Основной текст с отступом Знак1,Нумерованный список !!,Надин стиль,Основной текст с отступом Знак Знак,Основной текст с отступом Знак Знак Знак,Íóìåðîâàííûé ñïèñîê !!,Îñíîâíîé òåêñò 1"/>
    <w:basedOn w:val="a0"/>
    <w:link w:val="af0"/>
    <w:rsid w:val="00003668"/>
    <w:pPr>
      <w:spacing w:line="360" w:lineRule="auto"/>
      <w:ind w:firstLine="839"/>
      <w:jc w:val="both"/>
    </w:pPr>
  </w:style>
  <w:style w:type="character" w:customStyle="1" w:styleId="af2">
    <w:name w:val="Нижний колонтитул Знак"/>
    <w:aliases w:val=" Знак12 Знак,Знак12 Знак"/>
    <w:link w:val="af3"/>
    <w:rsid w:val="00003668"/>
    <w:rPr>
      <w:sz w:val="24"/>
      <w:szCs w:val="24"/>
    </w:rPr>
  </w:style>
  <w:style w:type="paragraph" w:styleId="af3">
    <w:name w:val="footer"/>
    <w:aliases w:val=" Знак12,Знак12"/>
    <w:basedOn w:val="a0"/>
    <w:link w:val="af2"/>
    <w:rsid w:val="00003668"/>
    <w:pPr>
      <w:tabs>
        <w:tab w:val="center" w:pos="4677"/>
        <w:tab w:val="right" w:pos="9355"/>
      </w:tabs>
    </w:pPr>
  </w:style>
  <w:style w:type="paragraph" w:customStyle="1" w:styleId="ConsNormal">
    <w:name w:val="ConsNormal"/>
    <w:rsid w:val="00003668"/>
    <w:pPr>
      <w:widowControl w:val="0"/>
      <w:autoSpaceDE w:val="0"/>
      <w:autoSpaceDN w:val="0"/>
      <w:adjustRightInd w:val="0"/>
      <w:ind w:right="19772" w:firstLine="720"/>
    </w:pPr>
    <w:rPr>
      <w:rFonts w:ascii="Arial" w:hAnsi="Arial"/>
    </w:rPr>
  </w:style>
  <w:style w:type="paragraph" w:customStyle="1" w:styleId="15">
    <w:name w:val="Стиль1 Знак Знак"/>
    <w:basedOn w:val="a0"/>
    <w:rsid w:val="00003668"/>
    <w:pPr>
      <w:jc w:val="both"/>
    </w:pPr>
  </w:style>
  <w:style w:type="character" w:customStyle="1" w:styleId="32">
    <w:name w:val="Основной текст с отступом 3 Знак"/>
    <w:link w:val="33"/>
    <w:rsid w:val="00003668"/>
    <w:rPr>
      <w:sz w:val="24"/>
      <w:szCs w:val="24"/>
    </w:rPr>
  </w:style>
  <w:style w:type="paragraph" w:styleId="33">
    <w:name w:val="Body Text Indent 3"/>
    <w:basedOn w:val="a0"/>
    <w:link w:val="32"/>
    <w:rsid w:val="00003668"/>
    <w:pPr>
      <w:spacing w:line="360" w:lineRule="auto"/>
      <w:ind w:firstLine="720"/>
      <w:jc w:val="both"/>
    </w:pPr>
  </w:style>
  <w:style w:type="paragraph" w:customStyle="1" w:styleId="16">
    <w:name w:val="Штамп1"/>
    <w:basedOn w:val="a0"/>
    <w:rsid w:val="00003668"/>
    <w:pPr>
      <w:widowControl w:val="0"/>
      <w:jc w:val="center"/>
    </w:pPr>
    <w:rPr>
      <w:szCs w:val="20"/>
    </w:rPr>
  </w:style>
  <w:style w:type="character" w:customStyle="1" w:styleId="34">
    <w:name w:val="Основной текст 3 Знак"/>
    <w:link w:val="35"/>
    <w:rsid w:val="00003668"/>
    <w:rPr>
      <w:i/>
      <w:sz w:val="24"/>
      <w:szCs w:val="24"/>
    </w:rPr>
  </w:style>
  <w:style w:type="paragraph" w:styleId="35">
    <w:name w:val="Body Text 3"/>
    <w:basedOn w:val="a0"/>
    <w:link w:val="34"/>
    <w:rsid w:val="00003668"/>
    <w:pPr>
      <w:jc w:val="both"/>
    </w:pPr>
    <w:rPr>
      <w:i/>
    </w:rPr>
  </w:style>
  <w:style w:type="paragraph" w:customStyle="1" w:styleId="17">
    <w:name w:val="Основной текст1"/>
    <w:rsid w:val="00003668"/>
    <w:pPr>
      <w:ind w:firstLine="709"/>
      <w:jc w:val="both"/>
    </w:pPr>
    <w:rPr>
      <w:sz w:val="24"/>
    </w:rPr>
  </w:style>
  <w:style w:type="paragraph" w:customStyle="1" w:styleId="Zagolovoktabl">
    <w:name w:val="Zagolovok tabl"/>
    <w:basedOn w:val="a0"/>
    <w:rsid w:val="00003668"/>
    <w:pPr>
      <w:keepNext/>
      <w:spacing w:before="60" w:after="120"/>
      <w:jc w:val="center"/>
    </w:pPr>
    <w:rPr>
      <w:b/>
      <w:sz w:val="22"/>
      <w:szCs w:val="20"/>
    </w:rPr>
  </w:style>
  <w:style w:type="paragraph" w:customStyle="1" w:styleId="TablCenter">
    <w:name w:val="Tabl_Center"/>
    <w:basedOn w:val="a0"/>
    <w:rsid w:val="00003668"/>
    <w:pPr>
      <w:keepLines/>
      <w:spacing w:before="20" w:after="20" w:line="216" w:lineRule="auto"/>
      <w:jc w:val="center"/>
    </w:pPr>
    <w:rPr>
      <w:sz w:val="22"/>
      <w:szCs w:val="20"/>
    </w:rPr>
  </w:style>
  <w:style w:type="paragraph" w:styleId="af4">
    <w:name w:val="footnote text"/>
    <w:aliases w:val="Oaeno niinee Ciae Ciae Ciae Ciae,Oaeno niinee Ciae Ciae Ciae,Текст сноски Знак Знак,Table_Footnote_last Знак,Table_Footnote_last Знак Знак,Table_Footnote_last,Текст сноски Знак1,Текст сноски Знак1 Знак Знак,Текст сноски Знак Знак Знак Знак"/>
    <w:basedOn w:val="a0"/>
    <w:link w:val="af5"/>
    <w:semiHidden/>
    <w:rsid w:val="00003668"/>
    <w:rPr>
      <w:sz w:val="20"/>
      <w:szCs w:val="20"/>
    </w:rPr>
  </w:style>
  <w:style w:type="character" w:customStyle="1" w:styleId="af5">
    <w:name w:val="Текст сноски Знак"/>
    <w:aliases w:val="Oaeno niinee Ciae Ciae Ciae Ciae Знак,Oaeno niinee Ciae Ciae Ciae Знак,Текст сноски Знак Знак Знак,Table_Footnote_last Знак Знак1,Table_Footnote_last Знак Знак Знак,Table_Footnote_last Знак1,Текст сноски Знак1 Знак"/>
    <w:basedOn w:val="a1"/>
    <w:link w:val="af4"/>
    <w:rsid w:val="00003668"/>
  </w:style>
  <w:style w:type="paragraph" w:customStyle="1" w:styleId="Spisok">
    <w:name w:val="Spisok"/>
    <w:basedOn w:val="17"/>
    <w:rsid w:val="00003668"/>
    <w:pPr>
      <w:tabs>
        <w:tab w:val="num" w:pos="720"/>
        <w:tab w:val="left" w:pos="993"/>
      </w:tabs>
      <w:ind w:left="720" w:hanging="360"/>
    </w:pPr>
    <w:rPr>
      <w:snapToGrid w:val="0"/>
      <w:spacing w:val="-2"/>
    </w:rPr>
  </w:style>
  <w:style w:type="character" w:customStyle="1" w:styleId="spelle">
    <w:name w:val="spelle"/>
    <w:basedOn w:val="a1"/>
    <w:rsid w:val="00003668"/>
  </w:style>
  <w:style w:type="paragraph" w:styleId="af6">
    <w:name w:val="List Bullet"/>
    <w:basedOn w:val="a0"/>
    <w:link w:val="af7"/>
    <w:autoRedefine/>
    <w:rsid w:val="00003668"/>
    <w:pPr>
      <w:tabs>
        <w:tab w:val="num" w:pos="360"/>
      </w:tabs>
      <w:ind w:left="360" w:hanging="360"/>
    </w:pPr>
  </w:style>
  <w:style w:type="character" w:customStyle="1" w:styleId="HTML">
    <w:name w:val="Стандартный HTML Знак"/>
    <w:link w:val="HTML0"/>
    <w:rsid w:val="00003668"/>
    <w:rPr>
      <w:rFonts w:ascii="Arial Unicode MS" w:eastAsia="Arial Unicode MS" w:hAnsi="Arial Unicode MS" w:cs="Arial Unicode MS"/>
    </w:rPr>
  </w:style>
  <w:style w:type="paragraph" w:styleId="HTML0">
    <w:name w:val="HTML Preformatted"/>
    <w:basedOn w:val="a0"/>
    <w:link w:val="HTML"/>
    <w:rsid w:val="000036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sz w:val="20"/>
      <w:szCs w:val="20"/>
    </w:rPr>
  </w:style>
  <w:style w:type="paragraph" w:customStyle="1" w:styleId="ConsPlusTitle">
    <w:name w:val="ConsPlusTitle"/>
    <w:rsid w:val="00003668"/>
    <w:pPr>
      <w:widowControl w:val="0"/>
      <w:autoSpaceDE w:val="0"/>
      <w:autoSpaceDN w:val="0"/>
      <w:adjustRightInd w:val="0"/>
    </w:pPr>
    <w:rPr>
      <w:b/>
      <w:bCs/>
      <w:sz w:val="24"/>
      <w:szCs w:val="24"/>
    </w:rPr>
  </w:style>
  <w:style w:type="paragraph" w:customStyle="1" w:styleId="--">
    <w:name w:val="обычный- курсив-полужирный"/>
    <w:basedOn w:val="a0"/>
    <w:rsid w:val="00003668"/>
    <w:pPr>
      <w:spacing w:before="120" w:after="120"/>
      <w:ind w:firstLine="709"/>
      <w:jc w:val="both"/>
    </w:pPr>
    <w:rPr>
      <w:b/>
      <w:i/>
    </w:rPr>
  </w:style>
  <w:style w:type="paragraph" w:customStyle="1" w:styleId="18">
    <w:name w:val="Обычный1"/>
    <w:rsid w:val="00003668"/>
  </w:style>
  <w:style w:type="paragraph" w:customStyle="1" w:styleId="TablNL">
    <w:name w:val="Tabl_N_L"/>
    <w:basedOn w:val="a0"/>
    <w:rsid w:val="00003668"/>
    <w:pPr>
      <w:tabs>
        <w:tab w:val="left" w:pos="11907"/>
      </w:tabs>
      <w:spacing w:line="360" w:lineRule="auto"/>
      <w:ind w:firstLine="567"/>
      <w:jc w:val="both"/>
    </w:pPr>
    <w:rPr>
      <w:rFonts w:ascii="NTTimes/Cyrillic" w:hAnsi="NTTimes/Cyrillic"/>
      <w:szCs w:val="20"/>
    </w:rPr>
  </w:style>
  <w:style w:type="paragraph" w:customStyle="1" w:styleId="Web">
    <w:name w:val="Обычный (Web)"/>
    <w:basedOn w:val="a0"/>
    <w:rsid w:val="00003668"/>
    <w:pPr>
      <w:spacing w:before="100" w:after="100"/>
    </w:pPr>
    <w:rPr>
      <w:szCs w:val="20"/>
    </w:rPr>
  </w:style>
  <w:style w:type="character" w:customStyle="1" w:styleId="af8">
    <w:name w:val="Текст выноски Знак"/>
    <w:link w:val="af9"/>
    <w:semiHidden/>
    <w:rsid w:val="00003668"/>
    <w:rPr>
      <w:rFonts w:ascii="Tahoma" w:hAnsi="Tahoma" w:cs="Tahoma"/>
      <w:sz w:val="16"/>
      <w:szCs w:val="16"/>
    </w:rPr>
  </w:style>
  <w:style w:type="paragraph" w:styleId="af9">
    <w:name w:val="Balloon Text"/>
    <w:basedOn w:val="a0"/>
    <w:link w:val="af8"/>
    <w:semiHidden/>
    <w:rsid w:val="00003668"/>
    <w:rPr>
      <w:rFonts w:ascii="Tahoma" w:hAnsi="Tahoma"/>
      <w:sz w:val="16"/>
      <w:szCs w:val="16"/>
    </w:rPr>
  </w:style>
  <w:style w:type="paragraph" w:customStyle="1" w:styleId="19">
    <w:name w:val="Стиль1"/>
    <w:basedOn w:val="20"/>
    <w:rsid w:val="00003668"/>
    <w:pPr>
      <w:ind w:left="1080" w:hanging="360"/>
    </w:pPr>
    <w:rPr>
      <w:color w:val="000000"/>
    </w:rPr>
  </w:style>
  <w:style w:type="paragraph" w:customStyle="1" w:styleId="26">
    <w:name w:val="Стиль2"/>
    <w:basedOn w:val="20"/>
    <w:link w:val="27"/>
    <w:rsid w:val="00003668"/>
    <w:pPr>
      <w:ind w:left="1080" w:hanging="360"/>
    </w:pPr>
    <w:rPr>
      <w:b w:val="0"/>
      <w:color w:val="000000"/>
    </w:rPr>
  </w:style>
  <w:style w:type="paragraph" w:customStyle="1" w:styleId="afa">
    <w:name w:val="Знак Знак Знак Знак Знак Знак Знак Знак Знак Знак Знак Знак Знак"/>
    <w:basedOn w:val="a0"/>
    <w:rsid w:val="00003668"/>
    <w:pPr>
      <w:spacing w:before="100" w:beforeAutospacing="1" w:after="100" w:afterAutospacing="1"/>
    </w:pPr>
    <w:rPr>
      <w:rFonts w:ascii="Tahoma" w:hAnsi="Tahoma" w:cs="Tahoma"/>
      <w:sz w:val="20"/>
      <w:szCs w:val="20"/>
      <w:lang w:val="en-US" w:eastAsia="en-US"/>
    </w:rPr>
  </w:style>
  <w:style w:type="paragraph" w:customStyle="1" w:styleId="p2">
    <w:name w:val="p2"/>
    <w:basedOn w:val="a0"/>
    <w:rsid w:val="00003668"/>
    <w:pPr>
      <w:spacing w:before="100" w:beforeAutospacing="1" w:after="100" w:afterAutospacing="1"/>
      <w:jc w:val="both"/>
    </w:pPr>
    <w:rPr>
      <w:rFonts w:ascii="Arial" w:hAnsi="Arial" w:cs="Arial"/>
      <w:color w:val="000000"/>
      <w:sz w:val="20"/>
      <w:szCs w:val="20"/>
    </w:rPr>
  </w:style>
  <w:style w:type="paragraph" w:customStyle="1" w:styleId="211">
    <w:name w:val="Основной текст с отступом 21"/>
    <w:basedOn w:val="a0"/>
    <w:rsid w:val="00003668"/>
    <w:pPr>
      <w:suppressAutoHyphens/>
      <w:ind w:firstLine="708"/>
      <w:jc w:val="both"/>
    </w:pPr>
    <w:rPr>
      <w:rFonts w:cs="Lucida Sans Unicode"/>
      <w:sz w:val="28"/>
      <w:lang w:eastAsia="ar-SA"/>
    </w:rPr>
  </w:style>
  <w:style w:type="paragraph" w:customStyle="1" w:styleId="afb">
    <w:name w:val="Обычный + по ширине"/>
    <w:basedOn w:val="a0"/>
    <w:rsid w:val="001A42F0"/>
    <w:pPr>
      <w:tabs>
        <w:tab w:val="left" w:pos="502"/>
      </w:tabs>
      <w:suppressAutoHyphens/>
      <w:spacing w:line="360" w:lineRule="auto"/>
      <w:ind w:right="140"/>
      <w:jc w:val="both"/>
    </w:pPr>
    <w:rPr>
      <w:sz w:val="28"/>
      <w:lang w:eastAsia="ar-SA"/>
    </w:rPr>
  </w:style>
  <w:style w:type="paragraph" w:styleId="afc">
    <w:name w:val="Title"/>
    <w:aliases w:val=" Знак4,Название1"/>
    <w:basedOn w:val="a0"/>
    <w:link w:val="afd"/>
    <w:qFormat/>
    <w:rsid w:val="00FE3308"/>
    <w:pPr>
      <w:jc w:val="center"/>
    </w:pPr>
    <w:rPr>
      <w:b/>
      <w:bCs/>
    </w:rPr>
  </w:style>
  <w:style w:type="character" w:customStyle="1" w:styleId="afd">
    <w:name w:val="Название Знак"/>
    <w:aliases w:val=" Знак4 Знак,Название1 Знак"/>
    <w:link w:val="afc"/>
    <w:rsid w:val="00FE3308"/>
    <w:rPr>
      <w:b/>
      <w:bCs/>
      <w:sz w:val="24"/>
      <w:szCs w:val="24"/>
    </w:rPr>
  </w:style>
  <w:style w:type="character" w:customStyle="1" w:styleId="afe">
    <w:name w:val="Основной текст Знак Знак"/>
    <w:aliases w:val=" Знак Знак Знак, Знак Знак Знак1,Знак Знак Знак,Знак Знак Знак1"/>
    <w:rsid w:val="004A20AB"/>
    <w:rPr>
      <w:rFonts w:ascii="Arial" w:hAnsi="Arial"/>
      <w:sz w:val="22"/>
      <w:szCs w:val="22"/>
      <w:lang w:val="ru-RU" w:eastAsia="ru-RU" w:bidi="ar-SA"/>
    </w:rPr>
  </w:style>
  <w:style w:type="character" w:customStyle="1" w:styleId="S1">
    <w:name w:val="S_Обычный в таблице Знак Знак"/>
    <w:rsid w:val="00FC08E7"/>
    <w:rPr>
      <w:sz w:val="24"/>
      <w:szCs w:val="24"/>
      <w:lang w:val="ru-RU" w:eastAsia="ru-RU" w:bidi="ar-SA"/>
    </w:rPr>
  </w:style>
  <w:style w:type="paragraph" w:styleId="aff">
    <w:name w:val="Block Text"/>
    <w:basedOn w:val="a0"/>
    <w:semiHidden/>
    <w:rsid w:val="00BA2E89"/>
    <w:pPr>
      <w:shd w:val="clear" w:color="auto" w:fill="FFFFFF"/>
      <w:spacing w:line="276" w:lineRule="auto"/>
      <w:ind w:left="14" w:right="10" w:firstLine="553"/>
      <w:jc w:val="both"/>
    </w:pPr>
    <w:rPr>
      <w:color w:val="000000"/>
      <w:sz w:val="28"/>
    </w:rPr>
  </w:style>
  <w:style w:type="character" w:styleId="aff0">
    <w:name w:val="Strong"/>
    <w:uiPriority w:val="22"/>
    <w:qFormat/>
    <w:rsid w:val="006D51FA"/>
    <w:rPr>
      <w:b/>
      <w:bCs/>
    </w:rPr>
  </w:style>
  <w:style w:type="character" w:customStyle="1" w:styleId="28">
    <w:name w:val="Заголовок 2 Знак Знак Знак Знак"/>
    <w:rsid w:val="004560C2"/>
    <w:rPr>
      <w:rFonts w:ascii="Arial" w:hAnsi="Arial" w:cs="Arial"/>
      <w:b/>
      <w:bCs/>
      <w:sz w:val="28"/>
      <w:szCs w:val="28"/>
      <w:lang w:val="ru-RU" w:eastAsia="ru-RU"/>
    </w:rPr>
  </w:style>
  <w:style w:type="paragraph" w:customStyle="1" w:styleId="Style13">
    <w:name w:val="Style13"/>
    <w:basedOn w:val="a0"/>
    <w:rsid w:val="004560C2"/>
    <w:pPr>
      <w:widowControl w:val="0"/>
      <w:autoSpaceDE w:val="0"/>
      <w:autoSpaceDN w:val="0"/>
      <w:adjustRightInd w:val="0"/>
      <w:spacing w:line="227" w:lineRule="exact"/>
      <w:ind w:firstLine="341"/>
      <w:jc w:val="both"/>
    </w:pPr>
    <w:rPr>
      <w:rFonts w:ascii="Trebuchet MS" w:hAnsi="Trebuchet MS" w:cs="Trebuchet MS"/>
    </w:rPr>
  </w:style>
  <w:style w:type="character" w:customStyle="1" w:styleId="FontStyle29">
    <w:name w:val="Font Style29"/>
    <w:rsid w:val="004560C2"/>
    <w:rPr>
      <w:rFonts w:ascii="Times New Roman" w:hAnsi="Times New Roman" w:cs="Times New Roman"/>
      <w:sz w:val="20"/>
      <w:szCs w:val="20"/>
    </w:rPr>
  </w:style>
  <w:style w:type="paragraph" w:customStyle="1" w:styleId="ConsPlusNormal">
    <w:name w:val="ConsPlusNormal"/>
    <w:link w:val="ConsPlusNormal0"/>
    <w:rsid w:val="004560C2"/>
    <w:pPr>
      <w:autoSpaceDE w:val="0"/>
      <w:autoSpaceDN w:val="0"/>
      <w:adjustRightInd w:val="0"/>
      <w:ind w:firstLine="720"/>
    </w:pPr>
    <w:rPr>
      <w:rFonts w:ascii="Arial" w:hAnsi="Arial" w:cs="Arial"/>
    </w:rPr>
  </w:style>
  <w:style w:type="paragraph" w:customStyle="1" w:styleId="29">
    <w:name w:val="Таблица2"/>
    <w:basedOn w:val="a0"/>
    <w:autoRedefine/>
    <w:rsid w:val="0005542F"/>
    <w:pPr>
      <w:autoSpaceDE w:val="0"/>
      <w:autoSpaceDN w:val="0"/>
      <w:adjustRightInd w:val="0"/>
      <w:spacing w:line="220" w:lineRule="exact"/>
    </w:pPr>
    <w:rPr>
      <w:rFonts w:ascii="Tahoma" w:hAnsi="Tahoma" w:cs="Tahoma"/>
      <w:sz w:val="20"/>
      <w:szCs w:val="20"/>
    </w:rPr>
  </w:style>
  <w:style w:type="paragraph" w:styleId="aff1">
    <w:name w:val="TOC Heading"/>
    <w:basedOn w:val="12"/>
    <w:next w:val="a0"/>
    <w:qFormat/>
    <w:rsid w:val="007F3112"/>
    <w:pPr>
      <w:keepLines/>
      <w:spacing w:before="480" w:line="276" w:lineRule="auto"/>
      <w:jc w:val="left"/>
      <w:outlineLvl w:val="9"/>
    </w:pPr>
    <w:rPr>
      <w:rFonts w:ascii="Cambria" w:hAnsi="Cambria"/>
      <w:color w:val="365F91"/>
      <w:sz w:val="28"/>
      <w:szCs w:val="28"/>
      <w:lang w:eastAsia="en-US"/>
    </w:rPr>
  </w:style>
  <w:style w:type="paragraph" w:styleId="2a">
    <w:name w:val="toc 2"/>
    <w:basedOn w:val="a0"/>
    <w:next w:val="a0"/>
    <w:autoRedefine/>
    <w:uiPriority w:val="39"/>
    <w:unhideWhenUsed/>
    <w:qFormat/>
    <w:rsid w:val="007F3112"/>
    <w:pPr>
      <w:spacing w:after="100" w:line="276" w:lineRule="auto"/>
      <w:ind w:left="220"/>
    </w:pPr>
    <w:rPr>
      <w:rFonts w:ascii="Calibri" w:hAnsi="Calibri"/>
      <w:sz w:val="22"/>
      <w:szCs w:val="22"/>
      <w:lang w:eastAsia="en-US"/>
    </w:rPr>
  </w:style>
  <w:style w:type="paragraph" w:styleId="36">
    <w:name w:val="toc 3"/>
    <w:basedOn w:val="a0"/>
    <w:next w:val="a0"/>
    <w:autoRedefine/>
    <w:uiPriority w:val="39"/>
    <w:unhideWhenUsed/>
    <w:qFormat/>
    <w:rsid w:val="007F3112"/>
    <w:pPr>
      <w:spacing w:after="100" w:line="276" w:lineRule="auto"/>
      <w:ind w:left="440"/>
    </w:pPr>
    <w:rPr>
      <w:rFonts w:ascii="Calibri" w:hAnsi="Calibri"/>
      <w:sz w:val="22"/>
      <w:szCs w:val="22"/>
      <w:lang w:eastAsia="en-US"/>
    </w:rPr>
  </w:style>
  <w:style w:type="character" w:styleId="aff2">
    <w:name w:val="Emphasis"/>
    <w:uiPriority w:val="99"/>
    <w:qFormat/>
    <w:rsid w:val="00391080"/>
    <w:rPr>
      <w:rFonts w:cs="Times New Roman"/>
      <w:i/>
      <w:iCs/>
    </w:rPr>
  </w:style>
  <w:style w:type="paragraph" w:styleId="aff3">
    <w:name w:val="List Number"/>
    <w:basedOn w:val="a0"/>
    <w:rsid w:val="00391080"/>
    <w:pPr>
      <w:tabs>
        <w:tab w:val="num" w:pos="360"/>
      </w:tabs>
      <w:ind w:left="360" w:hanging="360"/>
      <w:contextualSpacing/>
    </w:pPr>
  </w:style>
  <w:style w:type="paragraph" w:styleId="aff4">
    <w:name w:val="Normal (Web)"/>
    <w:aliases w:val="Обычный (веб) Знак,Обычный (веб) Знак1 Знак,Обычный (веб) Знак Знак Знак,Обычный (Web) Знак Знак Знак,Обычный (Web) Знак,Обычный (Web)1,Обычный (веб)1,Обычный (веб) Знак1,Обычный (веб) Знак Знак"/>
    <w:basedOn w:val="a0"/>
    <w:uiPriority w:val="99"/>
    <w:rsid w:val="00F27787"/>
    <w:pPr>
      <w:spacing w:before="100" w:beforeAutospacing="1" w:after="100" w:afterAutospacing="1"/>
    </w:pPr>
  </w:style>
  <w:style w:type="paragraph" w:customStyle="1" w:styleId="aff5">
    <w:name w:val="Основной"/>
    <w:basedOn w:val="a0"/>
    <w:link w:val="aff6"/>
    <w:rsid w:val="00EF1AD8"/>
    <w:pPr>
      <w:spacing w:line="360" w:lineRule="auto"/>
      <w:ind w:firstLine="720"/>
      <w:jc w:val="both"/>
    </w:pPr>
    <w:rPr>
      <w:sz w:val="28"/>
      <w:szCs w:val="28"/>
    </w:rPr>
  </w:style>
  <w:style w:type="character" w:customStyle="1" w:styleId="aff6">
    <w:name w:val="Основной Знак"/>
    <w:link w:val="aff5"/>
    <w:rsid w:val="00EF1AD8"/>
    <w:rPr>
      <w:sz w:val="28"/>
      <w:szCs w:val="28"/>
    </w:rPr>
  </w:style>
  <w:style w:type="paragraph" w:styleId="aff7">
    <w:name w:val="Plain Text"/>
    <w:basedOn w:val="a0"/>
    <w:link w:val="aff8"/>
    <w:rsid w:val="006D6833"/>
    <w:rPr>
      <w:rFonts w:ascii="Courier New" w:hAnsi="Courier New"/>
      <w:sz w:val="20"/>
      <w:szCs w:val="20"/>
    </w:rPr>
  </w:style>
  <w:style w:type="character" w:styleId="aff9">
    <w:name w:val="page number"/>
    <w:basedOn w:val="a1"/>
    <w:rsid w:val="005E73F8"/>
  </w:style>
  <w:style w:type="character" w:customStyle="1" w:styleId="111">
    <w:name w:val="Знак Знак11"/>
    <w:rsid w:val="00393016"/>
    <w:rPr>
      <w:rFonts w:ascii="Arial" w:hAnsi="Arial" w:cs="Arial"/>
      <w:sz w:val="22"/>
      <w:szCs w:val="22"/>
    </w:rPr>
  </w:style>
  <w:style w:type="paragraph" w:customStyle="1" w:styleId="Heading">
    <w:name w:val="Heading"/>
    <w:rsid w:val="00240D70"/>
    <w:pPr>
      <w:widowControl w:val="0"/>
      <w:autoSpaceDE w:val="0"/>
      <w:autoSpaceDN w:val="0"/>
      <w:adjustRightInd w:val="0"/>
    </w:pPr>
    <w:rPr>
      <w:rFonts w:ascii="Arial" w:hAnsi="Arial" w:cs="Arial"/>
      <w:b/>
      <w:bCs/>
      <w:sz w:val="22"/>
      <w:szCs w:val="22"/>
    </w:rPr>
  </w:style>
  <w:style w:type="paragraph" w:styleId="41">
    <w:name w:val="toc 4"/>
    <w:basedOn w:val="a0"/>
    <w:next w:val="a0"/>
    <w:autoRedefine/>
    <w:uiPriority w:val="39"/>
    <w:rsid w:val="009B2696"/>
    <w:pPr>
      <w:ind w:left="720"/>
    </w:pPr>
  </w:style>
  <w:style w:type="character" w:customStyle="1" w:styleId="affa">
    <w:name w:val="БЛОК Знак"/>
    <w:rsid w:val="00865066"/>
    <w:rPr>
      <w:rFonts w:ascii="Arial" w:hAnsi="Arial" w:cs="Arial"/>
      <w:b/>
      <w:i/>
      <w:iCs/>
      <w:snapToGrid w:val="0"/>
      <w:color w:val="000000"/>
      <w:sz w:val="32"/>
      <w:lang w:val="ru-RU" w:eastAsia="ru-RU" w:bidi="ar-SA"/>
    </w:rPr>
  </w:style>
  <w:style w:type="paragraph" w:customStyle="1" w:styleId="blacktext">
    <w:name w:val="blacktext"/>
    <w:basedOn w:val="a0"/>
    <w:rsid w:val="00EE01AD"/>
    <w:pPr>
      <w:spacing w:before="100" w:beforeAutospacing="1" w:after="100" w:afterAutospacing="1"/>
    </w:pPr>
    <w:rPr>
      <w:rFonts w:ascii="Verdana" w:eastAsia="Arial Unicode MS" w:hAnsi="Verdana" w:cs="Arial Unicode MS"/>
      <w:color w:val="003366"/>
      <w:sz w:val="20"/>
      <w:szCs w:val="20"/>
    </w:rPr>
  </w:style>
  <w:style w:type="paragraph" w:customStyle="1" w:styleId="2b">
    <w:name w:val="Знак Знак Знак2 Знак Знак Знак Знак Знак Знак Знак"/>
    <w:basedOn w:val="a0"/>
    <w:rsid w:val="004768DF"/>
    <w:rPr>
      <w:rFonts w:ascii="Verdana" w:hAnsi="Verdana" w:cs="Verdana"/>
      <w:sz w:val="20"/>
      <w:szCs w:val="20"/>
      <w:lang w:val="en-US" w:eastAsia="en-US"/>
    </w:rPr>
  </w:style>
  <w:style w:type="paragraph" w:customStyle="1" w:styleId="affb">
    <w:name w:val="Знак Знак Знак Знак Знак Знак Знак"/>
    <w:basedOn w:val="a0"/>
    <w:rsid w:val="00C34536"/>
    <w:pPr>
      <w:spacing w:after="160" w:line="240" w:lineRule="exact"/>
    </w:pPr>
    <w:rPr>
      <w:rFonts w:ascii="Verdana" w:hAnsi="Verdana"/>
      <w:sz w:val="20"/>
      <w:szCs w:val="20"/>
      <w:lang w:val="en-US" w:eastAsia="en-US"/>
    </w:rPr>
  </w:style>
  <w:style w:type="paragraph" w:styleId="2c">
    <w:name w:val="List 2"/>
    <w:basedOn w:val="a0"/>
    <w:link w:val="2d"/>
    <w:rsid w:val="00B5747A"/>
    <w:pPr>
      <w:ind w:left="566" w:hanging="283"/>
    </w:pPr>
  </w:style>
  <w:style w:type="paragraph" w:customStyle="1" w:styleId="xl28">
    <w:name w:val="xl28"/>
    <w:basedOn w:val="a0"/>
    <w:rsid w:val="002F39AB"/>
    <w:pPr>
      <w:pBdr>
        <w:left w:val="single" w:sz="4" w:space="18" w:color="auto"/>
        <w:right w:val="single" w:sz="4" w:space="0" w:color="auto"/>
      </w:pBdr>
      <w:spacing w:before="100" w:beforeAutospacing="1" w:after="100" w:afterAutospacing="1"/>
      <w:ind w:firstLineChars="200" w:firstLine="200"/>
    </w:pPr>
    <w:rPr>
      <w:rFonts w:eastAsia="Arial Unicode MS"/>
      <w:sz w:val="22"/>
      <w:szCs w:val="22"/>
    </w:rPr>
  </w:style>
  <w:style w:type="paragraph" w:customStyle="1" w:styleId="xl26">
    <w:name w:val="xl26"/>
    <w:basedOn w:val="a0"/>
    <w:rsid w:val="00940B85"/>
    <w:pPr>
      <w:pBdr>
        <w:bottom w:val="single" w:sz="4" w:space="0" w:color="auto"/>
        <w:right w:val="single" w:sz="4" w:space="0" w:color="auto"/>
      </w:pBdr>
      <w:spacing w:before="100" w:beforeAutospacing="1" w:after="100" w:afterAutospacing="1"/>
      <w:jc w:val="center"/>
    </w:pPr>
    <w:rPr>
      <w:rFonts w:eastAsia="Arial Unicode MS"/>
    </w:rPr>
  </w:style>
  <w:style w:type="paragraph" w:styleId="affc">
    <w:name w:val="Document Map"/>
    <w:basedOn w:val="a0"/>
    <w:link w:val="affd"/>
    <w:semiHidden/>
    <w:rsid w:val="00BF7D49"/>
    <w:pPr>
      <w:shd w:val="clear" w:color="auto" w:fill="000080"/>
    </w:pPr>
    <w:rPr>
      <w:rFonts w:ascii="Tahoma" w:hAnsi="Tahoma"/>
      <w:sz w:val="20"/>
      <w:szCs w:val="20"/>
    </w:rPr>
  </w:style>
  <w:style w:type="paragraph" w:customStyle="1" w:styleId="2e">
    <w:name w:val="2"/>
    <w:basedOn w:val="a0"/>
    <w:rsid w:val="003B1016"/>
    <w:pPr>
      <w:spacing w:after="120"/>
    </w:pPr>
    <w:rPr>
      <w:b/>
      <w:szCs w:val="16"/>
    </w:rPr>
  </w:style>
  <w:style w:type="paragraph" w:customStyle="1" w:styleId="220">
    <w:name w:val="Основной текст с отступом 22"/>
    <w:basedOn w:val="a0"/>
    <w:rsid w:val="00F23B12"/>
    <w:pPr>
      <w:ind w:firstLine="567"/>
      <w:jc w:val="both"/>
    </w:pPr>
    <w:rPr>
      <w:szCs w:val="20"/>
    </w:rPr>
  </w:style>
  <w:style w:type="paragraph" w:customStyle="1" w:styleId="rvps140">
    <w:name w:val="rvps140"/>
    <w:basedOn w:val="a0"/>
    <w:rsid w:val="00F26138"/>
    <w:pPr>
      <w:spacing w:before="100" w:beforeAutospacing="1" w:after="100" w:afterAutospacing="1"/>
    </w:pPr>
  </w:style>
  <w:style w:type="paragraph" w:styleId="affe">
    <w:name w:val="caption"/>
    <w:aliases w:val="Номер объекта,Таблица - Название объекта,!! Object Novogor !!,Caption Char,Caption Char1 Char1 Char Char,Caption Char Char2 Char1 Char Char,Caption Char Char Char Char Char1 Char1 Char Char1 Char,Caption Char Char Char1 Char Char Char"/>
    <w:basedOn w:val="a0"/>
    <w:next w:val="a0"/>
    <w:link w:val="afff"/>
    <w:uiPriority w:val="35"/>
    <w:qFormat/>
    <w:rsid w:val="00641111"/>
    <w:pPr>
      <w:spacing w:before="120" w:after="120"/>
    </w:pPr>
    <w:rPr>
      <w:b/>
      <w:sz w:val="20"/>
      <w:szCs w:val="20"/>
    </w:rPr>
  </w:style>
  <w:style w:type="character" w:customStyle="1" w:styleId="afff">
    <w:name w:val="Название объекта Знак"/>
    <w:aliases w:val="Номер объекта Знак,Таблица - Название объекта Знак,!! Object Novogor !! Знак,Caption Char Знак,Caption Char1 Char1 Char Char Знак,Caption Char Char2 Char1 Char Char Знак,Caption Char Char Char Char Char1 Char1 Char Char1 Char Знак"/>
    <w:link w:val="affe"/>
    <w:rsid w:val="00641111"/>
    <w:rPr>
      <w:b/>
      <w:lang w:val="ru-RU" w:eastAsia="ru-RU" w:bidi="ar-SA"/>
    </w:rPr>
  </w:style>
  <w:style w:type="paragraph" w:customStyle="1" w:styleId="afff0">
    <w:name w:val="Для записок"/>
    <w:basedOn w:val="a0"/>
    <w:link w:val="afff1"/>
    <w:rsid w:val="00641111"/>
    <w:pPr>
      <w:spacing w:after="100"/>
      <w:ind w:firstLine="720"/>
      <w:jc w:val="both"/>
    </w:pPr>
    <w:rPr>
      <w:szCs w:val="20"/>
    </w:rPr>
  </w:style>
  <w:style w:type="character" w:customStyle="1" w:styleId="afff1">
    <w:name w:val="Для записок Знак"/>
    <w:link w:val="afff0"/>
    <w:rsid w:val="00641111"/>
    <w:rPr>
      <w:sz w:val="24"/>
      <w:lang w:val="ru-RU" w:eastAsia="ru-RU" w:bidi="ar-SA"/>
    </w:rPr>
  </w:style>
  <w:style w:type="paragraph" w:customStyle="1" w:styleId="1a">
    <w:name w:val="Знак Знак1 Знак Знак"/>
    <w:basedOn w:val="a0"/>
    <w:rsid w:val="00AC2618"/>
    <w:rPr>
      <w:rFonts w:ascii="Verdana" w:hAnsi="Verdana" w:cs="Verdana"/>
      <w:sz w:val="20"/>
      <w:szCs w:val="20"/>
      <w:lang w:val="en-US" w:eastAsia="en-US"/>
    </w:rPr>
  </w:style>
  <w:style w:type="paragraph" w:styleId="52">
    <w:name w:val="toc 5"/>
    <w:basedOn w:val="a0"/>
    <w:next w:val="a0"/>
    <w:autoRedefine/>
    <w:uiPriority w:val="39"/>
    <w:rsid w:val="00F61227"/>
    <w:pPr>
      <w:ind w:left="960"/>
    </w:pPr>
  </w:style>
  <w:style w:type="paragraph" w:styleId="61">
    <w:name w:val="toc 6"/>
    <w:basedOn w:val="a0"/>
    <w:next w:val="a0"/>
    <w:autoRedefine/>
    <w:uiPriority w:val="39"/>
    <w:rsid w:val="00F61227"/>
    <w:pPr>
      <w:ind w:left="1200"/>
    </w:pPr>
  </w:style>
  <w:style w:type="paragraph" w:styleId="71">
    <w:name w:val="toc 7"/>
    <w:basedOn w:val="a0"/>
    <w:next w:val="a0"/>
    <w:autoRedefine/>
    <w:uiPriority w:val="39"/>
    <w:rsid w:val="00F61227"/>
    <w:pPr>
      <w:ind w:left="1440"/>
    </w:pPr>
  </w:style>
  <w:style w:type="paragraph" w:styleId="81">
    <w:name w:val="toc 8"/>
    <w:basedOn w:val="a0"/>
    <w:next w:val="a0"/>
    <w:autoRedefine/>
    <w:uiPriority w:val="39"/>
    <w:rsid w:val="00F61227"/>
    <w:pPr>
      <w:ind w:left="1680"/>
    </w:pPr>
  </w:style>
  <w:style w:type="paragraph" w:styleId="91">
    <w:name w:val="toc 9"/>
    <w:basedOn w:val="a0"/>
    <w:next w:val="a0"/>
    <w:autoRedefine/>
    <w:uiPriority w:val="39"/>
    <w:rsid w:val="00F61227"/>
    <w:pPr>
      <w:ind w:left="1920"/>
    </w:pPr>
  </w:style>
  <w:style w:type="paragraph" w:customStyle="1" w:styleId="afff2">
    <w:name w:val="Знак Знак Знак Знак"/>
    <w:basedOn w:val="a0"/>
    <w:rsid w:val="009F2AD4"/>
    <w:pPr>
      <w:widowControl w:val="0"/>
      <w:adjustRightInd w:val="0"/>
      <w:spacing w:after="160" w:line="240" w:lineRule="exact"/>
      <w:jc w:val="right"/>
    </w:pPr>
    <w:rPr>
      <w:rFonts w:eastAsia="SimSun"/>
      <w:b/>
      <w:color w:val="000000"/>
      <w:sz w:val="22"/>
      <w:szCs w:val="22"/>
      <w:lang w:eastAsia="en-US"/>
    </w:rPr>
  </w:style>
  <w:style w:type="paragraph" w:customStyle="1" w:styleId="1b">
    <w:name w:val="Без интервала1"/>
    <w:autoRedefine/>
    <w:uiPriority w:val="1"/>
    <w:qFormat/>
    <w:rsid w:val="00CE3A94"/>
    <w:pPr>
      <w:spacing w:before="120" w:after="120" w:line="288" w:lineRule="auto"/>
      <w:ind w:hanging="3"/>
      <w:contextualSpacing/>
      <w:jc w:val="both"/>
    </w:pPr>
    <w:rPr>
      <w:rFonts w:eastAsia="Calibri"/>
      <w:bCs/>
      <w:sz w:val="24"/>
      <w:szCs w:val="24"/>
    </w:rPr>
  </w:style>
  <w:style w:type="paragraph" w:customStyle="1" w:styleId="ConsPlusCell">
    <w:name w:val="ConsPlusCell"/>
    <w:rsid w:val="00FA1A85"/>
    <w:pPr>
      <w:widowControl w:val="0"/>
      <w:autoSpaceDE w:val="0"/>
      <w:autoSpaceDN w:val="0"/>
      <w:adjustRightInd w:val="0"/>
    </w:pPr>
    <w:rPr>
      <w:rFonts w:ascii="Arial" w:hAnsi="Arial" w:cs="Arial"/>
    </w:rPr>
  </w:style>
  <w:style w:type="paragraph" w:customStyle="1" w:styleId="textn">
    <w:name w:val="textn"/>
    <w:basedOn w:val="a0"/>
    <w:rsid w:val="00CA50AB"/>
    <w:pPr>
      <w:spacing w:before="100" w:beforeAutospacing="1" w:after="100" w:afterAutospacing="1"/>
    </w:pPr>
  </w:style>
  <w:style w:type="character" w:customStyle="1" w:styleId="42">
    <w:name w:val="Знак4 Знак Знак"/>
    <w:rsid w:val="004B46CA"/>
    <w:rPr>
      <w:b/>
      <w:bCs/>
      <w:sz w:val="24"/>
      <w:szCs w:val="24"/>
      <w:lang w:val="ru-RU" w:eastAsia="ru-RU" w:bidi="ar-SA"/>
    </w:rPr>
  </w:style>
  <w:style w:type="character" w:customStyle="1" w:styleId="afff3">
    <w:name w:val="МК Знак"/>
    <w:link w:val="a"/>
    <w:locked/>
    <w:rsid w:val="003957D1"/>
    <w:rPr>
      <w:sz w:val="24"/>
      <w:szCs w:val="24"/>
    </w:rPr>
  </w:style>
  <w:style w:type="paragraph" w:customStyle="1" w:styleId="a">
    <w:name w:val="МК"/>
    <w:basedOn w:val="a0"/>
    <w:link w:val="afff3"/>
    <w:qFormat/>
    <w:rsid w:val="003957D1"/>
    <w:pPr>
      <w:numPr>
        <w:numId w:val="22"/>
      </w:numPr>
      <w:autoSpaceDE w:val="0"/>
      <w:autoSpaceDN w:val="0"/>
      <w:adjustRightInd w:val="0"/>
      <w:jc w:val="both"/>
    </w:pPr>
  </w:style>
  <w:style w:type="character" w:customStyle="1" w:styleId="apple-converted-space">
    <w:name w:val="apple-converted-space"/>
    <w:basedOn w:val="a1"/>
    <w:rsid w:val="00386CF8"/>
  </w:style>
  <w:style w:type="paragraph" w:styleId="afff4">
    <w:name w:val="List"/>
    <w:basedOn w:val="a0"/>
    <w:link w:val="afff5"/>
    <w:rsid w:val="00046981"/>
    <w:pPr>
      <w:ind w:left="283" w:hanging="283"/>
      <w:contextualSpacing/>
    </w:pPr>
  </w:style>
  <w:style w:type="character" w:customStyle="1" w:styleId="112">
    <w:name w:val="Основной текст11"/>
    <w:rsid w:val="00046981"/>
    <w:rPr>
      <w:spacing w:val="2"/>
      <w:shd w:val="clear" w:color="auto" w:fill="FFFFFF"/>
    </w:rPr>
  </w:style>
  <w:style w:type="paragraph" w:customStyle="1" w:styleId="formattext">
    <w:name w:val="formattext"/>
    <w:basedOn w:val="a0"/>
    <w:rsid w:val="002C1CB1"/>
    <w:pPr>
      <w:spacing w:before="100" w:beforeAutospacing="1" w:after="100" w:afterAutospacing="1"/>
    </w:pPr>
  </w:style>
  <w:style w:type="character" w:customStyle="1" w:styleId="Bodytext">
    <w:name w:val="Body text_"/>
    <w:link w:val="Bodytext1"/>
    <w:uiPriority w:val="99"/>
    <w:rsid w:val="003D1290"/>
    <w:rPr>
      <w:rFonts w:ascii="Arial" w:hAnsi="Arial" w:cs="Arial"/>
      <w:shd w:val="clear" w:color="auto" w:fill="FFFFFF"/>
    </w:rPr>
  </w:style>
  <w:style w:type="paragraph" w:customStyle="1" w:styleId="Bodytext1">
    <w:name w:val="Body text1"/>
    <w:basedOn w:val="a0"/>
    <w:link w:val="Bodytext"/>
    <w:uiPriority w:val="99"/>
    <w:rsid w:val="003D1290"/>
    <w:pPr>
      <w:widowControl w:val="0"/>
      <w:shd w:val="clear" w:color="auto" w:fill="FFFFFF"/>
      <w:spacing w:before="960" w:after="180" w:line="269" w:lineRule="exact"/>
      <w:ind w:hanging="380"/>
      <w:jc w:val="center"/>
    </w:pPr>
    <w:rPr>
      <w:rFonts w:ascii="Arial" w:hAnsi="Arial"/>
      <w:sz w:val="20"/>
      <w:szCs w:val="20"/>
    </w:rPr>
  </w:style>
  <w:style w:type="paragraph" w:customStyle="1" w:styleId="1c">
    <w:name w:val="Знак Знак Знак Знак Знак Знак Знак1 Знак Знак Знак"/>
    <w:basedOn w:val="a0"/>
    <w:uiPriority w:val="99"/>
    <w:rsid w:val="003D1290"/>
    <w:pPr>
      <w:spacing w:after="160" w:line="240" w:lineRule="exact"/>
    </w:pPr>
    <w:rPr>
      <w:sz w:val="20"/>
      <w:szCs w:val="20"/>
      <w:lang w:eastAsia="zh-CN"/>
    </w:rPr>
  </w:style>
  <w:style w:type="paragraph" w:customStyle="1" w:styleId="ParagraphStyle">
    <w:name w:val="Paragraph Style"/>
    <w:rsid w:val="005A36A9"/>
    <w:pPr>
      <w:autoSpaceDE w:val="0"/>
      <w:autoSpaceDN w:val="0"/>
      <w:adjustRightInd w:val="0"/>
      <w:jc w:val="center"/>
    </w:pPr>
    <w:rPr>
      <w:rFonts w:ascii="Arial" w:hAnsi="Arial"/>
      <w:noProof/>
      <w:sz w:val="24"/>
      <w:szCs w:val="24"/>
    </w:rPr>
  </w:style>
  <w:style w:type="paragraph" w:customStyle="1" w:styleId="afff6">
    <w:name w:val="Название таблицы"/>
    <w:basedOn w:val="affe"/>
    <w:rsid w:val="00D278E7"/>
    <w:pPr>
      <w:keepNext/>
      <w:spacing w:after="0"/>
      <w:jc w:val="center"/>
    </w:pPr>
    <w:rPr>
      <w:bCs/>
      <w:sz w:val="22"/>
      <w:szCs w:val="22"/>
    </w:rPr>
  </w:style>
  <w:style w:type="paragraph" w:customStyle="1" w:styleId="ConsPlusNonformat">
    <w:name w:val="ConsPlusNonformat"/>
    <w:rsid w:val="002F5FAC"/>
    <w:pPr>
      <w:widowControl w:val="0"/>
      <w:autoSpaceDE w:val="0"/>
      <w:autoSpaceDN w:val="0"/>
      <w:adjustRightInd w:val="0"/>
    </w:pPr>
    <w:rPr>
      <w:rFonts w:ascii="Courier New" w:hAnsi="Courier New" w:cs="Courier New"/>
    </w:rPr>
  </w:style>
  <w:style w:type="character" w:customStyle="1" w:styleId="apple-style-span">
    <w:name w:val="apple-style-span"/>
    <w:basedOn w:val="a1"/>
    <w:rsid w:val="00E1396D"/>
  </w:style>
  <w:style w:type="character" w:customStyle="1" w:styleId="w">
    <w:name w:val="w"/>
    <w:basedOn w:val="a1"/>
    <w:rsid w:val="00FC0AC8"/>
  </w:style>
  <w:style w:type="paragraph" w:customStyle="1" w:styleId="Pro-text">
    <w:name w:val="Pro-text"/>
    <w:basedOn w:val="a0"/>
    <w:rsid w:val="00C92406"/>
    <w:pPr>
      <w:spacing w:before="120" w:line="288" w:lineRule="auto"/>
      <w:ind w:left="1200"/>
      <w:jc w:val="both"/>
    </w:pPr>
    <w:rPr>
      <w:rFonts w:ascii="Georgia" w:hAnsi="Georgia"/>
      <w:sz w:val="20"/>
    </w:rPr>
  </w:style>
  <w:style w:type="paragraph" w:customStyle="1" w:styleId="text1cl">
    <w:name w:val="text1cl"/>
    <w:basedOn w:val="a0"/>
    <w:rsid w:val="00787F8D"/>
    <w:pPr>
      <w:spacing w:before="100" w:beforeAutospacing="1" w:after="100" w:afterAutospacing="1"/>
    </w:pPr>
  </w:style>
  <w:style w:type="paragraph" w:customStyle="1" w:styleId="text3cl">
    <w:name w:val="text3cl"/>
    <w:basedOn w:val="a0"/>
    <w:rsid w:val="00787F8D"/>
    <w:pPr>
      <w:spacing w:before="100" w:beforeAutospacing="1" w:after="100" w:afterAutospacing="1"/>
    </w:pPr>
  </w:style>
  <w:style w:type="paragraph" w:customStyle="1" w:styleId="FR1">
    <w:name w:val="FR1"/>
    <w:autoRedefine/>
    <w:rsid w:val="00392CFC"/>
    <w:pPr>
      <w:widowControl w:val="0"/>
      <w:suppressAutoHyphens/>
      <w:jc w:val="center"/>
    </w:pPr>
    <w:rPr>
      <w:sz w:val="28"/>
      <w:szCs w:val="28"/>
    </w:rPr>
  </w:style>
  <w:style w:type="paragraph" w:customStyle="1" w:styleId="afff7">
    <w:name w:val="Основной текст.Верхний индекс"/>
    <w:basedOn w:val="a0"/>
    <w:next w:val="a0"/>
    <w:rsid w:val="00392CFC"/>
    <w:pPr>
      <w:widowControl w:val="0"/>
      <w:jc w:val="both"/>
    </w:pPr>
    <w:rPr>
      <w:szCs w:val="20"/>
      <w:vertAlign w:val="superscript"/>
    </w:rPr>
  </w:style>
  <w:style w:type="character" w:styleId="afff8">
    <w:name w:val="footnote reference"/>
    <w:aliases w:val="Знак сноски-FN,Ciae niinee-FN,Знак сноски 1,анкета сноска"/>
    <w:rsid w:val="00F84CA4"/>
    <w:rPr>
      <w:vertAlign w:val="superscript"/>
    </w:rPr>
  </w:style>
  <w:style w:type="paragraph" w:styleId="afff9">
    <w:name w:val="Body Text First Indent"/>
    <w:basedOn w:val="ab"/>
    <w:link w:val="afffa"/>
    <w:rsid w:val="00DA2232"/>
    <w:pPr>
      <w:spacing w:after="120" w:line="240" w:lineRule="auto"/>
      <w:ind w:firstLine="210"/>
      <w:jc w:val="left"/>
    </w:pPr>
  </w:style>
  <w:style w:type="character" w:customStyle="1" w:styleId="afffa">
    <w:name w:val="Красная строка Знак"/>
    <w:basedOn w:val="ac"/>
    <w:link w:val="afff9"/>
    <w:rsid w:val="00DA2232"/>
    <w:rPr>
      <w:sz w:val="24"/>
      <w:szCs w:val="24"/>
    </w:rPr>
  </w:style>
  <w:style w:type="paragraph" w:customStyle="1" w:styleId="510">
    <w:name w:val="Знак51"/>
    <w:basedOn w:val="a0"/>
    <w:rsid w:val="002A6F83"/>
    <w:pPr>
      <w:spacing w:after="160" w:line="240" w:lineRule="exact"/>
    </w:pPr>
    <w:rPr>
      <w:rFonts w:ascii="Verdana" w:hAnsi="Verdana"/>
      <w:sz w:val="20"/>
      <w:szCs w:val="20"/>
      <w:lang w:val="en-US" w:eastAsia="en-US"/>
    </w:rPr>
  </w:style>
  <w:style w:type="paragraph" w:customStyle="1" w:styleId="1d">
    <w:name w:val="Абзац списка1"/>
    <w:basedOn w:val="a0"/>
    <w:qFormat/>
    <w:rsid w:val="002C1109"/>
    <w:pPr>
      <w:spacing w:after="200" w:line="276" w:lineRule="auto"/>
      <w:ind w:left="720"/>
      <w:contextualSpacing/>
    </w:pPr>
    <w:rPr>
      <w:rFonts w:ascii="Calibri" w:eastAsia="Calibri" w:hAnsi="Calibri"/>
      <w:sz w:val="22"/>
      <w:szCs w:val="22"/>
      <w:lang w:eastAsia="en-US"/>
    </w:rPr>
  </w:style>
  <w:style w:type="paragraph" w:customStyle="1" w:styleId="BodyTextIndent21">
    <w:name w:val="Body Text Indent 21"/>
    <w:basedOn w:val="a0"/>
    <w:rsid w:val="008B705B"/>
    <w:pPr>
      <w:ind w:firstLine="567"/>
      <w:jc w:val="both"/>
    </w:pPr>
    <w:rPr>
      <w:szCs w:val="20"/>
    </w:rPr>
  </w:style>
  <w:style w:type="paragraph" w:customStyle="1" w:styleId="Style4">
    <w:name w:val="Style4"/>
    <w:basedOn w:val="a0"/>
    <w:uiPriority w:val="99"/>
    <w:rsid w:val="00D226B8"/>
    <w:pPr>
      <w:widowControl w:val="0"/>
      <w:autoSpaceDE w:val="0"/>
      <w:autoSpaceDN w:val="0"/>
      <w:adjustRightInd w:val="0"/>
    </w:pPr>
  </w:style>
  <w:style w:type="paragraph" w:customStyle="1" w:styleId="Style5">
    <w:name w:val="Style5"/>
    <w:basedOn w:val="a0"/>
    <w:uiPriority w:val="99"/>
    <w:rsid w:val="00D226B8"/>
    <w:pPr>
      <w:widowControl w:val="0"/>
      <w:autoSpaceDE w:val="0"/>
      <w:autoSpaceDN w:val="0"/>
      <w:adjustRightInd w:val="0"/>
    </w:pPr>
  </w:style>
  <w:style w:type="character" w:customStyle="1" w:styleId="FontStyle12">
    <w:name w:val="Font Style12"/>
    <w:uiPriority w:val="99"/>
    <w:rsid w:val="00D226B8"/>
    <w:rPr>
      <w:rFonts w:ascii="Times New Roman" w:hAnsi="Times New Roman"/>
      <w:sz w:val="28"/>
    </w:rPr>
  </w:style>
  <w:style w:type="paragraph" w:customStyle="1" w:styleId="Style2">
    <w:name w:val="Style2"/>
    <w:basedOn w:val="a0"/>
    <w:uiPriority w:val="99"/>
    <w:rsid w:val="000C15CE"/>
    <w:pPr>
      <w:widowControl w:val="0"/>
      <w:autoSpaceDE w:val="0"/>
      <w:autoSpaceDN w:val="0"/>
      <w:adjustRightInd w:val="0"/>
    </w:pPr>
  </w:style>
  <w:style w:type="character" w:customStyle="1" w:styleId="FontStyle21">
    <w:name w:val="Font Style21"/>
    <w:rsid w:val="00B53BD5"/>
    <w:rPr>
      <w:rFonts w:ascii="Times New Roman" w:hAnsi="Times New Roman" w:cs="Times New Roman"/>
      <w:b/>
      <w:bCs/>
      <w:sz w:val="20"/>
      <w:szCs w:val="20"/>
    </w:rPr>
  </w:style>
  <w:style w:type="paragraph" w:styleId="afffb">
    <w:name w:val="No Spacing"/>
    <w:basedOn w:val="a0"/>
    <w:uiPriority w:val="1"/>
    <w:qFormat/>
    <w:rsid w:val="00AA2F99"/>
    <w:pPr>
      <w:spacing w:line="360" w:lineRule="auto"/>
      <w:ind w:firstLine="680"/>
      <w:jc w:val="both"/>
    </w:pPr>
  </w:style>
  <w:style w:type="paragraph" w:customStyle="1" w:styleId="text4cl">
    <w:name w:val="text4cl"/>
    <w:basedOn w:val="a0"/>
    <w:rsid w:val="00BF1984"/>
    <w:pPr>
      <w:spacing w:before="100" w:beforeAutospacing="1" w:after="100" w:afterAutospacing="1"/>
    </w:pPr>
  </w:style>
  <w:style w:type="paragraph" w:customStyle="1" w:styleId="212">
    <w:name w:val="Основной текст 21"/>
    <w:basedOn w:val="a0"/>
    <w:rsid w:val="00BA5970"/>
    <w:pPr>
      <w:ind w:firstLine="709"/>
      <w:jc w:val="both"/>
    </w:pPr>
    <w:rPr>
      <w:sz w:val="28"/>
      <w:szCs w:val="20"/>
    </w:rPr>
  </w:style>
  <w:style w:type="paragraph" w:customStyle="1" w:styleId="BodyTextKeep">
    <w:name w:val="Body Text Keep"/>
    <w:basedOn w:val="a0"/>
    <w:link w:val="BodyTextKeepChar"/>
    <w:rsid w:val="002E19D9"/>
    <w:pPr>
      <w:adjustRightInd w:val="0"/>
      <w:spacing w:before="120" w:after="120" w:line="360" w:lineRule="atLeast"/>
      <w:ind w:firstLine="567"/>
      <w:jc w:val="both"/>
      <w:textAlignment w:val="baseline"/>
    </w:pPr>
    <w:rPr>
      <w:rFonts w:ascii="Arial" w:hAnsi="Arial"/>
      <w:spacing w:val="-5"/>
      <w:sz w:val="22"/>
      <w:szCs w:val="22"/>
      <w:lang w:eastAsia="en-US"/>
    </w:rPr>
  </w:style>
  <w:style w:type="character" w:customStyle="1" w:styleId="BodyTextKeepChar">
    <w:name w:val="Body Text Keep Char"/>
    <w:link w:val="BodyTextKeep"/>
    <w:locked/>
    <w:rsid w:val="002E19D9"/>
    <w:rPr>
      <w:rFonts w:ascii="Arial" w:hAnsi="Arial"/>
      <w:spacing w:val="-5"/>
      <w:sz w:val="22"/>
      <w:szCs w:val="22"/>
      <w:lang w:eastAsia="en-US"/>
    </w:rPr>
  </w:style>
  <w:style w:type="character" w:customStyle="1" w:styleId="fontstyle120">
    <w:name w:val="fontstyle12"/>
    <w:basedOn w:val="a1"/>
    <w:rsid w:val="00E95CB7"/>
  </w:style>
  <w:style w:type="paragraph" w:customStyle="1" w:styleId="listparagraph">
    <w:name w:val="listparagraph"/>
    <w:basedOn w:val="a0"/>
    <w:rsid w:val="00E95CB7"/>
    <w:pPr>
      <w:spacing w:before="100" w:beforeAutospacing="1" w:after="100" w:afterAutospacing="1"/>
    </w:pPr>
  </w:style>
  <w:style w:type="character" w:customStyle="1" w:styleId="fontstyle11">
    <w:name w:val="fontstyle11"/>
    <w:basedOn w:val="a1"/>
    <w:rsid w:val="00E95CB7"/>
  </w:style>
  <w:style w:type="paragraph" w:customStyle="1" w:styleId="310">
    <w:name w:val="Основной текст с отступом 31"/>
    <w:basedOn w:val="a0"/>
    <w:rsid w:val="003B650C"/>
    <w:pPr>
      <w:suppressAutoHyphens/>
      <w:spacing w:line="360" w:lineRule="auto"/>
      <w:ind w:firstLine="720"/>
      <w:jc w:val="both"/>
    </w:pPr>
    <w:rPr>
      <w:rFonts w:ascii="Calibri" w:eastAsia="Calibri" w:hAnsi="Calibri" w:cs="Calibri"/>
      <w:lang w:eastAsia="ar-SA"/>
    </w:rPr>
  </w:style>
  <w:style w:type="character" w:customStyle="1" w:styleId="nowrap">
    <w:name w:val="nowrap"/>
    <w:basedOn w:val="a1"/>
    <w:rsid w:val="0058077C"/>
  </w:style>
  <w:style w:type="character" w:customStyle="1" w:styleId="afffc">
    <w:name w:val="Основной текст_"/>
    <w:locked/>
    <w:rsid w:val="002508AE"/>
    <w:rPr>
      <w:sz w:val="22"/>
    </w:rPr>
  </w:style>
  <w:style w:type="paragraph" w:customStyle="1" w:styleId="2f">
    <w:name w:val="Основной текст2"/>
    <w:basedOn w:val="a0"/>
    <w:rsid w:val="002508AE"/>
    <w:pPr>
      <w:widowControl w:val="0"/>
      <w:shd w:val="clear" w:color="auto" w:fill="FFFFFF"/>
      <w:spacing w:line="250" w:lineRule="exact"/>
      <w:ind w:hanging="1400"/>
    </w:pPr>
    <w:rPr>
      <w:color w:val="000000"/>
      <w:sz w:val="22"/>
      <w:szCs w:val="22"/>
    </w:rPr>
  </w:style>
  <w:style w:type="paragraph" w:customStyle="1" w:styleId="Main">
    <w:name w:val="Main"/>
    <w:rsid w:val="005B2F02"/>
    <w:pPr>
      <w:widowControl w:val="0"/>
      <w:spacing w:line="360" w:lineRule="auto"/>
      <w:ind w:firstLine="709"/>
      <w:jc w:val="both"/>
    </w:pPr>
    <w:rPr>
      <w:rFonts w:cs="Tahoma"/>
      <w:sz w:val="24"/>
      <w:szCs w:val="16"/>
    </w:rPr>
  </w:style>
  <w:style w:type="character" w:customStyle="1" w:styleId="70">
    <w:name w:val="Заголовок 7 Знак"/>
    <w:link w:val="7"/>
    <w:rsid w:val="009949A8"/>
    <w:rPr>
      <w:sz w:val="24"/>
      <w:szCs w:val="24"/>
    </w:rPr>
  </w:style>
  <w:style w:type="paragraph" w:styleId="afffd">
    <w:name w:val="Subtitle"/>
    <w:basedOn w:val="a0"/>
    <w:link w:val="afffe"/>
    <w:qFormat/>
    <w:rsid w:val="009949A8"/>
    <w:rPr>
      <w:sz w:val="28"/>
      <w:szCs w:val="20"/>
    </w:rPr>
  </w:style>
  <w:style w:type="character" w:customStyle="1" w:styleId="afffe">
    <w:name w:val="Подзаголовок Знак"/>
    <w:link w:val="afffd"/>
    <w:rsid w:val="009949A8"/>
    <w:rPr>
      <w:sz w:val="28"/>
    </w:rPr>
  </w:style>
  <w:style w:type="paragraph" w:customStyle="1" w:styleId="1">
    <w:name w:val="1"/>
    <w:basedOn w:val="30"/>
    <w:link w:val="1e"/>
    <w:qFormat/>
    <w:rsid w:val="009949A8"/>
    <w:pPr>
      <w:keepLines/>
      <w:numPr>
        <w:numId w:val="30"/>
      </w:numPr>
      <w:spacing w:before="200" w:after="0"/>
      <w:jc w:val="center"/>
    </w:pPr>
    <w:rPr>
      <w:rFonts w:ascii="Cambria" w:hAnsi="Cambria"/>
      <w:color w:val="4F81BD"/>
      <w:sz w:val="32"/>
      <w:szCs w:val="32"/>
      <w:u w:val="single"/>
    </w:rPr>
  </w:style>
  <w:style w:type="character" w:customStyle="1" w:styleId="1e">
    <w:name w:val="1 Знак"/>
    <w:link w:val="1"/>
    <w:rsid w:val="009949A8"/>
    <w:rPr>
      <w:rFonts w:ascii="Cambria" w:hAnsi="Cambria"/>
      <w:b/>
      <w:bCs/>
      <w:color w:val="4F81BD"/>
      <w:sz w:val="32"/>
      <w:szCs w:val="32"/>
      <w:u w:val="single"/>
    </w:rPr>
  </w:style>
  <w:style w:type="paragraph" w:customStyle="1" w:styleId="affff">
    <w:name w:val="А_текст_жир"/>
    <w:basedOn w:val="HTML0"/>
    <w:link w:val="affff0"/>
    <w:qFormat/>
    <w:rsid w:val="009949A8"/>
    <w:pPr>
      <w:spacing w:line="360" w:lineRule="auto"/>
      <w:jc w:val="both"/>
    </w:pPr>
    <w:rPr>
      <w:rFonts w:ascii="Times New Roman" w:eastAsia="Times New Roman" w:hAnsi="Times New Roman"/>
      <w:b/>
      <w:bCs/>
      <w:iCs/>
      <w:sz w:val="24"/>
    </w:rPr>
  </w:style>
  <w:style w:type="character" w:customStyle="1" w:styleId="affff0">
    <w:name w:val="А_текст_жир Знак"/>
    <w:link w:val="affff"/>
    <w:rsid w:val="009949A8"/>
    <w:rPr>
      <w:b/>
      <w:bCs/>
      <w:iCs/>
      <w:sz w:val="24"/>
    </w:rPr>
  </w:style>
  <w:style w:type="character" w:customStyle="1" w:styleId="aff8">
    <w:name w:val="Текст Знак"/>
    <w:link w:val="aff7"/>
    <w:rsid w:val="009949A8"/>
    <w:rPr>
      <w:rFonts w:ascii="Courier New" w:hAnsi="Courier New" w:cs="Courier New"/>
    </w:rPr>
  </w:style>
  <w:style w:type="paragraph" w:customStyle="1" w:styleId="affff1">
    <w:name w:val="Современный"/>
    <w:rsid w:val="009949A8"/>
    <w:pPr>
      <w:jc w:val="center"/>
    </w:pPr>
    <w:rPr>
      <w:b/>
      <w:sz w:val="24"/>
      <w:lang w:eastAsia="ja-JP"/>
    </w:rPr>
  </w:style>
  <w:style w:type="paragraph" w:customStyle="1" w:styleId="Default">
    <w:name w:val="Default"/>
    <w:rsid w:val="009949A8"/>
    <w:pPr>
      <w:autoSpaceDE w:val="0"/>
      <w:autoSpaceDN w:val="0"/>
      <w:adjustRightInd w:val="0"/>
    </w:pPr>
    <w:rPr>
      <w:rFonts w:ascii="Arial" w:hAnsi="Arial" w:cs="Arial"/>
      <w:color w:val="000000"/>
      <w:sz w:val="24"/>
      <w:szCs w:val="24"/>
    </w:rPr>
  </w:style>
  <w:style w:type="paragraph" w:customStyle="1" w:styleId="HEADERTEXT">
    <w:name w:val=".HEADERTEXT"/>
    <w:rsid w:val="009949A8"/>
    <w:pPr>
      <w:widowControl w:val="0"/>
      <w:autoSpaceDE w:val="0"/>
      <w:autoSpaceDN w:val="0"/>
      <w:adjustRightInd w:val="0"/>
    </w:pPr>
    <w:rPr>
      <w:rFonts w:ascii="Arial" w:hAnsi="Arial" w:cs="Arial"/>
      <w:sz w:val="22"/>
      <w:szCs w:val="22"/>
    </w:rPr>
  </w:style>
  <w:style w:type="character" w:customStyle="1" w:styleId="FontStyle13">
    <w:name w:val="Font Style13"/>
    <w:uiPriority w:val="99"/>
    <w:semiHidden/>
    <w:rsid w:val="009949A8"/>
    <w:rPr>
      <w:rFonts w:ascii="Times New Roman" w:hAnsi="Times New Roman" w:cs="Times New Roman"/>
      <w:sz w:val="24"/>
      <w:szCs w:val="24"/>
    </w:rPr>
  </w:style>
  <w:style w:type="character" w:customStyle="1" w:styleId="affff2">
    <w:name w:val="Гипертекстовая ссылка"/>
    <w:uiPriority w:val="99"/>
    <w:rsid w:val="009949A8"/>
    <w:rPr>
      <w:color w:val="auto"/>
    </w:rPr>
  </w:style>
  <w:style w:type="character" w:customStyle="1" w:styleId="311">
    <w:name w:val="Основной текст с отступом 3 Знак1"/>
    <w:semiHidden/>
    <w:locked/>
    <w:rsid w:val="000A5D6E"/>
    <w:rPr>
      <w:sz w:val="24"/>
      <w:szCs w:val="24"/>
    </w:rPr>
  </w:style>
  <w:style w:type="paragraph" w:customStyle="1" w:styleId="affff3">
    <w:name w:val="Ввод осн.текста Знак"/>
    <w:basedOn w:val="a0"/>
    <w:rsid w:val="000A5D6E"/>
    <w:pPr>
      <w:overflowPunct w:val="0"/>
      <w:autoSpaceDE w:val="0"/>
      <w:autoSpaceDN w:val="0"/>
      <w:adjustRightInd w:val="0"/>
      <w:spacing w:after="120"/>
      <w:ind w:firstLine="709"/>
      <w:jc w:val="both"/>
    </w:pPr>
    <w:rPr>
      <w:rFonts w:ascii="Times New Roman CYR" w:hAnsi="Times New Roman CYR"/>
      <w:sz w:val="28"/>
      <w:szCs w:val="20"/>
    </w:rPr>
  </w:style>
  <w:style w:type="paragraph" w:customStyle="1" w:styleId="affff4">
    <w:name w:val="Стиль_Основной"/>
    <w:basedOn w:val="a0"/>
    <w:link w:val="affff5"/>
    <w:qFormat/>
    <w:rsid w:val="000A5D6E"/>
    <w:pPr>
      <w:spacing w:before="100" w:beforeAutospacing="1" w:after="100" w:afterAutospacing="1" w:line="360" w:lineRule="auto"/>
      <w:ind w:firstLine="709"/>
      <w:jc w:val="both"/>
    </w:pPr>
    <w:rPr>
      <w:rFonts w:eastAsia="Calibri"/>
    </w:rPr>
  </w:style>
  <w:style w:type="character" w:customStyle="1" w:styleId="affff5">
    <w:name w:val="Стиль_Основной Знак"/>
    <w:link w:val="affff4"/>
    <w:rsid w:val="000A5D6E"/>
    <w:rPr>
      <w:rFonts w:eastAsia="Calibri"/>
      <w:sz w:val="24"/>
      <w:szCs w:val="24"/>
    </w:rPr>
  </w:style>
  <w:style w:type="paragraph" w:customStyle="1" w:styleId="affff6">
    <w:name w:val="Стиль_Таблица"/>
    <w:basedOn w:val="affff4"/>
    <w:link w:val="affff7"/>
    <w:qFormat/>
    <w:rsid w:val="000A5D6E"/>
    <w:pPr>
      <w:spacing w:before="0" w:beforeAutospacing="0" w:after="0" w:afterAutospacing="0" w:line="240" w:lineRule="auto"/>
      <w:ind w:firstLine="0"/>
    </w:pPr>
  </w:style>
  <w:style w:type="character" w:customStyle="1" w:styleId="affff7">
    <w:name w:val="Стиль_Таблица Знак"/>
    <w:basedOn w:val="affff5"/>
    <w:link w:val="affff6"/>
    <w:rsid w:val="000A5D6E"/>
    <w:rPr>
      <w:rFonts w:eastAsia="Calibri"/>
      <w:sz w:val="24"/>
      <w:szCs w:val="24"/>
    </w:rPr>
  </w:style>
  <w:style w:type="paragraph" w:customStyle="1" w:styleId="affff8">
    <w:name w:val="Стиль_заг_таб"/>
    <w:basedOn w:val="affff4"/>
    <w:link w:val="affff9"/>
    <w:qFormat/>
    <w:rsid w:val="000A5D6E"/>
    <w:pPr>
      <w:jc w:val="center"/>
    </w:pPr>
    <w:rPr>
      <w:b/>
    </w:rPr>
  </w:style>
  <w:style w:type="character" w:customStyle="1" w:styleId="affff9">
    <w:name w:val="Стиль_заг_таб Знак"/>
    <w:link w:val="affff8"/>
    <w:rsid w:val="000A5D6E"/>
    <w:rPr>
      <w:rFonts w:eastAsia="Calibri"/>
      <w:b/>
      <w:sz w:val="24"/>
      <w:szCs w:val="24"/>
    </w:rPr>
  </w:style>
  <w:style w:type="paragraph" w:customStyle="1" w:styleId="37">
    <w:name w:val="Верхний колонтит.3л"/>
    <w:basedOn w:val="a0"/>
    <w:rsid w:val="000A5D6E"/>
    <w:pPr>
      <w:tabs>
        <w:tab w:val="center" w:pos="4153"/>
        <w:tab w:val="right" w:pos="8306"/>
      </w:tabs>
      <w:spacing w:before="120" w:after="120" w:line="360" w:lineRule="auto"/>
    </w:pPr>
    <w:rPr>
      <w:sz w:val="26"/>
      <w:szCs w:val="20"/>
    </w:rPr>
  </w:style>
  <w:style w:type="character" w:customStyle="1" w:styleId="ConsPlusNormal0">
    <w:name w:val="ConsPlusNormal Знак"/>
    <w:link w:val="ConsPlusNormal"/>
    <w:locked/>
    <w:rsid w:val="000A5D6E"/>
    <w:rPr>
      <w:rFonts w:ascii="Arial" w:hAnsi="Arial" w:cs="Arial"/>
      <w:lang w:val="ru-RU" w:eastAsia="ru-RU" w:bidi="ar-SA"/>
    </w:rPr>
  </w:style>
  <w:style w:type="character" w:customStyle="1" w:styleId="affffa">
    <w:name w:val="Основное Знак"/>
    <w:link w:val="affffb"/>
    <w:rsid w:val="000A5D6E"/>
    <w:rPr>
      <w:color w:val="000000"/>
      <w:sz w:val="24"/>
      <w:szCs w:val="28"/>
      <w:lang w:val="ru-RU" w:eastAsia="ru-RU" w:bidi="ar-SA"/>
    </w:rPr>
  </w:style>
  <w:style w:type="paragraph" w:customStyle="1" w:styleId="affffb">
    <w:name w:val="Основное"/>
    <w:link w:val="affffa"/>
    <w:autoRedefine/>
    <w:rsid w:val="000A5D6E"/>
    <w:pPr>
      <w:ind w:firstLine="709"/>
      <w:jc w:val="both"/>
    </w:pPr>
    <w:rPr>
      <w:color w:val="000000"/>
      <w:sz w:val="24"/>
      <w:szCs w:val="28"/>
    </w:rPr>
  </w:style>
  <w:style w:type="paragraph" w:customStyle="1" w:styleId="38">
    <w:name w:val="3 уровень"/>
    <w:basedOn w:val="a0"/>
    <w:link w:val="39"/>
    <w:autoRedefine/>
    <w:qFormat/>
    <w:rsid w:val="000A5D6E"/>
    <w:pPr>
      <w:spacing w:after="120"/>
      <w:jc w:val="center"/>
    </w:pPr>
    <w:rPr>
      <w:b/>
      <w:i/>
      <w:u w:val="single"/>
    </w:rPr>
  </w:style>
  <w:style w:type="character" w:customStyle="1" w:styleId="39">
    <w:name w:val="3 уровень Знак"/>
    <w:link w:val="38"/>
    <w:rsid w:val="000A5D6E"/>
    <w:rPr>
      <w:b/>
      <w:i/>
      <w:sz w:val="24"/>
      <w:szCs w:val="24"/>
      <w:u w:val="single"/>
    </w:rPr>
  </w:style>
  <w:style w:type="paragraph" w:customStyle="1" w:styleId="120">
    <w:name w:val="осн.текст 12"/>
    <w:basedOn w:val="a0"/>
    <w:rsid w:val="00F06E5C"/>
    <w:pPr>
      <w:spacing w:after="120"/>
      <w:ind w:firstLine="851"/>
      <w:jc w:val="both"/>
    </w:pPr>
    <w:rPr>
      <w:rFonts w:ascii="Arial" w:hAnsi="Arial"/>
      <w:szCs w:val="20"/>
    </w:rPr>
  </w:style>
  <w:style w:type="paragraph" w:customStyle="1" w:styleId="FR5">
    <w:name w:val="FR5"/>
    <w:rsid w:val="00F06E5C"/>
    <w:pPr>
      <w:widowControl w:val="0"/>
      <w:spacing w:line="300" w:lineRule="auto"/>
      <w:ind w:firstLine="720"/>
      <w:jc w:val="both"/>
    </w:pPr>
    <w:rPr>
      <w:rFonts w:ascii="Arial" w:hAnsi="Arial"/>
      <w:sz w:val="24"/>
    </w:rPr>
  </w:style>
  <w:style w:type="paragraph" w:customStyle="1" w:styleId="unformattext">
    <w:name w:val="unformattext"/>
    <w:basedOn w:val="a0"/>
    <w:rsid w:val="00553075"/>
    <w:pPr>
      <w:spacing w:before="100" w:beforeAutospacing="1" w:after="100" w:afterAutospacing="1"/>
    </w:pPr>
  </w:style>
  <w:style w:type="table" w:styleId="2f0">
    <w:name w:val="Table Subtle 2"/>
    <w:basedOn w:val="a2"/>
    <w:rsid w:val="00553075"/>
    <w:pPr>
      <w:widowControl w:val="0"/>
      <w:adjustRightInd w:val="0"/>
      <w:spacing w:before="120" w:after="120"/>
      <w:ind w:firstLine="567"/>
      <w:jc w:val="both"/>
      <w:textAlignment w:val="baseline"/>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customStyle="1" w:styleId="80">
    <w:name w:val="Заголовок 8 Знак"/>
    <w:link w:val="8"/>
    <w:locked/>
    <w:rsid w:val="00553075"/>
    <w:rPr>
      <w:i/>
      <w:iCs/>
      <w:sz w:val="24"/>
      <w:szCs w:val="24"/>
    </w:rPr>
  </w:style>
  <w:style w:type="paragraph" w:customStyle="1" w:styleId="1f">
    <w:name w:val="Для таблицы (приложения 1)"/>
    <w:basedOn w:val="a0"/>
    <w:rsid w:val="00553075"/>
    <w:pPr>
      <w:widowControl w:val="0"/>
      <w:adjustRightInd w:val="0"/>
      <w:spacing w:line="240" w:lineRule="atLeast"/>
      <w:textAlignment w:val="baseline"/>
    </w:pPr>
    <w:rPr>
      <w:rFonts w:ascii="Arial" w:hAnsi="Arial"/>
      <w:bCs/>
      <w:color w:val="000000"/>
      <w:spacing w:val="-5"/>
      <w:sz w:val="18"/>
      <w:szCs w:val="22"/>
      <w:lang w:eastAsia="en-US"/>
    </w:rPr>
  </w:style>
  <w:style w:type="character" w:customStyle="1" w:styleId="2d">
    <w:name w:val="Список 2 Знак"/>
    <w:basedOn w:val="afff5"/>
    <w:link w:val="2c"/>
    <w:locked/>
    <w:rsid w:val="00553075"/>
    <w:rPr>
      <w:sz w:val="24"/>
      <w:szCs w:val="24"/>
    </w:rPr>
  </w:style>
  <w:style w:type="character" w:styleId="affffc">
    <w:name w:val="annotation reference"/>
    <w:rsid w:val="00553075"/>
    <w:rPr>
      <w:rFonts w:ascii="Arial" w:hAnsi="Arial" w:cs="Times New Roman"/>
      <w:sz w:val="16"/>
    </w:rPr>
  </w:style>
  <w:style w:type="paragraph" w:styleId="affffd">
    <w:name w:val="annotation text"/>
    <w:basedOn w:val="a0"/>
    <w:link w:val="affffe"/>
    <w:rsid w:val="00553075"/>
    <w:pPr>
      <w:widowControl w:val="0"/>
      <w:adjustRightInd w:val="0"/>
      <w:spacing w:before="120" w:after="120"/>
      <w:ind w:firstLine="567"/>
      <w:jc w:val="both"/>
      <w:textAlignment w:val="baseline"/>
    </w:pPr>
    <w:rPr>
      <w:rFonts w:ascii="Arial" w:hAnsi="Arial"/>
      <w:spacing w:val="-5"/>
      <w:sz w:val="16"/>
      <w:szCs w:val="20"/>
      <w:lang w:val="en-US"/>
    </w:rPr>
  </w:style>
  <w:style w:type="character" w:customStyle="1" w:styleId="affffe">
    <w:name w:val="Текст примечания Знак"/>
    <w:link w:val="affffd"/>
    <w:rsid w:val="00553075"/>
    <w:rPr>
      <w:rFonts w:ascii="Arial" w:hAnsi="Arial"/>
      <w:spacing w:val="-5"/>
      <w:sz w:val="16"/>
      <w:lang w:val="en-US"/>
    </w:rPr>
  </w:style>
  <w:style w:type="character" w:styleId="afffff">
    <w:name w:val="endnote reference"/>
    <w:rsid w:val="00553075"/>
    <w:rPr>
      <w:rFonts w:cs="Times New Roman"/>
      <w:vertAlign w:val="superscript"/>
    </w:rPr>
  </w:style>
  <w:style w:type="paragraph" w:styleId="afffff0">
    <w:name w:val="endnote text"/>
    <w:basedOn w:val="a0"/>
    <w:link w:val="afffff1"/>
    <w:rsid w:val="00553075"/>
    <w:pPr>
      <w:widowControl w:val="0"/>
      <w:adjustRightInd w:val="0"/>
      <w:spacing w:before="120" w:after="120"/>
      <w:ind w:firstLine="567"/>
      <w:jc w:val="both"/>
      <w:textAlignment w:val="baseline"/>
    </w:pPr>
    <w:rPr>
      <w:rFonts w:ascii="Arial" w:hAnsi="Arial"/>
      <w:spacing w:val="-5"/>
      <w:sz w:val="16"/>
      <w:szCs w:val="20"/>
      <w:lang w:val="en-US" w:eastAsia="en-US"/>
    </w:rPr>
  </w:style>
  <w:style w:type="character" w:customStyle="1" w:styleId="afffff1">
    <w:name w:val="Текст концевой сноски Знак"/>
    <w:link w:val="afffff0"/>
    <w:rsid w:val="00553075"/>
    <w:rPr>
      <w:rFonts w:ascii="Arial" w:hAnsi="Arial"/>
      <w:spacing w:val="-5"/>
      <w:sz w:val="16"/>
      <w:lang w:val="en-US" w:eastAsia="en-US"/>
    </w:rPr>
  </w:style>
  <w:style w:type="paragraph" w:styleId="1f0">
    <w:name w:val="index 1"/>
    <w:basedOn w:val="a0"/>
    <w:autoRedefine/>
    <w:rsid w:val="00553075"/>
    <w:pPr>
      <w:widowControl w:val="0"/>
      <w:adjustRightInd w:val="0"/>
      <w:spacing w:before="120" w:after="120"/>
      <w:ind w:firstLine="567"/>
      <w:jc w:val="both"/>
      <w:textAlignment w:val="baseline"/>
    </w:pPr>
    <w:rPr>
      <w:rFonts w:ascii="Arial" w:eastAsia="Microsoft YaHei" w:hAnsi="Arial"/>
      <w:spacing w:val="-5"/>
      <w:sz w:val="22"/>
      <w:szCs w:val="22"/>
      <w:lang w:eastAsia="en-US"/>
    </w:rPr>
  </w:style>
  <w:style w:type="paragraph" w:styleId="2f1">
    <w:name w:val="index 2"/>
    <w:basedOn w:val="a0"/>
    <w:autoRedefine/>
    <w:rsid w:val="00553075"/>
    <w:pPr>
      <w:widowControl w:val="0"/>
      <w:adjustRightInd w:val="0"/>
      <w:spacing w:before="120" w:after="120"/>
      <w:ind w:left="720" w:firstLine="567"/>
      <w:jc w:val="both"/>
      <w:textAlignment w:val="baseline"/>
    </w:pPr>
    <w:rPr>
      <w:rFonts w:ascii="Arial" w:eastAsia="Microsoft YaHei" w:hAnsi="Arial"/>
      <w:spacing w:val="-5"/>
      <w:sz w:val="22"/>
      <w:szCs w:val="22"/>
      <w:lang w:eastAsia="en-US"/>
    </w:rPr>
  </w:style>
  <w:style w:type="paragraph" w:styleId="3a">
    <w:name w:val="index 3"/>
    <w:basedOn w:val="a0"/>
    <w:autoRedefine/>
    <w:rsid w:val="00553075"/>
    <w:pPr>
      <w:widowControl w:val="0"/>
      <w:adjustRightInd w:val="0"/>
      <w:spacing w:before="120" w:after="120"/>
      <w:ind w:firstLine="567"/>
      <w:jc w:val="both"/>
      <w:textAlignment w:val="baseline"/>
    </w:pPr>
    <w:rPr>
      <w:rFonts w:ascii="Arial" w:eastAsia="Microsoft YaHei" w:hAnsi="Arial"/>
      <w:spacing w:val="-5"/>
      <w:sz w:val="22"/>
      <w:szCs w:val="22"/>
      <w:lang w:eastAsia="en-US"/>
    </w:rPr>
  </w:style>
  <w:style w:type="paragraph" w:styleId="43">
    <w:name w:val="index 4"/>
    <w:basedOn w:val="a0"/>
    <w:autoRedefine/>
    <w:rsid w:val="00553075"/>
    <w:pPr>
      <w:widowControl w:val="0"/>
      <w:adjustRightInd w:val="0"/>
      <w:spacing w:before="120" w:after="120"/>
      <w:ind w:left="1440" w:firstLine="567"/>
      <w:jc w:val="both"/>
      <w:textAlignment w:val="baseline"/>
    </w:pPr>
    <w:rPr>
      <w:rFonts w:ascii="Arial" w:eastAsia="Microsoft YaHei" w:hAnsi="Arial"/>
      <w:spacing w:val="-5"/>
      <w:sz w:val="22"/>
      <w:szCs w:val="22"/>
      <w:lang w:eastAsia="en-US"/>
    </w:rPr>
  </w:style>
  <w:style w:type="paragraph" w:styleId="53">
    <w:name w:val="index 5"/>
    <w:basedOn w:val="a0"/>
    <w:autoRedefine/>
    <w:rsid w:val="00553075"/>
    <w:pPr>
      <w:widowControl w:val="0"/>
      <w:adjustRightInd w:val="0"/>
      <w:spacing w:before="120" w:after="120"/>
      <w:ind w:left="1800" w:firstLine="567"/>
      <w:jc w:val="both"/>
      <w:textAlignment w:val="baseline"/>
    </w:pPr>
    <w:rPr>
      <w:rFonts w:ascii="Arial" w:eastAsia="Microsoft YaHei" w:hAnsi="Arial"/>
      <w:spacing w:val="-5"/>
      <w:sz w:val="22"/>
      <w:szCs w:val="22"/>
      <w:lang w:eastAsia="en-US"/>
    </w:rPr>
  </w:style>
  <w:style w:type="paragraph" w:styleId="afffff2">
    <w:name w:val="index heading"/>
    <w:basedOn w:val="a0"/>
    <w:next w:val="1f0"/>
    <w:rsid w:val="00553075"/>
    <w:pPr>
      <w:widowControl w:val="0"/>
      <w:adjustRightInd w:val="0"/>
      <w:spacing w:before="120" w:after="120" w:line="480" w:lineRule="atLeast"/>
      <w:ind w:firstLine="567"/>
      <w:jc w:val="both"/>
      <w:textAlignment w:val="baseline"/>
    </w:pPr>
    <w:rPr>
      <w:rFonts w:ascii="Arial Black" w:eastAsia="Microsoft YaHei" w:hAnsi="Arial Black"/>
      <w:spacing w:val="-5"/>
      <w:sz w:val="22"/>
      <w:szCs w:val="22"/>
      <w:lang w:eastAsia="en-US"/>
    </w:rPr>
  </w:style>
  <w:style w:type="character" w:styleId="afffff3">
    <w:name w:val="line number"/>
    <w:rsid w:val="00553075"/>
    <w:rPr>
      <w:rFonts w:cs="Times New Roman"/>
      <w:sz w:val="18"/>
    </w:rPr>
  </w:style>
  <w:style w:type="character" w:customStyle="1" w:styleId="afff5">
    <w:name w:val="Список Знак"/>
    <w:link w:val="afff4"/>
    <w:locked/>
    <w:rsid w:val="00553075"/>
    <w:rPr>
      <w:sz w:val="24"/>
      <w:szCs w:val="24"/>
    </w:rPr>
  </w:style>
  <w:style w:type="paragraph" w:styleId="afffff4">
    <w:name w:val="table of authorities"/>
    <w:basedOn w:val="a0"/>
    <w:rsid w:val="00553075"/>
    <w:pPr>
      <w:widowControl w:val="0"/>
      <w:tabs>
        <w:tab w:val="right" w:leader="dot" w:pos="7560"/>
      </w:tabs>
      <w:adjustRightInd w:val="0"/>
      <w:spacing w:before="120" w:after="120"/>
      <w:ind w:left="1440" w:hanging="360"/>
      <w:jc w:val="both"/>
      <w:textAlignment w:val="baseline"/>
    </w:pPr>
    <w:rPr>
      <w:rFonts w:ascii="Arial" w:eastAsia="Microsoft YaHei" w:hAnsi="Arial"/>
      <w:spacing w:val="-5"/>
      <w:sz w:val="22"/>
      <w:szCs w:val="22"/>
      <w:lang w:eastAsia="en-US"/>
    </w:rPr>
  </w:style>
  <w:style w:type="paragraph" w:styleId="afffff5">
    <w:name w:val="toa heading"/>
    <w:basedOn w:val="a0"/>
    <w:next w:val="afffff4"/>
    <w:rsid w:val="00553075"/>
    <w:pPr>
      <w:keepNext/>
      <w:widowControl w:val="0"/>
      <w:adjustRightInd w:val="0"/>
      <w:spacing w:before="120" w:after="120" w:line="480" w:lineRule="atLeast"/>
      <w:ind w:firstLine="567"/>
      <w:jc w:val="both"/>
      <w:textAlignment w:val="baseline"/>
    </w:pPr>
    <w:rPr>
      <w:rFonts w:ascii="Arial Black" w:eastAsia="Microsoft YaHei" w:hAnsi="Arial Black"/>
      <w:b/>
      <w:spacing w:val="-10"/>
      <w:kern w:val="28"/>
      <w:sz w:val="22"/>
      <w:szCs w:val="22"/>
      <w:lang w:eastAsia="en-US"/>
    </w:rPr>
  </w:style>
  <w:style w:type="character" w:customStyle="1" w:styleId="affd">
    <w:name w:val="Схема документа Знак"/>
    <w:link w:val="affc"/>
    <w:semiHidden/>
    <w:locked/>
    <w:rsid w:val="00553075"/>
    <w:rPr>
      <w:rFonts w:ascii="Tahoma" w:hAnsi="Tahoma" w:cs="Tahoma"/>
      <w:shd w:val="clear" w:color="auto" w:fill="000080"/>
    </w:rPr>
  </w:style>
  <w:style w:type="character" w:customStyle="1" w:styleId="afffff6">
    <w:name w:val="рисунок Знак"/>
    <w:link w:val="afffff7"/>
    <w:semiHidden/>
    <w:locked/>
    <w:rsid w:val="00553075"/>
  </w:style>
  <w:style w:type="paragraph" w:customStyle="1" w:styleId="afffff7">
    <w:name w:val="рисунок"/>
    <w:basedOn w:val="a0"/>
    <w:next w:val="a0"/>
    <w:link w:val="afffff6"/>
    <w:semiHidden/>
    <w:rsid w:val="00553075"/>
    <w:pPr>
      <w:keepNext/>
      <w:spacing w:before="120" w:after="120" w:line="360" w:lineRule="auto"/>
      <w:ind w:firstLine="567"/>
      <w:jc w:val="center"/>
    </w:pPr>
    <w:rPr>
      <w:sz w:val="20"/>
      <w:szCs w:val="20"/>
    </w:rPr>
  </w:style>
  <w:style w:type="paragraph" w:customStyle="1" w:styleId="0">
    <w:name w:val="Заголовок 0"/>
    <w:basedOn w:val="12"/>
    <w:rsid w:val="00553075"/>
    <w:pPr>
      <w:spacing w:before="120"/>
      <w:ind w:left="1211" w:hanging="360"/>
    </w:pPr>
    <w:rPr>
      <w:rFonts w:eastAsia="Microsoft YaHei"/>
      <w:b w:val="0"/>
      <w:bCs w:val="0"/>
      <w:caps/>
      <w:sz w:val="22"/>
      <w:szCs w:val="24"/>
    </w:rPr>
  </w:style>
  <w:style w:type="table" w:styleId="54">
    <w:name w:val="Table Grid 5"/>
    <w:basedOn w:val="a2"/>
    <w:rsid w:val="00553075"/>
    <w:pPr>
      <w:ind w:left="1080"/>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1">
    <w:name w:val="Table Grid1"/>
    <w:rsid w:val="00553075"/>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afffff8">
    <w:name w:val="Папушкин"/>
    <w:basedOn w:val="a6"/>
    <w:rsid w:val="00553075"/>
    <w:pPr>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0">
    <w:name w:val="Сетка таблицы 52"/>
    <w:rsid w:val="00553075"/>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paragraph" w:customStyle="1" w:styleId="afffff9">
    <w:name w:val="Заголовок таблицы"/>
    <w:basedOn w:val="a0"/>
    <w:next w:val="a0"/>
    <w:link w:val="afffffa"/>
    <w:rsid w:val="00553075"/>
    <w:pPr>
      <w:keepNext/>
      <w:keepLines/>
      <w:spacing w:before="80" w:after="80" w:line="360" w:lineRule="auto"/>
      <w:ind w:firstLine="567"/>
    </w:pPr>
    <w:rPr>
      <w:sz w:val="20"/>
      <w:szCs w:val="20"/>
    </w:rPr>
  </w:style>
  <w:style w:type="character" w:customStyle="1" w:styleId="afffffa">
    <w:name w:val="Заголовок таблицы Знак"/>
    <w:link w:val="afffff9"/>
    <w:locked/>
    <w:rsid w:val="00553075"/>
  </w:style>
  <w:style w:type="paragraph" w:customStyle="1" w:styleId="1f1">
    <w:name w:val="Заголовок оглавления1"/>
    <w:basedOn w:val="12"/>
    <w:next w:val="a0"/>
    <w:rsid w:val="00553075"/>
    <w:pPr>
      <w:keepLines/>
      <w:spacing w:before="480" w:line="276" w:lineRule="auto"/>
      <w:ind w:left="1211" w:hanging="360"/>
      <w:jc w:val="left"/>
      <w:outlineLvl w:val="9"/>
    </w:pPr>
    <w:rPr>
      <w:rFonts w:ascii="Cambria" w:eastAsia="Microsoft YaHei" w:hAnsi="Cambria"/>
      <w:color w:val="365F91"/>
      <w:sz w:val="28"/>
      <w:szCs w:val="28"/>
      <w:lang w:eastAsia="en-US"/>
    </w:rPr>
  </w:style>
  <w:style w:type="paragraph" w:styleId="3b">
    <w:name w:val="List 3"/>
    <w:basedOn w:val="afff4"/>
    <w:rsid w:val="00553075"/>
    <w:pPr>
      <w:widowControl w:val="0"/>
      <w:adjustRightInd w:val="0"/>
      <w:spacing w:before="120" w:after="120"/>
      <w:ind w:left="2160" w:firstLine="0"/>
      <w:contextualSpacing w:val="0"/>
      <w:jc w:val="both"/>
      <w:textAlignment w:val="baseline"/>
    </w:pPr>
    <w:rPr>
      <w:spacing w:val="-5"/>
      <w:sz w:val="22"/>
      <w:szCs w:val="22"/>
      <w:lang w:eastAsia="en-US"/>
    </w:rPr>
  </w:style>
  <w:style w:type="paragraph" w:styleId="44">
    <w:name w:val="List 4"/>
    <w:basedOn w:val="afff4"/>
    <w:rsid w:val="00553075"/>
    <w:pPr>
      <w:widowControl w:val="0"/>
      <w:adjustRightInd w:val="0"/>
      <w:spacing w:before="120" w:after="120"/>
      <w:ind w:left="2520" w:firstLine="0"/>
      <w:contextualSpacing w:val="0"/>
      <w:jc w:val="both"/>
      <w:textAlignment w:val="baseline"/>
    </w:pPr>
    <w:rPr>
      <w:spacing w:val="-5"/>
      <w:sz w:val="22"/>
      <w:szCs w:val="22"/>
      <w:lang w:eastAsia="en-US"/>
    </w:rPr>
  </w:style>
  <w:style w:type="paragraph" w:styleId="55">
    <w:name w:val="List 5"/>
    <w:basedOn w:val="afff4"/>
    <w:rsid w:val="00553075"/>
    <w:pPr>
      <w:widowControl w:val="0"/>
      <w:adjustRightInd w:val="0"/>
      <w:spacing w:before="120" w:after="120"/>
      <w:ind w:left="2880" w:firstLine="0"/>
      <w:contextualSpacing w:val="0"/>
      <w:jc w:val="both"/>
      <w:textAlignment w:val="baseline"/>
    </w:pPr>
    <w:rPr>
      <w:spacing w:val="-5"/>
      <w:sz w:val="22"/>
      <w:szCs w:val="22"/>
      <w:lang w:eastAsia="en-US"/>
    </w:rPr>
  </w:style>
  <w:style w:type="paragraph" w:styleId="3">
    <w:name w:val="List Bullet 3"/>
    <w:basedOn w:val="a0"/>
    <w:rsid w:val="00553075"/>
    <w:pPr>
      <w:widowControl w:val="0"/>
      <w:numPr>
        <w:numId w:val="56"/>
      </w:numPr>
      <w:adjustRightInd w:val="0"/>
      <w:spacing w:before="120" w:after="120"/>
      <w:ind w:left="714" w:hanging="357"/>
      <w:jc w:val="both"/>
      <w:textAlignment w:val="baseline"/>
    </w:pPr>
    <w:rPr>
      <w:rFonts w:ascii="Arial" w:eastAsia="Microsoft YaHei" w:hAnsi="Arial"/>
      <w:spacing w:val="-5"/>
      <w:sz w:val="22"/>
      <w:szCs w:val="22"/>
      <w:lang w:eastAsia="en-US"/>
    </w:rPr>
  </w:style>
  <w:style w:type="paragraph" w:styleId="45">
    <w:name w:val="List Bullet 4"/>
    <w:basedOn w:val="a0"/>
    <w:autoRedefine/>
    <w:rsid w:val="00553075"/>
    <w:pPr>
      <w:widowControl w:val="0"/>
      <w:adjustRightInd w:val="0"/>
      <w:spacing w:before="120" w:after="120"/>
      <w:jc w:val="both"/>
      <w:textAlignment w:val="baseline"/>
    </w:pPr>
    <w:rPr>
      <w:rFonts w:ascii="Arial" w:eastAsia="Microsoft YaHei" w:hAnsi="Arial"/>
      <w:spacing w:val="-5"/>
      <w:sz w:val="22"/>
      <w:szCs w:val="22"/>
      <w:lang w:eastAsia="en-US"/>
    </w:rPr>
  </w:style>
  <w:style w:type="paragraph" w:styleId="56">
    <w:name w:val="List Bullet 5"/>
    <w:basedOn w:val="a0"/>
    <w:autoRedefine/>
    <w:rsid w:val="00553075"/>
    <w:pPr>
      <w:widowControl w:val="0"/>
      <w:adjustRightInd w:val="0"/>
      <w:spacing w:before="120" w:after="120"/>
      <w:jc w:val="both"/>
      <w:textAlignment w:val="baseline"/>
    </w:pPr>
    <w:rPr>
      <w:rFonts w:ascii="Arial" w:eastAsia="Microsoft YaHei" w:hAnsi="Arial"/>
      <w:spacing w:val="-5"/>
      <w:sz w:val="22"/>
      <w:szCs w:val="22"/>
      <w:lang w:eastAsia="en-US"/>
    </w:rPr>
  </w:style>
  <w:style w:type="paragraph" w:styleId="3c">
    <w:name w:val="List Number 3"/>
    <w:basedOn w:val="aff3"/>
    <w:rsid w:val="00553075"/>
    <w:pPr>
      <w:widowControl w:val="0"/>
      <w:tabs>
        <w:tab w:val="clear" w:pos="360"/>
      </w:tabs>
      <w:adjustRightInd w:val="0"/>
      <w:spacing w:before="120" w:after="120"/>
      <w:ind w:left="0" w:firstLine="0"/>
      <w:contextualSpacing w:val="0"/>
      <w:jc w:val="both"/>
      <w:textAlignment w:val="baseline"/>
    </w:pPr>
    <w:rPr>
      <w:rFonts w:ascii="Arial" w:eastAsia="Microsoft YaHei" w:hAnsi="Arial"/>
      <w:spacing w:val="-5"/>
      <w:sz w:val="22"/>
      <w:szCs w:val="22"/>
      <w:lang w:eastAsia="en-US"/>
    </w:rPr>
  </w:style>
  <w:style w:type="paragraph" w:styleId="46">
    <w:name w:val="List Number 4"/>
    <w:basedOn w:val="aff3"/>
    <w:rsid w:val="00553075"/>
    <w:pPr>
      <w:widowControl w:val="0"/>
      <w:tabs>
        <w:tab w:val="clear" w:pos="360"/>
      </w:tabs>
      <w:adjustRightInd w:val="0"/>
      <w:spacing w:before="120" w:after="120"/>
      <w:ind w:left="0" w:firstLine="0"/>
      <w:contextualSpacing w:val="0"/>
      <w:jc w:val="both"/>
      <w:textAlignment w:val="baseline"/>
    </w:pPr>
    <w:rPr>
      <w:rFonts w:ascii="Arial" w:eastAsia="Microsoft YaHei" w:hAnsi="Arial"/>
      <w:spacing w:val="-5"/>
      <w:sz w:val="22"/>
      <w:szCs w:val="22"/>
      <w:lang w:eastAsia="en-US"/>
    </w:rPr>
  </w:style>
  <w:style w:type="paragraph" w:styleId="57">
    <w:name w:val="List Number 5"/>
    <w:basedOn w:val="aff3"/>
    <w:rsid w:val="00553075"/>
    <w:pPr>
      <w:widowControl w:val="0"/>
      <w:tabs>
        <w:tab w:val="clear" w:pos="360"/>
      </w:tabs>
      <w:adjustRightInd w:val="0"/>
      <w:spacing w:before="120" w:after="120"/>
      <w:ind w:left="0" w:firstLine="0"/>
      <w:contextualSpacing w:val="0"/>
      <w:jc w:val="both"/>
      <w:textAlignment w:val="baseline"/>
    </w:pPr>
    <w:rPr>
      <w:rFonts w:ascii="Arial" w:eastAsia="Microsoft YaHei" w:hAnsi="Arial"/>
      <w:spacing w:val="-5"/>
      <w:sz w:val="22"/>
      <w:szCs w:val="22"/>
      <w:lang w:eastAsia="en-US"/>
    </w:rPr>
  </w:style>
  <w:style w:type="paragraph" w:customStyle="1" w:styleId="afffffb">
    <w:name w:val="Нормальный"/>
    <w:rsid w:val="00553075"/>
    <w:pPr>
      <w:tabs>
        <w:tab w:val="left" w:pos="567"/>
        <w:tab w:val="left" w:pos="2268"/>
        <w:tab w:val="left" w:pos="3118"/>
        <w:tab w:val="left" w:pos="4039"/>
        <w:tab w:val="left" w:pos="4819"/>
        <w:tab w:val="left" w:pos="5670"/>
        <w:tab w:val="left" w:pos="6520"/>
      </w:tabs>
      <w:spacing w:line="360" w:lineRule="auto"/>
    </w:pPr>
    <w:rPr>
      <w:rFonts w:ascii="Courier New" w:hAnsi="Courier New"/>
      <w:b/>
      <w:sz w:val="24"/>
    </w:rPr>
  </w:style>
  <w:style w:type="table" w:styleId="3d">
    <w:name w:val="Table Columns 3"/>
    <w:basedOn w:val="a2"/>
    <w:rsid w:val="00553075"/>
    <w:pPr>
      <w:widowControl w:val="0"/>
      <w:adjustRightInd w:val="0"/>
      <w:spacing w:line="360" w:lineRule="atLeast"/>
      <w:ind w:firstLine="567"/>
      <w:jc w:val="both"/>
      <w:textAlignment w:val="baseline"/>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7">
    <w:name w:val="Table Columns 4"/>
    <w:basedOn w:val="a2"/>
    <w:rsid w:val="00553075"/>
    <w:pPr>
      <w:widowControl w:val="0"/>
      <w:adjustRightInd w:val="0"/>
      <w:spacing w:line="360" w:lineRule="atLeast"/>
      <w:ind w:firstLine="567"/>
      <w:jc w:val="both"/>
      <w:textAlignment w:val="baseline"/>
    </w:p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8">
    <w:name w:val="Table Columns 5"/>
    <w:basedOn w:val="a2"/>
    <w:rsid w:val="00553075"/>
    <w:pPr>
      <w:widowControl w:val="0"/>
      <w:adjustRightInd w:val="0"/>
      <w:spacing w:line="360" w:lineRule="atLeast"/>
      <w:ind w:firstLine="567"/>
      <w:jc w:val="both"/>
      <w:textAlignment w:val="baseline"/>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
    <w:name w:val="Table List 1"/>
    <w:basedOn w:val="a2"/>
    <w:rsid w:val="00553075"/>
    <w:pPr>
      <w:widowControl w:val="0"/>
      <w:adjustRightInd w:val="0"/>
      <w:spacing w:line="360" w:lineRule="atLeast"/>
      <w:ind w:firstLine="567"/>
      <w:jc w:val="both"/>
      <w:textAlignment w:val="baseline"/>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2">
    <w:name w:val="Table Columns 2"/>
    <w:basedOn w:val="a2"/>
    <w:rsid w:val="00553075"/>
    <w:pPr>
      <w:widowControl w:val="0"/>
      <w:adjustRightInd w:val="0"/>
      <w:spacing w:line="360" w:lineRule="atLeast"/>
      <w:ind w:firstLine="567"/>
      <w:jc w:val="both"/>
      <w:textAlignment w:val="baseline"/>
    </w:pPr>
    <w:rPr>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
    <w:name w:val="Table List 2"/>
    <w:basedOn w:val="a2"/>
    <w:rsid w:val="00553075"/>
    <w:pPr>
      <w:widowControl w:val="0"/>
      <w:adjustRightInd w:val="0"/>
      <w:spacing w:line="360" w:lineRule="atLeast"/>
      <w:ind w:firstLine="567"/>
      <w:jc w:val="both"/>
      <w:textAlignment w:val="baseline"/>
    </w:p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afffffc">
    <w:name w:val="Table Contemporary"/>
    <w:basedOn w:val="a2"/>
    <w:rsid w:val="00553075"/>
    <w:pPr>
      <w:widowControl w:val="0"/>
      <w:adjustRightInd w:val="0"/>
      <w:spacing w:line="360" w:lineRule="atLeast"/>
      <w:ind w:firstLine="567"/>
      <w:jc w:val="both"/>
      <w:textAlignment w:val="baseline"/>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13">
    <w:name w:val="Средний список 11"/>
    <w:rsid w:val="00553075"/>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
    <w:name w:val="Средний список 1 - Акцент 11"/>
    <w:rsid w:val="00553075"/>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styleId="2f3">
    <w:name w:val="Table Simple 2"/>
    <w:basedOn w:val="a2"/>
    <w:rsid w:val="00553075"/>
    <w:pPr>
      <w:widowControl w:val="0"/>
      <w:adjustRightInd w:val="0"/>
      <w:spacing w:line="360" w:lineRule="atLeast"/>
      <w:ind w:firstLine="567"/>
      <w:jc w:val="both"/>
      <w:textAlignment w:val="baseline"/>
    </w:p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afffffd">
    <w:name w:val="Table Professional"/>
    <w:basedOn w:val="a2"/>
    <w:rsid w:val="00553075"/>
    <w:pPr>
      <w:widowControl w:val="0"/>
      <w:adjustRightInd w:val="0"/>
      <w:spacing w:before="120" w:after="120"/>
      <w:ind w:firstLine="567"/>
      <w:jc w:val="both"/>
      <w:textAlignment w:val="baseline"/>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2">
    <w:name w:val="List Bullet 2"/>
    <w:basedOn w:val="af6"/>
    <w:autoRedefine/>
    <w:rsid w:val="00553075"/>
    <w:pPr>
      <w:widowControl w:val="0"/>
      <w:numPr>
        <w:numId w:val="57"/>
      </w:numPr>
      <w:tabs>
        <w:tab w:val="num" w:pos="926"/>
      </w:tabs>
      <w:adjustRightInd w:val="0"/>
      <w:spacing w:before="120" w:after="120"/>
      <w:jc w:val="both"/>
      <w:textAlignment w:val="baseline"/>
    </w:pPr>
    <w:rPr>
      <w:rFonts w:ascii="Arial" w:hAnsi="Arial"/>
      <w:spacing w:val="-5"/>
      <w:sz w:val="22"/>
      <w:szCs w:val="22"/>
      <w:lang w:eastAsia="en-US"/>
    </w:rPr>
  </w:style>
  <w:style w:type="paragraph" w:styleId="afffffe">
    <w:name w:val="table of figures"/>
    <w:basedOn w:val="a0"/>
    <w:rsid w:val="00553075"/>
    <w:pPr>
      <w:widowControl w:val="0"/>
      <w:adjustRightInd w:val="0"/>
      <w:jc w:val="both"/>
      <w:textAlignment w:val="baseline"/>
    </w:pPr>
    <w:rPr>
      <w:i/>
      <w:iCs/>
      <w:spacing w:val="-5"/>
      <w:sz w:val="20"/>
      <w:szCs w:val="20"/>
      <w:lang w:val="en-US" w:eastAsia="en-US"/>
    </w:rPr>
  </w:style>
  <w:style w:type="table" w:styleId="1f2">
    <w:name w:val="Table Classic 1"/>
    <w:basedOn w:val="a2"/>
    <w:rsid w:val="00553075"/>
    <w:pPr>
      <w:widowControl w:val="0"/>
      <w:adjustRightInd w:val="0"/>
      <w:spacing w:before="120" w:after="120"/>
      <w:ind w:firstLine="567"/>
      <w:jc w:val="both"/>
      <w:textAlignment w:val="baseline"/>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3">
    <w:name w:val="Table Simple 1"/>
    <w:basedOn w:val="a2"/>
    <w:rsid w:val="00553075"/>
    <w:pPr>
      <w:widowControl w:val="0"/>
      <w:adjustRightInd w:val="0"/>
      <w:spacing w:before="120" w:after="120"/>
      <w:ind w:firstLine="567"/>
      <w:jc w:val="both"/>
      <w:textAlignment w:val="baseline"/>
    </w:p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10">
    <w:name w:val="Table Web 1"/>
    <w:basedOn w:val="a2"/>
    <w:rsid w:val="00553075"/>
    <w:pPr>
      <w:widowControl w:val="0"/>
      <w:adjustRightInd w:val="0"/>
      <w:spacing w:before="120" w:after="120"/>
      <w:ind w:firstLine="567"/>
      <w:jc w:val="both"/>
      <w:textAlignment w:val="baseline"/>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2"/>
    <w:rsid w:val="00553075"/>
    <w:pPr>
      <w:widowControl w:val="0"/>
      <w:adjustRightInd w:val="0"/>
      <w:spacing w:before="120" w:after="120"/>
      <w:ind w:firstLine="567"/>
      <w:jc w:val="both"/>
      <w:textAlignment w:val="baseline"/>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2"/>
    <w:rsid w:val="00553075"/>
    <w:pPr>
      <w:widowControl w:val="0"/>
      <w:adjustRightInd w:val="0"/>
      <w:spacing w:before="120" w:after="120"/>
      <w:ind w:firstLine="567"/>
      <w:jc w:val="both"/>
      <w:textAlignment w:val="baseline"/>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affffff">
    <w:name w:val="Table Elegant"/>
    <w:basedOn w:val="a2"/>
    <w:rsid w:val="00553075"/>
    <w:pPr>
      <w:widowControl w:val="0"/>
      <w:adjustRightInd w:val="0"/>
      <w:spacing w:before="120" w:after="120"/>
      <w:ind w:firstLine="567"/>
      <w:jc w:val="both"/>
      <w:textAlignment w:val="baseline"/>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1f4">
    <w:name w:val="Table Subtle 1"/>
    <w:basedOn w:val="a2"/>
    <w:rsid w:val="00553075"/>
    <w:pPr>
      <w:widowControl w:val="0"/>
      <w:adjustRightInd w:val="0"/>
      <w:spacing w:before="120" w:after="120"/>
      <w:ind w:firstLine="567"/>
      <w:jc w:val="both"/>
      <w:textAlignment w:val="baseline"/>
    </w:p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2f4">
    <w:name w:val="Абзац списка2"/>
    <w:basedOn w:val="a0"/>
    <w:rsid w:val="00553075"/>
    <w:pPr>
      <w:widowControl w:val="0"/>
      <w:adjustRightInd w:val="0"/>
      <w:spacing w:before="120" w:after="120"/>
      <w:ind w:left="720" w:firstLine="567"/>
      <w:jc w:val="both"/>
      <w:textAlignment w:val="baseline"/>
    </w:pPr>
    <w:rPr>
      <w:rFonts w:ascii="Arial" w:eastAsia="Microsoft YaHei" w:hAnsi="Arial"/>
      <w:spacing w:val="-5"/>
      <w:sz w:val="22"/>
      <w:szCs w:val="22"/>
      <w:lang w:eastAsia="en-US"/>
    </w:rPr>
  </w:style>
  <w:style w:type="character" w:styleId="affffff0">
    <w:name w:val="FollowedHyperlink"/>
    <w:rsid w:val="00553075"/>
    <w:rPr>
      <w:rFonts w:cs="Times New Roman"/>
      <w:color w:val="800080"/>
      <w:u w:val="single"/>
    </w:rPr>
  </w:style>
  <w:style w:type="table" w:styleId="2f5">
    <w:name w:val="Table Classic 2"/>
    <w:basedOn w:val="a2"/>
    <w:rsid w:val="00553075"/>
    <w:pPr>
      <w:widowControl w:val="0"/>
      <w:adjustRightInd w:val="0"/>
      <w:spacing w:before="120" w:after="120"/>
      <w:ind w:firstLine="567"/>
      <w:jc w:val="both"/>
      <w:textAlignment w:val="baseline"/>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1f5">
    <w:name w:val="Сетка таблицы1"/>
    <w:rsid w:val="005530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0956">
    <w:name w:val="Стиль Основной текст + 11 пт Первая строка:  095 см Перед:  6 пт"/>
    <w:basedOn w:val="a0"/>
    <w:semiHidden/>
    <w:rsid w:val="00553075"/>
    <w:pPr>
      <w:spacing w:before="120" w:line="360" w:lineRule="auto"/>
      <w:ind w:firstLine="709"/>
      <w:jc w:val="both"/>
    </w:pPr>
    <w:rPr>
      <w:rFonts w:ascii="Arial" w:hAnsi="Arial"/>
      <w:szCs w:val="20"/>
    </w:rPr>
  </w:style>
  <w:style w:type="table" w:customStyle="1" w:styleId="2f6">
    <w:name w:val="Сетка таблицы2"/>
    <w:uiPriority w:val="59"/>
    <w:rsid w:val="005530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7">
    <w:name w:val="Маркированный список Знак"/>
    <w:link w:val="af6"/>
    <w:locked/>
    <w:rsid w:val="00553075"/>
    <w:rPr>
      <w:sz w:val="24"/>
      <w:szCs w:val="24"/>
    </w:rPr>
  </w:style>
  <w:style w:type="table" w:styleId="82">
    <w:name w:val="Table Grid 8"/>
    <w:basedOn w:val="a2"/>
    <w:rsid w:val="00553075"/>
    <w:pPr>
      <w:widowControl w:val="0"/>
      <w:adjustRightInd w:val="0"/>
      <w:spacing w:before="120" w:after="120"/>
      <w:ind w:firstLine="567"/>
      <w:jc w:val="both"/>
      <w:textAlignment w:val="baseline"/>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paragraph" w:customStyle="1" w:styleId="affffff1">
    <w:name w:val="Подрисуночный текст"/>
    <w:basedOn w:val="a0"/>
    <w:next w:val="a0"/>
    <w:link w:val="affffff2"/>
    <w:rsid w:val="00553075"/>
    <w:pPr>
      <w:keepNext/>
      <w:spacing w:before="120" w:after="120" w:line="360" w:lineRule="auto"/>
      <w:ind w:firstLine="567"/>
      <w:jc w:val="center"/>
    </w:pPr>
    <w:rPr>
      <w:rFonts w:ascii="Arial" w:eastAsia="Microsoft YaHei" w:hAnsi="Arial"/>
      <w:sz w:val="22"/>
      <w:szCs w:val="22"/>
    </w:rPr>
  </w:style>
  <w:style w:type="character" w:customStyle="1" w:styleId="affffff2">
    <w:name w:val="Подрисуночный текст Знак"/>
    <w:link w:val="affffff1"/>
    <w:locked/>
    <w:rsid w:val="00553075"/>
    <w:rPr>
      <w:rFonts w:ascii="Arial" w:eastAsia="Microsoft YaHei" w:hAnsi="Arial"/>
      <w:sz w:val="22"/>
      <w:szCs w:val="22"/>
    </w:rPr>
  </w:style>
  <w:style w:type="paragraph" w:styleId="affffff3">
    <w:name w:val="List Continue"/>
    <w:basedOn w:val="afff4"/>
    <w:rsid w:val="00553075"/>
    <w:pPr>
      <w:widowControl w:val="0"/>
      <w:adjustRightInd w:val="0"/>
      <w:spacing w:before="120" w:after="120"/>
      <w:ind w:left="0" w:firstLine="0"/>
      <w:contextualSpacing w:val="0"/>
      <w:jc w:val="both"/>
      <w:textAlignment w:val="baseline"/>
    </w:pPr>
    <w:rPr>
      <w:spacing w:val="-5"/>
      <w:sz w:val="22"/>
      <w:szCs w:val="22"/>
      <w:lang w:eastAsia="en-US"/>
    </w:rPr>
  </w:style>
  <w:style w:type="paragraph" w:styleId="2f7">
    <w:name w:val="List Continue 2"/>
    <w:basedOn w:val="affffff3"/>
    <w:rsid w:val="00553075"/>
    <w:pPr>
      <w:ind w:left="2160"/>
    </w:pPr>
  </w:style>
  <w:style w:type="paragraph" w:styleId="3e">
    <w:name w:val="List Continue 3"/>
    <w:basedOn w:val="affffff3"/>
    <w:rsid w:val="00553075"/>
    <w:pPr>
      <w:ind w:left="2520"/>
    </w:pPr>
  </w:style>
  <w:style w:type="paragraph" w:styleId="48">
    <w:name w:val="List Continue 4"/>
    <w:basedOn w:val="affffff3"/>
    <w:rsid w:val="00553075"/>
    <w:pPr>
      <w:ind w:left="2880"/>
    </w:pPr>
  </w:style>
  <w:style w:type="paragraph" w:styleId="59">
    <w:name w:val="List Continue 5"/>
    <w:basedOn w:val="affffff3"/>
    <w:rsid w:val="00553075"/>
    <w:pPr>
      <w:ind w:left="3240"/>
    </w:pPr>
  </w:style>
  <w:style w:type="table" w:styleId="2f8">
    <w:name w:val="Table Grid 2"/>
    <w:basedOn w:val="a2"/>
    <w:rsid w:val="00553075"/>
    <w:pPr>
      <w:widowControl w:val="0"/>
      <w:adjustRightInd w:val="0"/>
      <w:spacing w:before="120" w:after="120"/>
      <w:ind w:firstLine="567"/>
      <w:jc w:val="both"/>
      <w:textAlignment w:val="baseline"/>
    </w:p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1f6">
    <w:name w:val="Table Grid 1"/>
    <w:basedOn w:val="a2"/>
    <w:rsid w:val="00553075"/>
    <w:pPr>
      <w:widowControl w:val="0"/>
      <w:adjustRightInd w:val="0"/>
      <w:spacing w:before="120" w:after="120"/>
      <w:ind w:firstLine="567"/>
      <w:jc w:val="both"/>
      <w:textAlignment w:val="baseline"/>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paragraph" w:customStyle="1" w:styleId="affffff4">
    <w:name w:val="Подпись рисунков/таблиц"/>
    <w:basedOn w:val="affe"/>
    <w:rsid w:val="00553075"/>
    <w:pPr>
      <w:keepNext/>
      <w:spacing w:after="0" w:line="360" w:lineRule="auto"/>
      <w:ind w:firstLine="426"/>
      <w:jc w:val="center"/>
    </w:pPr>
    <w:rPr>
      <w:b w:val="0"/>
      <w:bCs/>
      <w:szCs w:val="18"/>
    </w:rPr>
  </w:style>
  <w:style w:type="paragraph" w:customStyle="1" w:styleId="11">
    <w:name w:val="Маркированный_1"/>
    <w:basedOn w:val="a0"/>
    <w:link w:val="1f7"/>
    <w:rsid w:val="00553075"/>
    <w:pPr>
      <w:numPr>
        <w:ilvl w:val="1"/>
        <w:numId w:val="58"/>
      </w:numPr>
      <w:tabs>
        <w:tab w:val="clear" w:pos="2149"/>
        <w:tab w:val="left" w:pos="900"/>
      </w:tabs>
      <w:spacing w:line="360" w:lineRule="auto"/>
      <w:ind w:left="0" w:firstLine="720"/>
      <w:jc w:val="both"/>
    </w:pPr>
  </w:style>
  <w:style w:type="character" w:customStyle="1" w:styleId="1f7">
    <w:name w:val="Маркированный_1 Знак"/>
    <w:link w:val="11"/>
    <w:locked/>
    <w:rsid w:val="00553075"/>
    <w:rPr>
      <w:sz w:val="24"/>
      <w:szCs w:val="24"/>
    </w:rPr>
  </w:style>
  <w:style w:type="paragraph" w:styleId="affffff5">
    <w:name w:val="annotation subject"/>
    <w:basedOn w:val="affffd"/>
    <w:next w:val="affffd"/>
    <w:link w:val="affffff6"/>
    <w:rsid w:val="00553075"/>
    <w:rPr>
      <w:rFonts w:eastAsia="Microsoft YaHei"/>
      <w:b/>
      <w:bCs/>
      <w:lang w:eastAsia="en-US"/>
    </w:rPr>
  </w:style>
  <w:style w:type="character" w:customStyle="1" w:styleId="affffff6">
    <w:name w:val="Тема примечания Знак"/>
    <w:link w:val="affffff5"/>
    <w:rsid w:val="00553075"/>
    <w:rPr>
      <w:rFonts w:ascii="Arial" w:eastAsia="Microsoft YaHei" w:hAnsi="Arial"/>
      <w:b/>
      <w:bCs/>
      <w:spacing w:val="-5"/>
      <w:sz w:val="16"/>
      <w:lang w:val="en-US" w:eastAsia="en-US"/>
    </w:rPr>
  </w:style>
  <w:style w:type="paragraph" w:customStyle="1" w:styleId="Affffff7">
    <w:name w:val="Текстовый блок A"/>
    <w:rsid w:val="00553075"/>
    <w:pPr>
      <w:spacing w:before="120" w:after="100"/>
      <w:ind w:firstLine="567"/>
      <w:jc w:val="both"/>
    </w:pPr>
    <w:rPr>
      <w:rFonts w:ascii="Helvetica" w:eastAsia="ヒラギノ角ゴ Pro W3" w:hAnsi="Helvetica"/>
      <w:color w:val="000000"/>
      <w:sz w:val="24"/>
    </w:rPr>
  </w:style>
  <w:style w:type="paragraph" w:customStyle="1" w:styleId="2f9">
    <w:name w:val="Обычный2"/>
    <w:rsid w:val="00553075"/>
    <w:pPr>
      <w:widowControl w:val="0"/>
      <w:spacing w:before="120" w:after="100"/>
      <w:ind w:firstLine="567"/>
      <w:jc w:val="both"/>
    </w:pPr>
    <w:rPr>
      <w:rFonts w:eastAsia="ヒラギノ角ゴ Pro W3"/>
      <w:color w:val="000000"/>
    </w:rPr>
  </w:style>
  <w:style w:type="paragraph" w:customStyle="1" w:styleId="AA0">
    <w:name w:val="Свободная форма A A"/>
    <w:autoRedefine/>
    <w:rsid w:val="00553075"/>
    <w:pPr>
      <w:spacing w:before="120" w:after="100"/>
      <w:ind w:left="6" w:firstLine="567"/>
      <w:jc w:val="center"/>
    </w:pPr>
    <w:rPr>
      <w:rFonts w:eastAsia="ヒラギノ角ゴ Pro W3"/>
      <w:color w:val="000000"/>
      <w:sz w:val="24"/>
    </w:rPr>
  </w:style>
  <w:style w:type="paragraph" w:customStyle="1" w:styleId="3f">
    <w:name w:val="Обычный3"/>
    <w:rsid w:val="00553075"/>
    <w:pPr>
      <w:spacing w:before="120" w:after="100"/>
      <w:ind w:firstLine="567"/>
      <w:jc w:val="both"/>
    </w:pPr>
    <w:rPr>
      <w:rFonts w:eastAsia="ヒラギノ角ゴ Pro W3"/>
      <w:color w:val="000000"/>
      <w:sz w:val="24"/>
      <w:lang w:val="en-US"/>
    </w:rPr>
  </w:style>
  <w:style w:type="paragraph" w:customStyle="1" w:styleId="affffff8">
    <w:name w:val="Свободная форма"/>
    <w:autoRedefine/>
    <w:rsid w:val="00553075"/>
    <w:pPr>
      <w:widowControl w:val="0"/>
      <w:adjustRightInd w:val="0"/>
      <w:spacing w:before="120" w:after="120"/>
      <w:textAlignment w:val="baseline"/>
    </w:pPr>
    <w:rPr>
      <w:rFonts w:eastAsia="ヒラギノ角ゴ Pro W3"/>
      <w:color w:val="000000"/>
    </w:rPr>
  </w:style>
  <w:style w:type="paragraph" w:customStyle="1" w:styleId="Affffff9">
    <w:name w:val="Свободная форма A"/>
    <w:rsid w:val="00553075"/>
    <w:rPr>
      <w:rFonts w:eastAsia="ヒラギノ角ゴ Pro W3"/>
      <w:color w:val="000000"/>
    </w:rPr>
  </w:style>
  <w:style w:type="character" w:customStyle="1" w:styleId="27">
    <w:name w:val="Стиль2 Знак"/>
    <w:link w:val="26"/>
    <w:locked/>
    <w:rsid w:val="00553075"/>
    <w:rPr>
      <w:bCs/>
      <w:color w:val="000000"/>
      <w:szCs w:val="24"/>
    </w:rPr>
  </w:style>
  <w:style w:type="numbering" w:styleId="111111">
    <w:name w:val="Outline List 2"/>
    <w:aliases w:val="1 / 1.1 / 1.1."/>
    <w:basedOn w:val="a3"/>
    <w:rsid w:val="00553075"/>
    <w:pPr>
      <w:numPr>
        <w:numId w:val="55"/>
      </w:numPr>
    </w:pPr>
  </w:style>
  <w:style w:type="character" w:customStyle="1" w:styleId="170">
    <w:name w:val="Знак Знак17"/>
    <w:locked/>
    <w:rsid w:val="00553075"/>
    <w:rPr>
      <w:rFonts w:cs="Times New Roman"/>
      <w:b/>
      <w:caps/>
      <w:spacing w:val="-30"/>
      <w:sz w:val="28"/>
      <w:szCs w:val="28"/>
    </w:rPr>
  </w:style>
  <w:style w:type="character" w:customStyle="1" w:styleId="92">
    <w:name w:val="Знак Знак9"/>
    <w:rsid w:val="00553075"/>
    <w:rPr>
      <w:b/>
      <w:bCs/>
      <w:sz w:val="24"/>
      <w:szCs w:val="24"/>
    </w:rPr>
  </w:style>
  <w:style w:type="paragraph" w:customStyle="1" w:styleId="CM4">
    <w:name w:val="CM4"/>
    <w:basedOn w:val="Default"/>
    <w:next w:val="Default"/>
    <w:rsid w:val="00553075"/>
    <w:pPr>
      <w:widowControl w:val="0"/>
      <w:spacing w:line="248" w:lineRule="atLeast"/>
    </w:pPr>
    <w:rPr>
      <w:rFonts w:ascii="OEKGHE+OfficinaSerifWinC" w:hAnsi="OEKGHE+OfficinaSerifWinC" w:cs="Times New Roman"/>
      <w:color w:val="auto"/>
    </w:rPr>
  </w:style>
  <w:style w:type="character" w:customStyle="1" w:styleId="260">
    <w:name w:val="Знак Знак26"/>
    <w:locked/>
    <w:rsid w:val="00553075"/>
    <w:rPr>
      <w:rFonts w:ascii="Arial" w:eastAsia="Microsoft YaHei" w:hAnsi="Arial"/>
      <w:b/>
      <w:spacing w:val="-10"/>
      <w:kern w:val="28"/>
      <w:sz w:val="22"/>
      <w:szCs w:val="22"/>
      <w:lang w:val="ru-RU" w:eastAsia="en-US" w:bidi="ar-SA"/>
    </w:rPr>
  </w:style>
  <w:style w:type="paragraph" w:customStyle="1" w:styleId="49">
    <w:name w:val="Стиль 4"/>
    <w:basedOn w:val="4"/>
    <w:link w:val="4a"/>
    <w:qFormat/>
    <w:rsid w:val="00553075"/>
    <w:pPr>
      <w:keepLines/>
      <w:suppressAutoHyphens/>
      <w:spacing w:before="200" w:after="0" w:line="360" w:lineRule="auto"/>
      <w:ind w:firstLine="709"/>
      <w:jc w:val="both"/>
    </w:pPr>
    <w:rPr>
      <w:bCs/>
      <w:iCs/>
      <w:szCs w:val="22"/>
      <w:lang w:eastAsia="en-US"/>
    </w:rPr>
  </w:style>
  <w:style w:type="character" w:customStyle="1" w:styleId="4a">
    <w:name w:val="Стиль 4 Знак"/>
    <w:link w:val="49"/>
    <w:rsid w:val="00553075"/>
    <w:rPr>
      <w:b/>
      <w:bCs/>
      <w:iCs/>
      <w:sz w:val="24"/>
      <w:szCs w:val="22"/>
      <w:lang w:eastAsia="en-US"/>
    </w:rPr>
  </w:style>
  <w:style w:type="character" w:customStyle="1" w:styleId="1f8">
    <w:name w:val="Текст сноски Знак Знак Знак1"/>
    <w:aliases w:val="Текст сноски-FN Знак,Oaeno niinee-FN Знак,Oaeno niinee Ciae Знак"/>
    <w:rsid w:val="00553075"/>
    <w:rPr>
      <w:rFonts w:ascii="Times New Roman" w:eastAsia="Times New Roman" w:hAnsi="Times New Roman" w:cs="Times New Roman"/>
      <w:sz w:val="20"/>
      <w:szCs w:val="20"/>
      <w:lang w:eastAsia="ru-RU"/>
    </w:rPr>
  </w:style>
  <w:style w:type="paragraph" w:customStyle="1" w:styleId="CM38">
    <w:name w:val="CM38"/>
    <w:basedOn w:val="Default"/>
    <w:next w:val="Default"/>
    <w:rsid w:val="00553075"/>
    <w:pPr>
      <w:widowControl w:val="0"/>
      <w:suppressAutoHyphens/>
      <w:autoSpaceDN/>
      <w:adjustRightInd/>
      <w:spacing w:after="78"/>
    </w:pPr>
    <w:rPr>
      <w:rFonts w:ascii="OEKGHE+OfficinaSerifWinC" w:hAnsi="OEKGHE+OfficinaSerifWinC" w:cs="Times New Roman"/>
      <w:color w:val="auto"/>
      <w:lang w:eastAsia="ar-SA"/>
    </w:rPr>
  </w:style>
  <w:style w:type="paragraph" w:customStyle="1" w:styleId="tx">
    <w:name w:val="tx"/>
    <w:basedOn w:val="a0"/>
    <w:rsid w:val="00553075"/>
    <w:pPr>
      <w:ind w:firstLine="225"/>
      <w:jc w:val="both"/>
    </w:pPr>
    <w:rPr>
      <w:b/>
      <w:bCs/>
      <w:color w:val="CC6600"/>
    </w:rPr>
  </w:style>
  <w:style w:type="character" w:customStyle="1" w:styleId="affffffa">
    <w:name w:val="ВерхКолонтитул Знак Знак"/>
    <w:rsid w:val="00553075"/>
    <w:rPr>
      <w:rFonts w:ascii="Times New Roman" w:eastAsia="Times New Roman" w:hAnsi="Times New Roman" w:cs="Times New Roman"/>
      <w:sz w:val="20"/>
      <w:szCs w:val="20"/>
      <w:lang w:eastAsia="ru-RU"/>
    </w:rPr>
  </w:style>
  <w:style w:type="paragraph" w:customStyle="1" w:styleId="h2">
    <w:name w:val="h2"/>
    <w:basedOn w:val="afc"/>
    <w:rsid w:val="00553075"/>
    <w:pPr>
      <w:spacing w:after="480"/>
    </w:pPr>
    <w:rPr>
      <w:bCs w:val="0"/>
    </w:rPr>
  </w:style>
  <w:style w:type="paragraph" w:customStyle="1" w:styleId="10">
    <w:name w:val="список1"/>
    <w:basedOn w:val="a0"/>
    <w:uiPriority w:val="99"/>
    <w:rsid w:val="00F152C3"/>
    <w:pPr>
      <w:numPr>
        <w:numId w:val="61"/>
      </w:numPr>
      <w:tabs>
        <w:tab w:val="left" w:pos="1080"/>
      </w:tabs>
    </w:pPr>
    <w:rPr>
      <w:sz w:val="28"/>
    </w:rPr>
  </w:style>
  <w:style w:type="paragraph" w:customStyle="1" w:styleId="114">
    <w:name w:val="Обычный11"/>
    <w:rsid w:val="00471503"/>
    <w:pPr>
      <w:widowControl w:val="0"/>
    </w:pPr>
    <w:rPr>
      <w:snapToGrid w:val="0"/>
      <w:sz w:val="24"/>
    </w:rPr>
  </w:style>
  <w:style w:type="paragraph" w:customStyle="1" w:styleId="chin">
    <w:name w:val="chin"/>
    <w:basedOn w:val="a0"/>
    <w:rsid w:val="000319D6"/>
    <w:pPr>
      <w:spacing w:before="100" w:beforeAutospacing="1" w:after="100" w:afterAutospacing="1"/>
    </w:pPr>
    <w:rPr>
      <w:rFonts w:ascii="Verdana" w:hAnsi="Verdana"/>
      <w:color w:val="1369B7"/>
      <w:sz w:val="20"/>
      <w:szCs w:val="20"/>
    </w:rPr>
  </w:style>
  <w:style w:type="paragraph" w:customStyle="1" w:styleId="6-">
    <w:name w:val="6 - Список"/>
    <w:basedOn w:val="a0"/>
    <w:link w:val="6-0"/>
    <w:qFormat/>
    <w:rsid w:val="00246049"/>
    <w:pPr>
      <w:numPr>
        <w:numId w:val="72"/>
      </w:numPr>
      <w:spacing w:line="360" w:lineRule="auto"/>
      <w:jc w:val="both"/>
    </w:pPr>
  </w:style>
  <w:style w:type="character" w:customStyle="1" w:styleId="6-0">
    <w:name w:val="6 - Список Знак"/>
    <w:link w:val="6-"/>
    <w:rsid w:val="00246049"/>
    <w:rPr>
      <w:sz w:val="24"/>
      <w:szCs w:val="24"/>
    </w:rPr>
  </w:style>
  <w:style w:type="character" w:customStyle="1" w:styleId="4b">
    <w:name w:val="Основной текст (4)_"/>
    <w:basedOn w:val="a1"/>
    <w:link w:val="4c"/>
    <w:uiPriority w:val="99"/>
    <w:rsid w:val="00376181"/>
    <w:rPr>
      <w:b/>
      <w:bCs/>
      <w:sz w:val="26"/>
      <w:szCs w:val="26"/>
      <w:shd w:val="clear" w:color="auto" w:fill="FFFFFF"/>
    </w:rPr>
  </w:style>
  <w:style w:type="paragraph" w:customStyle="1" w:styleId="4c">
    <w:name w:val="Основной текст (4)"/>
    <w:basedOn w:val="a0"/>
    <w:link w:val="4b"/>
    <w:uiPriority w:val="99"/>
    <w:rsid w:val="00376181"/>
    <w:pPr>
      <w:widowControl w:val="0"/>
      <w:shd w:val="clear" w:color="auto" w:fill="FFFFFF"/>
      <w:spacing w:after="720" w:line="240" w:lineRule="atLeast"/>
    </w:pPr>
    <w:rPr>
      <w:b/>
      <w:bCs/>
      <w:sz w:val="26"/>
      <w:szCs w:val="26"/>
    </w:rPr>
  </w:style>
  <w:style w:type="character" w:customStyle="1" w:styleId="11pt">
    <w:name w:val="Основной текст + 11 pt"/>
    <w:aliases w:val="Полужирный13"/>
    <w:uiPriority w:val="99"/>
    <w:rsid w:val="00376181"/>
    <w:rPr>
      <w:rFonts w:ascii="Times New Roman" w:hAnsi="Times New Roman" w:cs="Times New Roman"/>
      <w:sz w:val="22"/>
      <w:szCs w:val="22"/>
      <w:u w:val="none"/>
    </w:rPr>
  </w:style>
  <w:style w:type="character" w:customStyle="1" w:styleId="14pt">
    <w:name w:val="Основной текст + 14 pt"/>
    <w:uiPriority w:val="99"/>
    <w:rsid w:val="00376181"/>
    <w:rPr>
      <w:rFonts w:ascii="Times New Roman" w:hAnsi="Times New Roman" w:cs="Times New Roman"/>
      <w:sz w:val="28"/>
      <w:szCs w:val="28"/>
      <w:u w:val="none"/>
    </w:rPr>
  </w:style>
  <w:style w:type="character" w:customStyle="1" w:styleId="4pt">
    <w:name w:val="Основной текст + 4 pt"/>
    <w:uiPriority w:val="99"/>
    <w:rsid w:val="00376181"/>
    <w:rPr>
      <w:rFonts w:ascii="Times New Roman" w:hAnsi="Times New Roman" w:cs="Times New Roman"/>
      <w:sz w:val="8"/>
      <w:szCs w:val="8"/>
      <w:u w:val="none"/>
    </w:rPr>
  </w:style>
  <w:style w:type="character" w:customStyle="1" w:styleId="3f0">
    <w:name w:val="Основной текст (3)_"/>
    <w:basedOn w:val="a1"/>
    <w:link w:val="312"/>
    <w:uiPriority w:val="99"/>
    <w:rsid w:val="004866E9"/>
    <w:rPr>
      <w:b/>
      <w:bCs/>
      <w:shd w:val="clear" w:color="auto" w:fill="FFFFFF"/>
    </w:rPr>
  </w:style>
  <w:style w:type="paragraph" w:customStyle="1" w:styleId="312">
    <w:name w:val="Основной текст (3)1"/>
    <w:basedOn w:val="a0"/>
    <w:link w:val="3f0"/>
    <w:uiPriority w:val="99"/>
    <w:rsid w:val="004866E9"/>
    <w:pPr>
      <w:widowControl w:val="0"/>
      <w:shd w:val="clear" w:color="auto" w:fill="FFFFFF"/>
      <w:spacing w:line="475" w:lineRule="exact"/>
      <w:ind w:hanging="560"/>
      <w:jc w:val="both"/>
    </w:pPr>
    <w:rPr>
      <w:b/>
      <w:bCs/>
      <w:sz w:val="20"/>
      <w:szCs w:val="20"/>
    </w:rPr>
  </w:style>
  <w:style w:type="character" w:customStyle="1" w:styleId="10pt">
    <w:name w:val="Основной текст + 10 pt"/>
    <w:aliases w:val="Полужирный"/>
    <w:uiPriority w:val="99"/>
    <w:rsid w:val="004866E9"/>
    <w:rPr>
      <w:rFonts w:ascii="Times New Roman" w:hAnsi="Times New Roman" w:cs="Times New Roman"/>
      <w:b/>
      <w:bCs/>
      <w:sz w:val="20"/>
      <w:szCs w:val="20"/>
      <w:u w:val="none"/>
    </w:rPr>
  </w:style>
  <w:style w:type="character" w:customStyle="1" w:styleId="10pt11">
    <w:name w:val="Основной текст + 10 pt11"/>
    <w:aliases w:val="Интервал 0 pt"/>
    <w:uiPriority w:val="99"/>
    <w:rsid w:val="004866E9"/>
    <w:rPr>
      <w:rFonts w:ascii="Times New Roman" w:hAnsi="Times New Roman" w:cs="Times New Roman"/>
      <w:spacing w:val="10"/>
      <w:sz w:val="20"/>
      <w:szCs w:val="20"/>
      <w:u w:val="none"/>
    </w:rPr>
  </w:style>
  <w:style w:type="character" w:customStyle="1" w:styleId="3f1">
    <w:name w:val="Подпись к таблице (3)_"/>
    <w:basedOn w:val="a1"/>
    <w:link w:val="3f2"/>
    <w:uiPriority w:val="99"/>
    <w:rsid w:val="004866E9"/>
    <w:rPr>
      <w:b/>
      <w:bCs/>
      <w:shd w:val="clear" w:color="auto" w:fill="FFFFFF"/>
    </w:rPr>
  </w:style>
  <w:style w:type="paragraph" w:customStyle="1" w:styleId="3f2">
    <w:name w:val="Подпись к таблице (3)"/>
    <w:basedOn w:val="a0"/>
    <w:link w:val="3f1"/>
    <w:uiPriority w:val="99"/>
    <w:rsid w:val="004866E9"/>
    <w:pPr>
      <w:widowControl w:val="0"/>
      <w:shd w:val="clear" w:color="auto" w:fill="FFFFFF"/>
      <w:spacing w:after="60" w:line="240" w:lineRule="atLeast"/>
    </w:pPr>
    <w:rPr>
      <w:b/>
      <w:bCs/>
      <w:sz w:val="20"/>
      <w:szCs w:val="20"/>
    </w:rPr>
  </w:style>
  <w:style w:type="character" w:customStyle="1" w:styleId="affffffb">
    <w:name w:val="Колонтитул_"/>
    <w:basedOn w:val="a1"/>
    <w:link w:val="1f9"/>
    <w:uiPriority w:val="99"/>
    <w:rsid w:val="007C78F3"/>
    <w:rPr>
      <w:b/>
      <w:bCs/>
      <w:spacing w:val="10"/>
      <w:shd w:val="clear" w:color="auto" w:fill="FFFFFF"/>
    </w:rPr>
  </w:style>
  <w:style w:type="character" w:customStyle="1" w:styleId="10pt0">
    <w:name w:val="Колонтитул + 10 pt"/>
    <w:aliases w:val="Не полужирный,Интервал 2 pt"/>
    <w:basedOn w:val="affffffb"/>
    <w:uiPriority w:val="99"/>
    <w:rsid w:val="007C78F3"/>
    <w:rPr>
      <w:b/>
      <w:bCs/>
      <w:spacing w:val="40"/>
      <w:sz w:val="20"/>
      <w:szCs w:val="20"/>
      <w:shd w:val="clear" w:color="auto" w:fill="FFFFFF"/>
    </w:rPr>
  </w:style>
  <w:style w:type="character" w:customStyle="1" w:styleId="13pt">
    <w:name w:val="Основной текст + 13 pt"/>
    <w:uiPriority w:val="99"/>
    <w:rsid w:val="007C78F3"/>
    <w:rPr>
      <w:rFonts w:ascii="Times New Roman" w:hAnsi="Times New Roman" w:cs="Times New Roman"/>
      <w:sz w:val="26"/>
      <w:szCs w:val="26"/>
      <w:u w:val="none"/>
    </w:rPr>
  </w:style>
  <w:style w:type="character" w:customStyle="1" w:styleId="BookmanOldStyle">
    <w:name w:val="Колонтитул + Bookman Old Style"/>
    <w:aliases w:val="7,5 pt,Не полужирный8,Интервал 1 pt,Основной текст + 11"/>
    <w:basedOn w:val="affffffb"/>
    <w:uiPriority w:val="99"/>
    <w:rsid w:val="007C78F3"/>
    <w:rPr>
      <w:rFonts w:ascii="Bookman Old Style" w:hAnsi="Bookman Old Style" w:cs="Bookman Old Style"/>
      <w:b/>
      <w:bCs/>
      <w:spacing w:val="20"/>
      <w:sz w:val="15"/>
      <w:szCs w:val="15"/>
      <w:shd w:val="clear" w:color="auto" w:fill="FFFFFF"/>
      <w:lang w:val="en-US" w:eastAsia="en-US"/>
    </w:rPr>
  </w:style>
  <w:style w:type="paragraph" w:customStyle="1" w:styleId="1f9">
    <w:name w:val="Колонтитул1"/>
    <w:basedOn w:val="a0"/>
    <w:link w:val="affffffb"/>
    <w:uiPriority w:val="99"/>
    <w:rsid w:val="007C78F3"/>
    <w:pPr>
      <w:widowControl w:val="0"/>
      <w:shd w:val="clear" w:color="auto" w:fill="FFFFFF"/>
      <w:spacing w:line="240" w:lineRule="atLeast"/>
      <w:jc w:val="both"/>
    </w:pPr>
    <w:rPr>
      <w:b/>
      <w:bCs/>
      <w:spacing w:val="10"/>
      <w:sz w:val="20"/>
      <w:szCs w:val="20"/>
    </w:rPr>
  </w:style>
  <w:style w:type="character" w:customStyle="1" w:styleId="9pt">
    <w:name w:val="Основной текст + 9 pt"/>
    <w:aliases w:val="Полужирный12,Интервал 0 pt18"/>
    <w:uiPriority w:val="99"/>
    <w:rsid w:val="007C78F3"/>
    <w:rPr>
      <w:rFonts w:ascii="Times New Roman" w:hAnsi="Times New Roman" w:cs="Times New Roman"/>
      <w:b/>
      <w:bCs/>
      <w:spacing w:val="10"/>
      <w:sz w:val="18"/>
      <w:szCs w:val="18"/>
      <w:u w:val="none"/>
    </w:rPr>
  </w:style>
</w:styles>
</file>

<file path=word/webSettings.xml><?xml version="1.0" encoding="utf-8"?>
<w:webSettings xmlns:r="http://schemas.openxmlformats.org/officeDocument/2006/relationships" xmlns:w="http://schemas.openxmlformats.org/wordprocessingml/2006/main">
  <w:divs>
    <w:div w:id="16977377">
      <w:bodyDiv w:val="1"/>
      <w:marLeft w:val="0"/>
      <w:marRight w:val="0"/>
      <w:marTop w:val="0"/>
      <w:marBottom w:val="0"/>
      <w:divBdr>
        <w:top w:val="none" w:sz="0" w:space="0" w:color="auto"/>
        <w:left w:val="none" w:sz="0" w:space="0" w:color="auto"/>
        <w:bottom w:val="none" w:sz="0" w:space="0" w:color="auto"/>
        <w:right w:val="none" w:sz="0" w:space="0" w:color="auto"/>
      </w:divBdr>
    </w:div>
    <w:div w:id="17705322">
      <w:bodyDiv w:val="1"/>
      <w:marLeft w:val="0"/>
      <w:marRight w:val="0"/>
      <w:marTop w:val="0"/>
      <w:marBottom w:val="0"/>
      <w:divBdr>
        <w:top w:val="none" w:sz="0" w:space="0" w:color="auto"/>
        <w:left w:val="none" w:sz="0" w:space="0" w:color="auto"/>
        <w:bottom w:val="none" w:sz="0" w:space="0" w:color="auto"/>
        <w:right w:val="none" w:sz="0" w:space="0" w:color="auto"/>
      </w:divBdr>
    </w:div>
    <w:div w:id="21982148">
      <w:bodyDiv w:val="1"/>
      <w:marLeft w:val="0"/>
      <w:marRight w:val="0"/>
      <w:marTop w:val="0"/>
      <w:marBottom w:val="0"/>
      <w:divBdr>
        <w:top w:val="none" w:sz="0" w:space="0" w:color="auto"/>
        <w:left w:val="none" w:sz="0" w:space="0" w:color="auto"/>
        <w:bottom w:val="none" w:sz="0" w:space="0" w:color="auto"/>
        <w:right w:val="none" w:sz="0" w:space="0" w:color="auto"/>
      </w:divBdr>
    </w:div>
    <w:div w:id="34355652">
      <w:bodyDiv w:val="1"/>
      <w:marLeft w:val="0"/>
      <w:marRight w:val="0"/>
      <w:marTop w:val="0"/>
      <w:marBottom w:val="0"/>
      <w:divBdr>
        <w:top w:val="none" w:sz="0" w:space="0" w:color="auto"/>
        <w:left w:val="none" w:sz="0" w:space="0" w:color="auto"/>
        <w:bottom w:val="none" w:sz="0" w:space="0" w:color="auto"/>
        <w:right w:val="none" w:sz="0" w:space="0" w:color="auto"/>
      </w:divBdr>
    </w:div>
    <w:div w:id="46883065">
      <w:bodyDiv w:val="1"/>
      <w:marLeft w:val="0"/>
      <w:marRight w:val="0"/>
      <w:marTop w:val="0"/>
      <w:marBottom w:val="0"/>
      <w:divBdr>
        <w:top w:val="none" w:sz="0" w:space="0" w:color="auto"/>
        <w:left w:val="none" w:sz="0" w:space="0" w:color="auto"/>
        <w:bottom w:val="none" w:sz="0" w:space="0" w:color="auto"/>
        <w:right w:val="none" w:sz="0" w:space="0" w:color="auto"/>
      </w:divBdr>
    </w:div>
    <w:div w:id="48654582">
      <w:bodyDiv w:val="1"/>
      <w:marLeft w:val="0"/>
      <w:marRight w:val="0"/>
      <w:marTop w:val="0"/>
      <w:marBottom w:val="0"/>
      <w:divBdr>
        <w:top w:val="none" w:sz="0" w:space="0" w:color="auto"/>
        <w:left w:val="none" w:sz="0" w:space="0" w:color="auto"/>
        <w:bottom w:val="none" w:sz="0" w:space="0" w:color="auto"/>
        <w:right w:val="none" w:sz="0" w:space="0" w:color="auto"/>
      </w:divBdr>
    </w:div>
    <w:div w:id="74792108">
      <w:bodyDiv w:val="1"/>
      <w:marLeft w:val="0"/>
      <w:marRight w:val="0"/>
      <w:marTop w:val="0"/>
      <w:marBottom w:val="0"/>
      <w:divBdr>
        <w:top w:val="none" w:sz="0" w:space="0" w:color="auto"/>
        <w:left w:val="none" w:sz="0" w:space="0" w:color="auto"/>
        <w:bottom w:val="none" w:sz="0" w:space="0" w:color="auto"/>
        <w:right w:val="none" w:sz="0" w:space="0" w:color="auto"/>
      </w:divBdr>
    </w:div>
    <w:div w:id="87124703">
      <w:bodyDiv w:val="1"/>
      <w:marLeft w:val="0"/>
      <w:marRight w:val="0"/>
      <w:marTop w:val="0"/>
      <w:marBottom w:val="0"/>
      <w:divBdr>
        <w:top w:val="none" w:sz="0" w:space="0" w:color="auto"/>
        <w:left w:val="none" w:sz="0" w:space="0" w:color="auto"/>
        <w:bottom w:val="none" w:sz="0" w:space="0" w:color="auto"/>
        <w:right w:val="none" w:sz="0" w:space="0" w:color="auto"/>
      </w:divBdr>
    </w:div>
    <w:div w:id="94058842">
      <w:bodyDiv w:val="1"/>
      <w:marLeft w:val="0"/>
      <w:marRight w:val="0"/>
      <w:marTop w:val="0"/>
      <w:marBottom w:val="0"/>
      <w:divBdr>
        <w:top w:val="none" w:sz="0" w:space="0" w:color="auto"/>
        <w:left w:val="none" w:sz="0" w:space="0" w:color="auto"/>
        <w:bottom w:val="none" w:sz="0" w:space="0" w:color="auto"/>
        <w:right w:val="none" w:sz="0" w:space="0" w:color="auto"/>
      </w:divBdr>
    </w:div>
    <w:div w:id="101464492">
      <w:bodyDiv w:val="1"/>
      <w:marLeft w:val="0"/>
      <w:marRight w:val="0"/>
      <w:marTop w:val="0"/>
      <w:marBottom w:val="0"/>
      <w:divBdr>
        <w:top w:val="none" w:sz="0" w:space="0" w:color="auto"/>
        <w:left w:val="none" w:sz="0" w:space="0" w:color="auto"/>
        <w:bottom w:val="none" w:sz="0" w:space="0" w:color="auto"/>
        <w:right w:val="none" w:sz="0" w:space="0" w:color="auto"/>
      </w:divBdr>
    </w:div>
    <w:div w:id="117263846">
      <w:bodyDiv w:val="1"/>
      <w:marLeft w:val="0"/>
      <w:marRight w:val="0"/>
      <w:marTop w:val="0"/>
      <w:marBottom w:val="0"/>
      <w:divBdr>
        <w:top w:val="none" w:sz="0" w:space="0" w:color="auto"/>
        <w:left w:val="none" w:sz="0" w:space="0" w:color="auto"/>
        <w:bottom w:val="none" w:sz="0" w:space="0" w:color="auto"/>
        <w:right w:val="none" w:sz="0" w:space="0" w:color="auto"/>
      </w:divBdr>
    </w:div>
    <w:div w:id="121703173">
      <w:bodyDiv w:val="1"/>
      <w:marLeft w:val="0"/>
      <w:marRight w:val="0"/>
      <w:marTop w:val="0"/>
      <w:marBottom w:val="0"/>
      <w:divBdr>
        <w:top w:val="none" w:sz="0" w:space="0" w:color="auto"/>
        <w:left w:val="none" w:sz="0" w:space="0" w:color="auto"/>
        <w:bottom w:val="none" w:sz="0" w:space="0" w:color="auto"/>
        <w:right w:val="none" w:sz="0" w:space="0" w:color="auto"/>
      </w:divBdr>
    </w:div>
    <w:div w:id="126515608">
      <w:bodyDiv w:val="1"/>
      <w:marLeft w:val="0"/>
      <w:marRight w:val="0"/>
      <w:marTop w:val="0"/>
      <w:marBottom w:val="0"/>
      <w:divBdr>
        <w:top w:val="none" w:sz="0" w:space="0" w:color="auto"/>
        <w:left w:val="none" w:sz="0" w:space="0" w:color="auto"/>
        <w:bottom w:val="none" w:sz="0" w:space="0" w:color="auto"/>
        <w:right w:val="none" w:sz="0" w:space="0" w:color="auto"/>
      </w:divBdr>
    </w:div>
    <w:div w:id="134642839">
      <w:bodyDiv w:val="1"/>
      <w:marLeft w:val="0"/>
      <w:marRight w:val="0"/>
      <w:marTop w:val="0"/>
      <w:marBottom w:val="0"/>
      <w:divBdr>
        <w:top w:val="none" w:sz="0" w:space="0" w:color="auto"/>
        <w:left w:val="none" w:sz="0" w:space="0" w:color="auto"/>
        <w:bottom w:val="none" w:sz="0" w:space="0" w:color="auto"/>
        <w:right w:val="none" w:sz="0" w:space="0" w:color="auto"/>
      </w:divBdr>
    </w:div>
    <w:div w:id="135686035">
      <w:bodyDiv w:val="1"/>
      <w:marLeft w:val="0"/>
      <w:marRight w:val="0"/>
      <w:marTop w:val="0"/>
      <w:marBottom w:val="0"/>
      <w:divBdr>
        <w:top w:val="none" w:sz="0" w:space="0" w:color="auto"/>
        <w:left w:val="none" w:sz="0" w:space="0" w:color="auto"/>
        <w:bottom w:val="none" w:sz="0" w:space="0" w:color="auto"/>
        <w:right w:val="none" w:sz="0" w:space="0" w:color="auto"/>
      </w:divBdr>
    </w:div>
    <w:div w:id="176388134">
      <w:bodyDiv w:val="1"/>
      <w:marLeft w:val="0"/>
      <w:marRight w:val="0"/>
      <w:marTop w:val="0"/>
      <w:marBottom w:val="0"/>
      <w:divBdr>
        <w:top w:val="none" w:sz="0" w:space="0" w:color="auto"/>
        <w:left w:val="none" w:sz="0" w:space="0" w:color="auto"/>
        <w:bottom w:val="none" w:sz="0" w:space="0" w:color="auto"/>
        <w:right w:val="none" w:sz="0" w:space="0" w:color="auto"/>
      </w:divBdr>
    </w:div>
    <w:div w:id="183176648">
      <w:bodyDiv w:val="1"/>
      <w:marLeft w:val="0"/>
      <w:marRight w:val="0"/>
      <w:marTop w:val="0"/>
      <w:marBottom w:val="0"/>
      <w:divBdr>
        <w:top w:val="none" w:sz="0" w:space="0" w:color="auto"/>
        <w:left w:val="none" w:sz="0" w:space="0" w:color="auto"/>
        <w:bottom w:val="none" w:sz="0" w:space="0" w:color="auto"/>
        <w:right w:val="none" w:sz="0" w:space="0" w:color="auto"/>
      </w:divBdr>
    </w:div>
    <w:div w:id="187257641">
      <w:bodyDiv w:val="1"/>
      <w:marLeft w:val="0"/>
      <w:marRight w:val="0"/>
      <w:marTop w:val="0"/>
      <w:marBottom w:val="0"/>
      <w:divBdr>
        <w:top w:val="none" w:sz="0" w:space="0" w:color="auto"/>
        <w:left w:val="none" w:sz="0" w:space="0" w:color="auto"/>
        <w:bottom w:val="none" w:sz="0" w:space="0" w:color="auto"/>
        <w:right w:val="none" w:sz="0" w:space="0" w:color="auto"/>
      </w:divBdr>
    </w:div>
    <w:div w:id="192156295">
      <w:bodyDiv w:val="1"/>
      <w:marLeft w:val="0"/>
      <w:marRight w:val="0"/>
      <w:marTop w:val="0"/>
      <w:marBottom w:val="0"/>
      <w:divBdr>
        <w:top w:val="none" w:sz="0" w:space="0" w:color="auto"/>
        <w:left w:val="none" w:sz="0" w:space="0" w:color="auto"/>
        <w:bottom w:val="none" w:sz="0" w:space="0" w:color="auto"/>
        <w:right w:val="none" w:sz="0" w:space="0" w:color="auto"/>
      </w:divBdr>
    </w:div>
    <w:div w:id="224531389">
      <w:bodyDiv w:val="1"/>
      <w:marLeft w:val="0"/>
      <w:marRight w:val="0"/>
      <w:marTop w:val="0"/>
      <w:marBottom w:val="0"/>
      <w:divBdr>
        <w:top w:val="none" w:sz="0" w:space="0" w:color="auto"/>
        <w:left w:val="none" w:sz="0" w:space="0" w:color="auto"/>
        <w:bottom w:val="none" w:sz="0" w:space="0" w:color="auto"/>
        <w:right w:val="none" w:sz="0" w:space="0" w:color="auto"/>
      </w:divBdr>
    </w:div>
    <w:div w:id="226846612">
      <w:bodyDiv w:val="1"/>
      <w:marLeft w:val="0"/>
      <w:marRight w:val="0"/>
      <w:marTop w:val="0"/>
      <w:marBottom w:val="0"/>
      <w:divBdr>
        <w:top w:val="none" w:sz="0" w:space="0" w:color="auto"/>
        <w:left w:val="none" w:sz="0" w:space="0" w:color="auto"/>
        <w:bottom w:val="none" w:sz="0" w:space="0" w:color="auto"/>
        <w:right w:val="none" w:sz="0" w:space="0" w:color="auto"/>
      </w:divBdr>
    </w:div>
    <w:div w:id="238490068">
      <w:bodyDiv w:val="1"/>
      <w:marLeft w:val="0"/>
      <w:marRight w:val="0"/>
      <w:marTop w:val="0"/>
      <w:marBottom w:val="0"/>
      <w:divBdr>
        <w:top w:val="none" w:sz="0" w:space="0" w:color="auto"/>
        <w:left w:val="none" w:sz="0" w:space="0" w:color="auto"/>
        <w:bottom w:val="none" w:sz="0" w:space="0" w:color="auto"/>
        <w:right w:val="none" w:sz="0" w:space="0" w:color="auto"/>
      </w:divBdr>
    </w:div>
    <w:div w:id="240143825">
      <w:bodyDiv w:val="1"/>
      <w:marLeft w:val="0"/>
      <w:marRight w:val="0"/>
      <w:marTop w:val="0"/>
      <w:marBottom w:val="0"/>
      <w:divBdr>
        <w:top w:val="none" w:sz="0" w:space="0" w:color="auto"/>
        <w:left w:val="none" w:sz="0" w:space="0" w:color="auto"/>
        <w:bottom w:val="none" w:sz="0" w:space="0" w:color="auto"/>
        <w:right w:val="none" w:sz="0" w:space="0" w:color="auto"/>
      </w:divBdr>
    </w:div>
    <w:div w:id="242879074">
      <w:bodyDiv w:val="1"/>
      <w:marLeft w:val="0"/>
      <w:marRight w:val="0"/>
      <w:marTop w:val="0"/>
      <w:marBottom w:val="0"/>
      <w:divBdr>
        <w:top w:val="none" w:sz="0" w:space="0" w:color="auto"/>
        <w:left w:val="none" w:sz="0" w:space="0" w:color="auto"/>
        <w:bottom w:val="none" w:sz="0" w:space="0" w:color="auto"/>
        <w:right w:val="none" w:sz="0" w:space="0" w:color="auto"/>
      </w:divBdr>
    </w:div>
    <w:div w:id="243220261">
      <w:bodyDiv w:val="1"/>
      <w:marLeft w:val="0"/>
      <w:marRight w:val="0"/>
      <w:marTop w:val="0"/>
      <w:marBottom w:val="0"/>
      <w:divBdr>
        <w:top w:val="none" w:sz="0" w:space="0" w:color="auto"/>
        <w:left w:val="none" w:sz="0" w:space="0" w:color="auto"/>
        <w:bottom w:val="none" w:sz="0" w:space="0" w:color="auto"/>
        <w:right w:val="none" w:sz="0" w:space="0" w:color="auto"/>
      </w:divBdr>
    </w:div>
    <w:div w:id="244149456">
      <w:bodyDiv w:val="1"/>
      <w:marLeft w:val="0"/>
      <w:marRight w:val="0"/>
      <w:marTop w:val="0"/>
      <w:marBottom w:val="0"/>
      <w:divBdr>
        <w:top w:val="none" w:sz="0" w:space="0" w:color="auto"/>
        <w:left w:val="none" w:sz="0" w:space="0" w:color="auto"/>
        <w:bottom w:val="none" w:sz="0" w:space="0" w:color="auto"/>
        <w:right w:val="none" w:sz="0" w:space="0" w:color="auto"/>
      </w:divBdr>
    </w:div>
    <w:div w:id="250741498">
      <w:bodyDiv w:val="1"/>
      <w:marLeft w:val="0"/>
      <w:marRight w:val="0"/>
      <w:marTop w:val="0"/>
      <w:marBottom w:val="0"/>
      <w:divBdr>
        <w:top w:val="none" w:sz="0" w:space="0" w:color="auto"/>
        <w:left w:val="none" w:sz="0" w:space="0" w:color="auto"/>
        <w:bottom w:val="none" w:sz="0" w:space="0" w:color="auto"/>
        <w:right w:val="none" w:sz="0" w:space="0" w:color="auto"/>
      </w:divBdr>
    </w:div>
    <w:div w:id="254168422">
      <w:bodyDiv w:val="1"/>
      <w:marLeft w:val="0"/>
      <w:marRight w:val="0"/>
      <w:marTop w:val="0"/>
      <w:marBottom w:val="0"/>
      <w:divBdr>
        <w:top w:val="none" w:sz="0" w:space="0" w:color="auto"/>
        <w:left w:val="none" w:sz="0" w:space="0" w:color="auto"/>
        <w:bottom w:val="none" w:sz="0" w:space="0" w:color="auto"/>
        <w:right w:val="none" w:sz="0" w:space="0" w:color="auto"/>
      </w:divBdr>
    </w:div>
    <w:div w:id="261494453">
      <w:bodyDiv w:val="1"/>
      <w:marLeft w:val="0"/>
      <w:marRight w:val="0"/>
      <w:marTop w:val="0"/>
      <w:marBottom w:val="0"/>
      <w:divBdr>
        <w:top w:val="none" w:sz="0" w:space="0" w:color="auto"/>
        <w:left w:val="none" w:sz="0" w:space="0" w:color="auto"/>
        <w:bottom w:val="none" w:sz="0" w:space="0" w:color="auto"/>
        <w:right w:val="none" w:sz="0" w:space="0" w:color="auto"/>
      </w:divBdr>
    </w:div>
    <w:div w:id="266279268">
      <w:bodyDiv w:val="1"/>
      <w:marLeft w:val="0"/>
      <w:marRight w:val="0"/>
      <w:marTop w:val="0"/>
      <w:marBottom w:val="0"/>
      <w:divBdr>
        <w:top w:val="none" w:sz="0" w:space="0" w:color="auto"/>
        <w:left w:val="none" w:sz="0" w:space="0" w:color="auto"/>
        <w:bottom w:val="none" w:sz="0" w:space="0" w:color="auto"/>
        <w:right w:val="none" w:sz="0" w:space="0" w:color="auto"/>
      </w:divBdr>
    </w:div>
    <w:div w:id="277376761">
      <w:bodyDiv w:val="1"/>
      <w:marLeft w:val="0"/>
      <w:marRight w:val="0"/>
      <w:marTop w:val="0"/>
      <w:marBottom w:val="0"/>
      <w:divBdr>
        <w:top w:val="none" w:sz="0" w:space="0" w:color="auto"/>
        <w:left w:val="none" w:sz="0" w:space="0" w:color="auto"/>
        <w:bottom w:val="none" w:sz="0" w:space="0" w:color="auto"/>
        <w:right w:val="none" w:sz="0" w:space="0" w:color="auto"/>
      </w:divBdr>
      <w:divsChild>
        <w:div w:id="912279250">
          <w:marLeft w:val="0"/>
          <w:marRight w:val="0"/>
          <w:marTop w:val="0"/>
          <w:marBottom w:val="0"/>
          <w:divBdr>
            <w:top w:val="none" w:sz="0" w:space="0" w:color="auto"/>
            <w:left w:val="none" w:sz="0" w:space="0" w:color="auto"/>
            <w:bottom w:val="none" w:sz="0" w:space="0" w:color="auto"/>
            <w:right w:val="none" w:sz="0" w:space="0" w:color="auto"/>
          </w:divBdr>
          <w:divsChild>
            <w:div w:id="1872185123">
              <w:marLeft w:val="0"/>
              <w:marRight w:val="0"/>
              <w:marTop w:val="0"/>
              <w:marBottom w:val="0"/>
              <w:divBdr>
                <w:top w:val="none" w:sz="0" w:space="0" w:color="auto"/>
                <w:left w:val="none" w:sz="0" w:space="0" w:color="auto"/>
                <w:bottom w:val="none" w:sz="0" w:space="0" w:color="auto"/>
                <w:right w:val="none" w:sz="0" w:space="0" w:color="auto"/>
              </w:divBdr>
              <w:divsChild>
                <w:div w:id="546721377">
                  <w:marLeft w:val="0"/>
                  <w:marRight w:val="0"/>
                  <w:marTop w:val="0"/>
                  <w:marBottom w:val="0"/>
                  <w:divBdr>
                    <w:top w:val="none" w:sz="0" w:space="0" w:color="auto"/>
                    <w:left w:val="none" w:sz="0" w:space="0" w:color="auto"/>
                    <w:bottom w:val="none" w:sz="0" w:space="0" w:color="auto"/>
                    <w:right w:val="none" w:sz="0" w:space="0" w:color="auto"/>
                  </w:divBdr>
                  <w:divsChild>
                    <w:div w:id="110132280">
                      <w:marLeft w:val="0"/>
                      <w:marRight w:val="0"/>
                      <w:marTop w:val="0"/>
                      <w:marBottom w:val="0"/>
                      <w:divBdr>
                        <w:top w:val="none" w:sz="0" w:space="0" w:color="auto"/>
                        <w:left w:val="none" w:sz="0" w:space="0" w:color="auto"/>
                        <w:bottom w:val="none" w:sz="0" w:space="0" w:color="auto"/>
                        <w:right w:val="none" w:sz="0" w:space="0" w:color="auto"/>
                      </w:divBdr>
                      <w:divsChild>
                        <w:div w:id="437137785">
                          <w:marLeft w:val="3567"/>
                          <w:marRight w:val="3436"/>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0848399">
      <w:bodyDiv w:val="1"/>
      <w:marLeft w:val="0"/>
      <w:marRight w:val="0"/>
      <w:marTop w:val="0"/>
      <w:marBottom w:val="0"/>
      <w:divBdr>
        <w:top w:val="none" w:sz="0" w:space="0" w:color="auto"/>
        <w:left w:val="none" w:sz="0" w:space="0" w:color="auto"/>
        <w:bottom w:val="none" w:sz="0" w:space="0" w:color="auto"/>
        <w:right w:val="none" w:sz="0" w:space="0" w:color="auto"/>
      </w:divBdr>
    </w:div>
    <w:div w:id="281422109">
      <w:bodyDiv w:val="1"/>
      <w:marLeft w:val="0"/>
      <w:marRight w:val="0"/>
      <w:marTop w:val="0"/>
      <w:marBottom w:val="0"/>
      <w:divBdr>
        <w:top w:val="none" w:sz="0" w:space="0" w:color="auto"/>
        <w:left w:val="none" w:sz="0" w:space="0" w:color="auto"/>
        <w:bottom w:val="none" w:sz="0" w:space="0" w:color="auto"/>
        <w:right w:val="none" w:sz="0" w:space="0" w:color="auto"/>
      </w:divBdr>
    </w:div>
    <w:div w:id="281427107">
      <w:bodyDiv w:val="1"/>
      <w:marLeft w:val="0"/>
      <w:marRight w:val="0"/>
      <w:marTop w:val="0"/>
      <w:marBottom w:val="0"/>
      <w:divBdr>
        <w:top w:val="none" w:sz="0" w:space="0" w:color="auto"/>
        <w:left w:val="none" w:sz="0" w:space="0" w:color="auto"/>
        <w:bottom w:val="none" w:sz="0" w:space="0" w:color="auto"/>
        <w:right w:val="none" w:sz="0" w:space="0" w:color="auto"/>
      </w:divBdr>
    </w:div>
    <w:div w:id="281428042">
      <w:bodyDiv w:val="1"/>
      <w:marLeft w:val="0"/>
      <w:marRight w:val="0"/>
      <w:marTop w:val="0"/>
      <w:marBottom w:val="0"/>
      <w:divBdr>
        <w:top w:val="none" w:sz="0" w:space="0" w:color="auto"/>
        <w:left w:val="none" w:sz="0" w:space="0" w:color="auto"/>
        <w:bottom w:val="none" w:sz="0" w:space="0" w:color="auto"/>
        <w:right w:val="none" w:sz="0" w:space="0" w:color="auto"/>
      </w:divBdr>
    </w:div>
    <w:div w:id="291593454">
      <w:bodyDiv w:val="1"/>
      <w:marLeft w:val="0"/>
      <w:marRight w:val="0"/>
      <w:marTop w:val="0"/>
      <w:marBottom w:val="0"/>
      <w:divBdr>
        <w:top w:val="none" w:sz="0" w:space="0" w:color="auto"/>
        <w:left w:val="none" w:sz="0" w:space="0" w:color="auto"/>
        <w:bottom w:val="none" w:sz="0" w:space="0" w:color="auto"/>
        <w:right w:val="none" w:sz="0" w:space="0" w:color="auto"/>
      </w:divBdr>
    </w:div>
    <w:div w:id="298997010">
      <w:bodyDiv w:val="1"/>
      <w:marLeft w:val="0"/>
      <w:marRight w:val="0"/>
      <w:marTop w:val="0"/>
      <w:marBottom w:val="0"/>
      <w:divBdr>
        <w:top w:val="none" w:sz="0" w:space="0" w:color="auto"/>
        <w:left w:val="none" w:sz="0" w:space="0" w:color="auto"/>
        <w:bottom w:val="none" w:sz="0" w:space="0" w:color="auto"/>
        <w:right w:val="none" w:sz="0" w:space="0" w:color="auto"/>
      </w:divBdr>
    </w:div>
    <w:div w:id="311645936">
      <w:bodyDiv w:val="1"/>
      <w:marLeft w:val="0"/>
      <w:marRight w:val="0"/>
      <w:marTop w:val="0"/>
      <w:marBottom w:val="0"/>
      <w:divBdr>
        <w:top w:val="none" w:sz="0" w:space="0" w:color="auto"/>
        <w:left w:val="none" w:sz="0" w:space="0" w:color="auto"/>
        <w:bottom w:val="none" w:sz="0" w:space="0" w:color="auto"/>
        <w:right w:val="none" w:sz="0" w:space="0" w:color="auto"/>
      </w:divBdr>
    </w:div>
    <w:div w:id="321736909">
      <w:bodyDiv w:val="1"/>
      <w:marLeft w:val="0"/>
      <w:marRight w:val="0"/>
      <w:marTop w:val="0"/>
      <w:marBottom w:val="0"/>
      <w:divBdr>
        <w:top w:val="none" w:sz="0" w:space="0" w:color="auto"/>
        <w:left w:val="none" w:sz="0" w:space="0" w:color="auto"/>
        <w:bottom w:val="none" w:sz="0" w:space="0" w:color="auto"/>
        <w:right w:val="none" w:sz="0" w:space="0" w:color="auto"/>
      </w:divBdr>
    </w:div>
    <w:div w:id="348988377">
      <w:bodyDiv w:val="1"/>
      <w:marLeft w:val="0"/>
      <w:marRight w:val="0"/>
      <w:marTop w:val="0"/>
      <w:marBottom w:val="0"/>
      <w:divBdr>
        <w:top w:val="none" w:sz="0" w:space="0" w:color="auto"/>
        <w:left w:val="none" w:sz="0" w:space="0" w:color="auto"/>
        <w:bottom w:val="none" w:sz="0" w:space="0" w:color="auto"/>
        <w:right w:val="none" w:sz="0" w:space="0" w:color="auto"/>
      </w:divBdr>
    </w:div>
    <w:div w:id="376510024">
      <w:bodyDiv w:val="1"/>
      <w:marLeft w:val="0"/>
      <w:marRight w:val="0"/>
      <w:marTop w:val="0"/>
      <w:marBottom w:val="0"/>
      <w:divBdr>
        <w:top w:val="none" w:sz="0" w:space="0" w:color="auto"/>
        <w:left w:val="none" w:sz="0" w:space="0" w:color="auto"/>
        <w:bottom w:val="none" w:sz="0" w:space="0" w:color="auto"/>
        <w:right w:val="none" w:sz="0" w:space="0" w:color="auto"/>
      </w:divBdr>
    </w:div>
    <w:div w:id="383716105">
      <w:bodyDiv w:val="1"/>
      <w:marLeft w:val="0"/>
      <w:marRight w:val="0"/>
      <w:marTop w:val="0"/>
      <w:marBottom w:val="0"/>
      <w:divBdr>
        <w:top w:val="none" w:sz="0" w:space="0" w:color="auto"/>
        <w:left w:val="none" w:sz="0" w:space="0" w:color="auto"/>
        <w:bottom w:val="none" w:sz="0" w:space="0" w:color="auto"/>
        <w:right w:val="none" w:sz="0" w:space="0" w:color="auto"/>
      </w:divBdr>
    </w:div>
    <w:div w:id="387190312">
      <w:bodyDiv w:val="1"/>
      <w:marLeft w:val="0"/>
      <w:marRight w:val="0"/>
      <w:marTop w:val="0"/>
      <w:marBottom w:val="0"/>
      <w:divBdr>
        <w:top w:val="none" w:sz="0" w:space="0" w:color="auto"/>
        <w:left w:val="none" w:sz="0" w:space="0" w:color="auto"/>
        <w:bottom w:val="none" w:sz="0" w:space="0" w:color="auto"/>
        <w:right w:val="none" w:sz="0" w:space="0" w:color="auto"/>
      </w:divBdr>
    </w:div>
    <w:div w:id="393965887">
      <w:bodyDiv w:val="1"/>
      <w:marLeft w:val="0"/>
      <w:marRight w:val="0"/>
      <w:marTop w:val="0"/>
      <w:marBottom w:val="0"/>
      <w:divBdr>
        <w:top w:val="none" w:sz="0" w:space="0" w:color="auto"/>
        <w:left w:val="none" w:sz="0" w:space="0" w:color="auto"/>
        <w:bottom w:val="none" w:sz="0" w:space="0" w:color="auto"/>
        <w:right w:val="none" w:sz="0" w:space="0" w:color="auto"/>
      </w:divBdr>
    </w:div>
    <w:div w:id="395785854">
      <w:bodyDiv w:val="1"/>
      <w:marLeft w:val="0"/>
      <w:marRight w:val="0"/>
      <w:marTop w:val="0"/>
      <w:marBottom w:val="0"/>
      <w:divBdr>
        <w:top w:val="none" w:sz="0" w:space="0" w:color="auto"/>
        <w:left w:val="none" w:sz="0" w:space="0" w:color="auto"/>
        <w:bottom w:val="none" w:sz="0" w:space="0" w:color="auto"/>
        <w:right w:val="none" w:sz="0" w:space="0" w:color="auto"/>
      </w:divBdr>
    </w:div>
    <w:div w:id="436102744">
      <w:bodyDiv w:val="1"/>
      <w:marLeft w:val="0"/>
      <w:marRight w:val="0"/>
      <w:marTop w:val="0"/>
      <w:marBottom w:val="0"/>
      <w:divBdr>
        <w:top w:val="none" w:sz="0" w:space="0" w:color="auto"/>
        <w:left w:val="none" w:sz="0" w:space="0" w:color="auto"/>
        <w:bottom w:val="none" w:sz="0" w:space="0" w:color="auto"/>
        <w:right w:val="none" w:sz="0" w:space="0" w:color="auto"/>
      </w:divBdr>
    </w:div>
    <w:div w:id="437599143">
      <w:bodyDiv w:val="1"/>
      <w:marLeft w:val="0"/>
      <w:marRight w:val="0"/>
      <w:marTop w:val="0"/>
      <w:marBottom w:val="0"/>
      <w:divBdr>
        <w:top w:val="none" w:sz="0" w:space="0" w:color="auto"/>
        <w:left w:val="none" w:sz="0" w:space="0" w:color="auto"/>
        <w:bottom w:val="none" w:sz="0" w:space="0" w:color="auto"/>
        <w:right w:val="none" w:sz="0" w:space="0" w:color="auto"/>
      </w:divBdr>
    </w:div>
    <w:div w:id="439421185">
      <w:bodyDiv w:val="1"/>
      <w:marLeft w:val="0"/>
      <w:marRight w:val="0"/>
      <w:marTop w:val="0"/>
      <w:marBottom w:val="0"/>
      <w:divBdr>
        <w:top w:val="none" w:sz="0" w:space="0" w:color="auto"/>
        <w:left w:val="none" w:sz="0" w:space="0" w:color="auto"/>
        <w:bottom w:val="none" w:sz="0" w:space="0" w:color="auto"/>
        <w:right w:val="none" w:sz="0" w:space="0" w:color="auto"/>
      </w:divBdr>
    </w:div>
    <w:div w:id="473834076">
      <w:bodyDiv w:val="1"/>
      <w:marLeft w:val="0"/>
      <w:marRight w:val="0"/>
      <w:marTop w:val="0"/>
      <w:marBottom w:val="0"/>
      <w:divBdr>
        <w:top w:val="none" w:sz="0" w:space="0" w:color="auto"/>
        <w:left w:val="none" w:sz="0" w:space="0" w:color="auto"/>
        <w:bottom w:val="none" w:sz="0" w:space="0" w:color="auto"/>
        <w:right w:val="none" w:sz="0" w:space="0" w:color="auto"/>
      </w:divBdr>
    </w:div>
    <w:div w:id="480511936">
      <w:bodyDiv w:val="1"/>
      <w:marLeft w:val="0"/>
      <w:marRight w:val="0"/>
      <w:marTop w:val="0"/>
      <w:marBottom w:val="0"/>
      <w:divBdr>
        <w:top w:val="none" w:sz="0" w:space="0" w:color="auto"/>
        <w:left w:val="none" w:sz="0" w:space="0" w:color="auto"/>
        <w:bottom w:val="none" w:sz="0" w:space="0" w:color="auto"/>
        <w:right w:val="none" w:sz="0" w:space="0" w:color="auto"/>
      </w:divBdr>
    </w:div>
    <w:div w:id="483131720">
      <w:bodyDiv w:val="1"/>
      <w:marLeft w:val="0"/>
      <w:marRight w:val="0"/>
      <w:marTop w:val="0"/>
      <w:marBottom w:val="0"/>
      <w:divBdr>
        <w:top w:val="none" w:sz="0" w:space="0" w:color="auto"/>
        <w:left w:val="none" w:sz="0" w:space="0" w:color="auto"/>
        <w:bottom w:val="none" w:sz="0" w:space="0" w:color="auto"/>
        <w:right w:val="none" w:sz="0" w:space="0" w:color="auto"/>
      </w:divBdr>
    </w:div>
    <w:div w:id="491991180">
      <w:bodyDiv w:val="1"/>
      <w:marLeft w:val="0"/>
      <w:marRight w:val="0"/>
      <w:marTop w:val="0"/>
      <w:marBottom w:val="0"/>
      <w:divBdr>
        <w:top w:val="none" w:sz="0" w:space="0" w:color="auto"/>
        <w:left w:val="none" w:sz="0" w:space="0" w:color="auto"/>
        <w:bottom w:val="none" w:sz="0" w:space="0" w:color="auto"/>
        <w:right w:val="none" w:sz="0" w:space="0" w:color="auto"/>
      </w:divBdr>
    </w:div>
    <w:div w:id="509679476">
      <w:bodyDiv w:val="1"/>
      <w:marLeft w:val="0"/>
      <w:marRight w:val="0"/>
      <w:marTop w:val="0"/>
      <w:marBottom w:val="0"/>
      <w:divBdr>
        <w:top w:val="none" w:sz="0" w:space="0" w:color="auto"/>
        <w:left w:val="none" w:sz="0" w:space="0" w:color="auto"/>
        <w:bottom w:val="none" w:sz="0" w:space="0" w:color="auto"/>
        <w:right w:val="none" w:sz="0" w:space="0" w:color="auto"/>
      </w:divBdr>
    </w:div>
    <w:div w:id="510216520">
      <w:bodyDiv w:val="1"/>
      <w:marLeft w:val="0"/>
      <w:marRight w:val="0"/>
      <w:marTop w:val="0"/>
      <w:marBottom w:val="0"/>
      <w:divBdr>
        <w:top w:val="none" w:sz="0" w:space="0" w:color="auto"/>
        <w:left w:val="none" w:sz="0" w:space="0" w:color="auto"/>
        <w:bottom w:val="none" w:sz="0" w:space="0" w:color="auto"/>
        <w:right w:val="none" w:sz="0" w:space="0" w:color="auto"/>
      </w:divBdr>
    </w:div>
    <w:div w:id="528446505">
      <w:bodyDiv w:val="1"/>
      <w:marLeft w:val="0"/>
      <w:marRight w:val="0"/>
      <w:marTop w:val="0"/>
      <w:marBottom w:val="0"/>
      <w:divBdr>
        <w:top w:val="none" w:sz="0" w:space="0" w:color="auto"/>
        <w:left w:val="none" w:sz="0" w:space="0" w:color="auto"/>
        <w:bottom w:val="none" w:sz="0" w:space="0" w:color="auto"/>
        <w:right w:val="none" w:sz="0" w:space="0" w:color="auto"/>
      </w:divBdr>
    </w:div>
    <w:div w:id="562374003">
      <w:bodyDiv w:val="1"/>
      <w:marLeft w:val="0"/>
      <w:marRight w:val="0"/>
      <w:marTop w:val="0"/>
      <w:marBottom w:val="0"/>
      <w:divBdr>
        <w:top w:val="none" w:sz="0" w:space="0" w:color="auto"/>
        <w:left w:val="none" w:sz="0" w:space="0" w:color="auto"/>
        <w:bottom w:val="none" w:sz="0" w:space="0" w:color="auto"/>
        <w:right w:val="none" w:sz="0" w:space="0" w:color="auto"/>
      </w:divBdr>
    </w:div>
    <w:div w:id="563413408">
      <w:bodyDiv w:val="1"/>
      <w:marLeft w:val="0"/>
      <w:marRight w:val="0"/>
      <w:marTop w:val="0"/>
      <w:marBottom w:val="0"/>
      <w:divBdr>
        <w:top w:val="none" w:sz="0" w:space="0" w:color="auto"/>
        <w:left w:val="none" w:sz="0" w:space="0" w:color="auto"/>
        <w:bottom w:val="none" w:sz="0" w:space="0" w:color="auto"/>
        <w:right w:val="none" w:sz="0" w:space="0" w:color="auto"/>
      </w:divBdr>
    </w:div>
    <w:div w:id="578708444">
      <w:bodyDiv w:val="1"/>
      <w:marLeft w:val="0"/>
      <w:marRight w:val="0"/>
      <w:marTop w:val="0"/>
      <w:marBottom w:val="0"/>
      <w:divBdr>
        <w:top w:val="none" w:sz="0" w:space="0" w:color="auto"/>
        <w:left w:val="none" w:sz="0" w:space="0" w:color="auto"/>
        <w:bottom w:val="none" w:sz="0" w:space="0" w:color="auto"/>
        <w:right w:val="none" w:sz="0" w:space="0" w:color="auto"/>
      </w:divBdr>
    </w:div>
    <w:div w:id="591821292">
      <w:bodyDiv w:val="1"/>
      <w:marLeft w:val="0"/>
      <w:marRight w:val="0"/>
      <w:marTop w:val="0"/>
      <w:marBottom w:val="0"/>
      <w:divBdr>
        <w:top w:val="none" w:sz="0" w:space="0" w:color="auto"/>
        <w:left w:val="none" w:sz="0" w:space="0" w:color="auto"/>
        <w:bottom w:val="none" w:sz="0" w:space="0" w:color="auto"/>
        <w:right w:val="none" w:sz="0" w:space="0" w:color="auto"/>
      </w:divBdr>
    </w:div>
    <w:div w:id="594169575">
      <w:bodyDiv w:val="1"/>
      <w:marLeft w:val="0"/>
      <w:marRight w:val="0"/>
      <w:marTop w:val="0"/>
      <w:marBottom w:val="0"/>
      <w:divBdr>
        <w:top w:val="none" w:sz="0" w:space="0" w:color="auto"/>
        <w:left w:val="none" w:sz="0" w:space="0" w:color="auto"/>
        <w:bottom w:val="none" w:sz="0" w:space="0" w:color="auto"/>
        <w:right w:val="none" w:sz="0" w:space="0" w:color="auto"/>
      </w:divBdr>
    </w:div>
    <w:div w:id="603153071">
      <w:bodyDiv w:val="1"/>
      <w:marLeft w:val="0"/>
      <w:marRight w:val="0"/>
      <w:marTop w:val="0"/>
      <w:marBottom w:val="0"/>
      <w:divBdr>
        <w:top w:val="none" w:sz="0" w:space="0" w:color="auto"/>
        <w:left w:val="none" w:sz="0" w:space="0" w:color="auto"/>
        <w:bottom w:val="none" w:sz="0" w:space="0" w:color="auto"/>
        <w:right w:val="none" w:sz="0" w:space="0" w:color="auto"/>
      </w:divBdr>
    </w:div>
    <w:div w:id="609974884">
      <w:bodyDiv w:val="1"/>
      <w:marLeft w:val="0"/>
      <w:marRight w:val="0"/>
      <w:marTop w:val="0"/>
      <w:marBottom w:val="0"/>
      <w:divBdr>
        <w:top w:val="none" w:sz="0" w:space="0" w:color="auto"/>
        <w:left w:val="none" w:sz="0" w:space="0" w:color="auto"/>
        <w:bottom w:val="none" w:sz="0" w:space="0" w:color="auto"/>
        <w:right w:val="none" w:sz="0" w:space="0" w:color="auto"/>
      </w:divBdr>
    </w:div>
    <w:div w:id="613900086">
      <w:bodyDiv w:val="1"/>
      <w:marLeft w:val="0"/>
      <w:marRight w:val="0"/>
      <w:marTop w:val="0"/>
      <w:marBottom w:val="0"/>
      <w:divBdr>
        <w:top w:val="none" w:sz="0" w:space="0" w:color="auto"/>
        <w:left w:val="none" w:sz="0" w:space="0" w:color="auto"/>
        <w:bottom w:val="none" w:sz="0" w:space="0" w:color="auto"/>
        <w:right w:val="none" w:sz="0" w:space="0" w:color="auto"/>
      </w:divBdr>
    </w:div>
    <w:div w:id="614757177">
      <w:bodyDiv w:val="1"/>
      <w:marLeft w:val="0"/>
      <w:marRight w:val="0"/>
      <w:marTop w:val="0"/>
      <w:marBottom w:val="0"/>
      <w:divBdr>
        <w:top w:val="none" w:sz="0" w:space="0" w:color="auto"/>
        <w:left w:val="none" w:sz="0" w:space="0" w:color="auto"/>
        <w:bottom w:val="none" w:sz="0" w:space="0" w:color="auto"/>
        <w:right w:val="none" w:sz="0" w:space="0" w:color="auto"/>
      </w:divBdr>
    </w:div>
    <w:div w:id="618950893">
      <w:bodyDiv w:val="1"/>
      <w:marLeft w:val="0"/>
      <w:marRight w:val="0"/>
      <w:marTop w:val="0"/>
      <w:marBottom w:val="0"/>
      <w:divBdr>
        <w:top w:val="none" w:sz="0" w:space="0" w:color="auto"/>
        <w:left w:val="none" w:sz="0" w:space="0" w:color="auto"/>
        <w:bottom w:val="none" w:sz="0" w:space="0" w:color="auto"/>
        <w:right w:val="none" w:sz="0" w:space="0" w:color="auto"/>
      </w:divBdr>
    </w:div>
    <w:div w:id="631636894">
      <w:bodyDiv w:val="1"/>
      <w:marLeft w:val="0"/>
      <w:marRight w:val="0"/>
      <w:marTop w:val="0"/>
      <w:marBottom w:val="0"/>
      <w:divBdr>
        <w:top w:val="none" w:sz="0" w:space="0" w:color="auto"/>
        <w:left w:val="none" w:sz="0" w:space="0" w:color="auto"/>
        <w:bottom w:val="none" w:sz="0" w:space="0" w:color="auto"/>
        <w:right w:val="none" w:sz="0" w:space="0" w:color="auto"/>
      </w:divBdr>
      <w:divsChild>
        <w:div w:id="1337270812">
          <w:marLeft w:val="0"/>
          <w:marRight w:val="0"/>
          <w:marTop w:val="0"/>
          <w:marBottom w:val="0"/>
          <w:divBdr>
            <w:top w:val="none" w:sz="0" w:space="0" w:color="auto"/>
            <w:left w:val="none" w:sz="0" w:space="0" w:color="auto"/>
            <w:bottom w:val="none" w:sz="0" w:space="0" w:color="auto"/>
            <w:right w:val="none" w:sz="0" w:space="0" w:color="auto"/>
          </w:divBdr>
          <w:divsChild>
            <w:div w:id="16153764">
              <w:marLeft w:val="539"/>
              <w:marRight w:val="0"/>
              <w:marTop w:val="0"/>
              <w:marBottom w:val="0"/>
              <w:divBdr>
                <w:top w:val="none" w:sz="0" w:space="0" w:color="auto"/>
                <w:left w:val="none" w:sz="0" w:space="0" w:color="auto"/>
                <w:bottom w:val="none" w:sz="0" w:space="0" w:color="auto"/>
                <w:right w:val="none" w:sz="0" w:space="0" w:color="auto"/>
              </w:divBdr>
            </w:div>
          </w:divsChild>
        </w:div>
        <w:div w:id="1481539122">
          <w:marLeft w:val="0"/>
          <w:marRight w:val="0"/>
          <w:marTop w:val="0"/>
          <w:marBottom w:val="0"/>
          <w:divBdr>
            <w:top w:val="none" w:sz="0" w:space="0" w:color="auto"/>
            <w:left w:val="none" w:sz="0" w:space="0" w:color="auto"/>
            <w:bottom w:val="none" w:sz="0" w:space="0" w:color="auto"/>
            <w:right w:val="none" w:sz="0" w:space="0" w:color="auto"/>
          </w:divBdr>
          <w:divsChild>
            <w:div w:id="1058095681">
              <w:marLeft w:val="539"/>
              <w:marRight w:val="0"/>
              <w:marTop w:val="0"/>
              <w:marBottom w:val="0"/>
              <w:divBdr>
                <w:top w:val="none" w:sz="0" w:space="0" w:color="auto"/>
                <w:left w:val="none" w:sz="0" w:space="0" w:color="auto"/>
                <w:bottom w:val="none" w:sz="0" w:space="0" w:color="auto"/>
                <w:right w:val="none" w:sz="0" w:space="0" w:color="auto"/>
              </w:divBdr>
            </w:div>
          </w:divsChild>
        </w:div>
      </w:divsChild>
    </w:div>
    <w:div w:id="632756006">
      <w:bodyDiv w:val="1"/>
      <w:marLeft w:val="0"/>
      <w:marRight w:val="0"/>
      <w:marTop w:val="0"/>
      <w:marBottom w:val="0"/>
      <w:divBdr>
        <w:top w:val="none" w:sz="0" w:space="0" w:color="auto"/>
        <w:left w:val="none" w:sz="0" w:space="0" w:color="auto"/>
        <w:bottom w:val="none" w:sz="0" w:space="0" w:color="auto"/>
        <w:right w:val="none" w:sz="0" w:space="0" w:color="auto"/>
      </w:divBdr>
    </w:div>
    <w:div w:id="643047650">
      <w:bodyDiv w:val="1"/>
      <w:marLeft w:val="0"/>
      <w:marRight w:val="0"/>
      <w:marTop w:val="0"/>
      <w:marBottom w:val="0"/>
      <w:divBdr>
        <w:top w:val="none" w:sz="0" w:space="0" w:color="auto"/>
        <w:left w:val="none" w:sz="0" w:space="0" w:color="auto"/>
        <w:bottom w:val="none" w:sz="0" w:space="0" w:color="auto"/>
        <w:right w:val="none" w:sz="0" w:space="0" w:color="auto"/>
      </w:divBdr>
    </w:div>
    <w:div w:id="651297447">
      <w:bodyDiv w:val="1"/>
      <w:marLeft w:val="0"/>
      <w:marRight w:val="0"/>
      <w:marTop w:val="0"/>
      <w:marBottom w:val="0"/>
      <w:divBdr>
        <w:top w:val="none" w:sz="0" w:space="0" w:color="auto"/>
        <w:left w:val="none" w:sz="0" w:space="0" w:color="auto"/>
        <w:bottom w:val="none" w:sz="0" w:space="0" w:color="auto"/>
        <w:right w:val="none" w:sz="0" w:space="0" w:color="auto"/>
      </w:divBdr>
    </w:div>
    <w:div w:id="675306040">
      <w:bodyDiv w:val="1"/>
      <w:marLeft w:val="0"/>
      <w:marRight w:val="0"/>
      <w:marTop w:val="0"/>
      <w:marBottom w:val="0"/>
      <w:divBdr>
        <w:top w:val="none" w:sz="0" w:space="0" w:color="auto"/>
        <w:left w:val="none" w:sz="0" w:space="0" w:color="auto"/>
        <w:bottom w:val="none" w:sz="0" w:space="0" w:color="auto"/>
        <w:right w:val="none" w:sz="0" w:space="0" w:color="auto"/>
      </w:divBdr>
    </w:div>
    <w:div w:id="685014132">
      <w:bodyDiv w:val="1"/>
      <w:marLeft w:val="0"/>
      <w:marRight w:val="0"/>
      <w:marTop w:val="0"/>
      <w:marBottom w:val="0"/>
      <w:divBdr>
        <w:top w:val="none" w:sz="0" w:space="0" w:color="auto"/>
        <w:left w:val="none" w:sz="0" w:space="0" w:color="auto"/>
        <w:bottom w:val="none" w:sz="0" w:space="0" w:color="auto"/>
        <w:right w:val="none" w:sz="0" w:space="0" w:color="auto"/>
      </w:divBdr>
    </w:div>
    <w:div w:id="695235722">
      <w:bodyDiv w:val="1"/>
      <w:marLeft w:val="0"/>
      <w:marRight w:val="0"/>
      <w:marTop w:val="0"/>
      <w:marBottom w:val="0"/>
      <w:divBdr>
        <w:top w:val="none" w:sz="0" w:space="0" w:color="auto"/>
        <w:left w:val="none" w:sz="0" w:space="0" w:color="auto"/>
        <w:bottom w:val="none" w:sz="0" w:space="0" w:color="auto"/>
        <w:right w:val="none" w:sz="0" w:space="0" w:color="auto"/>
      </w:divBdr>
    </w:div>
    <w:div w:id="704915030">
      <w:bodyDiv w:val="1"/>
      <w:marLeft w:val="0"/>
      <w:marRight w:val="0"/>
      <w:marTop w:val="0"/>
      <w:marBottom w:val="0"/>
      <w:divBdr>
        <w:top w:val="none" w:sz="0" w:space="0" w:color="auto"/>
        <w:left w:val="none" w:sz="0" w:space="0" w:color="auto"/>
        <w:bottom w:val="none" w:sz="0" w:space="0" w:color="auto"/>
        <w:right w:val="none" w:sz="0" w:space="0" w:color="auto"/>
      </w:divBdr>
    </w:div>
    <w:div w:id="739406444">
      <w:bodyDiv w:val="1"/>
      <w:marLeft w:val="0"/>
      <w:marRight w:val="0"/>
      <w:marTop w:val="0"/>
      <w:marBottom w:val="0"/>
      <w:divBdr>
        <w:top w:val="none" w:sz="0" w:space="0" w:color="auto"/>
        <w:left w:val="none" w:sz="0" w:space="0" w:color="auto"/>
        <w:bottom w:val="none" w:sz="0" w:space="0" w:color="auto"/>
        <w:right w:val="none" w:sz="0" w:space="0" w:color="auto"/>
      </w:divBdr>
      <w:divsChild>
        <w:div w:id="418601245">
          <w:marLeft w:val="0"/>
          <w:marRight w:val="0"/>
          <w:marTop w:val="0"/>
          <w:marBottom w:val="0"/>
          <w:divBdr>
            <w:top w:val="none" w:sz="0" w:space="0" w:color="auto"/>
            <w:left w:val="none" w:sz="0" w:space="0" w:color="auto"/>
            <w:bottom w:val="none" w:sz="0" w:space="0" w:color="auto"/>
            <w:right w:val="none" w:sz="0" w:space="0" w:color="auto"/>
          </w:divBdr>
          <w:divsChild>
            <w:div w:id="830021705">
              <w:marLeft w:val="539"/>
              <w:marRight w:val="0"/>
              <w:marTop w:val="0"/>
              <w:marBottom w:val="0"/>
              <w:divBdr>
                <w:top w:val="none" w:sz="0" w:space="0" w:color="auto"/>
                <w:left w:val="none" w:sz="0" w:space="0" w:color="auto"/>
                <w:bottom w:val="none" w:sz="0" w:space="0" w:color="auto"/>
                <w:right w:val="none" w:sz="0" w:space="0" w:color="auto"/>
              </w:divBdr>
            </w:div>
          </w:divsChild>
        </w:div>
        <w:div w:id="1109737247">
          <w:marLeft w:val="0"/>
          <w:marRight w:val="0"/>
          <w:marTop w:val="0"/>
          <w:marBottom w:val="0"/>
          <w:divBdr>
            <w:top w:val="none" w:sz="0" w:space="0" w:color="auto"/>
            <w:left w:val="none" w:sz="0" w:space="0" w:color="auto"/>
            <w:bottom w:val="none" w:sz="0" w:space="0" w:color="auto"/>
            <w:right w:val="none" w:sz="0" w:space="0" w:color="auto"/>
          </w:divBdr>
          <w:divsChild>
            <w:div w:id="1541824293">
              <w:marLeft w:val="539"/>
              <w:marRight w:val="0"/>
              <w:marTop w:val="0"/>
              <w:marBottom w:val="0"/>
              <w:divBdr>
                <w:top w:val="none" w:sz="0" w:space="0" w:color="auto"/>
                <w:left w:val="none" w:sz="0" w:space="0" w:color="auto"/>
                <w:bottom w:val="none" w:sz="0" w:space="0" w:color="auto"/>
                <w:right w:val="none" w:sz="0" w:space="0" w:color="auto"/>
              </w:divBdr>
            </w:div>
          </w:divsChild>
        </w:div>
        <w:div w:id="1429622195">
          <w:marLeft w:val="0"/>
          <w:marRight w:val="0"/>
          <w:marTop w:val="0"/>
          <w:marBottom w:val="0"/>
          <w:divBdr>
            <w:top w:val="none" w:sz="0" w:space="0" w:color="auto"/>
            <w:left w:val="none" w:sz="0" w:space="0" w:color="auto"/>
            <w:bottom w:val="none" w:sz="0" w:space="0" w:color="auto"/>
            <w:right w:val="none" w:sz="0" w:space="0" w:color="auto"/>
          </w:divBdr>
          <w:divsChild>
            <w:div w:id="1174300291">
              <w:marLeft w:val="539"/>
              <w:marRight w:val="0"/>
              <w:marTop w:val="0"/>
              <w:marBottom w:val="0"/>
              <w:divBdr>
                <w:top w:val="none" w:sz="0" w:space="0" w:color="auto"/>
                <w:left w:val="none" w:sz="0" w:space="0" w:color="auto"/>
                <w:bottom w:val="none" w:sz="0" w:space="0" w:color="auto"/>
                <w:right w:val="none" w:sz="0" w:space="0" w:color="auto"/>
              </w:divBdr>
            </w:div>
          </w:divsChild>
        </w:div>
      </w:divsChild>
    </w:div>
    <w:div w:id="743338458">
      <w:bodyDiv w:val="1"/>
      <w:marLeft w:val="0"/>
      <w:marRight w:val="0"/>
      <w:marTop w:val="0"/>
      <w:marBottom w:val="0"/>
      <w:divBdr>
        <w:top w:val="none" w:sz="0" w:space="0" w:color="auto"/>
        <w:left w:val="none" w:sz="0" w:space="0" w:color="auto"/>
        <w:bottom w:val="none" w:sz="0" w:space="0" w:color="auto"/>
        <w:right w:val="none" w:sz="0" w:space="0" w:color="auto"/>
      </w:divBdr>
    </w:div>
    <w:div w:id="747920205">
      <w:bodyDiv w:val="1"/>
      <w:marLeft w:val="0"/>
      <w:marRight w:val="0"/>
      <w:marTop w:val="0"/>
      <w:marBottom w:val="0"/>
      <w:divBdr>
        <w:top w:val="none" w:sz="0" w:space="0" w:color="auto"/>
        <w:left w:val="none" w:sz="0" w:space="0" w:color="auto"/>
        <w:bottom w:val="none" w:sz="0" w:space="0" w:color="auto"/>
        <w:right w:val="none" w:sz="0" w:space="0" w:color="auto"/>
      </w:divBdr>
    </w:div>
    <w:div w:id="758066717">
      <w:bodyDiv w:val="1"/>
      <w:marLeft w:val="0"/>
      <w:marRight w:val="0"/>
      <w:marTop w:val="0"/>
      <w:marBottom w:val="0"/>
      <w:divBdr>
        <w:top w:val="none" w:sz="0" w:space="0" w:color="auto"/>
        <w:left w:val="none" w:sz="0" w:space="0" w:color="auto"/>
        <w:bottom w:val="none" w:sz="0" w:space="0" w:color="auto"/>
        <w:right w:val="none" w:sz="0" w:space="0" w:color="auto"/>
      </w:divBdr>
    </w:div>
    <w:div w:id="770974666">
      <w:bodyDiv w:val="1"/>
      <w:marLeft w:val="0"/>
      <w:marRight w:val="0"/>
      <w:marTop w:val="0"/>
      <w:marBottom w:val="0"/>
      <w:divBdr>
        <w:top w:val="none" w:sz="0" w:space="0" w:color="auto"/>
        <w:left w:val="none" w:sz="0" w:space="0" w:color="auto"/>
        <w:bottom w:val="none" w:sz="0" w:space="0" w:color="auto"/>
        <w:right w:val="none" w:sz="0" w:space="0" w:color="auto"/>
      </w:divBdr>
    </w:div>
    <w:div w:id="779691271">
      <w:bodyDiv w:val="1"/>
      <w:marLeft w:val="0"/>
      <w:marRight w:val="0"/>
      <w:marTop w:val="0"/>
      <w:marBottom w:val="0"/>
      <w:divBdr>
        <w:top w:val="none" w:sz="0" w:space="0" w:color="auto"/>
        <w:left w:val="none" w:sz="0" w:space="0" w:color="auto"/>
        <w:bottom w:val="none" w:sz="0" w:space="0" w:color="auto"/>
        <w:right w:val="none" w:sz="0" w:space="0" w:color="auto"/>
      </w:divBdr>
    </w:div>
    <w:div w:id="802045668">
      <w:bodyDiv w:val="1"/>
      <w:marLeft w:val="0"/>
      <w:marRight w:val="0"/>
      <w:marTop w:val="0"/>
      <w:marBottom w:val="0"/>
      <w:divBdr>
        <w:top w:val="none" w:sz="0" w:space="0" w:color="auto"/>
        <w:left w:val="none" w:sz="0" w:space="0" w:color="auto"/>
        <w:bottom w:val="none" w:sz="0" w:space="0" w:color="auto"/>
        <w:right w:val="none" w:sz="0" w:space="0" w:color="auto"/>
      </w:divBdr>
    </w:div>
    <w:div w:id="811366894">
      <w:bodyDiv w:val="1"/>
      <w:marLeft w:val="0"/>
      <w:marRight w:val="0"/>
      <w:marTop w:val="0"/>
      <w:marBottom w:val="0"/>
      <w:divBdr>
        <w:top w:val="none" w:sz="0" w:space="0" w:color="auto"/>
        <w:left w:val="none" w:sz="0" w:space="0" w:color="auto"/>
        <w:bottom w:val="none" w:sz="0" w:space="0" w:color="auto"/>
        <w:right w:val="none" w:sz="0" w:space="0" w:color="auto"/>
      </w:divBdr>
    </w:div>
    <w:div w:id="822622288">
      <w:bodyDiv w:val="1"/>
      <w:marLeft w:val="0"/>
      <w:marRight w:val="0"/>
      <w:marTop w:val="0"/>
      <w:marBottom w:val="0"/>
      <w:divBdr>
        <w:top w:val="none" w:sz="0" w:space="0" w:color="auto"/>
        <w:left w:val="none" w:sz="0" w:space="0" w:color="auto"/>
        <w:bottom w:val="none" w:sz="0" w:space="0" w:color="auto"/>
        <w:right w:val="none" w:sz="0" w:space="0" w:color="auto"/>
      </w:divBdr>
    </w:div>
    <w:div w:id="826164953">
      <w:bodyDiv w:val="1"/>
      <w:marLeft w:val="0"/>
      <w:marRight w:val="0"/>
      <w:marTop w:val="0"/>
      <w:marBottom w:val="0"/>
      <w:divBdr>
        <w:top w:val="none" w:sz="0" w:space="0" w:color="auto"/>
        <w:left w:val="none" w:sz="0" w:space="0" w:color="auto"/>
        <w:bottom w:val="none" w:sz="0" w:space="0" w:color="auto"/>
        <w:right w:val="none" w:sz="0" w:space="0" w:color="auto"/>
      </w:divBdr>
    </w:div>
    <w:div w:id="839195931">
      <w:bodyDiv w:val="1"/>
      <w:marLeft w:val="0"/>
      <w:marRight w:val="0"/>
      <w:marTop w:val="0"/>
      <w:marBottom w:val="0"/>
      <w:divBdr>
        <w:top w:val="none" w:sz="0" w:space="0" w:color="auto"/>
        <w:left w:val="none" w:sz="0" w:space="0" w:color="auto"/>
        <w:bottom w:val="none" w:sz="0" w:space="0" w:color="auto"/>
        <w:right w:val="none" w:sz="0" w:space="0" w:color="auto"/>
      </w:divBdr>
    </w:div>
    <w:div w:id="842205527">
      <w:bodyDiv w:val="1"/>
      <w:marLeft w:val="0"/>
      <w:marRight w:val="0"/>
      <w:marTop w:val="0"/>
      <w:marBottom w:val="0"/>
      <w:divBdr>
        <w:top w:val="none" w:sz="0" w:space="0" w:color="auto"/>
        <w:left w:val="none" w:sz="0" w:space="0" w:color="auto"/>
        <w:bottom w:val="none" w:sz="0" w:space="0" w:color="auto"/>
        <w:right w:val="none" w:sz="0" w:space="0" w:color="auto"/>
      </w:divBdr>
    </w:div>
    <w:div w:id="852650713">
      <w:bodyDiv w:val="1"/>
      <w:marLeft w:val="0"/>
      <w:marRight w:val="0"/>
      <w:marTop w:val="0"/>
      <w:marBottom w:val="0"/>
      <w:divBdr>
        <w:top w:val="none" w:sz="0" w:space="0" w:color="auto"/>
        <w:left w:val="none" w:sz="0" w:space="0" w:color="auto"/>
        <w:bottom w:val="none" w:sz="0" w:space="0" w:color="auto"/>
        <w:right w:val="none" w:sz="0" w:space="0" w:color="auto"/>
      </w:divBdr>
    </w:div>
    <w:div w:id="869299916">
      <w:bodyDiv w:val="1"/>
      <w:marLeft w:val="0"/>
      <w:marRight w:val="0"/>
      <w:marTop w:val="0"/>
      <w:marBottom w:val="0"/>
      <w:divBdr>
        <w:top w:val="none" w:sz="0" w:space="0" w:color="auto"/>
        <w:left w:val="none" w:sz="0" w:space="0" w:color="auto"/>
        <w:bottom w:val="none" w:sz="0" w:space="0" w:color="auto"/>
        <w:right w:val="none" w:sz="0" w:space="0" w:color="auto"/>
      </w:divBdr>
      <w:divsChild>
        <w:div w:id="527379487">
          <w:marLeft w:val="0"/>
          <w:marRight w:val="0"/>
          <w:marTop w:val="0"/>
          <w:marBottom w:val="0"/>
          <w:divBdr>
            <w:top w:val="none" w:sz="0" w:space="0" w:color="auto"/>
            <w:left w:val="none" w:sz="0" w:space="0" w:color="auto"/>
            <w:bottom w:val="none" w:sz="0" w:space="0" w:color="auto"/>
            <w:right w:val="none" w:sz="0" w:space="0" w:color="auto"/>
          </w:divBdr>
          <w:divsChild>
            <w:div w:id="1031951473">
              <w:marLeft w:val="539"/>
              <w:marRight w:val="0"/>
              <w:marTop w:val="0"/>
              <w:marBottom w:val="0"/>
              <w:divBdr>
                <w:top w:val="none" w:sz="0" w:space="0" w:color="auto"/>
                <w:left w:val="none" w:sz="0" w:space="0" w:color="auto"/>
                <w:bottom w:val="none" w:sz="0" w:space="0" w:color="auto"/>
                <w:right w:val="none" w:sz="0" w:space="0" w:color="auto"/>
              </w:divBdr>
            </w:div>
          </w:divsChild>
        </w:div>
        <w:div w:id="759763130">
          <w:marLeft w:val="0"/>
          <w:marRight w:val="0"/>
          <w:marTop w:val="0"/>
          <w:marBottom w:val="0"/>
          <w:divBdr>
            <w:top w:val="none" w:sz="0" w:space="0" w:color="auto"/>
            <w:left w:val="none" w:sz="0" w:space="0" w:color="auto"/>
            <w:bottom w:val="none" w:sz="0" w:space="0" w:color="auto"/>
            <w:right w:val="none" w:sz="0" w:space="0" w:color="auto"/>
          </w:divBdr>
          <w:divsChild>
            <w:div w:id="884559498">
              <w:marLeft w:val="539"/>
              <w:marRight w:val="0"/>
              <w:marTop w:val="0"/>
              <w:marBottom w:val="0"/>
              <w:divBdr>
                <w:top w:val="none" w:sz="0" w:space="0" w:color="auto"/>
                <w:left w:val="none" w:sz="0" w:space="0" w:color="auto"/>
                <w:bottom w:val="none" w:sz="0" w:space="0" w:color="auto"/>
                <w:right w:val="none" w:sz="0" w:space="0" w:color="auto"/>
              </w:divBdr>
            </w:div>
          </w:divsChild>
        </w:div>
        <w:div w:id="1089691873">
          <w:marLeft w:val="0"/>
          <w:marRight w:val="0"/>
          <w:marTop w:val="0"/>
          <w:marBottom w:val="0"/>
          <w:divBdr>
            <w:top w:val="none" w:sz="0" w:space="0" w:color="auto"/>
            <w:left w:val="none" w:sz="0" w:space="0" w:color="auto"/>
            <w:bottom w:val="none" w:sz="0" w:space="0" w:color="auto"/>
            <w:right w:val="none" w:sz="0" w:space="0" w:color="auto"/>
          </w:divBdr>
          <w:divsChild>
            <w:div w:id="937903687">
              <w:marLeft w:val="539"/>
              <w:marRight w:val="0"/>
              <w:marTop w:val="0"/>
              <w:marBottom w:val="0"/>
              <w:divBdr>
                <w:top w:val="none" w:sz="0" w:space="0" w:color="auto"/>
                <w:left w:val="none" w:sz="0" w:space="0" w:color="auto"/>
                <w:bottom w:val="none" w:sz="0" w:space="0" w:color="auto"/>
                <w:right w:val="none" w:sz="0" w:space="0" w:color="auto"/>
              </w:divBdr>
            </w:div>
          </w:divsChild>
        </w:div>
      </w:divsChild>
    </w:div>
    <w:div w:id="883058228">
      <w:bodyDiv w:val="1"/>
      <w:marLeft w:val="0"/>
      <w:marRight w:val="0"/>
      <w:marTop w:val="0"/>
      <w:marBottom w:val="0"/>
      <w:divBdr>
        <w:top w:val="none" w:sz="0" w:space="0" w:color="auto"/>
        <w:left w:val="none" w:sz="0" w:space="0" w:color="auto"/>
        <w:bottom w:val="none" w:sz="0" w:space="0" w:color="auto"/>
        <w:right w:val="none" w:sz="0" w:space="0" w:color="auto"/>
      </w:divBdr>
    </w:div>
    <w:div w:id="897937638">
      <w:bodyDiv w:val="1"/>
      <w:marLeft w:val="0"/>
      <w:marRight w:val="0"/>
      <w:marTop w:val="0"/>
      <w:marBottom w:val="0"/>
      <w:divBdr>
        <w:top w:val="none" w:sz="0" w:space="0" w:color="auto"/>
        <w:left w:val="none" w:sz="0" w:space="0" w:color="auto"/>
        <w:bottom w:val="none" w:sz="0" w:space="0" w:color="auto"/>
        <w:right w:val="none" w:sz="0" w:space="0" w:color="auto"/>
      </w:divBdr>
    </w:div>
    <w:div w:id="902135799">
      <w:bodyDiv w:val="1"/>
      <w:marLeft w:val="0"/>
      <w:marRight w:val="0"/>
      <w:marTop w:val="0"/>
      <w:marBottom w:val="0"/>
      <w:divBdr>
        <w:top w:val="none" w:sz="0" w:space="0" w:color="auto"/>
        <w:left w:val="none" w:sz="0" w:space="0" w:color="auto"/>
        <w:bottom w:val="none" w:sz="0" w:space="0" w:color="auto"/>
        <w:right w:val="none" w:sz="0" w:space="0" w:color="auto"/>
      </w:divBdr>
    </w:div>
    <w:div w:id="910963238">
      <w:bodyDiv w:val="1"/>
      <w:marLeft w:val="0"/>
      <w:marRight w:val="0"/>
      <w:marTop w:val="0"/>
      <w:marBottom w:val="0"/>
      <w:divBdr>
        <w:top w:val="none" w:sz="0" w:space="0" w:color="auto"/>
        <w:left w:val="none" w:sz="0" w:space="0" w:color="auto"/>
        <w:bottom w:val="none" w:sz="0" w:space="0" w:color="auto"/>
        <w:right w:val="none" w:sz="0" w:space="0" w:color="auto"/>
      </w:divBdr>
    </w:div>
    <w:div w:id="911041060">
      <w:bodyDiv w:val="1"/>
      <w:marLeft w:val="0"/>
      <w:marRight w:val="0"/>
      <w:marTop w:val="0"/>
      <w:marBottom w:val="0"/>
      <w:divBdr>
        <w:top w:val="none" w:sz="0" w:space="0" w:color="auto"/>
        <w:left w:val="none" w:sz="0" w:space="0" w:color="auto"/>
        <w:bottom w:val="none" w:sz="0" w:space="0" w:color="auto"/>
        <w:right w:val="none" w:sz="0" w:space="0" w:color="auto"/>
      </w:divBdr>
    </w:div>
    <w:div w:id="937373651">
      <w:bodyDiv w:val="1"/>
      <w:marLeft w:val="0"/>
      <w:marRight w:val="0"/>
      <w:marTop w:val="0"/>
      <w:marBottom w:val="0"/>
      <w:divBdr>
        <w:top w:val="none" w:sz="0" w:space="0" w:color="auto"/>
        <w:left w:val="none" w:sz="0" w:space="0" w:color="auto"/>
        <w:bottom w:val="none" w:sz="0" w:space="0" w:color="auto"/>
        <w:right w:val="none" w:sz="0" w:space="0" w:color="auto"/>
      </w:divBdr>
    </w:div>
    <w:div w:id="963803116">
      <w:bodyDiv w:val="1"/>
      <w:marLeft w:val="0"/>
      <w:marRight w:val="0"/>
      <w:marTop w:val="0"/>
      <w:marBottom w:val="0"/>
      <w:divBdr>
        <w:top w:val="none" w:sz="0" w:space="0" w:color="auto"/>
        <w:left w:val="none" w:sz="0" w:space="0" w:color="auto"/>
        <w:bottom w:val="none" w:sz="0" w:space="0" w:color="auto"/>
        <w:right w:val="none" w:sz="0" w:space="0" w:color="auto"/>
      </w:divBdr>
    </w:div>
    <w:div w:id="964769824">
      <w:bodyDiv w:val="1"/>
      <w:marLeft w:val="0"/>
      <w:marRight w:val="0"/>
      <w:marTop w:val="0"/>
      <w:marBottom w:val="0"/>
      <w:divBdr>
        <w:top w:val="none" w:sz="0" w:space="0" w:color="auto"/>
        <w:left w:val="none" w:sz="0" w:space="0" w:color="auto"/>
        <w:bottom w:val="none" w:sz="0" w:space="0" w:color="auto"/>
        <w:right w:val="none" w:sz="0" w:space="0" w:color="auto"/>
      </w:divBdr>
    </w:div>
    <w:div w:id="977876925">
      <w:bodyDiv w:val="1"/>
      <w:marLeft w:val="0"/>
      <w:marRight w:val="0"/>
      <w:marTop w:val="0"/>
      <w:marBottom w:val="0"/>
      <w:divBdr>
        <w:top w:val="none" w:sz="0" w:space="0" w:color="auto"/>
        <w:left w:val="none" w:sz="0" w:space="0" w:color="auto"/>
        <w:bottom w:val="none" w:sz="0" w:space="0" w:color="auto"/>
        <w:right w:val="none" w:sz="0" w:space="0" w:color="auto"/>
      </w:divBdr>
    </w:div>
    <w:div w:id="987324672">
      <w:bodyDiv w:val="1"/>
      <w:marLeft w:val="0"/>
      <w:marRight w:val="0"/>
      <w:marTop w:val="0"/>
      <w:marBottom w:val="0"/>
      <w:divBdr>
        <w:top w:val="none" w:sz="0" w:space="0" w:color="auto"/>
        <w:left w:val="none" w:sz="0" w:space="0" w:color="auto"/>
        <w:bottom w:val="none" w:sz="0" w:space="0" w:color="auto"/>
        <w:right w:val="none" w:sz="0" w:space="0" w:color="auto"/>
      </w:divBdr>
    </w:div>
    <w:div w:id="996150452">
      <w:bodyDiv w:val="1"/>
      <w:marLeft w:val="0"/>
      <w:marRight w:val="0"/>
      <w:marTop w:val="0"/>
      <w:marBottom w:val="0"/>
      <w:divBdr>
        <w:top w:val="none" w:sz="0" w:space="0" w:color="auto"/>
        <w:left w:val="none" w:sz="0" w:space="0" w:color="auto"/>
        <w:bottom w:val="none" w:sz="0" w:space="0" w:color="auto"/>
        <w:right w:val="none" w:sz="0" w:space="0" w:color="auto"/>
      </w:divBdr>
    </w:div>
    <w:div w:id="1009023733">
      <w:bodyDiv w:val="1"/>
      <w:marLeft w:val="0"/>
      <w:marRight w:val="0"/>
      <w:marTop w:val="0"/>
      <w:marBottom w:val="0"/>
      <w:divBdr>
        <w:top w:val="none" w:sz="0" w:space="0" w:color="auto"/>
        <w:left w:val="none" w:sz="0" w:space="0" w:color="auto"/>
        <w:bottom w:val="none" w:sz="0" w:space="0" w:color="auto"/>
        <w:right w:val="none" w:sz="0" w:space="0" w:color="auto"/>
      </w:divBdr>
    </w:div>
    <w:div w:id="1020005695">
      <w:bodyDiv w:val="1"/>
      <w:marLeft w:val="0"/>
      <w:marRight w:val="0"/>
      <w:marTop w:val="0"/>
      <w:marBottom w:val="0"/>
      <w:divBdr>
        <w:top w:val="none" w:sz="0" w:space="0" w:color="auto"/>
        <w:left w:val="none" w:sz="0" w:space="0" w:color="auto"/>
        <w:bottom w:val="none" w:sz="0" w:space="0" w:color="auto"/>
        <w:right w:val="none" w:sz="0" w:space="0" w:color="auto"/>
      </w:divBdr>
    </w:div>
    <w:div w:id="1020276306">
      <w:bodyDiv w:val="1"/>
      <w:marLeft w:val="0"/>
      <w:marRight w:val="0"/>
      <w:marTop w:val="0"/>
      <w:marBottom w:val="0"/>
      <w:divBdr>
        <w:top w:val="none" w:sz="0" w:space="0" w:color="auto"/>
        <w:left w:val="none" w:sz="0" w:space="0" w:color="auto"/>
        <w:bottom w:val="none" w:sz="0" w:space="0" w:color="auto"/>
        <w:right w:val="none" w:sz="0" w:space="0" w:color="auto"/>
      </w:divBdr>
    </w:div>
    <w:div w:id="1021515181">
      <w:bodyDiv w:val="1"/>
      <w:marLeft w:val="0"/>
      <w:marRight w:val="0"/>
      <w:marTop w:val="0"/>
      <w:marBottom w:val="0"/>
      <w:divBdr>
        <w:top w:val="none" w:sz="0" w:space="0" w:color="auto"/>
        <w:left w:val="none" w:sz="0" w:space="0" w:color="auto"/>
        <w:bottom w:val="none" w:sz="0" w:space="0" w:color="auto"/>
        <w:right w:val="none" w:sz="0" w:space="0" w:color="auto"/>
      </w:divBdr>
    </w:div>
    <w:div w:id="1024478113">
      <w:bodyDiv w:val="1"/>
      <w:marLeft w:val="0"/>
      <w:marRight w:val="0"/>
      <w:marTop w:val="0"/>
      <w:marBottom w:val="0"/>
      <w:divBdr>
        <w:top w:val="none" w:sz="0" w:space="0" w:color="auto"/>
        <w:left w:val="none" w:sz="0" w:space="0" w:color="auto"/>
        <w:bottom w:val="none" w:sz="0" w:space="0" w:color="auto"/>
        <w:right w:val="none" w:sz="0" w:space="0" w:color="auto"/>
      </w:divBdr>
    </w:div>
    <w:div w:id="1034043445">
      <w:bodyDiv w:val="1"/>
      <w:marLeft w:val="0"/>
      <w:marRight w:val="0"/>
      <w:marTop w:val="0"/>
      <w:marBottom w:val="0"/>
      <w:divBdr>
        <w:top w:val="none" w:sz="0" w:space="0" w:color="auto"/>
        <w:left w:val="none" w:sz="0" w:space="0" w:color="auto"/>
        <w:bottom w:val="none" w:sz="0" w:space="0" w:color="auto"/>
        <w:right w:val="none" w:sz="0" w:space="0" w:color="auto"/>
      </w:divBdr>
    </w:div>
    <w:div w:id="1039354129">
      <w:bodyDiv w:val="1"/>
      <w:marLeft w:val="0"/>
      <w:marRight w:val="0"/>
      <w:marTop w:val="0"/>
      <w:marBottom w:val="0"/>
      <w:divBdr>
        <w:top w:val="none" w:sz="0" w:space="0" w:color="auto"/>
        <w:left w:val="none" w:sz="0" w:space="0" w:color="auto"/>
        <w:bottom w:val="none" w:sz="0" w:space="0" w:color="auto"/>
        <w:right w:val="none" w:sz="0" w:space="0" w:color="auto"/>
      </w:divBdr>
    </w:div>
    <w:div w:id="1041595604">
      <w:bodyDiv w:val="1"/>
      <w:marLeft w:val="0"/>
      <w:marRight w:val="0"/>
      <w:marTop w:val="0"/>
      <w:marBottom w:val="0"/>
      <w:divBdr>
        <w:top w:val="none" w:sz="0" w:space="0" w:color="auto"/>
        <w:left w:val="none" w:sz="0" w:space="0" w:color="auto"/>
        <w:bottom w:val="none" w:sz="0" w:space="0" w:color="auto"/>
        <w:right w:val="none" w:sz="0" w:space="0" w:color="auto"/>
      </w:divBdr>
    </w:div>
    <w:div w:id="1050961045">
      <w:bodyDiv w:val="1"/>
      <w:marLeft w:val="0"/>
      <w:marRight w:val="0"/>
      <w:marTop w:val="0"/>
      <w:marBottom w:val="0"/>
      <w:divBdr>
        <w:top w:val="none" w:sz="0" w:space="0" w:color="auto"/>
        <w:left w:val="none" w:sz="0" w:space="0" w:color="auto"/>
        <w:bottom w:val="none" w:sz="0" w:space="0" w:color="auto"/>
        <w:right w:val="none" w:sz="0" w:space="0" w:color="auto"/>
      </w:divBdr>
    </w:div>
    <w:div w:id="1065763675">
      <w:bodyDiv w:val="1"/>
      <w:marLeft w:val="0"/>
      <w:marRight w:val="0"/>
      <w:marTop w:val="0"/>
      <w:marBottom w:val="0"/>
      <w:divBdr>
        <w:top w:val="none" w:sz="0" w:space="0" w:color="auto"/>
        <w:left w:val="none" w:sz="0" w:space="0" w:color="auto"/>
        <w:bottom w:val="none" w:sz="0" w:space="0" w:color="auto"/>
        <w:right w:val="none" w:sz="0" w:space="0" w:color="auto"/>
      </w:divBdr>
    </w:div>
    <w:div w:id="1077089009">
      <w:bodyDiv w:val="1"/>
      <w:marLeft w:val="0"/>
      <w:marRight w:val="0"/>
      <w:marTop w:val="0"/>
      <w:marBottom w:val="0"/>
      <w:divBdr>
        <w:top w:val="none" w:sz="0" w:space="0" w:color="auto"/>
        <w:left w:val="none" w:sz="0" w:space="0" w:color="auto"/>
        <w:bottom w:val="none" w:sz="0" w:space="0" w:color="auto"/>
        <w:right w:val="none" w:sz="0" w:space="0" w:color="auto"/>
      </w:divBdr>
    </w:div>
    <w:div w:id="1078212098">
      <w:bodyDiv w:val="1"/>
      <w:marLeft w:val="0"/>
      <w:marRight w:val="0"/>
      <w:marTop w:val="0"/>
      <w:marBottom w:val="0"/>
      <w:divBdr>
        <w:top w:val="none" w:sz="0" w:space="0" w:color="auto"/>
        <w:left w:val="none" w:sz="0" w:space="0" w:color="auto"/>
        <w:bottom w:val="none" w:sz="0" w:space="0" w:color="auto"/>
        <w:right w:val="none" w:sz="0" w:space="0" w:color="auto"/>
      </w:divBdr>
    </w:div>
    <w:div w:id="1089808201">
      <w:bodyDiv w:val="1"/>
      <w:marLeft w:val="0"/>
      <w:marRight w:val="0"/>
      <w:marTop w:val="0"/>
      <w:marBottom w:val="0"/>
      <w:divBdr>
        <w:top w:val="none" w:sz="0" w:space="0" w:color="auto"/>
        <w:left w:val="none" w:sz="0" w:space="0" w:color="auto"/>
        <w:bottom w:val="none" w:sz="0" w:space="0" w:color="auto"/>
        <w:right w:val="none" w:sz="0" w:space="0" w:color="auto"/>
      </w:divBdr>
    </w:div>
    <w:div w:id="1102603437">
      <w:bodyDiv w:val="1"/>
      <w:marLeft w:val="0"/>
      <w:marRight w:val="0"/>
      <w:marTop w:val="0"/>
      <w:marBottom w:val="0"/>
      <w:divBdr>
        <w:top w:val="none" w:sz="0" w:space="0" w:color="auto"/>
        <w:left w:val="none" w:sz="0" w:space="0" w:color="auto"/>
        <w:bottom w:val="none" w:sz="0" w:space="0" w:color="auto"/>
        <w:right w:val="none" w:sz="0" w:space="0" w:color="auto"/>
      </w:divBdr>
    </w:div>
    <w:div w:id="1106268778">
      <w:bodyDiv w:val="1"/>
      <w:marLeft w:val="0"/>
      <w:marRight w:val="0"/>
      <w:marTop w:val="0"/>
      <w:marBottom w:val="0"/>
      <w:divBdr>
        <w:top w:val="none" w:sz="0" w:space="0" w:color="auto"/>
        <w:left w:val="none" w:sz="0" w:space="0" w:color="auto"/>
        <w:bottom w:val="none" w:sz="0" w:space="0" w:color="auto"/>
        <w:right w:val="none" w:sz="0" w:space="0" w:color="auto"/>
      </w:divBdr>
    </w:div>
    <w:div w:id="1108158817">
      <w:bodyDiv w:val="1"/>
      <w:marLeft w:val="0"/>
      <w:marRight w:val="0"/>
      <w:marTop w:val="0"/>
      <w:marBottom w:val="0"/>
      <w:divBdr>
        <w:top w:val="none" w:sz="0" w:space="0" w:color="auto"/>
        <w:left w:val="none" w:sz="0" w:space="0" w:color="auto"/>
        <w:bottom w:val="none" w:sz="0" w:space="0" w:color="auto"/>
        <w:right w:val="none" w:sz="0" w:space="0" w:color="auto"/>
      </w:divBdr>
    </w:div>
    <w:div w:id="1125391162">
      <w:bodyDiv w:val="1"/>
      <w:marLeft w:val="0"/>
      <w:marRight w:val="0"/>
      <w:marTop w:val="0"/>
      <w:marBottom w:val="0"/>
      <w:divBdr>
        <w:top w:val="none" w:sz="0" w:space="0" w:color="auto"/>
        <w:left w:val="none" w:sz="0" w:space="0" w:color="auto"/>
        <w:bottom w:val="none" w:sz="0" w:space="0" w:color="auto"/>
        <w:right w:val="none" w:sz="0" w:space="0" w:color="auto"/>
      </w:divBdr>
    </w:div>
    <w:div w:id="1128012376">
      <w:bodyDiv w:val="1"/>
      <w:marLeft w:val="0"/>
      <w:marRight w:val="0"/>
      <w:marTop w:val="0"/>
      <w:marBottom w:val="0"/>
      <w:divBdr>
        <w:top w:val="none" w:sz="0" w:space="0" w:color="auto"/>
        <w:left w:val="none" w:sz="0" w:space="0" w:color="auto"/>
        <w:bottom w:val="none" w:sz="0" w:space="0" w:color="auto"/>
        <w:right w:val="none" w:sz="0" w:space="0" w:color="auto"/>
      </w:divBdr>
    </w:div>
    <w:div w:id="1166283580">
      <w:bodyDiv w:val="1"/>
      <w:marLeft w:val="0"/>
      <w:marRight w:val="0"/>
      <w:marTop w:val="0"/>
      <w:marBottom w:val="0"/>
      <w:divBdr>
        <w:top w:val="none" w:sz="0" w:space="0" w:color="auto"/>
        <w:left w:val="none" w:sz="0" w:space="0" w:color="auto"/>
        <w:bottom w:val="none" w:sz="0" w:space="0" w:color="auto"/>
        <w:right w:val="none" w:sz="0" w:space="0" w:color="auto"/>
      </w:divBdr>
    </w:div>
    <w:div w:id="1168791497">
      <w:bodyDiv w:val="1"/>
      <w:marLeft w:val="0"/>
      <w:marRight w:val="0"/>
      <w:marTop w:val="0"/>
      <w:marBottom w:val="0"/>
      <w:divBdr>
        <w:top w:val="none" w:sz="0" w:space="0" w:color="auto"/>
        <w:left w:val="none" w:sz="0" w:space="0" w:color="auto"/>
        <w:bottom w:val="none" w:sz="0" w:space="0" w:color="auto"/>
        <w:right w:val="none" w:sz="0" w:space="0" w:color="auto"/>
      </w:divBdr>
      <w:divsChild>
        <w:div w:id="146750850">
          <w:marLeft w:val="0"/>
          <w:marRight w:val="0"/>
          <w:marTop w:val="0"/>
          <w:marBottom w:val="0"/>
          <w:divBdr>
            <w:top w:val="none" w:sz="0" w:space="0" w:color="auto"/>
            <w:left w:val="none" w:sz="0" w:space="0" w:color="auto"/>
            <w:bottom w:val="none" w:sz="0" w:space="0" w:color="auto"/>
            <w:right w:val="none" w:sz="0" w:space="0" w:color="auto"/>
          </w:divBdr>
          <w:divsChild>
            <w:div w:id="2065905975">
              <w:marLeft w:val="0"/>
              <w:marRight w:val="0"/>
              <w:marTop w:val="0"/>
              <w:marBottom w:val="0"/>
              <w:divBdr>
                <w:top w:val="none" w:sz="0" w:space="0" w:color="auto"/>
                <w:left w:val="none" w:sz="0" w:space="0" w:color="auto"/>
                <w:bottom w:val="none" w:sz="0" w:space="0" w:color="auto"/>
                <w:right w:val="none" w:sz="0" w:space="0" w:color="auto"/>
              </w:divBdr>
            </w:div>
          </w:divsChild>
        </w:div>
        <w:div w:id="1297830204">
          <w:marLeft w:val="0"/>
          <w:marRight w:val="0"/>
          <w:marTop w:val="0"/>
          <w:marBottom w:val="0"/>
          <w:divBdr>
            <w:top w:val="none" w:sz="0" w:space="0" w:color="auto"/>
            <w:left w:val="none" w:sz="0" w:space="0" w:color="auto"/>
            <w:bottom w:val="none" w:sz="0" w:space="0" w:color="auto"/>
            <w:right w:val="none" w:sz="0" w:space="0" w:color="auto"/>
          </w:divBdr>
          <w:divsChild>
            <w:div w:id="1796756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558469">
      <w:bodyDiv w:val="1"/>
      <w:marLeft w:val="0"/>
      <w:marRight w:val="0"/>
      <w:marTop w:val="0"/>
      <w:marBottom w:val="0"/>
      <w:divBdr>
        <w:top w:val="none" w:sz="0" w:space="0" w:color="auto"/>
        <w:left w:val="none" w:sz="0" w:space="0" w:color="auto"/>
        <w:bottom w:val="none" w:sz="0" w:space="0" w:color="auto"/>
        <w:right w:val="none" w:sz="0" w:space="0" w:color="auto"/>
      </w:divBdr>
    </w:div>
    <w:div w:id="1185289684">
      <w:bodyDiv w:val="1"/>
      <w:marLeft w:val="0"/>
      <w:marRight w:val="0"/>
      <w:marTop w:val="0"/>
      <w:marBottom w:val="0"/>
      <w:divBdr>
        <w:top w:val="none" w:sz="0" w:space="0" w:color="auto"/>
        <w:left w:val="none" w:sz="0" w:space="0" w:color="auto"/>
        <w:bottom w:val="none" w:sz="0" w:space="0" w:color="auto"/>
        <w:right w:val="none" w:sz="0" w:space="0" w:color="auto"/>
      </w:divBdr>
    </w:div>
    <w:div w:id="1189640348">
      <w:bodyDiv w:val="1"/>
      <w:marLeft w:val="0"/>
      <w:marRight w:val="0"/>
      <w:marTop w:val="0"/>
      <w:marBottom w:val="0"/>
      <w:divBdr>
        <w:top w:val="none" w:sz="0" w:space="0" w:color="auto"/>
        <w:left w:val="none" w:sz="0" w:space="0" w:color="auto"/>
        <w:bottom w:val="none" w:sz="0" w:space="0" w:color="auto"/>
        <w:right w:val="none" w:sz="0" w:space="0" w:color="auto"/>
      </w:divBdr>
      <w:divsChild>
        <w:div w:id="1205945784">
          <w:marLeft w:val="0"/>
          <w:marRight w:val="0"/>
          <w:marTop w:val="0"/>
          <w:marBottom w:val="0"/>
          <w:divBdr>
            <w:top w:val="none" w:sz="0" w:space="0" w:color="auto"/>
            <w:left w:val="none" w:sz="0" w:space="0" w:color="auto"/>
            <w:bottom w:val="none" w:sz="0" w:space="0" w:color="auto"/>
            <w:right w:val="none" w:sz="0" w:space="0" w:color="auto"/>
          </w:divBdr>
          <w:divsChild>
            <w:div w:id="799570994">
              <w:marLeft w:val="0"/>
              <w:marRight w:val="0"/>
              <w:marTop w:val="0"/>
              <w:marBottom w:val="0"/>
              <w:divBdr>
                <w:top w:val="none" w:sz="0" w:space="0" w:color="auto"/>
                <w:left w:val="none" w:sz="0" w:space="0" w:color="auto"/>
                <w:bottom w:val="none" w:sz="0" w:space="0" w:color="auto"/>
                <w:right w:val="none" w:sz="0" w:space="0" w:color="auto"/>
              </w:divBdr>
              <w:divsChild>
                <w:div w:id="1080255192">
                  <w:marLeft w:val="0"/>
                  <w:marRight w:val="0"/>
                  <w:marTop w:val="0"/>
                  <w:marBottom w:val="0"/>
                  <w:divBdr>
                    <w:top w:val="none" w:sz="0" w:space="0" w:color="auto"/>
                    <w:left w:val="none" w:sz="0" w:space="0" w:color="auto"/>
                    <w:bottom w:val="none" w:sz="0" w:space="0" w:color="auto"/>
                    <w:right w:val="none" w:sz="0" w:space="0" w:color="auto"/>
                  </w:divBdr>
                  <w:divsChild>
                    <w:div w:id="191958165">
                      <w:marLeft w:val="0"/>
                      <w:marRight w:val="0"/>
                      <w:marTop w:val="0"/>
                      <w:marBottom w:val="0"/>
                      <w:divBdr>
                        <w:top w:val="none" w:sz="0" w:space="0" w:color="auto"/>
                        <w:left w:val="none" w:sz="0" w:space="0" w:color="auto"/>
                        <w:bottom w:val="none" w:sz="0" w:space="0" w:color="auto"/>
                        <w:right w:val="none" w:sz="0" w:space="0" w:color="auto"/>
                      </w:divBdr>
                      <w:divsChild>
                        <w:div w:id="206137">
                          <w:marLeft w:val="3567"/>
                          <w:marRight w:val="3436"/>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01090446">
      <w:bodyDiv w:val="1"/>
      <w:marLeft w:val="0"/>
      <w:marRight w:val="0"/>
      <w:marTop w:val="0"/>
      <w:marBottom w:val="0"/>
      <w:divBdr>
        <w:top w:val="none" w:sz="0" w:space="0" w:color="auto"/>
        <w:left w:val="none" w:sz="0" w:space="0" w:color="auto"/>
        <w:bottom w:val="none" w:sz="0" w:space="0" w:color="auto"/>
        <w:right w:val="none" w:sz="0" w:space="0" w:color="auto"/>
      </w:divBdr>
    </w:div>
    <w:div w:id="1214468616">
      <w:bodyDiv w:val="1"/>
      <w:marLeft w:val="0"/>
      <w:marRight w:val="0"/>
      <w:marTop w:val="0"/>
      <w:marBottom w:val="0"/>
      <w:divBdr>
        <w:top w:val="none" w:sz="0" w:space="0" w:color="auto"/>
        <w:left w:val="none" w:sz="0" w:space="0" w:color="auto"/>
        <w:bottom w:val="none" w:sz="0" w:space="0" w:color="auto"/>
        <w:right w:val="none" w:sz="0" w:space="0" w:color="auto"/>
      </w:divBdr>
      <w:divsChild>
        <w:div w:id="445272310">
          <w:marLeft w:val="0"/>
          <w:marRight w:val="0"/>
          <w:marTop w:val="0"/>
          <w:marBottom w:val="0"/>
          <w:divBdr>
            <w:top w:val="none" w:sz="0" w:space="0" w:color="auto"/>
            <w:left w:val="none" w:sz="0" w:space="0" w:color="auto"/>
            <w:bottom w:val="none" w:sz="0" w:space="0" w:color="auto"/>
            <w:right w:val="none" w:sz="0" w:space="0" w:color="auto"/>
          </w:divBdr>
          <w:divsChild>
            <w:div w:id="880944832">
              <w:marLeft w:val="539"/>
              <w:marRight w:val="0"/>
              <w:marTop w:val="0"/>
              <w:marBottom w:val="0"/>
              <w:divBdr>
                <w:top w:val="none" w:sz="0" w:space="0" w:color="auto"/>
                <w:left w:val="none" w:sz="0" w:space="0" w:color="auto"/>
                <w:bottom w:val="none" w:sz="0" w:space="0" w:color="auto"/>
                <w:right w:val="none" w:sz="0" w:space="0" w:color="auto"/>
              </w:divBdr>
            </w:div>
          </w:divsChild>
        </w:div>
        <w:div w:id="1638803200">
          <w:marLeft w:val="0"/>
          <w:marRight w:val="0"/>
          <w:marTop w:val="0"/>
          <w:marBottom w:val="0"/>
          <w:divBdr>
            <w:top w:val="none" w:sz="0" w:space="0" w:color="auto"/>
            <w:left w:val="none" w:sz="0" w:space="0" w:color="auto"/>
            <w:bottom w:val="none" w:sz="0" w:space="0" w:color="auto"/>
            <w:right w:val="none" w:sz="0" w:space="0" w:color="auto"/>
          </w:divBdr>
          <w:divsChild>
            <w:div w:id="1437944713">
              <w:marLeft w:val="539"/>
              <w:marRight w:val="0"/>
              <w:marTop w:val="0"/>
              <w:marBottom w:val="0"/>
              <w:divBdr>
                <w:top w:val="none" w:sz="0" w:space="0" w:color="auto"/>
                <w:left w:val="none" w:sz="0" w:space="0" w:color="auto"/>
                <w:bottom w:val="none" w:sz="0" w:space="0" w:color="auto"/>
                <w:right w:val="none" w:sz="0" w:space="0" w:color="auto"/>
              </w:divBdr>
            </w:div>
          </w:divsChild>
        </w:div>
        <w:div w:id="1846171129">
          <w:marLeft w:val="0"/>
          <w:marRight w:val="0"/>
          <w:marTop w:val="0"/>
          <w:marBottom w:val="0"/>
          <w:divBdr>
            <w:top w:val="none" w:sz="0" w:space="0" w:color="auto"/>
            <w:left w:val="none" w:sz="0" w:space="0" w:color="auto"/>
            <w:bottom w:val="none" w:sz="0" w:space="0" w:color="auto"/>
            <w:right w:val="none" w:sz="0" w:space="0" w:color="auto"/>
          </w:divBdr>
          <w:divsChild>
            <w:div w:id="460268226">
              <w:marLeft w:val="539"/>
              <w:marRight w:val="0"/>
              <w:marTop w:val="0"/>
              <w:marBottom w:val="0"/>
              <w:divBdr>
                <w:top w:val="none" w:sz="0" w:space="0" w:color="auto"/>
                <w:left w:val="none" w:sz="0" w:space="0" w:color="auto"/>
                <w:bottom w:val="none" w:sz="0" w:space="0" w:color="auto"/>
                <w:right w:val="none" w:sz="0" w:space="0" w:color="auto"/>
              </w:divBdr>
            </w:div>
          </w:divsChild>
        </w:div>
      </w:divsChild>
    </w:div>
    <w:div w:id="1215845874">
      <w:bodyDiv w:val="1"/>
      <w:marLeft w:val="0"/>
      <w:marRight w:val="0"/>
      <w:marTop w:val="0"/>
      <w:marBottom w:val="0"/>
      <w:divBdr>
        <w:top w:val="none" w:sz="0" w:space="0" w:color="auto"/>
        <w:left w:val="none" w:sz="0" w:space="0" w:color="auto"/>
        <w:bottom w:val="none" w:sz="0" w:space="0" w:color="auto"/>
        <w:right w:val="none" w:sz="0" w:space="0" w:color="auto"/>
      </w:divBdr>
    </w:div>
    <w:div w:id="1216698136">
      <w:bodyDiv w:val="1"/>
      <w:marLeft w:val="0"/>
      <w:marRight w:val="0"/>
      <w:marTop w:val="0"/>
      <w:marBottom w:val="0"/>
      <w:divBdr>
        <w:top w:val="none" w:sz="0" w:space="0" w:color="auto"/>
        <w:left w:val="none" w:sz="0" w:space="0" w:color="auto"/>
        <w:bottom w:val="none" w:sz="0" w:space="0" w:color="auto"/>
        <w:right w:val="none" w:sz="0" w:space="0" w:color="auto"/>
      </w:divBdr>
    </w:div>
    <w:div w:id="1219394498">
      <w:bodyDiv w:val="1"/>
      <w:marLeft w:val="0"/>
      <w:marRight w:val="0"/>
      <w:marTop w:val="0"/>
      <w:marBottom w:val="0"/>
      <w:divBdr>
        <w:top w:val="none" w:sz="0" w:space="0" w:color="auto"/>
        <w:left w:val="none" w:sz="0" w:space="0" w:color="auto"/>
        <w:bottom w:val="none" w:sz="0" w:space="0" w:color="auto"/>
        <w:right w:val="none" w:sz="0" w:space="0" w:color="auto"/>
      </w:divBdr>
    </w:div>
    <w:div w:id="1246384211">
      <w:bodyDiv w:val="1"/>
      <w:marLeft w:val="0"/>
      <w:marRight w:val="0"/>
      <w:marTop w:val="0"/>
      <w:marBottom w:val="0"/>
      <w:divBdr>
        <w:top w:val="none" w:sz="0" w:space="0" w:color="auto"/>
        <w:left w:val="none" w:sz="0" w:space="0" w:color="auto"/>
        <w:bottom w:val="none" w:sz="0" w:space="0" w:color="auto"/>
        <w:right w:val="none" w:sz="0" w:space="0" w:color="auto"/>
      </w:divBdr>
    </w:div>
    <w:div w:id="1252274180">
      <w:bodyDiv w:val="1"/>
      <w:marLeft w:val="0"/>
      <w:marRight w:val="0"/>
      <w:marTop w:val="0"/>
      <w:marBottom w:val="0"/>
      <w:divBdr>
        <w:top w:val="none" w:sz="0" w:space="0" w:color="auto"/>
        <w:left w:val="none" w:sz="0" w:space="0" w:color="auto"/>
        <w:bottom w:val="none" w:sz="0" w:space="0" w:color="auto"/>
        <w:right w:val="none" w:sz="0" w:space="0" w:color="auto"/>
      </w:divBdr>
    </w:div>
    <w:div w:id="1258516231">
      <w:bodyDiv w:val="1"/>
      <w:marLeft w:val="0"/>
      <w:marRight w:val="0"/>
      <w:marTop w:val="0"/>
      <w:marBottom w:val="0"/>
      <w:divBdr>
        <w:top w:val="none" w:sz="0" w:space="0" w:color="auto"/>
        <w:left w:val="none" w:sz="0" w:space="0" w:color="auto"/>
        <w:bottom w:val="none" w:sz="0" w:space="0" w:color="auto"/>
        <w:right w:val="none" w:sz="0" w:space="0" w:color="auto"/>
      </w:divBdr>
    </w:div>
    <w:div w:id="1264218813">
      <w:bodyDiv w:val="1"/>
      <w:marLeft w:val="0"/>
      <w:marRight w:val="0"/>
      <w:marTop w:val="0"/>
      <w:marBottom w:val="0"/>
      <w:divBdr>
        <w:top w:val="none" w:sz="0" w:space="0" w:color="auto"/>
        <w:left w:val="none" w:sz="0" w:space="0" w:color="auto"/>
        <w:bottom w:val="none" w:sz="0" w:space="0" w:color="auto"/>
        <w:right w:val="none" w:sz="0" w:space="0" w:color="auto"/>
      </w:divBdr>
    </w:div>
    <w:div w:id="1265917439">
      <w:bodyDiv w:val="1"/>
      <w:marLeft w:val="0"/>
      <w:marRight w:val="0"/>
      <w:marTop w:val="0"/>
      <w:marBottom w:val="0"/>
      <w:divBdr>
        <w:top w:val="none" w:sz="0" w:space="0" w:color="auto"/>
        <w:left w:val="none" w:sz="0" w:space="0" w:color="auto"/>
        <w:bottom w:val="none" w:sz="0" w:space="0" w:color="auto"/>
        <w:right w:val="none" w:sz="0" w:space="0" w:color="auto"/>
      </w:divBdr>
    </w:div>
    <w:div w:id="1279336836">
      <w:bodyDiv w:val="1"/>
      <w:marLeft w:val="0"/>
      <w:marRight w:val="0"/>
      <w:marTop w:val="0"/>
      <w:marBottom w:val="0"/>
      <w:divBdr>
        <w:top w:val="none" w:sz="0" w:space="0" w:color="auto"/>
        <w:left w:val="none" w:sz="0" w:space="0" w:color="auto"/>
        <w:bottom w:val="none" w:sz="0" w:space="0" w:color="auto"/>
        <w:right w:val="none" w:sz="0" w:space="0" w:color="auto"/>
      </w:divBdr>
    </w:div>
    <w:div w:id="1300955826">
      <w:bodyDiv w:val="1"/>
      <w:marLeft w:val="0"/>
      <w:marRight w:val="0"/>
      <w:marTop w:val="0"/>
      <w:marBottom w:val="0"/>
      <w:divBdr>
        <w:top w:val="none" w:sz="0" w:space="0" w:color="auto"/>
        <w:left w:val="none" w:sz="0" w:space="0" w:color="auto"/>
        <w:bottom w:val="none" w:sz="0" w:space="0" w:color="auto"/>
        <w:right w:val="none" w:sz="0" w:space="0" w:color="auto"/>
      </w:divBdr>
    </w:div>
    <w:div w:id="1309550320">
      <w:bodyDiv w:val="1"/>
      <w:marLeft w:val="0"/>
      <w:marRight w:val="0"/>
      <w:marTop w:val="0"/>
      <w:marBottom w:val="0"/>
      <w:divBdr>
        <w:top w:val="none" w:sz="0" w:space="0" w:color="auto"/>
        <w:left w:val="none" w:sz="0" w:space="0" w:color="auto"/>
        <w:bottom w:val="none" w:sz="0" w:space="0" w:color="auto"/>
        <w:right w:val="none" w:sz="0" w:space="0" w:color="auto"/>
      </w:divBdr>
    </w:div>
    <w:div w:id="1332833408">
      <w:bodyDiv w:val="1"/>
      <w:marLeft w:val="0"/>
      <w:marRight w:val="0"/>
      <w:marTop w:val="0"/>
      <w:marBottom w:val="0"/>
      <w:divBdr>
        <w:top w:val="none" w:sz="0" w:space="0" w:color="auto"/>
        <w:left w:val="none" w:sz="0" w:space="0" w:color="auto"/>
        <w:bottom w:val="none" w:sz="0" w:space="0" w:color="auto"/>
        <w:right w:val="none" w:sz="0" w:space="0" w:color="auto"/>
      </w:divBdr>
    </w:div>
    <w:div w:id="1348673268">
      <w:bodyDiv w:val="1"/>
      <w:marLeft w:val="0"/>
      <w:marRight w:val="0"/>
      <w:marTop w:val="0"/>
      <w:marBottom w:val="0"/>
      <w:divBdr>
        <w:top w:val="none" w:sz="0" w:space="0" w:color="auto"/>
        <w:left w:val="none" w:sz="0" w:space="0" w:color="auto"/>
        <w:bottom w:val="none" w:sz="0" w:space="0" w:color="auto"/>
        <w:right w:val="none" w:sz="0" w:space="0" w:color="auto"/>
      </w:divBdr>
    </w:div>
    <w:div w:id="1350834446">
      <w:bodyDiv w:val="1"/>
      <w:marLeft w:val="0"/>
      <w:marRight w:val="0"/>
      <w:marTop w:val="0"/>
      <w:marBottom w:val="0"/>
      <w:divBdr>
        <w:top w:val="none" w:sz="0" w:space="0" w:color="auto"/>
        <w:left w:val="none" w:sz="0" w:space="0" w:color="auto"/>
        <w:bottom w:val="none" w:sz="0" w:space="0" w:color="auto"/>
        <w:right w:val="none" w:sz="0" w:space="0" w:color="auto"/>
      </w:divBdr>
    </w:div>
    <w:div w:id="1354919101">
      <w:bodyDiv w:val="1"/>
      <w:marLeft w:val="0"/>
      <w:marRight w:val="0"/>
      <w:marTop w:val="0"/>
      <w:marBottom w:val="0"/>
      <w:divBdr>
        <w:top w:val="none" w:sz="0" w:space="0" w:color="auto"/>
        <w:left w:val="none" w:sz="0" w:space="0" w:color="auto"/>
        <w:bottom w:val="none" w:sz="0" w:space="0" w:color="auto"/>
        <w:right w:val="none" w:sz="0" w:space="0" w:color="auto"/>
      </w:divBdr>
    </w:div>
    <w:div w:id="1362127610">
      <w:bodyDiv w:val="1"/>
      <w:marLeft w:val="0"/>
      <w:marRight w:val="0"/>
      <w:marTop w:val="0"/>
      <w:marBottom w:val="0"/>
      <w:divBdr>
        <w:top w:val="none" w:sz="0" w:space="0" w:color="auto"/>
        <w:left w:val="none" w:sz="0" w:space="0" w:color="auto"/>
        <w:bottom w:val="none" w:sz="0" w:space="0" w:color="auto"/>
        <w:right w:val="none" w:sz="0" w:space="0" w:color="auto"/>
      </w:divBdr>
    </w:div>
    <w:div w:id="1366903773">
      <w:bodyDiv w:val="1"/>
      <w:marLeft w:val="0"/>
      <w:marRight w:val="0"/>
      <w:marTop w:val="0"/>
      <w:marBottom w:val="0"/>
      <w:divBdr>
        <w:top w:val="none" w:sz="0" w:space="0" w:color="auto"/>
        <w:left w:val="none" w:sz="0" w:space="0" w:color="auto"/>
        <w:bottom w:val="none" w:sz="0" w:space="0" w:color="auto"/>
        <w:right w:val="none" w:sz="0" w:space="0" w:color="auto"/>
      </w:divBdr>
    </w:div>
    <w:div w:id="1367291127">
      <w:bodyDiv w:val="1"/>
      <w:marLeft w:val="0"/>
      <w:marRight w:val="0"/>
      <w:marTop w:val="0"/>
      <w:marBottom w:val="0"/>
      <w:divBdr>
        <w:top w:val="none" w:sz="0" w:space="0" w:color="auto"/>
        <w:left w:val="none" w:sz="0" w:space="0" w:color="auto"/>
        <w:bottom w:val="none" w:sz="0" w:space="0" w:color="auto"/>
        <w:right w:val="none" w:sz="0" w:space="0" w:color="auto"/>
      </w:divBdr>
    </w:div>
    <w:div w:id="1372732105">
      <w:bodyDiv w:val="1"/>
      <w:marLeft w:val="0"/>
      <w:marRight w:val="0"/>
      <w:marTop w:val="0"/>
      <w:marBottom w:val="0"/>
      <w:divBdr>
        <w:top w:val="none" w:sz="0" w:space="0" w:color="auto"/>
        <w:left w:val="none" w:sz="0" w:space="0" w:color="auto"/>
        <w:bottom w:val="none" w:sz="0" w:space="0" w:color="auto"/>
        <w:right w:val="none" w:sz="0" w:space="0" w:color="auto"/>
      </w:divBdr>
    </w:div>
    <w:div w:id="1384526999">
      <w:bodyDiv w:val="1"/>
      <w:marLeft w:val="0"/>
      <w:marRight w:val="0"/>
      <w:marTop w:val="0"/>
      <w:marBottom w:val="0"/>
      <w:divBdr>
        <w:top w:val="none" w:sz="0" w:space="0" w:color="auto"/>
        <w:left w:val="none" w:sz="0" w:space="0" w:color="auto"/>
        <w:bottom w:val="none" w:sz="0" w:space="0" w:color="auto"/>
        <w:right w:val="none" w:sz="0" w:space="0" w:color="auto"/>
      </w:divBdr>
    </w:div>
    <w:div w:id="1392576023">
      <w:bodyDiv w:val="1"/>
      <w:marLeft w:val="0"/>
      <w:marRight w:val="0"/>
      <w:marTop w:val="0"/>
      <w:marBottom w:val="0"/>
      <w:divBdr>
        <w:top w:val="none" w:sz="0" w:space="0" w:color="auto"/>
        <w:left w:val="none" w:sz="0" w:space="0" w:color="auto"/>
        <w:bottom w:val="none" w:sz="0" w:space="0" w:color="auto"/>
        <w:right w:val="none" w:sz="0" w:space="0" w:color="auto"/>
      </w:divBdr>
    </w:div>
    <w:div w:id="1410883326">
      <w:bodyDiv w:val="1"/>
      <w:marLeft w:val="0"/>
      <w:marRight w:val="0"/>
      <w:marTop w:val="0"/>
      <w:marBottom w:val="0"/>
      <w:divBdr>
        <w:top w:val="none" w:sz="0" w:space="0" w:color="auto"/>
        <w:left w:val="none" w:sz="0" w:space="0" w:color="auto"/>
        <w:bottom w:val="none" w:sz="0" w:space="0" w:color="auto"/>
        <w:right w:val="none" w:sz="0" w:space="0" w:color="auto"/>
      </w:divBdr>
    </w:div>
    <w:div w:id="1423988607">
      <w:bodyDiv w:val="1"/>
      <w:marLeft w:val="0"/>
      <w:marRight w:val="0"/>
      <w:marTop w:val="0"/>
      <w:marBottom w:val="0"/>
      <w:divBdr>
        <w:top w:val="none" w:sz="0" w:space="0" w:color="auto"/>
        <w:left w:val="none" w:sz="0" w:space="0" w:color="auto"/>
        <w:bottom w:val="none" w:sz="0" w:space="0" w:color="auto"/>
        <w:right w:val="none" w:sz="0" w:space="0" w:color="auto"/>
      </w:divBdr>
    </w:div>
    <w:div w:id="1429155588">
      <w:bodyDiv w:val="1"/>
      <w:marLeft w:val="0"/>
      <w:marRight w:val="0"/>
      <w:marTop w:val="0"/>
      <w:marBottom w:val="0"/>
      <w:divBdr>
        <w:top w:val="none" w:sz="0" w:space="0" w:color="auto"/>
        <w:left w:val="none" w:sz="0" w:space="0" w:color="auto"/>
        <w:bottom w:val="none" w:sz="0" w:space="0" w:color="auto"/>
        <w:right w:val="none" w:sz="0" w:space="0" w:color="auto"/>
      </w:divBdr>
    </w:div>
    <w:div w:id="1437795036">
      <w:bodyDiv w:val="1"/>
      <w:marLeft w:val="0"/>
      <w:marRight w:val="0"/>
      <w:marTop w:val="0"/>
      <w:marBottom w:val="0"/>
      <w:divBdr>
        <w:top w:val="none" w:sz="0" w:space="0" w:color="auto"/>
        <w:left w:val="none" w:sz="0" w:space="0" w:color="auto"/>
        <w:bottom w:val="none" w:sz="0" w:space="0" w:color="auto"/>
        <w:right w:val="none" w:sz="0" w:space="0" w:color="auto"/>
      </w:divBdr>
    </w:div>
    <w:div w:id="1439062231">
      <w:bodyDiv w:val="1"/>
      <w:marLeft w:val="0"/>
      <w:marRight w:val="0"/>
      <w:marTop w:val="0"/>
      <w:marBottom w:val="0"/>
      <w:divBdr>
        <w:top w:val="none" w:sz="0" w:space="0" w:color="auto"/>
        <w:left w:val="none" w:sz="0" w:space="0" w:color="auto"/>
        <w:bottom w:val="none" w:sz="0" w:space="0" w:color="auto"/>
        <w:right w:val="none" w:sz="0" w:space="0" w:color="auto"/>
      </w:divBdr>
    </w:div>
    <w:div w:id="1439105497">
      <w:bodyDiv w:val="1"/>
      <w:marLeft w:val="0"/>
      <w:marRight w:val="0"/>
      <w:marTop w:val="0"/>
      <w:marBottom w:val="0"/>
      <w:divBdr>
        <w:top w:val="none" w:sz="0" w:space="0" w:color="auto"/>
        <w:left w:val="none" w:sz="0" w:space="0" w:color="auto"/>
        <w:bottom w:val="none" w:sz="0" w:space="0" w:color="auto"/>
        <w:right w:val="none" w:sz="0" w:space="0" w:color="auto"/>
      </w:divBdr>
    </w:div>
    <w:div w:id="1449205748">
      <w:bodyDiv w:val="1"/>
      <w:marLeft w:val="0"/>
      <w:marRight w:val="0"/>
      <w:marTop w:val="0"/>
      <w:marBottom w:val="0"/>
      <w:divBdr>
        <w:top w:val="none" w:sz="0" w:space="0" w:color="auto"/>
        <w:left w:val="none" w:sz="0" w:space="0" w:color="auto"/>
        <w:bottom w:val="none" w:sz="0" w:space="0" w:color="auto"/>
        <w:right w:val="none" w:sz="0" w:space="0" w:color="auto"/>
      </w:divBdr>
    </w:div>
    <w:div w:id="1455363771">
      <w:bodyDiv w:val="1"/>
      <w:marLeft w:val="0"/>
      <w:marRight w:val="0"/>
      <w:marTop w:val="0"/>
      <w:marBottom w:val="0"/>
      <w:divBdr>
        <w:top w:val="none" w:sz="0" w:space="0" w:color="auto"/>
        <w:left w:val="none" w:sz="0" w:space="0" w:color="auto"/>
        <w:bottom w:val="none" w:sz="0" w:space="0" w:color="auto"/>
        <w:right w:val="none" w:sz="0" w:space="0" w:color="auto"/>
      </w:divBdr>
    </w:div>
    <w:div w:id="1469086187">
      <w:bodyDiv w:val="1"/>
      <w:marLeft w:val="0"/>
      <w:marRight w:val="0"/>
      <w:marTop w:val="0"/>
      <w:marBottom w:val="0"/>
      <w:divBdr>
        <w:top w:val="none" w:sz="0" w:space="0" w:color="auto"/>
        <w:left w:val="none" w:sz="0" w:space="0" w:color="auto"/>
        <w:bottom w:val="none" w:sz="0" w:space="0" w:color="auto"/>
        <w:right w:val="none" w:sz="0" w:space="0" w:color="auto"/>
      </w:divBdr>
    </w:div>
    <w:div w:id="1473060122">
      <w:bodyDiv w:val="1"/>
      <w:marLeft w:val="0"/>
      <w:marRight w:val="0"/>
      <w:marTop w:val="0"/>
      <w:marBottom w:val="0"/>
      <w:divBdr>
        <w:top w:val="none" w:sz="0" w:space="0" w:color="auto"/>
        <w:left w:val="none" w:sz="0" w:space="0" w:color="auto"/>
        <w:bottom w:val="none" w:sz="0" w:space="0" w:color="auto"/>
        <w:right w:val="none" w:sz="0" w:space="0" w:color="auto"/>
      </w:divBdr>
    </w:div>
    <w:div w:id="1498500281">
      <w:bodyDiv w:val="1"/>
      <w:marLeft w:val="0"/>
      <w:marRight w:val="0"/>
      <w:marTop w:val="0"/>
      <w:marBottom w:val="0"/>
      <w:divBdr>
        <w:top w:val="none" w:sz="0" w:space="0" w:color="auto"/>
        <w:left w:val="none" w:sz="0" w:space="0" w:color="auto"/>
        <w:bottom w:val="none" w:sz="0" w:space="0" w:color="auto"/>
        <w:right w:val="none" w:sz="0" w:space="0" w:color="auto"/>
      </w:divBdr>
    </w:div>
    <w:div w:id="1516309054">
      <w:bodyDiv w:val="1"/>
      <w:marLeft w:val="0"/>
      <w:marRight w:val="0"/>
      <w:marTop w:val="0"/>
      <w:marBottom w:val="0"/>
      <w:divBdr>
        <w:top w:val="none" w:sz="0" w:space="0" w:color="auto"/>
        <w:left w:val="none" w:sz="0" w:space="0" w:color="auto"/>
        <w:bottom w:val="none" w:sz="0" w:space="0" w:color="auto"/>
        <w:right w:val="none" w:sz="0" w:space="0" w:color="auto"/>
      </w:divBdr>
    </w:div>
    <w:div w:id="1518082822">
      <w:bodyDiv w:val="1"/>
      <w:marLeft w:val="0"/>
      <w:marRight w:val="0"/>
      <w:marTop w:val="0"/>
      <w:marBottom w:val="0"/>
      <w:divBdr>
        <w:top w:val="none" w:sz="0" w:space="0" w:color="auto"/>
        <w:left w:val="none" w:sz="0" w:space="0" w:color="auto"/>
        <w:bottom w:val="none" w:sz="0" w:space="0" w:color="auto"/>
        <w:right w:val="none" w:sz="0" w:space="0" w:color="auto"/>
      </w:divBdr>
    </w:div>
    <w:div w:id="1523858790">
      <w:bodyDiv w:val="1"/>
      <w:marLeft w:val="0"/>
      <w:marRight w:val="0"/>
      <w:marTop w:val="0"/>
      <w:marBottom w:val="0"/>
      <w:divBdr>
        <w:top w:val="none" w:sz="0" w:space="0" w:color="auto"/>
        <w:left w:val="none" w:sz="0" w:space="0" w:color="auto"/>
        <w:bottom w:val="none" w:sz="0" w:space="0" w:color="auto"/>
        <w:right w:val="none" w:sz="0" w:space="0" w:color="auto"/>
      </w:divBdr>
    </w:div>
    <w:div w:id="1525944826">
      <w:bodyDiv w:val="1"/>
      <w:marLeft w:val="0"/>
      <w:marRight w:val="0"/>
      <w:marTop w:val="0"/>
      <w:marBottom w:val="0"/>
      <w:divBdr>
        <w:top w:val="none" w:sz="0" w:space="0" w:color="auto"/>
        <w:left w:val="none" w:sz="0" w:space="0" w:color="auto"/>
        <w:bottom w:val="none" w:sz="0" w:space="0" w:color="auto"/>
        <w:right w:val="none" w:sz="0" w:space="0" w:color="auto"/>
      </w:divBdr>
    </w:div>
    <w:div w:id="1540045268">
      <w:bodyDiv w:val="1"/>
      <w:marLeft w:val="0"/>
      <w:marRight w:val="0"/>
      <w:marTop w:val="0"/>
      <w:marBottom w:val="0"/>
      <w:divBdr>
        <w:top w:val="none" w:sz="0" w:space="0" w:color="auto"/>
        <w:left w:val="none" w:sz="0" w:space="0" w:color="auto"/>
        <w:bottom w:val="none" w:sz="0" w:space="0" w:color="auto"/>
        <w:right w:val="none" w:sz="0" w:space="0" w:color="auto"/>
      </w:divBdr>
    </w:div>
    <w:div w:id="1540237539">
      <w:bodyDiv w:val="1"/>
      <w:marLeft w:val="0"/>
      <w:marRight w:val="0"/>
      <w:marTop w:val="0"/>
      <w:marBottom w:val="0"/>
      <w:divBdr>
        <w:top w:val="none" w:sz="0" w:space="0" w:color="auto"/>
        <w:left w:val="none" w:sz="0" w:space="0" w:color="auto"/>
        <w:bottom w:val="none" w:sz="0" w:space="0" w:color="auto"/>
        <w:right w:val="none" w:sz="0" w:space="0" w:color="auto"/>
      </w:divBdr>
    </w:div>
    <w:div w:id="1555508141">
      <w:bodyDiv w:val="1"/>
      <w:marLeft w:val="0"/>
      <w:marRight w:val="0"/>
      <w:marTop w:val="0"/>
      <w:marBottom w:val="0"/>
      <w:divBdr>
        <w:top w:val="none" w:sz="0" w:space="0" w:color="auto"/>
        <w:left w:val="none" w:sz="0" w:space="0" w:color="auto"/>
        <w:bottom w:val="none" w:sz="0" w:space="0" w:color="auto"/>
        <w:right w:val="none" w:sz="0" w:space="0" w:color="auto"/>
      </w:divBdr>
    </w:div>
    <w:div w:id="1572495437">
      <w:bodyDiv w:val="1"/>
      <w:marLeft w:val="0"/>
      <w:marRight w:val="0"/>
      <w:marTop w:val="0"/>
      <w:marBottom w:val="0"/>
      <w:divBdr>
        <w:top w:val="none" w:sz="0" w:space="0" w:color="auto"/>
        <w:left w:val="none" w:sz="0" w:space="0" w:color="auto"/>
        <w:bottom w:val="none" w:sz="0" w:space="0" w:color="auto"/>
        <w:right w:val="none" w:sz="0" w:space="0" w:color="auto"/>
      </w:divBdr>
    </w:div>
    <w:div w:id="1591617280">
      <w:bodyDiv w:val="1"/>
      <w:marLeft w:val="0"/>
      <w:marRight w:val="0"/>
      <w:marTop w:val="0"/>
      <w:marBottom w:val="0"/>
      <w:divBdr>
        <w:top w:val="none" w:sz="0" w:space="0" w:color="auto"/>
        <w:left w:val="none" w:sz="0" w:space="0" w:color="auto"/>
        <w:bottom w:val="none" w:sz="0" w:space="0" w:color="auto"/>
        <w:right w:val="none" w:sz="0" w:space="0" w:color="auto"/>
      </w:divBdr>
    </w:div>
    <w:div w:id="1592742950">
      <w:bodyDiv w:val="1"/>
      <w:marLeft w:val="0"/>
      <w:marRight w:val="0"/>
      <w:marTop w:val="0"/>
      <w:marBottom w:val="0"/>
      <w:divBdr>
        <w:top w:val="none" w:sz="0" w:space="0" w:color="auto"/>
        <w:left w:val="none" w:sz="0" w:space="0" w:color="auto"/>
        <w:bottom w:val="none" w:sz="0" w:space="0" w:color="auto"/>
        <w:right w:val="none" w:sz="0" w:space="0" w:color="auto"/>
      </w:divBdr>
    </w:div>
    <w:div w:id="1604846233">
      <w:bodyDiv w:val="1"/>
      <w:marLeft w:val="0"/>
      <w:marRight w:val="0"/>
      <w:marTop w:val="0"/>
      <w:marBottom w:val="0"/>
      <w:divBdr>
        <w:top w:val="none" w:sz="0" w:space="0" w:color="auto"/>
        <w:left w:val="none" w:sz="0" w:space="0" w:color="auto"/>
        <w:bottom w:val="none" w:sz="0" w:space="0" w:color="auto"/>
        <w:right w:val="none" w:sz="0" w:space="0" w:color="auto"/>
      </w:divBdr>
    </w:div>
    <w:div w:id="1606689010">
      <w:bodyDiv w:val="1"/>
      <w:marLeft w:val="0"/>
      <w:marRight w:val="0"/>
      <w:marTop w:val="0"/>
      <w:marBottom w:val="0"/>
      <w:divBdr>
        <w:top w:val="none" w:sz="0" w:space="0" w:color="auto"/>
        <w:left w:val="none" w:sz="0" w:space="0" w:color="auto"/>
        <w:bottom w:val="none" w:sz="0" w:space="0" w:color="auto"/>
        <w:right w:val="none" w:sz="0" w:space="0" w:color="auto"/>
      </w:divBdr>
    </w:div>
    <w:div w:id="1632204684">
      <w:bodyDiv w:val="1"/>
      <w:marLeft w:val="0"/>
      <w:marRight w:val="0"/>
      <w:marTop w:val="0"/>
      <w:marBottom w:val="0"/>
      <w:divBdr>
        <w:top w:val="none" w:sz="0" w:space="0" w:color="auto"/>
        <w:left w:val="none" w:sz="0" w:space="0" w:color="auto"/>
        <w:bottom w:val="none" w:sz="0" w:space="0" w:color="auto"/>
        <w:right w:val="none" w:sz="0" w:space="0" w:color="auto"/>
      </w:divBdr>
    </w:div>
    <w:div w:id="1658803369">
      <w:bodyDiv w:val="1"/>
      <w:marLeft w:val="0"/>
      <w:marRight w:val="0"/>
      <w:marTop w:val="0"/>
      <w:marBottom w:val="0"/>
      <w:divBdr>
        <w:top w:val="none" w:sz="0" w:space="0" w:color="auto"/>
        <w:left w:val="none" w:sz="0" w:space="0" w:color="auto"/>
        <w:bottom w:val="none" w:sz="0" w:space="0" w:color="auto"/>
        <w:right w:val="none" w:sz="0" w:space="0" w:color="auto"/>
      </w:divBdr>
    </w:div>
    <w:div w:id="1660427207">
      <w:bodyDiv w:val="1"/>
      <w:marLeft w:val="0"/>
      <w:marRight w:val="0"/>
      <w:marTop w:val="0"/>
      <w:marBottom w:val="0"/>
      <w:divBdr>
        <w:top w:val="none" w:sz="0" w:space="0" w:color="auto"/>
        <w:left w:val="none" w:sz="0" w:space="0" w:color="auto"/>
        <w:bottom w:val="none" w:sz="0" w:space="0" w:color="auto"/>
        <w:right w:val="none" w:sz="0" w:space="0" w:color="auto"/>
      </w:divBdr>
    </w:div>
    <w:div w:id="1668168097">
      <w:bodyDiv w:val="1"/>
      <w:marLeft w:val="0"/>
      <w:marRight w:val="0"/>
      <w:marTop w:val="0"/>
      <w:marBottom w:val="0"/>
      <w:divBdr>
        <w:top w:val="none" w:sz="0" w:space="0" w:color="auto"/>
        <w:left w:val="none" w:sz="0" w:space="0" w:color="auto"/>
        <w:bottom w:val="none" w:sz="0" w:space="0" w:color="auto"/>
        <w:right w:val="none" w:sz="0" w:space="0" w:color="auto"/>
      </w:divBdr>
    </w:div>
    <w:div w:id="1678389490">
      <w:bodyDiv w:val="1"/>
      <w:marLeft w:val="0"/>
      <w:marRight w:val="0"/>
      <w:marTop w:val="0"/>
      <w:marBottom w:val="0"/>
      <w:divBdr>
        <w:top w:val="none" w:sz="0" w:space="0" w:color="auto"/>
        <w:left w:val="none" w:sz="0" w:space="0" w:color="auto"/>
        <w:bottom w:val="none" w:sz="0" w:space="0" w:color="auto"/>
        <w:right w:val="none" w:sz="0" w:space="0" w:color="auto"/>
      </w:divBdr>
    </w:div>
    <w:div w:id="1687781007">
      <w:bodyDiv w:val="1"/>
      <w:marLeft w:val="0"/>
      <w:marRight w:val="0"/>
      <w:marTop w:val="0"/>
      <w:marBottom w:val="0"/>
      <w:divBdr>
        <w:top w:val="none" w:sz="0" w:space="0" w:color="auto"/>
        <w:left w:val="none" w:sz="0" w:space="0" w:color="auto"/>
        <w:bottom w:val="none" w:sz="0" w:space="0" w:color="auto"/>
        <w:right w:val="none" w:sz="0" w:space="0" w:color="auto"/>
      </w:divBdr>
    </w:div>
    <w:div w:id="1688094454">
      <w:bodyDiv w:val="1"/>
      <w:marLeft w:val="0"/>
      <w:marRight w:val="0"/>
      <w:marTop w:val="0"/>
      <w:marBottom w:val="0"/>
      <w:divBdr>
        <w:top w:val="none" w:sz="0" w:space="0" w:color="auto"/>
        <w:left w:val="none" w:sz="0" w:space="0" w:color="auto"/>
        <w:bottom w:val="none" w:sz="0" w:space="0" w:color="auto"/>
        <w:right w:val="none" w:sz="0" w:space="0" w:color="auto"/>
      </w:divBdr>
    </w:div>
    <w:div w:id="1689718573">
      <w:bodyDiv w:val="1"/>
      <w:marLeft w:val="0"/>
      <w:marRight w:val="0"/>
      <w:marTop w:val="0"/>
      <w:marBottom w:val="0"/>
      <w:divBdr>
        <w:top w:val="none" w:sz="0" w:space="0" w:color="auto"/>
        <w:left w:val="none" w:sz="0" w:space="0" w:color="auto"/>
        <w:bottom w:val="none" w:sz="0" w:space="0" w:color="auto"/>
        <w:right w:val="none" w:sz="0" w:space="0" w:color="auto"/>
      </w:divBdr>
    </w:div>
    <w:div w:id="1696999758">
      <w:bodyDiv w:val="1"/>
      <w:marLeft w:val="0"/>
      <w:marRight w:val="0"/>
      <w:marTop w:val="0"/>
      <w:marBottom w:val="0"/>
      <w:divBdr>
        <w:top w:val="none" w:sz="0" w:space="0" w:color="auto"/>
        <w:left w:val="none" w:sz="0" w:space="0" w:color="auto"/>
        <w:bottom w:val="none" w:sz="0" w:space="0" w:color="auto"/>
        <w:right w:val="none" w:sz="0" w:space="0" w:color="auto"/>
      </w:divBdr>
    </w:div>
    <w:div w:id="1703941151">
      <w:bodyDiv w:val="1"/>
      <w:marLeft w:val="0"/>
      <w:marRight w:val="0"/>
      <w:marTop w:val="0"/>
      <w:marBottom w:val="0"/>
      <w:divBdr>
        <w:top w:val="none" w:sz="0" w:space="0" w:color="auto"/>
        <w:left w:val="none" w:sz="0" w:space="0" w:color="auto"/>
        <w:bottom w:val="none" w:sz="0" w:space="0" w:color="auto"/>
        <w:right w:val="none" w:sz="0" w:space="0" w:color="auto"/>
      </w:divBdr>
    </w:div>
    <w:div w:id="1712654958">
      <w:bodyDiv w:val="1"/>
      <w:marLeft w:val="0"/>
      <w:marRight w:val="0"/>
      <w:marTop w:val="0"/>
      <w:marBottom w:val="0"/>
      <w:divBdr>
        <w:top w:val="none" w:sz="0" w:space="0" w:color="auto"/>
        <w:left w:val="none" w:sz="0" w:space="0" w:color="auto"/>
        <w:bottom w:val="none" w:sz="0" w:space="0" w:color="auto"/>
        <w:right w:val="none" w:sz="0" w:space="0" w:color="auto"/>
      </w:divBdr>
    </w:div>
    <w:div w:id="1714235892">
      <w:bodyDiv w:val="1"/>
      <w:marLeft w:val="0"/>
      <w:marRight w:val="0"/>
      <w:marTop w:val="0"/>
      <w:marBottom w:val="0"/>
      <w:divBdr>
        <w:top w:val="none" w:sz="0" w:space="0" w:color="auto"/>
        <w:left w:val="none" w:sz="0" w:space="0" w:color="auto"/>
        <w:bottom w:val="none" w:sz="0" w:space="0" w:color="auto"/>
        <w:right w:val="none" w:sz="0" w:space="0" w:color="auto"/>
      </w:divBdr>
    </w:div>
    <w:div w:id="1717044696">
      <w:bodyDiv w:val="1"/>
      <w:marLeft w:val="0"/>
      <w:marRight w:val="0"/>
      <w:marTop w:val="0"/>
      <w:marBottom w:val="0"/>
      <w:divBdr>
        <w:top w:val="none" w:sz="0" w:space="0" w:color="auto"/>
        <w:left w:val="none" w:sz="0" w:space="0" w:color="auto"/>
        <w:bottom w:val="none" w:sz="0" w:space="0" w:color="auto"/>
        <w:right w:val="none" w:sz="0" w:space="0" w:color="auto"/>
      </w:divBdr>
    </w:div>
    <w:div w:id="1726954285">
      <w:bodyDiv w:val="1"/>
      <w:marLeft w:val="0"/>
      <w:marRight w:val="0"/>
      <w:marTop w:val="0"/>
      <w:marBottom w:val="0"/>
      <w:divBdr>
        <w:top w:val="none" w:sz="0" w:space="0" w:color="auto"/>
        <w:left w:val="none" w:sz="0" w:space="0" w:color="auto"/>
        <w:bottom w:val="none" w:sz="0" w:space="0" w:color="auto"/>
        <w:right w:val="none" w:sz="0" w:space="0" w:color="auto"/>
      </w:divBdr>
    </w:div>
    <w:div w:id="1732194134">
      <w:bodyDiv w:val="1"/>
      <w:marLeft w:val="0"/>
      <w:marRight w:val="0"/>
      <w:marTop w:val="0"/>
      <w:marBottom w:val="0"/>
      <w:divBdr>
        <w:top w:val="none" w:sz="0" w:space="0" w:color="auto"/>
        <w:left w:val="none" w:sz="0" w:space="0" w:color="auto"/>
        <w:bottom w:val="none" w:sz="0" w:space="0" w:color="auto"/>
        <w:right w:val="none" w:sz="0" w:space="0" w:color="auto"/>
      </w:divBdr>
    </w:div>
    <w:div w:id="1738552667">
      <w:bodyDiv w:val="1"/>
      <w:marLeft w:val="0"/>
      <w:marRight w:val="0"/>
      <w:marTop w:val="0"/>
      <w:marBottom w:val="0"/>
      <w:divBdr>
        <w:top w:val="none" w:sz="0" w:space="0" w:color="auto"/>
        <w:left w:val="none" w:sz="0" w:space="0" w:color="auto"/>
        <w:bottom w:val="none" w:sz="0" w:space="0" w:color="auto"/>
        <w:right w:val="none" w:sz="0" w:space="0" w:color="auto"/>
      </w:divBdr>
    </w:div>
    <w:div w:id="1738818072">
      <w:bodyDiv w:val="1"/>
      <w:marLeft w:val="0"/>
      <w:marRight w:val="0"/>
      <w:marTop w:val="0"/>
      <w:marBottom w:val="0"/>
      <w:divBdr>
        <w:top w:val="none" w:sz="0" w:space="0" w:color="auto"/>
        <w:left w:val="none" w:sz="0" w:space="0" w:color="auto"/>
        <w:bottom w:val="none" w:sz="0" w:space="0" w:color="auto"/>
        <w:right w:val="none" w:sz="0" w:space="0" w:color="auto"/>
      </w:divBdr>
    </w:div>
    <w:div w:id="1746414619">
      <w:bodyDiv w:val="1"/>
      <w:marLeft w:val="0"/>
      <w:marRight w:val="0"/>
      <w:marTop w:val="0"/>
      <w:marBottom w:val="0"/>
      <w:divBdr>
        <w:top w:val="none" w:sz="0" w:space="0" w:color="auto"/>
        <w:left w:val="none" w:sz="0" w:space="0" w:color="auto"/>
        <w:bottom w:val="none" w:sz="0" w:space="0" w:color="auto"/>
        <w:right w:val="none" w:sz="0" w:space="0" w:color="auto"/>
      </w:divBdr>
    </w:div>
    <w:div w:id="1747190994">
      <w:bodyDiv w:val="1"/>
      <w:marLeft w:val="0"/>
      <w:marRight w:val="0"/>
      <w:marTop w:val="0"/>
      <w:marBottom w:val="0"/>
      <w:divBdr>
        <w:top w:val="none" w:sz="0" w:space="0" w:color="auto"/>
        <w:left w:val="none" w:sz="0" w:space="0" w:color="auto"/>
        <w:bottom w:val="none" w:sz="0" w:space="0" w:color="auto"/>
        <w:right w:val="none" w:sz="0" w:space="0" w:color="auto"/>
      </w:divBdr>
    </w:div>
    <w:div w:id="1757092160">
      <w:bodyDiv w:val="1"/>
      <w:marLeft w:val="0"/>
      <w:marRight w:val="0"/>
      <w:marTop w:val="0"/>
      <w:marBottom w:val="0"/>
      <w:divBdr>
        <w:top w:val="none" w:sz="0" w:space="0" w:color="auto"/>
        <w:left w:val="none" w:sz="0" w:space="0" w:color="auto"/>
        <w:bottom w:val="none" w:sz="0" w:space="0" w:color="auto"/>
        <w:right w:val="none" w:sz="0" w:space="0" w:color="auto"/>
      </w:divBdr>
    </w:div>
    <w:div w:id="1757558711">
      <w:bodyDiv w:val="1"/>
      <w:marLeft w:val="0"/>
      <w:marRight w:val="0"/>
      <w:marTop w:val="0"/>
      <w:marBottom w:val="0"/>
      <w:divBdr>
        <w:top w:val="none" w:sz="0" w:space="0" w:color="auto"/>
        <w:left w:val="none" w:sz="0" w:space="0" w:color="auto"/>
        <w:bottom w:val="none" w:sz="0" w:space="0" w:color="auto"/>
        <w:right w:val="none" w:sz="0" w:space="0" w:color="auto"/>
      </w:divBdr>
    </w:div>
    <w:div w:id="1788618868">
      <w:bodyDiv w:val="1"/>
      <w:marLeft w:val="0"/>
      <w:marRight w:val="0"/>
      <w:marTop w:val="0"/>
      <w:marBottom w:val="0"/>
      <w:divBdr>
        <w:top w:val="none" w:sz="0" w:space="0" w:color="auto"/>
        <w:left w:val="none" w:sz="0" w:space="0" w:color="auto"/>
        <w:bottom w:val="none" w:sz="0" w:space="0" w:color="auto"/>
        <w:right w:val="none" w:sz="0" w:space="0" w:color="auto"/>
      </w:divBdr>
    </w:div>
    <w:div w:id="1797291434">
      <w:bodyDiv w:val="1"/>
      <w:marLeft w:val="0"/>
      <w:marRight w:val="0"/>
      <w:marTop w:val="0"/>
      <w:marBottom w:val="0"/>
      <w:divBdr>
        <w:top w:val="none" w:sz="0" w:space="0" w:color="auto"/>
        <w:left w:val="none" w:sz="0" w:space="0" w:color="auto"/>
        <w:bottom w:val="none" w:sz="0" w:space="0" w:color="auto"/>
        <w:right w:val="none" w:sz="0" w:space="0" w:color="auto"/>
      </w:divBdr>
    </w:div>
    <w:div w:id="1797604843">
      <w:bodyDiv w:val="1"/>
      <w:marLeft w:val="0"/>
      <w:marRight w:val="0"/>
      <w:marTop w:val="0"/>
      <w:marBottom w:val="0"/>
      <w:divBdr>
        <w:top w:val="none" w:sz="0" w:space="0" w:color="auto"/>
        <w:left w:val="none" w:sz="0" w:space="0" w:color="auto"/>
        <w:bottom w:val="none" w:sz="0" w:space="0" w:color="auto"/>
        <w:right w:val="none" w:sz="0" w:space="0" w:color="auto"/>
      </w:divBdr>
    </w:div>
    <w:div w:id="1819876513">
      <w:bodyDiv w:val="1"/>
      <w:marLeft w:val="0"/>
      <w:marRight w:val="0"/>
      <w:marTop w:val="0"/>
      <w:marBottom w:val="0"/>
      <w:divBdr>
        <w:top w:val="none" w:sz="0" w:space="0" w:color="auto"/>
        <w:left w:val="none" w:sz="0" w:space="0" w:color="auto"/>
        <w:bottom w:val="none" w:sz="0" w:space="0" w:color="auto"/>
        <w:right w:val="none" w:sz="0" w:space="0" w:color="auto"/>
      </w:divBdr>
    </w:div>
    <w:div w:id="1820075790">
      <w:bodyDiv w:val="1"/>
      <w:marLeft w:val="0"/>
      <w:marRight w:val="0"/>
      <w:marTop w:val="0"/>
      <w:marBottom w:val="0"/>
      <w:divBdr>
        <w:top w:val="none" w:sz="0" w:space="0" w:color="auto"/>
        <w:left w:val="none" w:sz="0" w:space="0" w:color="auto"/>
        <w:bottom w:val="none" w:sz="0" w:space="0" w:color="auto"/>
        <w:right w:val="none" w:sz="0" w:space="0" w:color="auto"/>
      </w:divBdr>
    </w:div>
    <w:div w:id="1824856644">
      <w:bodyDiv w:val="1"/>
      <w:marLeft w:val="0"/>
      <w:marRight w:val="0"/>
      <w:marTop w:val="0"/>
      <w:marBottom w:val="0"/>
      <w:divBdr>
        <w:top w:val="none" w:sz="0" w:space="0" w:color="auto"/>
        <w:left w:val="none" w:sz="0" w:space="0" w:color="auto"/>
        <w:bottom w:val="none" w:sz="0" w:space="0" w:color="auto"/>
        <w:right w:val="none" w:sz="0" w:space="0" w:color="auto"/>
      </w:divBdr>
    </w:div>
    <w:div w:id="1828398610">
      <w:bodyDiv w:val="1"/>
      <w:marLeft w:val="0"/>
      <w:marRight w:val="0"/>
      <w:marTop w:val="0"/>
      <w:marBottom w:val="0"/>
      <w:divBdr>
        <w:top w:val="none" w:sz="0" w:space="0" w:color="auto"/>
        <w:left w:val="none" w:sz="0" w:space="0" w:color="auto"/>
        <w:bottom w:val="none" w:sz="0" w:space="0" w:color="auto"/>
        <w:right w:val="none" w:sz="0" w:space="0" w:color="auto"/>
      </w:divBdr>
    </w:div>
    <w:div w:id="1831678326">
      <w:bodyDiv w:val="1"/>
      <w:marLeft w:val="0"/>
      <w:marRight w:val="0"/>
      <w:marTop w:val="0"/>
      <w:marBottom w:val="0"/>
      <w:divBdr>
        <w:top w:val="none" w:sz="0" w:space="0" w:color="auto"/>
        <w:left w:val="none" w:sz="0" w:space="0" w:color="auto"/>
        <w:bottom w:val="none" w:sz="0" w:space="0" w:color="auto"/>
        <w:right w:val="none" w:sz="0" w:space="0" w:color="auto"/>
      </w:divBdr>
    </w:div>
    <w:div w:id="1842427289">
      <w:bodyDiv w:val="1"/>
      <w:marLeft w:val="0"/>
      <w:marRight w:val="0"/>
      <w:marTop w:val="0"/>
      <w:marBottom w:val="0"/>
      <w:divBdr>
        <w:top w:val="none" w:sz="0" w:space="0" w:color="auto"/>
        <w:left w:val="none" w:sz="0" w:space="0" w:color="auto"/>
        <w:bottom w:val="none" w:sz="0" w:space="0" w:color="auto"/>
        <w:right w:val="none" w:sz="0" w:space="0" w:color="auto"/>
      </w:divBdr>
    </w:div>
    <w:div w:id="1863740907">
      <w:bodyDiv w:val="1"/>
      <w:marLeft w:val="0"/>
      <w:marRight w:val="0"/>
      <w:marTop w:val="0"/>
      <w:marBottom w:val="0"/>
      <w:divBdr>
        <w:top w:val="none" w:sz="0" w:space="0" w:color="auto"/>
        <w:left w:val="none" w:sz="0" w:space="0" w:color="auto"/>
        <w:bottom w:val="none" w:sz="0" w:space="0" w:color="auto"/>
        <w:right w:val="none" w:sz="0" w:space="0" w:color="auto"/>
      </w:divBdr>
    </w:div>
    <w:div w:id="1868709977">
      <w:bodyDiv w:val="1"/>
      <w:marLeft w:val="0"/>
      <w:marRight w:val="0"/>
      <w:marTop w:val="0"/>
      <w:marBottom w:val="0"/>
      <w:divBdr>
        <w:top w:val="none" w:sz="0" w:space="0" w:color="auto"/>
        <w:left w:val="none" w:sz="0" w:space="0" w:color="auto"/>
        <w:bottom w:val="none" w:sz="0" w:space="0" w:color="auto"/>
        <w:right w:val="none" w:sz="0" w:space="0" w:color="auto"/>
      </w:divBdr>
    </w:div>
    <w:div w:id="1885632672">
      <w:bodyDiv w:val="1"/>
      <w:marLeft w:val="0"/>
      <w:marRight w:val="0"/>
      <w:marTop w:val="0"/>
      <w:marBottom w:val="0"/>
      <w:divBdr>
        <w:top w:val="none" w:sz="0" w:space="0" w:color="auto"/>
        <w:left w:val="none" w:sz="0" w:space="0" w:color="auto"/>
        <w:bottom w:val="none" w:sz="0" w:space="0" w:color="auto"/>
        <w:right w:val="none" w:sz="0" w:space="0" w:color="auto"/>
      </w:divBdr>
    </w:div>
    <w:div w:id="1897279090">
      <w:bodyDiv w:val="1"/>
      <w:marLeft w:val="0"/>
      <w:marRight w:val="0"/>
      <w:marTop w:val="0"/>
      <w:marBottom w:val="0"/>
      <w:divBdr>
        <w:top w:val="none" w:sz="0" w:space="0" w:color="auto"/>
        <w:left w:val="none" w:sz="0" w:space="0" w:color="auto"/>
        <w:bottom w:val="none" w:sz="0" w:space="0" w:color="auto"/>
        <w:right w:val="none" w:sz="0" w:space="0" w:color="auto"/>
      </w:divBdr>
    </w:div>
    <w:div w:id="1899658418">
      <w:bodyDiv w:val="1"/>
      <w:marLeft w:val="0"/>
      <w:marRight w:val="0"/>
      <w:marTop w:val="0"/>
      <w:marBottom w:val="0"/>
      <w:divBdr>
        <w:top w:val="none" w:sz="0" w:space="0" w:color="auto"/>
        <w:left w:val="none" w:sz="0" w:space="0" w:color="auto"/>
        <w:bottom w:val="none" w:sz="0" w:space="0" w:color="auto"/>
        <w:right w:val="none" w:sz="0" w:space="0" w:color="auto"/>
      </w:divBdr>
    </w:div>
    <w:div w:id="1900894739">
      <w:bodyDiv w:val="1"/>
      <w:marLeft w:val="0"/>
      <w:marRight w:val="0"/>
      <w:marTop w:val="0"/>
      <w:marBottom w:val="0"/>
      <w:divBdr>
        <w:top w:val="none" w:sz="0" w:space="0" w:color="auto"/>
        <w:left w:val="none" w:sz="0" w:space="0" w:color="auto"/>
        <w:bottom w:val="none" w:sz="0" w:space="0" w:color="auto"/>
        <w:right w:val="none" w:sz="0" w:space="0" w:color="auto"/>
      </w:divBdr>
    </w:div>
    <w:div w:id="1909726954">
      <w:bodyDiv w:val="1"/>
      <w:marLeft w:val="0"/>
      <w:marRight w:val="0"/>
      <w:marTop w:val="0"/>
      <w:marBottom w:val="0"/>
      <w:divBdr>
        <w:top w:val="none" w:sz="0" w:space="0" w:color="auto"/>
        <w:left w:val="none" w:sz="0" w:space="0" w:color="auto"/>
        <w:bottom w:val="none" w:sz="0" w:space="0" w:color="auto"/>
        <w:right w:val="none" w:sz="0" w:space="0" w:color="auto"/>
      </w:divBdr>
    </w:div>
    <w:div w:id="1949846170">
      <w:bodyDiv w:val="1"/>
      <w:marLeft w:val="0"/>
      <w:marRight w:val="0"/>
      <w:marTop w:val="0"/>
      <w:marBottom w:val="0"/>
      <w:divBdr>
        <w:top w:val="none" w:sz="0" w:space="0" w:color="auto"/>
        <w:left w:val="none" w:sz="0" w:space="0" w:color="auto"/>
        <w:bottom w:val="none" w:sz="0" w:space="0" w:color="auto"/>
        <w:right w:val="none" w:sz="0" w:space="0" w:color="auto"/>
      </w:divBdr>
    </w:div>
    <w:div w:id="1962107852">
      <w:bodyDiv w:val="1"/>
      <w:marLeft w:val="0"/>
      <w:marRight w:val="0"/>
      <w:marTop w:val="0"/>
      <w:marBottom w:val="0"/>
      <w:divBdr>
        <w:top w:val="none" w:sz="0" w:space="0" w:color="auto"/>
        <w:left w:val="none" w:sz="0" w:space="0" w:color="auto"/>
        <w:bottom w:val="none" w:sz="0" w:space="0" w:color="auto"/>
        <w:right w:val="none" w:sz="0" w:space="0" w:color="auto"/>
      </w:divBdr>
    </w:div>
    <w:div w:id="1974363698">
      <w:bodyDiv w:val="1"/>
      <w:marLeft w:val="0"/>
      <w:marRight w:val="0"/>
      <w:marTop w:val="0"/>
      <w:marBottom w:val="0"/>
      <w:divBdr>
        <w:top w:val="none" w:sz="0" w:space="0" w:color="auto"/>
        <w:left w:val="none" w:sz="0" w:space="0" w:color="auto"/>
        <w:bottom w:val="none" w:sz="0" w:space="0" w:color="auto"/>
        <w:right w:val="none" w:sz="0" w:space="0" w:color="auto"/>
      </w:divBdr>
    </w:div>
    <w:div w:id="1986006648">
      <w:bodyDiv w:val="1"/>
      <w:marLeft w:val="0"/>
      <w:marRight w:val="0"/>
      <w:marTop w:val="0"/>
      <w:marBottom w:val="0"/>
      <w:divBdr>
        <w:top w:val="none" w:sz="0" w:space="0" w:color="auto"/>
        <w:left w:val="none" w:sz="0" w:space="0" w:color="auto"/>
        <w:bottom w:val="none" w:sz="0" w:space="0" w:color="auto"/>
        <w:right w:val="none" w:sz="0" w:space="0" w:color="auto"/>
      </w:divBdr>
    </w:div>
    <w:div w:id="1991015333">
      <w:bodyDiv w:val="1"/>
      <w:marLeft w:val="0"/>
      <w:marRight w:val="0"/>
      <w:marTop w:val="0"/>
      <w:marBottom w:val="0"/>
      <w:divBdr>
        <w:top w:val="none" w:sz="0" w:space="0" w:color="auto"/>
        <w:left w:val="none" w:sz="0" w:space="0" w:color="auto"/>
        <w:bottom w:val="none" w:sz="0" w:space="0" w:color="auto"/>
        <w:right w:val="none" w:sz="0" w:space="0" w:color="auto"/>
      </w:divBdr>
    </w:div>
    <w:div w:id="2002004429">
      <w:bodyDiv w:val="1"/>
      <w:marLeft w:val="0"/>
      <w:marRight w:val="0"/>
      <w:marTop w:val="0"/>
      <w:marBottom w:val="0"/>
      <w:divBdr>
        <w:top w:val="none" w:sz="0" w:space="0" w:color="auto"/>
        <w:left w:val="none" w:sz="0" w:space="0" w:color="auto"/>
        <w:bottom w:val="none" w:sz="0" w:space="0" w:color="auto"/>
        <w:right w:val="none" w:sz="0" w:space="0" w:color="auto"/>
      </w:divBdr>
    </w:div>
    <w:div w:id="2004623059">
      <w:bodyDiv w:val="1"/>
      <w:marLeft w:val="0"/>
      <w:marRight w:val="0"/>
      <w:marTop w:val="0"/>
      <w:marBottom w:val="0"/>
      <w:divBdr>
        <w:top w:val="none" w:sz="0" w:space="0" w:color="auto"/>
        <w:left w:val="none" w:sz="0" w:space="0" w:color="auto"/>
        <w:bottom w:val="none" w:sz="0" w:space="0" w:color="auto"/>
        <w:right w:val="none" w:sz="0" w:space="0" w:color="auto"/>
      </w:divBdr>
    </w:div>
    <w:div w:id="2005163420">
      <w:bodyDiv w:val="1"/>
      <w:marLeft w:val="0"/>
      <w:marRight w:val="0"/>
      <w:marTop w:val="0"/>
      <w:marBottom w:val="0"/>
      <w:divBdr>
        <w:top w:val="none" w:sz="0" w:space="0" w:color="auto"/>
        <w:left w:val="none" w:sz="0" w:space="0" w:color="auto"/>
        <w:bottom w:val="none" w:sz="0" w:space="0" w:color="auto"/>
        <w:right w:val="none" w:sz="0" w:space="0" w:color="auto"/>
      </w:divBdr>
    </w:div>
    <w:div w:id="2050228503">
      <w:bodyDiv w:val="1"/>
      <w:marLeft w:val="0"/>
      <w:marRight w:val="0"/>
      <w:marTop w:val="0"/>
      <w:marBottom w:val="0"/>
      <w:divBdr>
        <w:top w:val="none" w:sz="0" w:space="0" w:color="auto"/>
        <w:left w:val="none" w:sz="0" w:space="0" w:color="auto"/>
        <w:bottom w:val="none" w:sz="0" w:space="0" w:color="auto"/>
        <w:right w:val="none" w:sz="0" w:space="0" w:color="auto"/>
      </w:divBdr>
    </w:div>
    <w:div w:id="2059238088">
      <w:bodyDiv w:val="1"/>
      <w:marLeft w:val="0"/>
      <w:marRight w:val="0"/>
      <w:marTop w:val="0"/>
      <w:marBottom w:val="0"/>
      <w:divBdr>
        <w:top w:val="none" w:sz="0" w:space="0" w:color="auto"/>
        <w:left w:val="none" w:sz="0" w:space="0" w:color="auto"/>
        <w:bottom w:val="none" w:sz="0" w:space="0" w:color="auto"/>
        <w:right w:val="none" w:sz="0" w:space="0" w:color="auto"/>
      </w:divBdr>
    </w:div>
    <w:div w:id="2083287509">
      <w:bodyDiv w:val="1"/>
      <w:marLeft w:val="0"/>
      <w:marRight w:val="0"/>
      <w:marTop w:val="0"/>
      <w:marBottom w:val="0"/>
      <w:divBdr>
        <w:top w:val="none" w:sz="0" w:space="0" w:color="auto"/>
        <w:left w:val="none" w:sz="0" w:space="0" w:color="auto"/>
        <w:bottom w:val="none" w:sz="0" w:space="0" w:color="auto"/>
        <w:right w:val="none" w:sz="0" w:space="0" w:color="auto"/>
      </w:divBdr>
    </w:div>
    <w:div w:id="2085102535">
      <w:bodyDiv w:val="1"/>
      <w:marLeft w:val="0"/>
      <w:marRight w:val="0"/>
      <w:marTop w:val="0"/>
      <w:marBottom w:val="0"/>
      <w:divBdr>
        <w:top w:val="none" w:sz="0" w:space="0" w:color="auto"/>
        <w:left w:val="none" w:sz="0" w:space="0" w:color="auto"/>
        <w:bottom w:val="none" w:sz="0" w:space="0" w:color="auto"/>
        <w:right w:val="none" w:sz="0" w:space="0" w:color="auto"/>
      </w:divBdr>
    </w:div>
    <w:div w:id="2087796903">
      <w:bodyDiv w:val="1"/>
      <w:marLeft w:val="0"/>
      <w:marRight w:val="0"/>
      <w:marTop w:val="0"/>
      <w:marBottom w:val="0"/>
      <w:divBdr>
        <w:top w:val="none" w:sz="0" w:space="0" w:color="auto"/>
        <w:left w:val="none" w:sz="0" w:space="0" w:color="auto"/>
        <w:bottom w:val="none" w:sz="0" w:space="0" w:color="auto"/>
        <w:right w:val="none" w:sz="0" w:space="0" w:color="auto"/>
      </w:divBdr>
    </w:div>
    <w:div w:id="2097313583">
      <w:bodyDiv w:val="1"/>
      <w:marLeft w:val="0"/>
      <w:marRight w:val="0"/>
      <w:marTop w:val="0"/>
      <w:marBottom w:val="0"/>
      <w:divBdr>
        <w:top w:val="none" w:sz="0" w:space="0" w:color="auto"/>
        <w:left w:val="none" w:sz="0" w:space="0" w:color="auto"/>
        <w:bottom w:val="none" w:sz="0" w:space="0" w:color="auto"/>
        <w:right w:val="none" w:sz="0" w:space="0" w:color="auto"/>
      </w:divBdr>
    </w:div>
    <w:div w:id="2104642440">
      <w:bodyDiv w:val="1"/>
      <w:marLeft w:val="0"/>
      <w:marRight w:val="0"/>
      <w:marTop w:val="0"/>
      <w:marBottom w:val="0"/>
      <w:divBdr>
        <w:top w:val="none" w:sz="0" w:space="0" w:color="auto"/>
        <w:left w:val="none" w:sz="0" w:space="0" w:color="auto"/>
        <w:bottom w:val="none" w:sz="0" w:space="0" w:color="auto"/>
        <w:right w:val="none" w:sz="0" w:space="0" w:color="auto"/>
      </w:divBdr>
    </w:div>
    <w:div w:id="2111049052">
      <w:bodyDiv w:val="1"/>
      <w:marLeft w:val="0"/>
      <w:marRight w:val="0"/>
      <w:marTop w:val="0"/>
      <w:marBottom w:val="0"/>
      <w:divBdr>
        <w:top w:val="none" w:sz="0" w:space="0" w:color="auto"/>
        <w:left w:val="none" w:sz="0" w:space="0" w:color="auto"/>
        <w:bottom w:val="none" w:sz="0" w:space="0" w:color="auto"/>
        <w:right w:val="none" w:sz="0" w:space="0" w:color="auto"/>
      </w:divBdr>
    </w:div>
    <w:div w:id="2119254525">
      <w:bodyDiv w:val="1"/>
      <w:marLeft w:val="0"/>
      <w:marRight w:val="0"/>
      <w:marTop w:val="0"/>
      <w:marBottom w:val="0"/>
      <w:divBdr>
        <w:top w:val="none" w:sz="0" w:space="0" w:color="auto"/>
        <w:left w:val="none" w:sz="0" w:space="0" w:color="auto"/>
        <w:bottom w:val="none" w:sz="0" w:space="0" w:color="auto"/>
        <w:right w:val="none" w:sz="0" w:space="0" w:color="auto"/>
      </w:divBdr>
    </w:div>
    <w:div w:id="2120366411">
      <w:bodyDiv w:val="1"/>
      <w:marLeft w:val="0"/>
      <w:marRight w:val="0"/>
      <w:marTop w:val="0"/>
      <w:marBottom w:val="0"/>
      <w:divBdr>
        <w:top w:val="none" w:sz="0" w:space="0" w:color="auto"/>
        <w:left w:val="none" w:sz="0" w:space="0" w:color="auto"/>
        <w:bottom w:val="none" w:sz="0" w:space="0" w:color="auto"/>
        <w:right w:val="none" w:sz="0" w:space="0" w:color="auto"/>
      </w:divBdr>
      <w:divsChild>
        <w:div w:id="2064983800">
          <w:marLeft w:val="0"/>
          <w:marRight w:val="0"/>
          <w:marTop w:val="0"/>
          <w:marBottom w:val="0"/>
          <w:divBdr>
            <w:top w:val="none" w:sz="0" w:space="0" w:color="auto"/>
            <w:left w:val="none" w:sz="0" w:space="0" w:color="auto"/>
            <w:bottom w:val="none" w:sz="0" w:space="0" w:color="auto"/>
            <w:right w:val="none" w:sz="0" w:space="0" w:color="auto"/>
          </w:divBdr>
        </w:div>
      </w:divsChild>
    </w:div>
    <w:div w:id="2129271001">
      <w:bodyDiv w:val="1"/>
      <w:marLeft w:val="0"/>
      <w:marRight w:val="0"/>
      <w:marTop w:val="0"/>
      <w:marBottom w:val="0"/>
      <w:divBdr>
        <w:top w:val="none" w:sz="0" w:space="0" w:color="auto"/>
        <w:left w:val="none" w:sz="0" w:space="0" w:color="auto"/>
        <w:bottom w:val="none" w:sz="0" w:space="0" w:color="auto"/>
        <w:right w:val="none" w:sz="0" w:space="0" w:color="auto"/>
      </w:divBdr>
    </w:div>
    <w:div w:id="2132551225">
      <w:bodyDiv w:val="1"/>
      <w:marLeft w:val="0"/>
      <w:marRight w:val="0"/>
      <w:marTop w:val="0"/>
      <w:marBottom w:val="0"/>
      <w:divBdr>
        <w:top w:val="none" w:sz="0" w:space="0" w:color="auto"/>
        <w:left w:val="none" w:sz="0" w:space="0" w:color="auto"/>
        <w:bottom w:val="none" w:sz="0" w:space="0" w:color="auto"/>
        <w:right w:val="none" w:sz="0" w:space="0" w:color="auto"/>
      </w:divBdr>
    </w:div>
    <w:div w:id="2140804471">
      <w:bodyDiv w:val="1"/>
      <w:marLeft w:val="0"/>
      <w:marRight w:val="0"/>
      <w:marTop w:val="0"/>
      <w:marBottom w:val="0"/>
      <w:divBdr>
        <w:top w:val="none" w:sz="0" w:space="0" w:color="auto"/>
        <w:left w:val="none" w:sz="0" w:space="0" w:color="auto"/>
        <w:bottom w:val="none" w:sz="0" w:space="0" w:color="auto"/>
        <w:right w:val="none" w:sz="0" w:space="0" w:color="auto"/>
      </w:divBdr>
    </w:div>
    <w:div w:id="2143962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docs.cntd.ru/document/939030241" TargetMode="External"/><Relationship Id="rId18" Type="http://schemas.openxmlformats.org/officeDocument/2006/relationships/hyperlink" Target="http://docs.cntd.ru/document/424039203" TargetMode="External"/><Relationship Id="rId26" Type="http://schemas.openxmlformats.org/officeDocument/2006/relationships/footer" Target="footer3.xml"/><Relationship Id="rId39" Type="http://schemas.openxmlformats.org/officeDocument/2006/relationships/image" Target="media/image9.jpeg"/><Relationship Id="rId21" Type="http://schemas.openxmlformats.org/officeDocument/2006/relationships/hyperlink" Target="http://docs.cntd.ru/document/428543052" TargetMode="External"/><Relationship Id="rId34" Type="http://schemas.openxmlformats.org/officeDocument/2006/relationships/image" Target="media/image6.jpeg"/><Relationship Id="rId42" Type="http://schemas.openxmlformats.org/officeDocument/2006/relationships/header" Target="header4.xml"/><Relationship Id="rId47" Type="http://schemas.openxmlformats.org/officeDocument/2006/relationships/hyperlink" Target="http://www.consultant.ru/document/cons_doc_LAW_117090/" TargetMode="External"/><Relationship Id="rId50" Type="http://schemas.openxmlformats.org/officeDocument/2006/relationships/image" Target="media/image12.wmf"/><Relationship Id="rId55" Type="http://schemas.openxmlformats.org/officeDocument/2006/relationships/image" Target="media/image17.wmf"/><Relationship Id="rId63" Type="http://schemas.openxmlformats.org/officeDocument/2006/relationships/image" Target="media/image25.wmf"/><Relationship Id="rId68" Type="http://schemas.openxmlformats.org/officeDocument/2006/relationships/image" Target="media/image30.wmf"/><Relationship Id="rId76" Type="http://schemas.openxmlformats.org/officeDocument/2006/relationships/image" Target="media/image38.wmf"/><Relationship Id="rId7" Type="http://schemas.openxmlformats.org/officeDocument/2006/relationships/endnotes" Target="endnotes.xml"/><Relationship Id="rId71" Type="http://schemas.openxmlformats.org/officeDocument/2006/relationships/image" Target="media/image33.wmf"/><Relationship Id="rId2" Type="http://schemas.openxmlformats.org/officeDocument/2006/relationships/numbering" Target="numbering.xml"/><Relationship Id="rId16" Type="http://schemas.openxmlformats.org/officeDocument/2006/relationships/hyperlink" Target="http://docs.cntd.ru/document/460211052" TargetMode="External"/><Relationship Id="rId29" Type="http://schemas.openxmlformats.org/officeDocument/2006/relationships/hyperlink" Target="https://www.mrsk-1.ru/customers/territory/bandwidth/" TargetMode="External"/><Relationship Id="rId11" Type="http://schemas.openxmlformats.org/officeDocument/2006/relationships/footer" Target="footer1.xml"/><Relationship Id="rId24" Type="http://schemas.openxmlformats.org/officeDocument/2006/relationships/hyperlink" Target="https://ru.wikipedia.org/wiki/%D0%A1%D0%BC%D0%BE%D0%BB%D0%B5%D0%BD%D1%81%D0%BA" TargetMode="External"/><Relationship Id="rId32" Type="http://schemas.openxmlformats.org/officeDocument/2006/relationships/image" Target="media/image4.jpeg"/><Relationship Id="rId37" Type="http://schemas.openxmlformats.org/officeDocument/2006/relationships/hyperlink" Target="consultantplus://offline/ref=BAFFD2097C980BC3929A4CA369BFB61E2AF43FDD33B40B92E17226BA4F90CD138821571F1Dx4I" TargetMode="External"/><Relationship Id="rId40" Type="http://schemas.openxmlformats.org/officeDocument/2006/relationships/hyperlink" Target="https://ru.wikipedia.org/wiki/%D0%A1%D0%BC%D0%BE%D0%BB%D0%B5%D0%BD%D1%81%D0%BA" TargetMode="External"/><Relationship Id="rId45" Type="http://schemas.openxmlformats.org/officeDocument/2006/relationships/hyperlink" Target="file:///C:\user\Downloads\&#1058;&#1086;&#1084;%20III%20&#1048;&#1058;&#1052;%20&#1043;&#1054;&#1063;&#1057;%20&#1057;&#1087;&#1083;&#1072;&#1074;&#1085;&#1091;&#1093;&#1080;&#1085;&#1089;&#1082;&#1086;&#1075;&#1086;%20C&#1055;.doc" TargetMode="External"/><Relationship Id="rId53" Type="http://schemas.openxmlformats.org/officeDocument/2006/relationships/image" Target="media/image15.wmf"/><Relationship Id="rId58" Type="http://schemas.openxmlformats.org/officeDocument/2006/relationships/image" Target="media/image20.wmf"/><Relationship Id="rId66" Type="http://schemas.openxmlformats.org/officeDocument/2006/relationships/image" Target="media/image28.wmf"/><Relationship Id="rId74" Type="http://schemas.openxmlformats.org/officeDocument/2006/relationships/image" Target="media/image36.wmf"/><Relationship Id="rId79" Type="http://schemas.openxmlformats.org/officeDocument/2006/relationships/hyperlink" Target="file:///C:\user\Downloads\&#1058;&#1086;&#1084;%20III%20&#1048;&#1058;&#1052;%20&#1043;&#1054;&#1063;&#1057;%20&#1057;&#1087;&#1083;&#1072;&#1074;&#1085;&#1091;&#1093;&#1080;&#1085;&#1089;&#1082;&#1086;&#1075;&#1086;%20C&#1055;.doc" TargetMode="External"/><Relationship Id="rId5" Type="http://schemas.openxmlformats.org/officeDocument/2006/relationships/webSettings" Target="webSettings.xml"/><Relationship Id="rId61" Type="http://schemas.openxmlformats.org/officeDocument/2006/relationships/image" Target="media/image23.wmf"/><Relationship Id="rId82"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yperlink" Target="http://docs.cntd.ru/document/428543055" TargetMode="External"/><Relationship Id="rId31" Type="http://schemas.openxmlformats.org/officeDocument/2006/relationships/hyperlink" Target="https://sah67.ru/" TargetMode="External"/><Relationship Id="rId44" Type="http://schemas.openxmlformats.org/officeDocument/2006/relationships/hyperlink" Target="http://stab.smol-ray.ru/pravila-blagoustrojstva-territorii-municipalnogo-obrazovaniya-stabenskogo-selskogo-poseleniya-smolenskogo-rajona-smolenskoj-oblasti/pravila-blagoustrojstva-territorii-municipalnogo-obrazovaniya-stabenskogo-selskogo-poseleniya-smolenskogo-rajona-smolenskoj-oblasti/" TargetMode="External"/><Relationship Id="rId52" Type="http://schemas.openxmlformats.org/officeDocument/2006/relationships/image" Target="media/image14.wmf"/><Relationship Id="rId60" Type="http://schemas.openxmlformats.org/officeDocument/2006/relationships/image" Target="media/image22.wmf"/><Relationship Id="rId65" Type="http://schemas.openxmlformats.org/officeDocument/2006/relationships/image" Target="media/image27.wmf"/><Relationship Id="rId73" Type="http://schemas.openxmlformats.org/officeDocument/2006/relationships/image" Target="media/image35.wmf"/><Relationship Id="rId78" Type="http://schemas.openxmlformats.org/officeDocument/2006/relationships/hyperlink" Target="http://ru.wikipedia.org/wiki/%D0%A1%D1%80%D0%B5%D0%B4%D0%B0_%D0%BE%D0%B1%D0%B8%D1%82%D0%B0%D0%BD%D0%B8%D1%8F" TargetMode="Externa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yperlink" Target="http://docs.cntd.ru/document/939015188" TargetMode="External"/><Relationship Id="rId22" Type="http://schemas.openxmlformats.org/officeDocument/2006/relationships/hyperlink" Target="https://ru.wikipedia.org/wiki/%D0%A1%D0%BC%D0%BE%D0%BB%D0%B5%D0%BD%D1%81%D0%BA" TargetMode="External"/><Relationship Id="rId27" Type="http://schemas.openxmlformats.org/officeDocument/2006/relationships/footer" Target="footer4.xml"/><Relationship Id="rId30" Type="http://schemas.openxmlformats.org/officeDocument/2006/relationships/hyperlink" Target="http://prirod.admin-smolensk.ru/deyatelnost/sbor-othodov/" TargetMode="External"/><Relationship Id="rId35" Type="http://schemas.openxmlformats.org/officeDocument/2006/relationships/image" Target="media/image7.jpeg"/><Relationship Id="rId43" Type="http://schemas.openxmlformats.org/officeDocument/2006/relationships/footer" Target="footer6.xml"/><Relationship Id="rId48" Type="http://schemas.openxmlformats.org/officeDocument/2006/relationships/image" Target="media/image10.wmf"/><Relationship Id="rId56" Type="http://schemas.openxmlformats.org/officeDocument/2006/relationships/image" Target="media/image18.wmf"/><Relationship Id="rId64" Type="http://schemas.openxmlformats.org/officeDocument/2006/relationships/image" Target="media/image26.wmf"/><Relationship Id="rId69" Type="http://schemas.openxmlformats.org/officeDocument/2006/relationships/image" Target="media/image31.wmf"/><Relationship Id="rId77" Type="http://schemas.openxmlformats.org/officeDocument/2006/relationships/image" Target="media/image39.wmf"/><Relationship Id="rId8" Type="http://schemas.openxmlformats.org/officeDocument/2006/relationships/image" Target="media/image2.jpeg"/><Relationship Id="rId51" Type="http://schemas.openxmlformats.org/officeDocument/2006/relationships/image" Target="media/image13.wmf"/><Relationship Id="rId72" Type="http://schemas.openxmlformats.org/officeDocument/2006/relationships/image" Target="media/image34.wmf"/><Relationship Id="rId80" Type="http://schemas.openxmlformats.org/officeDocument/2006/relationships/hyperlink" Target="file:///C:\user\Downloads\&#1058;&#1086;&#1084;%20III%20&#1048;&#1058;&#1052;%20&#1043;&#1054;&#1063;&#1057;%20&#1057;&#1087;&#1083;&#1072;&#1074;&#1085;&#1091;&#1093;&#1080;&#1085;&#1089;&#1082;&#1086;&#1075;&#1086;%20C&#1055;.doc"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docs.cntd.ru/document/412329485" TargetMode="External"/><Relationship Id="rId25" Type="http://schemas.openxmlformats.org/officeDocument/2006/relationships/footer" Target="footer2.xml"/><Relationship Id="rId33" Type="http://schemas.openxmlformats.org/officeDocument/2006/relationships/image" Target="media/image5.jpeg"/><Relationship Id="rId38" Type="http://schemas.openxmlformats.org/officeDocument/2006/relationships/image" Target="media/image8.jpeg"/><Relationship Id="rId46" Type="http://schemas.openxmlformats.org/officeDocument/2006/relationships/hyperlink" Target="file:///C:\user\Downloads\&#1058;&#1086;&#1084;%20III%20&#1048;&#1058;&#1052;%20&#1043;&#1054;&#1063;&#1057;%20&#1057;&#1087;&#1083;&#1072;&#1074;&#1085;&#1091;&#1093;&#1080;&#1085;&#1089;&#1082;&#1086;&#1075;&#1086;%20C&#1055;.doc" TargetMode="External"/><Relationship Id="rId59" Type="http://schemas.openxmlformats.org/officeDocument/2006/relationships/image" Target="media/image21.wmf"/><Relationship Id="rId67" Type="http://schemas.openxmlformats.org/officeDocument/2006/relationships/image" Target="media/image29.wmf"/><Relationship Id="rId20" Type="http://schemas.openxmlformats.org/officeDocument/2006/relationships/hyperlink" Target="http://docs.cntd.ru/document/428543054" TargetMode="External"/><Relationship Id="rId41" Type="http://schemas.openxmlformats.org/officeDocument/2006/relationships/footer" Target="footer5.xml"/><Relationship Id="rId54" Type="http://schemas.openxmlformats.org/officeDocument/2006/relationships/image" Target="media/image16.wmf"/><Relationship Id="rId62" Type="http://schemas.openxmlformats.org/officeDocument/2006/relationships/image" Target="media/image24.wmf"/><Relationship Id="rId70" Type="http://schemas.openxmlformats.org/officeDocument/2006/relationships/image" Target="media/image32.wmf"/><Relationship Id="rId75" Type="http://schemas.openxmlformats.org/officeDocument/2006/relationships/image" Target="media/image37.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docs.cntd.ru/document/939007682" TargetMode="External"/><Relationship Id="rId23" Type="http://schemas.openxmlformats.org/officeDocument/2006/relationships/header" Target="header3.xml"/><Relationship Id="rId28" Type="http://schemas.openxmlformats.org/officeDocument/2006/relationships/hyperlink" Target="https://www.mrsk-1.ru/customers/territory/bandwidth/" TargetMode="External"/><Relationship Id="rId36" Type="http://schemas.openxmlformats.org/officeDocument/2006/relationships/hyperlink" Target="consultantplus://offline/ref=BAFFD2097C980BC3929A4CA369BFB61E2AF43FDD33B40B92E17226BA4F90CD138821571F1Dx4I" TargetMode="External"/><Relationship Id="rId49" Type="http://schemas.openxmlformats.org/officeDocument/2006/relationships/image" Target="media/image11.wmf"/><Relationship Id="rId57" Type="http://schemas.openxmlformats.org/officeDocument/2006/relationships/image" Target="media/image19.w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FBBF0BB-9888-4679-A3B8-F771C82DAB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1566</TotalTime>
  <Pages>175</Pages>
  <Words>56992</Words>
  <Characters>324860</Characters>
  <Application>Microsoft Office Word</Application>
  <DocSecurity>0</DocSecurity>
  <Lines>2707</Lines>
  <Paragraphs>762</Paragraphs>
  <ScaleCrop>false</ScaleCrop>
  <HeadingPairs>
    <vt:vector size="2" baseType="variant">
      <vt:variant>
        <vt:lpstr>Название</vt:lpstr>
      </vt:variant>
      <vt:variant>
        <vt:i4>1</vt:i4>
      </vt:variant>
    </vt:vector>
  </HeadingPairs>
  <TitlesOfParts>
    <vt:vector size="1" baseType="lpstr">
      <vt:lpstr>Федеральное государственное унитарное предприятие</vt:lpstr>
    </vt:vector>
  </TitlesOfParts>
  <Company>SPecialiST RePack</Company>
  <LinksUpToDate>false</LinksUpToDate>
  <CharactersWithSpaces>381090</CharactersWithSpaces>
  <SharedDoc>false</SharedDoc>
  <HLinks>
    <vt:vector size="954" baseType="variant">
      <vt:variant>
        <vt:i4>1507413</vt:i4>
      </vt:variant>
      <vt:variant>
        <vt:i4>1059</vt:i4>
      </vt:variant>
      <vt:variant>
        <vt:i4>0</vt:i4>
      </vt:variant>
      <vt:variant>
        <vt:i4>5</vt:i4>
      </vt:variant>
      <vt:variant>
        <vt:lpwstr>C:\user\Downloads\Том III ИТМ ГОЧС Сплавнухинского CП.doc</vt:lpwstr>
      </vt:variant>
      <vt:variant>
        <vt:lpwstr>sub_1007</vt:lpwstr>
      </vt:variant>
      <vt:variant>
        <vt:i4>1114197</vt:i4>
      </vt:variant>
      <vt:variant>
        <vt:i4>1056</vt:i4>
      </vt:variant>
      <vt:variant>
        <vt:i4>0</vt:i4>
      </vt:variant>
      <vt:variant>
        <vt:i4>5</vt:i4>
      </vt:variant>
      <vt:variant>
        <vt:lpwstr>C:\user\Downloads\Том III ИТМ ГОЧС Сплавнухинского CП.doc</vt:lpwstr>
      </vt:variant>
      <vt:variant>
        <vt:lpwstr>sub_10010</vt:lpwstr>
      </vt:variant>
      <vt:variant>
        <vt:i4>2883679</vt:i4>
      </vt:variant>
      <vt:variant>
        <vt:i4>1053</vt:i4>
      </vt:variant>
      <vt:variant>
        <vt:i4>0</vt:i4>
      </vt:variant>
      <vt:variant>
        <vt:i4>5</vt:i4>
      </vt:variant>
      <vt:variant>
        <vt:lpwstr>http://ru.wikipedia.org/wiki/%D0%A1%D1%80%D0%B5%D0%B4%D0%B0_%D0%BE%D0%B1%D0%B8%D1%82%D0%B0%D0%BD%D0%B8%D1%8F</vt:lpwstr>
      </vt:variant>
      <vt:variant>
        <vt:lpwstr/>
      </vt:variant>
      <vt:variant>
        <vt:i4>2686990</vt:i4>
      </vt:variant>
      <vt:variant>
        <vt:i4>876</vt:i4>
      </vt:variant>
      <vt:variant>
        <vt:i4>0</vt:i4>
      </vt:variant>
      <vt:variant>
        <vt:i4>5</vt:i4>
      </vt:variant>
      <vt:variant>
        <vt:lpwstr>http://www.consultant.ru/document/cons_doc_LAW_117090/</vt:lpwstr>
      </vt:variant>
      <vt:variant>
        <vt:lpwstr/>
      </vt:variant>
      <vt:variant>
        <vt:i4>1376341</vt:i4>
      </vt:variant>
      <vt:variant>
        <vt:i4>873</vt:i4>
      </vt:variant>
      <vt:variant>
        <vt:i4>0</vt:i4>
      </vt:variant>
      <vt:variant>
        <vt:i4>5</vt:i4>
      </vt:variant>
      <vt:variant>
        <vt:lpwstr>C:\user\Downloads\Том III ИТМ ГОЧС Сплавнухинского CП.doc</vt:lpwstr>
      </vt:variant>
      <vt:variant>
        <vt:lpwstr>sub_1005</vt:lpwstr>
      </vt:variant>
      <vt:variant>
        <vt:i4>1376341</vt:i4>
      </vt:variant>
      <vt:variant>
        <vt:i4>870</vt:i4>
      </vt:variant>
      <vt:variant>
        <vt:i4>0</vt:i4>
      </vt:variant>
      <vt:variant>
        <vt:i4>5</vt:i4>
      </vt:variant>
      <vt:variant>
        <vt:lpwstr>C:\user\Downloads\Том III ИТМ ГОЧС Сплавнухинского CП.doc</vt:lpwstr>
      </vt:variant>
      <vt:variant>
        <vt:lpwstr>sub_1005</vt:lpwstr>
      </vt:variant>
      <vt:variant>
        <vt:i4>7340078</vt:i4>
      </vt:variant>
      <vt:variant>
        <vt:i4>867</vt:i4>
      </vt:variant>
      <vt:variant>
        <vt:i4>0</vt:i4>
      </vt:variant>
      <vt:variant>
        <vt:i4>5</vt:i4>
      </vt:variant>
      <vt:variant>
        <vt:lpwstr>http://stab.smol-ray.ru/pravila-blagoustrojstva-territorii-municipalnogo-obrazovaniya-stabenskogo-selskogo-poseleniya-smolenskogo-rajona-smolenskoj-oblasti/pravila-blagoustrojstva-territorii-municipalnogo-obrazovaniya-stabenskogo-selskogo-poseleniya-smolenskogo-rajona-smolenskoj-oblasti/</vt:lpwstr>
      </vt:variant>
      <vt:variant>
        <vt:lpwstr/>
      </vt:variant>
      <vt:variant>
        <vt:i4>6422587</vt:i4>
      </vt:variant>
      <vt:variant>
        <vt:i4>861</vt:i4>
      </vt:variant>
      <vt:variant>
        <vt:i4>0</vt:i4>
      </vt:variant>
      <vt:variant>
        <vt:i4>5</vt:i4>
      </vt:variant>
      <vt:variant>
        <vt:lpwstr>https://ru.wikipedia.org/wiki/%D0%A1%D0%BC%D0%BE%D0%BB%D0%B5%D0%BD%D1%81%D0%BA</vt:lpwstr>
      </vt:variant>
      <vt:variant>
        <vt:lpwstr/>
      </vt:variant>
      <vt:variant>
        <vt:i4>3342389</vt:i4>
      </vt:variant>
      <vt:variant>
        <vt:i4>858</vt:i4>
      </vt:variant>
      <vt:variant>
        <vt:i4>0</vt:i4>
      </vt:variant>
      <vt:variant>
        <vt:i4>5</vt:i4>
      </vt:variant>
      <vt:variant>
        <vt:lpwstr>consultantplus://offline/ref=BAFFD2097C980BC3929A4CA369BFB61E2AF43FDD33B40B92E17226BA4F90CD138821571F1Dx4I</vt:lpwstr>
      </vt:variant>
      <vt:variant>
        <vt:lpwstr/>
      </vt:variant>
      <vt:variant>
        <vt:i4>3342389</vt:i4>
      </vt:variant>
      <vt:variant>
        <vt:i4>855</vt:i4>
      </vt:variant>
      <vt:variant>
        <vt:i4>0</vt:i4>
      </vt:variant>
      <vt:variant>
        <vt:i4>5</vt:i4>
      </vt:variant>
      <vt:variant>
        <vt:lpwstr>consultantplus://offline/ref=BAFFD2097C980BC3929A4CA369BFB61E2AF43FDD33B40B92E17226BA4F90CD138821571F1Dx4I</vt:lpwstr>
      </vt:variant>
      <vt:variant>
        <vt:lpwstr/>
      </vt:variant>
      <vt:variant>
        <vt:i4>5832707</vt:i4>
      </vt:variant>
      <vt:variant>
        <vt:i4>852</vt:i4>
      </vt:variant>
      <vt:variant>
        <vt:i4>0</vt:i4>
      </vt:variant>
      <vt:variant>
        <vt:i4>5</vt:i4>
      </vt:variant>
      <vt:variant>
        <vt:lpwstr>https://prirod.admin-smolensk.ru/files/680/prikaz-ob-utverzhdenii-territorialnoj-shemy-ot-14-01-2019.pdf</vt:lpwstr>
      </vt:variant>
      <vt:variant>
        <vt:lpwstr/>
      </vt:variant>
      <vt:variant>
        <vt:i4>327759</vt:i4>
      </vt:variant>
      <vt:variant>
        <vt:i4>849</vt:i4>
      </vt:variant>
      <vt:variant>
        <vt:i4>0</vt:i4>
      </vt:variant>
      <vt:variant>
        <vt:i4>5</vt:i4>
      </vt:variant>
      <vt:variant>
        <vt:lpwstr>https://www.mrsk-1.ru/customers/territory/bandwidth/</vt:lpwstr>
      </vt:variant>
      <vt:variant>
        <vt:lpwstr/>
      </vt:variant>
      <vt:variant>
        <vt:i4>327759</vt:i4>
      </vt:variant>
      <vt:variant>
        <vt:i4>846</vt:i4>
      </vt:variant>
      <vt:variant>
        <vt:i4>0</vt:i4>
      </vt:variant>
      <vt:variant>
        <vt:i4>5</vt:i4>
      </vt:variant>
      <vt:variant>
        <vt:lpwstr>https://www.mrsk-1.ru/customers/territory/bandwidth/</vt:lpwstr>
      </vt:variant>
      <vt:variant>
        <vt:lpwstr/>
      </vt:variant>
      <vt:variant>
        <vt:i4>6422587</vt:i4>
      </vt:variant>
      <vt:variant>
        <vt:i4>843</vt:i4>
      </vt:variant>
      <vt:variant>
        <vt:i4>0</vt:i4>
      </vt:variant>
      <vt:variant>
        <vt:i4>5</vt:i4>
      </vt:variant>
      <vt:variant>
        <vt:lpwstr>https://ru.wikipedia.org/wiki/%D0%A1%D0%BC%D0%BE%D0%BB%D0%B5%D0%BD%D1%81%D0%BA</vt:lpwstr>
      </vt:variant>
      <vt:variant>
        <vt:lpwstr/>
      </vt:variant>
      <vt:variant>
        <vt:i4>6422587</vt:i4>
      </vt:variant>
      <vt:variant>
        <vt:i4>840</vt:i4>
      </vt:variant>
      <vt:variant>
        <vt:i4>0</vt:i4>
      </vt:variant>
      <vt:variant>
        <vt:i4>5</vt:i4>
      </vt:variant>
      <vt:variant>
        <vt:lpwstr>https://ru.wikipedia.org/wiki/%D0%A1%D0%BC%D0%BE%D0%BB%D0%B5%D0%BD%D1%81%D0%BA</vt:lpwstr>
      </vt:variant>
      <vt:variant>
        <vt:lpwstr/>
      </vt:variant>
      <vt:variant>
        <vt:i4>6553715</vt:i4>
      </vt:variant>
      <vt:variant>
        <vt:i4>837</vt:i4>
      </vt:variant>
      <vt:variant>
        <vt:i4>0</vt:i4>
      </vt:variant>
      <vt:variant>
        <vt:i4>5</vt:i4>
      </vt:variant>
      <vt:variant>
        <vt:lpwstr>http://docs.cntd.ru/document/428543052</vt:lpwstr>
      </vt:variant>
      <vt:variant>
        <vt:lpwstr/>
      </vt:variant>
      <vt:variant>
        <vt:i4>6422643</vt:i4>
      </vt:variant>
      <vt:variant>
        <vt:i4>834</vt:i4>
      </vt:variant>
      <vt:variant>
        <vt:i4>0</vt:i4>
      </vt:variant>
      <vt:variant>
        <vt:i4>5</vt:i4>
      </vt:variant>
      <vt:variant>
        <vt:lpwstr>http://docs.cntd.ru/document/428543054</vt:lpwstr>
      </vt:variant>
      <vt:variant>
        <vt:lpwstr/>
      </vt:variant>
      <vt:variant>
        <vt:i4>6488179</vt:i4>
      </vt:variant>
      <vt:variant>
        <vt:i4>831</vt:i4>
      </vt:variant>
      <vt:variant>
        <vt:i4>0</vt:i4>
      </vt:variant>
      <vt:variant>
        <vt:i4>5</vt:i4>
      </vt:variant>
      <vt:variant>
        <vt:lpwstr>http://docs.cntd.ru/document/428543055</vt:lpwstr>
      </vt:variant>
      <vt:variant>
        <vt:lpwstr/>
      </vt:variant>
      <vt:variant>
        <vt:i4>7078009</vt:i4>
      </vt:variant>
      <vt:variant>
        <vt:i4>828</vt:i4>
      </vt:variant>
      <vt:variant>
        <vt:i4>0</vt:i4>
      </vt:variant>
      <vt:variant>
        <vt:i4>5</vt:i4>
      </vt:variant>
      <vt:variant>
        <vt:lpwstr>http://docs.cntd.ru/document/424039203</vt:lpwstr>
      </vt:variant>
      <vt:variant>
        <vt:lpwstr/>
      </vt:variant>
      <vt:variant>
        <vt:i4>7012465</vt:i4>
      </vt:variant>
      <vt:variant>
        <vt:i4>825</vt:i4>
      </vt:variant>
      <vt:variant>
        <vt:i4>0</vt:i4>
      </vt:variant>
      <vt:variant>
        <vt:i4>5</vt:i4>
      </vt:variant>
      <vt:variant>
        <vt:lpwstr>http://docs.cntd.ru/document/412329485</vt:lpwstr>
      </vt:variant>
      <vt:variant>
        <vt:lpwstr/>
      </vt:variant>
      <vt:variant>
        <vt:i4>6881394</vt:i4>
      </vt:variant>
      <vt:variant>
        <vt:i4>822</vt:i4>
      </vt:variant>
      <vt:variant>
        <vt:i4>0</vt:i4>
      </vt:variant>
      <vt:variant>
        <vt:i4>5</vt:i4>
      </vt:variant>
      <vt:variant>
        <vt:lpwstr>http://docs.cntd.ru/document/460211052</vt:lpwstr>
      </vt:variant>
      <vt:variant>
        <vt:lpwstr/>
      </vt:variant>
      <vt:variant>
        <vt:i4>6946942</vt:i4>
      </vt:variant>
      <vt:variant>
        <vt:i4>819</vt:i4>
      </vt:variant>
      <vt:variant>
        <vt:i4>0</vt:i4>
      </vt:variant>
      <vt:variant>
        <vt:i4>5</vt:i4>
      </vt:variant>
      <vt:variant>
        <vt:lpwstr>http://docs.cntd.ru/document/939007682</vt:lpwstr>
      </vt:variant>
      <vt:variant>
        <vt:lpwstr/>
      </vt:variant>
      <vt:variant>
        <vt:i4>6684796</vt:i4>
      </vt:variant>
      <vt:variant>
        <vt:i4>816</vt:i4>
      </vt:variant>
      <vt:variant>
        <vt:i4>0</vt:i4>
      </vt:variant>
      <vt:variant>
        <vt:i4>5</vt:i4>
      </vt:variant>
      <vt:variant>
        <vt:lpwstr>http://docs.cntd.ru/document/939015188</vt:lpwstr>
      </vt:variant>
      <vt:variant>
        <vt:lpwstr/>
      </vt:variant>
      <vt:variant>
        <vt:i4>7209077</vt:i4>
      </vt:variant>
      <vt:variant>
        <vt:i4>813</vt:i4>
      </vt:variant>
      <vt:variant>
        <vt:i4>0</vt:i4>
      </vt:variant>
      <vt:variant>
        <vt:i4>5</vt:i4>
      </vt:variant>
      <vt:variant>
        <vt:lpwstr>http://docs.cntd.ru/document/939030241</vt:lpwstr>
      </vt:variant>
      <vt:variant>
        <vt:lpwstr/>
      </vt:variant>
      <vt:variant>
        <vt:i4>1114164</vt:i4>
      </vt:variant>
      <vt:variant>
        <vt:i4>806</vt:i4>
      </vt:variant>
      <vt:variant>
        <vt:i4>0</vt:i4>
      </vt:variant>
      <vt:variant>
        <vt:i4>5</vt:i4>
      </vt:variant>
      <vt:variant>
        <vt:lpwstr/>
      </vt:variant>
      <vt:variant>
        <vt:lpwstr>_Toc23445776</vt:lpwstr>
      </vt:variant>
      <vt:variant>
        <vt:i4>1179700</vt:i4>
      </vt:variant>
      <vt:variant>
        <vt:i4>800</vt:i4>
      </vt:variant>
      <vt:variant>
        <vt:i4>0</vt:i4>
      </vt:variant>
      <vt:variant>
        <vt:i4>5</vt:i4>
      </vt:variant>
      <vt:variant>
        <vt:lpwstr/>
      </vt:variant>
      <vt:variant>
        <vt:lpwstr>_Toc23445775</vt:lpwstr>
      </vt:variant>
      <vt:variant>
        <vt:i4>1245236</vt:i4>
      </vt:variant>
      <vt:variant>
        <vt:i4>794</vt:i4>
      </vt:variant>
      <vt:variant>
        <vt:i4>0</vt:i4>
      </vt:variant>
      <vt:variant>
        <vt:i4>5</vt:i4>
      </vt:variant>
      <vt:variant>
        <vt:lpwstr/>
      </vt:variant>
      <vt:variant>
        <vt:lpwstr>_Toc23445774</vt:lpwstr>
      </vt:variant>
      <vt:variant>
        <vt:i4>1310772</vt:i4>
      </vt:variant>
      <vt:variant>
        <vt:i4>788</vt:i4>
      </vt:variant>
      <vt:variant>
        <vt:i4>0</vt:i4>
      </vt:variant>
      <vt:variant>
        <vt:i4>5</vt:i4>
      </vt:variant>
      <vt:variant>
        <vt:lpwstr/>
      </vt:variant>
      <vt:variant>
        <vt:lpwstr>_Toc23445773</vt:lpwstr>
      </vt:variant>
      <vt:variant>
        <vt:i4>1376308</vt:i4>
      </vt:variant>
      <vt:variant>
        <vt:i4>782</vt:i4>
      </vt:variant>
      <vt:variant>
        <vt:i4>0</vt:i4>
      </vt:variant>
      <vt:variant>
        <vt:i4>5</vt:i4>
      </vt:variant>
      <vt:variant>
        <vt:lpwstr/>
      </vt:variant>
      <vt:variant>
        <vt:lpwstr>_Toc23445772</vt:lpwstr>
      </vt:variant>
      <vt:variant>
        <vt:i4>1441844</vt:i4>
      </vt:variant>
      <vt:variant>
        <vt:i4>776</vt:i4>
      </vt:variant>
      <vt:variant>
        <vt:i4>0</vt:i4>
      </vt:variant>
      <vt:variant>
        <vt:i4>5</vt:i4>
      </vt:variant>
      <vt:variant>
        <vt:lpwstr/>
      </vt:variant>
      <vt:variant>
        <vt:lpwstr>_Toc23445771</vt:lpwstr>
      </vt:variant>
      <vt:variant>
        <vt:i4>1507380</vt:i4>
      </vt:variant>
      <vt:variant>
        <vt:i4>770</vt:i4>
      </vt:variant>
      <vt:variant>
        <vt:i4>0</vt:i4>
      </vt:variant>
      <vt:variant>
        <vt:i4>5</vt:i4>
      </vt:variant>
      <vt:variant>
        <vt:lpwstr/>
      </vt:variant>
      <vt:variant>
        <vt:lpwstr>_Toc23445770</vt:lpwstr>
      </vt:variant>
      <vt:variant>
        <vt:i4>1966133</vt:i4>
      </vt:variant>
      <vt:variant>
        <vt:i4>764</vt:i4>
      </vt:variant>
      <vt:variant>
        <vt:i4>0</vt:i4>
      </vt:variant>
      <vt:variant>
        <vt:i4>5</vt:i4>
      </vt:variant>
      <vt:variant>
        <vt:lpwstr/>
      </vt:variant>
      <vt:variant>
        <vt:lpwstr>_Toc23445769</vt:lpwstr>
      </vt:variant>
      <vt:variant>
        <vt:i4>2031669</vt:i4>
      </vt:variant>
      <vt:variant>
        <vt:i4>758</vt:i4>
      </vt:variant>
      <vt:variant>
        <vt:i4>0</vt:i4>
      </vt:variant>
      <vt:variant>
        <vt:i4>5</vt:i4>
      </vt:variant>
      <vt:variant>
        <vt:lpwstr/>
      </vt:variant>
      <vt:variant>
        <vt:lpwstr>_Toc23445768</vt:lpwstr>
      </vt:variant>
      <vt:variant>
        <vt:i4>1048629</vt:i4>
      </vt:variant>
      <vt:variant>
        <vt:i4>752</vt:i4>
      </vt:variant>
      <vt:variant>
        <vt:i4>0</vt:i4>
      </vt:variant>
      <vt:variant>
        <vt:i4>5</vt:i4>
      </vt:variant>
      <vt:variant>
        <vt:lpwstr/>
      </vt:variant>
      <vt:variant>
        <vt:lpwstr>_Toc23445767</vt:lpwstr>
      </vt:variant>
      <vt:variant>
        <vt:i4>1114165</vt:i4>
      </vt:variant>
      <vt:variant>
        <vt:i4>746</vt:i4>
      </vt:variant>
      <vt:variant>
        <vt:i4>0</vt:i4>
      </vt:variant>
      <vt:variant>
        <vt:i4>5</vt:i4>
      </vt:variant>
      <vt:variant>
        <vt:lpwstr/>
      </vt:variant>
      <vt:variant>
        <vt:lpwstr>_Toc23445766</vt:lpwstr>
      </vt:variant>
      <vt:variant>
        <vt:i4>1179701</vt:i4>
      </vt:variant>
      <vt:variant>
        <vt:i4>740</vt:i4>
      </vt:variant>
      <vt:variant>
        <vt:i4>0</vt:i4>
      </vt:variant>
      <vt:variant>
        <vt:i4>5</vt:i4>
      </vt:variant>
      <vt:variant>
        <vt:lpwstr/>
      </vt:variant>
      <vt:variant>
        <vt:lpwstr>_Toc23445765</vt:lpwstr>
      </vt:variant>
      <vt:variant>
        <vt:i4>1245237</vt:i4>
      </vt:variant>
      <vt:variant>
        <vt:i4>734</vt:i4>
      </vt:variant>
      <vt:variant>
        <vt:i4>0</vt:i4>
      </vt:variant>
      <vt:variant>
        <vt:i4>5</vt:i4>
      </vt:variant>
      <vt:variant>
        <vt:lpwstr/>
      </vt:variant>
      <vt:variant>
        <vt:lpwstr>_Toc23445764</vt:lpwstr>
      </vt:variant>
      <vt:variant>
        <vt:i4>1310773</vt:i4>
      </vt:variant>
      <vt:variant>
        <vt:i4>728</vt:i4>
      </vt:variant>
      <vt:variant>
        <vt:i4>0</vt:i4>
      </vt:variant>
      <vt:variant>
        <vt:i4>5</vt:i4>
      </vt:variant>
      <vt:variant>
        <vt:lpwstr/>
      </vt:variant>
      <vt:variant>
        <vt:lpwstr>_Toc23445763</vt:lpwstr>
      </vt:variant>
      <vt:variant>
        <vt:i4>1376309</vt:i4>
      </vt:variant>
      <vt:variant>
        <vt:i4>722</vt:i4>
      </vt:variant>
      <vt:variant>
        <vt:i4>0</vt:i4>
      </vt:variant>
      <vt:variant>
        <vt:i4>5</vt:i4>
      </vt:variant>
      <vt:variant>
        <vt:lpwstr/>
      </vt:variant>
      <vt:variant>
        <vt:lpwstr>_Toc23445762</vt:lpwstr>
      </vt:variant>
      <vt:variant>
        <vt:i4>1441845</vt:i4>
      </vt:variant>
      <vt:variant>
        <vt:i4>716</vt:i4>
      </vt:variant>
      <vt:variant>
        <vt:i4>0</vt:i4>
      </vt:variant>
      <vt:variant>
        <vt:i4>5</vt:i4>
      </vt:variant>
      <vt:variant>
        <vt:lpwstr/>
      </vt:variant>
      <vt:variant>
        <vt:lpwstr>_Toc23445761</vt:lpwstr>
      </vt:variant>
      <vt:variant>
        <vt:i4>1507381</vt:i4>
      </vt:variant>
      <vt:variant>
        <vt:i4>710</vt:i4>
      </vt:variant>
      <vt:variant>
        <vt:i4>0</vt:i4>
      </vt:variant>
      <vt:variant>
        <vt:i4>5</vt:i4>
      </vt:variant>
      <vt:variant>
        <vt:lpwstr/>
      </vt:variant>
      <vt:variant>
        <vt:lpwstr>_Toc23445760</vt:lpwstr>
      </vt:variant>
      <vt:variant>
        <vt:i4>1966134</vt:i4>
      </vt:variant>
      <vt:variant>
        <vt:i4>704</vt:i4>
      </vt:variant>
      <vt:variant>
        <vt:i4>0</vt:i4>
      </vt:variant>
      <vt:variant>
        <vt:i4>5</vt:i4>
      </vt:variant>
      <vt:variant>
        <vt:lpwstr/>
      </vt:variant>
      <vt:variant>
        <vt:lpwstr>_Toc23445759</vt:lpwstr>
      </vt:variant>
      <vt:variant>
        <vt:i4>2031670</vt:i4>
      </vt:variant>
      <vt:variant>
        <vt:i4>698</vt:i4>
      </vt:variant>
      <vt:variant>
        <vt:i4>0</vt:i4>
      </vt:variant>
      <vt:variant>
        <vt:i4>5</vt:i4>
      </vt:variant>
      <vt:variant>
        <vt:lpwstr/>
      </vt:variant>
      <vt:variant>
        <vt:lpwstr>_Toc23445758</vt:lpwstr>
      </vt:variant>
      <vt:variant>
        <vt:i4>1048630</vt:i4>
      </vt:variant>
      <vt:variant>
        <vt:i4>692</vt:i4>
      </vt:variant>
      <vt:variant>
        <vt:i4>0</vt:i4>
      </vt:variant>
      <vt:variant>
        <vt:i4>5</vt:i4>
      </vt:variant>
      <vt:variant>
        <vt:lpwstr/>
      </vt:variant>
      <vt:variant>
        <vt:lpwstr>_Toc23445757</vt:lpwstr>
      </vt:variant>
      <vt:variant>
        <vt:i4>1114166</vt:i4>
      </vt:variant>
      <vt:variant>
        <vt:i4>686</vt:i4>
      </vt:variant>
      <vt:variant>
        <vt:i4>0</vt:i4>
      </vt:variant>
      <vt:variant>
        <vt:i4>5</vt:i4>
      </vt:variant>
      <vt:variant>
        <vt:lpwstr/>
      </vt:variant>
      <vt:variant>
        <vt:lpwstr>_Toc23445756</vt:lpwstr>
      </vt:variant>
      <vt:variant>
        <vt:i4>1179702</vt:i4>
      </vt:variant>
      <vt:variant>
        <vt:i4>680</vt:i4>
      </vt:variant>
      <vt:variant>
        <vt:i4>0</vt:i4>
      </vt:variant>
      <vt:variant>
        <vt:i4>5</vt:i4>
      </vt:variant>
      <vt:variant>
        <vt:lpwstr/>
      </vt:variant>
      <vt:variant>
        <vt:lpwstr>_Toc23445755</vt:lpwstr>
      </vt:variant>
      <vt:variant>
        <vt:i4>1245238</vt:i4>
      </vt:variant>
      <vt:variant>
        <vt:i4>674</vt:i4>
      </vt:variant>
      <vt:variant>
        <vt:i4>0</vt:i4>
      </vt:variant>
      <vt:variant>
        <vt:i4>5</vt:i4>
      </vt:variant>
      <vt:variant>
        <vt:lpwstr/>
      </vt:variant>
      <vt:variant>
        <vt:lpwstr>_Toc23445754</vt:lpwstr>
      </vt:variant>
      <vt:variant>
        <vt:i4>1310774</vt:i4>
      </vt:variant>
      <vt:variant>
        <vt:i4>668</vt:i4>
      </vt:variant>
      <vt:variant>
        <vt:i4>0</vt:i4>
      </vt:variant>
      <vt:variant>
        <vt:i4>5</vt:i4>
      </vt:variant>
      <vt:variant>
        <vt:lpwstr/>
      </vt:variant>
      <vt:variant>
        <vt:lpwstr>_Toc23445753</vt:lpwstr>
      </vt:variant>
      <vt:variant>
        <vt:i4>1376310</vt:i4>
      </vt:variant>
      <vt:variant>
        <vt:i4>662</vt:i4>
      </vt:variant>
      <vt:variant>
        <vt:i4>0</vt:i4>
      </vt:variant>
      <vt:variant>
        <vt:i4>5</vt:i4>
      </vt:variant>
      <vt:variant>
        <vt:lpwstr/>
      </vt:variant>
      <vt:variant>
        <vt:lpwstr>_Toc23445752</vt:lpwstr>
      </vt:variant>
      <vt:variant>
        <vt:i4>1441846</vt:i4>
      </vt:variant>
      <vt:variant>
        <vt:i4>656</vt:i4>
      </vt:variant>
      <vt:variant>
        <vt:i4>0</vt:i4>
      </vt:variant>
      <vt:variant>
        <vt:i4>5</vt:i4>
      </vt:variant>
      <vt:variant>
        <vt:lpwstr/>
      </vt:variant>
      <vt:variant>
        <vt:lpwstr>_Toc23445751</vt:lpwstr>
      </vt:variant>
      <vt:variant>
        <vt:i4>1507382</vt:i4>
      </vt:variant>
      <vt:variant>
        <vt:i4>650</vt:i4>
      </vt:variant>
      <vt:variant>
        <vt:i4>0</vt:i4>
      </vt:variant>
      <vt:variant>
        <vt:i4>5</vt:i4>
      </vt:variant>
      <vt:variant>
        <vt:lpwstr/>
      </vt:variant>
      <vt:variant>
        <vt:lpwstr>_Toc23445750</vt:lpwstr>
      </vt:variant>
      <vt:variant>
        <vt:i4>1966135</vt:i4>
      </vt:variant>
      <vt:variant>
        <vt:i4>644</vt:i4>
      </vt:variant>
      <vt:variant>
        <vt:i4>0</vt:i4>
      </vt:variant>
      <vt:variant>
        <vt:i4>5</vt:i4>
      </vt:variant>
      <vt:variant>
        <vt:lpwstr/>
      </vt:variant>
      <vt:variant>
        <vt:lpwstr>_Toc23445749</vt:lpwstr>
      </vt:variant>
      <vt:variant>
        <vt:i4>2031671</vt:i4>
      </vt:variant>
      <vt:variant>
        <vt:i4>638</vt:i4>
      </vt:variant>
      <vt:variant>
        <vt:i4>0</vt:i4>
      </vt:variant>
      <vt:variant>
        <vt:i4>5</vt:i4>
      </vt:variant>
      <vt:variant>
        <vt:lpwstr/>
      </vt:variant>
      <vt:variant>
        <vt:lpwstr>_Toc23445748</vt:lpwstr>
      </vt:variant>
      <vt:variant>
        <vt:i4>1048631</vt:i4>
      </vt:variant>
      <vt:variant>
        <vt:i4>632</vt:i4>
      </vt:variant>
      <vt:variant>
        <vt:i4>0</vt:i4>
      </vt:variant>
      <vt:variant>
        <vt:i4>5</vt:i4>
      </vt:variant>
      <vt:variant>
        <vt:lpwstr/>
      </vt:variant>
      <vt:variant>
        <vt:lpwstr>_Toc23445747</vt:lpwstr>
      </vt:variant>
      <vt:variant>
        <vt:i4>1114167</vt:i4>
      </vt:variant>
      <vt:variant>
        <vt:i4>626</vt:i4>
      </vt:variant>
      <vt:variant>
        <vt:i4>0</vt:i4>
      </vt:variant>
      <vt:variant>
        <vt:i4>5</vt:i4>
      </vt:variant>
      <vt:variant>
        <vt:lpwstr/>
      </vt:variant>
      <vt:variant>
        <vt:lpwstr>_Toc23445746</vt:lpwstr>
      </vt:variant>
      <vt:variant>
        <vt:i4>1179703</vt:i4>
      </vt:variant>
      <vt:variant>
        <vt:i4>620</vt:i4>
      </vt:variant>
      <vt:variant>
        <vt:i4>0</vt:i4>
      </vt:variant>
      <vt:variant>
        <vt:i4>5</vt:i4>
      </vt:variant>
      <vt:variant>
        <vt:lpwstr/>
      </vt:variant>
      <vt:variant>
        <vt:lpwstr>_Toc23445745</vt:lpwstr>
      </vt:variant>
      <vt:variant>
        <vt:i4>1245239</vt:i4>
      </vt:variant>
      <vt:variant>
        <vt:i4>614</vt:i4>
      </vt:variant>
      <vt:variant>
        <vt:i4>0</vt:i4>
      </vt:variant>
      <vt:variant>
        <vt:i4>5</vt:i4>
      </vt:variant>
      <vt:variant>
        <vt:lpwstr/>
      </vt:variant>
      <vt:variant>
        <vt:lpwstr>_Toc23445744</vt:lpwstr>
      </vt:variant>
      <vt:variant>
        <vt:i4>1310775</vt:i4>
      </vt:variant>
      <vt:variant>
        <vt:i4>608</vt:i4>
      </vt:variant>
      <vt:variant>
        <vt:i4>0</vt:i4>
      </vt:variant>
      <vt:variant>
        <vt:i4>5</vt:i4>
      </vt:variant>
      <vt:variant>
        <vt:lpwstr/>
      </vt:variant>
      <vt:variant>
        <vt:lpwstr>_Toc23445743</vt:lpwstr>
      </vt:variant>
      <vt:variant>
        <vt:i4>1376311</vt:i4>
      </vt:variant>
      <vt:variant>
        <vt:i4>602</vt:i4>
      </vt:variant>
      <vt:variant>
        <vt:i4>0</vt:i4>
      </vt:variant>
      <vt:variant>
        <vt:i4>5</vt:i4>
      </vt:variant>
      <vt:variant>
        <vt:lpwstr/>
      </vt:variant>
      <vt:variant>
        <vt:lpwstr>_Toc23445742</vt:lpwstr>
      </vt:variant>
      <vt:variant>
        <vt:i4>1441847</vt:i4>
      </vt:variant>
      <vt:variant>
        <vt:i4>596</vt:i4>
      </vt:variant>
      <vt:variant>
        <vt:i4>0</vt:i4>
      </vt:variant>
      <vt:variant>
        <vt:i4>5</vt:i4>
      </vt:variant>
      <vt:variant>
        <vt:lpwstr/>
      </vt:variant>
      <vt:variant>
        <vt:lpwstr>_Toc23445741</vt:lpwstr>
      </vt:variant>
      <vt:variant>
        <vt:i4>1507383</vt:i4>
      </vt:variant>
      <vt:variant>
        <vt:i4>590</vt:i4>
      </vt:variant>
      <vt:variant>
        <vt:i4>0</vt:i4>
      </vt:variant>
      <vt:variant>
        <vt:i4>5</vt:i4>
      </vt:variant>
      <vt:variant>
        <vt:lpwstr/>
      </vt:variant>
      <vt:variant>
        <vt:lpwstr>_Toc23445740</vt:lpwstr>
      </vt:variant>
      <vt:variant>
        <vt:i4>1966128</vt:i4>
      </vt:variant>
      <vt:variant>
        <vt:i4>584</vt:i4>
      </vt:variant>
      <vt:variant>
        <vt:i4>0</vt:i4>
      </vt:variant>
      <vt:variant>
        <vt:i4>5</vt:i4>
      </vt:variant>
      <vt:variant>
        <vt:lpwstr/>
      </vt:variant>
      <vt:variant>
        <vt:lpwstr>_Toc23445739</vt:lpwstr>
      </vt:variant>
      <vt:variant>
        <vt:i4>2031664</vt:i4>
      </vt:variant>
      <vt:variant>
        <vt:i4>578</vt:i4>
      </vt:variant>
      <vt:variant>
        <vt:i4>0</vt:i4>
      </vt:variant>
      <vt:variant>
        <vt:i4>5</vt:i4>
      </vt:variant>
      <vt:variant>
        <vt:lpwstr/>
      </vt:variant>
      <vt:variant>
        <vt:lpwstr>_Toc23445738</vt:lpwstr>
      </vt:variant>
      <vt:variant>
        <vt:i4>1048624</vt:i4>
      </vt:variant>
      <vt:variant>
        <vt:i4>572</vt:i4>
      </vt:variant>
      <vt:variant>
        <vt:i4>0</vt:i4>
      </vt:variant>
      <vt:variant>
        <vt:i4>5</vt:i4>
      </vt:variant>
      <vt:variant>
        <vt:lpwstr/>
      </vt:variant>
      <vt:variant>
        <vt:lpwstr>_Toc23445737</vt:lpwstr>
      </vt:variant>
      <vt:variant>
        <vt:i4>1114160</vt:i4>
      </vt:variant>
      <vt:variant>
        <vt:i4>566</vt:i4>
      </vt:variant>
      <vt:variant>
        <vt:i4>0</vt:i4>
      </vt:variant>
      <vt:variant>
        <vt:i4>5</vt:i4>
      </vt:variant>
      <vt:variant>
        <vt:lpwstr/>
      </vt:variant>
      <vt:variant>
        <vt:lpwstr>_Toc23445736</vt:lpwstr>
      </vt:variant>
      <vt:variant>
        <vt:i4>1179696</vt:i4>
      </vt:variant>
      <vt:variant>
        <vt:i4>560</vt:i4>
      </vt:variant>
      <vt:variant>
        <vt:i4>0</vt:i4>
      </vt:variant>
      <vt:variant>
        <vt:i4>5</vt:i4>
      </vt:variant>
      <vt:variant>
        <vt:lpwstr/>
      </vt:variant>
      <vt:variant>
        <vt:lpwstr>_Toc23445735</vt:lpwstr>
      </vt:variant>
      <vt:variant>
        <vt:i4>1245232</vt:i4>
      </vt:variant>
      <vt:variant>
        <vt:i4>554</vt:i4>
      </vt:variant>
      <vt:variant>
        <vt:i4>0</vt:i4>
      </vt:variant>
      <vt:variant>
        <vt:i4>5</vt:i4>
      </vt:variant>
      <vt:variant>
        <vt:lpwstr/>
      </vt:variant>
      <vt:variant>
        <vt:lpwstr>_Toc23445734</vt:lpwstr>
      </vt:variant>
      <vt:variant>
        <vt:i4>1310768</vt:i4>
      </vt:variant>
      <vt:variant>
        <vt:i4>548</vt:i4>
      </vt:variant>
      <vt:variant>
        <vt:i4>0</vt:i4>
      </vt:variant>
      <vt:variant>
        <vt:i4>5</vt:i4>
      </vt:variant>
      <vt:variant>
        <vt:lpwstr/>
      </vt:variant>
      <vt:variant>
        <vt:lpwstr>_Toc23445733</vt:lpwstr>
      </vt:variant>
      <vt:variant>
        <vt:i4>1376304</vt:i4>
      </vt:variant>
      <vt:variant>
        <vt:i4>542</vt:i4>
      </vt:variant>
      <vt:variant>
        <vt:i4>0</vt:i4>
      </vt:variant>
      <vt:variant>
        <vt:i4>5</vt:i4>
      </vt:variant>
      <vt:variant>
        <vt:lpwstr/>
      </vt:variant>
      <vt:variant>
        <vt:lpwstr>_Toc23445732</vt:lpwstr>
      </vt:variant>
      <vt:variant>
        <vt:i4>1441840</vt:i4>
      </vt:variant>
      <vt:variant>
        <vt:i4>536</vt:i4>
      </vt:variant>
      <vt:variant>
        <vt:i4>0</vt:i4>
      </vt:variant>
      <vt:variant>
        <vt:i4>5</vt:i4>
      </vt:variant>
      <vt:variant>
        <vt:lpwstr/>
      </vt:variant>
      <vt:variant>
        <vt:lpwstr>_Toc23445731</vt:lpwstr>
      </vt:variant>
      <vt:variant>
        <vt:i4>1507376</vt:i4>
      </vt:variant>
      <vt:variant>
        <vt:i4>530</vt:i4>
      </vt:variant>
      <vt:variant>
        <vt:i4>0</vt:i4>
      </vt:variant>
      <vt:variant>
        <vt:i4>5</vt:i4>
      </vt:variant>
      <vt:variant>
        <vt:lpwstr/>
      </vt:variant>
      <vt:variant>
        <vt:lpwstr>_Toc23445730</vt:lpwstr>
      </vt:variant>
      <vt:variant>
        <vt:i4>1966129</vt:i4>
      </vt:variant>
      <vt:variant>
        <vt:i4>524</vt:i4>
      </vt:variant>
      <vt:variant>
        <vt:i4>0</vt:i4>
      </vt:variant>
      <vt:variant>
        <vt:i4>5</vt:i4>
      </vt:variant>
      <vt:variant>
        <vt:lpwstr/>
      </vt:variant>
      <vt:variant>
        <vt:lpwstr>_Toc23445729</vt:lpwstr>
      </vt:variant>
      <vt:variant>
        <vt:i4>2031665</vt:i4>
      </vt:variant>
      <vt:variant>
        <vt:i4>518</vt:i4>
      </vt:variant>
      <vt:variant>
        <vt:i4>0</vt:i4>
      </vt:variant>
      <vt:variant>
        <vt:i4>5</vt:i4>
      </vt:variant>
      <vt:variant>
        <vt:lpwstr/>
      </vt:variant>
      <vt:variant>
        <vt:lpwstr>_Toc23445728</vt:lpwstr>
      </vt:variant>
      <vt:variant>
        <vt:i4>1048625</vt:i4>
      </vt:variant>
      <vt:variant>
        <vt:i4>512</vt:i4>
      </vt:variant>
      <vt:variant>
        <vt:i4>0</vt:i4>
      </vt:variant>
      <vt:variant>
        <vt:i4>5</vt:i4>
      </vt:variant>
      <vt:variant>
        <vt:lpwstr/>
      </vt:variant>
      <vt:variant>
        <vt:lpwstr>_Toc23445727</vt:lpwstr>
      </vt:variant>
      <vt:variant>
        <vt:i4>1114161</vt:i4>
      </vt:variant>
      <vt:variant>
        <vt:i4>506</vt:i4>
      </vt:variant>
      <vt:variant>
        <vt:i4>0</vt:i4>
      </vt:variant>
      <vt:variant>
        <vt:i4>5</vt:i4>
      </vt:variant>
      <vt:variant>
        <vt:lpwstr/>
      </vt:variant>
      <vt:variant>
        <vt:lpwstr>_Toc23445726</vt:lpwstr>
      </vt:variant>
      <vt:variant>
        <vt:i4>1179697</vt:i4>
      </vt:variant>
      <vt:variant>
        <vt:i4>500</vt:i4>
      </vt:variant>
      <vt:variant>
        <vt:i4>0</vt:i4>
      </vt:variant>
      <vt:variant>
        <vt:i4>5</vt:i4>
      </vt:variant>
      <vt:variant>
        <vt:lpwstr/>
      </vt:variant>
      <vt:variant>
        <vt:lpwstr>_Toc23445725</vt:lpwstr>
      </vt:variant>
      <vt:variant>
        <vt:i4>1245233</vt:i4>
      </vt:variant>
      <vt:variant>
        <vt:i4>494</vt:i4>
      </vt:variant>
      <vt:variant>
        <vt:i4>0</vt:i4>
      </vt:variant>
      <vt:variant>
        <vt:i4>5</vt:i4>
      </vt:variant>
      <vt:variant>
        <vt:lpwstr/>
      </vt:variant>
      <vt:variant>
        <vt:lpwstr>_Toc23445724</vt:lpwstr>
      </vt:variant>
      <vt:variant>
        <vt:i4>1310769</vt:i4>
      </vt:variant>
      <vt:variant>
        <vt:i4>488</vt:i4>
      </vt:variant>
      <vt:variant>
        <vt:i4>0</vt:i4>
      </vt:variant>
      <vt:variant>
        <vt:i4>5</vt:i4>
      </vt:variant>
      <vt:variant>
        <vt:lpwstr/>
      </vt:variant>
      <vt:variant>
        <vt:lpwstr>_Toc23445723</vt:lpwstr>
      </vt:variant>
      <vt:variant>
        <vt:i4>1376305</vt:i4>
      </vt:variant>
      <vt:variant>
        <vt:i4>482</vt:i4>
      </vt:variant>
      <vt:variant>
        <vt:i4>0</vt:i4>
      </vt:variant>
      <vt:variant>
        <vt:i4>5</vt:i4>
      </vt:variant>
      <vt:variant>
        <vt:lpwstr/>
      </vt:variant>
      <vt:variant>
        <vt:lpwstr>_Toc23445722</vt:lpwstr>
      </vt:variant>
      <vt:variant>
        <vt:i4>1441841</vt:i4>
      </vt:variant>
      <vt:variant>
        <vt:i4>476</vt:i4>
      </vt:variant>
      <vt:variant>
        <vt:i4>0</vt:i4>
      </vt:variant>
      <vt:variant>
        <vt:i4>5</vt:i4>
      </vt:variant>
      <vt:variant>
        <vt:lpwstr/>
      </vt:variant>
      <vt:variant>
        <vt:lpwstr>_Toc23445721</vt:lpwstr>
      </vt:variant>
      <vt:variant>
        <vt:i4>1507377</vt:i4>
      </vt:variant>
      <vt:variant>
        <vt:i4>470</vt:i4>
      </vt:variant>
      <vt:variant>
        <vt:i4>0</vt:i4>
      </vt:variant>
      <vt:variant>
        <vt:i4>5</vt:i4>
      </vt:variant>
      <vt:variant>
        <vt:lpwstr/>
      </vt:variant>
      <vt:variant>
        <vt:lpwstr>_Toc23445720</vt:lpwstr>
      </vt:variant>
      <vt:variant>
        <vt:i4>1966130</vt:i4>
      </vt:variant>
      <vt:variant>
        <vt:i4>464</vt:i4>
      </vt:variant>
      <vt:variant>
        <vt:i4>0</vt:i4>
      </vt:variant>
      <vt:variant>
        <vt:i4>5</vt:i4>
      </vt:variant>
      <vt:variant>
        <vt:lpwstr/>
      </vt:variant>
      <vt:variant>
        <vt:lpwstr>_Toc23445719</vt:lpwstr>
      </vt:variant>
      <vt:variant>
        <vt:i4>2031666</vt:i4>
      </vt:variant>
      <vt:variant>
        <vt:i4>458</vt:i4>
      </vt:variant>
      <vt:variant>
        <vt:i4>0</vt:i4>
      </vt:variant>
      <vt:variant>
        <vt:i4>5</vt:i4>
      </vt:variant>
      <vt:variant>
        <vt:lpwstr/>
      </vt:variant>
      <vt:variant>
        <vt:lpwstr>_Toc23445718</vt:lpwstr>
      </vt:variant>
      <vt:variant>
        <vt:i4>1048626</vt:i4>
      </vt:variant>
      <vt:variant>
        <vt:i4>452</vt:i4>
      </vt:variant>
      <vt:variant>
        <vt:i4>0</vt:i4>
      </vt:variant>
      <vt:variant>
        <vt:i4>5</vt:i4>
      </vt:variant>
      <vt:variant>
        <vt:lpwstr/>
      </vt:variant>
      <vt:variant>
        <vt:lpwstr>_Toc23445717</vt:lpwstr>
      </vt:variant>
      <vt:variant>
        <vt:i4>1114162</vt:i4>
      </vt:variant>
      <vt:variant>
        <vt:i4>446</vt:i4>
      </vt:variant>
      <vt:variant>
        <vt:i4>0</vt:i4>
      </vt:variant>
      <vt:variant>
        <vt:i4>5</vt:i4>
      </vt:variant>
      <vt:variant>
        <vt:lpwstr/>
      </vt:variant>
      <vt:variant>
        <vt:lpwstr>_Toc23445716</vt:lpwstr>
      </vt:variant>
      <vt:variant>
        <vt:i4>1179698</vt:i4>
      </vt:variant>
      <vt:variant>
        <vt:i4>440</vt:i4>
      </vt:variant>
      <vt:variant>
        <vt:i4>0</vt:i4>
      </vt:variant>
      <vt:variant>
        <vt:i4>5</vt:i4>
      </vt:variant>
      <vt:variant>
        <vt:lpwstr/>
      </vt:variant>
      <vt:variant>
        <vt:lpwstr>_Toc23445715</vt:lpwstr>
      </vt:variant>
      <vt:variant>
        <vt:i4>1245234</vt:i4>
      </vt:variant>
      <vt:variant>
        <vt:i4>434</vt:i4>
      </vt:variant>
      <vt:variant>
        <vt:i4>0</vt:i4>
      </vt:variant>
      <vt:variant>
        <vt:i4>5</vt:i4>
      </vt:variant>
      <vt:variant>
        <vt:lpwstr/>
      </vt:variant>
      <vt:variant>
        <vt:lpwstr>_Toc23445714</vt:lpwstr>
      </vt:variant>
      <vt:variant>
        <vt:i4>1310770</vt:i4>
      </vt:variant>
      <vt:variant>
        <vt:i4>428</vt:i4>
      </vt:variant>
      <vt:variant>
        <vt:i4>0</vt:i4>
      </vt:variant>
      <vt:variant>
        <vt:i4>5</vt:i4>
      </vt:variant>
      <vt:variant>
        <vt:lpwstr/>
      </vt:variant>
      <vt:variant>
        <vt:lpwstr>_Toc23445713</vt:lpwstr>
      </vt:variant>
      <vt:variant>
        <vt:i4>1376306</vt:i4>
      </vt:variant>
      <vt:variant>
        <vt:i4>422</vt:i4>
      </vt:variant>
      <vt:variant>
        <vt:i4>0</vt:i4>
      </vt:variant>
      <vt:variant>
        <vt:i4>5</vt:i4>
      </vt:variant>
      <vt:variant>
        <vt:lpwstr/>
      </vt:variant>
      <vt:variant>
        <vt:lpwstr>_Toc23445712</vt:lpwstr>
      </vt:variant>
      <vt:variant>
        <vt:i4>1441842</vt:i4>
      </vt:variant>
      <vt:variant>
        <vt:i4>416</vt:i4>
      </vt:variant>
      <vt:variant>
        <vt:i4>0</vt:i4>
      </vt:variant>
      <vt:variant>
        <vt:i4>5</vt:i4>
      </vt:variant>
      <vt:variant>
        <vt:lpwstr/>
      </vt:variant>
      <vt:variant>
        <vt:lpwstr>_Toc23445711</vt:lpwstr>
      </vt:variant>
      <vt:variant>
        <vt:i4>1507378</vt:i4>
      </vt:variant>
      <vt:variant>
        <vt:i4>410</vt:i4>
      </vt:variant>
      <vt:variant>
        <vt:i4>0</vt:i4>
      </vt:variant>
      <vt:variant>
        <vt:i4>5</vt:i4>
      </vt:variant>
      <vt:variant>
        <vt:lpwstr/>
      </vt:variant>
      <vt:variant>
        <vt:lpwstr>_Toc23445710</vt:lpwstr>
      </vt:variant>
      <vt:variant>
        <vt:i4>1966131</vt:i4>
      </vt:variant>
      <vt:variant>
        <vt:i4>404</vt:i4>
      </vt:variant>
      <vt:variant>
        <vt:i4>0</vt:i4>
      </vt:variant>
      <vt:variant>
        <vt:i4>5</vt:i4>
      </vt:variant>
      <vt:variant>
        <vt:lpwstr/>
      </vt:variant>
      <vt:variant>
        <vt:lpwstr>_Toc23445709</vt:lpwstr>
      </vt:variant>
      <vt:variant>
        <vt:i4>2031667</vt:i4>
      </vt:variant>
      <vt:variant>
        <vt:i4>398</vt:i4>
      </vt:variant>
      <vt:variant>
        <vt:i4>0</vt:i4>
      </vt:variant>
      <vt:variant>
        <vt:i4>5</vt:i4>
      </vt:variant>
      <vt:variant>
        <vt:lpwstr/>
      </vt:variant>
      <vt:variant>
        <vt:lpwstr>_Toc23445708</vt:lpwstr>
      </vt:variant>
      <vt:variant>
        <vt:i4>1048627</vt:i4>
      </vt:variant>
      <vt:variant>
        <vt:i4>392</vt:i4>
      </vt:variant>
      <vt:variant>
        <vt:i4>0</vt:i4>
      </vt:variant>
      <vt:variant>
        <vt:i4>5</vt:i4>
      </vt:variant>
      <vt:variant>
        <vt:lpwstr/>
      </vt:variant>
      <vt:variant>
        <vt:lpwstr>_Toc23445707</vt:lpwstr>
      </vt:variant>
      <vt:variant>
        <vt:i4>1114163</vt:i4>
      </vt:variant>
      <vt:variant>
        <vt:i4>386</vt:i4>
      </vt:variant>
      <vt:variant>
        <vt:i4>0</vt:i4>
      </vt:variant>
      <vt:variant>
        <vt:i4>5</vt:i4>
      </vt:variant>
      <vt:variant>
        <vt:lpwstr/>
      </vt:variant>
      <vt:variant>
        <vt:lpwstr>_Toc23445706</vt:lpwstr>
      </vt:variant>
      <vt:variant>
        <vt:i4>1179699</vt:i4>
      </vt:variant>
      <vt:variant>
        <vt:i4>380</vt:i4>
      </vt:variant>
      <vt:variant>
        <vt:i4>0</vt:i4>
      </vt:variant>
      <vt:variant>
        <vt:i4>5</vt:i4>
      </vt:variant>
      <vt:variant>
        <vt:lpwstr/>
      </vt:variant>
      <vt:variant>
        <vt:lpwstr>_Toc23445705</vt:lpwstr>
      </vt:variant>
      <vt:variant>
        <vt:i4>1245235</vt:i4>
      </vt:variant>
      <vt:variant>
        <vt:i4>374</vt:i4>
      </vt:variant>
      <vt:variant>
        <vt:i4>0</vt:i4>
      </vt:variant>
      <vt:variant>
        <vt:i4>5</vt:i4>
      </vt:variant>
      <vt:variant>
        <vt:lpwstr/>
      </vt:variant>
      <vt:variant>
        <vt:lpwstr>_Toc23445704</vt:lpwstr>
      </vt:variant>
      <vt:variant>
        <vt:i4>1310771</vt:i4>
      </vt:variant>
      <vt:variant>
        <vt:i4>368</vt:i4>
      </vt:variant>
      <vt:variant>
        <vt:i4>0</vt:i4>
      </vt:variant>
      <vt:variant>
        <vt:i4>5</vt:i4>
      </vt:variant>
      <vt:variant>
        <vt:lpwstr/>
      </vt:variant>
      <vt:variant>
        <vt:lpwstr>_Toc23445703</vt:lpwstr>
      </vt:variant>
      <vt:variant>
        <vt:i4>1376307</vt:i4>
      </vt:variant>
      <vt:variant>
        <vt:i4>362</vt:i4>
      </vt:variant>
      <vt:variant>
        <vt:i4>0</vt:i4>
      </vt:variant>
      <vt:variant>
        <vt:i4>5</vt:i4>
      </vt:variant>
      <vt:variant>
        <vt:lpwstr/>
      </vt:variant>
      <vt:variant>
        <vt:lpwstr>_Toc23445702</vt:lpwstr>
      </vt:variant>
      <vt:variant>
        <vt:i4>1441843</vt:i4>
      </vt:variant>
      <vt:variant>
        <vt:i4>356</vt:i4>
      </vt:variant>
      <vt:variant>
        <vt:i4>0</vt:i4>
      </vt:variant>
      <vt:variant>
        <vt:i4>5</vt:i4>
      </vt:variant>
      <vt:variant>
        <vt:lpwstr/>
      </vt:variant>
      <vt:variant>
        <vt:lpwstr>_Toc23445701</vt:lpwstr>
      </vt:variant>
      <vt:variant>
        <vt:i4>1507379</vt:i4>
      </vt:variant>
      <vt:variant>
        <vt:i4>350</vt:i4>
      </vt:variant>
      <vt:variant>
        <vt:i4>0</vt:i4>
      </vt:variant>
      <vt:variant>
        <vt:i4>5</vt:i4>
      </vt:variant>
      <vt:variant>
        <vt:lpwstr/>
      </vt:variant>
      <vt:variant>
        <vt:lpwstr>_Toc23445700</vt:lpwstr>
      </vt:variant>
      <vt:variant>
        <vt:i4>2031674</vt:i4>
      </vt:variant>
      <vt:variant>
        <vt:i4>344</vt:i4>
      </vt:variant>
      <vt:variant>
        <vt:i4>0</vt:i4>
      </vt:variant>
      <vt:variant>
        <vt:i4>5</vt:i4>
      </vt:variant>
      <vt:variant>
        <vt:lpwstr/>
      </vt:variant>
      <vt:variant>
        <vt:lpwstr>_Toc23445699</vt:lpwstr>
      </vt:variant>
      <vt:variant>
        <vt:i4>1966138</vt:i4>
      </vt:variant>
      <vt:variant>
        <vt:i4>338</vt:i4>
      </vt:variant>
      <vt:variant>
        <vt:i4>0</vt:i4>
      </vt:variant>
      <vt:variant>
        <vt:i4>5</vt:i4>
      </vt:variant>
      <vt:variant>
        <vt:lpwstr/>
      </vt:variant>
      <vt:variant>
        <vt:lpwstr>_Toc23445698</vt:lpwstr>
      </vt:variant>
      <vt:variant>
        <vt:i4>1114170</vt:i4>
      </vt:variant>
      <vt:variant>
        <vt:i4>332</vt:i4>
      </vt:variant>
      <vt:variant>
        <vt:i4>0</vt:i4>
      </vt:variant>
      <vt:variant>
        <vt:i4>5</vt:i4>
      </vt:variant>
      <vt:variant>
        <vt:lpwstr/>
      </vt:variant>
      <vt:variant>
        <vt:lpwstr>_Toc23445697</vt:lpwstr>
      </vt:variant>
      <vt:variant>
        <vt:i4>1048634</vt:i4>
      </vt:variant>
      <vt:variant>
        <vt:i4>326</vt:i4>
      </vt:variant>
      <vt:variant>
        <vt:i4>0</vt:i4>
      </vt:variant>
      <vt:variant>
        <vt:i4>5</vt:i4>
      </vt:variant>
      <vt:variant>
        <vt:lpwstr/>
      </vt:variant>
      <vt:variant>
        <vt:lpwstr>_Toc23445696</vt:lpwstr>
      </vt:variant>
      <vt:variant>
        <vt:i4>1245242</vt:i4>
      </vt:variant>
      <vt:variant>
        <vt:i4>320</vt:i4>
      </vt:variant>
      <vt:variant>
        <vt:i4>0</vt:i4>
      </vt:variant>
      <vt:variant>
        <vt:i4>5</vt:i4>
      </vt:variant>
      <vt:variant>
        <vt:lpwstr/>
      </vt:variant>
      <vt:variant>
        <vt:lpwstr>_Toc23445695</vt:lpwstr>
      </vt:variant>
      <vt:variant>
        <vt:i4>1179706</vt:i4>
      </vt:variant>
      <vt:variant>
        <vt:i4>314</vt:i4>
      </vt:variant>
      <vt:variant>
        <vt:i4>0</vt:i4>
      </vt:variant>
      <vt:variant>
        <vt:i4>5</vt:i4>
      </vt:variant>
      <vt:variant>
        <vt:lpwstr/>
      </vt:variant>
      <vt:variant>
        <vt:lpwstr>_Toc23445694</vt:lpwstr>
      </vt:variant>
      <vt:variant>
        <vt:i4>1376314</vt:i4>
      </vt:variant>
      <vt:variant>
        <vt:i4>308</vt:i4>
      </vt:variant>
      <vt:variant>
        <vt:i4>0</vt:i4>
      </vt:variant>
      <vt:variant>
        <vt:i4>5</vt:i4>
      </vt:variant>
      <vt:variant>
        <vt:lpwstr/>
      </vt:variant>
      <vt:variant>
        <vt:lpwstr>_Toc23445693</vt:lpwstr>
      </vt:variant>
      <vt:variant>
        <vt:i4>1310778</vt:i4>
      </vt:variant>
      <vt:variant>
        <vt:i4>302</vt:i4>
      </vt:variant>
      <vt:variant>
        <vt:i4>0</vt:i4>
      </vt:variant>
      <vt:variant>
        <vt:i4>5</vt:i4>
      </vt:variant>
      <vt:variant>
        <vt:lpwstr/>
      </vt:variant>
      <vt:variant>
        <vt:lpwstr>_Toc23445692</vt:lpwstr>
      </vt:variant>
      <vt:variant>
        <vt:i4>1507386</vt:i4>
      </vt:variant>
      <vt:variant>
        <vt:i4>296</vt:i4>
      </vt:variant>
      <vt:variant>
        <vt:i4>0</vt:i4>
      </vt:variant>
      <vt:variant>
        <vt:i4>5</vt:i4>
      </vt:variant>
      <vt:variant>
        <vt:lpwstr/>
      </vt:variant>
      <vt:variant>
        <vt:lpwstr>_Toc23445691</vt:lpwstr>
      </vt:variant>
      <vt:variant>
        <vt:i4>1441850</vt:i4>
      </vt:variant>
      <vt:variant>
        <vt:i4>290</vt:i4>
      </vt:variant>
      <vt:variant>
        <vt:i4>0</vt:i4>
      </vt:variant>
      <vt:variant>
        <vt:i4>5</vt:i4>
      </vt:variant>
      <vt:variant>
        <vt:lpwstr/>
      </vt:variant>
      <vt:variant>
        <vt:lpwstr>_Toc23445690</vt:lpwstr>
      </vt:variant>
      <vt:variant>
        <vt:i4>2031675</vt:i4>
      </vt:variant>
      <vt:variant>
        <vt:i4>284</vt:i4>
      </vt:variant>
      <vt:variant>
        <vt:i4>0</vt:i4>
      </vt:variant>
      <vt:variant>
        <vt:i4>5</vt:i4>
      </vt:variant>
      <vt:variant>
        <vt:lpwstr/>
      </vt:variant>
      <vt:variant>
        <vt:lpwstr>_Toc23445689</vt:lpwstr>
      </vt:variant>
      <vt:variant>
        <vt:i4>1966139</vt:i4>
      </vt:variant>
      <vt:variant>
        <vt:i4>278</vt:i4>
      </vt:variant>
      <vt:variant>
        <vt:i4>0</vt:i4>
      </vt:variant>
      <vt:variant>
        <vt:i4>5</vt:i4>
      </vt:variant>
      <vt:variant>
        <vt:lpwstr/>
      </vt:variant>
      <vt:variant>
        <vt:lpwstr>_Toc23445688</vt:lpwstr>
      </vt:variant>
      <vt:variant>
        <vt:i4>1114171</vt:i4>
      </vt:variant>
      <vt:variant>
        <vt:i4>272</vt:i4>
      </vt:variant>
      <vt:variant>
        <vt:i4>0</vt:i4>
      </vt:variant>
      <vt:variant>
        <vt:i4>5</vt:i4>
      </vt:variant>
      <vt:variant>
        <vt:lpwstr/>
      </vt:variant>
      <vt:variant>
        <vt:lpwstr>_Toc23445687</vt:lpwstr>
      </vt:variant>
      <vt:variant>
        <vt:i4>1048635</vt:i4>
      </vt:variant>
      <vt:variant>
        <vt:i4>266</vt:i4>
      </vt:variant>
      <vt:variant>
        <vt:i4>0</vt:i4>
      </vt:variant>
      <vt:variant>
        <vt:i4>5</vt:i4>
      </vt:variant>
      <vt:variant>
        <vt:lpwstr/>
      </vt:variant>
      <vt:variant>
        <vt:lpwstr>_Toc23445686</vt:lpwstr>
      </vt:variant>
      <vt:variant>
        <vt:i4>1245243</vt:i4>
      </vt:variant>
      <vt:variant>
        <vt:i4>260</vt:i4>
      </vt:variant>
      <vt:variant>
        <vt:i4>0</vt:i4>
      </vt:variant>
      <vt:variant>
        <vt:i4>5</vt:i4>
      </vt:variant>
      <vt:variant>
        <vt:lpwstr/>
      </vt:variant>
      <vt:variant>
        <vt:lpwstr>_Toc23445685</vt:lpwstr>
      </vt:variant>
      <vt:variant>
        <vt:i4>1179707</vt:i4>
      </vt:variant>
      <vt:variant>
        <vt:i4>254</vt:i4>
      </vt:variant>
      <vt:variant>
        <vt:i4>0</vt:i4>
      </vt:variant>
      <vt:variant>
        <vt:i4>5</vt:i4>
      </vt:variant>
      <vt:variant>
        <vt:lpwstr/>
      </vt:variant>
      <vt:variant>
        <vt:lpwstr>_Toc23445684</vt:lpwstr>
      </vt:variant>
      <vt:variant>
        <vt:i4>1376315</vt:i4>
      </vt:variant>
      <vt:variant>
        <vt:i4>248</vt:i4>
      </vt:variant>
      <vt:variant>
        <vt:i4>0</vt:i4>
      </vt:variant>
      <vt:variant>
        <vt:i4>5</vt:i4>
      </vt:variant>
      <vt:variant>
        <vt:lpwstr/>
      </vt:variant>
      <vt:variant>
        <vt:lpwstr>_Toc23445683</vt:lpwstr>
      </vt:variant>
      <vt:variant>
        <vt:i4>1310779</vt:i4>
      </vt:variant>
      <vt:variant>
        <vt:i4>242</vt:i4>
      </vt:variant>
      <vt:variant>
        <vt:i4>0</vt:i4>
      </vt:variant>
      <vt:variant>
        <vt:i4>5</vt:i4>
      </vt:variant>
      <vt:variant>
        <vt:lpwstr/>
      </vt:variant>
      <vt:variant>
        <vt:lpwstr>_Toc23445682</vt:lpwstr>
      </vt:variant>
      <vt:variant>
        <vt:i4>1507387</vt:i4>
      </vt:variant>
      <vt:variant>
        <vt:i4>236</vt:i4>
      </vt:variant>
      <vt:variant>
        <vt:i4>0</vt:i4>
      </vt:variant>
      <vt:variant>
        <vt:i4>5</vt:i4>
      </vt:variant>
      <vt:variant>
        <vt:lpwstr/>
      </vt:variant>
      <vt:variant>
        <vt:lpwstr>_Toc23445681</vt:lpwstr>
      </vt:variant>
      <vt:variant>
        <vt:i4>1441851</vt:i4>
      </vt:variant>
      <vt:variant>
        <vt:i4>230</vt:i4>
      </vt:variant>
      <vt:variant>
        <vt:i4>0</vt:i4>
      </vt:variant>
      <vt:variant>
        <vt:i4>5</vt:i4>
      </vt:variant>
      <vt:variant>
        <vt:lpwstr/>
      </vt:variant>
      <vt:variant>
        <vt:lpwstr>_Toc23445680</vt:lpwstr>
      </vt:variant>
      <vt:variant>
        <vt:i4>2031668</vt:i4>
      </vt:variant>
      <vt:variant>
        <vt:i4>224</vt:i4>
      </vt:variant>
      <vt:variant>
        <vt:i4>0</vt:i4>
      </vt:variant>
      <vt:variant>
        <vt:i4>5</vt:i4>
      </vt:variant>
      <vt:variant>
        <vt:lpwstr/>
      </vt:variant>
      <vt:variant>
        <vt:lpwstr>_Toc23445679</vt:lpwstr>
      </vt:variant>
      <vt:variant>
        <vt:i4>1966132</vt:i4>
      </vt:variant>
      <vt:variant>
        <vt:i4>218</vt:i4>
      </vt:variant>
      <vt:variant>
        <vt:i4>0</vt:i4>
      </vt:variant>
      <vt:variant>
        <vt:i4>5</vt:i4>
      </vt:variant>
      <vt:variant>
        <vt:lpwstr/>
      </vt:variant>
      <vt:variant>
        <vt:lpwstr>_Toc23445678</vt:lpwstr>
      </vt:variant>
      <vt:variant>
        <vt:i4>1114164</vt:i4>
      </vt:variant>
      <vt:variant>
        <vt:i4>212</vt:i4>
      </vt:variant>
      <vt:variant>
        <vt:i4>0</vt:i4>
      </vt:variant>
      <vt:variant>
        <vt:i4>5</vt:i4>
      </vt:variant>
      <vt:variant>
        <vt:lpwstr/>
      </vt:variant>
      <vt:variant>
        <vt:lpwstr>_Toc23445677</vt:lpwstr>
      </vt:variant>
      <vt:variant>
        <vt:i4>1048628</vt:i4>
      </vt:variant>
      <vt:variant>
        <vt:i4>206</vt:i4>
      </vt:variant>
      <vt:variant>
        <vt:i4>0</vt:i4>
      </vt:variant>
      <vt:variant>
        <vt:i4>5</vt:i4>
      </vt:variant>
      <vt:variant>
        <vt:lpwstr/>
      </vt:variant>
      <vt:variant>
        <vt:lpwstr>_Toc23445676</vt:lpwstr>
      </vt:variant>
      <vt:variant>
        <vt:i4>1245236</vt:i4>
      </vt:variant>
      <vt:variant>
        <vt:i4>200</vt:i4>
      </vt:variant>
      <vt:variant>
        <vt:i4>0</vt:i4>
      </vt:variant>
      <vt:variant>
        <vt:i4>5</vt:i4>
      </vt:variant>
      <vt:variant>
        <vt:lpwstr/>
      </vt:variant>
      <vt:variant>
        <vt:lpwstr>_Toc23445675</vt:lpwstr>
      </vt:variant>
      <vt:variant>
        <vt:i4>1179700</vt:i4>
      </vt:variant>
      <vt:variant>
        <vt:i4>194</vt:i4>
      </vt:variant>
      <vt:variant>
        <vt:i4>0</vt:i4>
      </vt:variant>
      <vt:variant>
        <vt:i4>5</vt:i4>
      </vt:variant>
      <vt:variant>
        <vt:lpwstr/>
      </vt:variant>
      <vt:variant>
        <vt:lpwstr>_Toc23445674</vt:lpwstr>
      </vt:variant>
      <vt:variant>
        <vt:i4>1376308</vt:i4>
      </vt:variant>
      <vt:variant>
        <vt:i4>188</vt:i4>
      </vt:variant>
      <vt:variant>
        <vt:i4>0</vt:i4>
      </vt:variant>
      <vt:variant>
        <vt:i4>5</vt:i4>
      </vt:variant>
      <vt:variant>
        <vt:lpwstr/>
      </vt:variant>
      <vt:variant>
        <vt:lpwstr>_Toc23445673</vt:lpwstr>
      </vt:variant>
      <vt:variant>
        <vt:i4>1310772</vt:i4>
      </vt:variant>
      <vt:variant>
        <vt:i4>182</vt:i4>
      </vt:variant>
      <vt:variant>
        <vt:i4>0</vt:i4>
      </vt:variant>
      <vt:variant>
        <vt:i4>5</vt:i4>
      </vt:variant>
      <vt:variant>
        <vt:lpwstr/>
      </vt:variant>
      <vt:variant>
        <vt:lpwstr>_Toc23445672</vt:lpwstr>
      </vt:variant>
      <vt:variant>
        <vt:i4>1507380</vt:i4>
      </vt:variant>
      <vt:variant>
        <vt:i4>176</vt:i4>
      </vt:variant>
      <vt:variant>
        <vt:i4>0</vt:i4>
      </vt:variant>
      <vt:variant>
        <vt:i4>5</vt:i4>
      </vt:variant>
      <vt:variant>
        <vt:lpwstr/>
      </vt:variant>
      <vt:variant>
        <vt:lpwstr>_Toc23445671</vt:lpwstr>
      </vt:variant>
      <vt:variant>
        <vt:i4>1441844</vt:i4>
      </vt:variant>
      <vt:variant>
        <vt:i4>170</vt:i4>
      </vt:variant>
      <vt:variant>
        <vt:i4>0</vt:i4>
      </vt:variant>
      <vt:variant>
        <vt:i4>5</vt:i4>
      </vt:variant>
      <vt:variant>
        <vt:lpwstr/>
      </vt:variant>
      <vt:variant>
        <vt:lpwstr>_Toc23445670</vt:lpwstr>
      </vt:variant>
      <vt:variant>
        <vt:i4>2031669</vt:i4>
      </vt:variant>
      <vt:variant>
        <vt:i4>164</vt:i4>
      </vt:variant>
      <vt:variant>
        <vt:i4>0</vt:i4>
      </vt:variant>
      <vt:variant>
        <vt:i4>5</vt:i4>
      </vt:variant>
      <vt:variant>
        <vt:lpwstr/>
      </vt:variant>
      <vt:variant>
        <vt:lpwstr>_Toc23445669</vt:lpwstr>
      </vt:variant>
      <vt:variant>
        <vt:i4>1966133</vt:i4>
      </vt:variant>
      <vt:variant>
        <vt:i4>158</vt:i4>
      </vt:variant>
      <vt:variant>
        <vt:i4>0</vt:i4>
      </vt:variant>
      <vt:variant>
        <vt:i4>5</vt:i4>
      </vt:variant>
      <vt:variant>
        <vt:lpwstr/>
      </vt:variant>
      <vt:variant>
        <vt:lpwstr>_Toc23445668</vt:lpwstr>
      </vt:variant>
      <vt:variant>
        <vt:i4>1114165</vt:i4>
      </vt:variant>
      <vt:variant>
        <vt:i4>152</vt:i4>
      </vt:variant>
      <vt:variant>
        <vt:i4>0</vt:i4>
      </vt:variant>
      <vt:variant>
        <vt:i4>5</vt:i4>
      </vt:variant>
      <vt:variant>
        <vt:lpwstr/>
      </vt:variant>
      <vt:variant>
        <vt:lpwstr>_Toc23445667</vt:lpwstr>
      </vt:variant>
      <vt:variant>
        <vt:i4>1048629</vt:i4>
      </vt:variant>
      <vt:variant>
        <vt:i4>146</vt:i4>
      </vt:variant>
      <vt:variant>
        <vt:i4>0</vt:i4>
      </vt:variant>
      <vt:variant>
        <vt:i4>5</vt:i4>
      </vt:variant>
      <vt:variant>
        <vt:lpwstr/>
      </vt:variant>
      <vt:variant>
        <vt:lpwstr>_Toc23445666</vt:lpwstr>
      </vt:variant>
      <vt:variant>
        <vt:i4>1245237</vt:i4>
      </vt:variant>
      <vt:variant>
        <vt:i4>140</vt:i4>
      </vt:variant>
      <vt:variant>
        <vt:i4>0</vt:i4>
      </vt:variant>
      <vt:variant>
        <vt:i4>5</vt:i4>
      </vt:variant>
      <vt:variant>
        <vt:lpwstr/>
      </vt:variant>
      <vt:variant>
        <vt:lpwstr>_Toc23445665</vt:lpwstr>
      </vt:variant>
      <vt:variant>
        <vt:i4>1179701</vt:i4>
      </vt:variant>
      <vt:variant>
        <vt:i4>134</vt:i4>
      </vt:variant>
      <vt:variant>
        <vt:i4>0</vt:i4>
      </vt:variant>
      <vt:variant>
        <vt:i4>5</vt:i4>
      </vt:variant>
      <vt:variant>
        <vt:lpwstr/>
      </vt:variant>
      <vt:variant>
        <vt:lpwstr>_Toc23445664</vt:lpwstr>
      </vt:variant>
      <vt:variant>
        <vt:i4>1376309</vt:i4>
      </vt:variant>
      <vt:variant>
        <vt:i4>128</vt:i4>
      </vt:variant>
      <vt:variant>
        <vt:i4>0</vt:i4>
      </vt:variant>
      <vt:variant>
        <vt:i4>5</vt:i4>
      </vt:variant>
      <vt:variant>
        <vt:lpwstr/>
      </vt:variant>
      <vt:variant>
        <vt:lpwstr>_Toc23445663</vt:lpwstr>
      </vt:variant>
      <vt:variant>
        <vt:i4>1310773</vt:i4>
      </vt:variant>
      <vt:variant>
        <vt:i4>122</vt:i4>
      </vt:variant>
      <vt:variant>
        <vt:i4>0</vt:i4>
      </vt:variant>
      <vt:variant>
        <vt:i4>5</vt:i4>
      </vt:variant>
      <vt:variant>
        <vt:lpwstr/>
      </vt:variant>
      <vt:variant>
        <vt:lpwstr>_Toc23445662</vt:lpwstr>
      </vt:variant>
      <vt:variant>
        <vt:i4>1507381</vt:i4>
      </vt:variant>
      <vt:variant>
        <vt:i4>116</vt:i4>
      </vt:variant>
      <vt:variant>
        <vt:i4>0</vt:i4>
      </vt:variant>
      <vt:variant>
        <vt:i4>5</vt:i4>
      </vt:variant>
      <vt:variant>
        <vt:lpwstr/>
      </vt:variant>
      <vt:variant>
        <vt:lpwstr>_Toc23445661</vt:lpwstr>
      </vt:variant>
      <vt:variant>
        <vt:i4>1441845</vt:i4>
      </vt:variant>
      <vt:variant>
        <vt:i4>110</vt:i4>
      </vt:variant>
      <vt:variant>
        <vt:i4>0</vt:i4>
      </vt:variant>
      <vt:variant>
        <vt:i4>5</vt:i4>
      </vt:variant>
      <vt:variant>
        <vt:lpwstr/>
      </vt:variant>
      <vt:variant>
        <vt:lpwstr>_Toc23445660</vt:lpwstr>
      </vt:variant>
      <vt:variant>
        <vt:i4>2031670</vt:i4>
      </vt:variant>
      <vt:variant>
        <vt:i4>104</vt:i4>
      </vt:variant>
      <vt:variant>
        <vt:i4>0</vt:i4>
      </vt:variant>
      <vt:variant>
        <vt:i4>5</vt:i4>
      </vt:variant>
      <vt:variant>
        <vt:lpwstr/>
      </vt:variant>
      <vt:variant>
        <vt:lpwstr>_Toc23445659</vt:lpwstr>
      </vt:variant>
      <vt:variant>
        <vt:i4>1966134</vt:i4>
      </vt:variant>
      <vt:variant>
        <vt:i4>98</vt:i4>
      </vt:variant>
      <vt:variant>
        <vt:i4>0</vt:i4>
      </vt:variant>
      <vt:variant>
        <vt:i4>5</vt:i4>
      </vt:variant>
      <vt:variant>
        <vt:lpwstr/>
      </vt:variant>
      <vt:variant>
        <vt:lpwstr>_Toc23445658</vt:lpwstr>
      </vt:variant>
      <vt:variant>
        <vt:i4>1114166</vt:i4>
      </vt:variant>
      <vt:variant>
        <vt:i4>92</vt:i4>
      </vt:variant>
      <vt:variant>
        <vt:i4>0</vt:i4>
      </vt:variant>
      <vt:variant>
        <vt:i4>5</vt:i4>
      </vt:variant>
      <vt:variant>
        <vt:lpwstr/>
      </vt:variant>
      <vt:variant>
        <vt:lpwstr>_Toc23445657</vt:lpwstr>
      </vt:variant>
      <vt:variant>
        <vt:i4>1048630</vt:i4>
      </vt:variant>
      <vt:variant>
        <vt:i4>86</vt:i4>
      </vt:variant>
      <vt:variant>
        <vt:i4>0</vt:i4>
      </vt:variant>
      <vt:variant>
        <vt:i4>5</vt:i4>
      </vt:variant>
      <vt:variant>
        <vt:lpwstr/>
      </vt:variant>
      <vt:variant>
        <vt:lpwstr>_Toc23445656</vt:lpwstr>
      </vt:variant>
      <vt:variant>
        <vt:i4>1245238</vt:i4>
      </vt:variant>
      <vt:variant>
        <vt:i4>80</vt:i4>
      </vt:variant>
      <vt:variant>
        <vt:i4>0</vt:i4>
      </vt:variant>
      <vt:variant>
        <vt:i4>5</vt:i4>
      </vt:variant>
      <vt:variant>
        <vt:lpwstr/>
      </vt:variant>
      <vt:variant>
        <vt:lpwstr>_Toc23445655</vt:lpwstr>
      </vt:variant>
      <vt:variant>
        <vt:i4>1179702</vt:i4>
      </vt:variant>
      <vt:variant>
        <vt:i4>74</vt:i4>
      </vt:variant>
      <vt:variant>
        <vt:i4>0</vt:i4>
      </vt:variant>
      <vt:variant>
        <vt:i4>5</vt:i4>
      </vt:variant>
      <vt:variant>
        <vt:lpwstr/>
      </vt:variant>
      <vt:variant>
        <vt:lpwstr>_Toc23445654</vt:lpwstr>
      </vt:variant>
      <vt:variant>
        <vt:i4>1376310</vt:i4>
      </vt:variant>
      <vt:variant>
        <vt:i4>68</vt:i4>
      </vt:variant>
      <vt:variant>
        <vt:i4>0</vt:i4>
      </vt:variant>
      <vt:variant>
        <vt:i4>5</vt:i4>
      </vt:variant>
      <vt:variant>
        <vt:lpwstr/>
      </vt:variant>
      <vt:variant>
        <vt:lpwstr>_Toc23445653</vt:lpwstr>
      </vt:variant>
      <vt:variant>
        <vt:i4>1310774</vt:i4>
      </vt:variant>
      <vt:variant>
        <vt:i4>62</vt:i4>
      </vt:variant>
      <vt:variant>
        <vt:i4>0</vt:i4>
      </vt:variant>
      <vt:variant>
        <vt:i4>5</vt:i4>
      </vt:variant>
      <vt:variant>
        <vt:lpwstr/>
      </vt:variant>
      <vt:variant>
        <vt:lpwstr>_Toc23445652</vt:lpwstr>
      </vt:variant>
      <vt:variant>
        <vt:i4>1507382</vt:i4>
      </vt:variant>
      <vt:variant>
        <vt:i4>56</vt:i4>
      </vt:variant>
      <vt:variant>
        <vt:i4>0</vt:i4>
      </vt:variant>
      <vt:variant>
        <vt:i4>5</vt:i4>
      </vt:variant>
      <vt:variant>
        <vt:lpwstr/>
      </vt:variant>
      <vt:variant>
        <vt:lpwstr>_Toc23445651</vt:lpwstr>
      </vt:variant>
      <vt:variant>
        <vt:i4>1441846</vt:i4>
      </vt:variant>
      <vt:variant>
        <vt:i4>50</vt:i4>
      </vt:variant>
      <vt:variant>
        <vt:i4>0</vt:i4>
      </vt:variant>
      <vt:variant>
        <vt:i4>5</vt:i4>
      </vt:variant>
      <vt:variant>
        <vt:lpwstr/>
      </vt:variant>
      <vt:variant>
        <vt:lpwstr>_Toc23445650</vt:lpwstr>
      </vt:variant>
      <vt:variant>
        <vt:i4>2031671</vt:i4>
      </vt:variant>
      <vt:variant>
        <vt:i4>44</vt:i4>
      </vt:variant>
      <vt:variant>
        <vt:i4>0</vt:i4>
      </vt:variant>
      <vt:variant>
        <vt:i4>5</vt:i4>
      </vt:variant>
      <vt:variant>
        <vt:lpwstr/>
      </vt:variant>
      <vt:variant>
        <vt:lpwstr>_Toc23445649</vt:lpwstr>
      </vt:variant>
      <vt:variant>
        <vt:i4>1966135</vt:i4>
      </vt:variant>
      <vt:variant>
        <vt:i4>38</vt:i4>
      </vt:variant>
      <vt:variant>
        <vt:i4>0</vt:i4>
      </vt:variant>
      <vt:variant>
        <vt:i4>5</vt:i4>
      </vt:variant>
      <vt:variant>
        <vt:lpwstr/>
      </vt:variant>
      <vt:variant>
        <vt:lpwstr>_Toc23445648</vt:lpwstr>
      </vt:variant>
      <vt:variant>
        <vt:i4>1114167</vt:i4>
      </vt:variant>
      <vt:variant>
        <vt:i4>32</vt:i4>
      </vt:variant>
      <vt:variant>
        <vt:i4>0</vt:i4>
      </vt:variant>
      <vt:variant>
        <vt:i4>5</vt:i4>
      </vt:variant>
      <vt:variant>
        <vt:lpwstr/>
      </vt:variant>
      <vt:variant>
        <vt:lpwstr>_Toc23445647</vt:lpwstr>
      </vt:variant>
      <vt:variant>
        <vt:i4>1048631</vt:i4>
      </vt:variant>
      <vt:variant>
        <vt:i4>26</vt:i4>
      </vt:variant>
      <vt:variant>
        <vt:i4>0</vt:i4>
      </vt:variant>
      <vt:variant>
        <vt:i4>5</vt:i4>
      </vt:variant>
      <vt:variant>
        <vt:lpwstr/>
      </vt:variant>
      <vt:variant>
        <vt:lpwstr>_Toc23445646</vt:lpwstr>
      </vt:variant>
      <vt:variant>
        <vt:i4>1245239</vt:i4>
      </vt:variant>
      <vt:variant>
        <vt:i4>20</vt:i4>
      </vt:variant>
      <vt:variant>
        <vt:i4>0</vt:i4>
      </vt:variant>
      <vt:variant>
        <vt:i4>5</vt:i4>
      </vt:variant>
      <vt:variant>
        <vt:lpwstr/>
      </vt:variant>
      <vt:variant>
        <vt:lpwstr>_Toc23445645</vt:lpwstr>
      </vt:variant>
      <vt:variant>
        <vt:i4>1179703</vt:i4>
      </vt:variant>
      <vt:variant>
        <vt:i4>14</vt:i4>
      </vt:variant>
      <vt:variant>
        <vt:i4>0</vt:i4>
      </vt:variant>
      <vt:variant>
        <vt:i4>5</vt:i4>
      </vt:variant>
      <vt:variant>
        <vt:lpwstr/>
      </vt:variant>
      <vt:variant>
        <vt:lpwstr>_Toc23445644</vt:lpwstr>
      </vt:variant>
      <vt:variant>
        <vt:i4>1376311</vt:i4>
      </vt:variant>
      <vt:variant>
        <vt:i4>8</vt:i4>
      </vt:variant>
      <vt:variant>
        <vt:i4>0</vt:i4>
      </vt:variant>
      <vt:variant>
        <vt:i4>5</vt:i4>
      </vt:variant>
      <vt:variant>
        <vt:lpwstr/>
      </vt:variant>
      <vt:variant>
        <vt:lpwstr>_Toc23445643</vt:lpwstr>
      </vt:variant>
      <vt:variant>
        <vt:i4>1310775</vt:i4>
      </vt:variant>
      <vt:variant>
        <vt:i4>2</vt:i4>
      </vt:variant>
      <vt:variant>
        <vt:i4>0</vt:i4>
      </vt:variant>
      <vt:variant>
        <vt:i4>5</vt:i4>
      </vt:variant>
      <vt:variant>
        <vt:lpwstr/>
      </vt:variant>
      <vt:variant>
        <vt:lpwstr>_Toc23445642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государственное унитарное предприятие</dc:title>
  <dc:creator>TOX</dc:creator>
  <cp:lastModifiedBy>Вия</cp:lastModifiedBy>
  <cp:revision>66</cp:revision>
  <cp:lastPrinted>2011-09-09T17:57:00Z</cp:lastPrinted>
  <dcterms:created xsi:type="dcterms:W3CDTF">2021-09-10T09:56:00Z</dcterms:created>
  <dcterms:modified xsi:type="dcterms:W3CDTF">2023-10-31T13:01:00Z</dcterms:modified>
</cp:coreProperties>
</file>